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5174C" w:rsidP="00A5174C">
      <w:pPr>
        <w:jc w:val="center"/>
        <w:rPr>
          <w:b/>
          <w:bCs/>
          <w:color w:val="000000" w:themeColor="text1"/>
          <w:sz w:val="28"/>
          <w:szCs w:val="28"/>
        </w:rPr>
      </w:pPr>
      <w:r w:rsidRPr="00802592">
        <w:rPr>
          <w:b/>
          <w:bCs/>
          <w:color w:val="000000" w:themeColor="text1"/>
          <w:sz w:val="28"/>
          <w:szCs w:val="28"/>
        </w:rPr>
        <w:t>Версия  6.1</w:t>
      </w:r>
      <w:r w:rsidR="00296FD1">
        <w:rPr>
          <w:b/>
          <w:bCs/>
          <w:color w:val="000000" w:themeColor="text1"/>
          <w:sz w:val="28"/>
          <w:szCs w:val="28"/>
          <w:lang w:val="en-US"/>
        </w:rPr>
        <w:t>9</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105E" w:rsidRPr="00296FD1" w:rsidRDefault="00EE105E" w:rsidP="00A5174C">
                            <w:pPr>
                              <w:rPr>
                                <w:lang w:val="en-US"/>
                              </w:rPr>
                            </w:pPr>
                            <w:r>
                              <w:t>Ярославль 202</w:t>
                            </w:r>
                            <w:r>
                              <w:rPr>
                                <w:lang w:val="en-US"/>
                              </w:rPr>
                              <w:t>3</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EE105E" w:rsidRPr="00296FD1" w:rsidRDefault="00EE105E" w:rsidP="00A5174C">
                      <w:pPr>
                        <w:rPr>
                          <w:lang w:val="en-US"/>
                        </w:rPr>
                      </w:pPr>
                      <w:r>
                        <w:t>Ярославль 202</w:t>
                      </w:r>
                      <w:r>
                        <w:rPr>
                          <w:lang w:val="en-US"/>
                        </w:rPr>
                        <w:t>3</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941FD4"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30905152" w:history="1">
        <w:r w:rsidR="00941FD4" w:rsidRPr="0028359D">
          <w:rPr>
            <w:rStyle w:val="a9"/>
            <w:noProof/>
          </w:rPr>
          <w:t>1. Введение</w:t>
        </w:r>
        <w:r w:rsidR="00941FD4">
          <w:rPr>
            <w:noProof/>
            <w:webHidden/>
          </w:rPr>
          <w:tab/>
        </w:r>
        <w:r w:rsidR="00941FD4">
          <w:rPr>
            <w:noProof/>
            <w:webHidden/>
          </w:rPr>
          <w:fldChar w:fldCharType="begin"/>
        </w:r>
        <w:r w:rsidR="00941FD4">
          <w:rPr>
            <w:noProof/>
            <w:webHidden/>
          </w:rPr>
          <w:instrText xml:space="preserve"> PAGEREF _Toc130905152 \h </w:instrText>
        </w:r>
        <w:r w:rsidR="00941FD4">
          <w:rPr>
            <w:noProof/>
            <w:webHidden/>
          </w:rPr>
        </w:r>
        <w:r w:rsidR="00941FD4">
          <w:rPr>
            <w:noProof/>
            <w:webHidden/>
          </w:rPr>
          <w:fldChar w:fldCharType="separate"/>
        </w:r>
        <w:r w:rsidR="00941FD4">
          <w:rPr>
            <w:noProof/>
            <w:webHidden/>
          </w:rPr>
          <w:t>5</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53" w:history="1">
        <w:r w:rsidR="00941FD4" w:rsidRPr="0028359D">
          <w:rPr>
            <w:rStyle w:val="a9"/>
            <w:noProof/>
          </w:rPr>
          <w:t>1.1. Отличия версии 6.1</w:t>
        </w:r>
        <w:r w:rsidR="00941FD4" w:rsidRPr="0028359D">
          <w:rPr>
            <w:rStyle w:val="a9"/>
            <w:noProof/>
            <w:lang w:val="en-US"/>
          </w:rPr>
          <w:t>9</w:t>
        </w:r>
        <w:r w:rsidR="00941FD4" w:rsidRPr="0028359D">
          <w:rPr>
            <w:rStyle w:val="a9"/>
            <w:noProof/>
          </w:rPr>
          <w:t xml:space="preserve"> от версии 6.1</w:t>
        </w:r>
        <w:r w:rsidR="00941FD4" w:rsidRPr="0028359D">
          <w:rPr>
            <w:rStyle w:val="a9"/>
            <w:noProof/>
            <w:lang w:val="en-US"/>
          </w:rPr>
          <w:t>8</w:t>
        </w:r>
        <w:r w:rsidR="00941FD4">
          <w:rPr>
            <w:noProof/>
            <w:webHidden/>
          </w:rPr>
          <w:tab/>
        </w:r>
        <w:r w:rsidR="00941FD4">
          <w:rPr>
            <w:noProof/>
            <w:webHidden/>
          </w:rPr>
          <w:fldChar w:fldCharType="begin"/>
        </w:r>
        <w:r w:rsidR="00941FD4">
          <w:rPr>
            <w:noProof/>
            <w:webHidden/>
          </w:rPr>
          <w:instrText xml:space="preserve"> PAGEREF _Toc130905153 \h </w:instrText>
        </w:r>
        <w:r w:rsidR="00941FD4">
          <w:rPr>
            <w:noProof/>
            <w:webHidden/>
          </w:rPr>
        </w:r>
        <w:r w:rsidR="00941FD4">
          <w:rPr>
            <w:noProof/>
            <w:webHidden/>
          </w:rPr>
          <w:fldChar w:fldCharType="separate"/>
        </w:r>
        <w:r w:rsidR="00941FD4">
          <w:rPr>
            <w:noProof/>
            <w:webHidden/>
          </w:rPr>
          <w:t>5</w:t>
        </w:r>
        <w:r w:rsidR="00941FD4">
          <w:rPr>
            <w:noProof/>
            <w:webHidden/>
          </w:rPr>
          <w:fldChar w:fldCharType="end"/>
        </w:r>
      </w:hyperlink>
    </w:p>
    <w:p w:rsidR="00941FD4" w:rsidRDefault="00EE105E">
      <w:pPr>
        <w:pStyle w:val="19"/>
        <w:rPr>
          <w:rFonts w:asciiTheme="minorHAnsi" w:eastAsiaTheme="minorEastAsia" w:hAnsiTheme="minorHAnsi" w:cstheme="minorBidi"/>
          <w:noProof/>
          <w:sz w:val="22"/>
          <w:szCs w:val="22"/>
          <w:lang w:eastAsia="ru-RU"/>
        </w:rPr>
      </w:pPr>
      <w:hyperlink w:anchor="_Toc130905154" w:history="1">
        <w:r w:rsidR="00941FD4" w:rsidRPr="0028359D">
          <w:rPr>
            <w:rStyle w:val="a9"/>
            <w:noProof/>
          </w:rPr>
          <w:t>2. Общие требования</w:t>
        </w:r>
        <w:r w:rsidR="00941FD4">
          <w:rPr>
            <w:noProof/>
            <w:webHidden/>
          </w:rPr>
          <w:tab/>
        </w:r>
        <w:r w:rsidR="00941FD4">
          <w:rPr>
            <w:noProof/>
            <w:webHidden/>
          </w:rPr>
          <w:fldChar w:fldCharType="begin"/>
        </w:r>
        <w:r w:rsidR="00941FD4">
          <w:rPr>
            <w:noProof/>
            <w:webHidden/>
          </w:rPr>
          <w:instrText xml:space="preserve"> PAGEREF _Toc130905154 \h </w:instrText>
        </w:r>
        <w:r w:rsidR="00941FD4">
          <w:rPr>
            <w:noProof/>
            <w:webHidden/>
          </w:rPr>
        </w:r>
        <w:r w:rsidR="00941FD4">
          <w:rPr>
            <w:noProof/>
            <w:webHidden/>
          </w:rPr>
          <w:fldChar w:fldCharType="separate"/>
        </w:r>
        <w:r w:rsidR="00941FD4">
          <w:rPr>
            <w:noProof/>
            <w:webHidden/>
          </w:rPr>
          <w:t>6</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55" w:history="1">
        <w:r w:rsidR="00941FD4" w:rsidRPr="0028359D">
          <w:rPr>
            <w:rStyle w:val="a9"/>
            <w:noProof/>
          </w:rPr>
          <w:t>2.1. Этапы информационного обмена</w:t>
        </w:r>
        <w:r w:rsidR="00941FD4">
          <w:rPr>
            <w:noProof/>
            <w:webHidden/>
          </w:rPr>
          <w:tab/>
        </w:r>
        <w:r w:rsidR="00941FD4">
          <w:rPr>
            <w:noProof/>
            <w:webHidden/>
          </w:rPr>
          <w:fldChar w:fldCharType="begin"/>
        </w:r>
        <w:r w:rsidR="00941FD4">
          <w:rPr>
            <w:noProof/>
            <w:webHidden/>
          </w:rPr>
          <w:instrText xml:space="preserve"> PAGEREF _Toc130905155 \h </w:instrText>
        </w:r>
        <w:r w:rsidR="00941FD4">
          <w:rPr>
            <w:noProof/>
            <w:webHidden/>
          </w:rPr>
        </w:r>
        <w:r w:rsidR="00941FD4">
          <w:rPr>
            <w:noProof/>
            <w:webHidden/>
          </w:rPr>
          <w:fldChar w:fldCharType="separate"/>
        </w:r>
        <w:r w:rsidR="00941FD4">
          <w:rPr>
            <w:noProof/>
            <w:webHidden/>
          </w:rPr>
          <w:t>6</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56" w:history="1">
        <w:r w:rsidR="00941FD4" w:rsidRPr="0028359D">
          <w:rPr>
            <w:rStyle w:val="a9"/>
            <w:noProof/>
          </w:rPr>
          <w:t>2.2. Структура данных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_Toc130905156 \h </w:instrText>
        </w:r>
        <w:r w:rsidR="00941FD4">
          <w:rPr>
            <w:noProof/>
            <w:webHidden/>
          </w:rPr>
        </w:r>
        <w:r w:rsidR="00941FD4">
          <w:rPr>
            <w:noProof/>
            <w:webHidden/>
          </w:rPr>
          <w:fldChar w:fldCharType="separate"/>
        </w:r>
        <w:r w:rsidR="00941FD4">
          <w:rPr>
            <w:noProof/>
            <w:webHidden/>
          </w:rPr>
          <w:t>6</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57" w:history="1">
        <w:r w:rsidR="00941FD4" w:rsidRPr="0028359D">
          <w:rPr>
            <w:rStyle w:val="a9"/>
            <w:noProof/>
          </w:rPr>
          <w:t>2.3. Нормативно-справочное обеспечение</w:t>
        </w:r>
        <w:r w:rsidR="00941FD4">
          <w:rPr>
            <w:noProof/>
            <w:webHidden/>
          </w:rPr>
          <w:tab/>
        </w:r>
        <w:r w:rsidR="00941FD4">
          <w:rPr>
            <w:noProof/>
            <w:webHidden/>
          </w:rPr>
          <w:fldChar w:fldCharType="begin"/>
        </w:r>
        <w:r w:rsidR="00941FD4">
          <w:rPr>
            <w:noProof/>
            <w:webHidden/>
          </w:rPr>
          <w:instrText xml:space="preserve"> PAGEREF _Toc130905157 \h </w:instrText>
        </w:r>
        <w:r w:rsidR="00941FD4">
          <w:rPr>
            <w:noProof/>
            <w:webHidden/>
          </w:rPr>
        </w:r>
        <w:r w:rsidR="00941FD4">
          <w:rPr>
            <w:noProof/>
            <w:webHidden/>
          </w:rPr>
          <w:fldChar w:fldCharType="separate"/>
        </w:r>
        <w:r w:rsidR="00941FD4">
          <w:rPr>
            <w:noProof/>
            <w:webHidden/>
          </w:rPr>
          <w:t>8</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58" w:history="1">
        <w:r w:rsidR="00941FD4" w:rsidRPr="0028359D">
          <w:rPr>
            <w:rStyle w:val="a9"/>
            <w:noProof/>
          </w:rPr>
          <w:t>2.4. Автоматизированный форматно-логический контроль</w:t>
        </w:r>
        <w:r w:rsidR="00941FD4">
          <w:rPr>
            <w:noProof/>
            <w:webHidden/>
          </w:rPr>
          <w:tab/>
        </w:r>
        <w:r w:rsidR="00941FD4">
          <w:rPr>
            <w:noProof/>
            <w:webHidden/>
          </w:rPr>
          <w:fldChar w:fldCharType="begin"/>
        </w:r>
        <w:r w:rsidR="00941FD4">
          <w:rPr>
            <w:noProof/>
            <w:webHidden/>
          </w:rPr>
          <w:instrText xml:space="preserve"> PAGEREF _Toc130905158 \h </w:instrText>
        </w:r>
        <w:r w:rsidR="00941FD4">
          <w:rPr>
            <w:noProof/>
            <w:webHidden/>
          </w:rPr>
        </w:r>
        <w:r w:rsidR="00941FD4">
          <w:rPr>
            <w:noProof/>
            <w:webHidden/>
          </w:rPr>
          <w:fldChar w:fldCharType="separate"/>
        </w:r>
        <w:r w:rsidR="00941FD4">
          <w:rPr>
            <w:noProof/>
            <w:webHidden/>
          </w:rPr>
          <w:t>8</w:t>
        </w:r>
        <w:r w:rsidR="00941FD4">
          <w:rPr>
            <w:noProof/>
            <w:webHidden/>
          </w:rPr>
          <w:fldChar w:fldCharType="end"/>
        </w:r>
      </w:hyperlink>
    </w:p>
    <w:p w:rsidR="00941FD4" w:rsidRDefault="00EE105E">
      <w:pPr>
        <w:pStyle w:val="19"/>
        <w:rPr>
          <w:rFonts w:asciiTheme="minorHAnsi" w:eastAsiaTheme="minorEastAsia" w:hAnsiTheme="minorHAnsi" w:cstheme="minorBidi"/>
          <w:noProof/>
          <w:sz w:val="22"/>
          <w:szCs w:val="22"/>
          <w:lang w:eastAsia="ru-RU"/>
        </w:rPr>
      </w:pPr>
      <w:hyperlink w:anchor="_Toc130905159" w:history="1">
        <w:r w:rsidR="00941FD4" w:rsidRPr="0028359D">
          <w:rPr>
            <w:rStyle w:val="a9"/>
            <w:noProof/>
          </w:rPr>
          <w:t>3. Описание формата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_Toc130905159 \h </w:instrText>
        </w:r>
        <w:r w:rsidR="00941FD4">
          <w:rPr>
            <w:noProof/>
            <w:webHidden/>
          </w:rPr>
        </w:r>
        <w:r w:rsidR="00941FD4">
          <w:rPr>
            <w:noProof/>
            <w:webHidden/>
          </w:rPr>
          <w:fldChar w:fldCharType="separate"/>
        </w:r>
        <w:r w:rsidR="00941FD4">
          <w:rPr>
            <w:noProof/>
            <w:webHidden/>
          </w:rPr>
          <w:t>9</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60" w:history="1">
        <w:r w:rsidR="00941FD4" w:rsidRPr="0028359D">
          <w:rPr>
            <w:rStyle w:val="a9"/>
            <w:noProof/>
          </w:rPr>
          <w:t>3.1. Файл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_Toc130905160 \h </w:instrText>
        </w:r>
        <w:r w:rsidR="00941FD4">
          <w:rPr>
            <w:noProof/>
            <w:webHidden/>
          </w:rPr>
        </w:r>
        <w:r w:rsidR="00941FD4">
          <w:rPr>
            <w:noProof/>
            <w:webHidden/>
          </w:rPr>
          <w:fldChar w:fldCharType="separate"/>
        </w:r>
        <w:r w:rsidR="00941FD4">
          <w:rPr>
            <w:noProof/>
            <w:webHidden/>
          </w:rPr>
          <w:t>9</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61" w:history="1">
        <w:r w:rsidR="00941FD4" w:rsidRPr="0028359D">
          <w:rPr>
            <w:rStyle w:val="a9"/>
            <w:noProof/>
          </w:rPr>
          <w:t>3.2. Используемые типы данных</w:t>
        </w:r>
        <w:r w:rsidR="00941FD4">
          <w:rPr>
            <w:noProof/>
            <w:webHidden/>
          </w:rPr>
          <w:tab/>
        </w:r>
        <w:r w:rsidR="00941FD4">
          <w:rPr>
            <w:noProof/>
            <w:webHidden/>
          </w:rPr>
          <w:fldChar w:fldCharType="begin"/>
        </w:r>
        <w:r w:rsidR="00941FD4">
          <w:rPr>
            <w:noProof/>
            <w:webHidden/>
          </w:rPr>
          <w:instrText xml:space="preserve"> PAGEREF _Toc130905161 \h </w:instrText>
        </w:r>
        <w:r w:rsidR="00941FD4">
          <w:rPr>
            <w:noProof/>
            <w:webHidden/>
          </w:rPr>
        </w:r>
        <w:r w:rsidR="00941FD4">
          <w:rPr>
            <w:noProof/>
            <w:webHidden/>
          </w:rPr>
          <w:fldChar w:fldCharType="separate"/>
        </w:r>
        <w:r w:rsidR="00941FD4">
          <w:rPr>
            <w:noProof/>
            <w:webHidden/>
          </w:rPr>
          <w:t>11</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62" w:history="1">
        <w:r w:rsidR="00941FD4" w:rsidRPr="0028359D">
          <w:rPr>
            <w:rStyle w:val="a9"/>
            <w:noProof/>
          </w:rPr>
          <w:t>3.3. Условия заполнения и ограничения</w:t>
        </w:r>
        <w:r w:rsidR="00941FD4">
          <w:rPr>
            <w:noProof/>
            <w:webHidden/>
          </w:rPr>
          <w:tab/>
        </w:r>
        <w:r w:rsidR="00941FD4">
          <w:rPr>
            <w:noProof/>
            <w:webHidden/>
          </w:rPr>
          <w:fldChar w:fldCharType="begin"/>
        </w:r>
        <w:r w:rsidR="00941FD4">
          <w:rPr>
            <w:noProof/>
            <w:webHidden/>
          </w:rPr>
          <w:instrText xml:space="preserve"> PAGEREF _Toc130905162 \h </w:instrText>
        </w:r>
        <w:r w:rsidR="00941FD4">
          <w:rPr>
            <w:noProof/>
            <w:webHidden/>
          </w:rPr>
        </w:r>
        <w:r w:rsidR="00941FD4">
          <w:rPr>
            <w:noProof/>
            <w:webHidden/>
          </w:rPr>
          <w:fldChar w:fldCharType="separate"/>
        </w:r>
        <w:r w:rsidR="00941FD4">
          <w:rPr>
            <w:noProof/>
            <w:webHidden/>
          </w:rPr>
          <w:t>11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63" w:history="1">
        <w:r w:rsidR="00941FD4" w:rsidRPr="0028359D">
          <w:rPr>
            <w:rStyle w:val="a9"/>
            <w:noProof/>
          </w:rPr>
          <w:t>3.3.1. Условно-обязательный элемент</w:t>
        </w:r>
        <w:r w:rsidR="00941FD4">
          <w:rPr>
            <w:noProof/>
            <w:webHidden/>
          </w:rPr>
          <w:tab/>
        </w:r>
        <w:r w:rsidR="00941FD4">
          <w:rPr>
            <w:noProof/>
            <w:webHidden/>
          </w:rPr>
          <w:fldChar w:fldCharType="begin"/>
        </w:r>
        <w:r w:rsidR="00941FD4">
          <w:rPr>
            <w:noProof/>
            <w:webHidden/>
          </w:rPr>
          <w:instrText xml:space="preserve"> PAGEREF _Toc130905163 \h </w:instrText>
        </w:r>
        <w:r w:rsidR="00941FD4">
          <w:rPr>
            <w:noProof/>
            <w:webHidden/>
          </w:rPr>
        </w:r>
        <w:r w:rsidR="00941FD4">
          <w:rPr>
            <w:noProof/>
            <w:webHidden/>
          </w:rPr>
          <w:fldChar w:fldCharType="separate"/>
        </w:r>
        <w:r w:rsidR="00941FD4">
          <w:rPr>
            <w:noProof/>
            <w:webHidden/>
          </w:rPr>
          <w:t>11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64" w:history="1">
        <w:r w:rsidR="00941FD4" w:rsidRPr="0028359D">
          <w:rPr>
            <w:rStyle w:val="a9"/>
            <w:noProof/>
          </w:rPr>
          <w:t>3.3.2. Ограничения на значение</w:t>
        </w:r>
        <w:r w:rsidR="00941FD4">
          <w:rPr>
            <w:noProof/>
            <w:webHidden/>
          </w:rPr>
          <w:tab/>
        </w:r>
        <w:r w:rsidR="00941FD4">
          <w:rPr>
            <w:noProof/>
            <w:webHidden/>
          </w:rPr>
          <w:fldChar w:fldCharType="begin"/>
        </w:r>
        <w:r w:rsidR="00941FD4">
          <w:rPr>
            <w:noProof/>
            <w:webHidden/>
          </w:rPr>
          <w:instrText xml:space="preserve"> PAGEREF _Toc130905164 \h </w:instrText>
        </w:r>
        <w:r w:rsidR="00941FD4">
          <w:rPr>
            <w:noProof/>
            <w:webHidden/>
          </w:rPr>
        </w:r>
        <w:r w:rsidR="00941FD4">
          <w:rPr>
            <w:noProof/>
            <w:webHidden/>
          </w:rPr>
          <w:fldChar w:fldCharType="separate"/>
        </w:r>
        <w:r w:rsidR="00941FD4">
          <w:rPr>
            <w:noProof/>
            <w:webHidden/>
          </w:rPr>
          <w:t>12</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165" w:history="1">
        <w:r w:rsidR="00941FD4" w:rsidRPr="0028359D">
          <w:rPr>
            <w:rStyle w:val="a9"/>
            <w:noProof/>
          </w:rPr>
          <w:t>3.4. Описание элементов и атрибутов</w:t>
        </w:r>
        <w:r w:rsidR="00941FD4">
          <w:rPr>
            <w:noProof/>
            <w:webHidden/>
          </w:rPr>
          <w:tab/>
        </w:r>
        <w:r w:rsidR="00941FD4">
          <w:rPr>
            <w:noProof/>
            <w:webHidden/>
          </w:rPr>
          <w:fldChar w:fldCharType="begin"/>
        </w:r>
        <w:r w:rsidR="00941FD4">
          <w:rPr>
            <w:noProof/>
            <w:webHidden/>
          </w:rPr>
          <w:instrText xml:space="preserve"> PAGEREF _Toc130905165 \h </w:instrText>
        </w:r>
        <w:r w:rsidR="00941FD4">
          <w:rPr>
            <w:noProof/>
            <w:webHidden/>
          </w:rPr>
        </w:r>
        <w:r w:rsidR="00941FD4">
          <w:rPr>
            <w:noProof/>
            <w:webHidden/>
          </w:rPr>
          <w:fldChar w:fldCharType="separate"/>
        </w:r>
        <w:r w:rsidR="00941FD4">
          <w:rPr>
            <w:noProof/>
            <w:webHidden/>
          </w:rPr>
          <w:t>12</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66" w:history="1">
        <w:r w:rsidR="00941FD4" w:rsidRPr="0028359D">
          <w:rPr>
            <w:rStyle w:val="a9"/>
            <w:noProof/>
          </w:rPr>
          <w:t>3.4.1. Элемент «body» – Содержание документа</w:t>
        </w:r>
        <w:r w:rsidR="00941FD4">
          <w:rPr>
            <w:noProof/>
            <w:webHidden/>
          </w:rPr>
          <w:tab/>
        </w:r>
        <w:r w:rsidR="00941FD4">
          <w:rPr>
            <w:noProof/>
            <w:webHidden/>
          </w:rPr>
          <w:fldChar w:fldCharType="begin"/>
        </w:r>
        <w:r w:rsidR="00941FD4">
          <w:rPr>
            <w:noProof/>
            <w:webHidden/>
          </w:rPr>
          <w:instrText xml:space="preserve"> PAGEREF _Toc130905166 \h </w:instrText>
        </w:r>
        <w:r w:rsidR="00941FD4">
          <w:rPr>
            <w:noProof/>
            <w:webHidden/>
          </w:rPr>
        </w:r>
        <w:r w:rsidR="00941FD4">
          <w:rPr>
            <w:noProof/>
            <w:webHidden/>
          </w:rPr>
          <w:fldChar w:fldCharType="separate"/>
        </w:r>
        <w:r w:rsidR="00941FD4">
          <w:rPr>
            <w:noProof/>
            <w:webHidden/>
          </w:rPr>
          <w:t>12</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67" w:history="1">
        <w:r w:rsidR="00941FD4" w:rsidRPr="0028359D">
          <w:rPr>
            <w:rStyle w:val="a9"/>
            <w:noProof/>
          </w:rPr>
          <w:t>3.4.2. Элемент «bill» – Данные о счете</w:t>
        </w:r>
        <w:r w:rsidR="00941FD4">
          <w:rPr>
            <w:noProof/>
            <w:webHidden/>
          </w:rPr>
          <w:tab/>
        </w:r>
        <w:r w:rsidR="00941FD4">
          <w:rPr>
            <w:noProof/>
            <w:webHidden/>
          </w:rPr>
          <w:fldChar w:fldCharType="begin"/>
        </w:r>
        <w:r w:rsidR="00941FD4">
          <w:rPr>
            <w:noProof/>
            <w:webHidden/>
          </w:rPr>
          <w:instrText xml:space="preserve"> PAGEREF _Toc130905167 \h </w:instrText>
        </w:r>
        <w:r w:rsidR="00941FD4">
          <w:rPr>
            <w:noProof/>
            <w:webHidden/>
          </w:rPr>
        </w:r>
        <w:r w:rsidR="00941FD4">
          <w:rPr>
            <w:noProof/>
            <w:webHidden/>
          </w:rPr>
          <w:fldChar w:fldCharType="separate"/>
        </w:r>
        <w:r w:rsidR="00941FD4">
          <w:rPr>
            <w:noProof/>
            <w:webHidden/>
          </w:rPr>
          <w:t>13</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68" w:history="1">
        <w:r w:rsidR="00941FD4" w:rsidRPr="0028359D">
          <w:rPr>
            <w:rStyle w:val="a9"/>
            <w:noProof/>
          </w:rPr>
          <w:t>3.4.3. Элемент «account_elem» – Итоговая сумма по элементу счета</w:t>
        </w:r>
        <w:r w:rsidR="00941FD4">
          <w:rPr>
            <w:noProof/>
            <w:webHidden/>
          </w:rPr>
          <w:tab/>
        </w:r>
        <w:r w:rsidR="00941FD4">
          <w:rPr>
            <w:noProof/>
            <w:webHidden/>
          </w:rPr>
          <w:fldChar w:fldCharType="begin"/>
        </w:r>
        <w:r w:rsidR="00941FD4">
          <w:rPr>
            <w:noProof/>
            <w:webHidden/>
          </w:rPr>
          <w:instrText xml:space="preserve"> PAGEREF _Toc130905168 \h </w:instrText>
        </w:r>
        <w:r w:rsidR="00941FD4">
          <w:rPr>
            <w:noProof/>
            <w:webHidden/>
          </w:rPr>
        </w:r>
        <w:r w:rsidR="00941FD4">
          <w:rPr>
            <w:noProof/>
            <w:webHidden/>
          </w:rPr>
          <w:fldChar w:fldCharType="separate"/>
        </w:r>
        <w:r w:rsidR="00941FD4">
          <w:rPr>
            <w:noProof/>
            <w:webHidden/>
          </w:rPr>
          <w:t>14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69" w:history="1">
        <w:r w:rsidR="00941FD4" w:rsidRPr="0028359D">
          <w:rPr>
            <w:rStyle w:val="a9"/>
            <w:noProof/>
          </w:rPr>
          <w:t>3.4.4. Элемент «account_elem» – Сумма первично предъявленных персональных счетов</w:t>
        </w:r>
        <w:r w:rsidR="00941FD4">
          <w:rPr>
            <w:noProof/>
            <w:webHidden/>
          </w:rPr>
          <w:tab/>
        </w:r>
        <w:r w:rsidR="00941FD4">
          <w:rPr>
            <w:noProof/>
            <w:webHidden/>
          </w:rPr>
          <w:fldChar w:fldCharType="begin"/>
        </w:r>
        <w:r w:rsidR="00941FD4">
          <w:rPr>
            <w:noProof/>
            <w:webHidden/>
          </w:rPr>
          <w:instrText xml:space="preserve"> PAGEREF _Toc130905169 \h </w:instrText>
        </w:r>
        <w:r w:rsidR="00941FD4">
          <w:rPr>
            <w:noProof/>
            <w:webHidden/>
          </w:rPr>
        </w:r>
        <w:r w:rsidR="00941FD4">
          <w:rPr>
            <w:noProof/>
            <w:webHidden/>
          </w:rPr>
          <w:fldChar w:fldCharType="separate"/>
        </w:r>
        <w:r w:rsidR="00941FD4">
          <w:rPr>
            <w:noProof/>
            <w:webHidden/>
          </w:rPr>
          <w:t>15</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0" w:history="1">
        <w:r w:rsidR="00941FD4" w:rsidRPr="0028359D">
          <w:rPr>
            <w:rStyle w:val="a9"/>
            <w:noProof/>
          </w:rPr>
          <w:t>3.4.5. Элемент «account_</w:t>
        </w:r>
        <w:r w:rsidR="00941FD4" w:rsidRPr="0028359D">
          <w:rPr>
            <w:rStyle w:val="a9"/>
            <w:noProof/>
            <w:lang w:val="en-US"/>
          </w:rPr>
          <w:t>elem</w:t>
        </w:r>
        <w:r w:rsidR="00941FD4" w:rsidRPr="0028359D">
          <w:rPr>
            <w:rStyle w:val="a9"/>
            <w:noProof/>
          </w:rPr>
          <w:t>» – Сумма повторно предъявленных персональных счетов</w:t>
        </w:r>
        <w:r w:rsidR="00941FD4">
          <w:rPr>
            <w:noProof/>
            <w:webHidden/>
          </w:rPr>
          <w:tab/>
        </w:r>
        <w:r w:rsidR="00941FD4">
          <w:rPr>
            <w:noProof/>
            <w:webHidden/>
          </w:rPr>
          <w:fldChar w:fldCharType="begin"/>
        </w:r>
        <w:r w:rsidR="00941FD4">
          <w:rPr>
            <w:noProof/>
            <w:webHidden/>
          </w:rPr>
          <w:instrText xml:space="preserve"> PAGEREF _Toc130905170 \h </w:instrText>
        </w:r>
        <w:r w:rsidR="00941FD4">
          <w:rPr>
            <w:noProof/>
            <w:webHidden/>
          </w:rPr>
        </w:r>
        <w:r w:rsidR="00941FD4">
          <w:rPr>
            <w:noProof/>
            <w:webHidden/>
          </w:rPr>
          <w:fldChar w:fldCharType="separate"/>
        </w:r>
        <w:r w:rsidR="00941FD4">
          <w:rPr>
            <w:noProof/>
            <w:webHidden/>
          </w:rPr>
          <w:t>17</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1" w:history="1">
        <w:r w:rsidR="00941FD4" w:rsidRPr="0028359D">
          <w:rPr>
            <w:rStyle w:val="a9"/>
            <w:noProof/>
          </w:rPr>
          <w:t>3.4.6. Элемент «</w:t>
        </w:r>
        <w:r w:rsidR="00941FD4" w:rsidRPr="0028359D">
          <w:rPr>
            <w:rStyle w:val="a9"/>
            <w:noProof/>
            <w:lang w:val="en-US"/>
          </w:rPr>
          <w:t>patient</w:t>
        </w:r>
        <w:r w:rsidR="00941FD4" w:rsidRPr="0028359D">
          <w:rPr>
            <w:rStyle w:val="a9"/>
            <w:noProof/>
          </w:rPr>
          <w:t>» – Сведения о пациенте</w:t>
        </w:r>
        <w:r w:rsidR="00941FD4">
          <w:rPr>
            <w:noProof/>
            <w:webHidden/>
          </w:rPr>
          <w:tab/>
        </w:r>
        <w:r w:rsidR="00941FD4">
          <w:rPr>
            <w:noProof/>
            <w:webHidden/>
          </w:rPr>
          <w:fldChar w:fldCharType="begin"/>
        </w:r>
        <w:r w:rsidR="00941FD4">
          <w:rPr>
            <w:noProof/>
            <w:webHidden/>
          </w:rPr>
          <w:instrText xml:space="preserve"> PAGEREF _Toc130905171 \h </w:instrText>
        </w:r>
        <w:r w:rsidR="00941FD4">
          <w:rPr>
            <w:noProof/>
            <w:webHidden/>
          </w:rPr>
        </w:r>
        <w:r w:rsidR="00941FD4">
          <w:rPr>
            <w:noProof/>
            <w:webHidden/>
          </w:rPr>
          <w:fldChar w:fldCharType="separate"/>
        </w:r>
        <w:r w:rsidR="00941FD4">
          <w:rPr>
            <w:noProof/>
            <w:webHidden/>
          </w:rPr>
          <w:t>17</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2" w:history="1">
        <w:r w:rsidR="00941FD4" w:rsidRPr="0028359D">
          <w:rPr>
            <w:rStyle w:val="a9"/>
            <w:noProof/>
          </w:rPr>
          <w:t>3.4.7. Элемент «</w:t>
        </w:r>
        <w:r w:rsidR="00941FD4" w:rsidRPr="0028359D">
          <w:rPr>
            <w:rStyle w:val="a9"/>
            <w:noProof/>
            <w:lang w:val="en-US"/>
          </w:rPr>
          <w:t>lawful</w:t>
        </w:r>
        <w:r w:rsidR="00941FD4" w:rsidRPr="0028359D">
          <w:rPr>
            <w:rStyle w:val="a9"/>
            <w:noProof/>
          </w:rPr>
          <w:t>_</w:t>
        </w:r>
        <w:r w:rsidR="00941FD4" w:rsidRPr="0028359D">
          <w:rPr>
            <w:rStyle w:val="a9"/>
            <w:noProof/>
            <w:lang w:val="en-US"/>
          </w:rPr>
          <w:t>repr</w:t>
        </w:r>
        <w:r w:rsidR="00941FD4" w:rsidRPr="0028359D">
          <w:rPr>
            <w:rStyle w:val="a9"/>
            <w:noProof/>
          </w:rPr>
          <w:t>» – Данные законного представителя</w:t>
        </w:r>
        <w:r w:rsidR="00941FD4">
          <w:rPr>
            <w:noProof/>
            <w:webHidden/>
          </w:rPr>
          <w:tab/>
        </w:r>
        <w:r w:rsidR="00941FD4">
          <w:rPr>
            <w:noProof/>
            <w:webHidden/>
          </w:rPr>
          <w:fldChar w:fldCharType="begin"/>
        </w:r>
        <w:r w:rsidR="00941FD4">
          <w:rPr>
            <w:noProof/>
            <w:webHidden/>
          </w:rPr>
          <w:instrText xml:space="preserve"> PAGEREF _Toc130905172 \h </w:instrText>
        </w:r>
        <w:r w:rsidR="00941FD4">
          <w:rPr>
            <w:noProof/>
            <w:webHidden/>
          </w:rPr>
        </w:r>
        <w:r w:rsidR="00941FD4">
          <w:rPr>
            <w:noProof/>
            <w:webHidden/>
          </w:rPr>
          <w:fldChar w:fldCharType="separate"/>
        </w:r>
        <w:r w:rsidR="00941FD4">
          <w:rPr>
            <w:noProof/>
            <w:webHidden/>
          </w:rPr>
          <w:t>18</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3" w:history="1">
        <w:r w:rsidR="00941FD4" w:rsidRPr="0028359D">
          <w:rPr>
            <w:rStyle w:val="a9"/>
            <w:noProof/>
          </w:rPr>
          <w:t>3.4.8. Элемент «</w:t>
        </w:r>
        <w:r w:rsidR="00941FD4" w:rsidRPr="0028359D">
          <w:rPr>
            <w:rStyle w:val="a9"/>
            <w:noProof/>
            <w:lang w:val="en-US"/>
          </w:rPr>
          <w:t>polis</w:t>
        </w:r>
        <w:r w:rsidR="00941FD4" w:rsidRPr="0028359D">
          <w:rPr>
            <w:rStyle w:val="a9"/>
            <w:noProof/>
          </w:rPr>
          <w:t>»  – Сведения о полисе ОМС</w:t>
        </w:r>
        <w:r w:rsidR="00941FD4">
          <w:rPr>
            <w:noProof/>
            <w:webHidden/>
          </w:rPr>
          <w:tab/>
        </w:r>
        <w:r w:rsidR="00941FD4">
          <w:rPr>
            <w:noProof/>
            <w:webHidden/>
          </w:rPr>
          <w:fldChar w:fldCharType="begin"/>
        </w:r>
        <w:r w:rsidR="00941FD4">
          <w:rPr>
            <w:noProof/>
            <w:webHidden/>
          </w:rPr>
          <w:instrText xml:space="preserve"> PAGEREF _Toc130905173 \h </w:instrText>
        </w:r>
        <w:r w:rsidR="00941FD4">
          <w:rPr>
            <w:noProof/>
            <w:webHidden/>
          </w:rPr>
        </w:r>
        <w:r w:rsidR="00941FD4">
          <w:rPr>
            <w:noProof/>
            <w:webHidden/>
          </w:rPr>
          <w:fldChar w:fldCharType="separate"/>
        </w:r>
        <w:r w:rsidR="00941FD4">
          <w:rPr>
            <w:noProof/>
            <w:webHidden/>
          </w:rPr>
          <w:t>19</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4" w:history="1">
        <w:r w:rsidR="00941FD4" w:rsidRPr="0028359D">
          <w:rPr>
            <w:rStyle w:val="a9"/>
            <w:noProof/>
          </w:rPr>
          <w:t>3.4.9. Элемент «doc» – Документ, удостоверяющий личность</w:t>
        </w:r>
        <w:r w:rsidR="00941FD4">
          <w:rPr>
            <w:noProof/>
            <w:webHidden/>
          </w:rPr>
          <w:tab/>
        </w:r>
        <w:r w:rsidR="00941FD4">
          <w:rPr>
            <w:noProof/>
            <w:webHidden/>
          </w:rPr>
          <w:fldChar w:fldCharType="begin"/>
        </w:r>
        <w:r w:rsidR="00941FD4">
          <w:rPr>
            <w:noProof/>
            <w:webHidden/>
          </w:rPr>
          <w:instrText xml:space="preserve"> PAGEREF _Toc130905174 \h </w:instrText>
        </w:r>
        <w:r w:rsidR="00941FD4">
          <w:rPr>
            <w:noProof/>
            <w:webHidden/>
          </w:rPr>
        </w:r>
        <w:r w:rsidR="00941FD4">
          <w:rPr>
            <w:noProof/>
            <w:webHidden/>
          </w:rPr>
          <w:fldChar w:fldCharType="separate"/>
        </w:r>
        <w:r w:rsidR="00941FD4">
          <w:rPr>
            <w:noProof/>
            <w:webHidden/>
          </w:rPr>
          <w:t>20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5" w:history="1">
        <w:r w:rsidR="00941FD4" w:rsidRPr="0028359D">
          <w:rPr>
            <w:rStyle w:val="a9"/>
            <w:noProof/>
          </w:rPr>
          <w:t>3.4.10. Элемент «</w:t>
        </w:r>
        <w:r w:rsidR="00941FD4" w:rsidRPr="0028359D">
          <w:rPr>
            <w:rStyle w:val="a9"/>
            <w:noProof/>
            <w:lang w:val="en-US"/>
          </w:rPr>
          <w:t>adress</w:t>
        </w:r>
        <w:r w:rsidR="00941FD4" w:rsidRPr="0028359D">
          <w:rPr>
            <w:rStyle w:val="a9"/>
            <w:noProof/>
          </w:rPr>
          <w:t>» – Адрес</w:t>
        </w:r>
        <w:r w:rsidR="00941FD4">
          <w:rPr>
            <w:noProof/>
            <w:webHidden/>
          </w:rPr>
          <w:tab/>
        </w:r>
        <w:r w:rsidR="00941FD4">
          <w:rPr>
            <w:noProof/>
            <w:webHidden/>
          </w:rPr>
          <w:fldChar w:fldCharType="begin"/>
        </w:r>
        <w:r w:rsidR="00941FD4">
          <w:rPr>
            <w:noProof/>
            <w:webHidden/>
          </w:rPr>
          <w:instrText xml:space="preserve"> PAGEREF _Toc130905175 \h </w:instrText>
        </w:r>
        <w:r w:rsidR="00941FD4">
          <w:rPr>
            <w:noProof/>
            <w:webHidden/>
          </w:rPr>
        </w:r>
        <w:r w:rsidR="00941FD4">
          <w:rPr>
            <w:noProof/>
            <w:webHidden/>
          </w:rPr>
          <w:fldChar w:fldCharType="separate"/>
        </w:r>
        <w:r w:rsidR="00941FD4">
          <w:rPr>
            <w:noProof/>
            <w:webHidden/>
          </w:rPr>
          <w:t>21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6" w:history="1">
        <w:r w:rsidR="00941FD4" w:rsidRPr="0028359D">
          <w:rPr>
            <w:rStyle w:val="a9"/>
            <w:noProof/>
          </w:rPr>
          <w:t>3.4.11. Элемент «additional_data» − Дополнительные данные о пациенте</w:t>
        </w:r>
        <w:r w:rsidR="00941FD4">
          <w:rPr>
            <w:noProof/>
            <w:webHidden/>
          </w:rPr>
          <w:tab/>
        </w:r>
        <w:r w:rsidR="00941FD4">
          <w:rPr>
            <w:noProof/>
            <w:webHidden/>
          </w:rPr>
          <w:fldChar w:fldCharType="begin"/>
        </w:r>
        <w:r w:rsidR="00941FD4">
          <w:rPr>
            <w:noProof/>
            <w:webHidden/>
          </w:rPr>
          <w:instrText xml:space="preserve"> PAGEREF _Toc130905176 \h </w:instrText>
        </w:r>
        <w:r w:rsidR="00941FD4">
          <w:rPr>
            <w:noProof/>
            <w:webHidden/>
          </w:rPr>
        </w:r>
        <w:r w:rsidR="00941FD4">
          <w:rPr>
            <w:noProof/>
            <w:webHidden/>
          </w:rPr>
          <w:fldChar w:fldCharType="separate"/>
        </w:r>
        <w:r w:rsidR="00941FD4">
          <w:rPr>
            <w:noProof/>
            <w:webHidden/>
          </w:rPr>
          <w:t>21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7" w:history="1">
        <w:r w:rsidR="00941FD4" w:rsidRPr="0028359D">
          <w:rPr>
            <w:rStyle w:val="a9"/>
            <w:noProof/>
          </w:rPr>
          <w:t>3.4.12. Элемент «</w:t>
        </w:r>
        <w:r w:rsidR="00941FD4" w:rsidRPr="0028359D">
          <w:rPr>
            <w:rStyle w:val="a9"/>
            <w:noProof/>
            <w:lang w:val="en-US"/>
          </w:rPr>
          <w:t>personal</w:t>
        </w:r>
        <w:r w:rsidR="00941FD4" w:rsidRPr="0028359D">
          <w:rPr>
            <w:rStyle w:val="a9"/>
            <w:noProof/>
          </w:rPr>
          <w:t>_</w:t>
        </w:r>
        <w:r w:rsidR="00941FD4" w:rsidRPr="0028359D">
          <w:rPr>
            <w:rStyle w:val="a9"/>
            <w:noProof/>
            <w:lang w:val="en-US"/>
          </w:rPr>
          <w:t>account</w:t>
        </w:r>
        <w:r w:rsidR="00941FD4" w:rsidRPr="0028359D">
          <w:rPr>
            <w:rStyle w:val="a9"/>
            <w:noProof/>
          </w:rPr>
          <w:t>» – Персональный счет</w:t>
        </w:r>
        <w:r w:rsidR="00941FD4">
          <w:rPr>
            <w:noProof/>
            <w:webHidden/>
          </w:rPr>
          <w:tab/>
        </w:r>
        <w:r w:rsidR="00941FD4">
          <w:rPr>
            <w:noProof/>
            <w:webHidden/>
          </w:rPr>
          <w:fldChar w:fldCharType="begin"/>
        </w:r>
        <w:r w:rsidR="00941FD4">
          <w:rPr>
            <w:noProof/>
            <w:webHidden/>
          </w:rPr>
          <w:instrText xml:space="preserve"> PAGEREF _Toc130905177 \h </w:instrText>
        </w:r>
        <w:r w:rsidR="00941FD4">
          <w:rPr>
            <w:noProof/>
            <w:webHidden/>
          </w:rPr>
        </w:r>
        <w:r w:rsidR="00941FD4">
          <w:rPr>
            <w:noProof/>
            <w:webHidden/>
          </w:rPr>
          <w:fldChar w:fldCharType="separate"/>
        </w:r>
        <w:r w:rsidR="00941FD4">
          <w:rPr>
            <w:noProof/>
            <w:webHidden/>
          </w:rPr>
          <w:t>22</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8" w:history="1">
        <w:r w:rsidR="00941FD4" w:rsidRPr="0028359D">
          <w:rPr>
            <w:rStyle w:val="a9"/>
            <w:noProof/>
          </w:rPr>
          <w:t>3.4.13. Элемент «</w:t>
        </w:r>
        <w:r w:rsidR="00941FD4" w:rsidRPr="0028359D">
          <w:rPr>
            <w:rStyle w:val="a9"/>
            <w:noProof/>
            <w:lang w:val="en-US"/>
          </w:rPr>
          <w:t>direction</w:t>
        </w:r>
        <w:r w:rsidR="00941FD4" w:rsidRPr="0028359D">
          <w:rPr>
            <w:rStyle w:val="a9"/>
            <w:noProof/>
          </w:rPr>
          <w:t>» – Направление</w:t>
        </w:r>
        <w:r w:rsidR="00941FD4">
          <w:rPr>
            <w:noProof/>
            <w:webHidden/>
          </w:rPr>
          <w:tab/>
        </w:r>
        <w:r w:rsidR="00941FD4">
          <w:rPr>
            <w:noProof/>
            <w:webHidden/>
          </w:rPr>
          <w:fldChar w:fldCharType="begin"/>
        </w:r>
        <w:r w:rsidR="00941FD4">
          <w:rPr>
            <w:noProof/>
            <w:webHidden/>
          </w:rPr>
          <w:instrText xml:space="preserve"> PAGEREF _Toc130905178 \h </w:instrText>
        </w:r>
        <w:r w:rsidR="00941FD4">
          <w:rPr>
            <w:noProof/>
            <w:webHidden/>
          </w:rPr>
        </w:r>
        <w:r w:rsidR="00941FD4">
          <w:rPr>
            <w:noProof/>
            <w:webHidden/>
          </w:rPr>
          <w:fldChar w:fldCharType="separate"/>
        </w:r>
        <w:r w:rsidR="00941FD4">
          <w:rPr>
            <w:noProof/>
            <w:webHidden/>
          </w:rPr>
          <w:t>24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79" w:history="1">
        <w:r w:rsidR="00941FD4" w:rsidRPr="0028359D">
          <w:rPr>
            <w:rStyle w:val="a9"/>
            <w:noProof/>
          </w:rPr>
          <w:t>3.4.14. Элемент «simple_service» – Простая или комплексная медицинская услуга направления»</w:t>
        </w:r>
        <w:r w:rsidR="00941FD4">
          <w:rPr>
            <w:noProof/>
            <w:webHidden/>
          </w:rPr>
          <w:tab/>
        </w:r>
        <w:r w:rsidR="00941FD4">
          <w:rPr>
            <w:noProof/>
            <w:webHidden/>
          </w:rPr>
          <w:fldChar w:fldCharType="begin"/>
        </w:r>
        <w:r w:rsidR="00941FD4">
          <w:rPr>
            <w:noProof/>
            <w:webHidden/>
          </w:rPr>
          <w:instrText xml:space="preserve"> PAGEREF _Toc130905179 \h </w:instrText>
        </w:r>
        <w:r w:rsidR="00941FD4">
          <w:rPr>
            <w:noProof/>
            <w:webHidden/>
          </w:rPr>
        </w:r>
        <w:r w:rsidR="00941FD4">
          <w:rPr>
            <w:noProof/>
            <w:webHidden/>
          </w:rPr>
          <w:fldChar w:fldCharType="separate"/>
        </w:r>
        <w:r w:rsidR="00941FD4">
          <w:rPr>
            <w:noProof/>
            <w:webHidden/>
          </w:rPr>
          <w:t>27</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0" w:history="1">
        <w:r w:rsidR="00941FD4" w:rsidRPr="0028359D">
          <w:rPr>
            <w:rStyle w:val="a9"/>
            <w:noProof/>
          </w:rPr>
          <w:t>3.4.15. Элемент «consultation» – Специальность консультанта</w:t>
        </w:r>
        <w:r w:rsidR="00941FD4">
          <w:rPr>
            <w:noProof/>
            <w:webHidden/>
          </w:rPr>
          <w:tab/>
        </w:r>
        <w:r w:rsidR="00941FD4">
          <w:rPr>
            <w:noProof/>
            <w:webHidden/>
          </w:rPr>
          <w:fldChar w:fldCharType="begin"/>
        </w:r>
        <w:r w:rsidR="00941FD4">
          <w:rPr>
            <w:noProof/>
            <w:webHidden/>
          </w:rPr>
          <w:instrText xml:space="preserve"> PAGEREF _Toc130905180 \h </w:instrText>
        </w:r>
        <w:r w:rsidR="00941FD4">
          <w:rPr>
            <w:noProof/>
            <w:webHidden/>
          </w:rPr>
        </w:r>
        <w:r w:rsidR="00941FD4">
          <w:rPr>
            <w:noProof/>
            <w:webHidden/>
          </w:rPr>
          <w:fldChar w:fldCharType="separate"/>
        </w:r>
        <w:r w:rsidR="00941FD4">
          <w:rPr>
            <w:noProof/>
            <w:webHidden/>
          </w:rPr>
          <w:t>27</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1" w:history="1">
        <w:r w:rsidR="00941FD4" w:rsidRPr="0028359D">
          <w:rPr>
            <w:rStyle w:val="a9"/>
            <w:noProof/>
          </w:rPr>
          <w:t>3.4.16. Элемент «profile» – Профиль медицинской помощи</w:t>
        </w:r>
        <w:r w:rsidR="00941FD4">
          <w:rPr>
            <w:noProof/>
            <w:webHidden/>
          </w:rPr>
          <w:tab/>
        </w:r>
        <w:r w:rsidR="00941FD4">
          <w:rPr>
            <w:noProof/>
            <w:webHidden/>
          </w:rPr>
          <w:fldChar w:fldCharType="begin"/>
        </w:r>
        <w:r w:rsidR="00941FD4">
          <w:rPr>
            <w:noProof/>
            <w:webHidden/>
          </w:rPr>
          <w:instrText xml:space="preserve"> PAGEREF _Toc130905181 \h </w:instrText>
        </w:r>
        <w:r w:rsidR="00941FD4">
          <w:rPr>
            <w:noProof/>
            <w:webHidden/>
          </w:rPr>
        </w:r>
        <w:r w:rsidR="00941FD4">
          <w:rPr>
            <w:noProof/>
            <w:webHidden/>
          </w:rPr>
          <w:fldChar w:fldCharType="separate"/>
        </w:r>
        <w:r w:rsidR="00941FD4">
          <w:rPr>
            <w:noProof/>
            <w:webHidden/>
          </w:rPr>
          <w:t>27</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2" w:history="1">
        <w:r w:rsidR="00941FD4" w:rsidRPr="0028359D">
          <w:rPr>
            <w:rStyle w:val="a9"/>
            <w:noProof/>
          </w:rPr>
          <w:t>3.4.17. Элемент «direction_smp» – Доставлен СМП</w:t>
        </w:r>
        <w:r w:rsidR="00941FD4">
          <w:rPr>
            <w:noProof/>
            <w:webHidden/>
          </w:rPr>
          <w:tab/>
        </w:r>
        <w:r w:rsidR="00941FD4">
          <w:rPr>
            <w:noProof/>
            <w:webHidden/>
          </w:rPr>
          <w:fldChar w:fldCharType="begin"/>
        </w:r>
        <w:r w:rsidR="00941FD4">
          <w:rPr>
            <w:noProof/>
            <w:webHidden/>
          </w:rPr>
          <w:instrText xml:space="preserve"> PAGEREF _Toc130905182 \h </w:instrText>
        </w:r>
        <w:r w:rsidR="00941FD4">
          <w:rPr>
            <w:noProof/>
            <w:webHidden/>
          </w:rPr>
        </w:r>
        <w:r w:rsidR="00941FD4">
          <w:rPr>
            <w:noProof/>
            <w:webHidden/>
          </w:rPr>
          <w:fldChar w:fldCharType="separate"/>
        </w:r>
        <w:r w:rsidR="00941FD4">
          <w:rPr>
            <w:noProof/>
            <w:webHidden/>
          </w:rPr>
          <w:t>28</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3" w:history="1">
        <w:r w:rsidR="00941FD4" w:rsidRPr="0028359D">
          <w:rPr>
            <w:rStyle w:val="a9"/>
            <w:noProof/>
          </w:rPr>
          <w:t>3.4.18. Элемент «self» – Самообращение</w:t>
        </w:r>
        <w:r w:rsidR="00941FD4">
          <w:rPr>
            <w:noProof/>
            <w:webHidden/>
          </w:rPr>
          <w:tab/>
        </w:r>
        <w:r w:rsidR="00941FD4">
          <w:rPr>
            <w:noProof/>
            <w:webHidden/>
          </w:rPr>
          <w:fldChar w:fldCharType="begin"/>
        </w:r>
        <w:r w:rsidR="00941FD4">
          <w:rPr>
            <w:noProof/>
            <w:webHidden/>
          </w:rPr>
          <w:instrText xml:space="preserve"> PAGEREF _Toc130905183 \h </w:instrText>
        </w:r>
        <w:r w:rsidR="00941FD4">
          <w:rPr>
            <w:noProof/>
            <w:webHidden/>
          </w:rPr>
        </w:r>
        <w:r w:rsidR="00941FD4">
          <w:rPr>
            <w:noProof/>
            <w:webHidden/>
          </w:rPr>
          <w:fldChar w:fldCharType="separate"/>
        </w:r>
        <w:r w:rsidR="00941FD4">
          <w:rPr>
            <w:noProof/>
            <w:webHidden/>
          </w:rPr>
          <w:t>28</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4" w:history="1">
        <w:r w:rsidR="00941FD4" w:rsidRPr="0028359D">
          <w:rPr>
            <w:rStyle w:val="a9"/>
            <w:noProof/>
          </w:rPr>
          <w:t>3.4.19. Элемент «</w:t>
        </w:r>
        <w:r w:rsidR="00941FD4" w:rsidRPr="0028359D">
          <w:rPr>
            <w:rStyle w:val="a9"/>
            <w:noProof/>
            <w:lang w:val="en-US"/>
          </w:rPr>
          <w:t>manipulation</w:t>
        </w:r>
        <w:r w:rsidR="00941FD4" w:rsidRPr="0028359D">
          <w:rPr>
            <w:rStyle w:val="a9"/>
            <w:noProof/>
          </w:rPr>
          <w:t>» – Выполненная простая и комплексная медицинская услуга</w:t>
        </w:r>
        <w:r w:rsidR="00941FD4">
          <w:rPr>
            <w:noProof/>
            <w:webHidden/>
          </w:rPr>
          <w:tab/>
        </w:r>
        <w:r w:rsidR="00941FD4">
          <w:rPr>
            <w:noProof/>
            <w:webHidden/>
          </w:rPr>
          <w:fldChar w:fldCharType="begin"/>
        </w:r>
        <w:r w:rsidR="00941FD4">
          <w:rPr>
            <w:noProof/>
            <w:webHidden/>
          </w:rPr>
          <w:instrText xml:space="preserve"> PAGEREF _Toc130905184 \h </w:instrText>
        </w:r>
        <w:r w:rsidR="00941FD4">
          <w:rPr>
            <w:noProof/>
            <w:webHidden/>
          </w:rPr>
        </w:r>
        <w:r w:rsidR="00941FD4">
          <w:rPr>
            <w:noProof/>
            <w:webHidden/>
          </w:rPr>
          <w:fldChar w:fldCharType="separate"/>
        </w:r>
        <w:r w:rsidR="00941FD4">
          <w:rPr>
            <w:noProof/>
            <w:webHidden/>
          </w:rPr>
          <w:t>28</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5" w:history="1">
        <w:r w:rsidR="00941FD4" w:rsidRPr="0028359D">
          <w:rPr>
            <w:rStyle w:val="a9"/>
            <w:noProof/>
          </w:rPr>
          <w:t>3.4.20. Элемент «elem» – Сумма по элементу оказанной услуги</w:t>
        </w:r>
        <w:r w:rsidR="00941FD4">
          <w:rPr>
            <w:noProof/>
            <w:webHidden/>
          </w:rPr>
          <w:tab/>
        </w:r>
        <w:r w:rsidR="00941FD4">
          <w:rPr>
            <w:noProof/>
            <w:webHidden/>
          </w:rPr>
          <w:fldChar w:fldCharType="begin"/>
        </w:r>
        <w:r w:rsidR="00941FD4">
          <w:rPr>
            <w:noProof/>
            <w:webHidden/>
          </w:rPr>
          <w:instrText xml:space="preserve"> PAGEREF _Toc130905185 \h </w:instrText>
        </w:r>
        <w:r w:rsidR="00941FD4">
          <w:rPr>
            <w:noProof/>
            <w:webHidden/>
          </w:rPr>
        </w:r>
        <w:r w:rsidR="00941FD4">
          <w:rPr>
            <w:noProof/>
            <w:webHidden/>
          </w:rPr>
          <w:fldChar w:fldCharType="separate"/>
        </w:r>
        <w:r w:rsidR="00941FD4">
          <w:rPr>
            <w:noProof/>
            <w:webHidden/>
          </w:rPr>
          <w:t>30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6" w:history="1">
        <w:r w:rsidR="00941FD4" w:rsidRPr="0028359D">
          <w:rPr>
            <w:rStyle w:val="a9"/>
            <w:noProof/>
          </w:rPr>
          <w:t>3.4.21.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tariff</w:t>
        </w:r>
        <w:r w:rsidR="00941FD4" w:rsidRPr="0028359D">
          <w:rPr>
            <w:rStyle w:val="a9"/>
            <w:noProof/>
          </w:rPr>
          <w:t>» – Результат анализа данных о тарифах</w:t>
        </w:r>
        <w:r w:rsidR="00941FD4">
          <w:rPr>
            <w:noProof/>
            <w:webHidden/>
          </w:rPr>
          <w:tab/>
        </w:r>
        <w:r w:rsidR="00941FD4">
          <w:rPr>
            <w:noProof/>
            <w:webHidden/>
          </w:rPr>
          <w:fldChar w:fldCharType="begin"/>
        </w:r>
        <w:r w:rsidR="00941FD4">
          <w:rPr>
            <w:noProof/>
            <w:webHidden/>
          </w:rPr>
          <w:instrText xml:space="preserve"> PAGEREF _Toc130905186 \h </w:instrText>
        </w:r>
        <w:r w:rsidR="00941FD4">
          <w:rPr>
            <w:noProof/>
            <w:webHidden/>
          </w:rPr>
        </w:r>
        <w:r w:rsidR="00941FD4">
          <w:rPr>
            <w:noProof/>
            <w:webHidden/>
          </w:rPr>
          <w:fldChar w:fldCharType="separate"/>
        </w:r>
        <w:r w:rsidR="00941FD4">
          <w:rPr>
            <w:noProof/>
            <w:webHidden/>
          </w:rPr>
          <w:t>30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7" w:history="1">
        <w:r w:rsidR="00941FD4" w:rsidRPr="0028359D">
          <w:rPr>
            <w:rStyle w:val="a9"/>
            <w:noProof/>
          </w:rPr>
          <w:t>3.4.22. Элемент «additional» – Дополнительные сведения</w:t>
        </w:r>
        <w:r w:rsidR="00941FD4">
          <w:rPr>
            <w:noProof/>
            <w:webHidden/>
          </w:rPr>
          <w:tab/>
        </w:r>
        <w:r w:rsidR="00941FD4">
          <w:rPr>
            <w:noProof/>
            <w:webHidden/>
          </w:rPr>
          <w:fldChar w:fldCharType="begin"/>
        </w:r>
        <w:r w:rsidR="00941FD4">
          <w:rPr>
            <w:noProof/>
            <w:webHidden/>
          </w:rPr>
          <w:instrText xml:space="preserve"> PAGEREF _Toc130905187 \h </w:instrText>
        </w:r>
        <w:r w:rsidR="00941FD4">
          <w:rPr>
            <w:noProof/>
            <w:webHidden/>
          </w:rPr>
        </w:r>
        <w:r w:rsidR="00941FD4">
          <w:rPr>
            <w:noProof/>
            <w:webHidden/>
          </w:rPr>
          <w:fldChar w:fldCharType="separate"/>
        </w:r>
        <w:r w:rsidR="00941FD4">
          <w:rPr>
            <w:noProof/>
            <w:webHidden/>
          </w:rPr>
          <w:t>32</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8" w:history="1">
        <w:r w:rsidR="00941FD4" w:rsidRPr="0028359D">
          <w:rPr>
            <w:rStyle w:val="a9"/>
            <w:noProof/>
          </w:rPr>
          <w:t>3.4.23. Элемент «</w:t>
        </w:r>
        <w:r w:rsidR="00941FD4" w:rsidRPr="0028359D">
          <w:rPr>
            <w:rStyle w:val="a9"/>
            <w:noProof/>
            <w:lang w:val="en-US"/>
          </w:rPr>
          <w:t>stomat</w:t>
        </w:r>
        <w:r w:rsidR="00941FD4" w:rsidRPr="0028359D">
          <w:rPr>
            <w:rStyle w:val="a9"/>
            <w:noProof/>
          </w:rPr>
          <w:t>» – Сведения о зубе, на котором проводилась манипуляция</w:t>
        </w:r>
        <w:r w:rsidR="00941FD4">
          <w:rPr>
            <w:noProof/>
            <w:webHidden/>
          </w:rPr>
          <w:tab/>
        </w:r>
        <w:r w:rsidR="00941FD4">
          <w:rPr>
            <w:noProof/>
            <w:webHidden/>
          </w:rPr>
          <w:fldChar w:fldCharType="begin"/>
        </w:r>
        <w:r w:rsidR="00941FD4">
          <w:rPr>
            <w:noProof/>
            <w:webHidden/>
          </w:rPr>
          <w:instrText xml:space="preserve"> PAGEREF _Toc130905188 \h </w:instrText>
        </w:r>
        <w:r w:rsidR="00941FD4">
          <w:rPr>
            <w:noProof/>
            <w:webHidden/>
          </w:rPr>
        </w:r>
        <w:r w:rsidR="00941FD4">
          <w:rPr>
            <w:noProof/>
            <w:webHidden/>
          </w:rPr>
          <w:fldChar w:fldCharType="separate"/>
        </w:r>
        <w:r w:rsidR="00941FD4">
          <w:rPr>
            <w:noProof/>
            <w:webHidden/>
          </w:rPr>
          <w:t>39</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89" w:history="1">
        <w:r w:rsidR="00941FD4" w:rsidRPr="0028359D">
          <w:rPr>
            <w:rStyle w:val="a9"/>
            <w:noProof/>
          </w:rPr>
          <w:t>3.4.24. Элемент «</w:t>
        </w:r>
        <w:r w:rsidR="00941FD4" w:rsidRPr="0028359D">
          <w:rPr>
            <w:rStyle w:val="a9"/>
            <w:noProof/>
            <w:lang w:val="en-US"/>
          </w:rPr>
          <w:t>diagnose</w:t>
        </w:r>
        <w:r w:rsidR="00941FD4" w:rsidRPr="0028359D">
          <w:rPr>
            <w:rStyle w:val="a9"/>
            <w:noProof/>
          </w:rPr>
          <w:t>» – Выявленное заболевание в результате оказания услуги</w:t>
        </w:r>
        <w:r w:rsidR="00941FD4">
          <w:rPr>
            <w:noProof/>
            <w:webHidden/>
          </w:rPr>
          <w:tab/>
        </w:r>
        <w:r w:rsidR="00941FD4">
          <w:rPr>
            <w:noProof/>
            <w:webHidden/>
          </w:rPr>
          <w:fldChar w:fldCharType="begin"/>
        </w:r>
        <w:r w:rsidR="00941FD4">
          <w:rPr>
            <w:noProof/>
            <w:webHidden/>
          </w:rPr>
          <w:instrText xml:space="preserve"> PAGEREF _Toc130905189 \h </w:instrText>
        </w:r>
        <w:r w:rsidR="00941FD4">
          <w:rPr>
            <w:noProof/>
            <w:webHidden/>
          </w:rPr>
        </w:r>
        <w:r w:rsidR="00941FD4">
          <w:rPr>
            <w:noProof/>
            <w:webHidden/>
          </w:rPr>
          <w:fldChar w:fldCharType="separate"/>
        </w:r>
        <w:r w:rsidR="00941FD4">
          <w:rPr>
            <w:noProof/>
            <w:webHidden/>
          </w:rPr>
          <w:t>39</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0" w:history="1">
        <w:r w:rsidR="00941FD4" w:rsidRPr="0028359D">
          <w:rPr>
            <w:rStyle w:val="a9"/>
            <w:noProof/>
          </w:rPr>
          <w:t>3.4.25. Элемент «medicine» – Лекарственное средство</w:t>
        </w:r>
        <w:r w:rsidR="00941FD4">
          <w:rPr>
            <w:noProof/>
            <w:webHidden/>
          </w:rPr>
          <w:tab/>
        </w:r>
        <w:r w:rsidR="00941FD4">
          <w:rPr>
            <w:noProof/>
            <w:webHidden/>
          </w:rPr>
          <w:fldChar w:fldCharType="begin"/>
        </w:r>
        <w:r w:rsidR="00941FD4">
          <w:rPr>
            <w:noProof/>
            <w:webHidden/>
          </w:rPr>
          <w:instrText xml:space="preserve"> PAGEREF _Toc130905190 \h </w:instrText>
        </w:r>
        <w:r w:rsidR="00941FD4">
          <w:rPr>
            <w:noProof/>
            <w:webHidden/>
          </w:rPr>
        </w:r>
        <w:r w:rsidR="00941FD4">
          <w:rPr>
            <w:noProof/>
            <w:webHidden/>
          </w:rPr>
          <w:fldChar w:fldCharType="separate"/>
        </w:r>
        <w:r w:rsidR="00941FD4">
          <w:rPr>
            <w:noProof/>
            <w:webHidden/>
          </w:rPr>
          <w:t>39</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1" w:history="1">
        <w:r w:rsidR="00941FD4" w:rsidRPr="0028359D">
          <w:rPr>
            <w:rStyle w:val="a9"/>
            <w:noProof/>
          </w:rPr>
          <w:t>3.4.26. Элемент «consumable» – Расходный материал (израсходованный во время проведения операции)</w:t>
        </w:r>
        <w:r w:rsidR="00941FD4">
          <w:rPr>
            <w:noProof/>
            <w:webHidden/>
          </w:rPr>
          <w:tab/>
        </w:r>
        <w:r w:rsidR="00941FD4">
          <w:rPr>
            <w:noProof/>
            <w:webHidden/>
          </w:rPr>
          <w:fldChar w:fldCharType="begin"/>
        </w:r>
        <w:r w:rsidR="00941FD4">
          <w:rPr>
            <w:noProof/>
            <w:webHidden/>
          </w:rPr>
          <w:instrText xml:space="preserve"> PAGEREF _Toc130905191 \h </w:instrText>
        </w:r>
        <w:r w:rsidR="00941FD4">
          <w:rPr>
            <w:noProof/>
            <w:webHidden/>
          </w:rPr>
        </w:r>
        <w:r w:rsidR="00941FD4">
          <w:rPr>
            <w:noProof/>
            <w:webHidden/>
          </w:rPr>
          <w:fldChar w:fldCharType="separate"/>
        </w:r>
        <w:r w:rsidR="00941FD4">
          <w:rPr>
            <w:noProof/>
            <w:webHidden/>
          </w:rPr>
          <w:t>40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2" w:history="1">
        <w:r w:rsidR="00941FD4" w:rsidRPr="0028359D">
          <w:rPr>
            <w:rStyle w:val="a9"/>
            <w:noProof/>
            <w:lang w:val="en-US"/>
          </w:rPr>
          <w:t xml:space="preserve">3.4.27. </w:t>
        </w:r>
        <w:r w:rsidR="00941FD4" w:rsidRPr="0028359D">
          <w:rPr>
            <w:rStyle w:val="a9"/>
            <w:noProof/>
          </w:rPr>
          <w:t>Элемент</w:t>
        </w:r>
        <w:r w:rsidR="00941FD4" w:rsidRPr="0028359D">
          <w:rPr>
            <w:rStyle w:val="a9"/>
            <w:noProof/>
            <w:lang w:val="en-US"/>
          </w:rPr>
          <w:t xml:space="preserve"> «diagnose» – </w:t>
        </w:r>
        <w:r w:rsidR="00941FD4" w:rsidRPr="0028359D">
          <w:rPr>
            <w:rStyle w:val="a9"/>
            <w:noProof/>
          </w:rPr>
          <w:t>Диагноз</w:t>
        </w:r>
        <w:r w:rsidR="00941FD4">
          <w:rPr>
            <w:noProof/>
            <w:webHidden/>
          </w:rPr>
          <w:tab/>
        </w:r>
        <w:r w:rsidR="00941FD4">
          <w:rPr>
            <w:noProof/>
            <w:webHidden/>
          </w:rPr>
          <w:fldChar w:fldCharType="begin"/>
        </w:r>
        <w:r w:rsidR="00941FD4">
          <w:rPr>
            <w:noProof/>
            <w:webHidden/>
          </w:rPr>
          <w:instrText xml:space="preserve"> PAGEREF _Toc130905192 \h </w:instrText>
        </w:r>
        <w:r w:rsidR="00941FD4">
          <w:rPr>
            <w:noProof/>
            <w:webHidden/>
          </w:rPr>
        </w:r>
        <w:r w:rsidR="00941FD4">
          <w:rPr>
            <w:noProof/>
            <w:webHidden/>
          </w:rPr>
          <w:fldChar w:fldCharType="separate"/>
        </w:r>
        <w:r w:rsidR="00941FD4">
          <w:rPr>
            <w:noProof/>
            <w:webHidden/>
          </w:rPr>
          <w:t>41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3" w:history="1">
        <w:r w:rsidR="00941FD4" w:rsidRPr="0028359D">
          <w:rPr>
            <w:rStyle w:val="a9"/>
            <w:noProof/>
          </w:rPr>
          <w:t>3.4.28. Элемент «</w:t>
        </w:r>
        <w:r w:rsidR="00941FD4" w:rsidRPr="0028359D">
          <w:rPr>
            <w:rStyle w:val="a9"/>
            <w:noProof/>
            <w:lang w:val="en-US"/>
          </w:rPr>
          <w:t>additional</w:t>
        </w:r>
        <w:r w:rsidR="00941FD4" w:rsidRPr="0028359D">
          <w:rPr>
            <w:rStyle w:val="a9"/>
            <w:noProof/>
          </w:rPr>
          <w:t>» – Дополнительные сведения</w:t>
        </w:r>
        <w:r w:rsidR="00941FD4">
          <w:rPr>
            <w:noProof/>
            <w:webHidden/>
          </w:rPr>
          <w:tab/>
        </w:r>
        <w:r w:rsidR="00941FD4">
          <w:rPr>
            <w:noProof/>
            <w:webHidden/>
          </w:rPr>
          <w:fldChar w:fldCharType="begin"/>
        </w:r>
        <w:r w:rsidR="00941FD4">
          <w:rPr>
            <w:noProof/>
            <w:webHidden/>
          </w:rPr>
          <w:instrText xml:space="preserve"> PAGEREF _Toc130905193 \h </w:instrText>
        </w:r>
        <w:r w:rsidR="00941FD4">
          <w:rPr>
            <w:noProof/>
            <w:webHidden/>
          </w:rPr>
        </w:r>
        <w:r w:rsidR="00941FD4">
          <w:rPr>
            <w:noProof/>
            <w:webHidden/>
          </w:rPr>
          <w:fldChar w:fldCharType="separate"/>
        </w:r>
        <w:r w:rsidR="00941FD4">
          <w:rPr>
            <w:noProof/>
            <w:webHidden/>
          </w:rPr>
          <w:t>44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4" w:history="1">
        <w:r w:rsidR="00941FD4" w:rsidRPr="0028359D">
          <w:rPr>
            <w:rStyle w:val="a9"/>
            <w:noProof/>
          </w:rPr>
          <w:t>3.4.29.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p</w:t>
        </w:r>
        <w:r w:rsidR="00941FD4" w:rsidRPr="0028359D">
          <w:rPr>
            <w:rStyle w:val="a9"/>
            <w:noProof/>
          </w:rPr>
          <w:t>» – Дополнительные сведения по амбулаторно-поликлинической помощи</w:t>
        </w:r>
        <w:r w:rsidR="00941FD4">
          <w:rPr>
            <w:noProof/>
            <w:webHidden/>
          </w:rPr>
          <w:tab/>
        </w:r>
        <w:r w:rsidR="00941FD4">
          <w:rPr>
            <w:noProof/>
            <w:webHidden/>
          </w:rPr>
          <w:fldChar w:fldCharType="begin"/>
        </w:r>
        <w:r w:rsidR="00941FD4">
          <w:rPr>
            <w:noProof/>
            <w:webHidden/>
          </w:rPr>
          <w:instrText xml:space="preserve"> PAGEREF _Toc130905194 \h </w:instrText>
        </w:r>
        <w:r w:rsidR="00941FD4">
          <w:rPr>
            <w:noProof/>
            <w:webHidden/>
          </w:rPr>
        </w:r>
        <w:r w:rsidR="00941FD4">
          <w:rPr>
            <w:noProof/>
            <w:webHidden/>
          </w:rPr>
          <w:fldChar w:fldCharType="separate"/>
        </w:r>
        <w:r w:rsidR="00941FD4">
          <w:rPr>
            <w:noProof/>
            <w:webHidden/>
          </w:rPr>
          <w:t>46</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5" w:history="1">
        <w:r w:rsidR="00941FD4" w:rsidRPr="0028359D">
          <w:rPr>
            <w:rStyle w:val="a9"/>
            <w:noProof/>
          </w:rPr>
          <w:t>3.4.30.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h</w:t>
        </w:r>
        <w:r w:rsidR="00941FD4" w:rsidRPr="0028359D">
          <w:rPr>
            <w:rStyle w:val="a9"/>
            <w:noProof/>
          </w:rPr>
          <w:t>_</w:t>
        </w:r>
        <w:r w:rsidR="00941FD4" w:rsidRPr="0028359D">
          <w:rPr>
            <w:rStyle w:val="a9"/>
            <w:noProof/>
            <w:lang w:val="en-US"/>
          </w:rPr>
          <w:t>d</w:t>
        </w:r>
        <w:r w:rsidR="00941FD4" w:rsidRPr="0028359D">
          <w:rPr>
            <w:rStyle w:val="a9"/>
            <w:noProof/>
          </w:rPr>
          <w:t>» – Дополнительные сведения по круглосуточному или дневному стационару</w:t>
        </w:r>
        <w:r w:rsidR="00941FD4">
          <w:rPr>
            <w:noProof/>
            <w:webHidden/>
          </w:rPr>
          <w:tab/>
        </w:r>
        <w:r w:rsidR="00941FD4">
          <w:rPr>
            <w:noProof/>
            <w:webHidden/>
          </w:rPr>
          <w:fldChar w:fldCharType="begin"/>
        </w:r>
        <w:r w:rsidR="00941FD4">
          <w:rPr>
            <w:noProof/>
            <w:webHidden/>
          </w:rPr>
          <w:instrText xml:space="preserve"> PAGEREF _Toc130905195 \h </w:instrText>
        </w:r>
        <w:r w:rsidR="00941FD4">
          <w:rPr>
            <w:noProof/>
            <w:webHidden/>
          </w:rPr>
        </w:r>
        <w:r w:rsidR="00941FD4">
          <w:rPr>
            <w:noProof/>
            <w:webHidden/>
          </w:rPr>
          <w:fldChar w:fldCharType="separate"/>
        </w:r>
        <w:r w:rsidR="00941FD4">
          <w:rPr>
            <w:noProof/>
            <w:webHidden/>
          </w:rPr>
          <w:t>47</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6" w:history="1">
        <w:r w:rsidR="00941FD4" w:rsidRPr="0028359D">
          <w:rPr>
            <w:rStyle w:val="a9"/>
            <w:noProof/>
          </w:rPr>
          <w:t>3.4.31.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f</w:t>
        </w:r>
        <w:r w:rsidR="00941FD4" w:rsidRPr="0028359D">
          <w:rPr>
            <w:rStyle w:val="a9"/>
            <w:noProof/>
          </w:rPr>
          <w:t>» – Дополнительные сведения по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_Toc130905196 \h </w:instrText>
        </w:r>
        <w:r w:rsidR="00941FD4">
          <w:rPr>
            <w:noProof/>
            <w:webHidden/>
          </w:rPr>
        </w:r>
        <w:r w:rsidR="00941FD4">
          <w:rPr>
            <w:noProof/>
            <w:webHidden/>
          </w:rPr>
          <w:fldChar w:fldCharType="separate"/>
        </w:r>
        <w:r w:rsidR="00941FD4">
          <w:rPr>
            <w:noProof/>
            <w:webHidden/>
          </w:rPr>
          <w:t>49</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7" w:history="1">
        <w:r w:rsidR="00941FD4" w:rsidRPr="0028359D">
          <w:rPr>
            <w:rStyle w:val="a9"/>
            <w:noProof/>
          </w:rPr>
          <w:t>3.4.32. Элемент «</w:t>
        </w:r>
        <w:r w:rsidR="00941FD4" w:rsidRPr="0028359D">
          <w:rPr>
            <w:rStyle w:val="a9"/>
            <w:noProof/>
            <w:lang w:val="en-US"/>
          </w:rPr>
          <w:t>time</w:t>
        </w:r>
        <w:r w:rsidR="00941FD4" w:rsidRPr="0028359D">
          <w:rPr>
            <w:rStyle w:val="a9"/>
            <w:noProof/>
          </w:rPr>
          <w:t>» – Дата и время события</w:t>
        </w:r>
        <w:r w:rsidR="00941FD4">
          <w:rPr>
            <w:noProof/>
            <w:webHidden/>
          </w:rPr>
          <w:tab/>
        </w:r>
        <w:r w:rsidR="00941FD4">
          <w:rPr>
            <w:noProof/>
            <w:webHidden/>
          </w:rPr>
          <w:fldChar w:fldCharType="begin"/>
        </w:r>
        <w:r w:rsidR="00941FD4">
          <w:rPr>
            <w:noProof/>
            <w:webHidden/>
          </w:rPr>
          <w:instrText xml:space="preserve"> PAGEREF _Toc130905197 \h </w:instrText>
        </w:r>
        <w:r w:rsidR="00941FD4">
          <w:rPr>
            <w:noProof/>
            <w:webHidden/>
          </w:rPr>
        </w:r>
        <w:r w:rsidR="00941FD4">
          <w:rPr>
            <w:noProof/>
            <w:webHidden/>
          </w:rPr>
          <w:fldChar w:fldCharType="separate"/>
        </w:r>
        <w:r w:rsidR="00941FD4">
          <w:rPr>
            <w:noProof/>
            <w:webHidden/>
          </w:rPr>
          <w:t>49</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8" w:history="1">
        <w:r w:rsidR="00941FD4" w:rsidRPr="0028359D">
          <w:rPr>
            <w:rStyle w:val="a9"/>
            <w:noProof/>
          </w:rPr>
          <w:t>3.4.33. Элемент «</w:t>
        </w:r>
        <w:r w:rsidR="00941FD4" w:rsidRPr="0028359D">
          <w:rPr>
            <w:rStyle w:val="a9"/>
            <w:noProof/>
            <w:lang w:val="en-US"/>
          </w:rPr>
          <w:t>complication</w:t>
        </w:r>
        <w:r w:rsidR="00941FD4" w:rsidRPr="0028359D">
          <w:rPr>
            <w:rStyle w:val="a9"/>
            <w:noProof/>
          </w:rPr>
          <w:t>» – Осложнение, выявленное на выезде бригадой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_Toc130905198 \h </w:instrText>
        </w:r>
        <w:r w:rsidR="00941FD4">
          <w:rPr>
            <w:noProof/>
            <w:webHidden/>
          </w:rPr>
        </w:r>
        <w:r w:rsidR="00941FD4">
          <w:rPr>
            <w:noProof/>
            <w:webHidden/>
          </w:rPr>
          <w:fldChar w:fldCharType="separate"/>
        </w:r>
        <w:r w:rsidR="00941FD4">
          <w:rPr>
            <w:noProof/>
            <w:webHidden/>
          </w:rPr>
          <w:t>50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199" w:history="1">
        <w:r w:rsidR="00941FD4" w:rsidRPr="0028359D">
          <w:rPr>
            <w:rStyle w:val="a9"/>
            <w:noProof/>
          </w:rPr>
          <w:t>3.4.34. Элемент «</w:t>
        </w:r>
        <w:r w:rsidR="00941FD4" w:rsidRPr="0028359D">
          <w:rPr>
            <w:rStyle w:val="a9"/>
            <w:noProof/>
            <w:lang w:val="en-US"/>
          </w:rPr>
          <w:t>brigade</w:t>
        </w:r>
        <w:r w:rsidR="00941FD4" w:rsidRPr="0028359D">
          <w:rPr>
            <w:rStyle w:val="a9"/>
            <w:noProof/>
          </w:rPr>
          <w:t>_structure» – Состав бригады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_Toc130905199 \h </w:instrText>
        </w:r>
        <w:r w:rsidR="00941FD4">
          <w:rPr>
            <w:noProof/>
            <w:webHidden/>
          </w:rPr>
        </w:r>
        <w:r w:rsidR="00941FD4">
          <w:rPr>
            <w:noProof/>
            <w:webHidden/>
          </w:rPr>
          <w:fldChar w:fldCharType="separate"/>
        </w:r>
        <w:r w:rsidR="00941FD4">
          <w:rPr>
            <w:noProof/>
            <w:webHidden/>
          </w:rPr>
          <w:t>50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0" w:history="1">
        <w:r w:rsidR="00941FD4" w:rsidRPr="0028359D">
          <w:rPr>
            <w:rStyle w:val="a9"/>
            <w:noProof/>
          </w:rPr>
          <w:t>3.4.35. Элемент «additional_onk» – Дополнительные сведения о случае лечения онкологического заболевания</w:t>
        </w:r>
        <w:r w:rsidR="00941FD4">
          <w:rPr>
            <w:noProof/>
            <w:webHidden/>
          </w:rPr>
          <w:tab/>
        </w:r>
        <w:r w:rsidR="00941FD4">
          <w:rPr>
            <w:noProof/>
            <w:webHidden/>
          </w:rPr>
          <w:fldChar w:fldCharType="begin"/>
        </w:r>
        <w:r w:rsidR="00941FD4">
          <w:rPr>
            <w:noProof/>
            <w:webHidden/>
          </w:rPr>
          <w:instrText xml:space="preserve"> PAGEREF _Toc130905200 \h </w:instrText>
        </w:r>
        <w:r w:rsidR="00941FD4">
          <w:rPr>
            <w:noProof/>
            <w:webHidden/>
          </w:rPr>
        </w:r>
        <w:r w:rsidR="00941FD4">
          <w:rPr>
            <w:noProof/>
            <w:webHidden/>
          </w:rPr>
          <w:fldChar w:fldCharType="separate"/>
        </w:r>
        <w:r w:rsidR="00941FD4">
          <w:rPr>
            <w:noProof/>
            <w:webHidden/>
          </w:rPr>
          <w:t>51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1" w:history="1">
        <w:r w:rsidR="00941FD4" w:rsidRPr="0028359D">
          <w:rPr>
            <w:rStyle w:val="a9"/>
            <w:noProof/>
          </w:rPr>
          <w:t>3.4.36. Элемент «diagnostic» – Диагностические сведения</w:t>
        </w:r>
        <w:r w:rsidR="00941FD4">
          <w:rPr>
            <w:noProof/>
            <w:webHidden/>
          </w:rPr>
          <w:tab/>
        </w:r>
        <w:r w:rsidR="00941FD4">
          <w:rPr>
            <w:noProof/>
            <w:webHidden/>
          </w:rPr>
          <w:fldChar w:fldCharType="begin"/>
        </w:r>
        <w:r w:rsidR="00941FD4">
          <w:rPr>
            <w:noProof/>
            <w:webHidden/>
          </w:rPr>
          <w:instrText xml:space="preserve"> PAGEREF _Toc130905201 \h </w:instrText>
        </w:r>
        <w:r w:rsidR="00941FD4">
          <w:rPr>
            <w:noProof/>
            <w:webHidden/>
          </w:rPr>
        </w:r>
        <w:r w:rsidR="00941FD4">
          <w:rPr>
            <w:noProof/>
            <w:webHidden/>
          </w:rPr>
          <w:fldChar w:fldCharType="separate"/>
        </w:r>
        <w:r w:rsidR="00941FD4">
          <w:rPr>
            <w:noProof/>
            <w:webHidden/>
          </w:rPr>
          <w:t>53</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2" w:history="1">
        <w:r w:rsidR="00941FD4" w:rsidRPr="0028359D">
          <w:rPr>
            <w:rStyle w:val="a9"/>
            <w:noProof/>
            <w:lang w:val="en-US"/>
          </w:rPr>
          <w:t xml:space="preserve">3.4.37. </w:t>
        </w:r>
        <w:r w:rsidR="00941FD4" w:rsidRPr="0028359D">
          <w:rPr>
            <w:rStyle w:val="a9"/>
            <w:noProof/>
          </w:rPr>
          <w:t>Элемент</w:t>
        </w:r>
        <w:r w:rsidR="00941FD4" w:rsidRPr="0028359D">
          <w:rPr>
            <w:rStyle w:val="a9"/>
            <w:noProof/>
            <w:lang w:val="en-US"/>
          </w:rPr>
          <w:t xml:space="preserve"> «</w:t>
        </w:r>
        <w:r w:rsidR="00941FD4" w:rsidRPr="0028359D">
          <w:rPr>
            <w:rStyle w:val="a9"/>
            <w:noProof/>
          </w:rPr>
          <w:t>с</w:t>
        </w:r>
        <w:r w:rsidR="00941FD4" w:rsidRPr="0028359D">
          <w:rPr>
            <w:rStyle w:val="a9"/>
            <w:noProof/>
            <w:lang w:val="en-US"/>
          </w:rPr>
          <w:t xml:space="preserve">ontraindication» – </w:t>
        </w:r>
        <w:r w:rsidR="00941FD4" w:rsidRPr="0028359D">
          <w:rPr>
            <w:rStyle w:val="a9"/>
            <w:noProof/>
          </w:rPr>
          <w:t>Противопоказания</w:t>
        </w:r>
        <w:r w:rsidR="00941FD4">
          <w:rPr>
            <w:noProof/>
            <w:webHidden/>
          </w:rPr>
          <w:tab/>
        </w:r>
        <w:r w:rsidR="00941FD4">
          <w:rPr>
            <w:noProof/>
            <w:webHidden/>
          </w:rPr>
          <w:fldChar w:fldCharType="begin"/>
        </w:r>
        <w:r w:rsidR="00941FD4">
          <w:rPr>
            <w:noProof/>
            <w:webHidden/>
          </w:rPr>
          <w:instrText xml:space="preserve"> PAGEREF _Toc130905202 \h </w:instrText>
        </w:r>
        <w:r w:rsidR="00941FD4">
          <w:rPr>
            <w:noProof/>
            <w:webHidden/>
          </w:rPr>
        </w:r>
        <w:r w:rsidR="00941FD4">
          <w:rPr>
            <w:noProof/>
            <w:webHidden/>
          </w:rPr>
          <w:fldChar w:fldCharType="separate"/>
        </w:r>
        <w:r w:rsidR="00941FD4">
          <w:rPr>
            <w:noProof/>
            <w:webHidden/>
          </w:rPr>
          <w:t>54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3" w:history="1">
        <w:r w:rsidR="00941FD4" w:rsidRPr="0028359D">
          <w:rPr>
            <w:rStyle w:val="a9"/>
            <w:noProof/>
          </w:rPr>
          <w:t>3.4.38. Элемент «localization_metastase» – Сведения о локализации отдаленных метастаз</w:t>
        </w:r>
        <w:r w:rsidR="00941FD4">
          <w:rPr>
            <w:noProof/>
            <w:webHidden/>
          </w:rPr>
          <w:tab/>
        </w:r>
        <w:r w:rsidR="00941FD4">
          <w:rPr>
            <w:noProof/>
            <w:webHidden/>
          </w:rPr>
          <w:fldChar w:fldCharType="begin"/>
        </w:r>
        <w:r w:rsidR="00941FD4">
          <w:rPr>
            <w:noProof/>
            <w:webHidden/>
          </w:rPr>
          <w:instrText xml:space="preserve"> PAGEREF _Toc130905203 \h </w:instrText>
        </w:r>
        <w:r w:rsidR="00941FD4">
          <w:rPr>
            <w:noProof/>
            <w:webHidden/>
          </w:rPr>
        </w:r>
        <w:r w:rsidR="00941FD4">
          <w:rPr>
            <w:noProof/>
            <w:webHidden/>
          </w:rPr>
          <w:fldChar w:fldCharType="separate"/>
        </w:r>
        <w:r w:rsidR="00941FD4">
          <w:rPr>
            <w:noProof/>
            <w:webHidden/>
          </w:rPr>
          <w:t>54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4" w:history="1">
        <w:r w:rsidR="00941FD4" w:rsidRPr="0028359D">
          <w:rPr>
            <w:rStyle w:val="a9"/>
            <w:noProof/>
          </w:rPr>
          <w:t>3.4.39.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covid</w:t>
        </w:r>
        <w:r w:rsidR="00941FD4" w:rsidRPr="0028359D">
          <w:rPr>
            <w:rStyle w:val="a9"/>
            <w:noProof/>
          </w:rPr>
          <w:t xml:space="preserve">» – Сведения о лечении </w:t>
        </w:r>
        <w:r w:rsidR="00941FD4" w:rsidRPr="0028359D">
          <w:rPr>
            <w:rStyle w:val="a9"/>
            <w:noProof/>
            <w:lang w:val="en-US"/>
          </w:rPr>
          <w:t>COVID</w:t>
        </w:r>
        <w:r w:rsidR="00941FD4" w:rsidRPr="0028359D">
          <w:rPr>
            <w:rStyle w:val="a9"/>
            <w:noProof/>
          </w:rPr>
          <w:t>-19</w:t>
        </w:r>
        <w:r w:rsidR="00941FD4">
          <w:rPr>
            <w:noProof/>
            <w:webHidden/>
          </w:rPr>
          <w:tab/>
        </w:r>
        <w:r w:rsidR="00941FD4">
          <w:rPr>
            <w:noProof/>
            <w:webHidden/>
          </w:rPr>
          <w:fldChar w:fldCharType="begin"/>
        </w:r>
        <w:r w:rsidR="00941FD4">
          <w:rPr>
            <w:noProof/>
            <w:webHidden/>
          </w:rPr>
          <w:instrText xml:space="preserve"> PAGEREF _Toc130905204 \h </w:instrText>
        </w:r>
        <w:r w:rsidR="00941FD4">
          <w:rPr>
            <w:noProof/>
            <w:webHidden/>
          </w:rPr>
        </w:r>
        <w:r w:rsidR="00941FD4">
          <w:rPr>
            <w:noProof/>
            <w:webHidden/>
          </w:rPr>
          <w:fldChar w:fldCharType="separate"/>
        </w:r>
        <w:r w:rsidR="00941FD4">
          <w:rPr>
            <w:noProof/>
            <w:webHidden/>
          </w:rPr>
          <w:t>54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5" w:history="1">
        <w:r w:rsidR="00941FD4" w:rsidRPr="0028359D">
          <w:rPr>
            <w:rStyle w:val="a9"/>
            <w:noProof/>
          </w:rPr>
          <w:t>3.4.40. Элемент «</w:t>
        </w:r>
        <w:r w:rsidR="00941FD4" w:rsidRPr="0028359D">
          <w:rPr>
            <w:rStyle w:val="a9"/>
            <w:noProof/>
            <w:lang w:val="en-US"/>
          </w:rPr>
          <w:t>lek</w:t>
        </w:r>
        <w:r w:rsidR="00941FD4" w:rsidRPr="0028359D">
          <w:rPr>
            <w:rStyle w:val="a9"/>
            <w:noProof/>
          </w:rPr>
          <w:t>_</w:t>
        </w:r>
        <w:r w:rsidR="00941FD4" w:rsidRPr="0028359D">
          <w:rPr>
            <w:rStyle w:val="a9"/>
            <w:noProof/>
            <w:lang w:val="en-US"/>
          </w:rPr>
          <w:t>pr</w:t>
        </w:r>
        <w:r w:rsidR="00941FD4" w:rsidRPr="0028359D">
          <w:rPr>
            <w:rStyle w:val="a9"/>
            <w:noProof/>
          </w:rPr>
          <w:t>» - Сведения о введенном/назначенном лекарственном препарате</w:t>
        </w:r>
        <w:r w:rsidR="00941FD4">
          <w:rPr>
            <w:noProof/>
            <w:webHidden/>
          </w:rPr>
          <w:tab/>
        </w:r>
        <w:r w:rsidR="00941FD4">
          <w:rPr>
            <w:noProof/>
            <w:webHidden/>
          </w:rPr>
          <w:fldChar w:fldCharType="begin"/>
        </w:r>
        <w:r w:rsidR="00941FD4">
          <w:rPr>
            <w:noProof/>
            <w:webHidden/>
          </w:rPr>
          <w:instrText xml:space="preserve"> PAGEREF _Toc130905205 \h </w:instrText>
        </w:r>
        <w:r w:rsidR="00941FD4">
          <w:rPr>
            <w:noProof/>
            <w:webHidden/>
          </w:rPr>
        </w:r>
        <w:r w:rsidR="00941FD4">
          <w:rPr>
            <w:noProof/>
            <w:webHidden/>
          </w:rPr>
          <w:fldChar w:fldCharType="separate"/>
        </w:r>
        <w:r w:rsidR="00941FD4">
          <w:rPr>
            <w:noProof/>
            <w:webHidden/>
          </w:rPr>
          <w:t>55</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6" w:history="1">
        <w:r w:rsidR="00941FD4" w:rsidRPr="0028359D">
          <w:rPr>
            <w:rStyle w:val="a9"/>
            <w:noProof/>
          </w:rPr>
          <w:t>3.4.41. Элемент «</w:t>
        </w:r>
        <w:r w:rsidR="00941FD4" w:rsidRPr="0028359D">
          <w:rPr>
            <w:rStyle w:val="a9"/>
            <w:noProof/>
            <w:lang w:val="en-US"/>
          </w:rPr>
          <w:t>lek</w:t>
        </w:r>
        <w:r w:rsidR="00941FD4" w:rsidRPr="0028359D">
          <w:rPr>
            <w:rStyle w:val="a9"/>
            <w:noProof/>
          </w:rPr>
          <w:t>_</w:t>
        </w:r>
        <w:r w:rsidR="00941FD4" w:rsidRPr="0028359D">
          <w:rPr>
            <w:rStyle w:val="a9"/>
            <w:noProof/>
            <w:lang w:val="en-US"/>
          </w:rPr>
          <w:t>dose</w:t>
        </w:r>
        <w:r w:rsidR="00941FD4" w:rsidRPr="0028359D">
          <w:rPr>
            <w:rStyle w:val="a9"/>
            <w:noProof/>
          </w:rPr>
          <w:t>» - Сведения о дозе введения лекарственного препарата</w:t>
        </w:r>
        <w:r w:rsidR="00941FD4">
          <w:rPr>
            <w:noProof/>
            <w:webHidden/>
          </w:rPr>
          <w:tab/>
        </w:r>
        <w:r w:rsidR="00941FD4">
          <w:rPr>
            <w:noProof/>
            <w:webHidden/>
          </w:rPr>
          <w:fldChar w:fldCharType="begin"/>
        </w:r>
        <w:r w:rsidR="00941FD4">
          <w:rPr>
            <w:noProof/>
            <w:webHidden/>
          </w:rPr>
          <w:instrText xml:space="preserve"> PAGEREF _Toc130905206 \h </w:instrText>
        </w:r>
        <w:r w:rsidR="00941FD4">
          <w:rPr>
            <w:noProof/>
            <w:webHidden/>
          </w:rPr>
        </w:r>
        <w:r w:rsidR="00941FD4">
          <w:rPr>
            <w:noProof/>
            <w:webHidden/>
          </w:rPr>
          <w:fldChar w:fldCharType="separate"/>
        </w:r>
        <w:r w:rsidR="00941FD4">
          <w:rPr>
            <w:noProof/>
            <w:webHidden/>
          </w:rPr>
          <w:t>56</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7" w:history="1">
        <w:r w:rsidR="00941FD4" w:rsidRPr="0028359D">
          <w:rPr>
            <w:rStyle w:val="a9"/>
            <w:noProof/>
          </w:rPr>
          <w:t>3.4.42. Элемент «elem» - Сумма по элементу персонального счета</w:t>
        </w:r>
        <w:r w:rsidR="00941FD4">
          <w:rPr>
            <w:noProof/>
            <w:webHidden/>
          </w:rPr>
          <w:tab/>
        </w:r>
        <w:r w:rsidR="00941FD4">
          <w:rPr>
            <w:noProof/>
            <w:webHidden/>
          </w:rPr>
          <w:fldChar w:fldCharType="begin"/>
        </w:r>
        <w:r w:rsidR="00941FD4">
          <w:rPr>
            <w:noProof/>
            <w:webHidden/>
          </w:rPr>
          <w:instrText xml:space="preserve"> PAGEREF _Toc130905207 \h </w:instrText>
        </w:r>
        <w:r w:rsidR="00941FD4">
          <w:rPr>
            <w:noProof/>
            <w:webHidden/>
          </w:rPr>
        </w:r>
        <w:r w:rsidR="00941FD4">
          <w:rPr>
            <w:noProof/>
            <w:webHidden/>
          </w:rPr>
          <w:fldChar w:fldCharType="separate"/>
        </w:r>
        <w:r w:rsidR="00941FD4">
          <w:rPr>
            <w:noProof/>
            <w:webHidden/>
          </w:rPr>
          <w:t>57</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8" w:history="1">
        <w:r w:rsidR="00941FD4" w:rsidRPr="0028359D">
          <w:rPr>
            <w:rStyle w:val="a9"/>
            <w:noProof/>
          </w:rPr>
          <w:t>3.4.43. Элемент «</w:t>
        </w:r>
        <w:r w:rsidR="00941FD4" w:rsidRPr="0028359D">
          <w:rPr>
            <w:rStyle w:val="a9"/>
            <w:noProof/>
            <w:lang w:val="en-US"/>
          </w:rPr>
          <w:t>smo</w:t>
        </w:r>
        <w:r w:rsidR="00941FD4" w:rsidRPr="0028359D">
          <w:rPr>
            <w:rStyle w:val="a9"/>
            <w:noProof/>
          </w:rPr>
          <w:t>» – Результаты МЭК</w:t>
        </w:r>
        <w:r w:rsidR="00941FD4">
          <w:rPr>
            <w:noProof/>
            <w:webHidden/>
          </w:rPr>
          <w:tab/>
        </w:r>
        <w:r w:rsidR="00941FD4">
          <w:rPr>
            <w:noProof/>
            <w:webHidden/>
          </w:rPr>
          <w:fldChar w:fldCharType="begin"/>
        </w:r>
        <w:r w:rsidR="00941FD4">
          <w:rPr>
            <w:noProof/>
            <w:webHidden/>
          </w:rPr>
          <w:instrText xml:space="preserve"> PAGEREF _Toc130905208 \h </w:instrText>
        </w:r>
        <w:r w:rsidR="00941FD4">
          <w:rPr>
            <w:noProof/>
            <w:webHidden/>
          </w:rPr>
        </w:r>
        <w:r w:rsidR="00941FD4">
          <w:rPr>
            <w:noProof/>
            <w:webHidden/>
          </w:rPr>
          <w:fldChar w:fldCharType="separate"/>
        </w:r>
        <w:r w:rsidR="00941FD4">
          <w:rPr>
            <w:noProof/>
            <w:webHidden/>
          </w:rPr>
          <w:t>58</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09" w:history="1">
        <w:r w:rsidR="00941FD4" w:rsidRPr="0028359D">
          <w:rPr>
            <w:rStyle w:val="a9"/>
            <w:noProof/>
          </w:rPr>
          <w:t>3.4.44.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ps</w:t>
        </w:r>
        <w:r w:rsidR="00941FD4" w:rsidRPr="0028359D">
          <w:rPr>
            <w:rStyle w:val="a9"/>
            <w:noProof/>
          </w:rPr>
          <w:t>» – Анализ действительности полиса на момент оказания услуги</w:t>
        </w:r>
        <w:r w:rsidR="00941FD4">
          <w:rPr>
            <w:noProof/>
            <w:webHidden/>
          </w:rPr>
          <w:tab/>
        </w:r>
        <w:r w:rsidR="00941FD4">
          <w:rPr>
            <w:noProof/>
            <w:webHidden/>
          </w:rPr>
          <w:fldChar w:fldCharType="begin"/>
        </w:r>
        <w:r w:rsidR="00941FD4">
          <w:rPr>
            <w:noProof/>
            <w:webHidden/>
          </w:rPr>
          <w:instrText xml:space="preserve"> PAGEREF _Toc130905209 \h </w:instrText>
        </w:r>
        <w:r w:rsidR="00941FD4">
          <w:rPr>
            <w:noProof/>
            <w:webHidden/>
          </w:rPr>
        </w:r>
        <w:r w:rsidR="00941FD4">
          <w:rPr>
            <w:noProof/>
            <w:webHidden/>
          </w:rPr>
          <w:fldChar w:fldCharType="separate"/>
        </w:r>
        <w:r w:rsidR="00941FD4">
          <w:rPr>
            <w:noProof/>
            <w:webHidden/>
          </w:rPr>
          <w:t>58</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0" w:history="1">
        <w:r w:rsidR="00941FD4" w:rsidRPr="0028359D">
          <w:rPr>
            <w:rStyle w:val="a9"/>
            <w:noProof/>
          </w:rPr>
          <w:t>3.4.45. Элемент «an_sum» – Анализ заявленной стоимости персонального счета</w:t>
        </w:r>
        <w:r w:rsidR="00941FD4">
          <w:rPr>
            <w:noProof/>
            <w:webHidden/>
          </w:rPr>
          <w:tab/>
        </w:r>
        <w:r w:rsidR="00941FD4">
          <w:rPr>
            <w:noProof/>
            <w:webHidden/>
          </w:rPr>
          <w:fldChar w:fldCharType="begin"/>
        </w:r>
        <w:r w:rsidR="00941FD4">
          <w:rPr>
            <w:noProof/>
            <w:webHidden/>
          </w:rPr>
          <w:instrText xml:space="preserve"> PAGEREF _Toc130905210 \h </w:instrText>
        </w:r>
        <w:r w:rsidR="00941FD4">
          <w:rPr>
            <w:noProof/>
            <w:webHidden/>
          </w:rPr>
        </w:r>
        <w:r w:rsidR="00941FD4">
          <w:rPr>
            <w:noProof/>
            <w:webHidden/>
          </w:rPr>
          <w:fldChar w:fldCharType="separate"/>
        </w:r>
        <w:r w:rsidR="00941FD4">
          <w:rPr>
            <w:noProof/>
            <w:webHidden/>
          </w:rPr>
          <w:t>58</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1" w:history="1">
        <w:r w:rsidR="00941FD4" w:rsidRPr="0028359D">
          <w:rPr>
            <w:rStyle w:val="a9"/>
            <w:noProof/>
          </w:rPr>
          <w:t>3.4.46.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mes</w:t>
        </w:r>
        <w:r w:rsidR="00941FD4" w:rsidRPr="0028359D">
          <w:rPr>
            <w:rStyle w:val="a9"/>
            <w:noProof/>
          </w:rPr>
          <w:t>» – Анализ лечения</w:t>
        </w:r>
        <w:r w:rsidR="00941FD4">
          <w:rPr>
            <w:noProof/>
            <w:webHidden/>
          </w:rPr>
          <w:tab/>
        </w:r>
        <w:r w:rsidR="00941FD4">
          <w:rPr>
            <w:noProof/>
            <w:webHidden/>
          </w:rPr>
          <w:fldChar w:fldCharType="begin"/>
        </w:r>
        <w:r w:rsidR="00941FD4">
          <w:rPr>
            <w:noProof/>
            <w:webHidden/>
          </w:rPr>
          <w:instrText xml:space="preserve"> PAGEREF _Toc130905211 \h </w:instrText>
        </w:r>
        <w:r w:rsidR="00941FD4">
          <w:rPr>
            <w:noProof/>
            <w:webHidden/>
          </w:rPr>
        </w:r>
        <w:r w:rsidR="00941FD4">
          <w:rPr>
            <w:noProof/>
            <w:webHidden/>
          </w:rPr>
          <w:fldChar w:fldCharType="separate"/>
        </w:r>
        <w:r w:rsidR="00941FD4">
          <w:rPr>
            <w:noProof/>
            <w:webHidden/>
          </w:rPr>
          <w:t>60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2" w:history="1">
        <w:r w:rsidR="00941FD4" w:rsidRPr="0028359D">
          <w:rPr>
            <w:rStyle w:val="a9"/>
            <w:noProof/>
          </w:rPr>
          <w:t>3.4.47.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p</w:t>
        </w:r>
        <w:r w:rsidR="00941FD4" w:rsidRPr="0028359D">
          <w:rPr>
            <w:rStyle w:val="a9"/>
            <w:noProof/>
          </w:rPr>
          <w:t>» – Анализ идентификационной информации</w:t>
        </w:r>
        <w:r w:rsidR="00941FD4">
          <w:rPr>
            <w:noProof/>
            <w:webHidden/>
          </w:rPr>
          <w:tab/>
        </w:r>
        <w:r w:rsidR="00941FD4">
          <w:rPr>
            <w:noProof/>
            <w:webHidden/>
          </w:rPr>
          <w:fldChar w:fldCharType="begin"/>
        </w:r>
        <w:r w:rsidR="00941FD4">
          <w:rPr>
            <w:noProof/>
            <w:webHidden/>
          </w:rPr>
          <w:instrText xml:space="preserve"> PAGEREF _Toc130905212 \h </w:instrText>
        </w:r>
        <w:r w:rsidR="00941FD4">
          <w:rPr>
            <w:noProof/>
            <w:webHidden/>
          </w:rPr>
        </w:r>
        <w:r w:rsidR="00941FD4">
          <w:rPr>
            <w:noProof/>
            <w:webHidden/>
          </w:rPr>
          <w:fldChar w:fldCharType="separate"/>
        </w:r>
        <w:r w:rsidR="00941FD4">
          <w:rPr>
            <w:noProof/>
            <w:webHidden/>
          </w:rPr>
          <w:t>60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3" w:history="1">
        <w:r w:rsidR="00941FD4" w:rsidRPr="0028359D">
          <w:rPr>
            <w:rStyle w:val="a9"/>
            <w:noProof/>
          </w:rPr>
          <w:t>3.4.48. Элемент «personals» – Сведения о медицинском работнике, оказывающем медицинские услуги</w:t>
        </w:r>
        <w:r w:rsidR="00941FD4">
          <w:rPr>
            <w:noProof/>
            <w:webHidden/>
          </w:rPr>
          <w:tab/>
        </w:r>
        <w:r w:rsidR="00941FD4">
          <w:rPr>
            <w:noProof/>
            <w:webHidden/>
          </w:rPr>
          <w:fldChar w:fldCharType="begin"/>
        </w:r>
        <w:r w:rsidR="00941FD4">
          <w:rPr>
            <w:noProof/>
            <w:webHidden/>
          </w:rPr>
          <w:instrText xml:space="preserve"> PAGEREF _Toc130905213 \h </w:instrText>
        </w:r>
        <w:r w:rsidR="00941FD4">
          <w:rPr>
            <w:noProof/>
            <w:webHidden/>
          </w:rPr>
        </w:r>
        <w:r w:rsidR="00941FD4">
          <w:rPr>
            <w:noProof/>
            <w:webHidden/>
          </w:rPr>
          <w:fldChar w:fldCharType="separate"/>
        </w:r>
        <w:r w:rsidR="00941FD4">
          <w:rPr>
            <w:noProof/>
            <w:webHidden/>
          </w:rPr>
          <w:t>61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4" w:history="1">
        <w:r w:rsidR="00941FD4" w:rsidRPr="0028359D">
          <w:rPr>
            <w:rStyle w:val="a9"/>
            <w:noProof/>
          </w:rPr>
          <w:t>3.4.49. Элемент «specializations» – Специальность сотрудника МО</w:t>
        </w:r>
        <w:r w:rsidR="00941FD4">
          <w:rPr>
            <w:noProof/>
            <w:webHidden/>
          </w:rPr>
          <w:tab/>
        </w:r>
        <w:r w:rsidR="00941FD4">
          <w:rPr>
            <w:noProof/>
            <w:webHidden/>
          </w:rPr>
          <w:fldChar w:fldCharType="begin"/>
        </w:r>
        <w:r w:rsidR="00941FD4">
          <w:rPr>
            <w:noProof/>
            <w:webHidden/>
          </w:rPr>
          <w:instrText xml:space="preserve"> PAGEREF _Toc130905214 \h </w:instrText>
        </w:r>
        <w:r w:rsidR="00941FD4">
          <w:rPr>
            <w:noProof/>
            <w:webHidden/>
          </w:rPr>
        </w:r>
        <w:r w:rsidR="00941FD4">
          <w:rPr>
            <w:noProof/>
            <w:webHidden/>
          </w:rPr>
          <w:fldChar w:fldCharType="separate"/>
        </w:r>
        <w:r w:rsidR="00941FD4">
          <w:rPr>
            <w:noProof/>
            <w:webHidden/>
          </w:rPr>
          <w:t>61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5" w:history="1">
        <w:r w:rsidR="00941FD4" w:rsidRPr="0028359D">
          <w:rPr>
            <w:rStyle w:val="a9"/>
            <w:noProof/>
          </w:rPr>
          <w:t>3.4.50. Элемент «expertise» – Акт проведенной экспертизы»</w:t>
        </w:r>
        <w:r w:rsidR="00941FD4">
          <w:rPr>
            <w:noProof/>
            <w:webHidden/>
          </w:rPr>
          <w:tab/>
        </w:r>
        <w:r w:rsidR="00941FD4">
          <w:rPr>
            <w:noProof/>
            <w:webHidden/>
          </w:rPr>
          <w:fldChar w:fldCharType="begin"/>
        </w:r>
        <w:r w:rsidR="00941FD4">
          <w:rPr>
            <w:noProof/>
            <w:webHidden/>
          </w:rPr>
          <w:instrText xml:space="preserve"> PAGEREF _Toc130905215 \h </w:instrText>
        </w:r>
        <w:r w:rsidR="00941FD4">
          <w:rPr>
            <w:noProof/>
            <w:webHidden/>
          </w:rPr>
        </w:r>
        <w:r w:rsidR="00941FD4">
          <w:rPr>
            <w:noProof/>
            <w:webHidden/>
          </w:rPr>
          <w:fldChar w:fldCharType="separate"/>
        </w:r>
        <w:r w:rsidR="00941FD4">
          <w:rPr>
            <w:noProof/>
            <w:webHidden/>
          </w:rPr>
          <w:t>62</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6" w:history="1">
        <w:r w:rsidR="00941FD4" w:rsidRPr="0028359D">
          <w:rPr>
            <w:rStyle w:val="a9"/>
            <w:noProof/>
          </w:rPr>
          <w:t>3.4.51. Элемент «ps_elem» – Суммы по элементам персонального счета подвергшегося экспертизе</w:t>
        </w:r>
        <w:r w:rsidR="00941FD4">
          <w:rPr>
            <w:noProof/>
            <w:webHidden/>
          </w:rPr>
          <w:tab/>
        </w:r>
        <w:r w:rsidR="00941FD4">
          <w:rPr>
            <w:noProof/>
            <w:webHidden/>
          </w:rPr>
          <w:fldChar w:fldCharType="begin"/>
        </w:r>
        <w:r w:rsidR="00941FD4">
          <w:rPr>
            <w:noProof/>
            <w:webHidden/>
          </w:rPr>
          <w:instrText xml:space="preserve"> PAGEREF _Toc130905216 \h </w:instrText>
        </w:r>
        <w:r w:rsidR="00941FD4">
          <w:rPr>
            <w:noProof/>
            <w:webHidden/>
          </w:rPr>
        </w:r>
        <w:r w:rsidR="00941FD4">
          <w:rPr>
            <w:noProof/>
            <w:webHidden/>
          </w:rPr>
          <w:fldChar w:fldCharType="separate"/>
        </w:r>
        <w:r w:rsidR="00941FD4">
          <w:rPr>
            <w:noProof/>
            <w:webHidden/>
          </w:rPr>
          <w:t>64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7" w:history="1">
        <w:r w:rsidR="00941FD4" w:rsidRPr="0028359D">
          <w:rPr>
            <w:rStyle w:val="a9"/>
            <w:noProof/>
          </w:rPr>
          <w:t>3.4.52. Элемент «defect» – Код выявленного дефекта</w:t>
        </w:r>
        <w:r w:rsidR="00941FD4">
          <w:rPr>
            <w:noProof/>
            <w:webHidden/>
          </w:rPr>
          <w:tab/>
        </w:r>
        <w:r w:rsidR="00941FD4">
          <w:rPr>
            <w:noProof/>
            <w:webHidden/>
          </w:rPr>
          <w:fldChar w:fldCharType="begin"/>
        </w:r>
        <w:r w:rsidR="00941FD4">
          <w:rPr>
            <w:noProof/>
            <w:webHidden/>
          </w:rPr>
          <w:instrText xml:space="preserve"> PAGEREF _Toc130905217 \h </w:instrText>
        </w:r>
        <w:r w:rsidR="00941FD4">
          <w:rPr>
            <w:noProof/>
            <w:webHidden/>
          </w:rPr>
        </w:r>
        <w:r w:rsidR="00941FD4">
          <w:rPr>
            <w:noProof/>
            <w:webHidden/>
          </w:rPr>
          <w:fldChar w:fldCharType="separate"/>
        </w:r>
        <w:r w:rsidR="00941FD4">
          <w:rPr>
            <w:noProof/>
            <w:webHidden/>
          </w:rPr>
          <w:t>64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8" w:history="1">
        <w:r w:rsidR="00941FD4" w:rsidRPr="0028359D">
          <w:rPr>
            <w:rStyle w:val="a9"/>
            <w:noProof/>
          </w:rPr>
          <w:t>3.4.53. Элемент «diagnose» – Выявленные заболевания</w:t>
        </w:r>
        <w:r w:rsidR="00941FD4">
          <w:rPr>
            <w:noProof/>
            <w:webHidden/>
          </w:rPr>
          <w:tab/>
        </w:r>
        <w:r w:rsidR="00941FD4">
          <w:rPr>
            <w:noProof/>
            <w:webHidden/>
          </w:rPr>
          <w:fldChar w:fldCharType="begin"/>
        </w:r>
        <w:r w:rsidR="00941FD4">
          <w:rPr>
            <w:noProof/>
            <w:webHidden/>
          </w:rPr>
          <w:instrText xml:space="preserve"> PAGEREF _Toc130905218 \h </w:instrText>
        </w:r>
        <w:r w:rsidR="00941FD4">
          <w:rPr>
            <w:noProof/>
            <w:webHidden/>
          </w:rPr>
        </w:r>
        <w:r w:rsidR="00941FD4">
          <w:rPr>
            <w:noProof/>
            <w:webHidden/>
          </w:rPr>
          <w:fldChar w:fldCharType="separate"/>
        </w:r>
        <w:r w:rsidR="00941FD4">
          <w:rPr>
            <w:noProof/>
            <w:webHidden/>
          </w:rPr>
          <w:t>64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19" w:history="1">
        <w:r w:rsidR="00941FD4" w:rsidRPr="0028359D">
          <w:rPr>
            <w:rStyle w:val="a9"/>
            <w:noProof/>
          </w:rPr>
          <w:t>3.4.54. Элемент «expert» – Сведения об эксперте</w:t>
        </w:r>
        <w:r w:rsidR="00941FD4">
          <w:rPr>
            <w:noProof/>
            <w:webHidden/>
          </w:rPr>
          <w:tab/>
        </w:r>
        <w:r w:rsidR="00941FD4">
          <w:rPr>
            <w:noProof/>
            <w:webHidden/>
          </w:rPr>
          <w:fldChar w:fldCharType="begin"/>
        </w:r>
        <w:r w:rsidR="00941FD4">
          <w:rPr>
            <w:noProof/>
            <w:webHidden/>
          </w:rPr>
          <w:instrText xml:space="preserve"> PAGEREF _Toc130905219 \h </w:instrText>
        </w:r>
        <w:r w:rsidR="00941FD4">
          <w:rPr>
            <w:noProof/>
            <w:webHidden/>
          </w:rPr>
        </w:r>
        <w:r w:rsidR="00941FD4">
          <w:rPr>
            <w:noProof/>
            <w:webHidden/>
          </w:rPr>
          <w:fldChar w:fldCharType="separate"/>
        </w:r>
        <w:r w:rsidR="00941FD4">
          <w:rPr>
            <w:noProof/>
            <w:webHidden/>
          </w:rPr>
          <w:t>65</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0" w:history="1">
        <w:r w:rsidR="00941FD4" w:rsidRPr="0028359D">
          <w:rPr>
            <w:rStyle w:val="a9"/>
            <w:noProof/>
          </w:rPr>
          <w:t>3.4.55. Элемент «treatment» – Признаки</w:t>
        </w:r>
        <w:r w:rsidR="00941FD4">
          <w:rPr>
            <w:noProof/>
            <w:webHidden/>
          </w:rPr>
          <w:tab/>
        </w:r>
        <w:r w:rsidR="00941FD4">
          <w:rPr>
            <w:noProof/>
            <w:webHidden/>
          </w:rPr>
          <w:fldChar w:fldCharType="begin"/>
        </w:r>
        <w:r w:rsidR="00941FD4">
          <w:rPr>
            <w:noProof/>
            <w:webHidden/>
          </w:rPr>
          <w:instrText xml:space="preserve"> PAGEREF _Toc130905220 \h </w:instrText>
        </w:r>
        <w:r w:rsidR="00941FD4">
          <w:rPr>
            <w:noProof/>
            <w:webHidden/>
          </w:rPr>
        </w:r>
        <w:r w:rsidR="00941FD4">
          <w:rPr>
            <w:noProof/>
            <w:webHidden/>
          </w:rPr>
          <w:fldChar w:fldCharType="separate"/>
        </w:r>
        <w:r w:rsidR="00941FD4">
          <w:rPr>
            <w:noProof/>
            <w:webHidden/>
          </w:rPr>
          <w:t>66</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1" w:history="1">
        <w:r w:rsidR="00941FD4" w:rsidRPr="0028359D">
          <w:rPr>
            <w:rStyle w:val="a9"/>
            <w:noProof/>
          </w:rPr>
          <w:t>3.4.56. Элемент «</w:t>
        </w:r>
        <w:r w:rsidR="00941FD4" w:rsidRPr="0028359D">
          <w:rPr>
            <w:rStyle w:val="a9"/>
            <w:noProof/>
            <w:lang w:val="en-US"/>
          </w:rPr>
          <w:t>kslp</w:t>
        </w:r>
        <w:r w:rsidR="00941FD4" w:rsidRPr="0028359D">
          <w:rPr>
            <w:rStyle w:val="a9"/>
            <w:noProof/>
          </w:rPr>
          <w:t>» – КСЛП</w:t>
        </w:r>
        <w:r w:rsidR="00941FD4">
          <w:rPr>
            <w:noProof/>
            <w:webHidden/>
          </w:rPr>
          <w:tab/>
        </w:r>
        <w:r w:rsidR="00941FD4">
          <w:rPr>
            <w:noProof/>
            <w:webHidden/>
          </w:rPr>
          <w:fldChar w:fldCharType="begin"/>
        </w:r>
        <w:r w:rsidR="00941FD4">
          <w:rPr>
            <w:noProof/>
            <w:webHidden/>
          </w:rPr>
          <w:instrText xml:space="preserve"> PAGEREF _Toc130905221 \h </w:instrText>
        </w:r>
        <w:r w:rsidR="00941FD4">
          <w:rPr>
            <w:noProof/>
            <w:webHidden/>
          </w:rPr>
        </w:r>
        <w:r w:rsidR="00941FD4">
          <w:rPr>
            <w:noProof/>
            <w:webHidden/>
          </w:rPr>
          <w:fldChar w:fldCharType="separate"/>
        </w:r>
        <w:r w:rsidR="00941FD4">
          <w:rPr>
            <w:noProof/>
            <w:webHidden/>
          </w:rPr>
          <w:t>67</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2" w:history="1">
        <w:r w:rsidR="00941FD4" w:rsidRPr="0028359D">
          <w:rPr>
            <w:rStyle w:val="a9"/>
            <w:noProof/>
          </w:rPr>
          <w:t>3.4.57. Элемент «onkologie» – Сведения об услуге при лечении онкологического заболевания</w:t>
        </w:r>
        <w:r w:rsidR="00941FD4">
          <w:rPr>
            <w:noProof/>
            <w:webHidden/>
          </w:rPr>
          <w:tab/>
        </w:r>
        <w:r w:rsidR="00941FD4">
          <w:rPr>
            <w:noProof/>
            <w:webHidden/>
          </w:rPr>
          <w:fldChar w:fldCharType="begin"/>
        </w:r>
        <w:r w:rsidR="00941FD4">
          <w:rPr>
            <w:noProof/>
            <w:webHidden/>
          </w:rPr>
          <w:instrText xml:space="preserve"> PAGEREF _Toc130905222 \h </w:instrText>
        </w:r>
        <w:r w:rsidR="00941FD4">
          <w:rPr>
            <w:noProof/>
            <w:webHidden/>
          </w:rPr>
        </w:r>
        <w:r w:rsidR="00941FD4">
          <w:rPr>
            <w:noProof/>
            <w:webHidden/>
          </w:rPr>
          <w:fldChar w:fldCharType="separate"/>
        </w:r>
        <w:r w:rsidR="00941FD4">
          <w:rPr>
            <w:noProof/>
            <w:webHidden/>
          </w:rPr>
          <w:t>68</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3" w:history="1">
        <w:r w:rsidR="00941FD4" w:rsidRPr="0028359D">
          <w:rPr>
            <w:rStyle w:val="a9"/>
            <w:noProof/>
          </w:rPr>
          <w:t>3.4.58. Элемент «</w:t>
        </w:r>
        <w:r w:rsidR="00941FD4" w:rsidRPr="0028359D">
          <w:rPr>
            <w:rStyle w:val="a9"/>
            <w:noProof/>
            <w:lang w:val="en-US"/>
          </w:rPr>
          <w:t>consilium</w:t>
        </w:r>
        <w:r w:rsidR="00941FD4" w:rsidRPr="0028359D">
          <w:rPr>
            <w:rStyle w:val="a9"/>
            <w:noProof/>
          </w:rPr>
          <w:t>» – Сведения о проведении консилиума</w:t>
        </w:r>
        <w:r w:rsidR="00941FD4">
          <w:rPr>
            <w:noProof/>
            <w:webHidden/>
          </w:rPr>
          <w:tab/>
        </w:r>
        <w:r w:rsidR="00941FD4">
          <w:rPr>
            <w:noProof/>
            <w:webHidden/>
          </w:rPr>
          <w:fldChar w:fldCharType="begin"/>
        </w:r>
        <w:r w:rsidR="00941FD4">
          <w:rPr>
            <w:noProof/>
            <w:webHidden/>
          </w:rPr>
          <w:instrText xml:space="preserve"> PAGEREF _Toc130905223 \h </w:instrText>
        </w:r>
        <w:r w:rsidR="00941FD4">
          <w:rPr>
            <w:noProof/>
            <w:webHidden/>
          </w:rPr>
        </w:r>
        <w:r w:rsidR="00941FD4">
          <w:rPr>
            <w:noProof/>
            <w:webHidden/>
          </w:rPr>
          <w:fldChar w:fldCharType="separate"/>
        </w:r>
        <w:r w:rsidR="00941FD4">
          <w:rPr>
            <w:noProof/>
            <w:webHidden/>
          </w:rPr>
          <w:t>69</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4" w:history="1">
        <w:r w:rsidR="00941FD4" w:rsidRPr="0028359D">
          <w:rPr>
            <w:rStyle w:val="a9"/>
            <w:noProof/>
          </w:rPr>
          <w:t>3.4.59. Элемент «</w:t>
        </w:r>
        <w:r w:rsidR="00941FD4" w:rsidRPr="0028359D">
          <w:rPr>
            <w:rStyle w:val="a9"/>
            <w:noProof/>
            <w:lang w:val="en-US"/>
          </w:rPr>
          <w:t>medicament</w:t>
        </w:r>
        <w:r w:rsidR="00941FD4" w:rsidRPr="0028359D">
          <w:rPr>
            <w:rStyle w:val="a9"/>
            <w:noProof/>
          </w:rPr>
          <w:t>» – Сведения о введенном противоопухолевом лекарственном препарате</w:t>
        </w:r>
        <w:r w:rsidR="00941FD4">
          <w:rPr>
            <w:noProof/>
            <w:webHidden/>
          </w:rPr>
          <w:tab/>
        </w:r>
        <w:r w:rsidR="00941FD4">
          <w:rPr>
            <w:noProof/>
            <w:webHidden/>
          </w:rPr>
          <w:fldChar w:fldCharType="begin"/>
        </w:r>
        <w:r w:rsidR="00941FD4">
          <w:rPr>
            <w:noProof/>
            <w:webHidden/>
          </w:rPr>
          <w:instrText xml:space="preserve"> PAGEREF _Toc130905224 \h </w:instrText>
        </w:r>
        <w:r w:rsidR="00941FD4">
          <w:rPr>
            <w:noProof/>
            <w:webHidden/>
          </w:rPr>
        </w:r>
        <w:r w:rsidR="00941FD4">
          <w:rPr>
            <w:noProof/>
            <w:webHidden/>
          </w:rPr>
          <w:fldChar w:fldCharType="separate"/>
        </w:r>
        <w:r w:rsidR="00941FD4">
          <w:rPr>
            <w:noProof/>
            <w:webHidden/>
          </w:rPr>
          <w:t>70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5" w:history="1">
        <w:r w:rsidR="00941FD4" w:rsidRPr="0028359D">
          <w:rPr>
            <w:rStyle w:val="a9"/>
            <w:noProof/>
          </w:rPr>
          <w:t>3.4.60. Элемент «</w:t>
        </w:r>
        <w:r w:rsidR="00941FD4" w:rsidRPr="0028359D">
          <w:rPr>
            <w:rStyle w:val="a9"/>
            <w:noProof/>
            <w:lang w:val="en-US"/>
          </w:rPr>
          <w:t>injection</w:t>
        </w:r>
        <w:r w:rsidR="00941FD4" w:rsidRPr="0028359D">
          <w:rPr>
            <w:rStyle w:val="a9"/>
            <w:noProof/>
          </w:rPr>
          <w:t>» – Дата введения противоопухолевого лекарственного препарата</w:t>
        </w:r>
        <w:r w:rsidR="00941FD4">
          <w:rPr>
            <w:noProof/>
            <w:webHidden/>
          </w:rPr>
          <w:tab/>
        </w:r>
        <w:r w:rsidR="00941FD4">
          <w:rPr>
            <w:noProof/>
            <w:webHidden/>
          </w:rPr>
          <w:fldChar w:fldCharType="begin"/>
        </w:r>
        <w:r w:rsidR="00941FD4">
          <w:rPr>
            <w:noProof/>
            <w:webHidden/>
          </w:rPr>
          <w:instrText xml:space="preserve"> PAGEREF _Toc130905225 \h </w:instrText>
        </w:r>
        <w:r w:rsidR="00941FD4">
          <w:rPr>
            <w:noProof/>
            <w:webHidden/>
          </w:rPr>
        </w:r>
        <w:r w:rsidR="00941FD4">
          <w:rPr>
            <w:noProof/>
            <w:webHidden/>
          </w:rPr>
          <w:fldChar w:fldCharType="separate"/>
        </w:r>
        <w:r w:rsidR="00941FD4">
          <w:rPr>
            <w:noProof/>
            <w:webHidden/>
          </w:rPr>
          <w:t>71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6" w:history="1">
        <w:r w:rsidR="00941FD4" w:rsidRPr="0028359D">
          <w:rPr>
            <w:rStyle w:val="a9"/>
            <w:noProof/>
          </w:rPr>
          <w:t>3.4.61. Элемент «</w:t>
        </w:r>
        <w:r w:rsidR="00941FD4" w:rsidRPr="0028359D">
          <w:rPr>
            <w:rStyle w:val="a9"/>
            <w:noProof/>
            <w:lang w:val="en-US"/>
          </w:rPr>
          <w:t>criteria</w:t>
        </w:r>
        <w:r w:rsidR="00941FD4" w:rsidRPr="0028359D">
          <w:rPr>
            <w:rStyle w:val="a9"/>
            <w:noProof/>
          </w:rPr>
          <w:t>» – Классификационный критерий</w:t>
        </w:r>
        <w:r w:rsidR="00941FD4">
          <w:rPr>
            <w:noProof/>
            <w:webHidden/>
          </w:rPr>
          <w:tab/>
        </w:r>
        <w:r w:rsidR="00941FD4">
          <w:rPr>
            <w:noProof/>
            <w:webHidden/>
          </w:rPr>
          <w:fldChar w:fldCharType="begin"/>
        </w:r>
        <w:r w:rsidR="00941FD4">
          <w:rPr>
            <w:noProof/>
            <w:webHidden/>
          </w:rPr>
          <w:instrText xml:space="preserve"> PAGEREF _Toc130905226 \h </w:instrText>
        </w:r>
        <w:r w:rsidR="00941FD4">
          <w:rPr>
            <w:noProof/>
            <w:webHidden/>
          </w:rPr>
        </w:r>
        <w:r w:rsidR="00941FD4">
          <w:rPr>
            <w:noProof/>
            <w:webHidden/>
          </w:rPr>
          <w:fldChar w:fldCharType="separate"/>
        </w:r>
        <w:r w:rsidR="00941FD4">
          <w:rPr>
            <w:noProof/>
            <w:webHidden/>
          </w:rPr>
          <w:t>71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7" w:history="1">
        <w:r w:rsidR="00941FD4" w:rsidRPr="0028359D">
          <w:rPr>
            <w:rStyle w:val="a9"/>
            <w:noProof/>
          </w:rPr>
          <w:t>3.4.62. Элемент «</w:t>
        </w:r>
        <w:r w:rsidR="00941FD4" w:rsidRPr="0028359D">
          <w:rPr>
            <w:rStyle w:val="a9"/>
            <w:noProof/>
            <w:lang w:val="en-US"/>
          </w:rPr>
          <w:t>med</w:t>
        </w:r>
        <w:r w:rsidR="00941FD4" w:rsidRPr="0028359D">
          <w:rPr>
            <w:rStyle w:val="a9"/>
            <w:noProof/>
          </w:rPr>
          <w:t>_</w:t>
        </w:r>
        <w:r w:rsidR="00941FD4" w:rsidRPr="0028359D">
          <w:rPr>
            <w:rStyle w:val="a9"/>
            <w:noProof/>
            <w:lang w:val="en-US"/>
          </w:rPr>
          <w:t>dev</w:t>
        </w:r>
        <w:r w:rsidR="00941FD4" w:rsidRPr="0028359D">
          <w:rPr>
            <w:rStyle w:val="a9"/>
            <w:noProof/>
          </w:rPr>
          <w:t>» – Сведения о медицинском изделии, имплантируемом в организм человека</w:t>
        </w:r>
        <w:r w:rsidR="00941FD4">
          <w:rPr>
            <w:noProof/>
            <w:webHidden/>
          </w:rPr>
          <w:tab/>
        </w:r>
        <w:r w:rsidR="00941FD4">
          <w:rPr>
            <w:noProof/>
            <w:webHidden/>
          </w:rPr>
          <w:fldChar w:fldCharType="begin"/>
        </w:r>
        <w:r w:rsidR="00941FD4">
          <w:rPr>
            <w:noProof/>
            <w:webHidden/>
          </w:rPr>
          <w:instrText xml:space="preserve"> PAGEREF _Toc130905227 \h </w:instrText>
        </w:r>
        <w:r w:rsidR="00941FD4">
          <w:rPr>
            <w:noProof/>
            <w:webHidden/>
          </w:rPr>
        </w:r>
        <w:r w:rsidR="00941FD4">
          <w:rPr>
            <w:noProof/>
            <w:webHidden/>
          </w:rPr>
          <w:fldChar w:fldCharType="separate"/>
        </w:r>
        <w:r w:rsidR="00941FD4">
          <w:rPr>
            <w:noProof/>
            <w:webHidden/>
          </w:rPr>
          <w:t>71</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8" w:history="1">
        <w:r w:rsidR="00941FD4" w:rsidRPr="0028359D">
          <w:rPr>
            <w:rStyle w:val="a9"/>
            <w:noProof/>
          </w:rPr>
          <w:t>3.4.63. Элемент «</w:t>
        </w:r>
        <w:r w:rsidR="00941FD4" w:rsidRPr="0028359D">
          <w:rPr>
            <w:rStyle w:val="a9"/>
            <w:noProof/>
            <w:lang w:val="en-US"/>
          </w:rPr>
          <w:t>flk</w:t>
        </w:r>
        <w:r w:rsidR="00941FD4" w:rsidRPr="0028359D">
          <w:rPr>
            <w:rStyle w:val="a9"/>
            <w:noProof/>
          </w:rPr>
          <w:t>» – Результаты автоматизированного ФЛК</w:t>
        </w:r>
        <w:r w:rsidR="00941FD4">
          <w:rPr>
            <w:noProof/>
            <w:webHidden/>
          </w:rPr>
          <w:tab/>
        </w:r>
        <w:r w:rsidR="00941FD4">
          <w:rPr>
            <w:noProof/>
            <w:webHidden/>
          </w:rPr>
          <w:fldChar w:fldCharType="begin"/>
        </w:r>
        <w:r w:rsidR="00941FD4">
          <w:rPr>
            <w:noProof/>
            <w:webHidden/>
          </w:rPr>
          <w:instrText xml:space="preserve"> PAGEREF _Toc130905228 \h </w:instrText>
        </w:r>
        <w:r w:rsidR="00941FD4">
          <w:rPr>
            <w:noProof/>
            <w:webHidden/>
          </w:rPr>
        </w:r>
        <w:r w:rsidR="00941FD4">
          <w:rPr>
            <w:noProof/>
            <w:webHidden/>
          </w:rPr>
          <w:fldChar w:fldCharType="separate"/>
        </w:r>
        <w:r w:rsidR="00941FD4">
          <w:rPr>
            <w:noProof/>
            <w:webHidden/>
          </w:rPr>
          <w:t>72</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29" w:history="1">
        <w:r w:rsidR="00941FD4" w:rsidRPr="0028359D">
          <w:rPr>
            <w:rStyle w:val="a9"/>
            <w:noProof/>
          </w:rPr>
          <w:t>3.4.</w:t>
        </w:r>
        <w:r w:rsidR="00941FD4" w:rsidRPr="0028359D">
          <w:rPr>
            <w:rStyle w:val="a9"/>
            <w:noProof/>
            <w:lang w:val="en-US"/>
          </w:rPr>
          <w:t>6</w:t>
        </w:r>
        <w:r w:rsidR="00941FD4" w:rsidRPr="0028359D">
          <w:rPr>
            <w:rStyle w:val="a9"/>
            <w:noProof/>
          </w:rPr>
          <w:t>4. Элемент «</w:t>
        </w:r>
        <w:r w:rsidR="00941FD4" w:rsidRPr="0028359D">
          <w:rPr>
            <w:rStyle w:val="a9"/>
            <w:noProof/>
            <w:lang w:val="en-US"/>
          </w:rPr>
          <w:t>plan</w:t>
        </w:r>
        <w:r w:rsidR="00941FD4" w:rsidRPr="0028359D">
          <w:rPr>
            <w:rStyle w:val="a9"/>
            <w:noProof/>
          </w:rPr>
          <w:t>» – План ФЛК</w:t>
        </w:r>
        <w:r w:rsidR="00941FD4">
          <w:rPr>
            <w:noProof/>
            <w:webHidden/>
          </w:rPr>
          <w:tab/>
        </w:r>
        <w:r w:rsidR="00941FD4">
          <w:rPr>
            <w:noProof/>
            <w:webHidden/>
          </w:rPr>
          <w:fldChar w:fldCharType="begin"/>
        </w:r>
        <w:r w:rsidR="00941FD4">
          <w:rPr>
            <w:noProof/>
            <w:webHidden/>
          </w:rPr>
          <w:instrText xml:space="preserve"> PAGEREF _Toc130905229 \h </w:instrText>
        </w:r>
        <w:r w:rsidR="00941FD4">
          <w:rPr>
            <w:noProof/>
            <w:webHidden/>
          </w:rPr>
        </w:r>
        <w:r w:rsidR="00941FD4">
          <w:rPr>
            <w:noProof/>
            <w:webHidden/>
          </w:rPr>
          <w:fldChar w:fldCharType="separate"/>
        </w:r>
        <w:r w:rsidR="00941FD4">
          <w:rPr>
            <w:noProof/>
            <w:webHidden/>
          </w:rPr>
          <w:t>73</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30" w:history="1">
        <w:r w:rsidR="00941FD4" w:rsidRPr="0028359D">
          <w:rPr>
            <w:rStyle w:val="a9"/>
            <w:noProof/>
          </w:rPr>
          <w:t>3.4.65. Элемент «</w:t>
        </w:r>
        <w:r w:rsidR="00941FD4" w:rsidRPr="0028359D">
          <w:rPr>
            <w:rStyle w:val="a9"/>
            <w:noProof/>
            <w:lang w:val="en-US"/>
          </w:rPr>
          <w:t>test</w:t>
        </w:r>
        <w:r w:rsidR="00941FD4" w:rsidRPr="0028359D">
          <w:rPr>
            <w:rStyle w:val="a9"/>
            <w:noProof/>
          </w:rPr>
          <w:t>» – Единичный сценарий проверки</w:t>
        </w:r>
        <w:r w:rsidR="00941FD4">
          <w:rPr>
            <w:noProof/>
            <w:webHidden/>
          </w:rPr>
          <w:tab/>
        </w:r>
        <w:r w:rsidR="00941FD4">
          <w:rPr>
            <w:noProof/>
            <w:webHidden/>
          </w:rPr>
          <w:fldChar w:fldCharType="begin"/>
        </w:r>
        <w:r w:rsidR="00941FD4">
          <w:rPr>
            <w:noProof/>
            <w:webHidden/>
          </w:rPr>
          <w:instrText xml:space="preserve"> PAGEREF _Toc130905230 \h </w:instrText>
        </w:r>
        <w:r w:rsidR="00941FD4">
          <w:rPr>
            <w:noProof/>
            <w:webHidden/>
          </w:rPr>
        </w:r>
        <w:r w:rsidR="00941FD4">
          <w:rPr>
            <w:noProof/>
            <w:webHidden/>
          </w:rPr>
          <w:fldChar w:fldCharType="separate"/>
        </w:r>
        <w:r w:rsidR="00941FD4">
          <w:rPr>
            <w:noProof/>
            <w:webHidden/>
          </w:rPr>
          <w:t>73</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31" w:history="1">
        <w:r w:rsidR="00941FD4" w:rsidRPr="0028359D">
          <w:rPr>
            <w:rStyle w:val="a9"/>
            <w:noProof/>
          </w:rPr>
          <w:t>3.4.66. Элемент «</w:t>
        </w:r>
        <w:r w:rsidR="00941FD4" w:rsidRPr="0028359D">
          <w:rPr>
            <w:rStyle w:val="a9"/>
            <w:noProof/>
            <w:lang w:val="en-US"/>
          </w:rPr>
          <w:t>register</w:t>
        </w:r>
        <w:r w:rsidR="00941FD4" w:rsidRPr="0028359D">
          <w:rPr>
            <w:rStyle w:val="a9"/>
            <w:noProof/>
          </w:rPr>
          <w:t>» – Результаты проверки реестра персональных счетов</w:t>
        </w:r>
        <w:r w:rsidR="00941FD4">
          <w:rPr>
            <w:noProof/>
            <w:webHidden/>
          </w:rPr>
          <w:tab/>
        </w:r>
        <w:r w:rsidR="00941FD4">
          <w:rPr>
            <w:noProof/>
            <w:webHidden/>
          </w:rPr>
          <w:fldChar w:fldCharType="begin"/>
        </w:r>
        <w:r w:rsidR="00941FD4">
          <w:rPr>
            <w:noProof/>
            <w:webHidden/>
          </w:rPr>
          <w:instrText xml:space="preserve"> PAGEREF _Toc130905231 \h </w:instrText>
        </w:r>
        <w:r w:rsidR="00941FD4">
          <w:rPr>
            <w:noProof/>
            <w:webHidden/>
          </w:rPr>
        </w:r>
        <w:r w:rsidR="00941FD4">
          <w:rPr>
            <w:noProof/>
            <w:webHidden/>
          </w:rPr>
          <w:fldChar w:fldCharType="separate"/>
        </w:r>
        <w:r w:rsidR="00941FD4">
          <w:rPr>
            <w:noProof/>
            <w:webHidden/>
          </w:rPr>
          <w:t>74</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32" w:history="1">
        <w:r w:rsidR="00941FD4" w:rsidRPr="0028359D">
          <w:rPr>
            <w:rStyle w:val="a9"/>
            <w:noProof/>
          </w:rPr>
          <w:t>3.4.67. Элемент «</w:t>
        </w:r>
        <w:r w:rsidR="00941FD4" w:rsidRPr="0028359D">
          <w:rPr>
            <w:rStyle w:val="a9"/>
            <w:noProof/>
            <w:lang w:val="en-US"/>
          </w:rPr>
          <w:t>fact</w:t>
        </w:r>
        <w:r w:rsidR="00941FD4" w:rsidRPr="0028359D">
          <w:rPr>
            <w:rStyle w:val="a9"/>
            <w:noProof/>
          </w:rPr>
          <w:t>» – Выявленное отклонение</w:t>
        </w:r>
        <w:r w:rsidR="00941FD4">
          <w:rPr>
            <w:noProof/>
            <w:webHidden/>
          </w:rPr>
          <w:tab/>
        </w:r>
        <w:r w:rsidR="00941FD4">
          <w:rPr>
            <w:noProof/>
            <w:webHidden/>
          </w:rPr>
          <w:fldChar w:fldCharType="begin"/>
        </w:r>
        <w:r w:rsidR="00941FD4">
          <w:rPr>
            <w:noProof/>
            <w:webHidden/>
          </w:rPr>
          <w:instrText xml:space="preserve"> PAGEREF _Toc130905232 \h </w:instrText>
        </w:r>
        <w:r w:rsidR="00941FD4">
          <w:rPr>
            <w:noProof/>
            <w:webHidden/>
          </w:rPr>
        </w:r>
        <w:r w:rsidR="00941FD4">
          <w:rPr>
            <w:noProof/>
            <w:webHidden/>
          </w:rPr>
          <w:fldChar w:fldCharType="separate"/>
        </w:r>
        <w:r w:rsidR="00941FD4">
          <w:rPr>
            <w:noProof/>
            <w:webHidden/>
          </w:rPr>
          <w:t>75</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33" w:history="1">
        <w:r w:rsidR="00941FD4" w:rsidRPr="0028359D">
          <w:rPr>
            <w:rStyle w:val="a9"/>
            <w:noProof/>
          </w:rPr>
          <w:t>3.4.68. Элемент «</w:t>
        </w:r>
        <w:r w:rsidR="00941FD4" w:rsidRPr="0028359D">
          <w:rPr>
            <w:rStyle w:val="a9"/>
            <w:noProof/>
            <w:lang w:val="en-US"/>
          </w:rPr>
          <w:t>dt</w:t>
        </w:r>
        <w:r w:rsidR="00941FD4" w:rsidRPr="0028359D">
          <w:rPr>
            <w:rStyle w:val="a9"/>
            <w:noProof/>
          </w:rPr>
          <w:t>» – Подробности</w:t>
        </w:r>
        <w:r w:rsidR="00941FD4">
          <w:rPr>
            <w:noProof/>
            <w:webHidden/>
          </w:rPr>
          <w:tab/>
        </w:r>
        <w:r w:rsidR="00941FD4">
          <w:rPr>
            <w:noProof/>
            <w:webHidden/>
          </w:rPr>
          <w:fldChar w:fldCharType="begin"/>
        </w:r>
        <w:r w:rsidR="00941FD4">
          <w:rPr>
            <w:noProof/>
            <w:webHidden/>
          </w:rPr>
          <w:instrText xml:space="preserve"> PAGEREF _Toc130905233 \h </w:instrText>
        </w:r>
        <w:r w:rsidR="00941FD4">
          <w:rPr>
            <w:noProof/>
            <w:webHidden/>
          </w:rPr>
        </w:r>
        <w:r w:rsidR="00941FD4">
          <w:rPr>
            <w:noProof/>
            <w:webHidden/>
          </w:rPr>
          <w:fldChar w:fldCharType="separate"/>
        </w:r>
        <w:r w:rsidR="00941FD4">
          <w:rPr>
            <w:noProof/>
            <w:webHidden/>
          </w:rPr>
          <w:t>76</w:t>
        </w:r>
        <w:r w:rsidR="00941FD4">
          <w:rPr>
            <w:noProof/>
            <w:webHidden/>
          </w:rPr>
          <w:fldChar w:fldCharType="end"/>
        </w:r>
      </w:hyperlink>
    </w:p>
    <w:p w:rsidR="00941FD4" w:rsidRDefault="00EE105E">
      <w:pPr>
        <w:pStyle w:val="19"/>
        <w:rPr>
          <w:rFonts w:asciiTheme="minorHAnsi" w:eastAsiaTheme="minorEastAsia" w:hAnsiTheme="minorHAnsi" w:cstheme="minorBidi"/>
          <w:noProof/>
          <w:sz w:val="22"/>
          <w:szCs w:val="22"/>
          <w:lang w:eastAsia="ru-RU"/>
        </w:rPr>
      </w:pPr>
      <w:hyperlink w:anchor="_Toc130905234" w:history="1">
        <w:r w:rsidR="00941FD4" w:rsidRPr="0028359D">
          <w:rPr>
            <w:rStyle w:val="a9"/>
            <w:noProof/>
          </w:rPr>
          <w:t>4. Описание проверок автоматизированного форматно-логического контроля</w:t>
        </w:r>
        <w:r w:rsidR="00941FD4">
          <w:rPr>
            <w:noProof/>
            <w:webHidden/>
          </w:rPr>
          <w:tab/>
        </w:r>
        <w:r w:rsidR="00941FD4">
          <w:rPr>
            <w:noProof/>
            <w:webHidden/>
          </w:rPr>
          <w:fldChar w:fldCharType="begin"/>
        </w:r>
        <w:r w:rsidR="00941FD4">
          <w:rPr>
            <w:noProof/>
            <w:webHidden/>
          </w:rPr>
          <w:instrText xml:space="preserve"> PAGEREF _Toc130905234 \h </w:instrText>
        </w:r>
        <w:r w:rsidR="00941FD4">
          <w:rPr>
            <w:noProof/>
            <w:webHidden/>
          </w:rPr>
        </w:r>
        <w:r w:rsidR="00941FD4">
          <w:rPr>
            <w:noProof/>
            <w:webHidden/>
          </w:rPr>
          <w:fldChar w:fldCharType="separate"/>
        </w:r>
        <w:r w:rsidR="00941FD4">
          <w:rPr>
            <w:noProof/>
            <w:webHidden/>
          </w:rPr>
          <w:t>78</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235" w:history="1">
        <w:r w:rsidR="00941FD4" w:rsidRPr="0028359D">
          <w:rPr>
            <w:rStyle w:val="a9"/>
            <w:noProof/>
          </w:rPr>
          <w:t>4.1. Общее описание</w:t>
        </w:r>
        <w:r w:rsidR="00941FD4">
          <w:rPr>
            <w:noProof/>
            <w:webHidden/>
          </w:rPr>
          <w:tab/>
        </w:r>
        <w:r w:rsidR="00941FD4">
          <w:rPr>
            <w:noProof/>
            <w:webHidden/>
          </w:rPr>
          <w:fldChar w:fldCharType="begin"/>
        </w:r>
        <w:r w:rsidR="00941FD4">
          <w:rPr>
            <w:noProof/>
            <w:webHidden/>
          </w:rPr>
          <w:instrText xml:space="preserve"> PAGEREF _Toc130905235 \h </w:instrText>
        </w:r>
        <w:r w:rsidR="00941FD4">
          <w:rPr>
            <w:noProof/>
            <w:webHidden/>
          </w:rPr>
        </w:r>
        <w:r w:rsidR="00941FD4">
          <w:rPr>
            <w:noProof/>
            <w:webHidden/>
          </w:rPr>
          <w:fldChar w:fldCharType="separate"/>
        </w:r>
        <w:r w:rsidR="00941FD4">
          <w:rPr>
            <w:noProof/>
            <w:webHidden/>
          </w:rPr>
          <w:t>78</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236" w:history="1">
        <w:r w:rsidR="00941FD4" w:rsidRPr="0028359D">
          <w:rPr>
            <w:rStyle w:val="a9"/>
            <w:noProof/>
          </w:rPr>
          <w:t>4.2. Выполнение проверок</w:t>
        </w:r>
        <w:r w:rsidR="00941FD4">
          <w:rPr>
            <w:noProof/>
            <w:webHidden/>
          </w:rPr>
          <w:tab/>
        </w:r>
        <w:r w:rsidR="00941FD4">
          <w:rPr>
            <w:noProof/>
            <w:webHidden/>
          </w:rPr>
          <w:fldChar w:fldCharType="begin"/>
        </w:r>
        <w:r w:rsidR="00941FD4">
          <w:rPr>
            <w:noProof/>
            <w:webHidden/>
          </w:rPr>
          <w:instrText xml:space="preserve"> PAGEREF _Toc130905236 \h </w:instrText>
        </w:r>
        <w:r w:rsidR="00941FD4">
          <w:rPr>
            <w:noProof/>
            <w:webHidden/>
          </w:rPr>
        </w:r>
        <w:r w:rsidR="00941FD4">
          <w:rPr>
            <w:noProof/>
            <w:webHidden/>
          </w:rPr>
          <w:fldChar w:fldCharType="separate"/>
        </w:r>
        <w:r w:rsidR="00941FD4">
          <w:rPr>
            <w:noProof/>
            <w:webHidden/>
          </w:rPr>
          <w:t>78</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237" w:history="1">
        <w:r w:rsidR="00941FD4" w:rsidRPr="0028359D">
          <w:rPr>
            <w:rStyle w:val="a9"/>
            <w:noProof/>
          </w:rPr>
          <w:t>4.3. Перечень групп ФЛК</w:t>
        </w:r>
        <w:r w:rsidR="00941FD4">
          <w:rPr>
            <w:noProof/>
            <w:webHidden/>
          </w:rPr>
          <w:tab/>
        </w:r>
        <w:r w:rsidR="00941FD4">
          <w:rPr>
            <w:noProof/>
            <w:webHidden/>
          </w:rPr>
          <w:fldChar w:fldCharType="begin"/>
        </w:r>
        <w:r w:rsidR="00941FD4">
          <w:rPr>
            <w:noProof/>
            <w:webHidden/>
          </w:rPr>
          <w:instrText xml:space="preserve"> PAGEREF _Toc130905237 \h </w:instrText>
        </w:r>
        <w:r w:rsidR="00941FD4">
          <w:rPr>
            <w:noProof/>
            <w:webHidden/>
          </w:rPr>
        </w:r>
        <w:r w:rsidR="00941FD4">
          <w:rPr>
            <w:noProof/>
            <w:webHidden/>
          </w:rPr>
          <w:fldChar w:fldCharType="separate"/>
        </w:r>
        <w:r w:rsidR="00941FD4">
          <w:rPr>
            <w:noProof/>
            <w:webHidden/>
          </w:rPr>
          <w:t>79</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238" w:history="1">
        <w:r w:rsidR="00941FD4" w:rsidRPr="0028359D">
          <w:rPr>
            <w:rStyle w:val="a9"/>
            <w:noProof/>
          </w:rPr>
          <w:t>4.4. Перечень методов ФЛК</w:t>
        </w:r>
        <w:r w:rsidR="00941FD4">
          <w:rPr>
            <w:noProof/>
            <w:webHidden/>
          </w:rPr>
          <w:tab/>
        </w:r>
        <w:r w:rsidR="00941FD4">
          <w:rPr>
            <w:noProof/>
            <w:webHidden/>
          </w:rPr>
          <w:fldChar w:fldCharType="begin"/>
        </w:r>
        <w:r w:rsidR="00941FD4">
          <w:rPr>
            <w:noProof/>
            <w:webHidden/>
          </w:rPr>
          <w:instrText xml:space="preserve"> PAGEREF _Toc130905238 \h </w:instrText>
        </w:r>
        <w:r w:rsidR="00941FD4">
          <w:rPr>
            <w:noProof/>
            <w:webHidden/>
          </w:rPr>
        </w:r>
        <w:r w:rsidR="00941FD4">
          <w:rPr>
            <w:noProof/>
            <w:webHidden/>
          </w:rPr>
          <w:fldChar w:fldCharType="separate"/>
        </w:r>
        <w:r w:rsidR="00941FD4">
          <w:rPr>
            <w:noProof/>
            <w:webHidden/>
          </w:rPr>
          <w:t>79</w:t>
        </w:r>
        <w:r w:rsidR="00941FD4">
          <w:rPr>
            <w:noProof/>
            <w:webHidden/>
          </w:rPr>
          <w:fldChar w:fldCharType="end"/>
        </w:r>
      </w:hyperlink>
    </w:p>
    <w:p w:rsidR="00941FD4" w:rsidRDefault="00EE105E">
      <w:pPr>
        <w:pStyle w:val="26"/>
        <w:rPr>
          <w:rFonts w:asciiTheme="minorHAnsi" w:eastAsiaTheme="minorEastAsia" w:hAnsiTheme="minorHAnsi" w:cstheme="minorBidi"/>
          <w:noProof/>
          <w:sz w:val="22"/>
          <w:szCs w:val="22"/>
          <w:lang w:eastAsia="ru-RU"/>
        </w:rPr>
      </w:pPr>
      <w:hyperlink w:anchor="_Toc130905239" w:history="1">
        <w:r w:rsidR="00941FD4" w:rsidRPr="0028359D">
          <w:rPr>
            <w:rStyle w:val="a9"/>
            <w:noProof/>
          </w:rPr>
          <w:t>4.5. Сценарии ФЛК</w:t>
        </w:r>
        <w:r w:rsidR="00941FD4">
          <w:rPr>
            <w:noProof/>
            <w:webHidden/>
          </w:rPr>
          <w:tab/>
        </w:r>
        <w:r w:rsidR="00941FD4">
          <w:rPr>
            <w:noProof/>
            <w:webHidden/>
          </w:rPr>
          <w:fldChar w:fldCharType="begin"/>
        </w:r>
        <w:r w:rsidR="00941FD4">
          <w:rPr>
            <w:noProof/>
            <w:webHidden/>
          </w:rPr>
          <w:instrText xml:space="preserve"> PAGEREF _Toc130905239 \h </w:instrText>
        </w:r>
        <w:r w:rsidR="00941FD4">
          <w:rPr>
            <w:noProof/>
            <w:webHidden/>
          </w:rPr>
        </w:r>
        <w:r w:rsidR="00941FD4">
          <w:rPr>
            <w:noProof/>
            <w:webHidden/>
          </w:rPr>
          <w:fldChar w:fldCharType="separate"/>
        </w:r>
        <w:r w:rsidR="00941FD4">
          <w:rPr>
            <w:noProof/>
            <w:webHidden/>
          </w:rPr>
          <w:t>79</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40" w:history="1">
        <w:r w:rsidR="00941FD4" w:rsidRPr="0028359D">
          <w:rPr>
            <w:rStyle w:val="a9"/>
            <w:noProof/>
          </w:rPr>
          <w:t>4.5.2. Стандартные сценарии группы «Базовый ФЛК»</w:t>
        </w:r>
        <w:r w:rsidR="00941FD4">
          <w:rPr>
            <w:noProof/>
            <w:webHidden/>
          </w:rPr>
          <w:tab/>
        </w:r>
        <w:r w:rsidR="00941FD4">
          <w:rPr>
            <w:noProof/>
            <w:webHidden/>
          </w:rPr>
          <w:fldChar w:fldCharType="begin"/>
        </w:r>
        <w:r w:rsidR="00941FD4">
          <w:rPr>
            <w:noProof/>
            <w:webHidden/>
          </w:rPr>
          <w:instrText xml:space="preserve"> PAGEREF _Toc130905240 \h </w:instrText>
        </w:r>
        <w:r w:rsidR="00941FD4">
          <w:rPr>
            <w:noProof/>
            <w:webHidden/>
          </w:rPr>
        </w:r>
        <w:r w:rsidR="00941FD4">
          <w:rPr>
            <w:noProof/>
            <w:webHidden/>
          </w:rPr>
          <w:fldChar w:fldCharType="separate"/>
        </w:r>
        <w:r w:rsidR="00941FD4">
          <w:rPr>
            <w:noProof/>
            <w:webHidden/>
          </w:rPr>
          <w:t>80</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41" w:history="1">
        <w:r w:rsidR="00941FD4" w:rsidRPr="0028359D">
          <w:rPr>
            <w:rStyle w:val="a9"/>
            <w:noProof/>
          </w:rPr>
          <w:t>4.5.3. Стандартные сценарии группы «ФЛК по профилю «Онкология»</w:t>
        </w:r>
        <w:r w:rsidR="00941FD4">
          <w:rPr>
            <w:noProof/>
            <w:webHidden/>
          </w:rPr>
          <w:tab/>
        </w:r>
        <w:r w:rsidR="00941FD4">
          <w:rPr>
            <w:noProof/>
            <w:webHidden/>
          </w:rPr>
          <w:fldChar w:fldCharType="begin"/>
        </w:r>
        <w:r w:rsidR="00941FD4">
          <w:rPr>
            <w:noProof/>
            <w:webHidden/>
          </w:rPr>
          <w:instrText xml:space="preserve"> PAGEREF _Toc130905241 \h </w:instrText>
        </w:r>
        <w:r w:rsidR="00941FD4">
          <w:rPr>
            <w:noProof/>
            <w:webHidden/>
          </w:rPr>
        </w:r>
        <w:r w:rsidR="00941FD4">
          <w:rPr>
            <w:noProof/>
            <w:webHidden/>
          </w:rPr>
          <w:fldChar w:fldCharType="separate"/>
        </w:r>
        <w:r w:rsidR="00941FD4">
          <w:rPr>
            <w:noProof/>
            <w:webHidden/>
          </w:rPr>
          <w:t>82</w:t>
        </w:r>
        <w:r w:rsidR="00941FD4">
          <w:rPr>
            <w:noProof/>
            <w:webHidden/>
          </w:rPr>
          <w:fldChar w:fldCharType="end"/>
        </w:r>
      </w:hyperlink>
    </w:p>
    <w:p w:rsidR="00941FD4" w:rsidRDefault="00EE105E">
      <w:pPr>
        <w:pStyle w:val="19"/>
        <w:rPr>
          <w:rFonts w:asciiTheme="minorHAnsi" w:eastAsiaTheme="minorEastAsia" w:hAnsiTheme="minorHAnsi" w:cstheme="minorBidi"/>
          <w:noProof/>
          <w:sz w:val="22"/>
          <w:szCs w:val="22"/>
          <w:lang w:eastAsia="ru-RU"/>
        </w:rPr>
      </w:pPr>
      <w:hyperlink w:anchor="_Toc130905242" w:history="1">
        <w:r w:rsidR="00941FD4" w:rsidRPr="0028359D">
          <w:rPr>
            <w:rStyle w:val="a9"/>
            <w:noProof/>
          </w:rPr>
          <w:t>5. Описание реестра застрахованных лиц, подлежащих прохождению профилактических мероприятий</w:t>
        </w:r>
        <w:r w:rsidR="00941FD4">
          <w:rPr>
            <w:noProof/>
            <w:webHidden/>
          </w:rPr>
          <w:tab/>
        </w:r>
        <w:r w:rsidR="00941FD4">
          <w:rPr>
            <w:noProof/>
            <w:webHidden/>
          </w:rPr>
          <w:fldChar w:fldCharType="begin"/>
        </w:r>
        <w:r w:rsidR="00941FD4">
          <w:rPr>
            <w:noProof/>
            <w:webHidden/>
          </w:rPr>
          <w:instrText xml:space="preserve"> PAGEREF _Toc130905242 \h </w:instrText>
        </w:r>
        <w:r w:rsidR="00941FD4">
          <w:rPr>
            <w:noProof/>
            <w:webHidden/>
          </w:rPr>
        </w:r>
        <w:r w:rsidR="00941FD4">
          <w:rPr>
            <w:noProof/>
            <w:webHidden/>
          </w:rPr>
          <w:fldChar w:fldCharType="separate"/>
        </w:r>
        <w:r w:rsidR="00941FD4">
          <w:rPr>
            <w:noProof/>
            <w:webHidden/>
          </w:rPr>
          <w:t>85</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43" w:history="1">
        <w:r w:rsidR="00941FD4" w:rsidRPr="0028359D">
          <w:rPr>
            <w:rStyle w:val="a9"/>
            <w:noProof/>
          </w:rPr>
          <w:t>5.1. Имя файла реестра застрахованных лиц подлежащих прохождению профилактических мероприятий</w:t>
        </w:r>
        <w:r w:rsidR="00941FD4">
          <w:rPr>
            <w:noProof/>
            <w:webHidden/>
          </w:rPr>
          <w:tab/>
        </w:r>
        <w:r w:rsidR="00941FD4">
          <w:rPr>
            <w:noProof/>
            <w:webHidden/>
          </w:rPr>
          <w:fldChar w:fldCharType="begin"/>
        </w:r>
        <w:r w:rsidR="00941FD4">
          <w:rPr>
            <w:noProof/>
            <w:webHidden/>
          </w:rPr>
          <w:instrText xml:space="preserve"> PAGEREF _Toc130905243 \h </w:instrText>
        </w:r>
        <w:r w:rsidR="00941FD4">
          <w:rPr>
            <w:noProof/>
            <w:webHidden/>
          </w:rPr>
        </w:r>
        <w:r w:rsidR="00941FD4">
          <w:rPr>
            <w:noProof/>
            <w:webHidden/>
          </w:rPr>
          <w:fldChar w:fldCharType="separate"/>
        </w:r>
        <w:r w:rsidR="00941FD4">
          <w:rPr>
            <w:noProof/>
            <w:webHidden/>
          </w:rPr>
          <w:t>85</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44" w:history="1">
        <w:r w:rsidR="00941FD4" w:rsidRPr="0028359D">
          <w:rPr>
            <w:rStyle w:val="a9"/>
            <w:noProof/>
          </w:rPr>
          <w:t>5.2. Атрибуты элемента «</w:t>
        </w:r>
        <w:r w:rsidR="00941FD4" w:rsidRPr="0028359D">
          <w:rPr>
            <w:rStyle w:val="a9"/>
            <w:noProof/>
            <w:lang w:val="en-US"/>
          </w:rPr>
          <w:t>body</w:t>
        </w:r>
        <w:r w:rsidR="00941FD4" w:rsidRPr="0028359D">
          <w:rPr>
            <w:rStyle w:val="a9"/>
            <w:noProof/>
          </w:rPr>
          <w:t>» – Содержание документа</w:t>
        </w:r>
        <w:r w:rsidR="00941FD4">
          <w:rPr>
            <w:noProof/>
            <w:webHidden/>
          </w:rPr>
          <w:tab/>
        </w:r>
        <w:r w:rsidR="00941FD4">
          <w:rPr>
            <w:noProof/>
            <w:webHidden/>
          </w:rPr>
          <w:fldChar w:fldCharType="begin"/>
        </w:r>
        <w:r w:rsidR="00941FD4">
          <w:rPr>
            <w:noProof/>
            <w:webHidden/>
          </w:rPr>
          <w:instrText xml:space="preserve"> PAGEREF _Toc130905244 \h </w:instrText>
        </w:r>
        <w:r w:rsidR="00941FD4">
          <w:rPr>
            <w:noProof/>
            <w:webHidden/>
          </w:rPr>
        </w:r>
        <w:r w:rsidR="00941FD4">
          <w:rPr>
            <w:noProof/>
            <w:webHidden/>
          </w:rPr>
          <w:fldChar w:fldCharType="separate"/>
        </w:r>
        <w:r w:rsidR="00941FD4">
          <w:rPr>
            <w:noProof/>
            <w:webHidden/>
          </w:rPr>
          <w:t>86</w:t>
        </w:r>
        <w:r w:rsidR="00941FD4">
          <w:rPr>
            <w:noProof/>
            <w:webHidden/>
          </w:rPr>
          <w:fldChar w:fldCharType="end"/>
        </w:r>
      </w:hyperlink>
    </w:p>
    <w:p w:rsidR="00941FD4" w:rsidRDefault="00EE105E">
      <w:pPr>
        <w:pStyle w:val="35"/>
        <w:rPr>
          <w:rFonts w:asciiTheme="minorHAnsi" w:eastAsiaTheme="minorEastAsia" w:hAnsiTheme="minorHAnsi" w:cstheme="minorBidi"/>
          <w:noProof/>
          <w:sz w:val="22"/>
          <w:szCs w:val="22"/>
          <w:lang w:eastAsia="ru-RU"/>
        </w:rPr>
      </w:pPr>
      <w:hyperlink w:anchor="_Toc130905245" w:history="1">
        <w:r w:rsidR="00941FD4" w:rsidRPr="0028359D">
          <w:rPr>
            <w:rStyle w:val="a9"/>
            <w:noProof/>
          </w:rPr>
          <w:t>5.3. Элемента «</w:t>
        </w:r>
        <w:r w:rsidR="00941FD4" w:rsidRPr="0028359D">
          <w:rPr>
            <w:rStyle w:val="a9"/>
            <w:noProof/>
            <w:lang w:val="en-US"/>
          </w:rPr>
          <w:t>patient</w:t>
        </w:r>
        <w:r w:rsidR="00941FD4" w:rsidRPr="0028359D">
          <w:rPr>
            <w:rStyle w:val="a9"/>
            <w:noProof/>
          </w:rPr>
          <w:t>» – Сведения о пациенте</w:t>
        </w:r>
        <w:r w:rsidR="00941FD4">
          <w:rPr>
            <w:noProof/>
            <w:webHidden/>
          </w:rPr>
          <w:tab/>
        </w:r>
        <w:r w:rsidR="00941FD4">
          <w:rPr>
            <w:noProof/>
            <w:webHidden/>
          </w:rPr>
          <w:fldChar w:fldCharType="begin"/>
        </w:r>
        <w:r w:rsidR="00941FD4">
          <w:rPr>
            <w:noProof/>
            <w:webHidden/>
          </w:rPr>
          <w:instrText xml:space="preserve"> PAGEREF _Toc130905245 \h </w:instrText>
        </w:r>
        <w:r w:rsidR="00941FD4">
          <w:rPr>
            <w:noProof/>
            <w:webHidden/>
          </w:rPr>
        </w:r>
        <w:r w:rsidR="00941FD4">
          <w:rPr>
            <w:noProof/>
            <w:webHidden/>
          </w:rPr>
          <w:fldChar w:fldCharType="separate"/>
        </w:r>
        <w:r w:rsidR="00941FD4">
          <w:rPr>
            <w:noProof/>
            <w:webHidden/>
          </w:rPr>
          <w:t>86</w:t>
        </w:r>
        <w:r w:rsidR="00941FD4">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30905152"/>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296FD1" w:rsidRDefault="0027644F" w:rsidP="00AD4BFA">
      <w:pPr>
        <w:pStyle w:val="2"/>
        <w:rPr>
          <w:lang w:val="en-US"/>
        </w:rPr>
      </w:pPr>
      <w:bookmarkStart w:id="3" w:name="_Toc130905153"/>
      <w:r w:rsidRPr="00802592">
        <w:t xml:space="preserve">1.1. </w:t>
      </w:r>
      <w:r w:rsidR="007A266A" w:rsidRPr="00802592">
        <w:t xml:space="preserve">Отличия версии </w:t>
      </w:r>
      <w:r w:rsidR="002A231C" w:rsidRPr="00802592">
        <w:t>6.1</w:t>
      </w:r>
      <w:r w:rsidR="00296FD1">
        <w:rPr>
          <w:lang w:val="en-US"/>
        </w:rPr>
        <w:t>9</w:t>
      </w:r>
      <w:r w:rsidR="003808DD" w:rsidRPr="00802592">
        <w:t xml:space="preserve"> от версии 6.</w:t>
      </w:r>
      <w:r w:rsidR="007A266A" w:rsidRPr="00802592">
        <w:t>1</w:t>
      </w:r>
      <w:r w:rsidR="00296FD1">
        <w:rPr>
          <w:lang w:val="en-US"/>
        </w:rPr>
        <w:t>8</w:t>
      </w:r>
      <w:bookmarkEnd w:id="3"/>
    </w:p>
    <w:p w:rsidR="00EF032E" w:rsidRDefault="00EF032E" w:rsidP="00EF032E">
      <w:pPr>
        <w:pStyle w:val="Arial5555"/>
        <w:numPr>
          <w:ilvl w:val="0"/>
          <w:numId w:val="8"/>
        </w:numPr>
        <w:spacing w:line="240" w:lineRule="auto"/>
        <w:contextualSpacing/>
      </w:pPr>
      <w:r>
        <w:t xml:space="preserve">В </w:t>
      </w:r>
      <w:proofErr w:type="gramStart"/>
      <w:r>
        <w:t>разделе</w:t>
      </w:r>
      <w:proofErr w:type="gramEnd"/>
      <w:r>
        <w:t xml:space="preserve"> «</w:t>
      </w:r>
      <w:r w:rsidRPr="002D5332">
        <w:t>3.4.12. Элемент «</w:t>
      </w:r>
      <w:proofErr w:type="spellStart"/>
      <w:r w:rsidRPr="002D5332">
        <w:t>personal_account</w:t>
      </w:r>
      <w:proofErr w:type="spellEnd"/>
      <w:r w:rsidRPr="002D5332">
        <w:t>» – Персональный счет</w:t>
      </w:r>
      <w:r>
        <w:t>» уточнены условия обязательности заполнения атрибута «</w:t>
      </w:r>
      <w:r>
        <w:rPr>
          <w:lang w:val="en-US"/>
        </w:rPr>
        <w:t>outcome</w:t>
      </w:r>
      <w:r>
        <w:t xml:space="preserve">» - </w:t>
      </w:r>
      <w:r w:rsidRPr="00802592">
        <w:t>Код исхода лечения</w:t>
      </w:r>
      <w:r>
        <w:t>.</w:t>
      </w:r>
    </w:p>
    <w:p w:rsidR="00EF032E" w:rsidRDefault="00EF032E" w:rsidP="00EF032E">
      <w:pPr>
        <w:pStyle w:val="Arial5555"/>
        <w:numPr>
          <w:ilvl w:val="0"/>
          <w:numId w:val="8"/>
        </w:numPr>
        <w:spacing w:line="240" w:lineRule="auto"/>
        <w:contextualSpacing/>
      </w:pPr>
      <w:r>
        <w:t xml:space="preserve">В </w:t>
      </w:r>
      <w:proofErr w:type="gramStart"/>
      <w:r>
        <w:t>разделе</w:t>
      </w:r>
      <w:proofErr w:type="gramEnd"/>
      <w:r>
        <w:t xml:space="preserve"> «</w:t>
      </w:r>
      <w:r w:rsidRPr="005E2167">
        <w:t>3.4.35. Элемент «</w:t>
      </w:r>
      <w:proofErr w:type="spellStart"/>
      <w:r w:rsidRPr="005E2167">
        <w:t>additional_onk</w:t>
      </w:r>
      <w:proofErr w:type="spellEnd"/>
      <w:r w:rsidRPr="005E2167">
        <w:t>» – Дополнительные сведения о случае лечения онкологического заболевания</w:t>
      </w:r>
      <w:r>
        <w:t>» уточнены требования к заполнению атрибутов «</w:t>
      </w:r>
      <w:r w:rsidRPr="00802592">
        <w:t>Стадия заболевания</w:t>
      </w:r>
      <w:r>
        <w:t>», «</w:t>
      </w:r>
      <w:r w:rsidRPr="00802592">
        <w:t xml:space="preserve">Значение </w:t>
      </w:r>
      <w:proofErr w:type="spellStart"/>
      <w:r w:rsidRPr="00802592">
        <w:t>Tumor</w:t>
      </w:r>
      <w:proofErr w:type="spellEnd"/>
      <w:r>
        <w:t>», «</w:t>
      </w:r>
      <w:r w:rsidRPr="00802592">
        <w:t xml:space="preserve">Значение </w:t>
      </w:r>
      <w:proofErr w:type="spellStart"/>
      <w:r w:rsidRPr="00802592">
        <w:t>Nodus</w:t>
      </w:r>
      <w:proofErr w:type="spellEnd"/>
      <w:r>
        <w:t>» и «</w:t>
      </w:r>
      <w:r w:rsidRPr="00802592">
        <w:t xml:space="preserve">Значение </w:t>
      </w:r>
      <w:proofErr w:type="spellStart"/>
      <w:r w:rsidRPr="00802592">
        <w:t>Metastasis</w:t>
      </w:r>
      <w:proofErr w:type="spellEnd"/>
      <w:r>
        <w:t>».</w:t>
      </w:r>
    </w:p>
    <w:p w:rsidR="00EF032E" w:rsidRPr="00EF032E" w:rsidRDefault="00EF032E" w:rsidP="00EF032E">
      <w:pPr>
        <w:pStyle w:val="Arial5555"/>
        <w:numPr>
          <w:ilvl w:val="0"/>
          <w:numId w:val="8"/>
        </w:numPr>
        <w:spacing w:line="240" w:lineRule="auto"/>
        <w:contextualSpacing/>
      </w:pPr>
      <w:r>
        <w:t xml:space="preserve">В </w:t>
      </w:r>
      <w:proofErr w:type="gramStart"/>
      <w:r>
        <w:t>разделе</w:t>
      </w:r>
      <w:proofErr w:type="gramEnd"/>
      <w:r>
        <w:t xml:space="preserve"> «</w:t>
      </w:r>
      <w:r w:rsidRPr="00774574">
        <w:t>3.4.56. Элемент «</w:t>
      </w:r>
      <w:proofErr w:type="spellStart"/>
      <w:r w:rsidRPr="00774574">
        <w:t>kslp</w:t>
      </w:r>
      <w:proofErr w:type="spellEnd"/>
      <w:r w:rsidRPr="00774574">
        <w:t>» – КСЛП</w:t>
      </w:r>
      <w:r>
        <w:t>»</w:t>
      </w:r>
      <w:r w:rsidRPr="00802592">
        <w:t xml:space="preserve"> </w:t>
      </w:r>
      <w:r>
        <w:t>добавлен условно-обязательный атрибут «</w:t>
      </w:r>
      <w:proofErr w:type="spellStart"/>
      <w:r w:rsidRPr="00774574">
        <w:t>lek_sh</w:t>
      </w:r>
      <w:proofErr w:type="spellEnd"/>
      <w:r>
        <w:t>»</w:t>
      </w:r>
      <w:r w:rsidRPr="00802592">
        <w:t>.</w:t>
      </w:r>
    </w:p>
    <w:p w:rsidR="00EF032E" w:rsidRPr="00930C56" w:rsidRDefault="00EF032E" w:rsidP="00EF032E">
      <w:pPr>
        <w:pStyle w:val="Arial5555"/>
        <w:numPr>
          <w:ilvl w:val="0"/>
          <w:numId w:val="8"/>
        </w:numPr>
        <w:spacing w:line="240" w:lineRule="auto"/>
        <w:contextualSpacing/>
      </w:pPr>
      <w:r>
        <w:t xml:space="preserve">В </w:t>
      </w:r>
      <w:proofErr w:type="gramStart"/>
      <w:r>
        <w:t>разделе</w:t>
      </w:r>
      <w:proofErr w:type="gramEnd"/>
      <w:r>
        <w:t xml:space="preserve"> «</w:t>
      </w:r>
      <w:r w:rsidRPr="002D5332">
        <w:t>3.4.62. Элемент «</w:t>
      </w:r>
      <w:proofErr w:type="spellStart"/>
      <w:r w:rsidRPr="002D5332">
        <w:t>med_dev</w:t>
      </w:r>
      <w:proofErr w:type="spellEnd"/>
      <w:r w:rsidRPr="002D5332">
        <w:t>» – Сведения о медицинском изделии, имплантируемом в организм человека</w:t>
      </w:r>
      <w:r>
        <w:t>» уточнены условия обязательности заполнения</w:t>
      </w:r>
      <w:proofErr w:type="gramStart"/>
      <w:r>
        <w:t>.</w:t>
      </w:r>
      <w:proofErr w:type="gramEnd"/>
      <w:r>
        <w:t xml:space="preserve"> </w:t>
      </w:r>
      <w:proofErr w:type="gramStart"/>
      <w:r>
        <w:t>э</w:t>
      </w:r>
      <w:proofErr w:type="gramEnd"/>
      <w:r>
        <w:t xml:space="preserve">лемента </w:t>
      </w:r>
      <w:r w:rsidRPr="002D5332">
        <w:t>«</w:t>
      </w:r>
      <w:proofErr w:type="spellStart"/>
      <w:r w:rsidRPr="002D5332">
        <w:t>med_dev</w:t>
      </w:r>
      <w:proofErr w:type="spellEnd"/>
      <w:r w:rsidRPr="002D5332">
        <w:t>»</w:t>
      </w:r>
      <w:r>
        <w:t xml:space="preserve">. </w:t>
      </w:r>
    </w:p>
    <w:p w:rsidR="00EF032E" w:rsidRPr="00FD2E78" w:rsidRDefault="00EF032E" w:rsidP="00EF032E">
      <w:pPr>
        <w:pStyle w:val="Arial5555"/>
        <w:numPr>
          <w:ilvl w:val="0"/>
          <w:numId w:val="0"/>
        </w:numPr>
        <w:spacing w:line="240" w:lineRule="auto"/>
        <w:ind w:left="720"/>
        <w:contextualSpacing/>
      </w:pPr>
      <w:bookmarkStart w:id="4" w:name="_GoBack"/>
      <w:bookmarkEnd w:id="4"/>
    </w:p>
    <w:p w:rsidR="00FD2E78" w:rsidRPr="006B6709" w:rsidRDefault="00FD2E78" w:rsidP="006378A1">
      <w:pPr>
        <w:pStyle w:val="Arial5555"/>
        <w:numPr>
          <w:ilvl w:val="0"/>
          <w:numId w:val="0"/>
        </w:numPr>
        <w:spacing w:line="240" w:lineRule="auto"/>
        <w:ind w:left="426"/>
        <w:contextualSpacing/>
      </w:pPr>
    </w:p>
    <w:p w:rsidR="008166B7" w:rsidRPr="00802592" w:rsidRDefault="008166B7" w:rsidP="00AD4BFA">
      <w:pPr>
        <w:pStyle w:val="1"/>
      </w:pPr>
      <w:bookmarkStart w:id="5" w:name="_Toc528928433"/>
      <w:bookmarkStart w:id="6" w:name="_Toc130905154"/>
      <w:r w:rsidRPr="00802592">
        <w:lastRenderedPageBreak/>
        <w:t>2. Общие требования</w:t>
      </w:r>
      <w:bookmarkEnd w:id="5"/>
      <w:bookmarkEnd w:id="6"/>
    </w:p>
    <w:p w:rsidR="00BD16BB" w:rsidRPr="00802592" w:rsidRDefault="00BD16BB" w:rsidP="00B41561">
      <w:bookmarkStart w:id="7"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8" w:name="_Toc130905155"/>
      <w:r w:rsidRPr="00802592">
        <w:t>2.</w:t>
      </w:r>
      <w:r w:rsidR="00AD4BFA" w:rsidRPr="00802592">
        <w:t>1</w:t>
      </w:r>
      <w:r w:rsidRPr="00802592">
        <w:t>. Этапы информационного обмена</w:t>
      </w:r>
      <w:bookmarkEnd w:id="8"/>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9" w:name="_Toc130905156"/>
      <w:bookmarkStart w:id="10" w:name="_Toc231783359"/>
      <w:bookmarkStart w:id="11" w:name="_Toc234064262"/>
      <w:bookmarkEnd w:id="7"/>
      <w:r w:rsidRPr="00802592">
        <w:t>2.</w:t>
      </w:r>
      <w:r w:rsidR="00AD4BFA" w:rsidRPr="00802592">
        <w:t>2</w:t>
      </w:r>
      <w:r w:rsidRPr="00802592">
        <w:t>. Структура данных реестра счетов на оплату медицинской помощи</w:t>
      </w:r>
      <w:bookmarkEnd w:id="9"/>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444A97" w:rsidRPr="0069502E">
        <w:rPr>
          <w:b/>
          <w:highlight w:val="yellow"/>
          <w:lang w:eastAsia="ar-SA"/>
        </w:rPr>
        <w:t>bill61</w:t>
      </w:r>
      <w:r w:rsidR="00296FD1" w:rsidRPr="00296FD1">
        <w:rPr>
          <w:b/>
          <w:highlight w:val="yellow"/>
          <w:lang w:eastAsia="ar-SA"/>
        </w:rPr>
        <w:t>9</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2" w:name="_Toc8740041"/>
      <w:bookmarkStart w:id="13" w:name="_Toc130905157"/>
      <w:r w:rsidRPr="00802592">
        <w:lastRenderedPageBreak/>
        <w:t>2.</w:t>
      </w:r>
      <w:r w:rsidR="00F07DB0" w:rsidRPr="00802592">
        <w:t>3</w:t>
      </w:r>
      <w:r w:rsidRPr="00802592">
        <w:t xml:space="preserve">. </w:t>
      </w:r>
      <w:bookmarkEnd w:id="12"/>
      <w:r w:rsidR="00B57E83" w:rsidRPr="00802592">
        <w:t>Нормативно-справочное обеспечение</w:t>
      </w:r>
      <w:bookmarkEnd w:id="13"/>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4" w:name="_Toc130905158"/>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4"/>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5" w:name="_Toc130905159"/>
      <w:bookmarkEnd w:id="10"/>
      <w:bookmarkEnd w:id="11"/>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5"/>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653822" w:rsidRPr="00653822">
        <w:rPr>
          <w:b/>
          <w:highlight w:val="yellow"/>
        </w:rPr>
        <w:t>61</w:t>
      </w:r>
      <w:r w:rsidR="00296FD1" w:rsidRPr="00296FD1">
        <w:rPr>
          <w:b/>
          <w:highlight w:val="yellow"/>
        </w:rPr>
        <w:t>9</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296FD1">
        <w:rPr>
          <w:highlight w:val="yellow"/>
        </w:rPr>
        <w:t>6</w:t>
      </w:r>
      <w:r w:rsidRPr="00296FD1">
        <w:rPr>
          <w:highlight w:val="yellow"/>
        </w:rPr>
        <w:t>.</w:t>
      </w:r>
      <w:r w:rsidR="00DA39D6" w:rsidRPr="00296FD1">
        <w:rPr>
          <w:highlight w:val="yellow"/>
        </w:rPr>
        <w:t>1</w:t>
      </w:r>
      <w:r w:rsidR="00296FD1" w:rsidRPr="00296FD1">
        <w:rPr>
          <w:highlight w:val="yellow"/>
        </w:rPr>
        <w:t>9</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6" w:name="_Toc130905160"/>
      <w:r w:rsidRPr="00802592">
        <w:t>3.1. Файл реестра счетов на оплату медицинской помощи</w:t>
      </w:r>
      <w:bookmarkEnd w:id="16"/>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7" w:name="_Toc130905161"/>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7"/>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8" w:name="_Toc130905162"/>
      <w:r w:rsidRPr="00802592">
        <w:t xml:space="preserve">3.3. </w:t>
      </w:r>
      <w:r w:rsidR="007314E5" w:rsidRPr="00802592">
        <w:t>Условия заполнения</w:t>
      </w:r>
      <w:r w:rsidR="001D5BED" w:rsidRPr="00802592">
        <w:t xml:space="preserve"> и ограничения</w:t>
      </w:r>
      <w:bookmarkEnd w:id="18"/>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lang w:eastAsia="ar-SA"/>
        </w:rPr>
        <w:t xml:space="preserve">. Например, отчество пациента. В </w:t>
      </w:r>
      <w:proofErr w:type="gramStart"/>
      <w:r w:rsidRPr="00802592">
        <w:rPr>
          <w:lang w:eastAsia="ar-SA"/>
        </w:rPr>
        <w:t>случае</w:t>
      </w:r>
      <w:proofErr w:type="gramEnd"/>
      <w:r w:rsidRPr="00802592">
        <w:rPr>
          <w:lang w:eastAsia="ar-SA"/>
        </w:rPr>
        <w:t xml:space="preserve"> отсутствия отчества значение атрибута должно быть представлено пустой строкой. Например, </w:t>
      </w:r>
      <w:r w:rsidRPr="00802592">
        <w:rPr>
          <w:b/>
          <w:lang w:val="en-US" w:eastAsia="ar-SA"/>
        </w:rPr>
        <w:t>patronymic</w:t>
      </w:r>
      <w:r w:rsidRPr="00802592">
        <w:rPr>
          <w:b/>
          <w:lang w:eastAsia="ar-SA"/>
        </w:rPr>
        <w:t>=””.</w:t>
      </w:r>
    </w:p>
    <w:p w:rsidR="00E968B2" w:rsidRPr="00802592" w:rsidRDefault="00E968B2" w:rsidP="00E968B2">
      <w:pPr>
        <w:pStyle w:val="3"/>
      </w:pPr>
      <w:bookmarkStart w:id="19" w:name="_Toc130905163"/>
      <w:r w:rsidRPr="00802592">
        <w:t>3.3.</w:t>
      </w:r>
      <w:r w:rsidR="00422EFF" w:rsidRPr="00802592">
        <w:t>1</w:t>
      </w:r>
      <w:r w:rsidR="00AD0D87" w:rsidRPr="00802592">
        <w:t>. Условно-</w:t>
      </w:r>
      <w:r w:rsidRPr="00802592">
        <w:t>обязательный элемент</w:t>
      </w:r>
      <w:bookmarkEnd w:id="19"/>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lastRenderedPageBreak/>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20" w:name="_Toc130905164"/>
      <w:r w:rsidRPr="00802592">
        <w:t>3.3.2. Ограничения на значение</w:t>
      </w:r>
      <w:bookmarkEnd w:id="20"/>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1" w:name="_Toc130905165"/>
      <w:r w:rsidRPr="00802592">
        <w:t>3.4. Описание элементов и атрибутов</w:t>
      </w:r>
      <w:bookmarkEnd w:id="21"/>
    </w:p>
    <w:p w:rsidR="0060727A" w:rsidRPr="00802592" w:rsidRDefault="001D5BED" w:rsidP="001D5BED">
      <w:pPr>
        <w:pStyle w:val="3"/>
      </w:pPr>
      <w:bookmarkStart w:id="22" w:name="_Toc233473435"/>
      <w:bookmarkStart w:id="23" w:name="_Toc130905166"/>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2"/>
      <w:bookmarkEnd w:id="23"/>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296FD1">
            <w:pPr>
              <w:pStyle w:val="afe"/>
              <w:keepLines/>
            </w:pPr>
            <w:r w:rsidRPr="00802592">
              <w:t>Единственное значение</w:t>
            </w:r>
            <w:r w:rsidRPr="00802592">
              <w:rPr>
                <w:lang w:val="en-US"/>
              </w:rPr>
              <w:t xml:space="preserve">: </w:t>
            </w:r>
            <w:r w:rsidRPr="00802592">
              <w:t>“</w:t>
            </w:r>
            <w:r w:rsidR="008C54FC" w:rsidRPr="00941FD4">
              <w:rPr>
                <w:b/>
                <w:highlight w:val="yellow"/>
              </w:rPr>
              <w:t>6</w:t>
            </w:r>
            <w:r w:rsidRPr="00941FD4">
              <w:rPr>
                <w:b/>
                <w:highlight w:val="yellow"/>
              </w:rPr>
              <w:t>.</w:t>
            </w:r>
            <w:r w:rsidR="00007CD6" w:rsidRPr="00941FD4">
              <w:rPr>
                <w:b/>
                <w:highlight w:val="yellow"/>
                <w:lang w:val="en-US"/>
              </w:rPr>
              <w:t>1</w:t>
            </w:r>
            <w:r w:rsidR="00296FD1" w:rsidRPr="00941FD4">
              <w:rPr>
                <w:b/>
                <w:highlight w:val="yellow"/>
                <w:lang w:val="en-US"/>
              </w:rPr>
              <w:t>9</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 xml:space="preserve">До 20 символов. Указывать с телефонным кодом населенного </w:t>
            </w:r>
            <w:r w:rsidRPr="00802592">
              <w:lastRenderedPageBreak/>
              <w:t>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lastRenderedPageBreak/>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4" w:name="_Toc234064268"/>
      <w:bookmarkStart w:id="25" w:name="_Toc130905167"/>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4"/>
      <w:bookmarkEnd w:id="25"/>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163"/>
        <w:gridCol w:w="2402"/>
        <w:gridCol w:w="777"/>
        <w:gridCol w:w="2566"/>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802592" w:rsidRDefault="00106A2A" w:rsidP="00E012D6">
            <w:pPr>
              <w:pStyle w:val="afe"/>
            </w:pPr>
            <w:r w:rsidRPr="00802592">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Заполняется плательщиком.</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6" w:name="_Toc130905168"/>
      <w:bookmarkStart w:id="27"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6"/>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Заполняется плательщиком.</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8" w:name="_Toc130905169"/>
      <w:bookmarkStart w:id="29" w:name="_Toc233473440"/>
      <w:bookmarkStart w:id="30" w:name="_Toc234064270"/>
      <w:bookmarkEnd w:id="27"/>
      <w:r w:rsidRPr="00802592">
        <w:lastRenderedPageBreak/>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8"/>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proofErr w:type="spellStart"/>
      <w:r w:rsidR="00DD6022" w:rsidRPr="00802592">
        <w:rPr>
          <w:lang w:eastAsia="ar-SA"/>
        </w:rPr>
        <w:t>финасировании</w:t>
      </w:r>
      <w:proofErr w:type="spellEnd"/>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802592" w:rsidRDefault="007C0DBA" w:rsidP="00CD4562">
            <w:pPr>
              <w:pStyle w:val="afe"/>
            </w:pPr>
            <w:r w:rsidRPr="00802592">
              <w:t>Условно-обязательный</w:t>
            </w:r>
            <w:r w:rsidR="00631D63" w:rsidRPr="00802592">
              <w:t xml:space="preserve">. </w:t>
            </w:r>
            <w:r w:rsidR="00631D63" w:rsidRPr="00802592">
              <w:lastRenderedPageBreak/>
              <w:t>Заполняется плательщиком.</w:t>
            </w:r>
          </w:p>
        </w:tc>
        <w:tc>
          <w:tcPr>
            <w:tcW w:w="1276" w:type="dxa"/>
          </w:tcPr>
          <w:p w:rsidR="00631D63" w:rsidRPr="00802592" w:rsidRDefault="00631D63" w:rsidP="00CD4562">
            <w:pPr>
              <w:pStyle w:val="afe"/>
              <w:jc w:val="center"/>
            </w:pPr>
            <w:proofErr w:type="spellStart"/>
            <w:r w:rsidRPr="00802592">
              <w:lastRenderedPageBreak/>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lastRenderedPageBreak/>
              <w:t>n_adult</w:t>
            </w:r>
            <w:proofErr w:type="spellEnd"/>
          </w:p>
        </w:tc>
        <w:tc>
          <w:tcPr>
            <w:tcW w:w="2676" w:type="dxa"/>
          </w:tcPr>
          <w:p w:rsidR="00430E1F" w:rsidRPr="00802592" w:rsidRDefault="00430E1F" w:rsidP="00430E1F">
            <w:pPr>
              <w:pStyle w:val="afe"/>
            </w:pPr>
            <w:r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CD4562">
            <w:pPr>
              <w:pStyle w:val="afe"/>
              <w:jc w:val="center"/>
              <w:rPr>
                <w:lang w:val="en-US"/>
              </w:rPr>
            </w:pPr>
            <w:r w:rsidRPr="00802592">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430E1F" w:rsidP="00430E1F">
            <w:pPr>
              <w:pStyle w:val="afe"/>
            </w:pPr>
            <w:proofErr w:type="spellStart"/>
            <w:r w:rsidRPr="00802592">
              <w:t>подушевой</w:t>
            </w:r>
            <w:proofErr w:type="spellEnd"/>
            <w:r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t>n_child</w:t>
            </w:r>
            <w:proofErr w:type="spellEnd"/>
          </w:p>
        </w:tc>
        <w:tc>
          <w:tcPr>
            <w:tcW w:w="2676" w:type="dxa"/>
          </w:tcPr>
          <w:p w:rsidR="00430E1F" w:rsidRPr="00802592" w:rsidRDefault="00430E1F" w:rsidP="00B676F4">
            <w:pPr>
              <w:pStyle w:val="afe"/>
            </w:pPr>
            <w:r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430E1F" w:rsidP="00B676F4">
            <w:pPr>
              <w:pStyle w:val="afe"/>
              <w:tabs>
                <w:tab w:val="left" w:pos="518"/>
              </w:tabs>
              <w:rPr>
                <w:lang w:val="en-US"/>
              </w:rPr>
            </w:pPr>
            <w:r w:rsidRPr="00802592">
              <w:t xml:space="preserve">t_ </w:t>
            </w:r>
            <w:proofErr w:type="spellStart"/>
            <w:r w:rsidRPr="00802592">
              <w:t>child</w:t>
            </w:r>
            <w:proofErr w:type="spellEnd"/>
          </w:p>
        </w:tc>
        <w:tc>
          <w:tcPr>
            <w:tcW w:w="2676" w:type="dxa"/>
          </w:tcPr>
          <w:p w:rsidR="00430E1F" w:rsidRPr="00802592" w:rsidRDefault="00430E1F" w:rsidP="00430E1F">
            <w:pPr>
              <w:pStyle w:val="afe"/>
            </w:pPr>
            <w:proofErr w:type="spellStart"/>
            <w:r w:rsidRPr="00802592">
              <w:t>подушевой</w:t>
            </w:r>
            <w:proofErr w:type="spellEnd"/>
            <w:r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926687" w:rsidP="00926687">
            <w:pPr>
              <w:pStyle w:val="afe"/>
              <w:tabs>
                <w:tab w:val="left" w:pos="1855"/>
              </w:tabs>
            </w:pPr>
            <w:proofErr w:type="spellStart"/>
            <w:r w:rsidRPr="00802592">
              <w:t>Подущевой</w:t>
            </w:r>
            <w:proofErr w:type="spellEnd"/>
            <w:r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lastRenderedPageBreak/>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lastRenderedPageBreak/>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1" w:name="_Toc130905170"/>
      <w:r w:rsidRPr="00802592">
        <w:lastRenderedPageBreak/>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1"/>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2" w:name="_Toc130905171"/>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9"/>
      <w:bookmarkEnd w:id="32"/>
    </w:p>
    <w:bookmarkEnd w:id="30"/>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56"/>
        <w:gridCol w:w="3054"/>
        <w:gridCol w:w="657"/>
        <w:gridCol w:w="1988"/>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60727A" w:rsidP="00D97C04">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87301F"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87301F"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3" w:name="_Toc130905172"/>
      <w:bookmarkStart w:id="34"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3"/>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462"/>
        <w:gridCol w:w="3451"/>
        <w:gridCol w:w="763"/>
        <w:gridCol w:w="2194"/>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802592" w:rsidRDefault="00037DFA" w:rsidP="00EB33DC">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lastRenderedPageBreak/>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5" w:name="_Toc130905173"/>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5"/>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 xml:space="preserve">Серия полиса </w:t>
            </w:r>
            <w:r w:rsidRPr="00802592">
              <w:lastRenderedPageBreak/>
              <w:t>ОМС, действующего на момент лечения, выданного до 01.05.2011 года.</w:t>
            </w:r>
          </w:p>
        </w:tc>
        <w:tc>
          <w:tcPr>
            <w:tcW w:w="0" w:type="auto"/>
          </w:tcPr>
          <w:p w:rsidR="00911F14" w:rsidRPr="00802592" w:rsidRDefault="007C0DBA" w:rsidP="00574EEB">
            <w:pPr>
              <w:pStyle w:val="afe"/>
            </w:pPr>
            <w:r w:rsidRPr="00802592">
              <w:lastRenderedPageBreak/>
              <w:t>Условно-обязательный</w:t>
            </w:r>
            <w:r w:rsidR="00911F14" w:rsidRPr="00802592">
              <w:t xml:space="preserve">. </w:t>
            </w:r>
            <w:r w:rsidR="00911F14" w:rsidRPr="00802592">
              <w:lastRenderedPageBreak/>
              <w:t xml:space="preserve">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lastRenderedPageBreak/>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lastRenderedPageBreak/>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6" w:name="_Toc130905174"/>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6"/>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lastRenderedPageBreak/>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7" w:name="_Toc130905175"/>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7"/>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8" w:name="_Toc130905176"/>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8"/>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 xml:space="preserve">Код льготы </w:t>
            </w:r>
            <w:r w:rsidRPr="00802592">
              <w:lastRenderedPageBreak/>
              <w:t>пациента</w:t>
            </w:r>
          </w:p>
        </w:tc>
        <w:tc>
          <w:tcPr>
            <w:tcW w:w="0" w:type="auto"/>
          </w:tcPr>
          <w:p w:rsidR="00CA69EF" w:rsidRPr="00802592" w:rsidRDefault="00004F11" w:rsidP="00CA3809">
            <w:pPr>
              <w:pStyle w:val="afe"/>
            </w:pPr>
            <w:r w:rsidRPr="00802592">
              <w:lastRenderedPageBreak/>
              <w:t>Условно-обязательный</w:t>
            </w:r>
            <w:r w:rsidR="00F2315B" w:rsidRPr="00802592">
              <w:t xml:space="preserve">. Заполняется </w:t>
            </w:r>
            <w:r w:rsidR="00F2315B" w:rsidRPr="00802592">
              <w:lastRenderedPageBreak/>
              <w:t>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lastRenderedPageBreak/>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lastRenderedPageBreak/>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9" w:name="_Toc130905177"/>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4"/>
      <w:bookmarkEnd w:id="39"/>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090"/>
        <w:gridCol w:w="2484"/>
        <w:gridCol w:w="1123"/>
        <w:gridCol w:w="3507"/>
      </w:tblGrid>
      <w:tr w:rsidR="008B60E1"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8B60E1"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8B60E1"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802592" w:rsidRDefault="00FE24F4" w:rsidP="00FE24F4">
            <w:pPr>
              <w:pStyle w:val="afe"/>
            </w:pPr>
            <w:r w:rsidRPr="00802592">
              <w:t>4 – скорая медицинская помощь</w:t>
            </w:r>
          </w:p>
        </w:tc>
      </w:tr>
      <w:tr w:rsidR="008B60E1"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8B60E1"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xml:space="preserve">» имеет </w:t>
            </w:r>
            <w:r w:rsidRPr="007161C8">
              <w:lastRenderedPageBreak/>
              <w:t>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8B60E1" w:rsidRPr="00802592" w:rsidTr="00501271">
        <w:tc>
          <w:tcPr>
            <w:tcW w:w="0" w:type="auto"/>
          </w:tcPr>
          <w:p w:rsidR="001F307D" w:rsidRPr="00802592" w:rsidRDefault="001F307D" w:rsidP="009A4D2B">
            <w:pPr>
              <w:pStyle w:val="afe"/>
            </w:pPr>
            <w:proofErr w:type="spellStart"/>
            <w:r w:rsidRPr="00802592">
              <w:lastRenderedPageBreak/>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8B60E1" w:rsidRPr="00802592" w:rsidTr="00501271">
        <w:tc>
          <w:tcPr>
            <w:tcW w:w="0" w:type="auto"/>
          </w:tcPr>
          <w:p w:rsidR="00AF5B2A" w:rsidRPr="00802592" w:rsidRDefault="00AF5B2A" w:rsidP="002972CC">
            <w:pPr>
              <w:pStyle w:val="afe"/>
              <w:rPr>
                <w:lang w:val="en-US"/>
              </w:rPr>
            </w:pPr>
            <w:proofErr w:type="spellStart"/>
            <w:r w:rsidRPr="00802592">
              <w:rPr>
                <w:lang w:val="en-US"/>
              </w:rPr>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074634"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8B60E1"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3B48C8"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8B60E1"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802592" w:rsidRDefault="00AF5B2A" w:rsidP="009A4D2B">
            <w:pPr>
              <w:pStyle w:val="afe"/>
            </w:pPr>
            <w:r w:rsidRPr="00802592">
              <w:t>Обязательный</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8B60E1" w:rsidRPr="00802592" w:rsidTr="00B23661">
        <w:trPr>
          <w:trHeight w:val="331"/>
        </w:trPr>
        <w:tc>
          <w:tcPr>
            <w:tcW w:w="0" w:type="auto"/>
          </w:tcPr>
          <w:p w:rsidR="00C61DF4" w:rsidRPr="00802592" w:rsidRDefault="00C61DF4" w:rsidP="009A4D2B">
            <w:pPr>
              <w:pStyle w:val="afe"/>
              <w:rPr>
                <w:lang w:val="en-US"/>
              </w:rPr>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8E4B5A" w:rsidRDefault="00EF032E" w:rsidP="00EF032E">
            <w:pPr>
              <w:pStyle w:val="afe"/>
              <w:rPr>
                <w:highlight w:val="yellow"/>
              </w:rPr>
            </w:pPr>
            <w:r w:rsidRPr="008E4B5A">
              <w:rPr>
                <w:highlight w:val="yellow"/>
              </w:rPr>
              <w:t>Условно-обязательный.</w:t>
            </w:r>
          </w:p>
          <w:p w:rsidR="00C61DF4" w:rsidRPr="00802592" w:rsidRDefault="00EF032E" w:rsidP="00EF032E">
            <w:pPr>
              <w:pStyle w:val="afe"/>
            </w:pPr>
            <w:r w:rsidRPr="008E4B5A">
              <w:rPr>
                <w:highlight w:val="yellow"/>
              </w:rPr>
              <w:t xml:space="preserve">Обязательно при </w:t>
            </w:r>
            <w:r w:rsidRPr="008E4B5A">
              <w:rPr>
                <w:highlight w:val="yellow"/>
                <w:lang w:val="en-US"/>
              </w:rPr>
              <w:t>help</w:t>
            </w:r>
            <w:r w:rsidRPr="008E4B5A">
              <w:rPr>
                <w:highlight w:val="yellow"/>
              </w:rPr>
              <w:t>_</w:t>
            </w:r>
            <w:proofErr w:type="spellStart"/>
            <w:r w:rsidRPr="008E4B5A">
              <w:rPr>
                <w:highlight w:val="yellow"/>
                <w:lang w:val="en-US"/>
              </w:rPr>
              <w:t>cond</w:t>
            </w:r>
            <w:proofErr w:type="spellEnd"/>
            <w:r w:rsidRPr="008E4B5A">
              <w:rPr>
                <w:highlight w:val="yellow"/>
              </w:rPr>
              <w:t xml:space="preserve"> = 1, 2, 3 за исключением летальных случаев (атрибут </w:t>
            </w:r>
            <w:r w:rsidRPr="008E4B5A">
              <w:rPr>
                <w:highlight w:val="yellow"/>
                <w:lang w:val="en-US"/>
              </w:rPr>
              <w:t>result</w:t>
            </w:r>
            <w:r w:rsidRPr="008E4B5A">
              <w:rPr>
                <w:highlight w:val="yellow"/>
              </w:rPr>
              <w:t xml:space="preserve"> имеет </w:t>
            </w:r>
            <w:r w:rsidRPr="008E4B5A">
              <w:rPr>
                <w:highlight w:val="yellow"/>
              </w:rPr>
              <w:lastRenderedPageBreak/>
              <w:t xml:space="preserve">одно из значений: 105, 106, 205, 206). В этих случаях атрибут </w:t>
            </w:r>
            <w:r w:rsidRPr="008E4B5A">
              <w:rPr>
                <w:highlight w:val="yellow"/>
                <w:lang w:val="en-US"/>
              </w:rPr>
              <w:t xml:space="preserve">outcome </w:t>
            </w:r>
            <w:r w:rsidRPr="008E4B5A">
              <w:rPr>
                <w:highlight w:val="yellow"/>
              </w:rPr>
              <w:t>не заполняется</w:t>
            </w:r>
          </w:p>
        </w:tc>
        <w:tc>
          <w:tcPr>
            <w:tcW w:w="0" w:type="auto"/>
          </w:tcPr>
          <w:p w:rsidR="00C61DF4" w:rsidRPr="00802592" w:rsidRDefault="00C61DF4" w:rsidP="009A4D2B">
            <w:pPr>
              <w:pStyle w:val="afe"/>
              <w:rPr>
                <w:lang w:val="en-US"/>
              </w:rPr>
            </w:pPr>
            <w:r w:rsidRPr="00802592">
              <w:rPr>
                <w:lang w:val="en-US"/>
              </w:rPr>
              <w:lastRenderedPageBreak/>
              <w:t>integer</w:t>
            </w:r>
          </w:p>
        </w:tc>
        <w:tc>
          <w:tcPr>
            <w:tcW w:w="0" w:type="auto"/>
          </w:tcPr>
          <w:p w:rsidR="00C61DF4" w:rsidRPr="00802592" w:rsidRDefault="00EF032E" w:rsidP="00735D29">
            <w:pPr>
              <w:pStyle w:val="afe"/>
            </w:pPr>
            <w:r w:rsidRPr="008E4B5A">
              <w:rPr>
                <w:highlight w:val="yellow"/>
              </w:rPr>
              <w:t>Из справочника исходов заболевания (</w:t>
            </w:r>
            <w:proofErr w:type="spellStart"/>
            <w:r w:rsidRPr="008E4B5A">
              <w:rPr>
                <w:highlight w:val="yellow"/>
              </w:rPr>
              <w:t>TreatmentOutcomes</w:t>
            </w:r>
            <w:proofErr w:type="spellEnd"/>
            <w:r w:rsidRPr="008E4B5A">
              <w:rPr>
                <w:highlight w:val="yellow"/>
              </w:rPr>
              <w:t>).</w:t>
            </w:r>
          </w:p>
        </w:tc>
      </w:tr>
      <w:tr w:rsidR="008B60E1" w:rsidRPr="00802592" w:rsidTr="003B4E32">
        <w:tc>
          <w:tcPr>
            <w:tcW w:w="0" w:type="auto"/>
          </w:tcPr>
          <w:p w:rsidR="00D933E8" w:rsidRPr="00802592" w:rsidRDefault="00EB109A" w:rsidP="003B4E32">
            <w:pPr>
              <w:pStyle w:val="afe"/>
            </w:pPr>
            <w:r w:rsidRPr="00802592">
              <w:rPr>
                <w:lang w:val="en-US"/>
              </w:rPr>
              <w:lastRenderedPageBreak/>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8B60E1" w:rsidRPr="00EE105E"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8B60E1"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130905178"/>
      <w:bookmarkStart w:id="41"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0"/>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EE105E">
      <w:pPr>
        <w:pStyle w:val="af"/>
        <w:numPr>
          <w:ilvl w:val="0"/>
          <w:numId w:val="7"/>
        </w:numPr>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lastRenderedPageBreak/>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EE105E">
      <w:pPr>
        <w:pStyle w:val="af"/>
        <w:numPr>
          <w:ilvl w:val="0"/>
          <w:numId w:val="7"/>
        </w:numPr>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lastRenderedPageBreak/>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lastRenderedPageBreak/>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802592" w:rsidRDefault="001D5BED" w:rsidP="001D5BED">
      <w:pPr>
        <w:pStyle w:val="3"/>
        <w:rPr>
          <w:rStyle w:val="b1"/>
          <w:rFonts w:ascii="Times New Roman" w:hAnsi="Times New Roman" w:cs="Times New Roman"/>
          <w:b/>
          <w:bCs/>
          <w:color w:val="auto"/>
        </w:rPr>
      </w:pPr>
      <w:bookmarkStart w:id="42" w:name="_Toc130905179"/>
      <w:r w:rsidRPr="00802592">
        <w:rPr>
          <w:rStyle w:val="b1"/>
          <w:rFonts w:ascii="Times New Roman" w:hAnsi="Times New Roman" w:cs="Times New Roman"/>
          <w:b/>
          <w:bCs/>
          <w:color w:val="auto"/>
        </w:rPr>
        <w:t xml:space="preserve">3.4.14. </w:t>
      </w:r>
      <w:r w:rsidR="001A2823"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simple_service</w:t>
      </w:r>
      <w:proofErr w:type="spellEnd"/>
      <w:r w:rsidR="001A2823"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Простая или комплексная медицинская услуга направления»</w:t>
      </w:r>
      <w:bookmarkEnd w:id="42"/>
    </w:p>
    <w:p w:rsidR="00B2722D" w:rsidRPr="00802592" w:rsidRDefault="008B2B8D" w:rsidP="00B2722D">
      <w:pPr>
        <w:rPr>
          <w:lang w:eastAsia="ar-SA"/>
        </w:rPr>
      </w:pPr>
      <w:r w:rsidRPr="00802592">
        <w:t>Входит в «</w:t>
      </w:r>
      <w:r w:rsidRPr="00802592">
        <w:rPr>
          <w:lang w:val="en-US"/>
        </w:rPr>
        <w:t>simple</w:t>
      </w:r>
      <w:r w:rsidRPr="00802592">
        <w:t>_</w:t>
      </w:r>
      <w:r w:rsidRPr="00802592">
        <w:rPr>
          <w:lang w:val="en-US"/>
        </w:rPr>
        <w:t>services</w:t>
      </w:r>
      <w:r w:rsidRPr="00802592">
        <w:t xml:space="preserve">». </w:t>
      </w:r>
      <w:r w:rsidR="00B2722D" w:rsidRPr="00802592">
        <w:rPr>
          <w:lang w:eastAsia="ar-SA"/>
        </w:rPr>
        <w:t>Элемент</w:t>
      </w:r>
      <w:r w:rsidRPr="00802592">
        <w:rPr>
          <w:lang w:eastAsia="ar-SA"/>
        </w:rPr>
        <w:t xml:space="preserve"> </w:t>
      </w:r>
      <w:r w:rsidRPr="00802592">
        <w:t>«</w:t>
      </w:r>
      <w:r w:rsidRPr="00802592">
        <w:rPr>
          <w:lang w:val="en-US"/>
        </w:rPr>
        <w:t>simple</w:t>
      </w:r>
      <w:r w:rsidRPr="00802592">
        <w:t>_</w:t>
      </w:r>
      <w:r w:rsidRPr="00802592">
        <w:rPr>
          <w:lang w:val="en-US"/>
        </w:rPr>
        <w:t>service</w:t>
      </w:r>
      <w:r w:rsidRPr="00802592">
        <w:t>»</w:t>
      </w:r>
      <w:r w:rsidR="00B2722D" w:rsidRPr="00802592">
        <w:rPr>
          <w:lang w:eastAsia="ar-SA"/>
        </w:rPr>
        <w:t xml:space="preserve"> обязательный, если «</w:t>
      </w:r>
      <w:r w:rsidR="00B2722D" w:rsidRPr="00802592">
        <w:rPr>
          <w:lang w:val="en-US" w:eastAsia="ar-SA"/>
        </w:rPr>
        <w:t>direction</w:t>
      </w:r>
      <w:r w:rsidR="00B2722D" w:rsidRPr="00802592">
        <w:rPr>
          <w:lang w:eastAsia="ar-SA"/>
        </w:rPr>
        <w:t>_</w:t>
      </w:r>
      <w:r w:rsidR="00B2722D" w:rsidRPr="00802592">
        <w:rPr>
          <w:lang w:val="en-US" w:eastAsia="ar-SA"/>
        </w:rPr>
        <w:t>type</w:t>
      </w:r>
      <w:r w:rsidR="00B2722D" w:rsidRPr="00802592">
        <w:rPr>
          <w:lang w:eastAsia="ar-SA"/>
        </w:rPr>
        <w:t>» элемента «</w:t>
      </w:r>
      <w:r w:rsidR="00B2722D" w:rsidRPr="00802592">
        <w:rPr>
          <w:lang w:val="en-US" w:eastAsia="ar-SA"/>
        </w:rPr>
        <w:t>direction</w:t>
      </w:r>
      <w:r w:rsidR="00B2722D" w:rsidRPr="00802592">
        <w:rPr>
          <w:lang w:eastAsia="ar-SA"/>
        </w:rPr>
        <w:t>» равен 4 или 5.</w:t>
      </w:r>
    </w:p>
    <w:p w:rsidR="001A2823" w:rsidRPr="00802592" w:rsidRDefault="001A2823" w:rsidP="001A2823">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802592" w:rsidTr="00E37EA1">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941" w:type="dxa"/>
            <w:vAlign w:val="center"/>
          </w:tcPr>
          <w:p w:rsidR="00B2722D" w:rsidRPr="00802592" w:rsidRDefault="00B2722D" w:rsidP="00524CD7">
            <w:pPr>
              <w:pStyle w:val="af5"/>
            </w:pPr>
            <w:r w:rsidRPr="00802592">
              <w:t>Ограничения</w:t>
            </w:r>
          </w:p>
        </w:tc>
      </w:tr>
      <w:tr w:rsidR="0087301F" w:rsidRPr="00802592" w:rsidTr="00E37EA1">
        <w:trPr>
          <w:cantSplit/>
        </w:trPr>
        <w:tc>
          <w:tcPr>
            <w:tcW w:w="0" w:type="auto"/>
          </w:tcPr>
          <w:p w:rsidR="00B2722D" w:rsidRPr="00802592" w:rsidRDefault="00B2722D" w:rsidP="00524CD7">
            <w:pPr>
              <w:pStyle w:val="afe"/>
              <w:rPr>
                <w:lang w:val="en-US"/>
              </w:rPr>
            </w:pPr>
            <w:r w:rsidRPr="00802592">
              <w:rPr>
                <w:lang w:val="en-US"/>
              </w:rPr>
              <w:t>code</w:t>
            </w:r>
          </w:p>
        </w:tc>
        <w:tc>
          <w:tcPr>
            <w:tcW w:w="0" w:type="auto"/>
          </w:tcPr>
          <w:p w:rsidR="00B2722D" w:rsidRPr="00802592" w:rsidRDefault="00B2722D" w:rsidP="00524CD7">
            <w:pPr>
              <w:pStyle w:val="afe"/>
              <w:rPr>
                <w:lang w:val="en-US"/>
              </w:rPr>
            </w:pPr>
            <w:proofErr w:type="spellStart"/>
            <w:r w:rsidRPr="00802592">
              <w:rPr>
                <w:lang w:val="en-US"/>
              </w:rPr>
              <w:t>Код</w:t>
            </w:r>
            <w:proofErr w:type="spellEnd"/>
            <w:r w:rsidRPr="00802592">
              <w:rPr>
                <w:lang w:val="en-US"/>
              </w:rPr>
              <w:t xml:space="preserve"> </w:t>
            </w:r>
            <w:proofErr w:type="spellStart"/>
            <w:r w:rsidRPr="00802592">
              <w:rPr>
                <w:lang w:val="en-US"/>
              </w:rPr>
              <w:t>услуги</w:t>
            </w:r>
            <w:proofErr w:type="spellEnd"/>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E37EA1" w:rsidP="00524CD7">
            <w:pPr>
              <w:pStyle w:val="afe"/>
              <w:rPr>
                <w:lang w:val="en-US"/>
              </w:rPr>
            </w:pPr>
            <w:r w:rsidRPr="00802592">
              <w:rPr>
                <w:lang w:val="en-US"/>
              </w:rPr>
              <w:t>string</w:t>
            </w:r>
          </w:p>
        </w:tc>
        <w:tc>
          <w:tcPr>
            <w:tcW w:w="4941" w:type="dxa"/>
          </w:tcPr>
          <w:p w:rsidR="00B2722D" w:rsidRPr="00802592" w:rsidRDefault="00B2722D" w:rsidP="00524CD7">
            <w:pPr>
              <w:pStyle w:val="afe"/>
            </w:pPr>
            <w:r w:rsidRPr="00802592">
              <w:t>Из справочника простых медицинских услуг.</w:t>
            </w:r>
          </w:p>
        </w:tc>
      </w:tr>
    </w:tbl>
    <w:p w:rsidR="00B2722D" w:rsidRPr="00802592" w:rsidRDefault="001D5BED" w:rsidP="001D5BED">
      <w:pPr>
        <w:pStyle w:val="3"/>
        <w:rPr>
          <w:rStyle w:val="b1"/>
          <w:rFonts w:ascii="Times New Roman" w:hAnsi="Times New Roman" w:cs="Times New Roman"/>
          <w:b/>
          <w:bCs/>
          <w:color w:val="auto"/>
        </w:rPr>
      </w:pPr>
      <w:bookmarkStart w:id="43" w:name="_Toc130905180"/>
      <w:r w:rsidRPr="00802592">
        <w:rPr>
          <w:rStyle w:val="b1"/>
          <w:rFonts w:ascii="Times New Roman" w:hAnsi="Times New Roman" w:cs="Times New Roman"/>
          <w:b/>
          <w:bCs/>
          <w:color w:val="auto"/>
        </w:rPr>
        <w:t xml:space="preserve">3.4.15.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3"/>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lastRenderedPageBreak/>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1D5BED" w:rsidP="001D5BED">
      <w:pPr>
        <w:pStyle w:val="3"/>
        <w:rPr>
          <w:rStyle w:val="b1"/>
          <w:rFonts w:ascii="Times New Roman" w:hAnsi="Times New Roman" w:cs="Times New Roman"/>
          <w:b/>
          <w:bCs/>
          <w:color w:val="auto"/>
        </w:rPr>
      </w:pPr>
      <w:bookmarkStart w:id="44" w:name="_Toc130905181"/>
      <w:r w:rsidRPr="00802592">
        <w:rPr>
          <w:rStyle w:val="b1"/>
          <w:rFonts w:ascii="Times New Roman" w:hAnsi="Times New Roman" w:cs="Times New Roman"/>
          <w:b/>
          <w:bCs/>
          <w:color w:val="auto"/>
        </w:rPr>
        <w:t xml:space="preserve">3.4.16.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4"/>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50"/>
        <w:gridCol w:w="1440"/>
        <w:gridCol w:w="2162"/>
        <w:gridCol w:w="657"/>
        <w:gridCol w:w="5278"/>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9644B5" w:rsidP="00A24C9C">
            <w:pPr>
              <w:pStyle w:val="afe"/>
              <w:rPr>
                <w:lang w:val="en-US"/>
              </w:rPr>
            </w:pPr>
            <w:r w:rsidRPr="00802592">
              <w:rPr>
                <w:lang w:val="en-US"/>
              </w:rPr>
              <w:t>profile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1D5BED" w:rsidP="001D5BED">
      <w:pPr>
        <w:pStyle w:val="3"/>
        <w:rPr>
          <w:rStyle w:val="b1"/>
          <w:rFonts w:ascii="Times New Roman" w:hAnsi="Times New Roman" w:cs="Times New Roman"/>
          <w:b/>
          <w:bCs/>
          <w:color w:val="auto"/>
        </w:rPr>
      </w:pPr>
      <w:bookmarkStart w:id="45" w:name="_Toc130905182"/>
      <w:r w:rsidRPr="00802592">
        <w:rPr>
          <w:rStyle w:val="b1"/>
          <w:rFonts w:ascii="Times New Roman" w:hAnsi="Times New Roman" w:cs="Times New Roman"/>
          <w:b/>
          <w:bCs/>
          <w:color w:val="auto"/>
        </w:rPr>
        <w:t xml:space="preserve">3.4.17.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1D5BED" w:rsidP="001D5BED">
      <w:pPr>
        <w:pStyle w:val="3"/>
        <w:rPr>
          <w:rStyle w:val="b1"/>
          <w:rFonts w:ascii="Times New Roman" w:hAnsi="Times New Roman" w:cs="Times New Roman"/>
          <w:b/>
          <w:bCs/>
          <w:color w:val="auto"/>
        </w:rPr>
      </w:pPr>
      <w:bookmarkStart w:id="46" w:name="_Toc130905183"/>
      <w:r w:rsidRPr="00802592">
        <w:rPr>
          <w:rStyle w:val="b1"/>
          <w:rFonts w:ascii="Times New Roman" w:hAnsi="Times New Roman" w:cs="Times New Roman"/>
          <w:b/>
          <w:bCs/>
          <w:color w:val="auto"/>
        </w:rPr>
        <w:t xml:space="preserve">3.4.18.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lastRenderedPageBreak/>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1D5BED" w:rsidP="001D5BED">
      <w:pPr>
        <w:pStyle w:val="3"/>
        <w:rPr>
          <w:rStyle w:val="b1"/>
          <w:rFonts w:ascii="Times New Roman" w:hAnsi="Times New Roman" w:cs="Times New Roman"/>
          <w:b/>
          <w:bCs/>
          <w:color w:val="auto"/>
        </w:rPr>
      </w:pPr>
      <w:bookmarkStart w:id="47" w:name="_Toc130905184"/>
      <w:r w:rsidRPr="00802592">
        <w:rPr>
          <w:rStyle w:val="b1"/>
          <w:rFonts w:ascii="Times New Roman" w:hAnsi="Times New Roman" w:cs="Times New Roman"/>
          <w:b/>
          <w:bCs/>
          <w:color w:val="auto"/>
        </w:rPr>
        <w:t xml:space="preserve">3.4.19.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7"/>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87301F" w:rsidRPr="00802592" w:rsidTr="000B3C84">
        <w:tc>
          <w:tcPr>
            <w:tcW w:w="1177" w:type="dxa"/>
          </w:tcPr>
          <w:p w:rsidR="007A23BA" w:rsidRPr="00802592" w:rsidRDefault="007A23BA" w:rsidP="00A24C9C">
            <w:pPr>
              <w:pStyle w:val="afe"/>
              <w:rPr>
                <w:lang w:val="en-US"/>
              </w:rPr>
            </w:pPr>
            <w:proofErr w:type="spellStart"/>
            <w:r w:rsidRPr="00802592">
              <w:rPr>
                <w:lang w:val="en-US"/>
              </w:rPr>
              <w:t>xkey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802592" w:rsidRDefault="007C0DBA" w:rsidP="003B48C8">
            <w:pPr>
              <w:pStyle w:val="afe"/>
            </w:pPr>
            <w:r w:rsidRPr="00802592">
              <w:t>Условно-обязательный</w:t>
            </w:r>
            <w:r w:rsidR="003C4811" w:rsidRPr="00802592">
              <w:t>. Заполняется во всех случаях кроме ВМП.</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3B48C8" w:rsidRPr="00802592" w:rsidTr="000B3C84">
        <w:tc>
          <w:tcPr>
            <w:tcW w:w="1177" w:type="dxa"/>
          </w:tcPr>
          <w:p w:rsidR="003B48C8" w:rsidRPr="00802592" w:rsidRDefault="003B48C8" w:rsidP="00A24C9C">
            <w:pPr>
              <w:pStyle w:val="afe"/>
              <w:rPr>
                <w:lang w:val="en-US"/>
              </w:rPr>
            </w:pPr>
            <w:proofErr w:type="spellStart"/>
            <w:r w:rsidRPr="00802592">
              <w:rPr>
                <w:lang w:val="en-US"/>
              </w:rPr>
              <w:t>prof_vmp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802592" w:rsidRDefault="007C0DBA" w:rsidP="00A24C9C">
            <w:pPr>
              <w:pStyle w:val="afe"/>
            </w:pPr>
            <w:r w:rsidRPr="00802592">
              <w:t>Условно-обязательный</w:t>
            </w:r>
            <w:r w:rsidR="003B48C8" w:rsidRPr="00802592">
              <w:t>.</w:t>
            </w:r>
            <w:r w:rsidR="003C4811" w:rsidRPr="00802592">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9C0200" w:rsidRPr="00802592" w:rsidTr="000B3C84">
        <w:tc>
          <w:tcPr>
            <w:tcW w:w="1177" w:type="dxa"/>
          </w:tcPr>
          <w:p w:rsidR="009C0200" w:rsidRPr="00802592" w:rsidRDefault="009C0200" w:rsidP="00A24C9C">
            <w:pPr>
              <w:pStyle w:val="afe"/>
            </w:pPr>
            <w:proofErr w:type="spellStart"/>
            <w:r w:rsidRPr="00802592">
              <w:rPr>
                <w:lang w:val="en-US"/>
              </w:rPr>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802592" w:rsidRDefault="009C0200" w:rsidP="00A24C9C">
            <w:pPr>
              <w:pStyle w:val="afe"/>
            </w:pPr>
            <w:r w:rsidRPr="00802592">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87301F" w:rsidRPr="00802592" w:rsidTr="000B3C84">
        <w:tc>
          <w:tcPr>
            <w:tcW w:w="1177" w:type="dxa"/>
          </w:tcPr>
          <w:p w:rsidR="008B2242" w:rsidRPr="00802592" w:rsidRDefault="008B2242" w:rsidP="00A24C9C">
            <w:pPr>
              <w:pStyle w:val="afe"/>
            </w:pPr>
            <w:r w:rsidRPr="00802592">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81550B" w:rsidP="00A24C9C">
            <w:pPr>
              <w:pStyle w:val="afe"/>
              <w:rPr>
                <w:lang w:val="en-US"/>
              </w:rPr>
            </w:pPr>
            <w:r w:rsidRPr="00802592">
              <w:rPr>
                <w:lang w:val="en-US"/>
              </w:rPr>
              <w:t>string</w:t>
            </w:r>
          </w:p>
        </w:tc>
        <w:tc>
          <w:tcPr>
            <w:tcW w:w="2882" w:type="dxa"/>
          </w:tcPr>
          <w:p w:rsidR="008B2242" w:rsidRPr="00802592" w:rsidRDefault="00B337BF" w:rsidP="00A24C9C">
            <w:pPr>
              <w:pStyle w:val="afe"/>
            </w:pPr>
            <w:r w:rsidRPr="00802592">
              <w:t xml:space="preserve">Из справочника простых </w:t>
            </w:r>
            <w:r w:rsidRPr="00802592">
              <w:lastRenderedPageBreak/>
              <w:t>медицинских услуг.</w:t>
            </w:r>
          </w:p>
        </w:tc>
      </w:tr>
      <w:tr w:rsidR="0087301F" w:rsidRPr="00802592" w:rsidTr="000B3C84">
        <w:tc>
          <w:tcPr>
            <w:tcW w:w="1177" w:type="dxa"/>
          </w:tcPr>
          <w:p w:rsidR="008B2242" w:rsidRPr="00802592" w:rsidRDefault="008B2242" w:rsidP="00A24C9C">
            <w:pPr>
              <w:pStyle w:val="afe"/>
              <w:rPr>
                <w:lang w:val="en-US"/>
              </w:rPr>
            </w:pPr>
            <w:r w:rsidRPr="00802592">
              <w:rPr>
                <w:lang w:val="en-US"/>
              </w:rPr>
              <w:lastRenderedPageBreak/>
              <w:t>quantity</w:t>
            </w:r>
          </w:p>
        </w:tc>
        <w:tc>
          <w:tcPr>
            <w:tcW w:w="3090" w:type="dxa"/>
          </w:tcPr>
          <w:p w:rsidR="008B2242" w:rsidRPr="00802592" w:rsidRDefault="008B2242" w:rsidP="00A24C9C">
            <w:pPr>
              <w:pStyle w:val="afe"/>
              <w:rPr>
                <w:lang w:val="en-US"/>
              </w:rPr>
            </w:pPr>
            <w:r w:rsidRPr="00802592">
              <w:t>Количество услуг</w:t>
            </w:r>
          </w:p>
        </w:tc>
        <w:tc>
          <w:tcPr>
            <w:tcW w:w="1916" w:type="dxa"/>
          </w:tcPr>
          <w:p w:rsidR="008B2242" w:rsidRPr="00802592" w:rsidRDefault="008B2242" w:rsidP="00A24C9C">
            <w:pPr>
              <w:pStyle w:val="afe"/>
              <w:rPr>
                <w:lang w:val="en-US"/>
              </w:rPr>
            </w:pPr>
            <w:r w:rsidRPr="00802592">
              <w:t>Обязательный</w:t>
            </w:r>
          </w:p>
        </w:tc>
        <w:tc>
          <w:tcPr>
            <w:tcW w:w="0" w:type="auto"/>
          </w:tcPr>
          <w:p w:rsidR="008B2242" w:rsidRPr="00802592" w:rsidRDefault="008B2242" w:rsidP="00A24C9C">
            <w:pPr>
              <w:pStyle w:val="afe"/>
              <w:rPr>
                <w:lang w:val="en-US"/>
              </w:rPr>
            </w:pPr>
            <w:r w:rsidRPr="00802592">
              <w:rPr>
                <w:lang w:val="en-US"/>
              </w:rPr>
              <w:t>integer</w:t>
            </w:r>
          </w:p>
        </w:tc>
        <w:tc>
          <w:tcPr>
            <w:tcW w:w="2882" w:type="dxa"/>
          </w:tcPr>
          <w:p w:rsidR="008B2242" w:rsidRPr="00802592" w:rsidRDefault="008B2242" w:rsidP="00A24C9C">
            <w:pPr>
              <w:pStyle w:val="afe"/>
            </w:pPr>
            <w:r w:rsidRPr="00802592">
              <w:t>2 символов</w:t>
            </w:r>
          </w:p>
        </w:tc>
      </w:tr>
      <w:tr w:rsidR="0087301F" w:rsidRPr="00802592" w:rsidTr="000B3C84">
        <w:tc>
          <w:tcPr>
            <w:tcW w:w="1177" w:type="dxa"/>
          </w:tcPr>
          <w:p w:rsidR="008B2242" w:rsidRPr="00802592" w:rsidRDefault="008B2242" w:rsidP="00A24C9C">
            <w:pPr>
              <w:pStyle w:val="afe"/>
              <w:rPr>
                <w:lang w:val="en-US"/>
              </w:rPr>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87301F"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87301F"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87301F"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8" w:name="_Toc130905185"/>
      <w:r w:rsidRPr="00802592">
        <w:rPr>
          <w:rStyle w:val="b1"/>
          <w:rFonts w:ascii="Times New Roman" w:hAnsi="Times New Roman" w:cs="Times New Roman"/>
          <w:b/>
          <w:bCs/>
          <w:color w:val="auto"/>
        </w:rPr>
        <w:t xml:space="preserve">3.4.20.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8"/>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9" w:name="_Toc130905186"/>
      <w:r w:rsidRPr="00802592">
        <w:rPr>
          <w:rStyle w:val="b1"/>
          <w:rFonts w:ascii="Times New Roman" w:hAnsi="Times New Roman" w:cs="Times New Roman"/>
          <w:b/>
          <w:bCs/>
          <w:color w:val="auto"/>
        </w:rPr>
        <w:t xml:space="preserve">3.4.21.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9"/>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lastRenderedPageBreak/>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lastRenderedPageBreak/>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w:t>
            </w:r>
            <w:r w:rsidRPr="00802592">
              <w:lastRenderedPageBreak/>
              <w:t xml:space="preserve">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lastRenderedPageBreak/>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0" w:name="_Toc130905187"/>
      <w:r w:rsidRPr="00802592">
        <w:rPr>
          <w:rStyle w:val="b1"/>
          <w:rFonts w:ascii="Times New Roman" w:hAnsi="Times New Roman" w:cs="Times New Roman"/>
          <w:b/>
          <w:bCs/>
          <w:color w:val="auto"/>
        </w:rPr>
        <w:t xml:space="preserve">3.4.22.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0"/>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t>byte</w:t>
            </w:r>
          </w:p>
        </w:tc>
        <w:tc>
          <w:tcPr>
            <w:tcW w:w="2410" w:type="dxa"/>
          </w:tcPr>
          <w:p w:rsidR="00196662" w:rsidRPr="0073643B" w:rsidRDefault="00196662" w:rsidP="00A24C9C">
            <w:pPr>
              <w:pStyle w:val="afe"/>
              <w:rPr>
                <w:lang w:val="en-US"/>
              </w:rPr>
            </w:pPr>
            <w:r w:rsidRPr="005C3A58">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lastRenderedPageBreak/>
              <w:t xml:space="preserve">Условно-обязательный. </w:t>
            </w:r>
          </w:p>
          <w:p w:rsidR="00D103B5" w:rsidRPr="00941FD4" w:rsidRDefault="00E76F65" w:rsidP="001F039C">
            <w:pPr>
              <w:pStyle w:val="afe"/>
            </w:pPr>
            <w:r w:rsidRPr="00941FD4">
              <w:t xml:space="preserve">Обязательно заполняется при оплате </w:t>
            </w:r>
            <w:r w:rsidRPr="00941FD4">
              <w:lastRenderedPageBreak/>
              <w:t>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lastRenderedPageBreak/>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 xml:space="preserve">поводу </w:t>
            </w:r>
            <w:r w:rsidR="00E47778" w:rsidRPr="00941FD4">
              <w:lastRenderedPageBreak/>
              <w:t>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lastRenderedPageBreak/>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w:t>
            </w:r>
            <w:r w:rsidR="00FD1E38" w:rsidRPr="00802592">
              <w:lastRenderedPageBreak/>
              <w:t>новорожденного в карте матери.</w:t>
            </w:r>
          </w:p>
        </w:tc>
        <w:tc>
          <w:tcPr>
            <w:tcW w:w="850" w:type="dxa"/>
          </w:tcPr>
          <w:p w:rsidR="00FD1E38" w:rsidRPr="00802592" w:rsidRDefault="00FD1E38" w:rsidP="00A24C9C">
            <w:pPr>
              <w:pStyle w:val="afe"/>
            </w:pPr>
            <w:proofErr w:type="spellStart"/>
            <w:r w:rsidRPr="00802592">
              <w:lastRenderedPageBreak/>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lastRenderedPageBreak/>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lastRenderedPageBreak/>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определена доля заработной платы</w:t>
            </w:r>
          </w:p>
        </w:tc>
        <w:tc>
          <w:tcPr>
            <w:tcW w:w="850" w:type="dxa"/>
          </w:tcPr>
          <w:p w:rsidR="000E44C8" w:rsidRPr="00941FD4" w:rsidRDefault="000E44C8" w:rsidP="00400BEE">
            <w:pPr>
              <w:pStyle w:val="afe"/>
            </w:pPr>
            <w:proofErr w:type="spellStart"/>
            <w:r w:rsidRPr="00941FD4">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lastRenderedPageBreak/>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 xml:space="preserve">Обязательно заполняется для услуг </w:t>
            </w:r>
            <w:r w:rsidRPr="00C02277">
              <w:lastRenderedPageBreak/>
              <w:t>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lastRenderedPageBreak/>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lastRenderedPageBreak/>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t>ds_onk</w:t>
            </w:r>
            <w:proofErr w:type="spellEnd"/>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1D5BED" w:rsidP="001D5BED">
      <w:pPr>
        <w:pStyle w:val="3"/>
        <w:rPr>
          <w:rStyle w:val="b1"/>
          <w:rFonts w:ascii="Times New Roman" w:hAnsi="Times New Roman" w:cs="Times New Roman"/>
          <w:b/>
          <w:bCs/>
          <w:color w:val="auto"/>
        </w:rPr>
      </w:pPr>
      <w:bookmarkStart w:id="51" w:name="_Toc130905188"/>
      <w:r w:rsidRPr="00802592">
        <w:rPr>
          <w:rStyle w:val="b1"/>
          <w:rFonts w:ascii="Times New Roman" w:hAnsi="Times New Roman" w:cs="Times New Roman"/>
          <w:b/>
          <w:bCs/>
          <w:color w:val="auto"/>
        </w:rPr>
        <w:t xml:space="preserve">3.4.23.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1"/>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1D5BED" w:rsidP="001D5BED">
      <w:pPr>
        <w:pStyle w:val="3"/>
        <w:rPr>
          <w:rStyle w:val="b1"/>
          <w:rFonts w:ascii="Times New Roman" w:hAnsi="Times New Roman" w:cs="Times New Roman"/>
          <w:b/>
          <w:bCs/>
          <w:color w:val="auto"/>
        </w:rPr>
      </w:pPr>
      <w:bookmarkStart w:id="52" w:name="_Toc130905189"/>
      <w:r w:rsidRPr="00802592">
        <w:rPr>
          <w:rStyle w:val="b1"/>
          <w:rFonts w:ascii="Times New Roman" w:hAnsi="Times New Roman" w:cs="Times New Roman"/>
          <w:b/>
          <w:bCs/>
          <w:color w:val="auto"/>
        </w:rPr>
        <w:t xml:space="preserve">3.4.24.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2"/>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lastRenderedPageBreak/>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1D5BED" w:rsidP="001D5BED">
      <w:pPr>
        <w:pStyle w:val="3"/>
        <w:rPr>
          <w:rStyle w:val="b1"/>
          <w:rFonts w:ascii="Times New Roman" w:hAnsi="Times New Roman" w:cs="Times New Roman"/>
          <w:b/>
          <w:bCs/>
          <w:color w:val="auto"/>
        </w:rPr>
      </w:pPr>
      <w:bookmarkStart w:id="53" w:name="_Toc130905190"/>
      <w:r w:rsidRPr="00802592">
        <w:rPr>
          <w:rStyle w:val="b1"/>
          <w:rFonts w:ascii="Times New Roman" w:hAnsi="Times New Roman" w:cs="Times New Roman"/>
          <w:b/>
          <w:color w:val="auto"/>
        </w:rPr>
        <w:t xml:space="preserve">3.4.25.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3"/>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t>date_e</w:t>
            </w:r>
            <w:proofErr w:type="spellEnd"/>
          </w:p>
        </w:tc>
        <w:tc>
          <w:tcPr>
            <w:tcW w:w="2551" w:type="dxa"/>
          </w:tcPr>
          <w:p w:rsidR="0065051C" w:rsidRPr="00802592" w:rsidRDefault="0065051C" w:rsidP="00A24C9C">
            <w:pPr>
              <w:pStyle w:val="afe"/>
            </w:pPr>
            <w:r w:rsidRPr="00802592">
              <w:t xml:space="preserve">Дата отмены расходования лекарственного </w:t>
            </w:r>
            <w:r w:rsidRPr="00802592">
              <w:lastRenderedPageBreak/>
              <w:t>средства.</w:t>
            </w:r>
          </w:p>
        </w:tc>
        <w:tc>
          <w:tcPr>
            <w:tcW w:w="2694" w:type="dxa"/>
          </w:tcPr>
          <w:p w:rsidR="0065051C" w:rsidRPr="00802592" w:rsidRDefault="0065051C" w:rsidP="00A24C9C">
            <w:pPr>
              <w:pStyle w:val="afe"/>
            </w:pPr>
            <w:r w:rsidRPr="00802592">
              <w:lastRenderedPageBreak/>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1D5BED" w:rsidP="001D5BED">
      <w:pPr>
        <w:pStyle w:val="3"/>
        <w:rPr>
          <w:rStyle w:val="b1"/>
          <w:rFonts w:ascii="Times New Roman" w:hAnsi="Times New Roman" w:cs="Times New Roman"/>
          <w:b/>
          <w:bCs/>
          <w:color w:val="auto"/>
        </w:rPr>
      </w:pPr>
      <w:bookmarkStart w:id="54" w:name="_Toc130905191"/>
      <w:r w:rsidRPr="00802592">
        <w:rPr>
          <w:rStyle w:val="b1"/>
          <w:rFonts w:ascii="Times New Roman" w:hAnsi="Times New Roman" w:cs="Times New Roman"/>
          <w:b/>
          <w:color w:val="auto"/>
        </w:rPr>
        <w:lastRenderedPageBreak/>
        <w:t xml:space="preserve">3.4.26.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4"/>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5" w:name="_Toc130905192"/>
      <w:r w:rsidRPr="00802592">
        <w:rPr>
          <w:rStyle w:val="b1"/>
          <w:rFonts w:ascii="Times New Roman" w:hAnsi="Times New Roman" w:cs="Times New Roman"/>
          <w:b/>
          <w:color w:val="auto"/>
          <w:lang w:val="en-US"/>
        </w:rPr>
        <w:t xml:space="preserve">3.4.27.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5"/>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lastRenderedPageBreak/>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93734C">
            <w:pPr>
              <w:autoSpaceDE w:val="0"/>
              <w:autoSpaceDN w:val="0"/>
              <w:adjustRightInd w:val="0"/>
              <w:spacing w:after="0"/>
              <w:jc w:val="left"/>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xml:space="preserve">- при оказании амбулаторной помощи, если МКБ не входит в рубрику Z. </w:t>
            </w:r>
            <w:r w:rsidRPr="00802592">
              <w:br/>
              <w:t xml:space="preserve">- при установленном диагнозе злокачественного новообразования (первый символ кода основного диагноза – "C" или код основного диагноза входит в диапазон D00-D09) и </w:t>
            </w:r>
            <w:proofErr w:type="spellStart"/>
            <w:r w:rsidRPr="00802592">
              <w:t>нейтропении</w:t>
            </w:r>
            <w:proofErr w:type="spellEnd"/>
            <w:r w:rsidRPr="00802592">
              <w:t xml:space="preserve"> (код основного диагноза – D70 с сопутствующим диагнозом C00-C80 или C97).</w:t>
            </w:r>
            <w:proofErr w:type="gramEnd"/>
            <w:r w:rsidRPr="00802592">
              <w:t xml:space="preserve"> </w:t>
            </w:r>
            <w:r w:rsidRPr="00802592">
              <w:br/>
            </w:r>
            <w:r w:rsidRPr="00802592">
              <w:br/>
            </w: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 xml:space="preserve">Допустимые значения: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Pr="00802592" w:rsidRDefault="00E60328" w:rsidP="00B41561">
            <w:pPr>
              <w:pStyle w:val="afe"/>
            </w:pPr>
            <w:r w:rsidRPr="00802592">
              <w:t>4 – пациент санирован (используется только для стоматологии)</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r w:rsidR="00E60328" w:rsidRPr="00802592">
              <w:t>.</w:t>
            </w:r>
          </w:p>
          <w:p w:rsidR="00E60328" w:rsidRPr="00802592" w:rsidRDefault="00E60328" w:rsidP="00B41561">
            <w:pPr>
              <w:pStyle w:val="afe"/>
            </w:pPr>
          </w:p>
          <w:p w:rsidR="00E60328" w:rsidRPr="00802592" w:rsidRDefault="00E60328" w:rsidP="00B41561">
            <w:pPr>
              <w:pStyle w:val="afe"/>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e"/>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5B4F4C" w:rsidP="005B4F4C">
      <w:pPr>
        <w:pStyle w:val="3"/>
        <w:rPr>
          <w:rStyle w:val="b1"/>
          <w:rFonts w:ascii="Times New Roman" w:hAnsi="Times New Roman" w:cs="Times New Roman"/>
          <w:b/>
          <w:bCs/>
          <w:color w:val="auto"/>
        </w:rPr>
      </w:pPr>
      <w:bookmarkStart w:id="56" w:name="_Toc130905193"/>
      <w:r w:rsidRPr="00802592">
        <w:rPr>
          <w:rStyle w:val="b1"/>
          <w:rFonts w:ascii="Times New Roman" w:hAnsi="Times New Roman" w:cs="Times New Roman"/>
          <w:b/>
          <w:bCs/>
          <w:color w:val="auto"/>
        </w:rPr>
        <w:t xml:space="preserve">3.4.28.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6"/>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802592" w:rsidTr="00B67E75">
        <w:tc>
          <w:tcPr>
            <w:tcW w:w="1668" w:type="dxa"/>
          </w:tcPr>
          <w:p w:rsidR="002033F9" w:rsidRPr="00802592" w:rsidRDefault="002033F9" w:rsidP="00A24C9C">
            <w:pPr>
              <w:pStyle w:val="afe"/>
            </w:pPr>
            <w:proofErr w:type="spellStart"/>
            <w:r w:rsidRPr="00802592">
              <w:t>invnumber</w:t>
            </w:r>
            <w:proofErr w:type="spellEnd"/>
          </w:p>
        </w:tc>
        <w:tc>
          <w:tcPr>
            <w:tcW w:w="2835" w:type="dxa"/>
          </w:tcPr>
          <w:p w:rsidR="002033F9" w:rsidRPr="00802592" w:rsidRDefault="00DA37D4" w:rsidP="00DA37D4">
            <w:pPr>
              <w:pStyle w:val="afe"/>
            </w:pPr>
            <w:r w:rsidRPr="00802592">
              <w:t>Для первичных счетов - н</w:t>
            </w:r>
            <w:r w:rsidR="0039189D" w:rsidRPr="00802592">
              <w:t>омер счета поставщика</w:t>
            </w:r>
            <w:r w:rsidRPr="00802592">
              <w:t>.</w:t>
            </w:r>
            <w:r w:rsidR="0039189D" w:rsidRPr="00802592">
              <w:t xml:space="preserve"> </w:t>
            </w:r>
            <w:r w:rsidRPr="00802592">
              <w:t xml:space="preserve">Для повторных счетов </w:t>
            </w:r>
            <w:proofErr w:type="gramStart"/>
            <w:r w:rsidRPr="00802592">
              <w:t>-н</w:t>
            </w:r>
            <w:proofErr w:type="gramEnd"/>
            <w:r w:rsidR="002033F9" w:rsidRPr="00802592">
              <w:t>омер счета, по которому персональный счет был предъявлен впервые, но не был оплачен по причине наличия дефектов</w:t>
            </w:r>
          </w:p>
        </w:tc>
        <w:tc>
          <w:tcPr>
            <w:tcW w:w="1984" w:type="dxa"/>
          </w:tcPr>
          <w:p w:rsidR="002033F9" w:rsidRPr="00802592" w:rsidRDefault="007C0DBA" w:rsidP="00B62D36">
            <w:pPr>
              <w:pStyle w:val="afe"/>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A52724" w:rsidP="00393649">
            <w:pPr>
              <w:pStyle w:val="afe"/>
            </w:pPr>
            <w:r w:rsidRPr="00802592">
              <w:t>Обязателен для всех персональных счетов набора данных 2 (двадцать восьмой символ имени архивного файла).</w:t>
            </w:r>
          </w:p>
          <w:p w:rsidR="00A52724" w:rsidRPr="00802592" w:rsidRDefault="00A52724" w:rsidP="00A52724">
            <w:pPr>
              <w:pStyle w:val="afe"/>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B67E75">
        <w:tc>
          <w:tcPr>
            <w:tcW w:w="1668" w:type="dxa"/>
          </w:tcPr>
          <w:p w:rsidR="002033F9" w:rsidRPr="00802592" w:rsidRDefault="002033F9" w:rsidP="00A24C9C">
            <w:pPr>
              <w:pStyle w:val="afe"/>
            </w:pPr>
            <w:proofErr w:type="spellStart"/>
            <w:r w:rsidRPr="00802592">
              <w:lastRenderedPageBreak/>
              <w:t>invdate</w:t>
            </w:r>
            <w:proofErr w:type="spellEnd"/>
          </w:p>
        </w:tc>
        <w:tc>
          <w:tcPr>
            <w:tcW w:w="2835" w:type="dxa"/>
          </w:tcPr>
          <w:p w:rsidR="002033F9" w:rsidRPr="00802592" w:rsidRDefault="00DA37D4" w:rsidP="00DA37D4">
            <w:pPr>
              <w:pStyle w:val="afe"/>
            </w:pPr>
            <w:r w:rsidRPr="00802592">
              <w:t xml:space="preserve">Для первичных счетов - дата счета поставщика. Для повторных счетов </w:t>
            </w:r>
            <w:proofErr w:type="gramStart"/>
            <w:r w:rsidRPr="00802592">
              <w:t>-д</w:t>
            </w:r>
            <w:proofErr w:type="gramEnd"/>
            <w:r w:rsidRPr="00802592">
              <w:t xml:space="preserve">ата счета, по которому персональный счет был предъявлен впервые, но не был оплачен по причине наличия дефектов </w:t>
            </w:r>
          </w:p>
        </w:tc>
        <w:tc>
          <w:tcPr>
            <w:tcW w:w="1984" w:type="dxa"/>
          </w:tcPr>
          <w:p w:rsidR="002033F9" w:rsidRPr="00802592" w:rsidRDefault="007C0DBA" w:rsidP="00A24C9C">
            <w:pPr>
              <w:pStyle w:val="afe"/>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e"/>
            </w:pPr>
            <w:proofErr w:type="spellStart"/>
            <w:r w:rsidRPr="00802592">
              <w:t>date</w:t>
            </w:r>
            <w:proofErr w:type="spellEnd"/>
          </w:p>
        </w:tc>
        <w:tc>
          <w:tcPr>
            <w:tcW w:w="2606" w:type="dxa"/>
          </w:tcPr>
          <w:p w:rsidR="00A52724" w:rsidRPr="00802592" w:rsidRDefault="00A52724" w:rsidP="00A52724">
            <w:pPr>
              <w:pStyle w:val="afe"/>
            </w:pPr>
            <w:r w:rsidRPr="00802592">
              <w:t>Обязателен для всех персональных счетов набора данных 2 (двадцать восьмой символ имени архивного файла).</w:t>
            </w:r>
          </w:p>
          <w:p w:rsidR="002033F9" w:rsidRPr="00802592" w:rsidRDefault="00A52724" w:rsidP="00A52724">
            <w:pPr>
              <w:pStyle w:val="afe"/>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 xml:space="preserve">Заполняется только при впервые </w:t>
            </w:r>
            <w:r w:rsidRPr="00802592">
              <w:lastRenderedPageBreak/>
              <w:t>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5B4F4C" w:rsidP="005B4F4C">
      <w:pPr>
        <w:pStyle w:val="3"/>
        <w:rPr>
          <w:rStyle w:val="b1"/>
          <w:rFonts w:ascii="Times New Roman" w:hAnsi="Times New Roman" w:cs="Times New Roman"/>
          <w:b/>
          <w:bCs/>
          <w:color w:val="auto"/>
        </w:rPr>
      </w:pPr>
      <w:bookmarkStart w:id="57" w:name="_Toc130905194"/>
      <w:r w:rsidRPr="00802592">
        <w:rPr>
          <w:rStyle w:val="b1"/>
          <w:rFonts w:ascii="Times New Roman" w:hAnsi="Times New Roman" w:cs="Times New Roman"/>
          <w:b/>
          <w:bCs/>
          <w:color w:val="auto"/>
        </w:rPr>
        <w:t xml:space="preserve">3.4.29.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7"/>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w:t>
            </w:r>
            <w:r w:rsidRPr="00802592">
              <w:lastRenderedPageBreak/>
              <w:t>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lastRenderedPageBreak/>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lastRenderedPageBreak/>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9353FB" w:rsidP="009353FB">
      <w:pPr>
        <w:pStyle w:val="3"/>
        <w:rPr>
          <w:rStyle w:val="b1"/>
          <w:rFonts w:ascii="Times New Roman" w:hAnsi="Times New Roman" w:cs="Times New Roman"/>
          <w:b/>
          <w:bCs/>
          <w:color w:val="auto"/>
        </w:rPr>
      </w:pPr>
      <w:bookmarkStart w:id="58" w:name="_Toc130905195"/>
      <w:r w:rsidRPr="00802592">
        <w:rPr>
          <w:rStyle w:val="b1"/>
          <w:rFonts w:ascii="Times New Roman" w:hAnsi="Times New Roman" w:cs="Times New Roman"/>
          <w:b/>
          <w:bCs/>
          <w:color w:val="auto"/>
        </w:rPr>
        <w:t xml:space="preserve">3.4.30.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8"/>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xml:space="preserve">. Заполняется МО, у которых в </w:t>
            </w:r>
            <w:r w:rsidR="00334934" w:rsidRPr="00802592">
              <w:lastRenderedPageBreak/>
              <w:t>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lastRenderedPageBreak/>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59" w:name="_Toc130905196"/>
      <w:r w:rsidRPr="00802592">
        <w:rPr>
          <w:rStyle w:val="b1"/>
          <w:rFonts w:ascii="Times New Roman" w:hAnsi="Times New Roman" w:cs="Times New Roman"/>
          <w:b/>
          <w:bCs/>
          <w:color w:val="auto"/>
        </w:rPr>
        <w:lastRenderedPageBreak/>
        <w:t xml:space="preserve">3.4.31.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59"/>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BA5AC3" w:rsidP="00BA5AC3">
      <w:pPr>
        <w:pStyle w:val="3"/>
        <w:rPr>
          <w:rStyle w:val="b1"/>
          <w:rFonts w:ascii="Times New Roman" w:hAnsi="Times New Roman" w:cs="Times New Roman"/>
          <w:b/>
          <w:bCs/>
          <w:color w:val="auto"/>
        </w:rPr>
      </w:pPr>
      <w:bookmarkStart w:id="60" w:name="_Toc130905197"/>
      <w:r w:rsidRPr="00802592">
        <w:rPr>
          <w:rStyle w:val="b1"/>
          <w:rFonts w:ascii="Times New Roman" w:hAnsi="Times New Roman" w:cs="Times New Roman"/>
          <w:b/>
          <w:bCs/>
          <w:color w:val="auto"/>
        </w:rPr>
        <w:t xml:space="preserve">3.4.32.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0"/>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lastRenderedPageBreak/>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BA5AC3" w:rsidP="00BA5AC3">
      <w:pPr>
        <w:pStyle w:val="3"/>
        <w:rPr>
          <w:rStyle w:val="b1"/>
          <w:rFonts w:ascii="Times New Roman" w:hAnsi="Times New Roman" w:cs="Times New Roman"/>
          <w:bCs/>
          <w:color w:val="auto"/>
        </w:rPr>
      </w:pPr>
      <w:bookmarkStart w:id="61" w:name="_Toc130905198"/>
      <w:r w:rsidRPr="00802592">
        <w:rPr>
          <w:bCs w:val="0"/>
          <w:szCs w:val="24"/>
        </w:rPr>
        <w:t xml:space="preserve">3.4.33.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1"/>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BA5AC3" w:rsidP="00BA5AC3">
      <w:pPr>
        <w:pStyle w:val="3"/>
        <w:rPr>
          <w:rStyle w:val="b1"/>
          <w:rFonts w:ascii="Times New Roman" w:hAnsi="Times New Roman" w:cs="Times New Roman"/>
          <w:b/>
          <w:bCs/>
          <w:color w:val="auto"/>
        </w:rPr>
      </w:pPr>
      <w:bookmarkStart w:id="62" w:name="_Toc130905199"/>
      <w:r w:rsidRPr="00802592">
        <w:rPr>
          <w:rStyle w:val="b1"/>
          <w:rFonts w:ascii="Times New Roman" w:hAnsi="Times New Roman" w:cs="Times New Roman"/>
          <w:b/>
          <w:bCs/>
          <w:color w:val="auto"/>
        </w:rPr>
        <w:t xml:space="preserve">3.4.34.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2"/>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 xml:space="preserve">Признак наличия водителя </w:t>
            </w:r>
            <w:r w:rsidRPr="00802592">
              <w:lastRenderedPageBreak/>
              <w:t>в бригаде СМП</w:t>
            </w:r>
          </w:p>
        </w:tc>
        <w:tc>
          <w:tcPr>
            <w:tcW w:w="1842" w:type="dxa"/>
          </w:tcPr>
          <w:p w:rsidR="00444E30" w:rsidRPr="00802592" w:rsidRDefault="007C0DBA" w:rsidP="00964F75">
            <w:pPr>
              <w:pStyle w:val="afe"/>
            </w:pPr>
            <w:r w:rsidRPr="00802592">
              <w:lastRenderedPageBreak/>
              <w:t>Условно-</w:t>
            </w:r>
            <w:r w:rsidRPr="00802592">
              <w:lastRenderedPageBreak/>
              <w:t>обязательный</w:t>
            </w:r>
          </w:p>
        </w:tc>
        <w:tc>
          <w:tcPr>
            <w:tcW w:w="0" w:type="auto"/>
          </w:tcPr>
          <w:p w:rsidR="00444E30" w:rsidRPr="00802592" w:rsidRDefault="00444E30" w:rsidP="00964F75">
            <w:pPr>
              <w:pStyle w:val="afe"/>
              <w:rPr>
                <w:lang w:val="en-US"/>
              </w:rPr>
            </w:pPr>
            <w:r w:rsidRPr="00802592">
              <w:rPr>
                <w:lang w:val="en-US"/>
              </w:rPr>
              <w:lastRenderedPageBreak/>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BA5AC3" w:rsidP="00BA5AC3">
      <w:pPr>
        <w:pStyle w:val="3"/>
      </w:pPr>
      <w:bookmarkStart w:id="63" w:name="_Toc130905200"/>
      <w:r w:rsidRPr="00802592">
        <w:lastRenderedPageBreak/>
        <w:t xml:space="preserve">3.4.35.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3"/>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93"/>
        <w:gridCol w:w="2604"/>
        <w:gridCol w:w="2232"/>
        <w:gridCol w:w="1120"/>
        <w:gridCol w:w="2784"/>
      </w:tblGrid>
      <w:tr w:rsidR="0087301F" w:rsidRPr="00802592" w:rsidTr="00E60328">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1887"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E60328">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1887"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E60328">
        <w:tc>
          <w:tcPr>
            <w:tcW w:w="0" w:type="auto"/>
          </w:tcPr>
          <w:p w:rsidR="00F3212F" w:rsidRPr="00802592" w:rsidRDefault="00F94FAA" w:rsidP="00F3212F">
            <w:pPr>
              <w:pStyle w:val="afe"/>
            </w:pPr>
            <w:proofErr w:type="spellStart"/>
            <w:r w:rsidRPr="00802592">
              <w:rPr>
                <w:lang w:val="en-US"/>
              </w:rPr>
              <w:t>s</w:t>
            </w:r>
            <w:r w:rsidR="00AF4308" w:rsidRPr="00802592">
              <w:rPr>
                <w:lang w:val="en-US"/>
              </w:rPr>
              <w:t>tad</w:t>
            </w:r>
            <w:proofErr w:type="spellEnd"/>
          </w:p>
        </w:tc>
        <w:tc>
          <w:tcPr>
            <w:tcW w:w="2604" w:type="dxa"/>
          </w:tcPr>
          <w:p w:rsidR="00F3212F" w:rsidRPr="00802592" w:rsidRDefault="00F3212F" w:rsidP="00F3212F">
            <w:pPr>
              <w:pStyle w:val="afe"/>
            </w:pPr>
            <w:r w:rsidRPr="00802592">
              <w:t>Стадия заболевания</w:t>
            </w:r>
          </w:p>
        </w:tc>
        <w:tc>
          <w:tcPr>
            <w:tcW w:w="1887" w:type="dxa"/>
          </w:tcPr>
          <w:p w:rsidR="00EF032E" w:rsidRPr="008415A1" w:rsidRDefault="00EF032E" w:rsidP="00EF032E">
            <w:pPr>
              <w:pStyle w:val="afe"/>
              <w:rPr>
                <w:highlight w:val="yellow"/>
              </w:rPr>
            </w:pPr>
            <w:r w:rsidRPr="008415A1">
              <w:rPr>
                <w:highlight w:val="yellow"/>
              </w:rPr>
              <w:t>Условно-обязательный.</w:t>
            </w:r>
          </w:p>
          <w:p w:rsidR="00F3212F" w:rsidRPr="00E62850" w:rsidRDefault="00EF032E" w:rsidP="00E62850">
            <w:pPr>
              <w:pStyle w:val="afe"/>
            </w:pPr>
            <w:r w:rsidRPr="008415A1">
              <w:rPr>
                <w:highlight w:val="yellow"/>
              </w:rPr>
              <w:t>Обязательно к заполнению при проведении противоопухолевого лечения (</w:t>
            </w:r>
            <w:r w:rsidRPr="008415A1">
              <w:rPr>
                <w:highlight w:val="yellow"/>
                <w:lang w:val="en-US"/>
              </w:rPr>
              <w:t>ds</w:t>
            </w:r>
            <w:r w:rsidRPr="008415A1">
              <w:rPr>
                <w:highlight w:val="yellow"/>
              </w:rPr>
              <w:t>1_</w:t>
            </w:r>
            <w:r w:rsidRPr="008415A1">
              <w:rPr>
                <w:highlight w:val="yellow"/>
                <w:lang w:val="en-US"/>
              </w:rPr>
              <w:t>t</w:t>
            </w:r>
            <w:r w:rsidRPr="008415A1">
              <w:rPr>
                <w:highlight w:val="yellow"/>
              </w:rPr>
              <w:t xml:space="preserve"> = 0, 1, 2, 3. 4)</w:t>
            </w:r>
            <w:r w:rsidR="00E62850" w:rsidRPr="00E62850">
              <w:t xml:space="preserve">. </w:t>
            </w:r>
          </w:p>
        </w:tc>
        <w:tc>
          <w:tcPr>
            <w:tcW w:w="0" w:type="auto"/>
          </w:tcPr>
          <w:p w:rsidR="00F3212F" w:rsidRPr="00802592" w:rsidRDefault="00F3212F" w:rsidP="00F3212F">
            <w:pPr>
              <w:pStyle w:val="afe"/>
            </w:pPr>
            <w:proofErr w:type="spellStart"/>
            <w:r w:rsidRPr="00802592">
              <w:t>integer</w:t>
            </w:r>
            <w:proofErr w:type="spellEnd"/>
          </w:p>
        </w:tc>
        <w:tc>
          <w:tcPr>
            <w:tcW w:w="2784" w:type="dxa"/>
          </w:tcPr>
          <w:p w:rsidR="00F3212F" w:rsidRPr="00C66EF9" w:rsidRDefault="00EF032E" w:rsidP="00F3212F">
            <w:pPr>
              <w:autoSpaceDE w:val="0"/>
              <w:autoSpaceDN w:val="0"/>
              <w:adjustRightInd w:val="0"/>
              <w:spacing w:after="0"/>
              <w:jc w:val="left"/>
            </w:pPr>
            <w:r w:rsidRPr="0093734C">
              <w:rPr>
                <w:highlight w:val="yellow"/>
              </w:rPr>
              <w:t xml:space="preserve">Заполняется в соответствии со справочником 1.2.643.5.1.13.13.99.2.546 "TNM. </w:t>
            </w:r>
            <w:proofErr w:type="spellStart"/>
            <w:r w:rsidRPr="0093734C">
              <w:rPr>
                <w:highlight w:val="yellow"/>
              </w:rPr>
              <w:t>Стадирование</w:t>
            </w:r>
            <w:proofErr w:type="spellEnd"/>
            <w:r w:rsidRPr="0093734C">
              <w:rPr>
                <w:highlight w:val="yellow"/>
              </w:rPr>
              <w:t xml:space="preserve"> злокачественных опухолей» значением поля </w:t>
            </w:r>
            <w:r w:rsidRPr="0093734C">
              <w:rPr>
                <w:highlight w:val="yellow"/>
                <w:lang w:val="en-US"/>
              </w:rPr>
              <w:t>ID</w:t>
            </w:r>
            <w:r w:rsidRPr="0093734C">
              <w:rPr>
                <w:highlight w:val="yellow"/>
              </w:rPr>
              <w:t xml:space="preserve"> «Код»</w:t>
            </w:r>
            <w:r w:rsidR="00C66EF9" w:rsidRPr="0093734C">
              <w:rPr>
                <w:highlight w:val="yellow"/>
              </w:rPr>
              <w:t>. При отсутствии в справочнике данных, соответствующих основному диагнозу – не заполняется.</w:t>
            </w:r>
            <w:r w:rsidR="00C66EF9">
              <w:t xml:space="preserve"> </w:t>
            </w:r>
          </w:p>
        </w:tc>
      </w:tr>
      <w:tr w:rsidR="0087301F" w:rsidRPr="00802592" w:rsidTr="00E60328">
        <w:tc>
          <w:tcPr>
            <w:tcW w:w="0" w:type="auto"/>
          </w:tcPr>
          <w:p w:rsidR="00F3212F" w:rsidRPr="00802592" w:rsidRDefault="00AF4308" w:rsidP="00F3212F">
            <w:pPr>
              <w:pStyle w:val="afe"/>
            </w:pPr>
            <w:proofErr w:type="spellStart"/>
            <w:r w:rsidRPr="00802592">
              <w:rPr>
                <w:lang w:val="en-US"/>
              </w:rPr>
              <w:t>onk</w:t>
            </w:r>
            <w:proofErr w:type="spellEnd"/>
            <w:r w:rsidRPr="00802592">
              <w:t>_</w:t>
            </w:r>
            <w:r w:rsidRPr="00802592">
              <w:rPr>
                <w:lang w:val="en-US"/>
              </w:rPr>
              <w:t>t</w:t>
            </w:r>
          </w:p>
        </w:tc>
        <w:tc>
          <w:tcPr>
            <w:tcW w:w="2604" w:type="dxa"/>
          </w:tcPr>
          <w:p w:rsidR="00F3212F" w:rsidRPr="00802592" w:rsidRDefault="00F3212F" w:rsidP="00F3212F">
            <w:pPr>
              <w:pStyle w:val="afe"/>
            </w:pPr>
            <w:r w:rsidRPr="00802592">
              <w:t xml:space="preserve">Значение </w:t>
            </w:r>
            <w:proofErr w:type="spellStart"/>
            <w:r w:rsidRPr="00802592">
              <w:t>Tumor</w:t>
            </w:r>
            <w:proofErr w:type="spellEnd"/>
          </w:p>
        </w:tc>
        <w:tc>
          <w:tcPr>
            <w:tcW w:w="1887" w:type="dxa"/>
          </w:tcPr>
          <w:p w:rsidR="00EF032E" w:rsidRPr="00715233" w:rsidRDefault="00EF032E" w:rsidP="00EF032E">
            <w:pPr>
              <w:rPr>
                <w:highlight w:val="yellow"/>
              </w:rPr>
            </w:pPr>
            <w:r w:rsidRPr="00715233">
              <w:rPr>
                <w:highlight w:val="yellow"/>
              </w:rPr>
              <w:t>Условно-обязательный.</w:t>
            </w:r>
          </w:p>
          <w:p w:rsidR="00F3212F" w:rsidRPr="00802592" w:rsidRDefault="0093734C" w:rsidP="00930C56">
            <w:r w:rsidRPr="008415A1">
              <w:rPr>
                <w:highlight w:val="yellow"/>
              </w:rPr>
              <w:t xml:space="preserve">Обязательно к заполнению при </w:t>
            </w:r>
            <w:r w:rsidRPr="008415A1">
              <w:rPr>
                <w:highlight w:val="yellow"/>
              </w:rPr>
              <w:lastRenderedPageBreak/>
              <w:t>проведении противоопухолевого лечения (</w:t>
            </w:r>
            <w:r w:rsidRPr="008415A1">
              <w:rPr>
                <w:highlight w:val="yellow"/>
                <w:lang w:val="en-US"/>
              </w:rPr>
              <w:t>ds</w:t>
            </w:r>
            <w:r w:rsidRPr="008415A1">
              <w:rPr>
                <w:highlight w:val="yellow"/>
              </w:rPr>
              <w:t>1_</w:t>
            </w:r>
            <w:r w:rsidRPr="008415A1">
              <w:rPr>
                <w:highlight w:val="yellow"/>
                <w:lang w:val="en-US"/>
              </w:rPr>
              <w:t>t</w:t>
            </w:r>
            <w:r w:rsidRPr="008415A1">
              <w:rPr>
                <w:highlight w:val="yellow"/>
              </w:rPr>
              <w:t xml:space="preserve"> = 0, 1, 2, 3. 4)</w:t>
            </w:r>
            <w:r w:rsidRPr="00E62850">
              <w:t>.</w:t>
            </w:r>
          </w:p>
        </w:tc>
        <w:tc>
          <w:tcPr>
            <w:tcW w:w="0" w:type="auto"/>
          </w:tcPr>
          <w:p w:rsidR="00F3212F" w:rsidRPr="00802592" w:rsidRDefault="00F3212F" w:rsidP="00F3212F">
            <w:pPr>
              <w:pStyle w:val="afe"/>
            </w:pPr>
            <w:r w:rsidRPr="00802592">
              <w:rPr>
                <w:lang w:val="en-US"/>
              </w:rPr>
              <w:lastRenderedPageBreak/>
              <w:t>integer</w:t>
            </w:r>
          </w:p>
        </w:tc>
        <w:tc>
          <w:tcPr>
            <w:tcW w:w="2784" w:type="dxa"/>
          </w:tcPr>
          <w:p w:rsidR="00F3212F" w:rsidRPr="00802592" w:rsidRDefault="00EF032E" w:rsidP="00806A04">
            <w:pPr>
              <w:pStyle w:val="afe"/>
            </w:pPr>
            <w:r w:rsidRPr="00715233">
              <w:rPr>
                <w:highlight w:val="yellow"/>
              </w:rPr>
              <w:t xml:space="preserve">Заполняется в соответствии со справочником 1.2.643.5.1.13.13.99.2.547 </w:t>
            </w:r>
            <w:r w:rsidRPr="00715233">
              <w:rPr>
                <w:highlight w:val="yellow"/>
              </w:rPr>
              <w:lastRenderedPageBreak/>
              <w:t xml:space="preserve">«TNM. Описание категорий» значением поля </w:t>
            </w:r>
            <w:r>
              <w:rPr>
                <w:highlight w:val="yellow"/>
                <w:lang w:val="en-US"/>
              </w:rPr>
              <w:t>ID</w:t>
            </w:r>
            <w:r w:rsidRPr="00715233">
              <w:rPr>
                <w:highlight w:val="yellow"/>
              </w:rPr>
              <w:t xml:space="preserve"> «</w:t>
            </w:r>
            <w:r>
              <w:rPr>
                <w:highlight w:val="yellow"/>
              </w:rPr>
              <w:t>Код</w:t>
            </w:r>
            <w:r w:rsidRPr="00715233">
              <w:rPr>
                <w:highlight w:val="yellow"/>
              </w:rPr>
              <w:t xml:space="preserve">». Значение должно совпадать </w:t>
            </w:r>
            <w:r>
              <w:rPr>
                <w:highlight w:val="yellow"/>
              </w:rPr>
              <w:t xml:space="preserve">с </w:t>
            </w:r>
            <w:r w:rsidRPr="00715233">
              <w:rPr>
                <w:highlight w:val="yellow"/>
              </w:rPr>
              <w:t xml:space="preserve">одним из допустимых для данной стадии заболевания значений поля </w:t>
            </w:r>
            <w:r>
              <w:rPr>
                <w:highlight w:val="yellow"/>
                <w:lang w:val="en-US"/>
              </w:rPr>
              <w:t>ID</w:t>
            </w:r>
            <w:r w:rsidRPr="00DD7DAD">
              <w:rPr>
                <w:highlight w:val="yellow"/>
              </w:rPr>
              <w:t>_</w:t>
            </w:r>
            <w:proofErr w:type="spellStart"/>
            <w:r w:rsidRPr="00715233">
              <w:rPr>
                <w:highlight w:val="yellow"/>
              </w:rPr>
              <w:t>Tumor</w:t>
            </w:r>
            <w:proofErr w:type="spellEnd"/>
            <w:r w:rsidRPr="00715233">
              <w:rPr>
                <w:highlight w:val="yellow"/>
              </w:rPr>
              <w:t xml:space="preserve"> справочника 1.2.643.5.1.13.13.99.2.546 "TNM. </w:t>
            </w:r>
            <w:proofErr w:type="spellStart"/>
            <w:r w:rsidRPr="00715233">
              <w:rPr>
                <w:highlight w:val="yellow"/>
              </w:rPr>
              <w:t>Стадирование</w:t>
            </w:r>
            <w:proofErr w:type="spellEnd"/>
            <w:r w:rsidRPr="00715233">
              <w:rPr>
                <w:highlight w:val="yellow"/>
              </w:rPr>
              <w:t xml:space="preserve"> злокачественных опухолей</w:t>
            </w:r>
            <w:r w:rsidRPr="0093734C">
              <w:rPr>
                <w:highlight w:val="yellow"/>
              </w:rPr>
              <w:t>»</w:t>
            </w:r>
            <w:r w:rsidR="00C66EF9" w:rsidRPr="0093734C">
              <w:rPr>
                <w:highlight w:val="yellow"/>
              </w:rPr>
              <w:t xml:space="preserve">. </w:t>
            </w:r>
            <w:r w:rsidR="00C66EF9" w:rsidRPr="0093734C">
              <w:rPr>
                <w:highlight w:val="yellow"/>
              </w:rPr>
              <w:t>При отсутствии в справочнике данных, соответствующих основному диагнозу – не заполняется.</w:t>
            </w:r>
          </w:p>
        </w:tc>
      </w:tr>
      <w:tr w:rsidR="0087301F" w:rsidRPr="00802592" w:rsidTr="00E60328">
        <w:tc>
          <w:tcPr>
            <w:tcW w:w="0" w:type="auto"/>
          </w:tcPr>
          <w:p w:rsidR="00F3212F" w:rsidRPr="00802592" w:rsidRDefault="00AF4308" w:rsidP="00F3212F">
            <w:pPr>
              <w:pStyle w:val="afe"/>
            </w:pPr>
            <w:proofErr w:type="spellStart"/>
            <w:r w:rsidRPr="00802592">
              <w:rPr>
                <w:lang w:val="en-US"/>
              </w:rPr>
              <w:lastRenderedPageBreak/>
              <w:t>onk</w:t>
            </w:r>
            <w:proofErr w:type="spellEnd"/>
            <w:r w:rsidRPr="00C66EF9">
              <w:t>_</w:t>
            </w:r>
            <w:r w:rsidRPr="00802592">
              <w:rPr>
                <w:lang w:val="en-US"/>
              </w:rPr>
              <w:t>n</w:t>
            </w:r>
          </w:p>
        </w:tc>
        <w:tc>
          <w:tcPr>
            <w:tcW w:w="2604" w:type="dxa"/>
          </w:tcPr>
          <w:p w:rsidR="00F3212F" w:rsidRPr="00802592" w:rsidRDefault="00DC552C" w:rsidP="00DC552C">
            <w:pPr>
              <w:pStyle w:val="afe"/>
            </w:pPr>
            <w:r w:rsidRPr="00802592">
              <w:t xml:space="preserve">Значение </w:t>
            </w:r>
            <w:proofErr w:type="spellStart"/>
            <w:r w:rsidRPr="00802592">
              <w:t>Nodus</w:t>
            </w:r>
            <w:proofErr w:type="spellEnd"/>
          </w:p>
        </w:tc>
        <w:tc>
          <w:tcPr>
            <w:tcW w:w="1887" w:type="dxa"/>
          </w:tcPr>
          <w:p w:rsidR="00EF032E" w:rsidRPr="00715233" w:rsidRDefault="00EF032E" w:rsidP="00EF032E">
            <w:pPr>
              <w:pStyle w:val="afe"/>
              <w:rPr>
                <w:highlight w:val="yellow"/>
              </w:rPr>
            </w:pPr>
            <w:r w:rsidRPr="00715233">
              <w:rPr>
                <w:highlight w:val="yellow"/>
              </w:rPr>
              <w:t>Условно-обязательный.</w:t>
            </w:r>
          </w:p>
          <w:p w:rsidR="00F3212F" w:rsidRPr="00802592" w:rsidRDefault="0093734C" w:rsidP="00EF032E">
            <w:pPr>
              <w:pStyle w:val="afe"/>
            </w:pPr>
            <w:r w:rsidRPr="008415A1">
              <w:rPr>
                <w:highlight w:val="yellow"/>
              </w:rPr>
              <w:t>Обязательно к заполнению при проведении противоопухолевого лечения (</w:t>
            </w:r>
            <w:r w:rsidRPr="008415A1">
              <w:rPr>
                <w:highlight w:val="yellow"/>
                <w:lang w:val="en-US"/>
              </w:rPr>
              <w:t>ds</w:t>
            </w:r>
            <w:r w:rsidRPr="008415A1">
              <w:rPr>
                <w:highlight w:val="yellow"/>
              </w:rPr>
              <w:t>1_</w:t>
            </w:r>
            <w:r w:rsidRPr="008415A1">
              <w:rPr>
                <w:highlight w:val="yellow"/>
                <w:lang w:val="en-US"/>
              </w:rPr>
              <w:t>t</w:t>
            </w:r>
            <w:r w:rsidRPr="008415A1">
              <w:rPr>
                <w:highlight w:val="yellow"/>
              </w:rPr>
              <w:t xml:space="preserve"> = 0, 1, 2, 3. 4)</w:t>
            </w:r>
            <w:r w:rsidRPr="00E62850">
              <w:t>.</w:t>
            </w:r>
          </w:p>
        </w:tc>
        <w:tc>
          <w:tcPr>
            <w:tcW w:w="0" w:type="auto"/>
          </w:tcPr>
          <w:p w:rsidR="00F3212F" w:rsidRPr="00802592" w:rsidRDefault="00F3212F" w:rsidP="00F3212F">
            <w:pPr>
              <w:pStyle w:val="afe"/>
            </w:pPr>
            <w:r w:rsidRPr="00802592">
              <w:rPr>
                <w:lang w:val="en-US"/>
              </w:rPr>
              <w:t>integer</w:t>
            </w:r>
          </w:p>
        </w:tc>
        <w:tc>
          <w:tcPr>
            <w:tcW w:w="2784" w:type="dxa"/>
          </w:tcPr>
          <w:p w:rsidR="00F3212F" w:rsidRPr="00802592" w:rsidRDefault="00EF032E" w:rsidP="00DC552C">
            <w:pPr>
              <w:pStyle w:val="afe"/>
            </w:pPr>
            <w:r w:rsidRPr="00715233">
              <w:rPr>
                <w:highlight w:val="yellow"/>
              </w:rPr>
              <w:t xml:space="preserve">Заполняется в соответствии со справочником 1.2.643.5.1.13.13.99.2.547 «TNM. Описание категорий» значением поля </w:t>
            </w:r>
            <w:r>
              <w:rPr>
                <w:highlight w:val="yellow"/>
                <w:lang w:val="en-US"/>
              </w:rPr>
              <w:t>ID</w:t>
            </w:r>
            <w:r>
              <w:rPr>
                <w:highlight w:val="yellow"/>
              </w:rPr>
              <w:t xml:space="preserve"> «Код</w:t>
            </w:r>
            <w:r w:rsidRPr="00715233">
              <w:rPr>
                <w:highlight w:val="yellow"/>
              </w:rPr>
              <w:t xml:space="preserve">». Значение должно совпадать </w:t>
            </w:r>
            <w:r>
              <w:rPr>
                <w:highlight w:val="yellow"/>
              </w:rPr>
              <w:t xml:space="preserve">с </w:t>
            </w:r>
            <w:r w:rsidRPr="00715233">
              <w:rPr>
                <w:highlight w:val="yellow"/>
              </w:rPr>
              <w:t xml:space="preserve">одним из допустимых для данной стадии заболевания значений поля </w:t>
            </w:r>
            <w:r>
              <w:rPr>
                <w:highlight w:val="yellow"/>
                <w:lang w:val="en-US"/>
              </w:rPr>
              <w:t>ID</w:t>
            </w:r>
            <w:r w:rsidRPr="00DD7DAD">
              <w:rPr>
                <w:highlight w:val="yellow"/>
              </w:rPr>
              <w:t>_</w:t>
            </w:r>
            <w:proofErr w:type="spellStart"/>
            <w:r>
              <w:rPr>
                <w:highlight w:val="yellow"/>
                <w:lang w:val="en-US"/>
              </w:rPr>
              <w:t>Nodus</w:t>
            </w:r>
            <w:proofErr w:type="spellEnd"/>
            <w:r w:rsidRPr="00715233">
              <w:rPr>
                <w:highlight w:val="yellow"/>
              </w:rPr>
              <w:t xml:space="preserve"> справочника 1.2.643.5.1.13.13.99.2.546 "TNM. </w:t>
            </w:r>
            <w:proofErr w:type="spellStart"/>
            <w:r w:rsidRPr="00715233">
              <w:rPr>
                <w:highlight w:val="yellow"/>
              </w:rPr>
              <w:t>Стадирование</w:t>
            </w:r>
            <w:proofErr w:type="spellEnd"/>
            <w:r w:rsidRPr="00715233">
              <w:rPr>
                <w:highlight w:val="yellow"/>
              </w:rPr>
              <w:t xml:space="preserve"> злокачественных опухолей</w:t>
            </w:r>
            <w:r w:rsidRPr="0093734C">
              <w:rPr>
                <w:highlight w:val="yellow"/>
              </w:rPr>
              <w:t>»</w:t>
            </w:r>
            <w:r w:rsidR="00C76F79" w:rsidRPr="0093734C">
              <w:rPr>
                <w:highlight w:val="yellow"/>
              </w:rPr>
              <w:t xml:space="preserve">. </w:t>
            </w:r>
            <w:r w:rsidR="00C76F79" w:rsidRPr="0093734C">
              <w:rPr>
                <w:highlight w:val="yellow"/>
              </w:rPr>
              <w:t>При отсутствии в справочнике данных, соответствующих основному диагнозу – не заполняется.</w:t>
            </w:r>
          </w:p>
        </w:tc>
      </w:tr>
      <w:tr w:rsidR="0087301F" w:rsidRPr="00802592" w:rsidTr="00E60328">
        <w:tc>
          <w:tcPr>
            <w:tcW w:w="0" w:type="auto"/>
          </w:tcPr>
          <w:p w:rsidR="00F3212F" w:rsidRPr="00802592" w:rsidRDefault="00AF4308" w:rsidP="00F3212F">
            <w:pPr>
              <w:pStyle w:val="afe"/>
            </w:pPr>
            <w:proofErr w:type="spellStart"/>
            <w:r w:rsidRPr="00802592">
              <w:rPr>
                <w:lang w:val="en-US"/>
              </w:rPr>
              <w:t>onk</w:t>
            </w:r>
            <w:proofErr w:type="spellEnd"/>
            <w:r w:rsidRPr="00802592">
              <w:t>_</w:t>
            </w:r>
            <w:r w:rsidRPr="00802592">
              <w:rPr>
                <w:lang w:val="en-US"/>
              </w:rPr>
              <w:t>m</w:t>
            </w:r>
          </w:p>
        </w:tc>
        <w:tc>
          <w:tcPr>
            <w:tcW w:w="2604" w:type="dxa"/>
          </w:tcPr>
          <w:p w:rsidR="00F3212F" w:rsidRPr="00802592" w:rsidRDefault="00DC552C" w:rsidP="00F3212F">
            <w:pPr>
              <w:pStyle w:val="afe"/>
            </w:pPr>
            <w:r w:rsidRPr="00802592">
              <w:t xml:space="preserve">Значение </w:t>
            </w:r>
            <w:proofErr w:type="spellStart"/>
            <w:r w:rsidRPr="00802592">
              <w:t>Metastasis</w:t>
            </w:r>
            <w:proofErr w:type="spellEnd"/>
          </w:p>
        </w:tc>
        <w:tc>
          <w:tcPr>
            <w:tcW w:w="1887" w:type="dxa"/>
          </w:tcPr>
          <w:p w:rsidR="00EF032E" w:rsidRPr="00715233" w:rsidRDefault="00EF032E" w:rsidP="00EF032E">
            <w:pPr>
              <w:pStyle w:val="afe"/>
              <w:rPr>
                <w:highlight w:val="yellow"/>
              </w:rPr>
            </w:pPr>
            <w:r w:rsidRPr="00715233">
              <w:rPr>
                <w:highlight w:val="yellow"/>
              </w:rPr>
              <w:t>Условно-обязательный.</w:t>
            </w:r>
          </w:p>
          <w:p w:rsidR="00F3212F" w:rsidRPr="00802592" w:rsidRDefault="0093734C" w:rsidP="00EF032E">
            <w:pPr>
              <w:pStyle w:val="afe"/>
            </w:pPr>
            <w:r w:rsidRPr="008415A1">
              <w:rPr>
                <w:highlight w:val="yellow"/>
              </w:rPr>
              <w:t xml:space="preserve">Обязательно к </w:t>
            </w:r>
            <w:r w:rsidRPr="008415A1">
              <w:rPr>
                <w:highlight w:val="yellow"/>
              </w:rPr>
              <w:lastRenderedPageBreak/>
              <w:t>заполнению при проведении противоопухолевого лечения (</w:t>
            </w:r>
            <w:r w:rsidRPr="008415A1">
              <w:rPr>
                <w:highlight w:val="yellow"/>
                <w:lang w:val="en-US"/>
              </w:rPr>
              <w:t>ds</w:t>
            </w:r>
            <w:r w:rsidRPr="008415A1">
              <w:rPr>
                <w:highlight w:val="yellow"/>
              </w:rPr>
              <w:t>1_</w:t>
            </w:r>
            <w:r w:rsidRPr="008415A1">
              <w:rPr>
                <w:highlight w:val="yellow"/>
                <w:lang w:val="en-US"/>
              </w:rPr>
              <w:t>t</w:t>
            </w:r>
            <w:r w:rsidRPr="008415A1">
              <w:rPr>
                <w:highlight w:val="yellow"/>
              </w:rPr>
              <w:t xml:space="preserve"> = 0, 1, 2, 3. 4)</w:t>
            </w:r>
            <w:r w:rsidRPr="00E62850">
              <w:t>.</w:t>
            </w:r>
          </w:p>
        </w:tc>
        <w:tc>
          <w:tcPr>
            <w:tcW w:w="0" w:type="auto"/>
          </w:tcPr>
          <w:p w:rsidR="00F3212F" w:rsidRPr="00802592" w:rsidRDefault="00F3212F" w:rsidP="00F3212F">
            <w:pPr>
              <w:pStyle w:val="afe"/>
            </w:pPr>
            <w:r w:rsidRPr="00802592">
              <w:rPr>
                <w:lang w:val="en-US"/>
              </w:rPr>
              <w:lastRenderedPageBreak/>
              <w:t>integer</w:t>
            </w:r>
          </w:p>
        </w:tc>
        <w:tc>
          <w:tcPr>
            <w:tcW w:w="2784" w:type="dxa"/>
          </w:tcPr>
          <w:p w:rsidR="00806A04" w:rsidRPr="00802592" w:rsidRDefault="00EF032E" w:rsidP="00DC552C">
            <w:pPr>
              <w:pStyle w:val="afe"/>
            </w:pPr>
            <w:r w:rsidRPr="00715233">
              <w:rPr>
                <w:highlight w:val="yellow"/>
              </w:rPr>
              <w:t xml:space="preserve">Заполняется в соответствии со справочником </w:t>
            </w:r>
            <w:r w:rsidRPr="00715233">
              <w:rPr>
                <w:highlight w:val="yellow"/>
              </w:rPr>
              <w:lastRenderedPageBreak/>
              <w:t xml:space="preserve">1.2.643.5.1.13.13.99.2.547 «TNM. Описание категорий» значением поля </w:t>
            </w:r>
            <w:r>
              <w:rPr>
                <w:highlight w:val="yellow"/>
                <w:lang w:val="en-US"/>
              </w:rPr>
              <w:t>ID</w:t>
            </w:r>
            <w:r>
              <w:rPr>
                <w:highlight w:val="yellow"/>
              </w:rPr>
              <w:t xml:space="preserve"> «Код</w:t>
            </w:r>
            <w:r w:rsidRPr="00715233">
              <w:rPr>
                <w:highlight w:val="yellow"/>
              </w:rPr>
              <w:t xml:space="preserve">». Значение должно совпадать </w:t>
            </w:r>
            <w:r>
              <w:rPr>
                <w:highlight w:val="yellow"/>
              </w:rPr>
              <w:t xml:space="preserve">с </w:t>
            </w:r>
            <w:r w:rsidRPr="00715233">
              <w:rPr>
                <w:highlight w:val="yellow"/>
              </w:rPr>
              <w:t xml:space="preserve">одним из допустимых для данной стадии заболевания значений поля </w:t>
            </w:r>
            <w:r>
              <w:rPr>
                <w:highlight w:val="yellow"/>
                <w:lang w:val="en-US"/>
              </w:rPr>
              <w:t>ID</w:t>
            </w:r>
            <w:r w:rsidRPr="00DD7DAD">
              <w:rPr>
                <w:highlight w:val="yellow"/>
              </w:rPr>
              <w:t>_</w:t>
            </w:r>
            <w:proofErr w:type="spellStart"/>
            <w:r w:rsidRPr="00715233">
              <w:rPr>
                <w:highlight w:val="yellow"/>
              </w:rPr>
              <w:t>Metastasis</w:t>
            </w:r>
            <w:proofErr w:type="spellEnd"/>
            <w:r w:rsidRPr="00715233">
              <w:rPr>
                <w:highlight w:val="yellow"/>
              </w:rPr>
              <w:t xml:space="preserve">  справочника 1.2.643.5.1.13.13.99.2.546 "TNM. </w:t>
            </w:r>
            <w:proofErr w:type="spellStart"/>
            <w:r w:rsidRPr="00715233">
              <w:rPr>
                <w:highlight w:val="yellow"/>
              </w:rPr>
              <w:t>Стадирование</w:t>
            </w:r>
            <w:proofErr w:type="spellEnd"/>
            <w:r w:rsidRPr="00715233">
              <w:rPr>
                <w:highlight w:val="yellow"/>
              </w:rPr>
              <w:t xml:space="preserve"> злокачественных опухолей</w:t>
            </w:r>
            <w:r w:rsidRPr="0093734C">
              <w:rPr>
                <w:highlight w:val="yellow"/>
              </w:rPr>
              <w:t>»</w:t>
            </w:r>
            <w:r w:rsidR="00C76F79" w:rsidRPr="0093734C">
              <w:rPr>
                <w:highlight w:val="yellow"/>
              </w:rPr>
              <w:t xml:space="preserve">. </w:t>
            </w:r>
            <w:r w:rsidR="00C76F79" w:rsidRPr="0093734C">
              <w:rPr>
                <w:highlight w:val="yellow"/>
              </w:rPr>
              <w:t>При отсутствии в справочнике данных, соответствующих основному диагнозу – не заполняется.</w:t>
            </w:r>
          </w:p>
        </w:tc>
      </w:tr>
      <w:tr w:rsidR="0087301F" w:rsidRPr="00802592" w:rsidTr="00E60328">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lastRenderedPageBreak/>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1887"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E60328">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1887"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1887" w:type="dxa"/>
          </w:tcPr>
          <w:p w:rsidR="00330D86" w:rsidRPr="00802592" w:rsidRDefault="007C0DBA" w:rsidP="00CB635F">
            <w:pPr>
              <w:pStyle w:val="afe"/>
            </w:pPr>
            <w:r w:rsidRPr="00802592">
              <w:t>Условно-</w:t>
            </w:r>
            <w:r w:rsidRPr="00802592">
              <w:lastRenderedPageBreak/>
              <w:t>обязательный</w:t>
            </w:r>
          </w:p>
        </w:tc>
        <w:tc>
          <w:tcPr>
            <w:tcW w:w="0" w:type="auto"/>
          </w:tcPr>
          <w:p w:rsidR="00330D86" w:rsidRPr="00802592" w:rsidRDefault="00330D86" w:rsidP="00CB635F">
            <w:pPr>
              <w:pStyle w:val="afe"/>
              <w:rPr>
                <w:lang w:val="en-US"/>
              </w:rPr>
            </w:pPr>
            <w:r w:rsidRPr="00802592">
              <w:rPr>
                <w:lang w:val="en-US"/>
              </w:rPr>
              <w:lastRenderedPageBreak/>
              <w:t>decimal</w:t>
            </w:r>
          </w:p>
        </w:tc>
        <w:tc>
          <w:tcPr>
            <w:tcW w:w="2784" w:type="dxa"/>
            <w:vMerge w:val="restart"/>
          </w:tcPr>
          <w:p w:rsidR="00330D86" w:rsidRPr="00802592" w:rsidRDefault="00330D86" w:rsidP="00AF4308">
            <w:pPr>
              <w:autoSpaceDE w:val="0"/>
              <w:autoSpaceDN w:val="0"/>
              <w:adjustRightInd w:val="0"/>
              <w:spacing w:after="0"/>
              <w:jc w:val="left"/>
            </w:pPr>
            <w:r w:rsidRPr="00802592">
              <w:t xml:space="preserve">Обязательно к </w:t>
            </w:r>
            <w:r w:rsidRPr="00802592">
              <w:lastRenderedPageBreak/>
              <w:t>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E60328">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lastRenderedPageBreak/>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BA5AC3" w:rsidP="00BA5AC3">
      <w:pPr>
        <w:pStyle w:val="3"/>
      </w:pPr>
      <w:bookmarkStart w:id="64" w:name="_Toc130905201"/>
      <w:r w:rsidRPr="00802592">
        <w:t xml:space="preserve">3.4.36.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4"/>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w:t>
            </w:r>
            <w:r w:rsidR="00E442D6" w:rsidRPr="00802592">
              <w:lastRenderedPageBreak/>
              <w:t>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lastRenderedPageBreak/>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BA5AC3" w:rsidP="00BA5AC3">
      <w:pPr>
        <w:pStyle w:val="3"/>
        <w:rPr>
          <w:lang w:val="en-US"/>
        </w:rPr>
      </w:pPr>
      <w:bookmarkStart w:id="65" w:name="_Toc130905202"/>
      <w:r w:rsidRPr="00802592">
        <w:rPr>
          <w:lang w:val="en-US"/>
        </w:rPr>
        <w:t xml:space="preserve">3.4.37.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5"/>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BA5AC3" w:rsidP="00BA5AC3">
      <w:pPr>
        <w:pStyle w:val="3"/>
      </w:pPr>
      <w:bookmarkStart w:id="66" w:name="_Toc130905203"/>
      <w:r w:rsidRPr="00802592">
        <w:t xml:space="preserve">3.4.38.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6"/>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154377" w:rsidP="000D54B2">
      <w:pPr>
        <w:pStyle w:val="3"/>
      </w:pPr>
      <w:bookmarkStart w:id="67" w:name="_Toc130905204"/>
      <w:r w:rsidRPr="00530DB0">
        <w:t>3.4.39</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7"/>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lastRenderedPageBreak/>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154377" w:rsidP="00413DEF">
      <w:pPr>
        <w:pStyle w:val="3"/>
        <w:rPr>
          <w:rStyle w:val="b1"/>
          <w:rFonts w:ascii="Times New Roman" w:hAnsi="Times New Roman" w:cs="Times New Roman"/>
          <w:b/>
          <w:bCs/>
          <w:color w:val="auto"/>
        </w:rPr>
      </w:pPr>
      <w:bookmarkStart w:id="68" w:name="_Toc130905205"/>
      <w:r w:rsidRPr="00192D4D">
        <w:rPr>
          <w:rStyle w:val="b1"/>
          <w:rFonts w:ascii="Times New Roman" w:hAnsi="Times New Roman" w:cs="Times New Roman"/>
          <w:b/>
          <w:bCs/>
          <w:color w:val="auto"/>
        </w:rPr>
        <w:t>3.4.40</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8"/>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lastRenderedPageBreak/>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154377" w:rsidP="00953FE9">
      <w:pPr>
        <w:pStyle w:val="3"/>
        <w:rPr>
          <w:rStyle w:val="b1"/>
          <w:rFonts w:ascii="Times New Roman" w:hAnsi="Times New Roman" w:cs="Times New Roman"/>
          <w:b/>
          <w:bCs/>
          <w:color w:val="auto"/>
        </w:rPr>
      </w:pPr>
      <w:bookmarkStart w:id="69" w:name="_Toc130905206"/>
      <w:r w:rsidRPr="001001CD">
        <w:rPr>
          <w:rStyle w:val="b1"/>
          <w:rFonts w:ascii="Times New Roman" w:hAnsi="Times New Roman" w:cs="Times New Roman"/>
          <w:b/>
          <w:bCs/>
          <w:color w:val="auto"/>
        </w:rPr>
        <w:t>3.4.41</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69"/>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lastRenderedPageBreak/>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0" w:name="_Toc130905207"/>
      <w:r>
        <w:rPr>
          <w:rStyle w:val="b1"/>
          <w:rFonts w:ascii="Times New Roman" w:hAnsi="Times New Roman" w:cs="Times New Roman"/>
          <w:b/>
          <w:bCs/>
          <w:color w:val="auto"/>
        </w:rPr>
        <w:t>3.4.42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0"/>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lastRenderedPageBreak/>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1" w:name="_Toc130905208"/>
      <w:bookmarkStart w:id="72" w:name="_Toc233473442"/>
      <w:bookmarkEnd w:id="41"/>
      <w:r w:rsidRPr="00A1150E">
        <w:rPr>
          <w:rStyle w:val="b1"/>
          <w:rFonts w:ascii="Times New Roman" w:hAnsi="Times New Roman" w:cs="Times New Roman"/>
          <w:b/>
          <w:bCs/>
          <w:color w:val="auto"/>
        </w:rPr>
        <w:t>3.4.4</w:t>
      </w:r>
      <w:r w:rsidR="00154377" w:rsidRPr="00A1150E">
        <w:rPr>
          <w:rStyle w:val="b1"/>
          <w:rFonts w:ascii="Times New Roman" w:hAnsi="Times New Roman" w:cs="Times New Roman"/>
          <w:b/>
          <w:bCs/>
          <w:color w:val="auto"/>
        </w:rPr>
        <w:t>3</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1"/>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3" w:name="_Toc130905209"/>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4</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3"/>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4" w:name="_Toc130905210"/>
      <w:r w:rsidRPr="00802592">
        <w:t>3.4.4</w:t>
      </w:r>
      <w:r w:rsidR="00154377">
        <w:t>5</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4"/>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lastRenderedPageBreak/>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2 символа.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30905211"/>
      <w:r w:rsidRPr="00802592">
        <w:rPr>
          <w:rStyle w:val="b1"/>
          <w:rFonts w:ascii="Times New Roman" w:hAnsi="Times New Roman" w:cs="Times New Roman"/>
          <w:b/>
          <w:bCs/>
          <w:color w:val="auto"/>
        </w:rPr>
        <w:lastRenderedPageBreak/>
        <w:t>3.4.4</w:t>
      </w:r>
      <w:r w:rsidR="00154377">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5"/>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6" w:name="_Toc130905212"/>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6"/>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 xml:space="preserve">Номер документа </w:t>
            </w:r>
            <w:r w:rsidRPr="00802592">
              <w:lastRenderedPageBreak/>
              <w:t>удостоверяющего личность</w:t>
            </w:r>
          </w:p>
        </w:tc>
        <w:tc>
          <w:tcPr>
            <w:tcW w:w="1821" w:type="dxa"/>
          </w:tcPr>
          <w:p w:rsidR="0009370C" w:rsidRPr="00802592" w:rsidRDefault="007C0DBA" w:rsidP="00964F75">
            <w:pPr>
              <w:pStyle w:val="afe"/>
            </w:pPr>
            <w:r w:rsidRPr="00802592">
              <w:lastRenderedPageBreak/>
              <w:t>Условно-</w:t>
            </w:r>
            <w:r w:rsidRPr="00802592">
              <w:lastRenderedPageBreak/>
              <w:t>обязательный</w:t>
            </w:r>
          </w:p>
        </w:tc>
        <w:tc>
          <w:tcPr>
            <w:tcW w:w="1058" w:type="dxa"/>
          </w:tcPr>
          <w:p w:rsidR="0009370C" w:rsidRPr="00802592" w:rsidRDefault="0009370C" w:rsidP="00964F75">
            <w:pPr>
              <w:pStyle w:val="afe"/>
              <w:rPr>
                <w:lang w:val="en-US"/>
              </w:rPr>
            </w:pPr>
            <w:r w:rsidRPr="00802592">
              <w:rPr>
                <w:lang w:val="en-US"/>
              </w:rPr>
              <w:lastRenderedPageBreak/>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lastRenderedPageBreak/>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7" w:name="_Toc130905213"/>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7"/>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09370C" w:rsidP="00964F75">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8" w:name="_Toc130905214"/>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8"/>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79" w:name="_Toc130905215"/>
      <w:r>
        <w:rPr>
          <w:rStyle w:val="b1"/>
          <w:rFonts w:ascii="Times New Roman" w:hAnsi="Times New Roman" w:cs="Times New Roman"/>
          <w:b/>
          <w:bCs/>
          <w:color w:val="auto"/>
        </w:rPr>
        <w:t>3.4.50</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79"/>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lastRenderedPageBreak/>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lastRenderedPageBreak/>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lastRenderedPageBreak/>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0" w:name="_Toc130905216"/>
      <w:r>
        <w:rPr>
          <w:rStyle w:val="b1"/>
          <w:rFonts w:ascii="Times New Roman" w:hAnsi="Times New Roman" w:cs="Times New Roman"/>
          <w:b/>
          <w:bCs/>
          <w:color w:val="auto"/>
        </w:rPr>
        <w:t>3.4.51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0"/>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1" w:name="_Toc130905217"/>
      <w:r>
        <w:rPr>
          <w:rStyle w:val="b1"/>
          <w:rFonts w:ascii="Times New Roman" w:hAnsi="Times New Roman" w:cs="Times New Roman"/>
          <w:b/>
          <w:bCs/>
          <w:color w:val="auto"/>
        </w:rPr>
        <w:t>3.4.52</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1"/>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2" w:name="_Toc130905218"/>
      <w:r>
        <w:rPr>
          <w:rStyle w:val="b1"/>
          <w:rFonts w:ascii="Times New Roman" w:hAnsi="Times New Roman" w:cs="Times New Roman"/>
          <w:b/>
          <w:bCs/>
          <w:color w:val="auto"/>
        </w:rPr>
        <w:t>3.4.53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2"/>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3" w:name="_Toc130905219"/>
      <w:r w:rsidRPr="00802592">
        <w:rPr>
          <w:rStyle w:val="b1"/>
          <w:rFonts w:ascii="Times New Roman" w:hAnsi="Times New Roman" w:cs="Times New Roman"/>
          <w:b/>
          <w:bCs/>
          <w:color w:val="auto"/>
        </w:rPr>
        <w:t>3.4.5</w:t>
      </w:r>
      <w:r w:rsidR="00154377">
        <w:rPr>
          <w:rStyle w:val="b1"/>
          <w:rFonts w:ascii="Times New Roman" w:hAnsi="Times New Roman" w:cs="Times New Roman"/>
          <w:b/>
          <w:bCs/>
          <w:color w:val="auto"/>
        </w:rPr>
        <w:t>4</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3"/>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30905220"/>
      <w:r w:rsidRPr="00802592">
        <w:rPr>
          <w:rStyle w:val="b1"/>
          <w:rFonts w:ascii="Times New Roman" w:hAnsi="Times New Roman" w:cs="Times New Roman"/>
          <w:b/>
          <w:bCs/>
          <w:color w:val="auto"/>
        </w:rPr>
        <w:t>3.4.5</w:t>
      </w:r>
      <w:r w:rsidR="00154377">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lastRenderedPageBreak/>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154377" w:rsidP="00BA5AC3">
      <w:pPr>
        <w:pStyle w:val="3"/>
        <w:rPr>
          <w:rStyle w:val="b1"/>
          <w:rFonts w:ascii="Times New Roman" w:hAnsi="Times New Roman" w:cs="Times New Roman"/>
          <w:b/>
          <w:bCs/>
          <w:color w:val="auto"/>
        </w:rPr>
      </w:pPr>
      <w:bookmarkStart w:id="85" w:name="_Toc130905221"/>
      <w:bookmarkEnd w:id="72"/>
      <w:r>
        <w:rPr>
          <w:rStyle w:val="b1"/>
          <w:rFonts w:ascii="Times New Roman" w:hAnsi="Times New Roman" w:cs="Times New Roman"/>
          <w:b/>
          <w:bCs/>
          <w:color w:val="auto"/>
        </w:rPr>
        <w:t>3.4.56</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5"/>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lastRenderedPageBreak/>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941FD4" w:rsidRDefault="00100B16" w:rsidP="00D80761">
            <w:pPr>
              <w:pStyle w:val="afe"/>
              <w:rPr>
                <w:highlight w:val="yellow"/>
                <w:lang w:val="en-US"/>
              </w:rPr>
            </w:pPr>
            <w:proofErr w:type="spellStart"/>
            <w:r w:rsidRPr="00941FD4">
              <w:rPr>
                <w:highlight w:val="yellow"/>
                <w:lang w:val="en-US"/>
              </w:rPr>
              <w:t>lek_sh</w:t>
            </w:r>
            <w:proofErr w:type="spellEnd"/>
          </w:p>
        </w:tc>
        <w:tc>
          <w:tcPr>
            <w:tcW w:w="0" w:type="auto"/>
          </w:tcPr>
          <w:p w:rsidR="00100B16" w:rsidRPr="00941FD4" w:rsidRDefault="00100B16" w:rsidP="00224825">
            <w:pPr>
              <w:pStyle w:val="afe"/>
              <w:rPr>
                <w:highlight w:val="yellow"/>
              </w:rPr>
            </w:pPr>
            <w:r w:rsidRPr="00941FD4">
              <w:rPr>
                <w:highlight w:val="yellow"/>
              </w:rPr>
              <w:t>Схема сопроводительной лекарственной терапии</w:t>
            </w:r>
          </w:p>
        </w:tc>
        <w:tc>
          <w:tcPr>
            <w:tcW w:w="0" w:type="auto"/>
          </w:tcPr>
          <w:p w:rsidR="00100B16" w:rsidRPr="00941FD4" w:rsidRDefault="00100B16" w:rsidP="00F80DB1">
            <w:pPr>
              <w:pStyle w:val="afe"/>
              <w:rPr>
                <w:highlight w:val="yellow"/>
              </w:rPr>
            </w:pPr>
            <w:r w:rsidRPr="00941FD4">
              <w:rPr>
                <w:highlight w:val="yellow"/>
              </w:rPr>
              <w:t>Условно-обязательный.</w:t>
            </w:r>
            <w:r w:rsidR="00F80DB1" w:rsidRPr="00941FD4">
              <w:rPr>
                <w:highlight w:val="yellow"/>
              </w:rPr>
              <w:t xml:space="preserve"> Заполняется для КСЛП, </w:t>
            </w:r>
            <w:proofErr w:type="gramStart"/>
            <w:r w:rsidR="00F80DB1" w:rsidRPr="00941FD4">
              <w:rPr>
                <w:highlight w:val="yellow"/>
              </w:rPr>
              <w:t>применяющихся</w:t>
            </w:r>
            <w:proofErr w:type="gramEnd"/>
            <w:r w:rsidR="00F80DB1" w:rsidRPr="00941FD4">
              <w:rPr>
                <w:highlight w:val="yellow"/>
              </w:rPr>
              <w:t xml:space="preserve"> при проведении сопроводительной лекарственной терапии</w:t>
            </w:r>
          </w:p>
        </w:tc>
        <w:tc>
          <w:tcPr>
            <w:tcW w:w="0" w:type="auto"/>
          </w:tcPr>
          <w:p w:rsidR="00100B16" w:rsidRPr="00941FD4" w:rsidRDefault="001D3817" w:rsidP="00D80761">
            <w:pPr>
              <w:pStyle w:val="afe"/>
              <w:jc w:val="center"/>
              <w:rPr>
                <w:highlight w:val="yellow"/>
              </w:rPr>
            </w:pPr>
            <w:r w:rsidRPr="00941FD4">
              <w:rPr>
                <w:highlight w:val="yellow"/>
                <w:lang w:val="en-US"/>
              </w:rPr>
              <w:t>string</w:t>
            </w:r>
          </w:p>
        </w:tc>
        <w:tc>
          <w:tcPr>
            <w:tcW w:w="3563" w:type="dxa"/>
          </w:tcPr>
          <w:p w:rsidR="001D3817" w:rsidRPr="00941FD4" w:rsidRDefault="001D3817" w:rsidP="001D3817">
            <w:pPr>
              <w:pStyle w:val="afe"/>
              <w:rPr>
                <w:highlight w:val="yellow"/>
              </w:rPr>
            </w:pPr>
            <w:r w:rsidRPr="00941FD4">
              <w:rPr>
                <w:highlight w:val="yellow"/>
              </w:rPr>
              <w:t>До 10 символов.</w:t>
            </w:r>
          </w:p>
          <w:p w:rsidR="00100B16" w:rsidRPr="001D3817" w:rsidRDefault="001D3817" w:rsidP="00D80761">
            <w:pPr>
              <w:pStyle w:val="afe"/>
            </w:pPr>
            <w:r w:rsidRPr="00941FD4">
              <w:rPr>
                <w:highlight w:val="yellow"/>
              </w:rPr>
              <w:t xml:space="preserve">Заполняется значением кода схемы </w:t>
            </w:r>
            <w:r w:rsidR="00941FD4" w:rsidRPr="00941FD4">
              <w:rPr>
                <w:highlight w:val="yellow"/>
              </w:rPr>
              <w:t>сопроводительной лекарственной терапии</w:t>
            </w:r>
          </w:p>
        </w:tc>
      </w:tr>
    </w:tbl>
    <w:p w:rsidR="00BF2F0D" w:rsidRPr="00802592" w:rsidRDefault="00154377" w:rsidP="00BA5AC3">
      <w:pPr>
        <w:pStyle w:val="3"/>
      </w:pPr>
      <w:bookmarkStart w:id="86" w:name="_Toc130905222"/>
      <w:r>
        <w:t>3.4.57</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6"/>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 xml:space="preserve">Линия лекарственной </w:t>
            </w:r>
            <w:r w:rsidRPr="00802592">
              <w:lastRenderedPageBreak/>
              <w:t>терапии</w:t>
            </w:r>
          </w:p>
        </w:tc>
        <w:tc>
          <w:tcPr>
            <w:tcW w:w="1842" w:type="dxa"/>
          </w:tcPr>
          <w:p w:rsidR="00F702AA" w:rsidRPr="00802592" w:rsidRDefault="007C0DBA" w:rsidP="008C4702">
            <w:pPr>
              <w:pStyle w:val="afe"/>
            </w:pPr>
            <w:r w:rsidRPr="00802592">
              <w:lastRenderedPageBreak/>
              <w:t>Условно-</w:t>
            </w:r>
            <w:r w:rsidRPr="00802592">
              <w:lastRenderedPageBreak/>
              <w:t>обязательный</w:t>
            </w:r>
          </w:p>
        </w:tc>
        <w:tc>
          <w:tcPr>
            <w:tcW w:w="0" w:type="auto"/>
          </w:tcPr>
          <w:p w:rsidR="00F702AA" w:rsidRPr="00802592" w:rsidRDefault="00895A0C" w:rsidP="008C4702">
            <w:pPr>
              <w:pStyle w:val="afe"/>
              <w:rPr>
                <w:lang w:val="en-US"/>
              </w:rPr>
            </w:pPr>
            <w:r w:rsidRPr="00802592">
              <w:rPr>
                <w:lang w:val="en-US"/>
              </w:rPr>
              <w:lastRenderedPageBreak/>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w:t>
            </w:r>
            <w:r w:rsidRPr="00802592">
              <w:lastRenderedPageBreak/>
              <w:t xml:space="preserve">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lastRenderedPageBreak/>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154377" w:rsidP="00BA5AC3">
      <w:pPr>
        <w:pStyle w:val="3"/>
      </w:pPr>
      <w:bookmarkStart w:id="87" w:name="_Toc130905223"/>
      <w:r>
        <w:t>3.4.58</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7"/>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lastRenderedPageBreak/>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154377" w:rsidP="00BA5AC3">
      <w:pPr>
        <w:pStyle w:val="3"/>
      </w:pPr>
      <w:bookmarkStart w:id="88" w:name="_Toc130905224"/>
      <w:r>
        <w:t>3.4.59</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8"/>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lastRenderedPageBreak/>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154377" w:rsidP="00BA5AC3">
      <w:pPr>
        <w:pStyle w:val="3"/>
      </w:pPr>
      <w:bookmarkStart w:id="89" w:name="_Toc130905225"/>
      <w:r>
        <w:t>3.4.60</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89"/>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154377" w:rsidP="00BA5AC3">
      <w:pPr>
        <w:pStyle w:val="3"/>
        <w:rPr>
          <w:rStyle w:val="b1"/>
          <w:rFonts w:ascii="Times New Roman" w:hAnsi="Times New Roman" w:cs="Times New Roman"/>
          <w:b/>
          <w:bCs/>
          <w:color w:val="auto"/>
        </w:rPr>
      </w:pPr>
      <w:bookmarkStart w:id="90" w:name="_Toc130905226"/>
      <w:r>
        <w:rPr>
          <w:rStyle w:val="b1"/>
          <w:rFonts w:ascii="Times New Roman" w:hAnsi="Times New Roman" w:cs="Times New Roman"/>
          <w:b/>
          <w:bCs/>
          <w:color w:val="auto"/>
        </w:rPr>
        <w:t>3.4.61</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0"/>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154377" w:rsidP="009E723A">
      <w:pPr>
        <w:pStyle w:val="3"/>
      </w:pPr>
      <w:bookmarkStart w:id="91" w:name="_Toc130905227"/>
      <w:r w:rsidRPr="002C63A8">
        <w:t>3.4.62</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1"/>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05105E" w:rsidRDefault="00EF032E" w:rsidP="00EF032E">
      <w:pPr>
        <w:rPr>
          <w:highlight w:val="yellow"/>
        </w:rPr>
      </w:pPr>
      <w:proofErr w:type="gramStart"/>
      <w:r w:rsidRPr="0005105E">
        <w:rPr>
          <w:highlight w:val="yellow"/>
        </w:rPr>
        <w:t>Обязателен</w:t>
      </w:r>
      <w:proofErr w:type="gramEnd"/>
      <w:r w:rsidRPr="0005105E">
        <w:rPr>
          <w:highlight w:val="yellow"/>
        </w:rPr>
        <w:t xml:space="preserve"> для заполнения:</w:t>
      </w:r>
    </w:p>
    <w:p w:rsidR="00EF032E" w:rsidRPr="0005105E" w:rsidRDefault="00EF032E" w:rsidP="00EF032E">
      <w:pPr>
        <w:ind w:left="567" w:hanging="283"/>
        <w:rPr>
          <w:highlight w:val="yellow"/>
        </w:rPr>
      </w:pPr>
      <w:r w:rsidRPr="0005105E">
        <w:rPr>
          <w:highlight w:val="yellow"/>
        </w:rPr>
        <w:t>1. При оказании специализированной медицинской помощи (</w:t>
      </w:r>
      <w:r w:rsidRPr="0005105E">
        <w:rPr>
          <w:highlight w:val="yellow"/>
          <w:lang w:val="en-US"/>
        </w:rPr>
        <w:t>help</w:t>
      </w:r>
      <w:r w:rsidRPr="0005105E">
        <w:rPr>
          <w:highlight w:val="yellow"/>
        </w:rPr>
        <w:t>_</w:t>
      </w:r>
      <w:r w:rsidRPr="0005105E">
        <w:rPr>
          <w:highlight w:val="yellow"/>
          <w:lang w:val="en-US"/>
        </w:rPr>
        <w:t>type</w:t>
      </w:r>
      <w:r w:rsidRPr="0005105E">
        <w:rPr>
          <w:highlight w:val="yellow"/>
        </w:rPr>
        <w:t>=”7”) в стационарных условиях (</w:t>
      </w:r>
      <w:r w:rsidRPr="0005105E">
        <w:rPr>
          <w:highlight w:val="yellow"/>
          <w:lang w:val="en-US"/>
        </w:rPr>
        <w:t>help</w:t>
      </w:r>
      <w:r w:rsidRPr="0005105E">
        <w:rPr>
          <w:highlight w:val="yellow"/>
        </w:rPr>
        <w:t>_</w:t>
      </w:r>
      <w:proofErr w:type="spellStart"/>
      <w:r w:rsidRPr="0005105E">
        <w:rPr>
          <w:highlight w:val="yellow"/>
          <w:lang w:val="en-US"/>
        </w:rPr>
        <w:t>cond</w:t>
      </w:r>
      <w:proofErr w:type="spellEnd"/>
      <w:r w:rsidRPr="0005105E">
        <w:rPr>
          <w:highlight w:val="yellow"/>
        </w:rPr>
        <w:t>=”1”) и оказании услуг с кодами, входящими в справочник V036 "Перечень услуг, требующих имплантацию медицинских изделий (</w:t>
      </w:r>
      <w:proofErr w:type="spellStart"/>
      <w:r w:rsidRPr="0005105E">
        <w:rPr>
          <w:highlight w:val="yellow"/>
        </w:rPr>
        <w:t>ServImplDv</w:t>
      </w:r>
      <w:proofErr w:type="spellEnd"/>
      <w:r w:rsidRPr="0005105E">
        <w:rPr>
          <w:highlight w:val="yellow"/>
        </w:rPr>
        <w:t xml:space="preserve">) и в поле справочника </w:t>
      </w:r>
      <w:r w:rsidRPr="0005105E">
        <w:rPr>
          <w:highlight w:val="yellow"/>
          <w:lang w:val="en-US"/>
        </w:rPr>
        <w:t>Parameter</w:t>
      </w:r>
      <w:r w:rsidRPr="0005105E">
        <w:rPr>
          <w:highlight w:val="yellow"/>
        </w:rPr>
        <w:t xml:space="preserve"> указаны значения 1 или 3";</w:t>
      </w:r>
    </w:p>
    <w:p w:rsidR="00EF032E" w:rsidRPr="0005105E" w:rsidRDefault="00EF032E" w:rsidP="00EF032E">
      <w:pPr>
        <w:ind w:left="567" w:hanging="283"/>
      </w:pPr>
      <w:r w:rsidRPr="0005105E">
        <w:rPr>
          <w:highlight w:val="yellow"/>
        </w:rPr>
        <w:t xml:space="preserve">2. При оказании высокотехнологической помощи, с методом ВМП, входящим в справочник </w:t>
      </w:r>
      <w:r w:rsidRPr="0005105E">
        <w:rPr>
          <w:highlight w:val="yellow"/>
          <w:lang w:val="en-US"/>
        </w:rPr>
        <w:t>V</w:t>
      </w:r>
      <w:r w:rsidRPr="0005105E">
        <w:rPr>
          <w:highlight w:val="yellow"/>
        </w:rPr>
        <w:t>037 - Перечень методов ВМП, требующих имплантацию медицинских изделий</w:t>
      </w:r>
      <w:r w:rsidRPr="00E80E7D">
        <w:rPr>
          <w:highlight w:val="yellow"/>
        </w:rPr>
        <w:t xml:space="preserve"> </w:t>
      </w:r>
      <w:r w:rsidRPr="0005105E">
        <w:rPr>
          <w:highlight w:val="yellow"/>
        </w:rPr>
        <w:t xml:space="preserve">и в поле справочника </w:t>
      </w:r>
      <w:r w:rsidRPr="0005105E">
        <w:rPr>
          <w:highlight w:val="yellow"/>
          <w:lang w:val="en-US"/>
        </w:rPr>
        <w:t>Parameter</w:t>
      </w:r>
      <w:r w:rsidRPr="0005105E">
        <w:rPr>
          <w:highlight w:val="yellow"/>
        </w:rPr>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lastRenderedPageBreak/>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154377" w:rsidP="00A93ADD">
      <w:pPr>
        <w:pStyle w:val="3"/>
      </w:pPr>
      <w:bookmarkStart w:id="92" w:name="_Toc130905228"/>
      <w:r>
        <w:t>3.4.63</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2"/>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941FD4">
            <w:pPr>
              <w:pStyle w:val="afe"/>
              <w:ind w:left="29"/>
            </w:pPr>
            <w:r w:rsidRPr="00802592">
              <w:t xml:space="preserve">Версия положения об </w:t>
            </w:r>
            <w:r w:rsidRPr="00802592">
              <w:lastRenderedPageBreak/>
              <w:t xml:space="preserve">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Pr="00065DE1">
              <w:rPr>
                <w:highlight w:val="yellow"/>
                <w:lang w:val="en-US"/>
              </w:rPr>
              <w:t>6.</w:t>
            </w:r>
            <w:r w:rsidR="00941FD4">
              <w:rPr>
                <w:highlight w:val="yellow"/>
              </w:rPr>
              <w:t>19</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lastRenderedPageBreak/>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3" w:name="_Toc130905229"/>
      <w:r w:rsidRPr="00802592">
        <w:t>3.4.</w:t>
      </w:r>
      <w:r w:rsidR="00154377">
        <w:rPr>
          <w:lang w:val="en-US"/>
        </w:rPr>
        <w:t>6</w:t>
      </w:r>
      <w:r w:rsidR="00154377">
        <w:t>4</w:t>
      </w:r>
      <w:r w:rsidRPr="00802592">
        <w:t>. Элемент «</w:t>
      </w:r>
      <w:r w:rsidRPr="00802592">
        <w:rPr>
          <w:lang w:val="en-US"/>
        </w:rPr>
        <w:t>plan</w:t>
      </w:r>
      <w:r w:rsidRPr="00802592">
        <w:t>» – План ФЛК</w:t>
      </w:r>
      <w:bookmarkEnd w:id="93"/>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154377" w:rsidP="00487968">
      <w:pPr>
        <w:pStyle w:val="3"/>
      </w:pPr>
      <w:bookmarkStart w:id="94" w:name="_Toc130905230"/>
      <w:r>
        <w:lastRenderedPageBreak/>
        <w:t>3.4.65</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4"/>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5" w:name="_Toc130905231"/>
      <w:r>
        <w:lastRenderedPageBreak/>
        <w:t>3.4.66</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5"/>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154377" w:rsidP="007B60AA">
      <w:pPr>
        <w:pStyle w:val="3"/>
      </w:pPr>
      <w:bookmarkStart w:id="96" w:name="_Toc130905232"/>
      <w:r>
        <w:t>3.4.67</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6"/>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 xml:space="preserve">Заполняется при нахождении на </w:t>
            </w:r>
            <w:r w:rsidRPr="00802592">
              <w:rPr>
                <w:sz w:val="24"/>
              </w:rPr>
              <w:lastRenderedPageBreak/>
              <w:t>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7" w:name="_Toc130905233"/>
      <w:r>
        <w:t>3.4.68</w:t>
      </w:r>
      <w:r w:rsidR="00311ECD" w:rsidRPr="00802592">
        <w:t>. Элемент «</w:t>
      </w:r>
      <w:proofErr w:type="spellStart"/>
      <w:r w:rsidR="00311ECD" w:rsidRPr="00802592">
        <w:rPr>
          <w:lang w:val="en-US"/>
        </w:rPr>
        <w:t>dt</w:t>
      </w:r>
      <w:proofErr w:type="spellEnd"/>
      <w:r w:rsidR="00311ECD" w:rsidRPr="00802592">
        <w:t>» – Подробности</w:t>
      </w:r>
      <w:bookmarkEnd w:id="97"/>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 xml:space="preserve">Наименование </w:t>
            </w:r>
            <w:r w:rsidRPr="00802592">
              <w:rPr>
                <w:sz w:val="24"/>
              </w:rPr>
              <w:lastRenderedPageBreak/>
              <w:t>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lastRenderedPageBreak/>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lastRenderedPageBreak/>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8" w:name="_Toc130905234"/>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8"/>
    </w:p>
    <w:p w:rsidR="00A171FC" w:rsidRPr="00802592" w:rsidRDefault="00A171FC" w:rsidP="00C92C39">
      <w:pPr>
        <w:pStyle w:val="2"/>
      </w:pPr>
      <w:bookmarkStart w:id="99" w:name="_Toc130905235"/>
      <w:r w:rsidRPr="00802592">
        <w:t>4.1. Общее описание</w:t>
      </w:r>
      <w:bookmarkEnd w:id="99"/>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приложение</w:t>
      </w:r>
      <w:r w:rsidR="00C1355D" w:rsidRPr="00802592">
        <w:t>м</w:t>
      </w:r>
      <w:r w:rsidR="00615D64" w:rsidRPr="00802592">
        <w:t xml:space="preserve"> №8 приказа</w:t>
      </w:r>
      <w:r w:rsidR="00CE4458" w:rsidRPr="00802592">
        <w:t xml:space="preserve"> ФФОМС</w:t>
      </w:r>
      <w:r w:rsidR="00615D64" w:rsidRPr="00802592">
        <w:t xml:space="preserve"> </w:t>
      </w:r>
      <w:r w:rsidR="00CE4458" w:rsidRPr="00802592">
        <w:t>от 28 февраля 2019 г. N36</w:t>
      </w:r>
      <w:r w:rsidR="00C1355D" w:rsidRPr="00802592">
        <w:t xml:space="preserve">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0" w:name="_Toc130905236"/>
      <w:r w:rsidRPr="00802592">
        <w:t xml:space="preserve">4.2. </w:t>
      </w:r>
      <w:r w:rsidR="00D331E6" w:rsidRPr="00802592">
        <w:t>Выполнение проверок</w:t>
      </w:r>
      <w:bookmarkEnd w:id="100"/>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1" w:name="_Toc130905237"/>
      <w:r w:rsidRPr="00802592">
        <w:t>4.</w:t>
      </w:r>
      <w:r w:rsidR="007B60AA" w:rsidRPr="00802592">
        <w:t>3</w:t>
      </w:r>
      <w:r w:rsidRPr="00802592">
        <w:t xml:space="preserve">. Перечень групп </w:t>
      </w:r>
      <w:r w:rsidR="00036F21" w:rsidRPr="00802592">
        <w:t>ФЛК</w:t>
      </w:r>
      <w:bookmarkEnd w:id="10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2" w:name="_Toc130905238"/>
      <w:r w:rsidRPr="00802592">
        <w:t>4.</w:t>
      </w:r>
      <w:r w:rsidR="007B60AA" w:rsidRPr="00802592">
        <w:t>4</w:t>
      </w:r>
      <w:r w:rsidRPr="00802592">
        <w:t xml:space="preserve">. </w:t>
      </w:r>
      <w:r w:rsidR="00F2409A" w:rsidRPr="00802592">
        <w:t>Перечень методов 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3" w:name="_Toc130905239"/>
      <w:r w:rsidRPr="00802592">
        <w:t>4.</w:t>
      </w:r>
      <w:r w:rsidR="007B60AA" w:rsidRPr="00802592">
        <w:t>5</w:t>
      </w:r>
      <w:r w:rsidRPr="00802592">
        <w:t>. Сценарии ФЛК</w:t>
      </w:r>
      <w:bookmarkEnd w:id="103"/>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4" w:name="_Toc130905240"/>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4"/>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EE105E"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5" w:name="_Toc130905241"/>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5"/>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EE105E"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EE105E"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EE105E"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EE105E"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EE105E"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6" w:name="_Toc130905242"/>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6"/>
      <w:r w:rsidR="00FD1AFD" w:rsidRPr="00802592">
        <w:t xml:space="preserve"> </w:t>
      </w:r>
    </w:p>
    <w:p w:rsidR="00FD1AFD" w:rsidRPr="00802592" w:rsidRDefault="00D331E6" w:rsidP="00CB0613">
      <w:pPr>
        <w:pStyle w:val="3"/>
      </w:pPr>
      <w:bookmarkStart w:id="107" w:name="_Toc130905243"/>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8" w:name="_Toc130905244"/>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8"/>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09" w:name="_Toc130905245"/>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09"/>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w:t>
            </w:r>
            <w:r w:rsidRPr="00802592">
              <w:lastRenderedPageBreak/>
              <w:t>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0"/>
      <w:footerReference w:type="default" r:id="rId21"/>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8A3" w:rsidRDefault="00EE48A3">
      <w:r>
        <w:separator/>
      </w:r>
    </w:p>
  </w:endnote>
  <w:endnote w:type="continuationSeparator" w:id="0">
    <w:p w:rsidR="00EE48A3" w:rsidRDefault="00EE4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05E" w:rsidRPr="00AE1FBD" w:rsidRDefault="00EE105E"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w:t>
    </w:r>
    <w:r>
      <w:rPr>
        <w:rFonts w:ascii="Cambria" w:hAnsi="Cambria" w:cs="Cambria"/>
        <w:sz w:val="16"/>
        <w:szCs w:val="16"/>
      </w:rPr>
      <w:t>6</w:t>
    </w:r>
    <w:r>
      <w:rPr>
        <w:rFonts w:ascii="Cambria" w:hAnsi="Cambria" w:cs="Cambria"/>
      </w:rPr>
      <w:tab/>
      <w:t xml:space="preserve">Страница </w:t>
    </w:r>
    <w:r>
      <w:fldChar w:fldCharType="begin"/>
    </w:r>
    <w:r>
      <w:instrText xml:space="preserve"> PAGE   \* MERGEFORMAT </w:instrText>
    </w:r>
    <w:r>
      <w:fldChar w:fldCharType="separate"/>
    </w:r>
    <w:r w:rsidR="007B3329" w:rsidRPr="007B3329">
      <w:rPr>
        <w:rFonts w:ascii="Cambria" w:hAnsi="Cambria" w:cs="Cambria"/>
        <w:noProof/>
      </w:rPr>
      <w:t>6</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8A3" w:rsidRDefault="00EE48A3">
      <w:r>
        <w:separator/>
      </w:r>
    </w:p>
  </w:footnote>
  <w:footnote w:type="continuationSeparator" w:id="0">
    <w:p w:rsidR="00EE48A3" w:rsidRDefault="00EE4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05E" w:rsidRDefault="00EE105E"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EE105E" w:rsidRPr="003A09FE" w:rsidRDefault="00EE105E"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DEC"/>
    <w:rsid w:val="000D2DF6"/>
    <w:rsid w:val="000D3541"/>
    <w:rsid w:val="000D3CA3"/>
    <w:rsid w:val="000D54B2"/>
    <w:rsid w:val="000D6BF9"/>
    <w:rsid w:val="000D6EB1"/>
    <w:rsid w:val="000D7368"/>
    <w:rsid w:val="000D7B07"/>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23"/>
    <w:rsid w:val="001A5AFC"/>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39BC"/>
    <w:rsid w:val="0033479B"/>
    <w:rsid w:val="00334934"/>
    <w:rsid w:val="00334E35"/>
    <w:rsid w:val="00335B04"/>
    <w:rsid w:val="0033655C"/>
    <w:rsid w:val="0033693F"/>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2142"/>
    <w:rsid w:val="004A32E9"/>
    <w:rsid w:val="004A4ACA"/>
    <w:rsid w:val="004A4DAF"/>
    <w:rsid w:val="004A546E"/>
    <w:rsid w:val="004A5AAC"/>
    <w:rsid w:val="004A5C7C"/>
    <w:rsid w:val="004A5E2C"/>
    <w:rsid w:val="004A6409"/>
    <w:rsid w:val="004A7125"/>
    <w:rsid w:val="004A7654"/>
    <w:rsid w:val="004B0199"/>
    <w:rsid w:val="004B0457"/>
    <w:rsid w:val="004B08F7"/>
    <w:rsid w:val="004B2417"/>
    <w:rsid w:val="004B3A9C"/>
    <w:rsid w:val="004B3AC2"/>
    <w:rsid w:val="004B4937"/>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EE1"/>
    <w:rsid w:val="00530DB0"/>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A22"/>
    <w:rsid w:val="006055E4"/>
    <w:rsid w:val="00606090"/>
    <w:rsid w:val="00606534"/>
    <w:rsid w:val="00606616"/>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63BC"/>
    <w:rsid w:val="00617D45"/>
    <w:rsid w:val="00620FC5"/>
    <w:rsid w:val="006211DA"/>
    <w:rsid w:val="00621653"/>
    <w:rsid w:val="00621A2C"/>
    <w:rsid w:val="00621CA4"/>
    <w:rsid w:val="00621EF6"/>
    <w:rsid w:val="0062276B"/>
    <w:rsid w:val="0062376C"/>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42AB"/>
    <w:rsid w:val="007143D5"/>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4E5"/>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60200"/>
    <w:rsid w:val="008604EA"/>
    <w:rsid w:val="008633AC"/>
    <w:rsid w:val="00864435"/>
    <w:rsid w:val="00864B7C"/>
    <w:rsid w:val="00865C88"/>
    <w:rsid w:val="00865D1C"/>
    <w:rsid w:val="0086606F"/>
    <w:rsid w:val="00866F38"/>
    <w:rsid w:val="008702E1"/>
    <w:rsid w:val="00870660"/>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25C6"/>
    <w:rsid w:val="008F5125"/>
    <w:rsid w:val="008F6E1F"/>
    <w:rsid w:val="008F704C"/>
    <w:rsid w:val="00900B7A"/>
    <w:rsid w:val="00903DCE"/>
    <w:rsid w:val="0090419E"/>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25C7"/>
    <w:rsid w:val="0097301E"/>
    <w:rsid w:val="0097385B"/>
    <w:rsid w:val="00973D31"/>
    <w:rsid w:val="009745AE"/>
    <w:rsid w:val="0097580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473"/>
    <w:rsid w:val="00A67887"/>
    <w:rsid w:val="00A678CF"/>
    <w:rsid w:val="00A70611"/>
    <w:rsid w:val="00A70865"/>
    <w:rsid w:val="00A709E3"/>
    <w:rsid w:val="00A70B5D"/>
    <w:rsid w:val="00A714C2"/>
    <w:rsid w:val="00A714F9"/>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6A4"/>
    <w:rsid w:val="00A91BA9"/>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F25"/>
    <w:rsid w:val="00BA1F63"/>
    <w:rsid w:val="00BA2782"/>
    <w:rsid w:val="00BA56DD"/>
    <w:rsid w:val="00BA5AC3"/>
    <w:rsid w:val="00BA6E21"/>
    <w:rsid w:val="00BA7FE2"/>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39F"/>
    <w:rsid w:val="00C52437"/>
    <w:rsid w:val="00C5286E"/>
    <w:rsid w:val="00C53F96"/>
    <w:rsid w:val="00C55729"/>
    <w:rsid w:val="00C571F0"/>
    <w:rsid w:val="00C57824"/>
    <w:rsid w:val="00C601B7"/>
    <w:rsid w:val="00C60605"/>
    <w:rsid w:val="00C61DF4"/>
    <w:rsid w:val="00C64368"/>
    <w:rsid w:val="00C64592"/>
    <w:rsid w:val="00C64F6C"/>
    <w:rsid w:val="00C6504B"/>
    <w:rsid w:val="00C65C1D"/>
    <w:rsid w:val="00C6661F"/>
    <w:rsid w:val="00C66EF9"/>
    <w:rsid w:val="00C70C01"/>
    <w:rsid w:val="00C7114B"/>
    <w:rsid w:val="00C71C51"/>
    <w:rsid w:val="00C73995"/>
    <w:rsid w:val="00C754D4"/>
    <w:rsid w:val="00C76165"/>
    <w:rsid w:val="00C76292"/>
    <w:rsid w:val="00C76C12"/>
    <w:rsid w:val="00C76F79"/>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theme" Target="theme/theme1.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FBCAC-7AA3-48B1-AF99-954A0F493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22002</TotalTime>
  <Pages>90</Pages>
  <Words>19857</Words>
  <Characters>113189</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132781</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28</cp:revision>
  <cp:lastPrinted>2022-04-21T13:55:00Z</cp:lastPrinted>
  <dcterms:created xsi:type="dcterms:W3CDTF">2022-02-17T10:57:00Z</dcterms:created>
  <dcterms:modified xsi:type="dcterms:W3CDTF">2023-04-25T11:32:00Z</dcterms:modified>
</cp:coreProperties>
</file>