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250"/>
        <w:gridCol w:w="209"/>
        <w:gridCol w:w="75"/>
        <w:gridCol w:w="2768"/>
        <w:gridCol w:w="1765"/>
        <w:gridCol w:w="4822"/>
        <w:gridCol w:w="578"/>
      </w:tblGrid>
      <w:tr w:rsidR="004904EB" w:rsidRPr="00A61A4C" w:rsidTr="00A5174C">
        <w:trPr>
          <w:gridAfter w:val="1"/>
          <w:wAfter w:w="578" w:type="dxa"/>
        </w:trPr>
        <w:tc>
          <w:tcPr>
            <w:tcW w:w="250" w:type="dxa"/>
          </w:tcPr>
          <w:p w:rsidR="0060727A" w:rsidRPr="000905AB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:rsidR="0060727A" w:rsidRPr="00A61A4C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355" w:type="dxa"/>
            <w:gridSpan w:val="3"/>
          </w:tcPr>
          <w:p w:rsidR="0060727A" w:rsidRPr="00A61A4C" w:rsidRDefault="0060727A" w:rsidP="00AE1FBD">
            <w:pPr>
              <w:shd w:val="solid" w:color="FFFFFF" w:fill="00000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174C" w:rsidRPr="00A61A4C" w:rsidTr="00A5174C">
        <w:trPr>
          <w:gridBefore w:val="2"/>
          <w:wBefore w:w="459" w:type="dxa"/>
        </w:trPr>
        <w:tc>
          <w:tcPr>
            <w:tcW w:w="2843" w:type="dxa"/>
            <w:gridSpan w:val="2"/>
          </w:tcPr>
          <w:p w:rsidR="00A5174C" w:rsidRPr="00176087" w:rsidRDefault="00A5174C" w:rsidP="00CB635F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  <w:lang w:val="en-US"/>
              </w:rPr>
            </w:pPr>
            <w:bookmarkStart w:id="0" w:name="_Toc234064257"/>
          </w:p>
        </w:tc>
        <w:tc>
          <w:tcPr>
            <w:tcW w:w="1765" w:type="dxa"/>
          </w:tcPr>
          <w:p w:rsidR="00A5174C" w:rsidRPr="00A61A4C" w:rsidRDefault="00A5174C" w:rsidP="00CB635F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2"/>
          </w:tcPr>
          <w:p w:rsidR="00A5174C" w:rsidRPr="00A61A4C" w:rsidRDefault="00A5174C" w:rsidP="00CB635F">
            <w:pPr>
              <w:shd w:val="solid" w:color="FFFFFF" w:fill="00000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A61A4C">
              <w:rPr>
                <w:color w:val="000000" w:themeColor="text1"/>
                <w:sz w:val="28"/>
                <w:szCs w:val="28"/>
              </w:rPr>
              <w:t>УТВЕРЖДЕНО</w:t>
            </w:r>
          </w:p>
          <w:p w:rsidR="00A5174C" w:rsidRPr="00A61A4C" w:rsidRDefault="00A5174C" w:rsidP="00CB635F">
            <w:pPr>
              <w:shd w:val="solid" w:color="FFFFFF" w:fill="00000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174C" w:rsidRPr="00A61A4C" w:rsidTr="00A5174C">
        <w:trPr>
          <w:gridBefore w:val="2"/>
          <w:wBefore w:w="459" w:type="dxa"/>
        </w:trPr>
        <w:tc>
          <w:tcPr>
            <w:tcW w:w="2843" w:type="dxa"/>
            <w:gridSpan w:val="2"/>
          </w:tcPr>
          <w:p w:rsidR="00A5174C" w:rsidRPr="00A61A4C" w:rsidRDefault="00A5174C" w:rsidP="00CB635F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65" w:type="dxa"/>
          </w:tcPr>
          <w:p w:rsidR="00A5174C" w:rsidRPr="00A61A4C" w:rsidRDefault="00A5174C" w:rsidP="00CB635F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2"/>
          </w:tcPr>
          <w:p w:rsidR="00A5174C" w:rsidRPr="00A61A4C" w:rsidRDefault="00A5174C" w:rsidP="00C900C7">
            <w:pPr>
              <w:shd w:val="solid" w:color="FFFFFF" w:fill="000000"/>
              <w:snapToGrid w:val="0"/>
              <w:ind w:firstLine="0"/>
              <w:jc w:val="left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Приказом территориального фонда обязательного медицинского страхования Ярославской области</w:t>
            </w:r>
          </w:p>
        </w:tc>
      </w:tr>
      <w:tr w:rsidR="00A5174C" w:rsidRPr="00A61A4C" w:rsidTr="00A5174C">
        <w:trPr>
          <w:gridBefore w:val="2"/>
          <w:wBefore w:w="459" w:type="dxa"/>
        </w:trPr>
        <w:tc>
          <w:tcPr>
            <w:tcW w:w="2843" w:type="dxa"/>
            <w:gridSpan w:val="2"/>
          </w:tcPr>
          <w:p w:rsidR="00A5174C" w:rsidRPr="00A61A4C" w:rsidRDefault="00A5174C" w:rsidP="00CB635F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65" w:type="dxa"/>
          </w:tcPr>
          <w:p w:rsidR="00A5174C" w:rsidRPr="00A61A4C" w:rsidRDefault="00A5174C" w:rsidP="00CB635F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2"/>
          </w:tcPr>
          <w:p w:rsidR="00A5174C" w:rsidRPr="00CB0B5E" w:rsidRDefault="00A5174C" w:rsidP="00CB635F">
            <w:pPr>
              <w:shd w:val="solid" w:color="FFFFFF" w:fill="000000"/>
              <w:snapToGrid w:val="0"/>
              <w:ind w:firstLine="0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 xml:space="preserve">от  </w:t>
            </w:r>
            <w:r>
              <w:rPr>
                <w:color w:val="000000" w:themeColor="text1"/>
              </w:rPr>
              <w:t>_______________</w:t>
            </w:r>
            <w:r w:rsidRPr="00A61A4C">
              <w:rPr>
                <w:color w:val="000000" w:themeColor="text1"/>
              </w:rPr>
              <w:t xml:space="preserve">   № </w:t>
            </w:r>
            <w:r>
              <w:rPr>
                <w:color w:val="000000" w:themeColor="text1"/>
              </w:rPr>
              <w:t xml:space="preserve"> ___________________</w:t>
            </w:r>
          </w:p>
          <w:p w:rsidR="00A5174C" w:rsidRPr="00A61A4C" w:rsidRDefault="00A5174C" w:rsidP="00CB635F">
            <w:pPr>
              <w:shd w:val="solid" w:color="FFFFFF" w:fill="000000"/>
              <w:snapToGrid w:val="0"/>
              <w:ind w:firstLine="0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 xml:space="preserve"> </w:t>
            </w:r>
          </w:p>
        </w:tc>
      </w:tr>
    </w:tbl>
    <w:p w:rsidR="00A5174C" w:rsidRPr="00A61A4C" w:rsidRDefault="00A5174C" w:rsidP="00A5174C">
      <w:pPr>
        <w:shd w:val="solid" w:color="FFFFFF" w:fill="000000"/>
        <w:rPr>
          <w:color w:val="000000" w:themeColor="text1"/>
        </w:rPr>
      </w:pPr>
      <w:r w:rsidRPr="00A61A4C">
        <w:rPr>
          <w:color w:val="000000" w:themeColor="text1"/>
        </w:rPr>
        <w:t xml:space="preserve"> </w:t>
      </w:r>
    </w:p>
    <w:p w:rsidR="00A5174C" w:rsidRPr="00A61A4C" w:rsidRDefault="00A5174C" w:rsidP="00A5174C">
      <w:pPr>
        <w:rPr>
          <w:color w:val="000000" w:themeColor="text1"/>
          <w:sz w:val="28"/>
          <w:szCs w:val="28"/>
        </w:rPr>
      </w:pPr>
    </w:p>
    <w:p w:rsidR="00A5174C" w:rsidRPr="00A61A4C" w:rsidRDefault="00A5174C" w:rsidP="00A5174C">
      <w:pPr>
        <w:rPr>
          <w:color w:val="000000" w:themeColor="text1"/>
          <w:sz w:val="28"/>
          <w:szCs w:val="28"/>
        </w:rPr>
      </w:pPr>
    </w:p>
    <w:p w:rsidR="00A5174C" w:rsidRPr="00A61A4C" w:rsidRDefault="00A5174C" w:rsidP="00A5174C">
      <w:pPr>
        <w:rPr>
          <w:color w:val="000000" w:themeColor="text1"/>
          <w:sz w:val="28"/>
          <w:szCs w:val="28"/>
        </w:rPr>
      </w:pPr>
    </w:p>
    <w:p w:rsidR="00A5174C" w:rsidRPr="00A61A4C" w:rsidRDefault="00A5174C" w:rsidP="00A5174C">
      <w:pPr>
        <w:rPr>
          <w:color w:val="000000" w:themeColor="text1"/>
          <w:sz w:val="28"/>
          <w:szCs w:val="28"/>
        </w:rPr>
      </w:pPr>
    </w:p>
    <w:p w:rsidR="00A5174C" w:rsidRPr="00A61A4C" w:rsidRDefault="00A5174C" w:rsidP="00A5174C">
      <w:pPr>
        <w:rPr>
          <w:color w:val="000000" w:themeColor="text1"/>
          <w:sz w:val="28"/>
          <w:szCs w:val="28"/>
        </w:rPr>
      </w:pPr>
    </w:p>
    <w:p w:rsidR="00A5174C" w:rsidRPr="00A61A4C" w:rsidRDefault="00A5174C" w:rsidP="00A5174C">
      <w:pPr>
        <w:jc w:val="center"/>
        <w:rPr>
          <w:b/>
          <w:bCs/>
          <w:color w:val="000000" w:themeColor="text1"/>
          <w:sz w:val="40"/>
          <w:szCs w:val="40"/>
        </w:rPr>
      </w:pPr>
      <w:r w:rsidRPr="00A61A4C">
        <w:rPr>
          <w:b/>
          <w:bCs/>
          <w:color w:val="000000" w:themeColor="text1"/>
          <w:sz w:val="40"/>
          <w:szCs w:val="40"/>
        </w:rPr>
        <w:t>ПОЛОЖЕНИЕ</w:t>
      </w:r>
    </w:p>
    <w:p w:rsidR="00A5174C" w:rsidRPr="00A61A4C" w:rsidRDefault="00A5174C" w:rsidP="00A5174C">
      <w:pPr>
        <w:jc w:val="center"/>
        <w:rPr>
          <w:b/>
          <w:bCs/>
          <w:color w:val="000000" w:themeColor="text1"/>
          <w:sz w:val="40"/>
          <w:szCs w:val="40"/>
        </w:rPr>
      </w:pPr>
    </w:p>
    <w:p w:rsidR="00A5174C" w:rsidRPr="00A61A4C" w:rsidRDefault="00A5174C" w:rsidP="00A5174C">
      <w:pPr>
        <w:jc w:val="center"/>
        <w:rPr>
          <w:b/>
          <w:bCs/>
          <w:color w:val="000000" w:themeColor="text1"/>
          <w:sz w:val="40"/>
          <w:szCs w:val="40"/>
        </w:rPr>
      </w:pPr>
      <w:r w:rsidRPr="00A61A4C">
        <w:rPr>
          <w:b/>
          <w:bCs/>
          <w:color w:val="000000" w:themeColor="text1"/>
          <w:sz w:val="40"/>
          <w:szCs w:val="40"/>
        </w:rPr>
        <w:t>об электронном обмене данными</w:t>
      </w:r>
    </w:p>
    <w:p w:rsidR="00A5174C" w:rsidRPr="00C900C7" w:rsidRDefault="00A5174C" w:rsidP="00A5174C">
      <w:pPr>
        <w:jc w:val="center"/>
        <w:rPr>
          <w:b/>
          <w:bCs/>
          <w:color w:val="000000" w:themeColor="text1"/>
          <w:sz w:val="40"/>
          <w:szCs w:val="40"/>
        </w:rPr>
      </w:pPr>
      <w:r w:rsidRPr="00C900C7">
        <w:rPr>
          <w:b/>
          <w:bCs/>
          <w:color w:val="000000" w:themeColor="text1"/>
          <w:sz w:val="40"/>
          <w:szCs w:val="40"/>
        </w:rPr>
        <w:t>в системе ОМС</w:t>
      </w:r>
    </w:p>
    <w:p w:rsidR="00A5174C" w:rsidRPr="00C900C7" w:rsidRDefault="00A5174C" w:rsidP="00A5174C">
      <w:pPr>
        <w:jc w:val="center"/>
        <w:rPr>
          <w:b/>
          <w:bCs/>
          <w:color w:val="000000" w:themeColor="text1"/>
          <w:sz w:val="40"/>
          <w:szCs w:val="40"/>
        </w:rPr>
      </w:pPr>
      <w:r w:rsidRPr="00C900C7">
        <w:rPr>
          <w:b/>
          <w:bCs/>
          <w:color w:val="000000" w:themeColor="text1"/>
          <w:sz w:val="40"/>
          <w:szCs w:val="40"/>
        </w:rPr>
        <w:t>Ярославской области</w:t>
      </w:r>
    </w:p>
    <w:p w:rsidR="00A5174C" w:rsidRPr="00C900C7" w:rsidRDefault="00A5174C" w:rsidP="00A5174C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5174C" w:rsidRPr="00C900C7" w:rsidRDefault="00A5174C" w:rsidP="00A5174C">
      <w:pPr>
        <w:jc w:val="center"/>
        <w:rPr>
          <w:b/>
          <w:bCs/>
          <w:color w:val="000000" w:themeColor="text1"/>
          <w:sz w:val="28"/>
          <w:szCs w:val="28"/>
        </w:rPr>
      </w:pPr>
      <w:r w:rsidRPr="00E60328">
        <w:rPr>
          <w:b/>
          <w:bCs/>
          <w:color w:val="000000" w:themeColor="text1"/>
          <w:sz w:val="28"/>
          <w:szCs w:val="28"/>
        </w:rPr>
        <w:t>Версия  6.1</w:t>
      </w:r>
      <w:r w:rsidR="00875D04" w:rsidRPr="00E60328">
        <w:rPr>
          <w:b/>
          <w:bCs/>
          <w:color w:val="000000" w:themeColor="text1"/>
          <w:sz w:val="28"/>
          <w:szCs w:val="28"/>
          <w:lang w:val="en-US"/>
        </w:rPr>
        <w:t>4</w:t>
      </w:r>
      <w:r w:rsidR="00E56786">
        <w:rPr>
          <w:b/>
          <w:bCs/>
          <w:color w:val="000000" w:themeColor="text1"/>
          <w:sz w:val="28"/>
          <w:szCs w:val="28"/>
        </w:rPr>
        <w:t xml:space="preserve"> </w:t>
      </w:r>
    </w:p>
    <w:p w:rsidR="00A5174C" w:rsidRPr="00A61A4C" w:rsidRDefault="00A5174C" w:rsidP="00A5174C">
      <w:pPr>
        <w:jc w:val="center"/>
        <w:rPr>
          <w:b/>
          <w:bCs/>
          <w:color w:val="000000" w:themeColor="text1"/>
          <w:sz w:val="28"/>
          <w:szCs w:val="28"/>
        </w:rPr>
      </w:pPr>
      <w:r w:rsidRPr="00C900C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42CB50" wp14:editId="6F7EAFE6">
                <wp:simplePos x="0" y="0"/>
                <wp:positionH relativeFrom="column">
                  <wp:align>center</wp:align>
                </wp:positionH>
                <wp:positionV relativeFrom="page">
                  <wp:posOffset>9292590</wp:posOffset>
                </wp:positionV>
                <wp:extent cx="1569085" cy="34290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382E" w:rsidRPr="005E34B1" w:rsidRDefault="005C382E" w:rsidP="00A5174C">
                            <w:pPr>
                              <w:rPr>
                                <w:lang w:val="en-US"/>
                              </w:rPr>
                            </w:pPr>
                            <w:r>
                              <w:t>Ярославль 201</w:t>
                            </w:r>
                            <w:r>
                              <w:rPr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731.7pt;width:123.55pt;height:27pt;z-index:251659264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" filled="f" stroked="f">
                <v:textbox style="mso-fit-shape-to-text:t">
                  <w:txbxContent>
                    <w:p w:rsidR="005C382E" w:rsidRPr="005E34B1" w:rsidRDefault="005C382E" w:rsidP="00A5174C">
                      <w:pPr>
                        <w:rPr>
                          <w:lang w:val="en-US"/>
                        </w:rPr>
                      </w:pPr>
                      <w:r>
                        <w:t>Ярославль 201</w:t>
                      </w:r>
                      <w:r>
                        <w:rPr>
                          <w:lang w:val="en-US"/>
                        </w:rPr>
                        <w:t>9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:rsidR="00A5174C" w:rsidRPr="00A61A4C" w:rsidRDefault="00A5174C" w:rsidP="00A5174C">
      <w:pPr>
        <w:rPr>
          <w:color w:val="000000" w:themeColor="text1"/>
        </w:rPr>
      </w:pPr>
    </w:p>
    <w:p w:rsidR="00A5174C" w:rsidRPr="00A61A4C" w:rsidRDefault="00A5174C" w:rsidP="00A5174C">
      <w:pPr>
        <w:rPr>
          <w:color w:val="000000" w:themeColor="text1"/>
        </w:rPr>
      </w:pPr>
    </w:p>
    <w:p w:rsidR="00A5174C" w:rsidRPr="00A61A4C" w:rsidRDefault="00A5174C" w:rsidP="00A5174C">
      <w:pPr>
        <w:rPr>
          <w:color w:val="000000" w:themeColor="text1"/>
        </w:rPr>
      </w:pPr>
    </w:p>
    <w:p w:rsidR="00A5174C" w:rsidRPr="00A61A4C" w:rsidRDefault="00A5174C" w:rsidP="00A5174C">
      <w:pPr>
        <w:rPr>
          <w:color w:val="000000" w:themeColor="text1"/>
        </w:rPr>
      </w:pPr>
    </w:p>
    <w:p w:rsidR="00EF3406" w:rsidRDefault="00EF3406" w:rsidP="00A5174C">
      <w:pPr>
        <w:spacing w:after="60"/>
        <w:ind w:firstLine="0"/>
        <w:rPr>
          <w:color w:val="000000" w:themeColor="text1"/>
        </w:rPr>
      </w:pPr>
    </w:p>
    <w:p w:rsidR="00EF3406" w:rsidRDefault="00EF3406" w:rsidP="00A5174C">
      <w:pPr>
        <w:spacing w:after="60"/>
        <w:ind w:firstLine="0"/>
        <w:rPr>
          <w:color w:val="000000" w:themeColor="text1"/>
        </w:rPr>
      </w:pPr>
    </w:p>
    <w:p w:rsidR="00EF3406" w:rsidRDefault="00EF3406" w:rsidP="00A5174C">
      <w:pPr>
        <w:spacing w:after="60"/>
        <w:ind w:firstLine="0"/>
        <w:rPr>
          <w:color w:val="000000" w:themeColor="text1"/>
        </w:rPr>
      </w:pPr>
    </w:p>
    <w:p w:rsidR="0060727A" w:rsidRPr="00A61A4C" w:rsidRDefault="00507881" w:rsidP="00A5174C">
      <w:pPr>
        <w:spacing w:after="60"/>
        <w:ind w:firstLine="0"/>
        <w:rPr>
          <w:color w:val="000000" w:themeColor="text1"/>
        </w:rPr>
      </w:pPr>
      <w:r w:rsidRPr="00A61A4C">
        <w:rPr>
          <w:color w:val="000000" w:themeColor="text1"/>
        </w:rPr>
        <w:br w:type="page"/>
      </w:r>
      <w:r w:rsidR="0060727A" w:rsidRPr="00A61A4C">
        <w:rPr>
          <w:color w:val="000000" w:themeColor="text1"/>
        </w:rPr>
        <w:lastRenderedPageBreak/>
        <w:t>Содержание</w:t>
      </w:r>
    </w:p>
    <w:p w:rsidR="00E60328" w:rsidRDefault="00481EB9">
      <w:pPr>
        <w:pStyle w:val="18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61A4C">
        <w:rPr>
          <w:color w:val="000000" w:themeColor="text1"/>
        </w:rPr>
        <w:fldChar w:fldCharType="begin"/>
      </w:r>
      <w:r w:rsidR="0060727A" w:rsidRPr="00A61A4C">
        <w:rPr>
          <w:color w:val="000000" w:themeColor="text1"/>
        </w:rPr>
        <w:instrText xml:space="preserve"> TOC \o "1-3" \h \z \u </w:instrText>
      </w:r>
      <w:r w:rsidRPr="00A61A4C">
        <w:rPr>
          <w:color w:val="000000" w:themeColor="text1"/>
        </w:rPr>
        <w:fldChar w:fldCharType="separate"/>
      </w:r>
      <w:hyperlink w:anchor="_Toc7018992" w:history="1">
        <w:r w:rsidR="00E60328" w:rsidRPr="00573D99">
          <w:rPr>
            <w:rStyle w:val="a9"/>
            <w:noProof/>
          </w:rPr>
          <w:t>Используемые сокращения</w:t>
        </w:r>
        <w:r w:rsidR="00E60328">
          <w:rPr>
            <w:noProof/>
            <w:webHidden/>
          </w:rPr>
          <w:tab/>
        </w:r>
        <w:r w:rsidR="00E60328">
          <w:rPr>
            <w:noProof/>
            <w:webHidden/>
          </w:rPr>
          <w:fldChar w:fldCharType="begin"/>
        </w:r>
        <w:r w:rsidR="00E60328">
          <w:rPr>
            <w:noProof/>
            <w:webHidden/>
          </w:rPr>
          <w:instrText xml:space="preserve"> PAGEREF _Toc7018992 \h </w:instrText>
        </w:r>
        <w:r w:rsidR="00E60328">
          <w:rPr>
            <w:noProof/>
            <w:webHidden/>
          </w:rPr>
        </w:r>
        <w:r w:rsidR="00E60328">
          <w:rPr>
            <w:noProof/>
            <w:webHidden/>
          </w:rPr>
          <w:fldChar w:fldCharType="separate"/>
        </w:r>
        <w:r w:rsidR="00E60328">
          <w:rPr>
            <w:noProof/>
            <w:webHidden/>
          </w:rPr>
          <w:t>4</w:t>
        </w:r>
        <w:r w:rsidR="00E60328">
          <w:rPr>
            <w:noProof/>
            <w:webHidden/>
          </w:rPr>
          <w:fldChar w:fldCharType="end"/>
        </w:r>
      </w:hyperlink>
    </w:p>
    <w:p w:rsidR="00E60328" w:rsidRDefault="00E60328">
      <w:pPr>
        <w:pStyle w:val="18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8993" w:history="1">
        <w:r w:rsidRPr="00573D99">
          <w:rPr>
            <w:rStyle w:val="a9"/>
            <w:noProof/>
          </w:rPr>
          <w:t>1. 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_Toc7018993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18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8994" w:history="1">
        <w:r w:rsidRPr="00573D99">
          <w:rPr>
            <w:rStyle w:val="a9"/>
            <w:noProof/>
          </w:rPr>
          <w:t>2. Требование на оплату медицинской помощи / ответ на требование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_Toc7018994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8995" w:history="1">
        <w:r w:rsidRPr="00573D99">
          <w:rPr>
            <w:rStyle w:val="a9"/>
            <w:noProof/>
            <w:lang w:val="en-US"/>
          </w:rPr>
          <w:t>2.1.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Порядок формирования и передачи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_Toc7018995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8996" w:history="1">
        <w:r w:rsidRPr="00573D99">
          <w:rPr>
            <w:rStyle w:val="a9"/>
            <w:noProof/>
          </w:rPr>
          <w:t>2.2. Структура данных реестра счетов на оплату медицинской помощи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_Toc7018996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8997" w:history="1">
        <w:r w:rsidRPr="00573D99">
          <w:rPr>
            <w:rStyle w:val="a9"/>
            <w:noProof/>
          </w:rPr>
          <w:t>2.3. Структура имени архивного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_Toc7018997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8998" w:history="1">
        <w:r w:rsidRPr="00573D99">
          <w:rPr>
            <w:rStyle w:val="a9"/>
            <w:noProof/>
          </w:rPr>
          <w:t>2.4.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Общие требования к XML-файлу реестра счетов на оплату медицинской помощи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_Toc7018998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8999" w:history="1">
        <w:r w:rsidRPr="00573D99">
          <w:rPr>
            <w:rStyle w:val="a9"/>
            <w:noProof/>
            <w:lang w:val="en-US"/>
          </w:rPr>
          <w:t>2.5.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Основные  используемые типы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_Toc7018999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00" w:history="1">
        <w:r w:rsidRPr="00573D99">
          <w:rPr>
            <w:rStyle w:val="a9"/>
            <w:noProof/>
          </w:rPr>
          <w:t>2.6.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Элементы и атрибуты реестра счетов на оплату медицинской помощи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01" w:history="1">
        <w:r w:rsidRPr="00573D99">
          <w:rPr>
            <w:rStyle w:val="a9"/>
            <w:noProof/>
          </w:rPr>
          <w:t>2.6.1.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body</w:t>
        </w:r>
        <w:r w:rsidRPr="00573D99">
          <w:rPr>
            <w:rStyle w:val="a9"/>
            <w:noProof/>
          </w:rPr>
          <w:t>» – Содержание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02" w:history="1">
        <w:r w:rsidRPr="00573D99">
          <w:rPr>
            <w:rStyle w:val="a9"/>
            <w:noProof/>
          </w:rPr>
          <w:t>2.6.2.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bill</w:t>
        </w:r>
        <w:r w:rsidRPr="00573D99">
          <w:rPr>
            <w:rStyle w:val="a9"/>
            <w:noProof/>
          </w:rPr>
          <w:t>» – Данные о счете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03" w:history="1">
        <w:r w:rsidRPr="00573D99">
          <w:rPr>
            <w:rStyle w:val="a9"/>
            <w:noProof/>
          </w:rPr>
          <w:t>2.6.3.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account</w:t>
        </w:r>
        <w:r w:rsidRPr="00573D99">
          <w:rPr>
            <w:rStyle w:val="a9"/>
            <w:noProof/>
          </w:rPr>
          <w:t>_</w:t>
        </w:r>
        <w:r w:rsidRPr="00573D99">
          <w:rPr>
            <w:rStyle w:val="a9"/>
            <w:noProof/>
            <w:lang w:val="en-US"/>
          </w:rPr>
          <w:t>elem</w:t>
        </w:r>
        <w:r w:rsidRPr="00573D99">
          <w:rPr>
            <w:rStyle w:val="a9"/>
            <w:noProof/>
          </w:rPr>
          <w:t>» – Итоговая сумма по элементу счета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04" w:history="1">
        <w:r w:rsidRPr="00573D99">
          <w:rPr>
            <w:rStyle w:val="a9"/>
            <w:noProof/>
          </w:rPr>
          <w:t>2.6.4.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account</w:t>
        </w:r>
        <w:r w:rsidRPr="00573D99">
          <w:rPr>
            <w:rStyle w:val="a9"/>
            <w:noProof/>
          </w:rPr>
          <w:t>_</w:t>
        </w:r>
        <w:r w:rsidRPr="00573D99">
          <w:rPr>
            <w:rStyle w:val="a9"/>
            <w:noProof/>
            <w:lang w:val="en-US"/>
          </w:rPr>
          <w:t>elem</w:t>
        </w:r>
        <w:r w:rsidRPr="00573D99">
          <w:rPr>
            <w:rStyle w:val="a9"/>
            <w:noProof/>
          </w:rPr>
          <w:t>» – Сумма первично предъявленных персональных счетов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05" w:history="1">
        <w:r w:rsidRPr="00573D99">
          <w:rPr>
            <w:rStyle w:val="a9"/>
            <w:noProof/>
          </w:rPr>
          <w:t>2.6.5.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account</w:t>
        </w:r>
        <w:r w:rsidRPr="00573D99">
          <w:rPr>
            <w:rStyle w:val="a9"/>
            <w:noProof/>
          </w:rPr>
          <w:t>_</w:t>
        </w:r>
        <w:r w:rsidRPr="00573D99">
          <w:rPr>
            <w:rStyle w:val="a9"/>
            <w:noProof/>
            <w:lang w:val="en-US"/>
          </w:rPr>
          <w:t>elem</w:t>
        </w:r>
        <w:r w:rsidRPr="00573D99">
          <w:rPr>
            <w:rStyle w:val="a9"/>
            <w:noProof/>
          </w:rPr>
          <w:t>» – Сумма повторно предъявленных персональных счетов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06" w:history="1">
        <w:r w:rsidRPr="00573D99">
          <w:rPr>
            <w:rStyle w:val="a9"/>
            <w:noProof/>
          </w:rPr>
          <w:t>2.6.6.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patient</w:t>
        </w:r>
        <w:r w:rsidRPr="00573D99">
          <w:rPr>
            <w:rStyle w:val="a9"/>
            <w:noProof/>
          </w:rPr>
          <w:t>» – Сведения о пациенте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07" w:history="1">
        <w:r w:rsidRPr="00573D99">
          <w:rPr>
            <w:rStyle w:val="a9"/>
            <w:noProof/>
          </w:rPr>
          <w:t>2.6.7.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lawful</w:t>
        </w:r>
        <w:r w:rsidRPr="00573D99">
          <w:rPr>
            <w:rStyle w:val="a9"/>
            <w:noProof/>
          </w:rPr>
          <w:t>_</w:t>
        </w:r>
        <w:r w:rsidRPr="00573D99">
          <w:rPr>
            <w:rStyle w:val="a9"/>
            <w:noProof/>
            <w:lang w:val="en-US"/>
          </w:rPr>
          <w:t>repr</w:t>
        </w:r>
        <w:r w:rsidRPr="00573D99">
          <w:rPr>
            <w:rStyle w:val="a9"/>
            <w:noProof/>
          </w:rPr>
          <w:t>» – Данные законного представителя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08" w:history="1">
        <w:r w:rsidRPr="00573D99">
          <w:rPr>
            <w:rStyle w:val="a9"/>
            <w:noProof/>
          </w:rPr>
          <w:t>2.6.8.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polis</w:t>
        </w:r>
        <w:r w:rsidRPr="00573D99">
          <w:rPr>
            <w:rStyle w:val="a9"/>
            <w:noProof/>
          </w:rPr>
          <w:t>»  – Сведения о полисе ОМС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09" w:history="1">
        <w:r w:rsidRPr="00573D99">
          <w:rPr>
            <w:rStyle w:val="a9"/>
            <w:noProof/>
          </w:rPr>
          <w:t>2.6.9.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«doc» – Документ, удостоверяющий личность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10" w:history="1">
        <w:r w:rsidRPr="00573D99">
          <w:rPr>
            <w:rStyle w:val="a9"/>
            <w:noProof/>
          </w:rPr>
          <w:t>2.6.10.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adress</w:t>
        </w:r>
        <w:r w:rsidRPr="00573D99">
          <w:rPr>
            <w:rStyle w:val="a9"/>
            <w:noProof/>
          </w:rPr>
          <w:t>» – Адрес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11" w:history="1">
        <w:r w:rsidRPr="00573D99">
          <w:rPr>
            <w:rStyle w:val="a9"/>
            <w:noProof/>
          </w:rPr>
          <w:t>2.6.11.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«additional_data» − Дополнительные данные о пациенте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12" w:history="1">
        <w:r w:rsidRPr="00573D99">
          <w:rPr>
            <w:rStyle w:val="a9"/>
            <w:noProof/>
          </w:rPr>
          <w:t>2.6.12.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personal</w:t>
        </w:r>
        <w:r w:rsidRPr="00573D99">
          <w:rPr>
            <w:rStyle w:val="a9"/>
            <w:noProof/>
          </w:rPr>
          <w:t>_</w:t>
        </w:r>
        <w:r w:rsidRPr="00573D99">
          <w:rPr>
            <w:rStyle w:val="a9"/>
            <w:noProof/>
            <w:lang w:val="en-US"/>
          </w:rPr>
          <w:t>account</w:t>
        </w:r>
        <w:r w:rsidRPr="00573D99">
          <w:rPr>
            <w:rStyle w:val="a9"/>
            <w:noProof/>
          </w:rPr>
          <w:t>» – Персональный счет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13" w:history="1">
        <w:r w:rsidRPr="00573D99">
          <w:rPr>
            <w:rStyle w:val="a9"/>
            <w:noProof/>
          </w:rPr>
          <w:t>2.6.13.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direction</w:t>
        </w:r>
        <w:r w:rsidRPr="00573D99">
          <w:rPr>
            <w:rStyle w:val="a9"/>
            <w:noProof/>
          </w:rPr>
          <w:t>» – Направление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14" w:history="1">
        <w:r w:rsidRPr="00573D99">
          <w:rPr>
            <w:rStyle w:val="a9"/>
            <w:noProof/>
          </w:rPr>
          <w:t>2.6.14.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«simple_service» – Простая или комплексная медицинская услуга направления»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15" w:history="1">
        <w:r w:rsidRPr="00573D99">
          <w:rPr>
            <w:rStyle w:val="a9"/>
            <w:noProof/>
          </w:rPr>
          <w:t>2.6.15.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«consultation» – Специальность консультанта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16" w:history="1">
        <w:r w:rsidRPr="00573D99">
          <w:rPr>
            <w:rStyle w:val="a9"/>
            <w:noProof/>
          </w:rPr>
          <w:t>2.6.16.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«profile» – Профиль медицинской помощи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17" w:history="1">
        <w:r w:rsidRPr="00573D99">
          <w:rPr>
            <w:rStyle w:val="a9"/>
            <w:noProof/>
          </w:rPr>
          <w:t>2.6.17.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«direction_smp» – Доставлен СМП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18" w:history="1">
        <w:r w:rsidRPr="00573D99">
          <w:rPr>
            <w:rStyle w:val="a9"/>
            <w:noProof/>
          </w:rPr>
          <w:t>2.6.18.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«self» – Самообращение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19" w:history="1">
        <w:r w:rsidRPr="00573D99">
          <w:rPr>
            <w:rStyle w:val="a9"/>
            <w:noProof/>
          </w:rPr>
          <w:t>2.6.19.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manipulation</w:t>
        </w:r>
        <w:r w:rsidRPr="00573D99">
          <w:rPr>
            <w:rStyle w:val="a9"/>
            <w:noProof/>
          </w:rPr>
          <w:t>» – Выполненная простая и комплексная медицинская услуга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20" w:history="1">
        <w:r w:rsidRPr="00573D99">
          <w:rPr>
            <w:rStyle w:val="a9"/>
            <w:noProof/>
          </w:rPr>
          <w:t>2.6.20.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«elem» – Сумма по элементу оказанной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21" w:history="1">
        <w:r w:rsidRPr="00573D99">
          <w:rPr>
            <w:rStyle w:val="a9"/>
            <w:noProof/>
          </w:rPr>
          <w:t>2.6.21.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an</w:t>
        </w:r>
        <w:r w:rsidRPr="00573D99">
          <w:rPr>
            <w:rStyle w:val="a9"/>
            <w:noProof/>
          </w:rPr>
          <w:t>_</w:t>
        </w:r>
        <w:r w:rsidRPr="00573D99">
          <w:rPr>
            <w:rStyle w:val="a9"/>
            <w:noProof/>
            <w:lang w:val="en-US"/>
          </w:rPr>
          <w:t>tariff</w:t>
        </w:r>
        <w:r w:rsidRPr="00573D99">
          <w:rPr>
            <w:rStyle w:val="a9"/>
            <w:noProof/>
          </w:rPr>
          <w:t>» – Результат анализа данных о тарифах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22" w:history="1">
        <w:r w:rsidRPr="00573D99">
          <w:rPr>
            <w:rStyle w:val="a9"/>
            <w:noProof/>
          </w:rPr>
          <w:t>2.6.22.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«additional» – Дополнительные сведения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23" w:history="1">
        <w:r w:rsidRPr="00573D99">
          <w:rPr>
            <w:rStyle w:val="a9"/>
            <w:noProof/>
          </w:rPr>
          <w:t>2.6.23.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stomat</w:t>
        </w:r>
        <w:r w:rsidRPr="00573D99">
          <w:rPr>
            <w:rStyle w:val="a9"/>
            <w:noProof/>
          </w:rPr>
          <w:t>» – Сведения о зубе, на котором проводилась манипуляция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24" w:history="1">
        <w:r w:rsidRPr="00573D99">
          <w:rPr>
            <w:rStyle w:val="a9"/>
            <w:noProof/>
          </w:rPr>
          <w:t>2.6.24.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Раздел удален.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25" w:history="1">
        <w:r w:rsidRPr="00573D99">
          <w:rPr>
            <w:rStyle w:val="a9"/>
            <w:noProof/>
          </w:rPr>
          <w:t>2.6.25.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diagnose</w:t>
        </w:r>
        <w:r w:rsidRPr="00573D99">
          <w:rPr>
            <w:rStyle w:val="a9"/>
            <w:noProof/>
          </w:rPr>
          <w:t>» – Выявленное заболевание в результате оказания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26" w:history="1">
        <w:r w:rsidRPr="00573D99">
          <w:rPr>
            <w:rStyle w:val="a9"/>
            <w:noProof/>
          </w:rPr>
          <w:t>2.6.26.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Раздел удален.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27" w:history="1">
        <w:r w:rsidRPr="00573D99">
          <w:rPr>
            <w:rStyle w:val="a9"/>
            <w:noProof/>
          </w:rPr>
          <w:t>2.6.27.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«medicine» – Лекарственное средство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28" w:history="1">
        <w:r w:rsidRPr="00573D99">
          <w:rPr>
            <w:rStyle w:val="a9"/>
            <w:noProof/>
          </w:rPr>
          <w:t>2.6.28.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«consumable» – Расходный материал (израсходованный во время проведения операции)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29" w:history="1">
        <w:r w:rsidRPr="00573D99">
          <w:rPr>
            <w:rStyle w:val="a9"/>
            <w:noProof/>
          </w:rPr>
          <w:t>2.6.29.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«diagnose» – Диагноз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30" w:history="1">
        <w:r w:rsidRPr="00573D99">
          <w:rPr>
            <w:rStyle w:val="a9"/>
            <w:noProof/>
          </w:rPr>
          <w:t>2.6.30.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additional</w:t>
        </w:r>
        <w:r w:rsidRPr="00573D99">
          <w:rPr>
            <w:rStyle w:val="a9"/>
            <w:noProof/>
          </w:rPr>
          <w:t>» – Дополнительные сведения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31" w:history="1">
        <w:r w:rsidRPr="00573D99">
          <w:rPr>
            <w:rStyle w:val="a9"/>
            <w:noProof/>
          </w:rPr>
          <w:t>2.6.31.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additional</w:t>
        </w:r>
        <w:r w:rsidRPr="00573D99">
          <w:rPr>
            <w:rStyle w:val="a9"/>
            <w:noProof/>
          </w:rPr>
          <w:t>_</w:t>
        </w:r>
        <w:r w:rsidRPr="00573D99">
          <w:rPr>
            <w:rStyle w:val="a9"/>
            <w:noProof/>
            <w:lang w:val="en-US"/>
          </w:rPr>
          <w:t>p</w:t>
        </w:r>
        <w:r w:rsidRPr="00573D99">
          <w:rPr>
            <w:rStyle w:val="a9"/>
            <w:noProof/>
          </w:rPr>
          <w:t>» – Дополнительные сведения по амбулаторно-поликлинической помощи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32" w:history="1">
        <w:r w:rsidRPr="00573D99">
          <w:rPr>
            <w:rStyle w:val="a9"/>
            <w:noProof/>
          </w:rPr>
          <w:t>2.6.32.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additional</w:t>
        </w:r>
        <w:r w:rsidRPr="00573D99">
          <w:rPr>
            <w:rStyle w:val="a9"/>
            <w:noProof/>
          </w:rPr>
          <w:t>_</w:t>
        </w:r>
        <w:r w:rsidRPr="00573D99">
          <w:rPr>
            <w:rStyle w:val="a9"/>
            <w:noProof/>
            <w:lang w:val="en-US"/>
          </w:rPr>
          <w:t>h</w:t>
        </w:r>
        <w:r w:rsidRPr="00573D99">
          <w:rPr>
            <w:rStyle w:val="a9"/>
            <w:noProof/>
          </w:rPr>
          <w:t>_</w:t>
        </w:r>
        <w:r w:rsidRPr="00573D99">
          <w:rPr>
            <w:rStyle w:val="a9"/>
            <w:noProof/>
            <w:lang w:val="en-US"/>
          </w:rPr>
          <w:t>d</w:t>
        </w:r>
        <w:r w:rsidRPr="00573D99">
          <w:rPr>
            <w:rStyle w:val="a9"/>
            <w:noProof/>
          </w:rPr>
          <w:t>» – Дополнительные сведения по круглосуточному или дневному стационару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33" w:history="1">
        <w:r w:rsidRPr="00573D99">
          <w:rPr>
            <w:rStyle w:val="a9"/>
            <w:noProof/>
          </w:rPr>
          <w:t>2.6.33.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additional</w:t>
        </w:r>
        <w:r w:rsidRPr="00573D99">
          <w:rPr>
            <w:rStyle w:val="a9"/>
            <w:noProof/>
          </w:rPr>
          <w:t>_</w:t>
        </w:r>
        <w:r w:rsidRPr="00573D99">
          <w:rPr>
            <w:rStyle w:val="a9"/>
            <w:noProof/>
            <w:lang w:val="en-US"/>
          </w:rPr>
          <w:t>f</w:t>
        </w:r>
        <w:r w:rsidRPr="00573D99">
          <w:rPr>
            <w:rStyle w:val="a9"/>
            <w:noProof/>
          </w:rPr>
          <w:t>» – Дополнительные сведения по скорой медицинской помощи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34" w:history="1">
        <w:r w:rsidRPr="00573D99">
          <w:rPr>
            <w:rStyle w:val="a9"/>
            <w:noProof/>
          </w:rPr>
          <w:t>2.6.34.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time</w:t>
        </w:r>
        <w:r w:rsidRPr="00573D99">
          <w:rPr>
            <w:rStyle w:val="a9"/>
            <w:noProof/>
          </w:rPr>
          <w:t>» – Дата и время события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35" w:history="1">
        <w:r w:rsidRPr="00573D99">
          <w:rPr>
            <w:rStyle w:val="a9"/>
            <w:noProof/>
          </w:rPr>
          <w:t>2.6.35.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complication</w:t>
        </w:r>
        <w:r w:rsidRPr="00573D99">
          <w:rPr>
            <w:rStyle w:val="a9"/>
            <w:noProof/>
          </w:rPr>
          <w:t>» – Осложнение, выявленное на выезде бригадой скорой медицинской помощи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36" w:history="1">
        <w:r w:rsidRPr="00573D99">
          <w:rPr>
            <w:rStyle w:val="a9"/>
            <w:noProof/>
          </w:rPr>
          <w:t>2.6.36.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brigade</w:t>
        </w:r>
        <w:r w:rsidRPr="00573D99">
          <w:rPr>
            <w:rStyle w:val="a9"/>
            <w:noProof/>
          </w:rPr>
          <w:t>_</w:t>
        </w:r>
        <w:r w:rsidRPr="00573D99">
          <w:rPr>
            <w:rStyle w:val="a9"/>
            <w:noProof/>
            <w:lang w:val="en-US"/>
          </w:rPr>
          <w:t>structure</w:t>
        </w:r>
        <w:r w:rsidRPr="00573D99">
          <w:rPr>
            <w:rStyle w:val="a9"/>
            <w:noProof/>
          </w:rPr>
          <w:t>» – Состав бригады скорой медицинской помощи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37" w:history="1">
        <w:r w:rsidRPr="00573D99">
          <w:rPr>
            <w:rStyle w:val="a9"/>
            <w:noProof/>
          </w:rPr>
          <w:t>2.6.37.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«additional_onk» – Дополнительные сведения о случае лечения онкологического заболевания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38" w:history="1">
        <w:r w:rsidRPr="00573D99">
          <w:rPr>
            <w:rStyle w:val="a9"/>
            <w:noProof/>
          </w:rPr>
          <w:t>2.6.38.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«diagnostic» – Диагностические сведения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39" w:history="1">
        <w:r w:rsidRPr="00573D99">
          <w:rPr>
            <w:rStyle w:val="a9"/>
            <w:noProof/>
          </w:rPr>
          <w:t>2.6.39.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«с</w:t>
        </w:r>
        <w:r w:rsidRPr="00573D99">
          <w:rPr>
            <w:rStyle w:val="a9"/>
            <w:noProof/>
            <w:lang w:val="en-US"/>
          </w:rPr>
          <w:t>ontraindication</w:t>
        </w:r>
        <w:r w:rsidRPr="00573D99">
          <w:rPr>
            <w:rStyle w:val="a9"/>
            <w:noProof/>
          </w:rPr>
          <w:t>» – Противопоказания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40" w:history="1">
        <w:r w:rsidRPr="00573D99">
          <w:rPr>
            <w:rStyle w:val="a9"/>
            <w:noProof/>
          </w:rPr>
          <w:t>2.6.40.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«localization_metastase» – Сведения о локализации отдаленных метастаз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41" w:history="1">
        <w:r w:rsidRPr="00573D99">
          <w:rPr>
            <w:rStyle w:val="a9"/>
            <w:noProof/>
          </w:rPr>
          <w:t>2.6.41.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«elem» - Сумма по элементу персонального счета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42" w:history="1">
        <w:r w:rsidRPr="00573D99">
          <w:rPr>
            <w:rStyle w:val="a9"/>
            <w:noProof/>
          </w:rPr>
          <w:t>2.6.42.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smo</w:t>
        </w:r>
        <w:r w:rsidRPr="00573D99">
          <w:rPr>
            <w:rStyle w:val="a9"/>
            <w:noProof/>
          </w:rPr>
          <w:t>» – Результаты проверки СМО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43" w:history="1">
        <w:r w:rsidRPr="00573D99">
          <w:rPr>
            <w:rStyle w:val="a9"/>
            <w:noProof/>
          </w:rPr>
          <w:t>2.6.43.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an</w:t>
        </w:r>
        <w:r w:rsidRPr="00573D99">
          <w:rPr>
            <w:rStyle w:val="a9"/>
            <w:noProof/>
          </w:rPr>
          <w:t>_</w:t>
        </w:r>
        <w:r w:rsidRPr="00573D99">
          <w:rPr>
            <w:rStyle w:val="a9"/>
            <w:noProof/>
            <w:lang w:val="en-US"/>
          </w:rPr>
          <w:t>ps</w:t>
        </w:r>
        <w:r w:rsidRPr="00573D99">
          <w:rPr>
            <w:rStyle w:val="a9"/>
            <w:noProof/>
          </w:rPr>
          <w:t>» – Анализ действительности полиса на момент оказания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44" w:history="1">
        <w:r w:rsidRPr="00573D99">
          <w:rPr>
            <w:rStyle w:val="a9"/>
            <w:noProof/>
          </w:rPr>
          <w:t>2.6.44.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an</w:t>
        </w:r>
        <w:r w:rsidRPr="00573D99">
          <w:rPr>
            <w:rStyle w:val="a9"/>
            <w:noProof/>
          </w:rPr>
          <w:t>_</w:t>
        </w:r>
        <w:r w:rsidRPr="00573D99">
          <w:rPr>
            <w:rStyle w:val="a9"/>
            <w:noProof/>
            <w:lang w:val="en-US"/>
          </w:rPr>
          <w:t>sum</w:t>
        </w:r>
        <w:r w:rsidRPr="00573D99">
          <w:rPr>
            <w:rStyle w:val="a9"/>
            <w:noProof/>
          </w:rPr>
          <w:t>» – Анализ заявленной стоимости персонального счета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45" w:history="1">
        <w:r w:rsidRPr="00573D99">
          <w:rPr>
            <w:rStyle w:val="a9"/>
            <w:noProof/>
          </w:rPr>
          <w:t>2.6.45.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an</w:t>
        </w:r>
        <w:r w:rsidRPr="00573D99">
          <w:rPr>
            <w:rStyle w:val="a9"/>
            <w:noProof/>
          </w:rPr>
          <w:t>_</w:t>
        </w:r>
        <w:r w:rsidRPr="00573D99">
          <w:rPr>
            <w:rStyle w:val="a9"/>
            <w:noProof/>
            <w:lang w:val="en-US"/>
          </w:rPr>
          <w:t>mes</w:t>
        </w:r>
        <w:r w:rsidRPr="00573D99">
          <w:rPr>
            <w:rStyle w:val="a9"/>
            <w:noProof/>
          </w:rPr>
          <w:t>» – Анализ лечения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46" w:history="1">
        <w:r w:rsidRPr="00573D99">
          <w:rPr>
            <w:rStyle w:val="a9"/>
            <w:noProof/>
          </w:rPr>
          <w:t>2.6.46.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an</w:t>
        </w:r>
        <w:r w:rsidRPr="00573D99">
          <w:rPr>
            <w:rStyle w:val="a9"/>
            <w:noProof/>
          </w:rPr>
          <w:t>_</w:t>
        </w:r>
        <w:r w:rsidRPr="00573D99">
          <w:rPr>
            <w:rStyle w:val="a9"/>
            <w:noProof/>
            <w:lang w:val="en-US"/>
          </w:rPr>
          <w:t>p</w:t>
        </w:r>
        <w:r w:rsidRPr="00573D99">
          <w:rPr>
            <w:rStyle w:val="a9"/>
            <w:noProof/>
          </w:rPr>
          <w:t>» – Анализ идентификационной информации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47" w:history="1">
        <w:r w:rsidRPr="00573D99">
          <w:rPr>
            <w:rStyle w:val="a9"/>
            <w:noProof/>
          </w:rPr>
          <w:t>2.6.47.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«personals» – Сведения о медицинском работнике, оказывающем медицинские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48" w:history="1">
        <w:r w:rsidRPr="00573D99">
          <w:rPr>
            <w:rStyle w:val="a9"/>
            <w:noProof/>
          </w:rPr>
          <w:t>2.6.48.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«specializations» – Специальность сотрудника МО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49" w:history="1">
        <w:r w:rsidRPr="00573D99">
          <w:rPr>
            <w:rStyle w:val="a9"/>
            <w:noProof/>
          </w:rPr>
          <w:t>2.6.49.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«expertise» – Акт проведенной экспертизы»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50" w:history="1">
        <w:r w:rsidRPr="00573D99">
          <w:rPr>
            <w:rStyle w:val="a9"/>
            <w:noProof/>
          </w:rPr>
          <w:t>2.6.50.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«ps_elem» – Суммы по элементам персонального счета подвергшегося экспертизе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51" w:history="1">
        <w:r w:rsidRPr="00573D99">
          <w:rPr>
            <w:rStyle w:val="a9"/>
            <w:noProof/>
          </w:rPr>
          <w:t>2.6.51.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«defect» – Код выявленного дефекта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52" w:history="1">
        <w:r w:rsidRPr="00573D99">
          <w:rPr>
            <w:rStyle w:val="a9"/>
            <w:noProof/>
          </w:rPr>
          <w:t>2.6.52.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«diagnose» – Выявленные заболевания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53" w:history="1">
        <w:r w:rsidRPr="00573D99">
          <w:rPr>
            <w:rStyle w:val="a9"/>
            <w:noProof/>
          </w:rPr>
          <w:t>2.6.53.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«expert» – Сведения об эксперте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54" w:history="1">
        <w:r w:rsidRPr="00573D99">
          <w:rPr>
            <w:rStyle w:val="a9"/>
            <w:noProof/>
          </w:rPr>
          <w:t>2.6.54.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«treatment» – Признаки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55" w:history="1">
        <w:r w:rsidRPr="00573D99">
          <w:rPr>
            <w:rStyle w:val="a9"/>
            <w:noProof/>
          </w:rPr>
          <w:t>2.6.55.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kslp</w:t>
        </w:r>
        <w:r w:rsidRPr="00573D99">
          <w:rPr>
            <w:rStyle w:val="a9"/>
            <w:noProof/>
          </w:rPr>
          <w:t>» – КСЛП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56" w:history="1">
        <w:r w:rsidRPr="00573D99">
          <w:rPr>
            <w:rStyle w:val="a9"/>
            <w:noProof/>
          </w:rPr>
          <w:t>2.6.56.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«onkologie» – Сведения об услуге при лечении онкологического заболевания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57" w:history="1">
        <w:r w:rsidRPr="00573D99">
          <w:rPr>
            <w:rStyle w:val="a9"/>
            <w:noProof/>
          </w:rPr>
          <w:t>2.6.57.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consilium</w:t>
        </w:r>
        <w:r w:rsidRPr="00573D99">
          <w:rPr>
            <w:rStyle w:val="a9"/>
            <w:noProof/>
          </w:rPr>
          <w:t>» – Сведения о проведении консилиума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58" w:history="1">
        <w:r w:rsidRPr="00573D99">
          <w:rPr>
            <w:rStyle w:val="a9"/>
            <w:noProof/>
          </w:rPr>
          <w:t>2.6.58.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medicament</w:t>
        </w:r>
        <w:r w:rsidRPr="00573D99">
          <w:rPr>
            <w:rStyle w:val="a9"/>
            <w:noProof/>
          </w:rPr>
          <w:t>» – Сведения о введенном противоопухолевом лекарственном препарате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59" w:history="1">
        <w:r w:rsidRPr="00573D99">
          <w:rPr>
            <w:rStyle w:val="a9"/>
            <w:noProof/>
          </w:rPr>
          <w:t>2.6.59.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 «</w:t>
        </w:r>
        <w:r w:rsidRPr="00573D99">
          <w:rPr>
            <w:rStyle w:val="a9"/>
            <w:noProof/>
            <w:lang w:val="en-US"/>
          </w:rPr>
          <w:t>injection</w:t>
        </w:r>
        <w:r w:rsidRPr="00573D99">
          <w:rPr>
            <w:rStyle w:val="a9"/>
            <w:noProof/>
          </w:rPr>
          <w:t>» – Дата введения противоопухолевого лекарственного препарата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60" w:history="1">
        <w:r w:rsidRPr="00573D99">
          <w:rPr>
            <w:rStyle w:val="a9"/>
            <w:noProof/>
          </w:rPr>
          <w:t>2.6.60.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Раздел удален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61" w:history="1">
        <w:r w:rsidRPr="00573D99">
          <w:rPr>
            <w:rStyle w:val="a9"/>
            <w:noProof/>
          </w:rPr>
          <w:t>2.6.61. Элемент «</w:t>
        </w:r>
        <w:r w:rsidRPr="00573D99">
          <w:rPr>
            <w:rStyle w:val="a9"/>
            <w:noProof/>
            <w:lang w:val="en-US"/>
          </w:rPr>
          <w:t>criteria</w:t>
        </w:r>
        <w:r w:rsidRPr="00573D99">
          <w:rPr>
            <w:rStyle w:val="a9"/>
            <w:noProof/>
          </w:rPr>
          <w:t>» – Классификационный критерий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62" w:history="1">
        <w:r w:rsidRPr="00573D99">
          <w:rPr>
            <w:rStyle w:val="a9"/>
            <w:noProof/>
          </w:rPr>
          <w:t>2.7.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Реестр застрахованных лиц, подлежащих прохождению профилактических мероприятий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63" w:history="1">
        <w:r w:rsidRPr="00573D99">
          <w:rPr>
            <w:rStyle w:val="a9"/>
            <w:noProof/>
          </w:rPr>
          <w:t>2.7.1.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Атрибуты элемента «</w:t>
        </w:r>
        <w:r w:rsidRPr="00573D99">
          <w:rPr>
            <w:rStyle w:val="a9"/>
            <w:noProof/>
            <w:lang w:val="en-US"/>
          </w:rPr>
          <w:t>body</w:t>
        </w:r>
        <w:r w:rsidRPr="00573D99">
          <w:rPr>
            <w:rStyle w:val="a9"/>
            <w:noProof/>
          </w:rPr>
          <w:t>» – Содержание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E60328" w:rsidRDefault="00E60328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019064" w:history="1">
        <w:r w:rsidRPr="00573D99">
          <w:rPr>
            <w:rStyle w:val="a9"/>
            <w:noProof/>
          </w:rPr>
          <w:t>2.7.2.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573D99">
          <w:rPr>
            <w:rStyle w:val="a9"/>
            <w:noProof/>
          </w:rPr>
          <w:t>Элемента «</w:t>
        </w:r>
        <w:r w:rsidRPr="00573D99">
          <w:rPr>
            <w:rStyle w:val="a9"/>
            <w:noProof/>
            <w:lang w:val="en-US"/>
          </w:rPr>
          <w:t>patient</w:t>
        </w:r>
        <w:r w:rsidRPr="00573D99">
          <w:rPr>
            <w:rStyle w:val="a9"/>
            <w:noProof/>
          </w:rPr>
          <w:t>» – Сведения о пациенте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_Toc7019064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60727A" w:rsidRPr="00A61A4C" w:rsidRDefault="00481EB9" w:rsidP="00C039B1">
      <w:pPr>
        <w:tabs>
          <w:tab w:val="left" w:pos="709"/>
        </w:tabs>
        <w:spacing w:after="0"/>
        <w:ind w:firstLine="0"/>
        <w:contextualSpacing/>
        <w:jc w:val="center"/>
        <w:rPr>
          <w:color w:val="000000" w:themeColor="text1"/>
        </w:rPr>
      </w:pPr>
      <w:r w:rsidRPr="00A61A4C">
        <w:rPr>
          <w:color w:val="000000" w:themeColor="text1"/>
        </w:rPr>
        <w:fldChar w:fldCharType="end"/>
      </w:r>
    </w:p>
    <w:p w:rsidR="0060727A" w:rsidRPr="00A61A4C" w:rsidRDefault="0060727A" w:rsidP="00C900C7">
      <w:pPr>
        <w:pStyle w:val="1"/>
        <w:numPr>
          <w:ilvl w:val="0"/>
          <w:numId w:val="0"/>
        </w:numPr>
        <w:ind w:left="360"/>
        <w:rPr>
          <w:rFonts w:ascii="Times New Roman" w:hAnsi="Times New Roman"/>
          <w:color w:val="000000" w:themeColor="text1"/>
        </w:rPr>
      </w:pPr>
      <w:bookmarkStart w:id="1" w:name="_Toc7018992"/>
      <w:r w:rsidRPr="00A61A4C">
        <w:rPr>
          <w:rFonts w:ascii="Times New Roman" w:hAnsi="Times New Roman"/>
          <w:color w:val="000000" w:themeColor="text1"/>
        </w:rPr>
        <w:lastRenderedPageBreak/>
        <w:t>Используемые сокращения</w:t>
      </w:r>
      <w:bookmarkEnd w:id="0"/>
      <w:bookmarkEnd w:id="1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68"/>
        <w:gridCol w:w="8340"/>
      </w:tblGrid>
      <w:tr w:rsidR="004904EB" w:rsidRPr="00A61A4C" w:rsidTr="00F97AFD">
        <w:trPr>
          <w:trHeight w:val="38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AF1DD" w:themeFill="accent3" w:themeFillTint="33"/>
            <w:vAlign w:val="center"/>
          </w:tcPr>
          <w:p w:rsidR="0060727A" w:rsidRPr="00A61A4C" w:rsidRDefault="0060727A" w:rsidP="003808DD">
            <w:pPr>
              <w:pStyle w:val="af6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Сокращение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60727A" w:rsidRPr="00A61A4C" w:rsidRDefault="0060727A" w:rsidP="003808DD">
            <w:pPr>
              <w:pStyle w:val="af6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Расшифровка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БД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База данных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ГУЗ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Государственное учреждение здравоохранения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ДДУ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Детские дошкольные учреждения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974" w:rsidRPr="00A61A4C" w:rsidRDefault="00144974" w:rsidP="004F7598">
            <w:pPr>
              <w:pStyle w:val="aff"/>
              <w:rPr>
                <w:color w:val="000000" w:themeColor="text1"/>
              </w:rPr>
            </w:pPr>
            <w:proofErr w:type="spellStart"/>
            <w:r w:rsidRPr="00A61A4C">
              <w:rPr>
                <w:color w:val="000000" w:themeColor="text1"/>
              </w:rPr>
              <w:t>ДЗиФ</w:t>
            </w:r>
            <w:proofErr w:type="spellEnd"/>
            <w:r w:rsidRPr="00A61A4C">
              <w:rPr>
                <w:color w:val="000000" w:themeColor="text1"/>
              </w:rPr>
              <w:t xml:space="preserve"> ЯО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74" w:rsidRPr="00A61A4C" w:rsidRDefault="00144974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Департамент здравоохранения и фармации Ярославской области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60727A" w:rsidP="00B00DBF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К</w:t>
            </w:r>
            <w:r w:rsidR="00B00DBF" w:rsidRPr="00A61A4C">
              <w:rPr>
                <w:color w:val="000000" w:themeColor="text1"/>
              </w:rPr>
              <w:t>С</w:t>
            </w:r>
            <w:r w:rsidRPr="00A61A4C">
              <w:rPr>
                <w:color w:val="000000" w:themeColor="text1"/>
              </w:rPr>
              <w:t>Г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60727A" w:rsidP="00B00DBF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Клинико-</w:t>
            </w:r>
            <w:r w:rsidR="00B00DBF" w:rsidRPr="00A61A4C">
              <w:rPr>
                <w:color w:val="000000" w:themeColor="text1"/>
              </w:rPr>
              <w:t>статистическая</w:t>
            </w:r>
            <w:r w:rsidRPr="00A61A4C">
              <w:rPr>
                <w:color w:val="000000" w:themeColor="text1"/>
              </w:rPr>
              <w:t xml:space="preserve"> группа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BD4615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МО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BD4615" w:rsidP="00BD4615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Медицинская организация</w:t>
            </w:r>
            <w:r w:rsidR="0060727A" w:rsidRPr="00A61A4C">
              <w:rPr>
                <w:color w:val="000000" w:themeColor="text1"/>
              </w:rPr>
              <w:t xml:space="preserve"> любой формы собственности, участвующ</w:t>
            </w:r>
            <w:r w:rsidRPr="00A61A4C">
              <w:rPr>
                <w:color w:val="000000" w:themeColor="text1"/>
              </w:rPr>
              <w:t>ая</w:t>
            </w:r>
            <w:r w:rsidR="0060727A" w:rsidRPr="00A61A4C">
              <w:rPr>
                <w:color w:val="000000" w:themeColor="text1"/>
              </w:rPr>
              <w:t xml:space="preserve"> в системе обязательного медицинского страхования</w:t>
            </w:r>
          </w:p>
        </w:tc>
      </w:tr>
      <w:tr w:rsidR="00C82CA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CAB" w:rsidRPr="00A61A4C" w:rsidRDefault="00C82CAB" w:rsidP="00C82CAB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МИС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CAB" w:rsidRPr="00A61A4C" w:rsidRDefault="00C82CAB" w:rsidP="00C82CAB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Медицинская информационная система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55761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ММЦ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55761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Межрайонный муниципальный центр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6EA" w:rsidRPr="00A61A4C" w:rsidRDefault="004946E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ОГРН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EA" w:rsidRPr="00A61A4C" w:rsidRDefault="004946E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Основной государственный регистрационный номер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61A4C" w:rsidRDefault="0055761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ОМС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61A4C" w:rsidRDefault="0055761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Обязательное медицинское страхование</w:t>
            </w:r>
          </w:p>
        </w:tc>
      </w:tr>
      <w:tr w:rsidR="0087301F" w:rsidRPr="0087301F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РФ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Российская Федерация</w:t>
            </w:r>
          </w:p>
        </w:tc>
      </w:tr>
      <w:tr w:rsidR="0087301F" w:rsidRPr="0087301F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СМО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Страховые медицинские организации</w:t>
            </w:r>
          </w:p>
        </w:tc>
      </w:tr>
      <w:tr w:rsidR="0087301F" w:rsidRPr="0087301F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СНИЛС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Страховой номер индивидуального лицевого счета Пенсионного фонда РФ</w:t>
            </w:r>
          </w:p>
        </w:tc>
      </w:tr>
      <w:tr w:rsidR="0055761A" w:rsidRPr="0087301F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ТФ ОМС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 xml:space="preserve">Территориальный фонд обязательного медицинского страхования </w:t>
            </w:r>
          </w:p>
        </w:tc>
      </w:tr>
    </w:tbl>
    <w:p w:rsidR="0060727A" w:rsidRPr="0087301F" w:rsidRDefault="0060727A" w:rsidP="00AE1FBD"/>
    <w:p w:rsidR="0060727A" w:rsidRPr="0087301F" w:rsidRDefault="00C900C7" w:rsidP="00C900C7">
      <w:pPr>
        <w:pStyle w:val="1"/>
        <w:numPr>
          <w:ilvl w:val="0"/>
          <w:numId w:val="0"/>
        </w:numPr>
        <w:rPr>
          <w:rFonts w:ascii="Times New Roman" w:hAnsi="Times New Roman"/>
        </w:rPr>
      </w:pPr>
      <w:bookmarkStart w:id="2" w:name="_Toc234064258"/>
      <w:bookmarkStart w:id="3" w:name="_Toc7018993"/>
      <w:r w:rsidRPr="00C900C7">
        <w:rPr>
          <w:rFonts w:ascii="Times New Roman" w:hAnsi="Times New Roman"/>
        </w:rPr>
        <w:lastRenderedPageBreak/>
        <w:t xml:space="preserve">1. </w:t>
      </w:r>
      <w:r w:rsidR="0060727A" w:rsidRPr="0087301F">
        <w:rPr>
          <w:rFonts w:ascii="Times New Roman" w:hAnsi="Times New Roman"/>
        </w:rPr>
        <w:t>Введение</w:t>
      </w:r>
      <w:bookmarkEnd w:id="2"/>
      <w:bookmarkEnd w:id="3"/>
    </w:p>
    <w:p w:rsidR="0060727A" w:rsidRPr="0087301F" w:rsidRDefault="0060727A" w:rsidP="00AE1FBD">
      <w:r w:rsidRPr="0087301F">
        <w:t>Основная цель настоящего документа - стандартизация электронного обмена данными (ЭОД) между субъектами системы обязательного медицинского страхования (ОМС):</w:t>
      </w:r>
    </w:p>
    <w:p w:rsidR="0060727A" w:rsidRPr="0087301F" w:rsidRDefault="0060727A" w:rsidP="003C4811">
      <w:pPr>
        <w:pStyle w:val="Arial5555"/>
        <w:tabs>
          <w:tab w:val="clear" w:pos="1287"/>
          <w:tab w:val="num" w:pos="851"/>
        </w:tabs>
        <w:ind w:left="851" w:hanging="284"/>
      </w:pPr>
      <w:r w:rsidRPr="0087301F">
        <w:t xml:space="preserve">выставление </w:t>
      </w:r>
      <w:r w:rsidR="00144974" w:rsidRPr="0087301F">
        <w:t>медицинскими организациями</w:t>
      </w:r>
      <w:r w:rsidRPr="0087301F">
        <w:t xml:space="preserve"> (</w:t>
      </w:r>
      <w:r w:rsidR="00BD4615" w:rsidRPr="0087301F">
        <w:t>МО</w:t>
      </w:r>
      <w:r w:rsidRPr="0087301F">
        <w:t>) требований на оплату счетов за оказанные медицинские услуги;</w:t>
      </w:r>
    </w:p>
    <w:p w:rsidR="00E030DA" w:rsidRPr="0087301F" w:rsidRDefault="001F42BA" w:rsidP="003C4811">
      <w:pPr>
        <w:pStyle w:val="Arial5555"/>
        <w:tabs>
          <w:tab w:val="clear" w:pos="1287"/>
          <w:tab w:val="num" w:pos="851"/>
        </w:tabs>
        <w:ind w:left="851" w:hanging="284"/>
      </w:pPr>
      <w:r w:rsidRPr="0087301F">
        <w:t xml:space="preserve">формирование </w:t>
      </w:r>
      <w:r w:rsidR="00E030DA" w:rsidRPr="0087301F">
        <w:t xml:space="preserve">и отправка </w:t>
      </w:r>
      <w:r w:rsidRPr="0087301F">
        <w:t>Территориальным Фондом ОМС</w:t>
      </w:r>
      <w:r w:rsidR="00E030DA" w:rsidRPr="0087301F">
        <w:t xml:space="preserve"> результатов автоматизированной обработки сведений персонифицированного учета медицинской помощи, в медицинскую организацию, оказавшую медицинскую помощь застрахованным лицам.</w:t>
      </w:r>
    </w:p>
    <w:p w:rsidR="00F04986" w:rsidRPr="0087301F" w:rsidRDefault="00F04986" w:rsidP="003C4811">
      <w:pPr>
        <w:pStyle w:val="Arial5555"/>
        <w:tabs>
          <w:tab w:val="clear" w:pos="1287"/>
          <w:tab w:val="num" w:pos="851"/>
        </w:tabs>
        <w:ind w:left="851" w:hanging="284"/>
      </w:pPr>
      <w:r w:rsidRPr="0087301F">
        <w:t>формирование страховой медицинской организацией (СМО) ответа на требование и передача его в МО.</w:t>
      </w:r>
    </w:p>
    <w:p w:rsidR="00732CF4" w:rsidRPr="0087301F" w:rsidRDefault="00FA4D54" w:rsidP="003C4811">
      <w:pPr>
        <w:pStyle w:val="Arial5555"/>
        <w:tabs>
          <w:tab w:val="clear" w:pos="1287"/>
          <w:tab w:val="num" w:pos="851"/>
        </w:tabs>
        <w:ind w:left="851" w:hanging="284"/>
      </w:pPr>
      <w:r w:rsidRPr="0087301F">
        <w:t>п</w:t>
      </w:r>
      <w:r w:rsidR="001F42BA" w:rsidRPr="0087301F">
        <w:t>ередача</w:t>
      </w:r>
      <w:r w:rsidR="00732CF4" w:rsidRPr="0087301F">
        <w:t xml:space="preserve"> страховой медицинской организацией (СМО) </w:t>
      </w:r>
      <w:r w:rsidR="001F42BA" w:rsidRPr="0087301F">
        <w:t xml:space="preserve">результатов медико-экономического контроля в </w:t>
      </w:r>
      <w:r w:rsidR="008310AE" w:rsidRPr="0087301F">
        <w:t>Территориальный Фонд ОМС</w:t>
      </w:r>
      <w:r w:rsidR="00732CF4" w:rsidRPr="0087301F">
        <w:t>.</w:t>
      </w:r>
    </w:p>
    <w:p w:rsidR="00FA4D54" w:rsidRPr="0087301F" w:rsidRDefault="00FA4D54" w:rsidP="003C4811">
      <w:pPr>
        <w:pStyle w:val="Arial5555"/>
        <w:tabs>
          <w:tab w:val="clear" w:pos="1287"/>
          <w:tab w:val="num" w:pos="851"/>
        </w:tabs>
        <w:ind w:left="851" w:hanging="284"/>
      </w:pPr>
      <w:r w:rsidRPr="0087301F">
        <w:t>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год.</w:t>
      </w:r>
    </w:p>
    <w:p w:rsidR="0060727A" w:rsidRPr="0087301F" w:rsidRDefault="0060727A" w:rsidP="00AE1FBD">
      <w:r w:rsidRPr="0087301F">
        <w:t>Электронный обмен данными должен обеспечивать:</w:t>
      </w:r>
    </w:p>
    <w:p w:rsidR="0060727A" w:rsidRPr="0087301F" w:rsidRDefault="0060727A" w:rsidP="003C4811">
      <w:pPr>
        <w:pStyle w:val="Arial5555"/>
        <w:tabs>
          <w:tab w:val="clear" w:pos="1287"/>
          <w:tab w:val="num" w:pos="851"/>
        </w:tabs>
        <w:ind w:left="851" w:hanging="284"/>
      </w:pPr>
      <w:r w:rsidRPr="0087301F">
        <w:t>уменьшение потока бумажных документов;</w:t>
      </w:r>
    </w:p>
    <w:p w:rsidR="0060727A" w:rsidRPr="00C900C7" w:rsidRDefault="0060727A" w:rsidP="003C4811">
      <w:pPr>
        <w:pStyle w:val="Arial5555"/>
        <w:tabs>
          <w:tab w:val="clear" w:pos="1287"/>
          <w:tab w:val="num" w:pos="851"/>
        </w:tabs>
        <w:ind w:left="851" w:hanging="284"/>
      </w:pPr>
      <w:r w:rsidRPr="0087301F">
        <w:t xml:space="preserve">ускорение взаиморасчетов между субъектами ОМС за счет автоматизации </w:t>
      </w:r>
      <w:r w:rsidRPr="00C900C7">
        <w:t>контроля счетов в страховых медицинских организациях;</w:t>
      </w:r>
    </w:p>
    <w:p w:rsidR="00D2703D" w:rsidRPr="00C900C7" w:rsidRDefault="00D2703D" w:rsidP="003C4811">
      <w:pPr>
        <w:pStyle w:val="Arial5555"/>
        <w:tabs>
          <w:tab w:val="clear" w:pos="1287"/>
          <w:tab w:val="num" w:pos="851"/>
        </w:tabs>
        <w:ind w:left="851" w:hanging="284"/>
      </w:pPr>
      <w:r w:rsidRPr="00C900C7">
        <w:t>единство экономического и бухгалтерского учета в медицинских организациях в части количества предъявленных персональных счетов и денежных средств</w:t>
      </w:r>
      <w:r w:rsidR="00D57B47" w:rsidRPr="00C900C7">
        <w:t>,</w:t>
      </w:r>
      <w:r w:rsidRPr="00C900C7">
        <w:t xml:space="preserve"> предъявленных впервые и </w:t>
      </w:r>
      <w:r w:rsidR="00D80761" w:rsidRPr="00C900C7">
        <w:t>исправленной</w:t>
      </w:r>
      <w:r w:rsidRPr="00C900C7">
        <w:t xml:space="preserve"> части</w:t>
      </w:r>
      <w:r w:rsidR="00D57B47" w:rsidRPr="00C900C7">
        <w:t>,</w:t>
      </w:r>
      <w:r w:rsidRPr="00C900C7">
        <w:t xml:space="preserve"> повторно предъявляемых персональных счетов, а так же фактический объем отказанных денежных средств за оказанную медицинскую помощь;</w:t>
      </w:r>
    </w:p>
    <w:p w:rsidR="0060727A" w:rsidRPr="00C900C7" w:rsidRDefault="0060727A" w:rsidP="003C4811">
      <w:pPr>
        <w:pStyle w:val="Arial5555"/>
        <w:tabs>
          <w:tab w:val="clear" w:pos="1287"/>
          <w:tab w:val="num" w:pos="851"/>
        </w:tabs>
        <w:ind w:left="851" w:hanging="284"/>
      </w:pPr>
      <w:r w:rsidRPr="00C900C7">
        <w:t>сбор объективной информации об объемах и качестве медицинской помощи, оказанной застрахованным гражданам в рамках ОМС;</w:t>
      </w:r>
    </w:p>
    <w:p w:rsidR="0060727A" w:rsidRPr="00E60328" w:rsidRDefault="0060727A" w:rsidP="003C4811">
      <w:pPr>
        <w:pStyle w:val="Arial5555"/>
        <w:tabs>
          <w:tab w:val="clear" w:pos="1287"/>
          <w:tab w:val="num" w:pos="851"/>
        </w:tabs>
        <w:ind w:left="851" w:hanging="284"/>
      </w:pPr>
      <w:r w:rsidRPr="00E60328">
        <w:t>автоматизированн</w:t>
      </w:r>
      <w:r w:rsidR="008C3FE7" w:rsidRPr="00E60328">
        <w:t>ые</w:t>
      </w:r>
      <w:r w:rsidRPr="00E60328">
        <w:t xml:space="preserve"> медико-экономическ</w:t>
      </w:r>
      <w:r w:rsidR="008C3FE7" w:rsidRPr="00E60328">
        <w:t>ие</w:t>
      </w:r>
      <w:r w:rsidRPr="00E60328">
        <w:t xml:space="preserve"> </w:t>
      </w:r>
      <w:r w:rsidR="008C3FE7" w:rsidRPr="00E60328">
        <w:t>контроли</w:t>
      </w:r>
      <w:r w:rsidRPr="00E60328">
        <w:t>.</w:t>
      </w:r>
    </w:p>
    <w:p w:rsidR="007A266A" w:rsidRPr="00E60328" w:rsidRDefault="007A266A" w:rsidP="003C4811">
      <w:pPr>
        <w:pStyle w:val="Arial5555"/>
        <w:numPr>
          <w:ilvl w:val="0"/>
          <w:numId w:val="0"/>
        </w:numPr>
        <w:spacing w:before="60" w:after="60"/>
        <w:ind w:left="284" w:firstLine="284"/>
        <w:rPr>
          <w:b/>
          <w:u w:val="single"/>
        </w:rPr>
      </w:pPr>
      <w:r w:rsidRPr="00E60328">
        <w:rPr>
          <w:b/>
          <w:u w:val="single"/>
        </w:rPr>
        <w:t xml:space="preserve">Отличия версии </w:t>
      </w:r>
      <w:r w:rsidR="002A231C" w:rsidRPr="00E60328">
        <w:rPr>
          <w:b/>
          <w:u w:val="single"/>
          <w:lang w:val="en-US"/>
        </w:rPr>
        <w:t>6.1</w:t>
      </w:r>
      <w:r w:rsidR="00875D04" w:rsidRPr="00E60328">
        <w:rPr>
          <w:b/>
          <w:u w:val="single"/>
          <w:lang w:val="en-US"/>
        </w:rPr>
        <w:t>4</w:t>
      </w:r>
      <w:r w:rsidR="003808DD" w:rsidRPr="00E60328">
        <w:rPr>
          <w:b/>
          <w:u w:val="single"/>
        </w:rPr>
        <w:t xml:space="preserve"> от версии 6.</w:t>
      </w:r>
      <w:r w:rsidRPr="00E60328">
        <w:rPr>
          <w:b/>
          <w:u w:val="single"/>
        </w:rPr>
        <w:t>1</w:t>
      </w:r>
      <w:r w:rsidR="00875D04" w:rsidRPr="00E60328">
        <w:rPr>
          <w:b/>
          <w:u w:val="single"/>
          <w:lang w:val="en-US"/>
        </w:rPr>
        <w:t>3</w:t>
      </w:r>
      <w:r w:rsidRPr="00E60328">
        <w:rPr>
          <w:b/>
          <w:u w:val="single"/>
        </w:rPr>
        <w:t>:</w:t>
      </w:r>
    </w:p>
    <w:p w:rsidR="00BD16BB" w:rsidRPr="00E60328" w:rsidRDefault="00BD16BB" w:rsidP="00BD16BB">
      <w:pPr>
        <w:pStyle w:val="Arial5555"/>
        <w:tabs>
          <w:tab w:val="clear" w:pos="1287"/>
        </w:tabs>
        <w:ind w:left="851" w:hanging="284"/>
      </w:pPr>
      <w:r w:rsidRPr="00E60328">
        <w:t xml:space="preserve">Порядок формирования и передачи данных </w:t>
      </w:r>
      <w:r w:rsidR="005C382E" w:rsidRPr="00E60328">
        <w:t>перенесен в</w:t>
      </w:r>
      <w:r w:rsidRPr="00E60328">
        <w:t xml:space="preserve"> «Порядок взаимодействия между участниками обязательного медицинского страхования Ярославской области при ведении персонифицированного учёта сведений о медицинской помощи, оказанной застрахованным лицам в медицинских организациях в системе ОМС на территории Ярославской области».</w:t>
      </w:r>
    </w:p>
    <w:p w:rsidR="00BD16BB" w:rsidRPr="00E60328" w:rsidRDefault="00BD16BB" w:rsidP="00BD16BB">
      <w:pPr>
        <w:pStyle w:val="Arial5555"/>
        <w:tabs>
          <w:tab w:val="clear" w:pos="1287"/>
        </w:tabs>
        <w:ind w:left="851" w:hanging="284"/>
      </w:pPr>
      <w:r w:rsidRPr="00E60328">
        <w:t>Срок первичного выставления к оплате уменьшен до 1 месяца, за исключением случаев первичного выставления при повторной идентификации застрахованного лица на этапе автоматизированной обработки файлов в ТФОМС ЯО.</w:t>
      </w:r>
    </w:p>
    <w:p w:rsidR="003C4811" w:rsidRPr="00E60328" w:rsidRDefault="003C4811" w:rsidP="003C4811">
      <w:pPr>
        <w:pStyle w:val="Arial5555"/>
        <w:tabs>
          <w:tab w:val="clear" w:pos="1287"/>
          <w:tab w:val="num" w:pos="851"/>
        </w:tabs>
        <w:spacing w:before="60" w:after="60"/>
        <w:ind w:left="851" w:hanging="284"/>
      </w:pPr>
      <w:r w:rsidRPr="00E60328">
        <w:t>В разделе 2.3.1 «Имя файла реестра счетов на оплату медицинской помощи». Изменена последовательность обмена данными. Набор данных по коду 5 теперь включает набор данных по коду 6 (набор данных 6 исключен из обмена), уточнено о</w:t>
      </w:r>
      <w:r w:rsidR="00905C54" w:rsidRPr="00E60328">
        <w:t>писание набора данных с кодом 8</w:t>
      </w:r>
      <w:r w:rsidR="00BD16BB" w:rsidRPr="00E60328">
        <w:t>.</w:t>
      </w:r>
    </w:p>
    <w:p w:rsidR="003C4811" w:rsidRPr="00E60328" w:rsidRDefault="00BD16BB" w:rsidP="003C4811">
      <w:pPr>
        <w:pStyle w:val="Arial5555"/>
        <w:tabs>
          <w:tab w:val="clear" w:pos="1287"/>
          <w:tab w:val="num" w:pos="851"/>
        </w:tabs>
        <w:spacing w:before="60" w:after="60"/>
        <w:ind w:left="851" w:hanging="284"/>
      </w:pPr>
      <w:r w:rsidRPr="00E60328">
        <w:t>В элементе 2.6.8</w:t>
      </w:r>
      <w:r w:rsidR="003C4811" w:rsidRPr="00E60328">
        <w:t xml:space="preserve"> «</w:t>
      </w:r>
      <w:proofErr w:type="spellStart"/>
      <w:r w:rsidR="003C4811" w:rsidRPr="00E60328">
        <w:t>polis</w:t>
      </w:r>
      <w:proofErr w:type="spellEnd"/>
      <w:r w:rsidR="003C4811" w:rsidRPr="00E60328">
        <w:t>» удалено примечание по предъявлении персонального счета по</w:t>
      </w:r>
      <w:r w:rsidR="00905C54" w:rsidRPr="00E60328">
        <w:t xml:space="preserve"> </w:t>
      </w:r>
      <w:proofErr w:type="spellStart"/>
      <w:r w:rsidR="00905C54" w:rsidRPr="00E60328">
        <w:t>неидентифицированным</w:t>
      </w:r>
      <w:proofErr w:type="spellEnd"/>
      <w:r w:rsidR="00905C54" w:rsidRPr="00E60328">
        <w:t xml:space="preserve"> гражданам</w:t>
      </w:r>
      <w:r w:rsidRPr="00E60328">
        <w:t>.</w:t>
      </w:r>
    </w:p>
    <w:p w:rsidR="003C4811" w:rsidRPr="00E60328" w:rsidRDefault="00BD16BB" w:rsidP="00905C54">
      <w:pPr>
        <w:pStyle w:val="Arial5555"/>
        <w:tabs>
          <w:tab w:val="clear" w:pos="1287"/>
          <w:tab w:val="num" w:pos="851"/>
        </w:tabs>
        <w:ind w:left="851" w:hanging="284"/>
      </w:pPr>
      <w:r w:rsidRPr="00E60328">
        <w:lastRenderedPageBreak/>
        <w:t>В элементе 2.6.12</w:t>
      </w:r>
      <w:r w:rsidR="003C4811" w:rsidRPr="00E60328">
        <w:t xml:space="preserve"> «</w:t>
      </w:r>
      <w:r w:rsidR="003C4811" w:rsidRPr="00E60328">
        <w:rPr>
          <w:lang w:val="en-US"/>
        </w:rPr>
        <w:t>personal</w:t>
      </w:r>
      <w:r w:rsidR="003C4811" w:rsidRPr="00E60328">
        <w:t>_</w:t>
      </w:r>
      <w:r w:rsidR="003C4811" w:rsidRPr="00E60328">
        <w:rPr>
          <w:lang w:val="en-US"/>
        </w:rPr>
        <w:t>account</w:t>
      </w:r>
      <w:r w:rsidR="003C4811" w:rsidRPr="00E60328">
        <w:t>» уточнено описание атрибутов «</w:t>
      </w:r>
      <w:proofErr w:type="spellStart"/>
      <w:r w:rsidR="003C4811" w:rsidRPr="00E60328">
        <w:rPr>
          <w:lang w:val="en-US"/>
        </w:rPr>
        <w:t>curestart</w:t>
      </w:r>
      <w:proofErr w:type="spellEnd"/>
      <w:r w:rsidR="003C4811" w:rsidRPr="00E60328">
        <w:t>», «</w:t>
      </w:r>
      <w:proofErr w:type="spellStart"/>
      <w:r w:rsidR="003C4811" w:rsidRPr="00E60328">
        <w:rPr>
          <w:lang w:val="en-US"/>
        </w:rPr>
        <w:t>cureend</w:t>
      </w:r>
      <w:proofErr w:type="spellEnd"/>
      <w:r w:rsidR="003C4811" w:rsidRPr="00E60328">
        <w:t>»</w:t>
      </w:r>
      <w:r w:rsidR="00905C54" w:rsidRPr="00E60328">
        <w:t>, д</w:t>
      </w:r>
      <w:r w:rsidR="003C4811" w:rsidRPr="00E60328">
        <w:t>обавлен обязательный атрибут «</w:t>
      </w:r>
      <w:proofErr w:type="spellStart"/>
      <w:r w:rsidR="003C4811" w:rsidRPr="00E60328">
        <w:t>spec</w:t>
      </w:r>
      <w:proofErr w:type="spellEnd"/>
      <w:r w:rsidR="003C4811" w:rsidRPr="00E60328">
        <w:t xml:space="preserve">» </w:t>
      </w:r>
      <w:r w:rsidR="00905C54" w:rsidRPr="00E60328">
        <w:t>–</w:t>
      </w:r>
      <w:r w:rsidR="003C4811" w:rsidRPr="00E60328">
        <w:t xml:space="preserve"> код специальности лечащего врача</w:t>
      </w:r>
      <w:r w:rsidR="00905C54" w:rsidRPr="00E60328">
        <w:t>, добавлено ограничение на заполнение поля «</w:t>
      </w:r>
      <w:proofErr w:type="spellStart"/>
      <w:r w:rsidR="00905C54" w:rsidRPr="00E60328">
        <w:rPr>
          <w:lang w:val="en-US"/>
        </w:rPr>
        <w:t>xkey</w:t>
      </w:r>
      <w:proofErr w:type="spellEnd"/>
      <w:r w:rsidR="00905C54" w:rsidRPr="00E60328">
        <w:t>» (должно совпадать с «</w:t>
      </w:r>
      <w:proofErr w:type="spellStart"/>
      <w:r w:rsidR="00905C54" w:rsidRPr="00E60328">
        <w:rPr>
          <w:lang w:val="en-US"/>
        </w:rPr>
        <w:t>xkey</w:t>
      </w:r>
      <w:proofErr w:type="spellEnd"/>
      <w:r w:rsidR="00905C54" w:rsidRPr="00E60328">
        <w:t>» счета, первично поданного на автоматизированную обработку в ТФОМС)</w:t>
      </w:r>
      <w:r w:rsidRPr="00E60328">
        <w:t>.</w:t>
      </w:r>
    </w:p>
    <w:p w:rsidR="005C497B" w:rsidRPr="00E60328" w:rsidRDefault="005C497B" w:rsidP="005C497B">
      <w:pPr>
        <w:pStyle w:val="Arial5555"/>
        <w:tabs>
          <w:tab w:val="clear" w:pos="1287"/>
          <w:tab w:val="num" w:pos="851"/>
        </w:tabs>
        <w:spacing w:before="120"/>
        <w:ind w:left="851" w:hanging="284"/>
      </w:pPr>
      <w:r w:rsidRPr="00E60328">
        <w:t>Уточнены условия заполнения элемента 2.6.13. «</w:t>
      </w:r>
      <w:proofErr w:type="spellStart"/>
      <w:r w:rsidRPr="00E60328">
        <w:t>direction</w:t>
      </w:r>
      <w:proofErr w:type="spellEnd"/>
      <w:r w:rsidRPr="00E60328">
        <w:t>» – Направление</w:t>
      </w:r>
      <w:r w:rsidR="00BD16BB" w:rsidRPr="00E60328">
        <w:t>.</w:t>
      </w:r>
    </w:p>
    <w:p w:rsidR="003C4811" w:rsidRPr="00E60328" w:rsidRDefault="00BD16BB" w:rsidP="003C4811">
      <w:pPr>
        <w:pStyle w:val="Arial5555"/>
        <w:tabs>
          <w:tab w:val="clear" w:pos="1287"/>
          <w:tab w:val="num" w:pos="851"/>
        </w:tabs>
        <w:spacing w:before="60" w:after="0"/>
        <w:ind w:left="851" w:hanging="284"/>
        <w:jc w:val="left"/>
      </w:pPr>
      <w:r w:rsidRPr="00E60328">
        <w:t>В элемент 2.6.19</w:t>
      </w:r>
      <w:r w:rsidR="003C4811" w:rsidRPr="00E60328">
        <w:t xml:space="preserve"> «</w:t>
      </w:r>
      <w:proofErr w:type="spellStart"/>
      <w:r w:rsidR="003C4811" w:rsidRPr="00E60328">
        <w:t>manipulation</w:t>
      </w:r>
      <w:proofErr w:type="spellEnd"/>
      <w:r w:rsidR="003C4811" w:rsidRPr="00E60328">
        <w:t>» добавлен атрибут «</w:t>
      </w:r>
      <w:proofErr w:type="spellStart"/>
      <w:r w:rsidR="003C4811" w:rsidRPr="00E60328">
        <w:t>prof_vmp</w:t>
      </w:r>
      <w:proofErr w:type="spellEnd"/>
      <w:r w:rsidR="003C4811" w:rsidRPr="00E60328">
        <w:t>». Атрибут «</w:t>
      </w:r>
      <w:proofErr w:type="spellStart"/>
      <w:r w:rsidR="003C4811" w:rsidRPr="00E60328">
        <w:t>prof_oms</w:t>
      </w:r>
      <w:proofErr w:type="spellEnd"/>
      <w:r w:rsidR="003C4811" w:rsidRPr="00E60328">
        <w:t>» теперь обязателен к заполнению для всех случаев кроме ВМП</w:t>
      </w:r>
      <w:r w:rsidRPr="00E60328">
        <w:t>.</w:t>
      </w:r>
    </w:p>
    <w:p w:rsidR="00BD16BB" w:rsidRPr="00E60328" w:rsidRDefault="0097580F" w:rsidP="00BD16BB">
      <w:pPr>
        <w:pStyle w:val="Arial5555"/>
        <w:tabs>
          <w:tab w:val="clear" w:pos="1287"/>
          <w:tab w:val="num" w:pos="851"/>
        </w:tabs>
        <w:spacing w:before="120"/>
        <w:ind w:left="851" w:hanging="284"/>
      </w:pPr>
      <w:r w:rsidRPr="00E60328">
        <w:t>В</w:t>
      </w:r>
      <w:r w:rsidR="00BD16BB" w:rsidRPr="00E60328">
        <w:t xml:space="preserve"> элемент</w:t>
      </w:r>
      <w:r w:rsidRPr="00E60328">
        <w:t>е</w:t>
      </w:r>
      <w:r w:rsidR="00BD16BB" w:rsidRPr="00E60328">
        <w:t xml:space="preserve"> «</w:t>
      </w:r>
      <w:r w:rsidR="00BD16BB" w:rsidRPr="00E60328">
        <w:rPr>
          <w:lang w:val="en-US"/>
        </w:rPr>
        <w:t>diagnose</w:t>
      </w:r>
      <w:r w:rsidR="00BD16BB" w:rsidRPr="00E60328">
        <w:t>»</w:t>
      </w:r>
      <w:r w:rsidRPr="00E60328">
        <w:t xml:space="preserve"> уточнены</w:t>
      </w:r>
      <w:r w:rsidR="00BD16BB" w:rsidRPr="00E60328">
        <w:t xml:space="preserve"> атрибуты «</w:t>
      </w:r>
      <w:r w:rsidR="00BD16BB" w:rsidRPr="00E60328">
        <w:rPr>
          <w:lang w:val="en-US"/>
        </w:rPr>
        <w:t>code</w:t>
      </w:r>
      <w:r w:rsidR="00BD16BB" w:rsidRPr="00E60328">
        <w:t>_</w:t>
      </w:r>
      <w:r w:rsidR="00BD16BB" w:rsidRPr="00E60328">
        <w:rPr>
          <w:lang w:val="en-US"/>
        </w:rPr>
        <w:t>z</w:t>
      </w:r>
      <w:r w:rsidR="00BD16BB" w:rsidRPr="00E60328">
        <w:t>» и «</w:t>
      </w:r>
      <w:r w:rsidR="00BD16BB" w:rsidRPr="00E60328">
        <w:rPr>
          <w:lang w:val="en-US"/>
        </w:rPr>
        <w:t>code</w:t>
      </w:r>
      <w:r w:rsidR="00BD16BB" w:rsidRPr="00E60328">
        <w:t>_</w:t>
      </w:r>
      <w:r w:rsidR="00BD16BB" w:rsidRPr="00E60328">
        <w:rPr>
          <w:lang w:val="en-US"/>
        </w:rPr>
        <w:t>d</w:t>
      </w:r>
      <w:r w:rsidR="00BD16BB" w:rsidRPr="00E60328">
        <w:t>»</w:t>
      </w:r>
      <w:r w:rsidRPr="00E60328">
        <w:t xml:space="preserve"> в соответствии с 79 приказом ФФОМС</w:t>
      </w:r>
      <w:r w:rsidR="00BD16BB" w:rsidRPr="00E60328">
        <w:t>.</w:t>
      </w:r>
    </w:p>
    <w:p w:rsidR="00905C54" w:rsidRPr="00E60328" w:rsidRDefault="00BD16BB" w:rsidP="00905C54">
      <w:pPr>
        <w:pStyle w:val="Arial5555"/>
        <w:tabs>
          <w:tab w:val="clear" w:pos="1287"/>
          <w:tab w:val="num" w:pos="851"/>
        </w:tabs>
        <w:spacing w:before="120"/>
        <w:ind w:left="851" w:hanging="284"/>
      </w:pPr>
      <w:r w:rsidRPr="00E60328">
        <w:t>В элементе 2.6.30</w:t>
      </w:r>
      <w:r w:rsidR="00905C54" w:rsidRPr="00E60328">
        <w:t xml:space="preserve"> «</w:t>
      </w:r>
      <w:proofErr w:type="spellStart"/>
      <w:r w:rsidR="00905C54" w:rsidRPr="00E60328">
        <w:t>personal_account</w:t>
      </w:r>
      <w:proofErr w:type="spellEnd"/>
      <w:r w:rsidR="00905C54" w:rsidRPr="00E60328">
        <w:t>» – «</w:t>
      </w:r>
      <w:proofErr w:type="spellStart"/>
      <w:r w:rsidR="00905C54" w:rsidRPr="00E60328">
        <w:t>additional</w:t>
      </w:r>
      <w:proofErr w:type="spellEnd"/>
      <w:r w:rsidR="00905C54" w:rsidRPr="00E60328">
        <w:t>» – Дополнительные сведения добавлен атрибут «</w:t>
      </w:r>
      <w:proofErr w:type="spellStart"/>
      <w:r w:rsidR="00905C54" w:rsidRPr="00E60328">
        <w:rPr>
          <w:lang w:val="en-US"/>
        </w:rPr>
        <w:t>ident</w:t>
      </w:r>
      <w:proofErr w:type="spellEnd"/>
      <w:r w:rsidR="00905C54" w:rsidRPr="00E60328">
        <w:t>_</w:t>
      </w:r>
      <w:r w:rsidR="00905C54" w:rsidRPr="00E60328">
        <w:rPr>
          <w:lang w:val="en-US"/>
        </w:rPr>
        <w:t>r</w:t>
      </w:r>
      <w:r w:rsidR="00905C54" w:rsidRPr="00E60328">
        <w:t>» (Признак повторной автоматизированной обработки в ТФОМС ЯО)</w:t>
      </w:r>
      <w:r w:rsidRPr="00E60328">
        <w:t>.</w:t>
      </w:r>
    </w:p>
    <w:p w:rsidR="003C4811" w:rsidRPr="00E60328" w:rsidRDefault="003C4811" w:rsidP="000939BC">
      <w:pPr>
        <w:pStyle w:val="Arial5555"/>
        <w:tabs>
          <w:tab w:val="clear" w:pos="1287"/>
          <w:tab w:val="num" w:pos="851"/>
        </w:tabs>
        <w:spacing w:before="120"/>
        <w:ind w:left="851" w:hanging="284"/>
      </w:pPr>
      <w:r w:rsidRPr="00E60328">
        <w:t>Элемент 2.6.37 «</w:t>
      </w:r>
      <w:proofErr w:type="spellStart"/>
      <w:r w:rsidRPr="00E60328">
        <w:t>additional_onk</w:t>
      </w:r>
      <w:proofErr w:type="spellEnd"/>
      <w:r w:rsidRPr="00E60328">
        <w:t xml:space="preserve">». Уточнена необязательность элементов для счетов за проведенные лабораторные исследования в ЦКДЛ. Удалено условие на необязательность заполнения при диспансерном наблюдении. </w:t>
      </w:r>
      <w:r w:rsidR="00905C54" w:rsidRPr="00E60328">
        <w:t>Удален элемент «</w:t>
      </w:r>
      <w:proofErr w:type="spellStart"/>
      <w:r w:rsidR="00905C54" w:rsidRPr="00E60328">
        <w:t>clinical_group</w:t>
      </w:r>
      <w:proofErr w:type="spellEnd"/>
      <w:r w:rsidR="00905C54" w:rsidRPr="00E60328">
        <w:t>»</w:t>
      </w:r>
      <w:r w:rsidR="00BD16BB" w:rsidRPr="00E60328">
        <w:t>.</w:t>
      </w:r>
    </w:p>
    <w:p w:rsidR="003C4811" w:rsidRPr="00E60328" w:rsidRDefault="003C4811" w:rsidP="000939BC">
      <w:pPr>
        <w:pStyle w:val="Arial5555"/>
        <w:tabs>
          <w:tab w:val="clear" w:pos="1287"/>
          <w:tab w:val="num" w:pos="851"/>
        </w:tabs>
        <w:spacing w:before="120"/>
        <w:ind w:left="851" w:hanging="284"/>
      </w:pPr>
      <w:r w:rsidRPr="00E60328">
        <w:t>Элемент 2.6.60. «</w:t>
      </w:r>
      <w:proofErr w:type="spellStart"/>
      <w:r w:rsidRPr="00E60328">
        <w:t>diagmat</w:t>
      </w:r>
      <w:proofErr w:type="spellEnd"/>
      <w:r w:rsidRPr="00E60328">
        <w:t xml:space="preserve">» объединен </w:t>
      </w:r>
      <w:r w:rsidR="00905C54" w:rsidRPr="00E60328">
        <w:t>с элементом 2.6.38 «</w:t>
      </w:r>
      <w:proofErr w:type="spellStart"/>
      <w:r w:rsidR="00905C54" w:rsidRPr="00E60328">
        <w:t>diagnostic</w:t>
      </w:r>
      <w:proofErr w:type="spellEnd"/>
      <w:r w:rsidR="00905C54" w:rsidRPr="00E60328">
        <w:t>»</w:t>
      </w:r>
    </w:p>
    <w:p w:rsidR="00537625" w:rsidRPr="00E60328" w:rsidRDefault="003C4811" w:rsidP="000939BC">
      <w:pPr>
        <w:pStyle w:val="Arial5555"/>
        <w:tabs>
          <w:tab w:val="clear" w:pos="1287"/>
          <w:tab w:val="num" w:pos="851"/>
        </w:tabs>
        <w:spacing w:before="120"/>
        <w:ind w:left="851" w:hanging="284"/>
      </w:pPr>
      <w:r w:rsidRPr="00E60328">
        <w:t>Элемент 2.6.56. «</w:t>
      </w:r>
      <w:proofErr w:type="spellStart"/>
      <w:r w:rsidRPr="00E60328">
        <w:t>onkologie</w:t>
      </w:r>
      <w:proofErr w:type="spellEnd"/>
      <w:r w:rsidR="00905C54" w:rsidRPr="00E60328">
        <w:t>». Уточнены условия заполнения</w:t>
      </w:r>
      <w:r w:rsidR="00BD16BB" w:rsidRPr="00E60328">
        <w:t>.</w:t>
      </w:r>
    </w:p>
    <w:p w:rsidR="0097580F" w:rsidRPr="00E60328" w:rsidRDefault="005C497B" w:rsidP="0097580F">
      <w:pPr>
        <w:pStyle w:val="Arial5555"/>
        <w:tabs>
          <w:tab w:val="clear" w:pos="1287"/>
          <w:tab w:val="num" w:pos="851"/>
        </w:tabs>
        <w:spacing w:before="120"/>
        <w:ind w:left="851" w:hanging="284"/>
      </w:pPr>
      <w:r w:rsidRPr="00E60328">
        <w:t xml:space="preserve">Для элемента 2.6.61 </w:t>
      </w:r>
      <w:r w:rsidR="00537625" w:rsidRPr="00E60328">
        <w:t>«</w:t>
      </w:r>
      <w:proofErr w:type="spellStart"/>
      <w:r w:rsidR="00537625" w:rsidRPr="00E60328">
        <w:t>criteria</w:t>
      </w:r>
      <w:proofErr w:type="spellEnd"/>
      <w:r w:rsidR="00537625" w:rsidRPr="00E60328">
        <w:t>» – Классификационный критерий</w:t>
      </w:r>
      <w:r w:rsidRPr="00E60328">
        <w:t xml:space="preserve"> уточнены условия заполнения</w:t>
      </w:r>
    </w:p>
    <w:p w:rsidR="0060727A" w:rsidRPr="00C900C7" w:rsidRDefault="00C900C7" w:rsidP="00C900C7">
      <w:pPr>
        <w:pStyle w:val="1"/>
        <w:numPr>
          <w:ilvl w:val="0"/>
          <w:numId w:val="0"/>
        </w:numPr>
        <w:ind w:left="360" w:hanging="360"/>
        <w:rPr>
          <w:rFonts w:ascii="Times New Roman" w:hAnsi="Times New Roman"/>
        </w:rPr>
      </w:pPr>
      <w:bookmarkStart w:id="4" w:name="_Toc234064259"/>
      <w:bookmarkStart w:id="5" w:name="_Toc7018994"/>
      <w:r w:rsidRPr="00C900C7">
        <w:rPr>
          <w:rFonts w:ascii="Times New Roman" w:hAnsi="Times New Roman"/>
        </w:rPr>
        <w:lastRenderedPageBreak/>
        <w:t xml:space="preserve">2. </w:t>
      </w:r>
      <w:r w:rsidR="0060727A" w:rsidRPr="00C900C7">
        <w:rPr>
          <w:rFonts w:ascii="Times New Roman" w:hAnsi="Times New Roman"/>
        </w:rPr>
        <w:t>Требование на оплату медицинской помощи / ответ на требование</w:t>
      </w:r>
      <w:bookmarkEnd w:id="4"/>
      <w:bookmarkEnd w:id="5"/>
    </w:p>
    <w:p w:rsidR="0060727A" w:rsidRDefault="0060727A" w:rsidP="00C900C7">
      <w:pPr>
        <w:pStyle w:val="2"/>
        <w:numPr>
          <w:ilvl w:val="1"/>
          <w:numId w:val="31"/>
        </w:numPr>
        <w:ind w:left="284" w:hanging="284"/>
        <w:rPr>
          <w:rFonts w:ascii="Times New Roman" w:hAnsi="Times New Roman"/>
          <w:lang w:val="en-US"/>
        </w:rPr>
      </w:pPr>
      <w:bookmarkStart w:id="6" w:name="_Toc234064260"/>
      <w:bookmarkStart w:id="7" w:name="_Toc7018995"/>
      <w:r w:rsidRPr="00C900C7">
        <w:rPr>
          <w:rFonts w:ascii="Times New Roman" w:hAnsi="Times New Roman"/>
        </w:rPr>
        <w:t>Порядок формирования и передачи данных</w:t>
      </w:r>
      <w:bookmarkEnd w:id="6"/>
      <w:bookmarkEnd w:id="7"/>
    </w:p>
    <w:p w:rsidR="00BD16BB" w:rsidRPr="00BD16BB" w:rsidRDefault="00BD16BB" w:rsidP="00BD16BB">
      <w:bookmarkStart w:id="8" w:name="_Toc234064261"/>
      <w:r>
        <w:t xml:space="preserve">Данный вид взаимодействия обеспечивает организацию автоматизированной системы учета объемов и качества медицинской помощи, оказанной медицинскими организациями области населению, застрахованному в системе ОМС.  </w:t>
      </w:r>
    </w:p>
    <w:p w:rsidR="00BD16BB" w:rsidRDefault="00BD16BB" w:rsidP="00BD16BB">
      <w:proofErr w:type="gramStart"/>
      <w:r>
        <w:t>Правила взаимодействия между участниками обязательного медицинского страхования Ярославской области при ведении персонифицированного учета сведений об оказанной медицинской помощи застрахованным лицам в сфере обязательного медицинского страхования на территории Ярославской области, а также сроки проведения его этапов определяет порядок взаимодействия между участниками обязательного  медицинского страхования Ярославской области  при ведении персонифицированного учета сведений о медицинской помощи, оказанной  застрахованным лицам в медицинских организациях, работающих</w:t>
      </w:r>
      <w:proofErr w:type="gramEnd"/>
      <w:r>
        <w:t xml:space="preserve"> в системе обязательного медицинского страхования на территории Ярославской области</w:t>
      </w:r>
      <w:r w:rsidR="00E60328">
        <w:t xml:space="preserve"> (действующая редакция)</w:t>
      </w:r>
      <w:r>
        <w:t>,</w:t>
      </w:r>
      <w:r w:rsidR="00E60328">
        <w:t xml:space="preserve"> утверждаемого совместным приказом</w:t>
      </w:r>
      <w:r>
        <w:t xml:space="preserve"> департамента здравоохранения и фармации Ярославской области и Территориального фонда обязательного медицинского страхования Яр</w:t>
      </w:r>
      <w:r w:rsidR="00E60328">
        <w:t>ославской области.</w:t>
      </w:r>
    </w:p>
    <w:p w:rsidR="0060727A" w:rsidRPr="00C900C7" w:rsidRDefault="00C900C7" w:rsidP="00C900C7">
      <w:pPr>
        <w:pStyle w:val="2"/>
        <w:numPr>
          <w:ilvl w:val="0"/>
          <w:numId w:val="0"/>
        </w:numPr>
        <w:ind w:left="737" w:hanging="737"/>
        <w:rPr>
          <w:rFonts w:ascii="Times New Roman" w:hAnsi="Times New Roman"/>
        </w:rPr>
      </w:pPr>
      <w:bookmarkStart w:id="9" w:name="_Toc7018996"/>
      <w:r w:rsidRPr="00C900C7">
        <w:rPr>
          <w:rFonts w:ascii="Times New Roman" w:hAnsi="Times New Roman"/>
        </w:rPr>
        <w:t xml:space="preserve">2.2. </w:t>
      </w:r>
      <w:r w:rsidR="00DC49A3" w:rsidRPr="00C900C7">
        <w:rPr>
          <w:rFonts w:ascii="Times New Roman" w:hAnsi="Times New Roman"/>
        </w:rPr>
        <w:t>С</w:t>
      </w:r>
      <w:r w:rsidR="0060727A" w:rsidRPr="00C900C7">
        <w:rPr>
          <w:rFonts w:ascii="Times New Roman" w:hAnsi="Times New Roman"/>
        </w:rPr>
        <w:t>труктура данных</w:t>
      </w:r>
      <w:bookmarkEnd w:id="8"/>
      <w:r w:rsidR="009A20BA" w:rsidRPr="00C900C7">
        <w:rPr>
          <w:rFonts w:ascii="Times New Roman" w:hAnsi="Times New Roman"/>
        </w:rPr>
        <w:t xml:space="preserve"> реестра счетов на оплату медицинской помощи</w:t>
      </w:r>
      <w:bookmarkEnd w:id="9"/>
    </w:p>
    <w:p w:rsidR="0060727A" w:rsidRPr="00C900C7" w:rsidRDefault="0060727A" w:rsidP="001A6D75">
      <w:bookmarkStart w:id="10" w:name="_Toc231783359"/>
      <w:bookmarkStart w:id="11" w:name="_Toc234064262"/>
      <w:r w:rsidRPr="00C900C7">
        <w:t xml:space="preserve">Требование на оплату / ответ на требование представляет собой один </w:t>
      </w:r>
      <w:r w:rsidRPr="00C900C7">
        <w:rPr>
          <w:lang w:val="en-US"/>
        </w:rPr>
        <w:t>XML</w:t>
      </w:r>
      <w:r w:rsidRPr="00C900C7">
        <w:t xml:space="preserve">-файл с именем </w:t>
      </w:r>
      <w:r w:rsidRPr="00C900C7">
        <w:rPr>
          <w:b/>
          <w:lang w:val="en-US"/>
        </w:rPr>
        <w:t>bill</w:t>
      </w:r>
      <w:r w:rsidRPr="00C900C7">
        <w:rPr>
          <w:b/>
        </w:rPr>
        <w:t>.</w:t>
      </w:r>
      <w:r w:rsidRPr="00C900C7">
        <w:rPr>
          <w:b/>
          <w:lang w:val="en-US"/>
        </w:rPr>
        <w:t>xml</w:t>
      </w:r>
      <w:r w:rsidRPr="00C900C7">
        <w:t xml:space="preserve"> в кодировке Windows-1251 (стандартная русская кодировка), упакованный архиватором 7-</w:t>
      </w:r>
      <w:r w:rsidRPr="00C900C7">
        <w:rPr>
          <w:lang w:val="en-US"/>
        </w:rPr>
        <w:t>zip</w:t>
      </w:r>
      <w:r w:rsidRPr="00C900C7">
        <w:t xml:space="preserve"> в архивный файл с именем </w:t>
      </w:r>
      <w:r w:rsidR="00B76E18" w:rsidRPr="00C900C7">
        <w:rPr>
          <w:b/>
        </w:rPr>
        <w:t>ХХХХХХХХХХХХХХХХХХХХХХ</w:t>
      </w:r>
      <w:proofErr w:type="gramStart"/>
      <w:r w:rsidRPr="00C900C7">
        <w:rPr>
          <w:lang w:val="en-US"/>
        </w:rPr>
        <w:t>XXXXX</w:t>
      </w:r>
      <w:r w:rsidR="00202EBA" w:rsidRPr="00C900C7">
        <w:rPr>
          <w:lang w:val="en-US"/>
        </w:rPr>
        <w:t>X</w:t>
      </w:r>
      <w:r w:rsidR="00CA578F" w:rsidRPr="00C900C7">
        <w:t>R</w:t>
      </w:r>
      <w:proofErr w:type="gramEnd"/>
      <w:r w:rsidRPr="00C900C7">
        <w:t>.7</w:t>
      </w:r>
      <w:r w:rsidRPr="00C900C7">
        <w:rPr>
          <w:lang w:val="en-US"/>
        </w:rPr>
        <w:t>z</w:t>
      </w:r>
      <w:r w:rsidRPr="00C900C7">
        <w:t xml:space="preserve"> (правило формирования имени архивного файла см. в п.3.3.).</w:t>
      </w:r>
    </w:p>
    <w:p w:rsidR="00444A97" w:rsidRPr="00C900C7" w:rsidRDefault="0060727A" w:rsidP="00DC49A3">
      <w:pPr>
        <w:rPr>
          <w:lang w:eastAsia="ar-SA"/>
        </w:rPr>
      </w:pPr>
      <w:r w:rsidRPr="00C900C7">
        <w:t>Данные в файл</w:t>
      </w:r>
      <w:r w:rsidR="00444A97" w:rsidRPr="00C900C7">
        <w:t>е имеют иерархическую структуру, которая представлена на схеме данных (</w:t>
      </w:r>
      <w:r w:rsidR="00444A97" w:rsidRPr="00C900C7">
        <w:rPr>
          <w:lang w:val="en-US"/>
        </w:rPr>
        <w:t>XML</w:t>
      </w:r>
      <w:r w:rsidR="00444A97" w:rsidRPr="00C900C7">
        <w:t xml:space="preserve"> </w:t>
      </w:r>
      <w:r w:rsidR="00444A97" w:rsidRPr="00C900C7">
        <w:rPr>
          <w:lang w:val="en-US"/>
        </w:rPr>
        <w:t>Schema</w:t>
      </w:r>
      <w:r w:rsidR="00444A97" w:rsidRPr="00C900C7">
        <w:t xml:space="preserve">) </w:t>
      </w:r>
      <w:r w:rsidR="00444A97" w:rsidRPr="00EF3406">
        <w:rPr>
          <w:b/>
          <w:lang w:eastAsia="ar-SA"/>
        </w:rPr>
        <w:t>bill61</w:t>
      </w:r>
      <w:r w:rsidR="00E60328">
        <w:rPr>
          <w:b/>
          <w:lang w:eastAsia="ar-SA"/>
        </w:rPr>
        <w:t>4</w:t>
      </w:r>
      <w:r w:rsidR="00444A97" w:rsidRPr="00C900C7">
        <w:rPr>
          <w:b/>
          <w:lang w:eastAsia="ar-SA"/>
        </w:rPr>
        <w:t>.xsd.</w:t>
      </w:r>
    </w:p>
    <w:p w:rsidR="00DC49A3" w:rsidRPr="00C900C7" w:rsidRDefault="0060727A" w:rsidP="00DC49A3">
      <w:r w:rsidRPr="00C900C7">
        <w:t>Элемент «</w:t>
      </w:r>
      <w:r w:rsidRPr="00C900C7">
        <w:rPr>
          <w:b/>
          <w:i/>
          <w:lang w:val="en-US"/>
        </w:rPr>
        <w:t>bill</w:t>
      </w:r>
      <w:r w:rsidRPr="00C900C7">
        <w:t xml:space="preserve">» содержит общие сведения о требовании на оплату и ответе на требование. </w:t>
      </w:r>
    </w:p>
    <w:p w:rsidR="0060727A" w:rsidRPr="00C900C7" w:rsidRDefault="0060727A" w:rsidP="00DC49A3">
      <w:r w:rsidRPr="00C900C7">
        <w:t>Элемент «</w:t>
      </w:r>
      <w:r w:rsidRPr="00C900C7">
        <w:rPr>
          <w:b/>
          <w:i/>
          <w:lang w:val="en-US"/>
        </w:rPr>
        <w:t>patients</w:t>
      </w:r>
      <w:r w:rsidRPr="00C900C7">
        <w:t>» содержит данные, необходимые для идентификации пациента в базе данных плательщика (</w:t>
      </w:r>
      <w:r w:rsidR="006B137E" w:rsidRPr="00C900C7">
        <w:t>Территориальном регистре застрахованных Ярославской области</w:t>
      </w:r>
      <w:r w:rsidRPr="00C900C7">
        <w:t>), а также перечень персональных счетов по пациенту. Персональные счета</w:t>
      </w:r>
      <w:r w:rsidR="00BF718A" w:rsidRPr="00C900C7">
        <w:t xml:space="preserve"> «</w:t>
      </w:r>
      <w:proofErr w:type="spellStart"/>
      <w:r w:rsidR="00956A98" w:rsidRPr="00C900C7">
        <w:rPr>
          <w:b/>
          <w:i/>
        </w:rPr>
        <w:t>register_account</w:t>
      </w:r>
      <w:proofErr w:type="spellEnd"/>
      <w:r w:rsidR="00BF718A" w:rsidRPr="00C900C7">
        <w:t>»</w:t>
      </w:r>
      <w:r w:rsidRPr="00C900C7">
        <w:t xml:space="preserve"> содержат общую информацию о страховом случае, включая сумму к оплате и сведения о полисе пациента, по которому выставлено требование.</w:t>
      </w:r>
    </w:p>
    <w:p w:rsidR="0060727A" w:rsidRPr="00C900C7" w:rsidRDefault="0060727A" w:rsidP="00DC49A3">
      <w:r w:rsidRPr="00C900C7">
        <w:t>Более подробная информация о проведенном лечении представляется элементами: «</w:t>
      </w:r>
      <w:r w:rsidRPr="00C900C7">
        <w:rPr>
          <w:b/>
          <w:i/>
          <w:lang w:val="en-US"/>
        </w:rPr>
        <w:t>diagnoses</w:t>
      </w:r>
      <w:r w:rsidRPr="00C900C7">
        <w:t>», «</w:t>
      </w:r>
      <w:r w:rsidR="00615D3C" w:rsidRPr="00C900C7">
        <w:rPr>
          <w:b/>
          <w:i/>
          <w:lang w:val="en-US"/>
        </w:rPr>
        <w:t>manipulations</w:t>
      </w:r>
      <w:r w:rsidRPr="00C900C7">
        <w:t>»</w:t>
      </w:r>
      <w:r w:rsidR="00DC49A3" w:rsidRPr="00C900C7">
        <w:t xml:space="preserve"> и т.д</w:t>
      </w:r>
      <w:r w:rsidRPr="00C900C7">
        <w:t>.</w:t>
      </w:r>
    </w:p>
    <w:p w:rsidR="00284CAE" w:rsidRPr="00C900C7" w:rsidRDefault="00284CAE" w:rsidP="00DC49A3">
      <w:r w:rsidRPr="00C900C7">
        <w:t xml:space="preserve">В элементах </w:t>
      </w:r>
      <w:r w:rsidRPr="00C900C7">
        <w:rPr>
          <w:b/>
          <w:i/>
        </w:rPr>
        <w:t>«</w:t>
      </w:r>
      <w:proofErr w:type="spellStart"/>
      <w:r w:rsidR="007B159A" w:rsidRPr="00C900C7">
        <w:rPr>
          <w:b/>
          <w:i/>
          <w:lang w:val="en-US"/>
        </w:rPr>
        <w:t>smo</w:t>
      </w:r>
      <w:proofErr w:type="spellEnd"/>
      <w:r w:rsidRPr="00C900C7">
        <w:rPr>
          <w:b/>
          <w:i/>
        </w:rPr>
        <w:t>», «</w:t>
      </w:r>
      <w:r w:rsidR="007B159A" w:rsidRPr="00C900C7">
        <w:rPr>
          <w:b/>
          <w:i/>
          <w:lang w:val="en-US"/>
        </w:rPr>
        <w:t>a</w:t>
      </w:r>
      <w:r w:rsidRPr="00C900C7">
        <w:rPr>
          <w:b/>
          <w:i/>
          <w:lang w:val="en-US"/>
        </w:rPr>
        <w:t>n</w:t>
      </w:r>
      <w:r w:rsidRPr="00C900C7">
        <w:rPr>
          <w:b/>
          <w:i/>
        </w:rPr>
        <w:t>_</w:t>
      </w:r>
      <w:r w:rsidRPr="00C900C7">
        <w:rPr>
          <w:b/>
          <w:i/>
          <w:lang w:val="en-US"/>
        </w:rPr>
        <w:t>p</w:t>
      </w:r>
      <w:r w:rsidRPr="00C900C7">
        <w:rPr>
          <w:b/>
          <w:i/>
        </w:rPr>
        <w:t>», «</w:t>
      </w:r>
      <w:r w:rsidR="007B159A" w:rsidRPr="00C900C7">
        <w:rPr>
          <w:b/>
          <w:i/>
          <w:lang w:val="en-US"/>
        </w:rPr>
        <w:t>a</w:t>
      </w:r>
      <w:r w:rsidRPr="00C900C7">
        <w:rPr>
          <w:b/>
          <w:i/>
          <w:lang w:val="en-US"/>
        </w:rPr>
        <w:t>n</w:t>
      </w:r>
      <w:r w:rsidRPr="00C900C7">
        <w:rPr>
          <w:b/>
          <w:i/>
        </w:rPr>
        <w:t>_</w:t>
      </w:r>
      <w:proofErr w:type="spellStart"/>
      <w:r w:rsidRPr="00C900C7">
        <w:rPr>
          <w:b/>
          <w:i/>
          <w:lang w:val="en-US"/>
        </w:rPr>
        <w:t>ps</w:t>
      </w:r>
      <w:proofErr w:type="spellEnd"/>
      <w:r w:rsidRPr="00C900C7">
        <w:rPr>
          <w:b/>
          <w:i/>
        </w:rPr>
        <w:t>», «</w:t>
      </w:r>
      <w:r w:rsidR="007B159A" w:rsidRPr="00C900C7">
        <w:rPr>
          <w:b/>
          <w:i/>
          <w:lang w:val="en-US"/>
        </w:rPr>
        <w:t>a</w:t>
      </w:r>
      <w:r w:rsidRPr="00C900C7">
        <w:rPr>
          <w:b/>
          <w:i/>
          <w:lang w:val="en-US"/>
        </w:rPr>
        <w:t>n</w:t>
      </w:r>
      <w:r w:rsidRPr="00C900C7">
        <w:rPr>
          <w:b/>
          <w:i/>
        </w:rPr>
        <w:t>_</w:t>
      </w:r>
      <w:r w:rsidRPr="00C900C7">
        <w:rPr>
          <w:b/>
          <w:i/>
          <w:lang w:val="en-US"/>
        </w:rPr>
        <w:t>sum</w:t>
      </w:r>
      <w:r w:rsidRPr="00C900C7">
        <w:rPr>
          <w:b/>
          <w:i/>
        </w:rPr>
        <w:t>»,«</w:t>
      </w:r>
      <w:r w:rsidR="007B159A" w:rsidRPr="00C900C7">
        <w:rPr>
          <w:b/>
          <w:i/>
          <w:lang w:val="en-US"/>
        </w:rPr>
        <w:t>a</w:t>
      </w:r>
      <w:r w:rsidRPr="00C900C7">
        <w:rPr>
          <w:b/>
          <w:i/>
          <w:lang w:val="en-US"/>
        </w:rPr>
        <w:t>n</w:t>
      </w:r>
      <w:r w:rsidRPr="00C900C7">
        <w:rPr>
          <w:b/>
          <w:i/>
        </w:rPr>
        <w:t>_</w:t>
      </w:r>
      <w:proofErr w:type="spellStart"/>
      <w:r w:rsidRPr="00C900C7">
        <w:rPr>
          <w:b/>
          <w:i/>
          <w:lang w:val="en-US"/>
        </w:rPr>
        <w:t>mes</w:t>
      </w:r>
      <w:proofErr w:type="spellEnd"/>
      <w:r w:rsidRPr="00C900C7">
        <w:rPr>
          <w:b/>
          <w:i/>
        </w:rPr>
        <w:t>», «</w:t>
      </w:r>
      <w:r w:rsidR="007B159A" w:rsidRPr="00C900C7">
        <w:rPr>
          <w:b/>
          <w:i/>
          <w:lang w:val="en-US"/>
        </w:rPr>
        <w:t>a</w:t>
      </w:r>
      <w:r w:rsidRPr="00C900C7">
        <w:rPr>
          <w:b/>
          <w:i/>
          <w:lang w:val="en-US"/>
        </w:rPr>
        <w:t>n</w:t>
      </w:r>
      <w:r w:rsidRPr="00C900C7">
        <w:rPr>
          <w:b/>
          <w:i/>
        </w:rPr>
        <w:t>_</w:t>
      </w:r>
      <w:r w:rsidRPr="00C900C7">
        <w:rPr>
          <w:b/>
          <w:i/>
          <w:lang w:val="en-US"/>
        </w:rPr>
        <w:t>tariff</w:t>
      </w:r>
      <w:r w:rsidRPr="00C900C7">
        <w:rPr>
          <w:b/>
          <w:i/>
        </w:rPr>
        <w:t>»</w:t>
      </w:r>
      <w:r w:rsidR="00DC49A3" w:rsidRPr="00C900C7">
        <w:rPr>
          <w:b/>
          <w:i/>
        </w:rPr>
        <w:t xml:space="preserve"> </w:t>
      </w:r>
      <w:r w:rsidR="00DC49A3" w:rsidRPr="00C900C7">
        <w:t>и т.д.</w:t>
      </w:r>
      <w:r w:rsidRPr="00C900C7">
        <w:rPr>
          <w:b/>
          <w:i/>
        </w:rPr>
        <w:t xml:space="preserve"> </w:t>
      </w:r>
      <w:r w:rsidRPr="00C900C7">
        <w:t>описываются результаты проверок персонального счета страховой медицинской организацией.</w:t>
      </w:r>
    </w:p>
    <w:p w:rsidR="006748DE" w:rsidRPr="00C900C7" w:rsidRDefault="006748DE" w:rsidP="00DC49A3">
      <w:r w:rsidRPr="00C900C7">
        <w:t>В элементе «</w:t>
      </w:r>
      <w:r w:rsidRPr="00C900C7">
        <w:rPr>
          <w:b/>
          <w:i/>
          <w:lang w:val="en-US"/>
        </w:rPr>
        <w:t>personal</w:t>
      </w:r>
      <w:r w:rsidR="00D672AB" w:rsidRPr="00C900C7">
        <w:rPr>
          <w:b/>
          <w:i/>
          <w:lang w:val="en-US"/>
        </w:rPr>
        <w:t>s</w:t>
      </w:r>
      <w:r w:rsidRPr="00C900C7">
        <w:t>» содержатся данные о персонале, оказывающем медицинские услуги с указанием даты начала работы и номера приказа о принятии на работу.</w:t>
      </w:r>
    </w:p>
    <w:p w:rsidR="00041EEB" w:rsidRPr="00C900C7" w:rsidRDefault="00041EEB" w:rsidP="00DC49A3">
      <w:r w:rsidRPr="00C900C7">
        <w:t>В элементе «</w:t>
      </w:r>
      <w:proofErr w:type="spellStart"/>
      <w:r w:rsidRPr="00C900C7">
        <w:rPr>
          <w:b/>
          <w:i/>
          <w:lang w:val="en-US"/>
        </w:rPr>
        <w:t>expertises</w:t>
      </w:r>
      <w:proofErr w:type="spellEnd"/>
      <w:r w:rsidRPr="00C900C7">
        <w:t>» содержатся данные о подписанных, в отчетном месяце, СМО и МО, медико-экономических экспертизах и экспертизах качества медицинской помощи.</w:t>
      </w:r>
    </w:p>
    <w:p w:rsidR="00DC49A3" w:rsidRPr="00C900C7" w:rsidRDefault="00DC49A3" w:rsidP="00DC49A3">
      <w:r w:rsidRPr="00C900C7">
        <w:t>В элементе «</w:t>
      </w:r>
      <w:r w:rsidRPr="00C900C7">
        <w:rPr>
          <w:b/>
          <w:i/>
          <w:lang w:val="en-US"/>
        </w:rPr>
        <w:t>account</w:t>
      </w:r>
      <w:r w:rsidRPr="00C900C7">
        <w:rPr>
          <w:b/>
          <w:i/>
        </w:rPr>
        <w:t>_</w:t>
      </w:r>
      <w:r w:rsidRPr="00C900C7">
        <w:rPr>
          <w:b/>
          <w:i/>
          <w:lang w:val="en-US"/>
        </w:rPr>
        <w:t>sum</w:t>
      </w:r>
      <w:r w:rsidRPr="00C900C7">
        <w:t>» содержатся данные об итоговых суммах по реестру персональных счетов.</w:t>
      </w:r>
    </w:p>
    <w:p w:rsidR="00DC49A3" w:rsidRPr="00C900C7" w:rsidRDefault="00DC49A3" w:rsidP="00DC49A3">
      <w:r w:rsidRPr="00C900C7">
        <w:t>Детальное описание входящих в структуру данных счета элементов приведено в разделах 3.3 – 3.6.</w:t>
      </w:r>
    </w:p>
    <w:p w:rsidR="0060727A" w:rsidRPr="00C900C7" w:rsidRDefault="00C900C7" w:rsidP="00C900C7">
      <w:pPr>
        <w:pStyle w:val="2"/>
        <w:numPr>
          <w:ilvl w:val="0"/>
          <w:numId w:val="0"/>
        </w:numPr>
        <w:ind w:left="737" w:hanging="737"/>
        <w:rPr>
          <w:rFonts w:ascii="Times New Roman" w:hAnsi="Times New Roman"/>
        </w:rPr>
      </w:pPr>
      <w:bookmarkStart w:id="12" w:name="_Toc7018997"/>
      <w:r w:rsidRPr="00C900C7">
        <w:rPr>
          <w:rFonts w:ascii="Times New Roman" w:hAnsi="Times New Roman"/>
        </w:rPr>
        <w:t xml:space="preserve">2.3. </w:t>
      </w:r>
      <w:r w:rsidR="0060727A" w:rsidRPr="00C900C7">
        <w:rPr>
          <w:rFonts w:ascii="Times New Roman" w:hAnsi="Times New Roman"/>
        </w:rPr>
        <w:t>Структура имени архивного файла</w:t>
      </w:r>
      <w:bookmarkEnd w:id="10"/>
      <w:bookmarkEnd w:id="11"/>
      <w:bookmarkEnd w:id="12"/>
      <w:r w:rsidR="009A20BA" w:rsidRPr="00C900C7">
        <w:rPr>
          <w:rFonts w:ascii="Times New Roman" w:hAnsi="Times New Roman"/>
        </w:rPr>
        <w:t xml:space="preserve"> </w:t>
      </w:r>
    </w:p>
    <w:p w:rsidR="00EC5549" w:rsidRDefault="00C900C7" w:rsidP="00AE1FBD">
      <w:pPr>
        <w:rPr>
          <w:b/>
        </w:rPr>
      </w:pPr>
      <w:r>
        <w:rPr>
          <w:b/>
        </w:rPr>
        <w:t>2.3.</w:t>
      </w:r>
      <w:r w:rsidRPr="00C900C7">
        <w:rPr>
          <w:b/>
        </w:rPr>
        <w:t xml:space="preserve">1. </w:t>
      </w:r>
      <w:r w:rsidR="0060727A" w:rsidRPr="00C900C7">
        <w:rPr>
          <w:b/>
        </w:rPr>
        <w:t>Имя файла</w:t>
      </w:r>
      <w:r w:rsidR="007142AB" w:rsidRPr="00C900C7">
        <w:rPr>
          <w:b/>
        </w:rPr>
        <w:t xml:space="preserve"> реестра счетов на оплату медицинской помощи</w:t>
      </w:r>
      <w:r w:rsidR="0060727A" w:rsidRPr="00C900C7">
        <w:rPr>
          <w:b/>
        </w:rPr>
        <w:t xml:space="preserve"> </w:t>
      </w:r>
    </w:p>
    <w:p w:rsidR="00EC5549" w:rsidRDefault="00EC5549" w:rsidP="00AE1FBD">
      <w:r>
        <w:lastRenderedPageBreak/>
        <w:t>Имя файла состоит из 29 символов.</w:t>
      </w:r>
    </w:p>
    <w:p w:rsidR="0060727A" w:rsidRPr="00C900C7" w:rsidRDefault="0060727A" w:rsidP="00AE1FBD">
      <w:r w:rsidRPr="00C900C7">
        <w:t>Первый</w:t>
      </w:r>
      <w:r w:rsidR="00D85A04" w:rsidRPr="00C900C7">
        <w:t xml:space="preserve"> - тринадцатый</w:t>
      </w:r>
      <w:r w:rsidRPr="00C900C7">
        <w:t xml:space="preserve"> символы  – </w:t>
      </w:r>
      <w:r w:rsidR="00D85A04" w:rsidRPr="00C900C7">
        <w:t>ОГРН</w:t>
      </w:r>
      <w:r w:rsidRPr="00C900C7">
        <w:t xml:space="preserve"> поставщика медицинской помощи. См. справочник поставщиков (</w:t>
      </w:r>
      <w:r w:rsidR="00BD4615" w:rsidRPr="00C900C7">
        <w:t>МО</w:t>
      </w:r>
      <w:r w:rsidRPr="00C900C7">
        <w:t>).</w:t>
      </w:r>
    </w:p>
    <w:p w:rsidR="00D85A04" w:rsidRPr="00C900C7" w:rsidRDefault="00D85A04" w:rsidP="00AE1FBD">
      <w:r w:rsidRPr="00C900C7">
        <w:t>Четырнадцатый – двадцать второй символы КПП поставщика медицинской помощи. См. справочник поставщиков (МО).</w:t>
      </w:r>
    </w:p>
    <w:p w:rsidR="00B74A3B" w:rsidRPr="00C900C7" w:rsidRDefault="00D85A04" w:rsidP="00AE1FBD">
      <w:r w:rsidRPr="00C900C7">
        <w:t>Двадцать т</w:t>
      </w:r>
      <w:r w:rsidR="000C2201" w:rsidRPr="00C900C7">
        <w:t>ретий</w:t>
      </w:r>
      <w:r w:rsidR="0060727A" w:rsidRPr="00C900C7">
        <w:t xml:space="preserve"> </w:t>
      </w:r>
      <w:r w:rsidR="00B74A3B" w:rsidRPr="00C900C7">
        <w:t>и</w:t>
      </w:r>
      <w:r w:rsidRPr="00C900C7">
        <w:t xml:space="preserve"> двадцать</w:t>
      </w:r>
      <w:r w:rsidR="00B74A3B" w:rsidRPr="00C900C7">
        <w:t xml:space="preserve"> четвертый символы </w:t>
      </w:r>
      <w:r w:rsidR="0060727A" w:rsidRPr="00C900C7">
        <w:t>–</w:t>
      </w:r>
      <w:r w:rsidR="00621CA4" w:rsidRPr="00C900C7">
        <w:t xml:space="preserve"> </w:t>
      </w:r>
      <w:r w:rsidR="00B74A3B" w:rsidRPr="00C900C7">
        <w:t>последние два символа текущего года.</w:t>
      </w:r>
    </w:p>
    <w:p w:rsidR="00B74A3B" w:rsidRPr="00C900C7" w:rsidRDefault="00D85A04" w:rsidP="00AE1FBD">
      <w:r w:rsidRPr="00C900C7">
        <w:t>Двадцать п</w:t>
      </w:r>
      <w:r w:rsidR="00B74A3B" w:rsidRPr="00C900C7">
        <w:t xml:space="preserve">ятый и </w:t>
      </w:r>
      <w:r w:rsidRPr="00C900C7">
        <w:t xml:space="preserve">двадцать </w:t>
      </w:r>
      <w:r w:rsidR="00B74A3B" w:rsidRPr="00C900C7">
        <w:t>шестой символы – порядковый номер месяца в году.</w:t>
      </w:r>
    </w:p>
    <w:p w:rsidR="004B6DEC" w:rsidRPr="00C900C7" w:rsidRDefault="004B6DEC" w:rsidP="004B6DEC">
      <w:pPr>
        <w:shd w:val="clear" w:color="auto" w:fill="FFFFFF" w:themeFill="background1"/>
      </w:pPr>
      <w:r w:rsidRPr="00C900C7">
        <w:t xml:space="preserve">Двадцать седьмой символ – порядковый номер реестра. </w:t>
      </w:r>
      <w:proofErr w:type="gramStart"/>
      <w:r w:rsidRPr="00C900C7">
        <w:t>Для всех МО принимает значение «1» - для реестров счетов, которые принимаются к оплате, или «0» – для реестров счетов, которые считаются тестовыми и не принимаются к оплате, исключение составляют МО, определенные приказами департамента здравоохранения и фармации Ярославской области как «пилотные» для проведения опытной эксплуатации информационной системы Регионального сегмента Единой государственной информационной системы здравоохранения Ярославской области.</w:t>
      </w:r>
      <w:proofErr w:type="gramEnd"/>
      <w:r w:rsidRPr="00C900C7">
        <w:t xml:space="preserve"> Для «пилотных» МО номер реестра «1» – для реестров счетов, принимаемых к оплате и сформированных в медицинской информационной системе, работающей в МО, «2» – для реестров счетов, принимаемых к оплате и сформированных в  медицинской информационной системе, участвующей  в опытной эксплуатации.</w:t>
      </w:r>
    </w:p>
    <w:p w:rsidR="00677383" w:rsidRPr="00C900C7" w:rsidRDefault="004B6DEC" w:rsidP="004B6DEC">
      <w:pPr>
        <w:shd w:val="clear" w:color="auto" w:fill="FFFFFF" w:themeFill="background1"/>
      </w:pPr>
      <w:r w:rsidRPr="00C900C7">
        <w:t xml:space="preserve">Двадцать восьмой символ </w:t>
      </w:r>
      <w:r w:rsidR="00677383" w:rsidRPr="00C900C7">
        <w:t>–</w:t>
      </w:r>
      <w:r w:rsidRPr="00C900C7">
        <w:t xml:space="preserve"> идентификатор набора данных: </w:t>
      </w:r>
    </w:p>
    <w:p w:rsidR="00D67B70" w:rsidRPr="00E60328" w:rsidRDefault="00D67B70" w:rsidP="00D67B70">
      <w:pPr>
        <w:pStyle w:val="af0"/>
        <w:numPr>
          <w:ilvl w:val="0"/>
          <w:numId w:val="21"/>
        </w:numPr>
        <w:shd w:val="clear" w:color="auto" w:fill="FFFFFF" w:themeFill="background1"/>
        <w:ind w:left="567" w:hanging="357"/>
        <w:contextualSpacing/>
        <w:rPr>
          <w:sz w:val="24"/>
          <w:szCs w:val="24"/>
        </w:rPr>
      </w:pPr>
      <w:r w:rsidRPr="00E60328">
        <w:rPr>
          <w:sz w:val="24"/>
          <w:szCs w:val="24"/>
        </w:rPr>
        <w:t>1 – требование н</w:t>
      </w:r>
      <w:r w:rsidR="00E64BBC" w:rsidRPr="00E60328">
        <w:rPr>
          <w:sz w:val="24"/>
          <w:szCs w:val="24"/>
        </w:rPr>
        <w:t xml:space="preserve">а оплату медицинской помощи, прошедшее автоматизированную обработку </w:t>
      </w:r>
      <w:r w:rsidRPr="00E60328">
        <w:rPr>
          <w:sz w:val="24"/>
          <w:szCs w:val="24"/>
        </w:rPr>
        <w:t>в ТФОМС.</w:t>
      </w:r>
    </w:p>
    <w:p w:rsidR="00D67B70" w:rsidRPr="00E60328" w:rsidRDefault="00D67B70" w:rsidP="00D67B70">
      <w:pPr>
        <w:pStyle w:val="af0"/>
        <w:numPr>
          <w:ilvl w:val="0"/>
          <w:numId w:val="21"/>
        </w:numPr>
        <w:shd w:val="clear" w:color="auto" w:fill="FFFFFF" w:themeFill="background1"/>
        <w:ind w:left="567" w:hanging="357"/>
        <w:contextualSpacing/>
        <w:rPr>
          <w:sz w:val="24"/>
          <w:szCs w:val="24"/>
        </w:rPr>
      </w:pPr>
      <w:r w:rsidRPr="00E60328">
        <w:rPr>
          <w:sz w:val="24"/>
          <w:szCs w:val="24"/>
        </w:rPr>
        <w:t>2 – ответ на требование</w:t>
      </w:r>
      <w:r w:rsidRPr="00E60328">
        <w:rPr>
          <w:sz w:val="24"/>
          <w:szCs w:val="24"/>
          <w:lang w:val="en-US"/>
        </w:rPr>
        <w:t>.</w:t>
      </w:r>
    </w:p>
    <w:p w:rsidR="00D67B70" w:rsidRPr="00E60328" w:rsidRDefault="00D67B70" w:rsidP="00A46B0D">
      <w:pPr>
        <w:pStyle w:val="af0"/>
        <w:numPr>
          <w:ilvl w:val="0"/>
          <w:numId w:val="21"/>
        </w:numPr>
        <w:shd w:val="clear" w:color="auto" w:fill="FFFFFF" w:themeFill="background1"/>
        <w:ind w:left="567" w:hanging="357"/>
        <w:contextualSpacing/>
        <w:jc w:val="left"/>
        <w:rPr>
          <w:sz w:val="24"/>
          <w:szCs w:val="24"/>
        </w:rPr>
      </w:pPr>
      <w:r w:rsidRPr="00E60328">
        <w:rPr>
          <w:sz w:val="24"/>
          <w:szCs w:val="24"/>
        </w:rPr>
        <w:t>3 – требование на оплату медицинской помощи, направляемое</w:t>
      </w:r>
      <w:r w:rsidR="003C4811" w:rsidRPr="00E60328">
        <w:rPr>
          <w:sz w:val="24"/>
          <w:szCs w:val="24"/>
        </w:rPr>
        <w:t xml:space="preserve"> </w:t>
      </w:r>
      <w:r w:rsidRPr="00E60328">
        <w:rPr>
          <w:sz w:val="24"/>
          <w:szCs w:val="24"/>
        </w:rPr>
        <w:t xml:space="preserve">в ТФОМС для </w:t>
      </w:r>
      <w:r w:rsidR="00A46B0D" w:rsidRPr="00E60328">
        <w:rPr>
          <w:sz w:val="24"/>
          <w:szCs w:val="24"/>
        </w:rPr>
        <w:t>автоматизированной обработки</w:t>
      </w:r>
      <w:r w:rsidRPr="00E60328">
        <w:rPr>
          <w:sz w:val="24"/>
          <w:szCs w:val="24"/>
        </w:rPr>
        <w:t>.</w:t>
      </w:r>
    </w:p>
    <w:p w:rsidR="001D439E" w:rsidRPr="00E60328" w:rsidRDefault="00D67B70" w:rsidP="001D439E">
      <w:pPr>
        <w:pStyle w:val="af0"/>
        <w:numPr>
          <w:ilvl w:val="0"/>
          <w:numId w:val="21"/>
        </w:numPr>
        <w:shd w:val="clear" w:color="auto" w:fill="FFFFFF" w:themeFill="background1"/>
        <w:ind w:left="567" w:hanging="357"/>
        <w:contextualSpacing/>
        <w:rPr>
          <w:sz w:val="24"/>
          <w:szCs w:val="24"/>
        </w:rPr>
      </w:pPr>
      <w:r w:rsidRPr="00E60328">
        <w:rPr>
          <w:sz w:val="24"/>
          <w:szCs w:val="24"/>
        </w:rPr>
        <w:t>4 – отклоненные счета СМО, в случае подтвержденной производственной травмы.</w:t>
      </w:r>
    </w:p>
    <w:p w:rsidR="00D67B70" w:rsidRPr="00E60328" w:rsidRDefault="00D67B70" w:rsidP="001D439E">
      <w:pPr>
        <w:pStyle w:val="af0"/>
        <w:numPr>
          <w:ilvl w:val="0"/>
          <w:numId w:val="21"/>
        </w:numPr>
        <w:shd w:val="clear" w:color="auto" w:fill="FFFFFF" w:themeFill="background1"/>
        <w:ind w:left="567" w:hanging="357"/>
        <w:contextualSpacing/>
        <w:rPr>
          <w:sz w:val="24"/>
          <w:szCs w:val="24"/>
        </w:rPr>
      </w:pPr>
      <w:r w:rsidRPr="00E60328">
        <w:rPr>
          <w:sz w:val="24"/>
          <w:szCs w:val="24"/>
        </w:rPr>
        <w:t xml:space="preserve">5 – </w:t>
      </w:r>
      <w:r w:rsidR="001D439E" w:rsidRPr="00E60328">
        <w:rPr>
          <w:sz w:val="24"/>
          <w:szCs w:val="24"/>
        </w:rPr>
        <w:t>промежуточный реестр счетов от СМО в МО, включающий результаты проведенного СМО медико-экономического контроля для внесения суммы вычетов по межучережденческим расчётам.</w:t>
      </w:r>
    </w:p>
    <w:p w:rsidR="00D67B70" w:rsidRPr="00E60328" w:rsidRDefault="00D67B70" w:rsidP="00D67B70">
      <w:pPr>
        <w:pStyle w:val="af0"/>
        <w:numPr>
          <w:ilvl w:val="0"/>
          <w:numId w:val="21"/>
        </w:numPr>
        <w:shd w:val="clear" w:color="auto" w:fill="FFFFFF" w:themeFill="background1"/>
        <w:ind w:left="567" w:hanging="357"/>
        <w:contextualSpacing/>
        <w:rPr>
          <w:sz w:val="24"/>
          <w:szCs w:val="24"/>
        </w:rPr>
      </w:pPr>
      <w:r w:rsidRPr="00E60328">
        <w:rPr>
          <w:sz w:val="24"/>
          <w:szCs w:val="24"/>
        </w:rPr>
        <w:t>7 – требование на оплату медицинской помощи, направляемое МО в СМО после проверки ТФОМС, исключающее нарушения в оформлении и предъявлении на оплату счетов и реестров счетов по пункту 5.2 (приложение 8 приказа ФФОМС от 01.12.2010 N 230).</w:t>
      </w:r>
    </w:p>
    <w:p w:rsidR="00D67B70" w:rsidRPr="00E60328" w:rsidRDefault="00D67B70" w:rsidP="001D439E">
      <w:pPr>
        <w:pStyle w:val="af0"/>
        <w:numPr>
          <w:ilvl w:val="0"/>
          <w:numId w:val="21"/>
        </w:numPr>
        <w:shd w:val="clear" w:color="auto" w:fill="FFFFFF" w:themeFill="background1"/>
        <w:ind w:left="567" w:hanging="357"/>
        <w:contextualSpacing/>
        <w:rPr>
          <w:sz w:val="24"/>
          <w:szCs w:val="24"/>
        </w:rPr>
      </w:pPr>
      <w:r w:rsidRPr="00E60328">
        <w:rPr>
          <w:sz w:val="24"/>
          <w:szCs w:val="24"/>
        </w:rPr>
        <w:t xml:space="preserve">8 – </w:t>
      </w:r>
      <w:r w:rsidR="001D439E" w:rsidRPr="00E60328">
        <w:rPr>
          <w:color w:val="000000"/>
          <w:sz w:val="24"/>
          <w:szCs w:val="24"/>
        </w:rPr>
        <w:t xml:space="preserve">завершающий комбинированный реестр персональных счетов в СМО от МО, участвующего в межучережденческих расчетах, </w:t>
      </w:r>
      <w:r w:rsidR="001D439E" w:rsidRPr="00E60328">
        <w:rPr>
          <w:sz w:val="24"/>
          <w:szCs w:val="24"/>
        </w:rPr>
        <w:t xml:space="preserve">включающий результаты проведенного СМО медико-экономического контроля </w:t>
      </w:r>
      <w:r w:rsidR="001D439E" w:rsidRPr="00E60328">
        <w:rPr>
          <w:color w:val="000000"/>
          <w:sz w:val="24"/>
          <w:szCs w:val="24"/>
        </w:rPr>
        <w:t>и суммы вычетов по межучережденческим расчётам.</w:t>
      </w:r>
    </w:p>
    <w:p w:rsidR="00516424" w:rsidRPr="00C900C7" w:rsidRDefault="00B74A3B" w:rsidP="00AE1FBD">
      <w:r w:rsidRPr="00C900C7">
        <w:t>Д</w:t>
      </w:r>
      <w:r w:rsidR="007D089C" w:rsidRPr="00C900C7">
        <w:t>вадцать д</w:t>
      </w:r>
      <w:r w:rsidRPr="00C900C7">
        <w:t>евятый символ - СМО при ответе указывают код пл</w:t>
      </w:r>
      <w:r w:rsidR="007D089C" w:rsidRPr="00C900C7">
        <w:t>ательщика (латинская буква согласно справочнику).</w:t>
      </w:r>
      <w:r w:rsidRPr="00C900C7">
        <w:t xml:space="preserve"> МО проставляет всегда значение равное «</w:t>
      </w:r>
      <w:r w:rsidR="004F0AD2" w:rsidRPr="00C900C7">
        <w:rPr>
          <w:lang w:val="en-US"/>
        </w:rPr>
        <w:t>X</w:t>
      </w:r>
      <w:r w:rsidRPr="00C900C7">
        <w:t>»</w:t>
      </w:r>
      <w:r w:rsidR="00516424" w:rsidRPr="00C900C7">
        <w:t>.</w:t>
      </w:r>
    </w:p>
    <w:p w:rsidR="0060727A" w:rsidRPr="00C900C7" w:rsidRDefault="0060727A" w:rsidP="00AE1FBD">
      <w:r w:rsidRPr="00C900C7">
        <w:t>Все символы имени файла латинские.</w:t>
      </w:r>
    </w:p>
    <w:p w:rsidR="00621CA4" w:rsidRPr="00C900C7" w:rsidRDefault="00BD7DFE" w:rsidP="00AE1FBD">
      <w:r w:rsidRPr="00C900C7">
        <w:t xml:space="preserve">Одно юридическое лицо выставляет </w:t>
      </w:r>
      <w:r w:rsidR="00621CA4" w:rsidRPr="00C900C7">
        <w:t>один реестр</w:t>
      </w:r>
      <w:r w:rsidRPr="00C900C7">
        <w:t xml:space="preserve"> персональных счетов за отчетный период</w:t>
      </w:r>
      <w:r w:rsidR="00376359" w:rsidRPr="00C900C7">
        <w:t>, со всеми персональными счетами по застрахованным</w:t>
      </w:r>
      <w:r w:rsidR="00041EEB" w:rsidRPr="00C900C7">
        <w:t xml:space="preserve"> и </w:t>
      </w:r>
      <w:proofErr w:type="spellStart"/>
      <w:r w:rsidR="00041EEB" w:rsidRPr="00C900C7">
        <w:t>неидентифицированны</w:t>
      </w:r>
      <w:r w:rsidR="007D089C" w:rsidRPr="00C900C7">
        <w:t>м</w:t>
      </w:r>
      <w:proofErr w:type="spellEnd"/>
      <w:r w:rsidR="00041EEB" w:rsidRPr="00C900C7">
        <w:t xml:space="preserve"> граждан</w:t>
      </w:r>
      <w:r w:rsidR="007D089C" w:rsidRPr="00C900C7">
        <w:t>ам</w:t>
      </w:r>
      <w:r w:rsidR="00376359" w:rsidRPr="00C900C7">
        <w:t>, всех  страховых медицинских организаций</w:t>
      </w:r>
      <w:r w:rsidR="00424B94" w:rsidRPr="00C900C7">
        <w:t xml:space="preserve"> (минимальный отчетный период принимается равным календарному месяцу)</w:t>
      </w:r>
      <w:r w:rsidRPr="00C900C7">
        <w:t xml:space="preserve">. </w:t>
      </w:r>
    </w:p>
    <w:p w:rsidR="0060727A" w:rsidRPr="00C900C7" w:rsidRDefault="0060727A" w:rsidP="00532265">
      <w:pPr>
        <w:keepNext/>
      </w:pPr>
      <w:r w:rsidRPr="00C900C7">
        <w:t>Примеры.</w:t>
      </w:r>
    </w:p>
    <w:p w:rsidR="0060727A" w:rsidRPr="00C900C7" w:rsidRDefault="007D089C" w:rsidP="00AE1FBD">
      <w:r w:rsidRPr="00C900C7">
        <w:rPr>
          <w:b/>
        </w:rPr>
        <w:t>102760110801776100100114</w:t>
      </w:r>
      <w:r w:rsidR="00B74A3B" w:rsidRPr="00C900C7">
        <w:rPr>
          <w:b/>
        </w:rPr>
        <w:t>0</w:t>
      </w:r>
      <w:r w:rsidR="0060727A" w:rsidRPr="00C900C7">
        <w:rPr>
          <w:b/>
        </w:rPr>
        <w:t>5</w:t>
      </w:r>
      <w:r w:rsidR="00B74A3B" w:rsidRPr="00C900C7">
        <w:rPr>
          <w:b/>
        </w:rPr>
        <w:t>1</w:t>
      </w:r>
      <w:r w:rsidRPr="00C900C7">
        <w:rPr>
          <w:b/>
        </w:rPr>
        <w:t>1</w:t>
      </w:r>
      <w:r w:rsidR="004F0AD2" w:rsidRPr="00C900C7">
        <w:rPr>
          <w:b/>
          <w:lang w:val="en-US"/>
        </w:rPr>
        <w:t>X</w:t>
      </w:r>
      <w:r w:rsidR="0060727A" w:rsidRPr="00C900C7">
        <w:rPr>
          <w:b/>
        </w:rPr>
        <w:t>.7z</w:t>
      </w:r>
      <w:r w:rsidR="0060727A" w:rsidRPr="00C900C7">
        <w:t xml:space="preserve"> – требование на оплату от </w:t>
      </w:r>
      <w:r w:rsidRPr="00C900C7">
        <w:t>ГУЗ ЯО "Городская поликлиника №3 им. Н.А. Семашко"</w:t>
      </w:r>
      <w:r w:rsidR="0060727A" w:rsidRPr="00C900C7">
        <w:t xml:space="preserve"> </w:t>
      </w:r>
      <w:r w:rsidR="000C2201" w:rsidRPr="00C900C7">
        <w:t>за оказанную медицинскую помощь</w:t>
      </w:r>
      <w:r w:rsidR="0060727A" w:rsidRPr="00C900C7">
        <w:t xml:space="preserve"> за месяц май</w:t>
      </w:r>
      <w:r w:rsidRPr="00C900C7">
        <w:t xml:space="preserve"> в 2014 году</w:t>
      </w:r>
      <w:r w:rsidR="0060727A" w:rsidRPr="00C900C7">
        <w:t>.</w:t>
      </w:r>
    </w:p>
    <w:p w:rsidR="003E4D1F" w:rsidRPr="00C900C7" w:rsidRDefault="007D089C" w:rsidP="003E4D1F">
      <w:r w:rsidRPr="00C900C7">
        <w:rPr>
          <w:b/>
        </w:rPr>
        <w:lastRenderedPageBreak/>
        <w:t>102760110801776100100114051</w:t>
      </w:r>
      <w:r w:rsidR="00B74A3B" w:rsidRPr="00C900C7">
        <w:rPr>
          <w:b/>
        </w:rPr>
        <w:t>2B</w:t>
      </w:r>
      <w:r w:rsidR="0060727A" w:rsidRPr="00C900C7">
        <w:rPr>
          <w:b/>
        </w:rPr>
        <w:t>.7z</w:t>
      </w:r>
      <w:r w:rsidR="0060727A" w:rsidRPr="00C900C7">
        <w:t xml:space="preserve"> – ответ на требование в </w:t>
      </w:r>
      <w:r w:rsidRPr="00C900C7">
        <w:t>ГУЗ ЯО "Городская поликлиника №3 им. Н.А. Семашко"</w:t>
      </w:r>
      <w:r w:rsidR="0060727A" w:rsidRPr="00C900C7">
        <w:t xml:space="preserve"> за месяц май</w:t>
      </w:r>
      <w:r w:rsidRPr="00C900C7">
        <w:t xml:space="preserve"> в 2014 году</w:t>
      </w:r>
      <w:r w:rsidR="003E4D1F" w:rsidRPr="00C900C7">
        <w:t>,</w:t>
      </w:r>
      <w:r w:rsidR="00B74A3B" w:rsidRPr="00C900C7">
        <w:t xml:space="preserve"> страховой </w:t>
      </w:r>
      <w:r w:rsidR="00041EEB" w:rsidRPr="00C900C7">
        <w:t>медицинской организацией</w:t>
      </w:r>
      <w:r w:rsidR="00B74A3B" w:rsidRPr="00C900C7">
        <w:t xml:space="preserve"> </w:t>
      </w:r>
      <w:r w:rsidR="00041EEB" w:rsidRPr="00C900C7">
        <w:t>«</w:t>
      </w:r>
      <w:r w:rsidR="00B74A3B" w:rsidRPr="00C900C7">
        <w:t>Ингосстрах-М</w:t>
      </w:r>
      <w:r w:rsidR="00041EEB" w:rsidRPr="00C900C7">
        <w:t>»</w:t>
      </w:r>
      <w:r w:rsidR="003E4D1F" w:rsidRPr="00C900C7">
        <w:t>.</w:t>
      </w:r>
    </w:p>
    <w:p w:rsidR="004615D1" w:rsidRPr="00C900C7" w:rsidRDefault="004615D1" w:rsidP="003E4D1F">
      <w:r w:rsidRPr="00C900C7">
        <w:rPr>
          <w:b/>
        </w:rPr>
        <w:t>102760110801776100100114051</w:t>
      </w:r>
      <w:r w:rsidR="00896A7A" w:rsidRPr="00C900C7">
        <w:rPr>
          <w:b/>
        </w:rPr>
        <w:t>5</w:t>
      </w:r>
      <w:r w:rsidRPr="00C900C7">
        <w:rPr>
          <w:b/>
        </w:rPr>
        <w:t>B.7z</w:t>
      </w:r>
      <w:r w:rsidRPr="00C900C7">
        <w:t xml:space="preserve"> – ответ на требование в ГУЗ ЯО "Городская поликлиника №3 им. Н.А. Семашко" за месяц май в 2014 году, страховой медицинской организацией «Ингосстрах-М», на основании которого формируется бухгалтерский счет.</w:t>
      </w:r>
    </w:p>
    <w:p w:rsidR="003F57B1" w:rsidRPr="00C900C7" w:rsidRDefault="003F57B1" w:rsidP="00AE1FBD">
      <w:r w:rsidRPr="00C900C7">
        <w:t>Если имя файла содержит информацию</w:t>
      </w:r>
      <w:r w:rsidR="00041EEB" w:rsidRPr="00C900C7">
        <w:t>,</w:t>
      </w:r>
      <w:r w:rsidRPr="00C900C7">
        <w:t xml:space="preserve"> расходящуюся с информацией внутри самого файла, то более приоритетным считать информацию</w:t>
      </w:r>
      <w:r w:rsidR="00041EEB" w:rsidRPr="00C900C7">
        <w:t>,</w:t>
      </w:r>
      <w:r w:rsidRPr="00C900C7">
        <w:t xml:space="preserve"> содержащуюся внутри файла.</w:t>
      </w:r>
    </w:p>
    <w:p w:rsidR="000E391E" w:rsidRDefault="000B41EB" w:rsidP="007142AB">
      <w:pPr>
        <w:rPr>
          <w:b/>
        </w:rPr>
      </w:pPr>
      <w:r w:rsidRPr="00C900C7">
        <w:rPr>
          <w:b/>
        </w:rPr>
        <w:t xml:space="preserve">3.3.2. </w:t>
      </w:r>
      <w:r w:rsidR="007142AB" w:rsidRPr="00C900C7">
        <w:rPr>
          <w:b/>
        </w:rPr>
        <w:t>Имя файла реестра застрахованных лиц подлежащих прохождению профилакти</w:t>
      </w:r>
      <w:r w:rsidR="007A7F0B" w:rsidRPr="00C900C7">
        <w:rPr>
          <w:b/>
        </w:rPr>
        <w:t xml:space="preserve">ческих мероприятий </w:t>
      </w:r>
    </w:p>
    <w:p w:rsidR="000E391E" w:rsidRPr="000E391E" w:rsidRDefault="000E391E" w:rsidP="007142AB">
      <w:r>
        <w:t xml:space="preserve">Имя файла состоит из </w:t>
      </w:r>
      <w:r w:rsidRPr="000E391E">
        <w:t>29 символов.</w:t>
      </w:r>
    </w:p>
    <w:p w:rsidR="007142AB" w:rsidRPr="00C900C7" w:rsidRDefault="007142AB" w:rsidP="007142AB">
      <w:r w:rsidRPr="00C900C7">
        <w:t>Первый - тринадцатый символы  – ОГРН поставщика медицинской помощи. См. справочник поставщиков (МО).</w:t>
      </w:r>
    </w:p>
    <w:p w:rsidR="007142AB" w:rsidRPr="00C900C7" w:rsidRDefault="007142AB" w:rsidP="007142AB">
      <w:r w:rsidRPr="00C900C7">
        <w:t>Четырнадцатый – двадцать второй символы КПП поставщика медицинской помощи. См. справочник поставщиков (МО).</w:t>
      </w:r>
    </w:p>
    <w:p w:rsidR="007142AB" w:rsidRPr="00C900C7" w:rsidRDefault="007142AB" w:rsidP="007142AB">
      <w:r w:rsidRPr="00C900C7">
        <w:t>Двадцать третий и двадцать четвертый символы – последние два символа текущего года.</w:t>
      </w:r>
    </w:p>
    <w:p w:rsidR="007142AB" w:rsidRPr="00C900C7" w:rsidRDefault="007A7F0B" w:rsidP="007142AB">
      <w:r w:rsidRPr="00C900C7">
        <w:t xml:space="preserve">Двадцать пятый </w:t>
      </w:r>
      <w:r w:rsidR="007142AB" w:rsidRPr="00C900C7">
        <w:t xml:space="preserve"> – порядковый номер </w:t>
      </w:r>
      <w:r w:rsidRPr="00C900C7">
        <w:t>квартала</w:t>
      </w:r>
      <w:r w:rsidR="007142AB" w:rsidRPr="00C900C7">
        <w:t xml:space="preserve"> в году.</w:t>
      </w:r>
    </w:p>
    <w:p w:rsidR="00BA1F63" w:rsidRPr="00C900C7" w:rsidRDefault="00BA1F63" w:rsidP="007142AB">
      <w:r w:rsidRPr="00C900C7">
        <w:t xml:space="preserve">Двадцать шестой символ – номер этапа </w:t>
      </w:r>
      <w:r w:rsidR="00C601B7" w:rsidRPr="00C900C7">
        <w:t>профилактических мероприятий</w:t>
      </w:r>
      <w:r w:rsidRPr="00C900C7">
        <w:t>.</w:t>
      </w:r>
    </w:p>
    <w:p w:rsidR="007142AB" w:rsidRPr="00C900C7" w:rsidRDefault="00BA1F63" w:rsidP="007142AB">
      <w:pPr>
        <w:shd w:val="clear" w:color="auto" w:fill="FFFFFF" w:themeFill="background1"/>
      </w:pPr>
      <w:r w:rsidRPr="00C900C7">
        <w:t>Двадцать седьмой</w:t>
      </w:r>
      <w:r w:rsidR="007A7F0B" w:rsidRPr="00C900C7">
        <w:t xml:space="preserve"> символ </w:t>
      </w:r>
      <w:r w:rsidR="009E3D67" w:rsidRPr="00C900C7">
        <w:t xml:space="preserve">- идентификатор набора данных: 1 – информация о перечне лиц подлежащих </w:t>
      </w:r>
      <w:r w:rsidR="00C601B7" w:rsidRPr="00C900C7">
        <w:t>профилактическим мероприятиям</w:t>
      </w:r>
      <w:r w:rsidR="009E3D67" w:rsidRPr="00C900C7">
        <w:t xml:space="preserve"> проверенная в ТФОМС, 3 – информация о перечне лиц подлежащих </w:t>
      </w:r>
      <w:r w:rsidR="00C601B7" w:rsidRPr="00C900C7">
        <w:t>профилактическим мероприятиям</w:t>
      </w:r>
      <w:r w:rsidR="009E3D67" w:rsidRPr="00C900C7">
        <w:t>, направляем</w:t>
      </w:r>
      <w:r w:rsidR="00C601B7" w:rsidRPr="00C900C7">
        <w:t>ая</w:t>
      </w:r>
      <w:r w:rsidR="009E3D67" w:rsidRPr="00C900C7">
        <w:t xml:space="preserve"> в </w:t>
      </w:r>
      <w:r w:rsidR="000125DA" w:rsidRPr="00C900C7">
        <w:t>СМО и в ТФОМС</w:t>
      </w:r>
      <w:r w:rsidR="009E3D67" w:rsidRPr="00C900C7">
        <w:t>.</w:t>
      </w:r>
    </w:p>
    <w:p w:rsidR="008414BF" w:rsidRPr="00C900C7" w:rsidRDefault="00BA1F63" w:rsidP="00380E5C">
      <w:r w:rsidRPr="00C900C7">
        <w:t>Д</w:t>
      </w:r>
      <w:r w:rsidR="00080E47" w:rsidRPr="00C900C7">
        <w:t>вадцать восьмой</w:t>
      </w:r>
      <w:r w:rsidR="00380E5C" w:rsidRPr="00C900C7">
        <w:t xml:space="preserve"> символ – идентификатор выборки данных:</w:t>
      </w:r>
      <w:r w:rsidR="007142AB" w:rsidRPr="00C900C7">
        <w:t xml:space="preserve"> </w:t>
      </w:r>
    </w:p>
    <w:p w:rsidR="001A5323" w:rsidRPr="00C900C7" w:rsidRDefault="001A5323" w:rsidP="000E391E">
      <w:pPr>
        <w:pStyle w:val="af0"/>
        <w:numPr>
          <w:ilvl w:val="0"/>
          <w:numId w:val="20"/>
        </w:numPr>
        <w:ind w:left="1281" w:hanging="357"/>
      </w:pPr>
      <w:r w:rsidRPr="00C900C7">
        <w:t>«</w:t>
      </w:r>
      <w:r w:rsidRPr="00C900C7">
        <w:rPr>
          <w:lang w:val="en-US"/>
        </w:rPr>
        <w:t>C</w:t>
      </w:r>
      <w:r w:rsidRPr="00C900C7">
        <w:t>»</w:t>
      </w:r>
      <w:r w:rsidR="00380E5C" w:rsidRPr="00C900C7">
        <w:t xml:space="preserve"> - </w:t>
      </w:r>
      <w:r w:rsidR="008414BF" w:rsidRPr="00C900C7">
        <w:t>реестр</w:t>
      </w:r>
      <w:r w:rsidR="00380E5C" w:rsidRPr="00C900C7">
        <w:t xml:space="preserve"> пациентов, подлежащих диспансеризации </w:t>
      </w:r>
      <w:r w:rsidR="008414BF" w:rsidRPr="00C900C7">
        <w:t>определенных гру</w:t>
      </w:r>
      <w:proofErr w:type="gramStart"/>
      <w:r w:rsidR="008414BF" w:rsidRPr="00C900C7">
        <w:t>пп взр</w:t>
      </w:r>
      <w:proofErr w:type="gramEnd"/>
      <w:r w:rsidR="008414BF" w:rsidRPr="00C900C7">
        <w:t>ослого населения</w:t>
      </w:r>
      <w:r w:rsidR="00FE5DF1" w:rsidRPr="00C900C7">
        <w:t>.</w:t>
      </w:r>
    </w:p>
    <w:p w:rsidR="00FE5DF1" w:rsidRPr="00C900C7" w:rsidRDefault="00FE5DF1" w:rsidP="000E391E">
      <w:pPr>
        <w:pStyle w:val="af0"/>
        <w:numPr>
          <w:ilvl w:val="0"/>
          <w:numId w:val="20"/>
        </w:numPr>
        <w:ind w:left="1281" w:hanging="357"/>
        <w:jc w:val="left"/>
      </w:pPr>
      <w:r w:rsidRPr="00C900C7">
        <w:t>«</w:t>
      </w:r>
      <w:r w:rsidRPr="00C900C7">
        <w:rPr>
          <w:lang w:val="en-US"/>
        </w:rPr>
        <w:t>D</w:t>
      </w:r>
      <w:r w:rsidRPr="00C900C7">
        <w:t>» - реестр пациентов, подлежащих проведению исследований кала на скрытую кровь иммунохимическим методом (для мужчин и женщин в возрасте от 49 до 73 лет) 1 раз в 2 года.</w:t>
      </w:r>
    </w:p>
    <w:p w:rsidR="00FE5DF1" w:rsidRPr="00C900C7" w:rsidRDefault="00FE5DF1" w:rsidP="000E391E">
      <w:pPr>
        <w:pStyle w:val="af0"/>
        <w:numPr>
          <w:ilvl w:val="0"/>
          <w:numId w:val="20"/>
        </w:numPr>
        <w:ind w:left="1281" w:hanging="357"/>
        <w:jc w:val="left"/>
      </w:pPr>
      <w:r w:rsidRPr="00C900C7">
        <w:t>«</w:t>
      </w:r>
      <w:r w:rsidRPr="00C900C7">
        <w:rPr>
          <w:lang w:val="en-US"/>
        </w:rPr>
        <w:t>E</w:t>
      </w:r>
      <w:r w:rsidRPr="00C900C7">
        <w:t>» - реестр пациентов, подлежащих маммографии в возрасте 50-70 лет 1 раз в 2 года.</w:t>
      </w:r>
    </w:p>
    <w:p w:rsidR="003C70A0" w:rsidRDefault="003C70A0" w:rsidP="000E391E">
      <w:pPr>
        <w:pStyle w:val="af0"/>
        <w:numPr>
          <w:ilvl w:val="0"/>
          <w:numId w:val="20"/>
        </w:numPr>
        <w:ind w:left="1281" w:hanging="357"/>
        <w:jc w:val="left"/>
      </w:pPr>
      <w:r w:rsidRPr="00C900C7">
        <w:t>«</w:t>
      </w:r>
      <w:r w:rsidRPr="00C900C7">
        <w:rPr>
          <w:lang w:val="en-US"/>
        </w:rPr>
        <w:t>L</w:t>
      </w:r>
      <w:r w:rsidRPr="00C900C7">
        <w:t xml:space="preserve">» - </w:t>
      </w:r>
      <w:r w:rsidR="008E160E" w:rsidRPr="00C900C7">
        <w:t>реестр пациентов, состоящих на диспансерном учете</w:t>
      </w:r>
      <w:r w:rsidRPr="00C900C7">
        <w:t>.</w:t>
      </w:r>
    </w:p>
    <w:p w:rsidR="000E391E" w:rsidRPr="00EF3406" w:rsidRDefault="000E391E" w:rsidP="000E391E">
      <w:pPr>
        <w:pStyle w:val="af0"/>
        <w:numPr>
          <w:ilvl w:val="0"/>
          <w:numId w:val="20"/>
        </w:numPr>
        <w:ind w:left="1281" w:hanging="357"/>
        <w:jc w:val="left"/>
      </w:pPr>
      <w:r w:rsidRPr="00EF3406">
        <w:t>«</w:t>
      </w:r>
      <w:r w:rsidRPr="00EF3406">
        <w:rPr>
          <w:lang w:val="en-US"/>
        </w:rPr>
        <w:t>P</w:t>
      </w:r>
      <w:r w:rsidRPr="00EF3406">
        <w:t>» - реестр пациентов подлежащих профилактическим медицинским мероприятиям.</w:t>
      </w:r>
    </w:p>
    <w:p w:rsidR="00181DA2" w:rsidRPr="00C900C7" w:rsidRDefault="00772BF7" w:rsidP="00181DA2">
      <w:pPr>
        <w:shd w:val="clear" w:color="auto" w:fill="FFFFFF" w:themeFill="background1"/>
      </w:pPr>
      <w:r w:rsidRPr="00C900C7">
        <w:t>Двадцать  девятый символ - МО проставляет значение равное «</w:t>
      </w:r>
      <w:r w:rsidRPr="00C900C7">
        <w:rPr>
          <w:lang w:val="en-US"/>
        </w:rPr>
        <w:t>E</w:t>
      </w:r>
      <w:r w:rsidRPr="00C900C7">
        <w:t>» при направлении  в ТФОМС для проверки, в проверенном ТФОМС файле указывается код СМО (латинская буква согласно справочнику)</w:t>
      </w:r>
      <w:r w:rsidR="00181DA2" w:rsidRPr="00C900C7">
        <w:t>. Все не идентифицированные и ошибочные записи направляются в МО  со значением равным «</w:t>
      </w:r>
      <w:r w:rsidR="00181DA2" w:rsidRPr="00C900C7">
        <w:rPr>
          <w:lang w:val="en-US"/>
        </w:rPr>
        <w:t>N</w:t>
      </w:r>
      <w:r w:rsidR="00181DA2" w:rsidRPr="00C900C7">
        <w:t>»</w:t>
      </w:r>
      <w:r w:rsidR="00516424" w:rsidRPr="00C900C7">
        <w:t>.</w:t>
      </w:r>
    </w:p>
    <w:p w:rsidR="007142AB" w:rsidRPr="00C900C7" w:rsidRDefault="007142AB" w:rsidP="007142AB">
      <w:r w:rsidRPr="00C900C7">
        <w:t>Все символы имени файла латинские.</w:t>
      </w:r>
    </w:p>
    <w:p w:rsidR="007142AB" w:rsidRPr="00C900C7" w:rsidRDefault="007142AB" w:rsidP="007142AB">
      <w:r w:rsidRPr="00C900C7">
        <w:t xml:space="preserve">Одно юридическое лицо выставляет один </w:t>
      </w:r>
      <w:r w:rsidR="007A7F0B" w:rsidRPr="00C900C7">
        <w:t>файл за отчетный период.</w:t>
      </w:r>
    </w:p>
    <w:p w:rsidR="007142AB" w:rsidRPr="00C900C7" w:rsidRDefault="007142AB" w:rsidP="007142AB">
      <w:pPr>
        <w:keepNext/>
      </w:pPr>
      <w:r w:rsidRPr="00C900C7">
        <w:t>Примеры.</w:t>
      </w:r>
    </w:p>
    <w:p w:rsidR="007142AB" w:rsidRPr="00C900C7" w:rsidRDefault="00080E47" w:rsidP="007142AB">
      <w:r w:rsidRPr="00C900C7">
        <w:rPr>
          <w:b/>
        </w:rPr>
        <w:t>1027600988898760401001161</w:t>
      </w:r>
      <w:r w:rsidR="00BF6535" w:rsidRPr="00C900C7">
        <w:rPr>
          <w:b/>
        </w:rPr>
        <w:t>1</w:t>
      </w:r>
      <w:r w:rsidRPr="00C900C7">
        <w:rPr>
          <w:b/>
        </w:rPr>
        <w:t>3</w:t>
      </w:r>
      <w:r w:rsidR="00772BF7" w:rsidRPr="00C900C7">
        <w:rPr>
          <w:b/>
          <w:lang w:val="en-US"/>
        </w:rPr>
        <w:t>CE</w:t>
      </w:r>
      <w:r w:rsidRPr="00C900C7">
        <w:rPr>
          <w:b/>
        </w:rPr>
        <w:t>.7z</w:t>
      </w:r>
      <w:r w:rsidRPr="00C900C7">
        <w:t xml:space="preserve"> - информация о перечне лиц подлежащих </w:t>
      </w:r>
      <w:r w:rsidR="00942823" w:rsidRPr="00C900C7">
        <w:t xml:space="preserve">1 этапу </w:t>
      </w:r>
      <w:r w:rsidR="00C601B7" w:rsidRPr="00C900C7">
        <w:t>профилактических мероприятий</w:t>
      </w:r>
      <w:r w:rsidRPr="00C900C7">
        <w:t xml:space="preserve">, направляемая  в ТФОМС для проверки </w:t>
      </w:r>
      <w:r w:rsidR="007142AB" w:rsidRPr="00C900C7">
        <w:t xml:space="preserve">от </w:t>
      </w:r>
      <w:r w:rsidRPr="00C900C7">
        <w:t>ГУЗ ЯО Клиническая больница № 8</w:t>
      </w:r>
      <w:r w:rsidR="007142AB" w:rsidRPr="00C900C7">
        <w:t xml:space="preserve"> за </w:t>
      </w:r>
      <w:r w:rsidRPr="00C900C7">
        <w:t>1 квартал в 2016 года</w:t>
      </w:r>
      <w:r w:rsidR="007142AB" w:rsidRPr="00C900C7">
        <w:t>.</w:t>
      </w:r>
    </w:p>
    <w:p w:rsidR="00080E47" w:rsidRPr="00C900C7" w:rsidRDefault="00080E47" w:rsidP="00080E47">
      <w:r w:rsidRPr="00C900C7">
        <w:rPr>
          <w:b/>
        </w:rPr>
        <w:t>1027600988898760401001161</w:t>
      </w:r>
      <w:r w:rsidR="00BF6535" w:rsidRPr="00C900C7">
        <w:rPr>
          <w:b/>
        </w:rPr>
        <w:t>1</w:t>
      </w:r>
      <w:r w:rsidR="00023EAB" w:rsidRPr="00C900C7">
        <w:rPr>
          <w:b/>
        </w:rPr>
        <w:t>1</w:t>
      </w:r>
      <w:r w:rsidR="00772BF7" w:rsidRPr="00C900C7">
        <w:rPr>
          <w:b/>
          <w:lang w:val="en-US"/>
        </w:rPr>
        <w:t>CB</w:t>
      </w:r>
      <w:r w:rsidRPr="00C900C7">
        <w:rPr>
          <w:b/>
        </w:rPr>
        <w:t>.7z</w:t>
      </w:r>
      <w:r w:rsidRPr="00C900C7">
        <w:t xml:space="preserve"> - информация о перечне лиц подлежащих </w:t>
      </w:r>
      <w:r w:rsidR="00C601B7" w:rsidRPr="00C900C7">
        <w:t>1 этапу профилактических мероприятий</w:t>
      </w:r>
      <w:r w:rsidR="001A5323" w:rsidRPr="00C900C7">
        <w:t xml:space="preserve">, </w:t>
      </w:r>
      <w:r w:rsidR="00023EAB" w:rsidRPr="00C900C7">
        <w:t xml:space="preserve"> проверенная в ТФОМС</w:t>
      </w:r>
      <w:r w:rsidRPr="00C900C7">
        <w:t xml:space="preserve"> от ГУЗ ЯО Клиническая больница № 8 за 1 квартал в 2016 году</w:t>
      </w:r>
      <w:r w:rsidR="00772BF7" w:rsidRPr="00C900C7">
        <w:t xml:space="preserve"> для страховой медицинской организации «Ингосстрах-М»</w:t>
      </w:r>
      <w:r w:rsidRPr="00C900C7">
        <w:t>.</w:t>
      </w:r>
    </w:p>
    <w:p w:rsidR="007142AB" w:rsidRPr="00C900C7" w:rsidRDefault="007142AB" w:rsidP="007142AB">
      <w:r w:rsidRPr="00C900C7">
        <w:lastRenderedPageBreak/>
        <w:t>Если имя файла содержит информацию, расходящуюся с информацией внутри самого файла, то более приоритетным считать информацию, содержащуюся внутри файла.</w:t>
      </w:r>
    </w:p>
    <w:p w:rsidR="0060727A" w:rsidRPr="00C900C7" w:rsidRDefault="0060727A" w:rsidP="00C900C7">
      <w:pPr>
        <w:pStyle w:val="2"/>
        <w:numPr>
          <w:ilvl w:val="1"/>
          <w:numId w:val="33"/>
        </w:numPr>
        <w:rPr>
          <w:rFonts w:ascii="Times New Roman" w:hAnsi="Times New Roman"/>
        </w:rPr>
      </w:pPr>
      <w:bookmarkStart w:id="13" w:name="_Toc7018998"/>
      <w:r w:rsidRPr="00C900C7">
        <w:rPr>
          <w:rFonts w:ascii="Times New Roman" w:hAnsi="Times New Roman"/>
        </w:rPr>
        <w:t xml:space="preserve">Общие требования к XML-файлу </w:t>
      </w:r>
      <w:r w:rsidR="009A20BA" w:rsidRPr="00C900C7">
        <w:rPr>
          <w:rFonts w:ascii="Times New Roman" w:hAnsi="Times New Roman"/>
        </w:rPr>
        <w:t>реестра счетов на оплату медицинской помощи</w:t>
      </w:r>
      <w:bookmarkEnd w:id="13"/>
    </w:p>
    <w:p w:rsidR="0060727A" w:rsidRPr="00C900C7" w:rsidRDefault="0060727A" w:rsidP="00A30674">
      <w:r w:rsidRPr="00E60328">
        <w:t>Создаваемые по описываемому формату XML-файлы должны соответствовать прилагаемой к настоящему положению схеме данных</w:t>
      </w:r>
      <w:r w:rsidR="0045561C" w:rsidRPr="00E60328">
        <w:t>.</w:t>
      </w:r>
      <w:r w:rsidRPr="00E60328">
        <w:t xml:space="preserve"> Электронный вариант </w:t>
      </w:r>
      <w:r w:rsidR="0045561C" w:rsidRPr="00E60328">
        <w:t>схемы данных</w:t>
      </w:r>
      <w:r w:rsidRPr="00E60328">
        <w:t xml:space="preserve"> к «Положению об электронном обмене данными в системе ОМС Ярославской области» версия </w:t>
      </w:r>
      <w:r w:rsidR="008C54FC" w:rsidRPr="00E60328">
        <w:t>6</w:t>
      </w:r>
      <w:r w:rsidRPr="00E60328">
        <w:t>.</w:t>
      </w:r>
      <w:r w:rsidR="00DA39D6" w:rsidRPr="00E60328">
        <w:t>1</w:t>
      </w:r>
      <w:r w:rsidR="001A5AFC" w:rsidRPr="00E60328">
        <w:t>4</w:t>
      </w:r>
      <w:r w:rsidRPr="00E60328">
        <w:t xml:space="preserve"> </w:t>
      </w:r>
      <w:r w:rsidR="0045561C" w:rsidRPr="00E60328">
        <w:t xml:space="preserve">размещается </w:t>
      </w:r>
      <w:r w:rsidRPr="00E60328">
        <w:t xml:space="preserve">на сайте ТФ ОМС ЯО. Прилагаемая схема удовлетворяет требованиям спецификации </w:t>
      </w:r>
      <w:r w:rsidRPr="00E60328">
        <w:rPr>
          <w:lang w:val="en-US"/>
        </w:rPr>
        <w:t>Extensible</w:t>
      </w:r>
      <w:r w:rsidRPr="00E60328">
        <w:t xml:space="preserve"> </w:t>
      </w:r>
      <w:r w:rsidRPr="00E60328">
        <w:rPr>
          <w:lang w:val="en-US"/>
        </w:rPr>
        <w:t>Markup</w:t>
      </w:r>
      <w:r w:rsidRPr="00E60328">
        <w:t xml:space="preserve"> </w:t>
      </w:r>
      <w:r w:rsidRPr="00E60328">
        <w:rPr>
          <w:lang w:val="en-US"/>
        </w:rPr>
        <w:t>Language</w:t>
      </w:r>
      <w:r w:rsidRPr="00E60328">
        <w:t xml:space="preserve"> 1.0 (</w:t>
      </w:r>
      <w:r w:rsidRPr="00E60328">
        <w:rPr>
          <w:lang w:val="en-US"/>
        </w:rPr>
        <w:t>Second</w:t>
      </w:r>
      <w:r w:rsidRPr="00E60328">
        <w:t xml:space="preserve"> </w:t>
      </w:r>
      <w:r w:rsidRPr="00E60328">
        <w:rPr>
          <w:lang w:val="en-US"/>
        </w:rPr>
        <w:t>Edition</w:t>
      </w:r>
      <w:r w:rsidRPr="00E60328">
        <w:t xml:space="preserve">) (W3C </w:t>
      </w:r>
      <w:r w:rsidRPr="00E60328">
        <w:rPr>
          <w:lang w:val="en-US"/>
        </w:rPr>
        <w:t>Recommendation</w:t>
      </w:r>
      <w:r w:rsidRPr="00E60328">
        <w:t xml:space="preserve">), разработанной </w:t>
      </w:r>
      <w:r w:rsidRPr="00E60328">
        <w:rPr>
          <w:lang w:val="en-US"/>
        </w:rPr>
        <w:t>The</w:t>
      </w:r>
      <w:r w:rsidRPr="00E60328">
        <w:t xml:space="preserve"> </w:t>
      </w:r>
      <w:r w:rsidRPr="00E60328">
        <w:rPr>
          <w:lang w:val="en-US"/>
        </w:rPr>
        <w:t>World</w:t>
      </w:r>
      <w:r w:rsidRPr="00E60328">
        <w:t xml:space="preserve"> </w:t>
      </w:r>
      <w:r w:rsidRPr="00E60328">
        <w:rPr>
          <w:lang w:val="en-US"/>
        </w:rPr>
        <w:t>Wide</w:t>
      </w:r>
      <w:r w:rsidRPr="00E60328">
        <w:t xml:space="preserve"> </w:t>
      </w:r>
      <w:r w:rsidRPr="00E60328">
        <w:rPr>
          <w:lang w:val="en-US"/>
        </w:rPr>
        <w:t>Web</w:t>
      </w:r>
      <w:r w:rsidRPr="00E60328">
        <w:t xml:space="preserve"> </w:t>
      </w:r>
      <w:r w:rsidRPr="00E60328">
        <w:rPr>
          <w:lang w:val="en-US"/>
        </w:rPr>
        <w:t>Consortium</w:t>
      </w:r>
      <w:r w:rsidRPr="00E60328">
        <w:t xml:space="preserve"> (W3C) </w:t>
      </w:r>
      <w:proofErr w:type="gramStart"/>
      <w:r w:rsidRPr="00E60328">
        <w:t xml:space="preserve">( </w:t>
      </w:r>
      <w:proofErr w:type="gramEnd"/>
      <w:r w:rsidRPr="00E60328">
        <w:t>http://www.w3.org ). Так как регистр букв в XML имеет значение, то в целях упрощения формирования файлов настоящим положением устанавливается использование строчных букв для имен элементов (тегов) и атрибутов. На значения элементов и атрибутов указанное ограничение не распространяется.</w:t>
      </w:r>
    </w:p>
    <w:p w:rsidR="0060727A" w:rsidRPr="00C900C7" w:rsidRDefault="0060727A" w:rsidP="00C900C7">
      <w:pPr>
        <w:pStyle w:val="2"/>
        <w:numPr>
          <w:ilvl w:val="1"/>
          <w:numId w:val="33"/>
        </w:numPr>
        <w:rPr>
          <w:rFonts w:ascii="Times New Roman" w:hAnsi="Times New Roman"/>
          <w:lang w:val="en-US"/>
        </w:rPr>
      </w:pPr>
      <w:bookmarkStart w:id="14" w:name="_Toc7018999"/>
      <w:r w:rsidRPr="00C900C7">
        <w:rPr>
          <w:rFonts w:ascii="Times New Roman" w:hAnsi="Times New Roman"/>
        </w:rPr>
        <w:t>Основные  используемые типы данных</w:t>
      </w:r>
      <w:bookmarkEnd w:id="14"/>
    </w:p>
    <w:tbl>
      <w:tblPr>
        <w:tblW w:w="10052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64"/>
        <w:gridCol w:w="1765"/>
        <w:gridCol w:w="6423"/>
      </w:tblGrid>
      <w:tr w:rsidR="0087301F" w:rsidRPr="00C900C7">
        <w:tc>
          <w:tcPr>
            <w:tcW w:w="1864" w:type="dxa"/>
            <w:vAlign w:val="center"/>
          </w:tcPr>
          <w:p w:rsidR="0060727A" w:rsidRPr="00C900C7" w:rsidRDefault="0060727A" w:rsidP="00A76FBC">
            <w:pPr>
              <w:pStyle w:val="af6"/>
            </w:pPr>
            <w:r w:rsidRPr="00C900C7">
              <w:t>XSD Тип</w:t>
            </w:r>
          </w:p>
        </w:tc>
        <w:tc>
          <w:tcPr>
            <w:tcW w:w="1765" w:type="dxa"/>
            <w:vAlign w:val="center"/>
          </w:tcPr>
          <w:p w:rsidR="0060727A" w:rsidRPr="00C900C7" w:rsidRDefault="0060727A" w:rsidP="00A76FBC">
            <w:pPr>
              <w:pStyle w:val="af6"/>
            </w:pPr>
            <w:r w:rsidRPr="00C900C7">
              <w:t>Тип данных</w:t>
            </w:r>
          </w:p>
        </w:tc>
        <w:tc>
          <w:tcPr>
            <w:tcW w:w="6423" w:type="dxa"/>
            <w:vAlign w:val="center"/>
          </w:tcPr>
          <w:p w:rsidR="0060727A" w:rsidRPr="00C900C7" w:rsidRDefault="0060727A" w:rsidP="00A76FBC">
            <w:pPr>
              <w:pStyle w:val="af6"/>
            </w:pPr>
            <w:r w:rsidRPr="00C900C7">
              <w:t>Описание</w:t>
            </w:r>
          </w:p>
        </w:tc>
      </w:tr>
      <w:tr w:rsidR="0087301F" w:rsidRPr="00C900C7">
        <w:tc>
          <w:tcPr>
            <w:tcW w:w="1864" w:type="dxa"/>
            <w:vAlign w:val="center"/>
          </w:tcPr>
          <w:p w:rsidR="0060727A" w:rsidRPr="00C900C7" w:rsidRDefault="0060727A" w:rsidP="00A76FBC">
            <w:pPr>
              <w:pStyle w:val="aff"/>
            </w:pPr>
            <w:proofErr w:type="spellStart"/>
            <w:r w:rsidRPr="00C900C7">
              <w:t>xs:string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C900C7" w:rsidRDefault="0060727A" w:rsidP="00A76FBC">
            <w:pPr>
              <w:pStyle w:val="aff"/>
            </w:pPr>
            <w:r w:rsidRPr="00C900C7">
              <w:t>Строка</w:t>
            </w:r>
          </w:p>
        </w:tc>
        <w:tc>
          <w:tcPr>
            <w:tcW w:w="6423" w:type="dxa"/>
            <w:vAlign w:val="center"/>
          </w:tcPr>
          <w:p w:rsidR="0060727A" w:rsidRPr="00C900C7" w:rsidRDefault="0060727A" w:rsidP="00A76FBC">
            <w:pPr>
              <w:pStyle w:val="aff"/>
            </w:pPr>
            <w:r w:rsidRPr="00C900C7">
              <w:t>Произвольная строка</w:t>
            </w:r>
          </w:p>
        </w:tc>
      </w:tr>
      <w:tr w:rsidR="0087301F" w:rsidRPr="00C900C7">
        <w:tc>
          <w:tcPr>
            <w:tcW w:w="1864" w:type="dxa"/>
            <w:vAlign w:val="center"/>
          </w:tcPr>
          <w:p w:rsidR="0060727A" w:rsidRPr="00C900C7" w:rsidRDefault="0060727A" w:rsidP="003C2862">
            <w:pPr>
              <w:pStyle w:val="aff"/>
            </w:pPr>
            <w:proofErr w:type="spellStart"/>
            <w:r w:rsidRPr="00C900C7">
              <w:t>xs:integer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C900C7" w:rsidRDefault="0060727A" w:rsidP="003C2862">
            <w:pPr>
              <w:pStyle w:val="aff"/>
            </w:pPr>
            <w:r w:rsidRPr="00C900C7"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C900C7" w:rsidRDefault="0060727A" w:rsidP="003C2862">
            <w:pPr>
              <w:pStyle w:val="aff"/>
            </w:pPr>
            <w:r w:rsidRPr="00C900C7">
              <w:t>4 байта, целое, от – 2147483648 до + 2147483647</w:t>
            </w:r>
          </w:p>
        </w:tc>
      </w:tr>
      <w:tr w:rsidR="0087301F" w:rsidRPr="00C900C7">
        <w:tc>
          <w:tcPr>
            <w:tcW w:w="1864" w:type="dxa"/>
            <w:vAlign w:val="center"/>
          </w:tcPr>
          <w:p w:rsidR="0060727A" w:rsidRPr="00C900C7" w:rsidRDefault="0060727A" w:rsidP="00A76FBC">
            <w:pPr>
              <w:pStyle w:val="aff"/>
              <w:rPr>
                <w:lang w:val="en-US"/>
              </w:rPr>
            </w:pPr>
            <w:proofErr w:type="spellStart"/>
            <w:r w:rsidRPr="00C900C7">
              <w:t>xs:byte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C900C7" w:rsidRDefault="0060727A" w:rsidP="00A76FBC">
            <w:pPr>
              <w:pStyle w:val="aff"/>
            </w:pPr>
            <w:r w:rsidRPr="00C900C7"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C900C7" w:rsidRDefault="0060727A" w:rsidP="00A76FBC">
            <w:pPr>
              <w:pStyle w:val="aff"/>
            </w:pPr>
            <w:r w:rsidRPr="00C900C7">
              <w:rPr>
                <w:lang w:val="en-US"/>
              </w:rPr>
              <w:t>1</w:t>
            </w:r>
            <w:r w:rsidRPr="00C900C7">
              <w:t xml:space="preserve"> байт, целое, от – </w:t>
            </w:r>
            <w:r w:rsidRPr="00C900C7">
              <w:rPr>
                <w:lang w:val="en-US"/>
              </w:rPr>
              <w:t>128</w:t>
            </w:r>
            <w:r w:rsidRPr="00C900C7">
              <w:t xml:space="preserve"> до + </w:t>
            </w:r>
            <w:r w:rsidRPr="00C900C7">
              <w:rPr>
                <w:lang w:val="en-US"/>
              </w:rPr>
              <w:t>12</w:t>
            </w:r>
            <w:r w:rsidRPr="00C900C7">
              <w:t>7</w:t>
            </w:r>
          </w:p>
        </w:tc>
      </w:tr>
      <w:tr w:rsidR="0087301F" w:rsidRPr="00C900C7">
        <w:tc>
          <w:tcPr>
            <w:tcW w:w="1864" w:type="dxa"/>
            <w:vAlign w:val="center"/>
          </w:tcPr>
          <w:p w:rsidR="0060727A" w:rsidRPr="00C900C7" w:rsidRDefault="0060727A" w:rsidP="00A76FBC">
            <w:pPr>
              <w:pStyle w:val="aff"/>
            </w:pPr>
            <w:proofErr w:type="spellStart"/>
            <w:r w:rsidRPr="00C900C7">
              <w:t>xs:decimal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C900C7" w:rsidRDefault="0060727A" w:rsidP="00A76FBC">
            <w:pPr>
              <w:pStyle w:val="aff"/>
            </w:pPr>
            <w:r w:rsidRPr="00C900C7">
              <w:t>Дробное число</w:t>
            </w:r>
          </w:p>
        </w:tc>
        <w:tc>
          <w:tcPr>
            <w:tcW w:w="6423" w:type="dxa"/>
            <w:vAlign w:val="center"/>
          </w:tcPr>
          <w:p w:rsidR="0060727A" w:rsidRPr="00C900C7" w:rsidRDefault="0060727A" w:rsidP="00A76FBC">
            <w:pPr>
              <w:pStyle w:val="aff"/>
              <w:rPr>
                <w:lang w:val="en-US"/>
              </w:rPr>
            </w:pPr>
            <w:r w:rsidRPr="00C900C7">
              <w:t>«YYYYY.XXX», где YYYY</w:t>
            </w:r>
            <w:r w:rsidRPr="00C900C7">
              <w:rPr>
                <w:lang w:val="en-US"/>
              </w:rPr>
              <w:t>Y</w:t>
            </w:r>
            <w:r w:rsidRPr="00C900C7">
              <w:t xml:space="preserve"> – целая часть, XXX – дробная, разделитель целой и дробной части «</w:t>
            </w:r>
            <w:proofErr w:type="gramStart"/>
            <w:r w:rsidRPr="00C900C7">
              <w:t>.»</w:t>
            </w:r>
            <w:proofErr w:type="gramEnd"/>
            <w:r w:rsidRPr="00C900C7">
              <w:t xml:space="preserve"> </w:t>
            </w:r>
            <w:r w:rsidRPr="00C900C7">
              <w:rPr>
                <w:lang w:val="en-US"/>
              </w:rPr>
              <w:t>(</w:t>
            </w:r>
            <w:r w:rsidRPr="00C900C7">
              <w:t>точка)</w:t>
            </w:r>
          </w:p>
        </w:tc>
      </w:tr>
      <w:tr w:rsidR="0087301F" w:rsidRPr="00C900C7">
        <w:tc>
          <w:tcPr>
            <w:tcW w:w="1864" w:type="dxa"/>
            <w:vAlign w:val="center"/>
          </w:tcPr>
          <w:p w:rsidR="00B10844" w:rsidRPr="00C900C7" w:rsidRDefault="00B10844" w:rsidP="00A76FBC">
            <w:pPr>
              <w:pStyle w:val="aff"/>
              <w:rPr>
                <w:lang w:val="en-US"/>
              </w:rPr>
            </w:pPr>
            <w:proofErr w:type="spellStart"/>
            <w:r w:rsidRPr="00C900C7">
              <w:t>xs:gYear</w:t>
            </w:r>
            <w:proofErr w:type="spellEnd"/>
          </w:p>
        </w:tc>
        <w:tc>
          <w:tcPr>
            <w:tcW w:w="1765" w:type="dxa"/>
            <w:vAlign w:val="center"/>
          </w:tcPr>
          <w:p w:rsidR="00B10844" w:rsidRPr="00C900C7" w:rsidRDefault="00B10844" w:rsidP="00A76FBC">
            <w:pPr>
              <w:pStyle w:val="aff"/>
            </w:pPr>
            <w:r w:rsidRPr="00C900C7">
              <w:t>Целое число</w:t>
            </w:r>
          </w:p>
        </w:tc>
        <w:tc>
          <w:tcPr>
            <w:tcW w:w="6423" w:type="dxa"/>
            <w:vAlign w:val="center"/>
          </w:tcPr>
          <w:p w:rsidR="00B10844" w:rsidRPr="00C900C7" w:rsidRDefault="00B10844" w:rsidP="00B10844">
            <w:pPr>
              <w:pStyle w:val="aff"/>
            </w:pPr>
            <w:r w:rsidRPr="00C900C7">
              <w:t>«ГГГГ», например 2010</w:t>
            </w:r>
          </w:p>
        </w:tc>
      </w:tr>
      <w:tr w:rsidR="0087301F" w:rsidRPr="00C900C7">
        <w:tc>
          <w:tcPr>
            <w:tcW w:w="1864" w:type="dxa"/>
            <w:vAlign w:val="center"/>
          </w:tcPr>
          <w:p w:rsidR="0060727A" w:rsidRPr="00C900C7" w:rsidRDefault="0060727A" w:rsidP="00A76FBC">
            <w:pPr>
              <w:pStyle w:val="aff"/>
            </w:pPr>
            <w:proofErr w:type="spellStart"/>
            <w:r w:rsidRPr="00C900C7">
              <w:t>xs:date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C900C7" w:rsidRDefault="0060727A" w:rsidP="00A76FBC">
            <w:pPr>
              <w:pStyle w:val="aff"/>
            </w:pPr>
            <w:r w:rsidRPr="00C900C7">
              <w:t>Дата</w:t>
            </w:r>
          </w:p>
        </w:tc>
        <w:tc>
          <w:tcPr>
            <w:tcW w:w="6423" w:type="dxa"/>
            <w:vAlign w:val="center"/>
          </w:tcPr>
          <w:p w:rsidR="0060727A" w:rsidRPr="00C900C7" w:rsidRDefault="0060727A" w:rsidP="00B10844">
            <w:pPr>
              <w:pStyle w:val="aff"/>
            </w:pPr>
            <w:r w:rsidRPr="00C900C7">
              <w:t>«ГГГГ-ММ-ДД», например 2004-</w:t>
            </w:r>
            <w:r w:rsidR="00B10844" w:rsidRPr="00C900C7">
              <w:t>10</w:t>
            </w:r>
            <w:r w:rsidRPr="00C900C7">
              <w:t>-</w:t>
            </w:r>
            <w:r w:rsidR="00B10844" w:rsidRPr="00C900C7">
              <w:t>01</w:t>
            </w:r>
          </w:p>
        </w:tc>
      </w:tr>
      <w:tr w:rsidR="0087301F" w:rsidRPr="00C900C7">
        <w:tc>
          <w:tcPr>
            <w:tcW w:w="1864" w:type="dxa"/>
            <w:vAlign w:val="center"/>
          </w:tcPr>
          <w:p w:rsidR="0060727A" w:rsidRPr="00C900C7" w:rsidRDefault="0060727A" w:rsidP="00A76FBC">
            <w:pPr>
              <w:pStyle w:val="aff"/>
            </w:pPr>
            <w:proofErr w:type="spellStart"/>
            <w:r w:rsidRPr="00C900C7">
              <w:t>xs:time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C900C7" w:rsidRDefault="0060727A" w:rsidP="00A76FBC">
            <w:pPr>
              <w:pStyle w:val="aff"/>
            </w:pPr>
            <w:r w:rsidRPr="00C900C7">
              <w:t>Время</w:t>
            </w:r>
          </w:p>
        </w:tc>
        <w:tc>
          <w:tcPr>
            <w:tcW w:w="6423" w:type="dxa"/>
            <w:vAlign w:val="center"/>
          </w:tcPr>
          <w:p w:rsidR="0060727A" w:rsidRPr="00C900C7" w:rsidRDefault="0060727A" w:rsidP="00A76FBC">
            <w:pPr>
              <w:pStyle w:val="aff"/>
            </w:pPr>
            <w:r w:rsidRPr="00C900C7">
              <w:t>«ЧЧ</w:t>
            </w:r>
            <w:proofErr w:type="gramStart"/>
            <w:r w:rsidRPr="00C900C7">
              <w:t>:М</w:t>
            </w:r>
            <w:proofErr w:type="gramEnd"/>
            <w:r w:rsidRPr="00C900C7">
              <w:t>М:СС», например 09:00:00</w:t>
            </w:r>
          </w:p>
        </w:tc>
      </w:tr>
      <w:tr w:rsidR="0087301F" w:rsidRPr="00C900C7" w:rsidTr="00524CD7">
        <w:tc>
          <w:tcPr>
            <w:tcW w:w="1864" w:type="dxa"/>
            <w:vAlign w:val="center"/>
          </w:tcPr>
          <w:p w:rsidR="009569E2" w:rsidRPr="00C900C7" w:rsidRDefault="009569E2" w:rsidP="00524CD7">
            <w:pPr>
              <w:pStyle w:val="aff"/>
            </w:pPr>
            <w:proofErr w:type="spellStart"/>
            <w:r w:rsidRPr="00C900C7">
              <w:t>xs:datetime</w:t>
            </w:r>
            <w:proofErr w:type="spellEnd"/>
          </w:p>
        </w:tc>
        <w:tc>
          <w:tcPr>
            <w:tcW w:w="1765" w:type="dxa"/>
            <w:vAlign w:val="center"/>
          </w:tcPr>
          <w:p w:rsidR="009569E2" w:rsidRPr="00C900C7" w:rsidRDefault="009569E2" w:rsidP="00524CD7">
            <w:pPr>
              <w:pStyle w:val="aff"/>
            </w:pPr>
            <w:r w:rsidRPr="00C900C7">
              <w:t>Дата и время</w:t>
            </w:r>
          </w:p>
        </w:tc>
        <w:tc>
          <w:tcPr>
            <w:tcW w:w="6423" w:type="dxa"/>
            <w:vAlign w:val="center"/>
          </w:tcPr>
          <w:p w:rsidR="00B76E18" w:rsidRPr="00C900C7" w:rsidRDefault="009569E2" w:rsidP="00524CD7">
            <w:pPr>
              <w:pStyle w:val="aff"/>
            </w:pPr>
            <w:r w:rsidRPr="00C900C7">
              <w:t>«ГГГГ-ММ-ДДТЧЧ</w:t>
            </w:r>
            <w:proofErr w:type="gramStart"/>
            <w:r w:rsidR="00B76E18" w:rsidRPr="00C900C7">
              <w:t>:М</w:t>
            </w:r>
            <w:proofErr w:type="gramEnd"/>
            <w:r w:rsidR="00B76E18" w:rsidRPr="00C900C7">
              <w:t xml:space="preserve">М:СС», например </w:t>
            </w:r>
          </w:p>
          <w:p w:rsidR="009569E2" w:rsidRPr="00C900C7" w:rsidRDefault="00B76E18" w:rsidP="00524CD7">
            <w:pPr>
              <w:pStyle w:val="aff"/>
            </w:pPr>
            <w:r w:rsidRPr="00C900C7">
              <w:t>«2004-10-01</w:t>
            </w:r>
            <w:r w:rsidRPr="00C900C7">
              <w:rPr>
                <w:lang w:val="en-US"/>
              </w:rPr>
              <w:t>T</w:t>
            </w:r>
            <w:r w:rsidR="009569E2" w:rsidRPr="00C900C7">
              <w:t>09:00:00</w:t>
            </w:r>
            <w:r w:rsidRPr="00C900C7">
              <w:t>»</w:t>
            </w:r>
          </w:p>
        </w:tc>
      </w:tr>
    </w:tbl>
    <w:p w:rsidR="0060727A" w:rsidRPr="00C900C7" w:rsidRDefault="0060727A" w:rsidP="00C900C7">
      <w:pPr>
        <w:pStyle w:val="2"/>
        <w:numPr>
          <w:ilvl w:val="1"/>
          <w:numId w:val="33"/>
        </w:numPr>
        <w:ind w:left="737" w:hanging="737"/>
        <w:rPr>
          <w:rFonts w:ascii="Times New Roman" w:hAnsi="Times New Roman"/>
        </w:rPr>
      </w:pPr>
      <w:bookmarkStart w:id="15" w:name="_Toc7019000"/>
      <w:r w:rsidRPr="00C900C7">
        <w:rPr>
          <w:rFonts w:ascii="Times New Roman" w:hAnsi="Times New Roman"/>
        </w:rPr>
        <w:t>Элементы и атрибуты</w:t>
      </w:r>
      <w:r w:rsidR="009A20BA" w:rsidRPr="00C900C7">
        <w:rPr>
          <w:rFonts w:ascii="Times New Roman" w:hAnsi="Times New Roman"/>
        </w:rPr>
        <w:t xml:space="preserve"> реестра счетов на оплату медицинской помощи</w:t>
      </w:r>
      <w:bookmarkEnd w:id="15"/>
    </w:p>
    <w:p w:rsidR="0060727A" w:rsidRPr="00C900C7" w:rsidRDefault="0060727A" w:rsidP="001C2929">
      <w:pPr>
        <w:keepNext/>
        <w:rPr>
          <w:lang w:eastAsia="ar-SA"/>
        </w:rPr>
      </w:pPr>
      <w:r w:rsidRPr="00C900C7">
        <w:rPr>
          <w:lang w:eastAsia="ar-SA"/>
        </w:rPr>
        <w:t>В таблицах, приведенных ниже, в столбце «Условия заполнения» указывается:</w:t>
      </w:r>
    </w:p>
    <w:p w:rsidR="0060727A" w:rsidRPr="00C900C7" w:rsidRDefault="0060727A" w:rsidP="00A73C32">
      <w:pPr>
        <w:numPr>
          <w:ilvl w:val="0"/>
          <w:numId w:val="3"/>
        </w:numPr>
        <w:rPr>
          <w:lang w:eastAsia="ar-SA"/>
        </w:rPr>
      </w:pPr>
      <w:r w:rsidRPr="00C900C7">
        <w:rPr>
          <w:lang w:eastAsia="ar-SA"/>
        </w:rPr>
        <w:t>«Обязательный» – атрибут должен присутствовать в списке атрибутов элемента всегда;</w:t>
      </w:r>
    </w:p>
    <w:p w:rsidR="0060727A" w:rsidRPr="00C900C7" w:rsidRDefault="0060727A" w:rsidP="000459A4">
      <w:pPr>
        <w:numPr>
          <w:ilvl w:val="0"/>
          <w:numId w:val="3"/>
        </w:numPr>
        <w:rPr>
          <w:lang w:eastAsia="ar-SA"/>
        </w:rPr>
      </w:pPr>
      <w:r w:rsidRPr="00C900C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  <w:r w:rsidR="00D41325" w:rsidRPr="00C900C7">
        <w:rPr>
          <w:lang w:eastAsia="ar-SA"/>
        </w:rPr>
        <w:t xml:space="preserve"> при отсутствии значения наименование атрибута не выгружать</w:t>
      </w:r>
      <w:r w:rsidR="000459A4" w:rsidRPr="00C900C7">
        <w:rPr>
          <w:lang w:eastAsia="ar-SA"/>
        </w:rPr>
        <w:t>, если значение целочисленного атрибута = 0, то атрибут выгружать не надо</w:t>
      </w:r>
      <w:r w:rsidR="00D41325" w:rsidRPr="00C900C7">
        <w:rPr>
          <w:lang w:eastAsia="ar-SA"/>
        </w:rPr>
        <w:t>.</w:t>
      </w:r>
    </w:p>
    <w:p w:rsidR="0060727A" w:rsidRPr="00C900C7" w:rsidRDefault="0060727A" w:rsidP="00A73C32">
      <w:pPr>
        <w:numPr>
          <w:ilvl w:val="0"/>
          <w:numId w:val="3"/>
        </w:numPr>
        <w:rPr>
          <w:lang w:eastAsia="ar-SA"/>
        </w:rPr>
      </w:pPr>
      <w:r w:rsidRPr="00C900C7">
        <w:rPr>
          <w:lang w:eastAsia="ar-SA"/>
        </w:rPr>
        <w:t>«Необязательный» – атрибут может быть опущен</w:t>
      </w:r>
      <w:r w:rsidR="00D41325" w:rsidRPr="00C900C7">
        <w:rPr>
          <w:lang w:eastAsia="ar-SA"/>
        </w:rPr>
        <w:t>, при отсутствии значения наименование атрибута не выгружать</w:t>
      </w:r>
      <w:r w:rsidRPr="00C900C7">
        <w:rPr>
          <w:lang w:eastAsia="ar-SA"/>
        </w:rPr>
        <w:t>.</w:t>
      </w:r>
    </w:p>
    <w:p w:rsidR="0060727A" w:rsidRPr="00C900C7" w:rsidRDefault="0060727A" w:rsidP="000B656C">
      <w:pPr>
        <w:rPr>
          <w:lang w:eastAsia="ar-SA"/>
        </w:rPr>
      </w:pPr>
      <w:r w:rsidRPr="00C900C7">
        <w:rPr>
          <w:lang w:eastAsia="ar-SA"/>
        </w:rPr>
        <w:t xml:space="preserve">В некоторых случаях обязательные атрибуты могут не иметь значений. Например, отчество пациента. В этом случае значение атрибута должно быть представлено пустой строкой. Например, </w:t>
      </w:r>
      <w:r w:rsidRPr="00C900C7">
        <w:rPr>
          <w:b/>
          <w:lang w:val="en-US" w:eastAsia="ar-SA"/>
        </w:rPr>
        <w:t>patronymic=</w:t>
      </w:r>
      <w:r w:rsidRPr="00C900C7">
        <w:rPr>
          <w:b/>
          <w:lang w:eastAsia="ar-SA"/>
        </w:rPr>
        <w:t>””</w:t>
      </w:r>
      <w:r w:rsidRPr="00C900C7">
        <w:rPr>
          <w:b/>
          <w:lang w:val="en-US" w:eastAsia="ar-SA"/>
        </w:rPr>
        <w:t>.</w:t>
      </w:r>
      <w:r w:rsidRPr="00C900C7">
        <w:rPr>
          <w:lang w:eastAsia="ar-SA"/>
        </w:rPr>
        <w:t xml:space="preserve"> </w:t>
      </w:r>
    </w:p>
    <w:p w:rsidR="0060727A" w:rsidRPr="00C900C7" w:rsidRDefault="0060727A" w:rsidP="00E741E2">
      <w:pPr>
        <w:rPr>
          <w:lang w:eastAsia="ar-SA"/>
        </w:rPr>
      </w:pPr>
      <w:r w:rsidRPr="00C900C7">
        <w:rPr>
          <w:lang w:eastAsia="ar-SA"/>
        </w:rPr>
        <w:t>В столбце «Ограничения» указываются:</w:t>
      </w:r>
    </w:p>
    <w:p w:rsidR="0060727A" w:rsidRPr="00C900C7" w:rsidRDefault="0060727A" w:rsidP="00FF7F6B">
      <w:pPr>
        <w:pStyle w:val="Arial5555"/>
        <w:rPr>
          <w:lang w:eastAsia="ar-SA"/>
        </w:rPr>
      </w:pPr>
      <w:r w:rsidRPr="00C900C7">
        <w:rPr>
          <w:lang w:eastAsia="ar-SA"/>
        </w:rPr>
        <w:t>ограничения на длину:</w:t>
      </w:r>
    </w:p>
    <w:p w:rsidR="0060727A" w:rsidRPr="00C900C7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C900C7">
        <w:rPr>
          <w:lang w:eastAsia="ar-SA"/>
        </w:rPr>
        <w:lastRenderedPageBreak/>
        <w:t>«</w:t>
      </w:r>
      <w:r w:rsidRPr="00C900C7">
        <w:rPr>
          <w:lang w:val="en-US" w:eastAsia="ar-SA"/>
        </w:rPr>
        <w:t>n</w:t>
      </w:r>
      <w:r w:rsidRPr="00C900C7">
        <w:rPr>
          <w:lang w:eastAsia="ar-SA"/>
        </w:rPr>
        <w:t xml:space="preserve"> символов» – атрибут должен иметь длину ровно </w:t>
      </w:r>
      <w:r w:rsidRPr="00C900C7">
        <w:rPr>
          <w:lang w:val="en-US" w:eastAsia="ar-SA"/>
        </w:rPr>
        <w:t>n</w:t>
      </w:r>
      <w:r w:rsidRPr="00C900C7">
        <w:rPr>
          <w:lang w:eastAsia="ar-SA"/>
        </w:rPr>
        <w:t xml:space="preserve"> символов, пустые значения не допускаются;</w:t>
      </w:r>
    </w:p>
    <w:p w:rsidR="0060727A" w:rsidRPr="00C900C7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C900C7">
        <w:rPr>
          <w:lang w:eastAsia="ar-SA"/>
        </w:rPr>
        <w:t>«До n символов» – атрибут может иметь длину от 0 до n;</w:t>
      </w:r>
    </w:p>
    <w:p w:rsidR="0060727A" w:rsidRPr="00C900C7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C900C7">
        <w:rPr>
          <w:lang w:eastAsia="ar-SA"/>
        </w:rPr>
        <w:t xml:space="preserve">«От </w:t>
      </w:r>
      <w:r w:rsidRPr="00C900C7">
        <w:rPr>
          <w:lang w:val="en-US" w:eastAsia="ar-SA"/>
        </w:rPr>
        <w:t>m</w:t>
      </w:r>
      <w:r w:rsidRPr="00C900C7">
        <w:rPr>
          <w:lang w:eastAsia="ar-SA"/>
        </w:rPr>
        <w:t xml:space="preserve"> до </w:t>
      </w:r>
      <w:r w:rsidRPr="00C900C7">
        <w:rPr>
          <w:lang w:val="en-US" w:eastAsia="ar-SA"/>
        </w:rPr>
        <w:t>n</w:t>
      </w:r>
      <w:r w:rsidRPr="00C900C7">
        <w:rPr>
          <w:lang w:eastAsia="ar-SA"/>
        </w:rPr>
        <w:t xml:space="preserve">» – атрибут может иметь длину от </w:t>
      </w:r>
      <w:r w:rsidRPr="00C900C7">
        <w:rPr>
          <w:lang w:val="en-US" w:eastAsia="ar-SA"/>
        </w:rPr>
        <w:t>m</w:t>
      </w:r>
      <w:r w:rsidRPr="00C900C7">
        <w:rPr>
          <w:lang w:eastAsia="ar-SA"/>
        </w:rPr>
        <w:t xml:space="preserve"> до </w:t>
      </w:r>
      <w:r w:rsidRPr="00C900C7">
        <w:rPr>
          <w:lang w:val="en-US" w:eastAsia="ar-SA"/>
        </w:rPr>
        <w:t>n</w:t>
      </w:r>
      <w:r w:rsidRPr="00C900C7">
        <w:rPr>
          <w:lang w:eastAsia="ar-SA"/>
        </w:rPr>
        <w:t>, пустые значения не допускаются;</w:t>
      </w:r>
    </w:p>
    <w:p w:rsidR="0060727A" w:rsidRPr="00C900C7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C900C7">
        <w:rPr>
          <w:lang w:eastAsia="ar-SA"/>
        </w:rPr>
        <w:t xml:space="preserve">если не указано ни одно из выше перечисленных – никаких ограничений по длине не накладывается, пустые значения допускаются, но только для текстовых значений (тип </w:t>
      </w:r>
      <w:r w:rsidRPr="00C900C7">
        <w:rPr>
          <w:b/>
          <w:i/>
          <w:lang w:val="en-US" w:eastAsia="ar-SA"/>
        </w:rPr>
        <w:t>string</w:t>
      </w:r>
      <w:r w:rsidRPr="00C900C7">
        <w:rPr>
          <w:lang w:eastAsia="ar-SA"/>
        </w:rPr>
        <w:t>);</w:t>
      </w:r>
    </w:p>
    <w:p w:rsidR="0060727A" w:rsidRPr="00C900C7" w:rsidRDefault="0060727A" w:rsidP="00FF7F6B">
      <w:pPr>
        <w:pStyle w:val="Arial5555"/>
        <w:rPr>
          <w:lang w:eastAsia="ar-SA"/>
        </w:rPr>
      </w:pPr>
      <w:r w:rsidRPr="00C900C7">
        <w:rPr>
          <w:lang w:eastAsia="ar-SA"/>
        </w:rPr>
        <w:t>ограничения на значения:</w:t>
      </w:r>
    </w:p>
    <w:p w:rsidR="0060727A" w:rsidRPr="00C900C7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C900C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0727A" w:rsidRPr="00C900C7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C900C7">
        <w:rPr>
          <w:lang w:eastAsia="ar-SA"/>
        </w:rPr>
        <w:t>«Из справочника» – значения атрибута должны выбираться из указанного справочника, приведенного в «Положении»;</w:t>
      </w:r>
    </w:p>
    <w:p w:rsidR="0060727A" w:rsidRPr="00C900C7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C900C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055753" w:rsidRPr="00C900C7" w:rsidRDefault="0060727A" w:rsidP="0041597C">
      <w:pPr>
        <w:rPr>
          <w:lang w:eastAsia="ar-SA"/>
        </w:rPr>
      </w:pPr>
      <w:r w:rsidRPr="00C900C7">
        <w:rPr>
          <w:lang w:eastAsia="ar-SA"/>
        </w:rPr>
        <w:t>Соответствие указанным условиям заполнения и ограничениям выявляются при проверке XML-файла с помощью схемы данных</w:t>
      </w:r>
      <w:r w:rsidR="00444A97" w:rsidRPr="00C900C7">
        <w:rPr>
          <w:lang w:eastAsia="ar-SA"/>
        </w:rPr>
        <w:t>.</w:t>
      </w:r>
    </w:p>
    <w:p w:rsidR="0060727A" w:rsidRPr="00E60328" w:rsidRDefault="00444A97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16" w:name="_Toc233473435"/>
      <w:bookmarkStart w:id="17" w:name="_Toc7019001"/>
      <w:r w:rsidRPr="00C900C7">
        <w:rPr>
          <w:rFonts w:ascii="Times New Roman" w:hAnsi="Times New Roman"/>
          <w:color w:val="auto"/>
        </w:rPr>
        <w:t>Элемент</w:t>
      </w:r>
      <w:r w:rsidR="0060727A" w:rsidRPr="00C900C7">
        <w:rPr>
          <w:rFonts w:ascii="Times New Roman" w:hAnsi="Times New Roman"/>
          <w:color w:val="auto"/>
        </w:rPr>
        <w:t xml:space="preserve"> «</w:t>
      </w:r>
      <w:r w:rsidR="0060727A" w:rsidRPr="00C900C7">
        <w:rPr>
          <w:rFonts w:ascii="Times New Roman" w:hAnsi="Times New Roman"/>
          <w:color w:val="auto"/>
          <w:lang w:val="en-US"/>
        </w:rPr>
        <w:t>body</w:t>
      </w:r>
      <w:r w:rsidRPr="00C900C7">
        <w:rPr>
          <w:rFonts w:ascii="Times New Roman" w:hAnsi="Times New Roman"/>
          <w:color w:val="auto"/>
        </w:rPr>
        <w:t>»</w:t>
      </w:r>
      <w:r w:rsidR="0060727A" w:rsidRPr="00C900C7">
        <w:rPr>
          <w:rFonts w:ascii="Times New Roman" w:hAnsi="Times New Roman"/>
          <w:color w:val="auto"/>
        </w:rPr>
        <w:t xml:space="preserve"> </w:t>
      </w:r>
      <w:r w:rsidR="001A2823" w:rsidRPr="00C900C7">
        <w:rPr>
          <w:rFonts w:ascii="Times New Roman" w:hAnsi="Times New Roman"/>
          <w:color w:val="auto"/>
        </w:rPr>
        <w:t>–</w:t>
      </w:r>
      <w:r w:rsidR="0060727A" w:rsidRPr="00C900C7">
        <w:rPr>
          <w:rFonts w:ascii="Times New Roman" w:hAnsi="Times New Roman"/>
          <w:color w:val="auto"/>
        </w:rPr>
        <w:t xml:space="preserve"> </w:t>
      </w:r>
      <w:r w:rsidR="0060727A" w:rsidRPr="00E60328">
        <w:rPr>
          <w:rFonts w:ascii="Times New Roman" w:hAnsi="Times New Roman"/>
          <w:color w:val="auto"/>
        </w:rPr>
        <w:t>Содержание документа</w:t>
      </w:r>
      <w:bookmarkEnd w:id="16"/>
      <w:bookmarkEnd w:id="17"/>
    </w:p>
    <w:p w:rsidR="0060727A" w:rsidRPr="00E60328" w:rsidRDefault="0060727A" w:rsidP="00E60298">
      <w:pPr>
        <w:rPr>
          <w:lang w:eastAsia="ar-SA"/>
        </w:rPr>
      </w:pPr>
      <w:r w:rsidRPr="00E60328">
        <w:rPr>
          <w:lang w:eastAsia="ar-SA"/>
        </w:rPr>
        <w:t>Элемент обязательный и может появляться в файле только один раз.</w:t>
      </w:r>
    </w:p>
    <w:p w:rsidR="00444A97" w:rsidRPr="00E60328" w:rsidRDefault="00444A97" w:rsidP="00444A97">
      <w:r w:rsidRPr="00E60328">
        <w:t>Атрибуты элемента: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6"/>
        <w:gridCol w:w="2966"/>
        <w:gridCol w:w="1825"/>
        <w:gridCol w:w="777"/>
        <w:gridCol w:w="3392"/>
      </w:tblGrid>
      <w:tr w:rsidR="0087301F" w:rsidRPr="00E6032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E60328" w:rsidRDefault="0060727A" w:rsidP="00484815">
            <w:pPr>
              <w:pStyle w:val="af6"/>
            </w:pPr>
            <w:r w:rsidRPr="00E60328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E60328" w:rsidRDefault="0060727A" w:rsidP="00484815">
            <w:pPr>
              <w:pStyle w:val="af6"/>
            </w:pPr>
            <w:r w:rsidRPr="00E60328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E60328" w:rsidRDefault="0060727A" w:rsidP="00484815">
            <w:pPr>
              <w:pStyle w:val="af6"/>
            </w:pPr>
            <w:r w:rsidRPr="00E60328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E60328" w:rsidRDefault="0060727A" w:rsidP="00484815">
            <w:pPr>
              <w:pStyle w:val="af6"/>
            </w:pPr>
            <w:r w:rsidRPr="00E60328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E60328" w:rsidRDefault="0060727A" w:rsidP="00484815">
            <w:pPr>
              <w:pStyle w:val="af6"/>
            </w:pPr>
            <w:r w:rsidRPr="00E60328">
              <w:t>Ограничения</w:t>
            </w:r>
          </w:p>
        </w:tc>
      </w:tr>
      <w:tr w:rsidR="0087301F" w:rsidRPr="00E60328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E60328" w:rsidRDefault="0060727A" w:rsidP="00A05F20">
            <w:pPr>
              <w:pStyle w:val="aff"/>
              <w:keepLines/>
            </w:pPr>
            <w:r w:rsidRPr="00E60328">
              <w:rPr>
                <w:lang w:val="en-US"/>
              </w:rPr>
              <w:t>version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E60328" w:rsidRDefault="0060727A" w:rsidP="00A05F20">
            <w:pPr>
              <w:pStyle w:val="aff"/>
              <w:keepLines/>
            </w:pPr>
            <w:r w:rsidRPr="00E60328">
              <w:t xml:space="preserve">Версия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E60328" w:rsidRDefault="0060727A" w:rsidP="00A05F20">
            <w:pPr>
              <w:pStyle w:val="aff"/>
              <w:keepLines/>
            </w:pPr>
            <w:r w:rsidRPr="00E60328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E60328" w:rsidRDefault="0060727A" w:rsidP="00A05F20">
            <w:pPr>
              <w:pStyle w:val="aff"/>
              <w:keepLines/>
            </w:pPr>
            <w:r w:rsidRPr="00E60328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58E5" w:rsidRPr="00E60328" w:rsidRDefault="0060727A" w:rsidP="001A5AFC">
            <w:pPr>
              <w:pStyle w:val="aff"/>
              <w:keepLines/>
            </w:pPr>
            <w:r w:rsidRPr="00E60328">
              <w:t>Единственное значение</w:t>
            </w:r>
            <w:r w:rsidRPr="00E60328">
              <w:rPr>
                <w:lang w:val="en-US"/>
              </w:rPr>
              <w:t xml:space="preserve">: </w:t>
            </w:r>
            <w:r w:rsidRPr="00E60328">
              <w:t>“</w:t>
            </w:r>
            <w:r w:rsidR="008C54FC" w:rsidRPr="00E60328">
              <w:rPr>
                <w:b/>
              </w:rPr>
              <w:t>6</w:t>
            </w:r>
            <w:r w:rsidRPr="00E60328">
              <w:rPr>
                <w:b/>
              </w:rPr>
              <w:t>.</w:t>
            </w:r>
            <w:r w:rsidR="00007CD6" w:rsidRPr="00E60328">
              <w:rPr>
                <w:b/>
                <w:lang w:val="en-US"/>
              </w:rPr>
              <w:t>1</w:t>
            </w:r>
            <w:r w:rsidR="001A5AFC" w:rsidRPr="00E60328">
              <w:rPr>
                <w:b/>
                <w:lang w:val="en-US"/>
              </w:rPr>
              <w:t>4</w:t>
            </w:r>
            <w:r w:rsidRPr="00E60328">
              <w:t>”</w:t>
            </w:r>
          </w:p>
        </w:tc>
      </w:tr>
      <w:tr w:rsidR="0087301F" w:rsidRPr="00E60328" w:rsidTr="003B4E32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E60328" w:rsidRDefault="006A7309" w:rsidP="003B4E32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protocol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E60328" w:rsidRDefault="006A7309" w:rsidP="003B4E32">
            <w:pPr>
              <w:pStyle w:val="aff"/>
            </w:pPr>
            <w:r w:rsidRPr="00E60328">
              <w:t xml:space="preserve">Мнемоника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E60328" w:rsidRDefault="006A7309" w:rsidP="003B4E32">
            <w:pPr>
              <w:pStyle w:val="aff"/>
              <w:rPr>
                <w:lang w:val="en-US"/>
              </w:rPr>
            </w:pPr>
            <w:r w:rsidRPr="00E60328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E60328" w:rsidRDefault="006A7309" w:rsidP="003B4E32">
            <w:pPr>
              <w:pStyle w:val="aff"/>
            </w:pPr>
            <w:r w:rsidRPr="00E60328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309" w:rsidRPr="00E60328" w:rsidRDefault="006A7309" w:rsidP="003B4E32">
            <w:pPr>
              <w:pStyle w:val="aff"/>
              <w:rPr>
                <w:lang w:val="en-US"/>
              </w:rPr>
            </w:pPr>
            <w:r w:rsidRPr="00E60328">
              <w:t>Единственное значение: “</w:t>
            </w:r>
            <w:proofErr w:type="spellStart"/>
            <w:r w:rsidRPr="00E60328">
              <w:t>Reestr</w:t>
            </w:r>
            <w:proofErr w:type="spellEnd"/>
            <w:r w:rsidRPr="00E60328">
              <w:t>”</w:t>
            </w:r>
          </w:p>
        </w:tc>
      </w:tr>
      <w:tr w:rsidR="0087301F" w:rsidRPr="00E60328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E60328" w:rsidRDefault="0060727A" w:rsidP="00484815">
            <w:pPr>
              <w:pStyle w:val="aff"/>
            </w:pPr>
            <w:r w:rsidRPr="00E60328">
              <w:t>c</w:t>
            </w:r>
            <w:proofErr w:type="spellStart"/>
            <w:r w:rsidRPr="00E60328">
              <w:rPr>
                <w:lang w:val="en-US"/>
              </w:rPr>
              <w:t>reator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E60328" w:rsidRDefault="0060727A" w:rsidP="00484815">
            <w:pPr>
              <w:pStyle w:val="aff"/>
            </w:pPr>
            <w:r w:rsidRPr="00E60328">
              <w:t xml:space="preserve">Название программы создавшей файл в </w:t>
            </w:r>
            <w:r w:rsidR="00BD4615" w:rsidRPr="00E60328">
              <w:t>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E60328" w:rsidRDefault="0060727A" w:rsidP="00484815">
            <w:pPr>
              <w:pStyle w:val="aff"/>
            </w:pPr>
            <w:r w:rsidRPr="00E60328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E60328" w:rsidRDefault="0060727A" w:rsidP="00484815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E60328" w:rsidRDefault="0060727A" w:rsidP="00484815">
            <w:pPr>
              <w:pStyle w:val="aff"/>
            </w:pPr>
            <w:r w:rsidRPr="00E60328">
              <w:t>До 120 символов</w:t>
            </w:r>
          </w:p>
        </w:tc>
      </w:tr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E60328" w:rsidRDefault="00B02642" w:rsidP="00484815">
            <w:pPr>
              <w:pStyle w:val="aff"/>
            </w:pPr>
            <w:proofErr w:type="spellStart"/>
            <w:r w:rsidRPr="00E60328">
              <w:t>telcreator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E60328" w:rsidRDefault="00B02642" w:rsidP="00484815">
            <w:pPr>
              <w:pStyle w:val="aff"/>
            </w:pPr>
            <w:r w:rsidRPr="00E60328">
              <w:t>Телефон  разработчика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E60328" w:rsidRDefault="00B02642" w:rsidP="004946EA">
            <w:pPr>
              <w:pStyle w:val="aff"/>
            </w:pPr>
            <w:r w:rsidRPr="00E60328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E60328" w:rsidRDefault="00B02642" w:rsidP="004946EA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5858E5" w:rsidRDefault="00B02642" w:rsidP="004946EA">
            <w:pPr>
              <w:pStyle w:val="aff"/>
            </w:pPr>
            <w:r w:rsidRPr="00E60328">
              <w:t>До 20 символов. Указывать с телефонным кодом населенного пункта</w:t>
            </w:r>
          </w:p>
        </w:tc>
      </w:tr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2B792B" w:rsidP="0062527D">
            <w:pPr>
              <w:pStyle w:val="aff"/>
            </w:pPr>
            <w:proofErr w:type="spellStart"/>
            <w:r w:rsidRPr="005858E5">
              <w:t>ogrn_mo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2B792B" w:rsidP="0062527D">
            <w:pPr>
              <w:pStyle w:val="aff"/>
            </w:pPr>
            <w:r w:rsidRPr="005858E5">
              <w:t>ОГРН МО, предъявившей услуги на оплату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62527D">
            <w:pPr>
              <w:pStyle w:val="aff"/>
            </w:pPr>
            <w:r w:rsidRPr="005858E5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62527D">
            <w:pPr>
              <w:pStyle w:val="aff"/>
              <w:rPr>
                <w:lang w:val="en-US"/>
              </w:rPr>
            </w:pPr>
            <w:r w:rsidRPr="005858E5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2B792B" w:rsidP="002B792B">
            <w:pPr>
              <w:pStyle w:val="aff"/>
            </w:pPr>
            <w:r w:rsidRPr="005858E5">
              <w:t>13</w:t>
            </w:r>
            <w:r w:rsidR="003A7304" w:rsidRPr="005858E5">
              <w:t xml:space="preserve"> символ</w:t>
            </w:r>
            <w:r w:rsidRPr="005858E5">
              <w:t>ов</w:t>
            </w:r>
            <w:r w:rsidR="003A7304" w:rsidRPr="005858E5">
              <w:t>. Из справочника поставщиков (МО)</w:t>
            </w:r>
          </w:p>
        </w:tc>
      </w:tr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5858E5" w:rsidRDefault="002B792B" w:rsidP="0062527D">
            <w:pPr>
              <w:pStyle w:val="aff"/>
            </w:pPr>
            <w:proofErr w:type="spellStart"/>
            <w:r w:rsidRPr="005858E5">
              <w:t>kpp_mo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5858E5" w:rsidRDefault="002B792B" w:rsidP="0062527D">
            <w:pPr>
              <w:pStyle w:val="aff"/>
            </w:pPr>
            <w:r w:rsidRPr="005858E5">
              <w:t>КПП МО, предъявившей услуги на оплату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5858E5" w:rsidRDefault="002B792B" w:rsidP="0062527D">
            <w:pPr>
              <w:pStyle w:val="aff"/>
            </w:pPr>
            <w:r w:rsidRPr="005858E5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5858E5" w:rsidRDefault="002B792B" w:rsidP="0062527D">
            <w:pPr>
              <w:pStyle w:val="aff"/>
            </w:pPr>
            <w:r w:rsidRPr="005858E5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5858E5" w:rsidRDefault="002B792B" w:rsidP="0062527D">
            <w:pPr>
              <w:pStyle w:val="aff"/>
            </w:pPr>
            <w:r w:rsidRPr="005858E5">
              <w:t>9 знаков. Из справочника поставщиков (МО)</w:t>
            </w:r>
          </w:p>
        </w:tc>
      </w:tr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62527D">
            <w:pPr>
              <w:pStyle w:val="aff"/>
            </w:pPr>
            <w:proofErr w:type="spellStart"/>
            <w:r w:rsidRPr="005858E5">
              <w:t>year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62527D">
            <w:pPr>
              <w:pStyle w:val="aff"/>
            </w:pPr>
            <w:r w:rsidRPr="005858E5">
              <w:t>Год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62527D">
            <w:pPr>
              <w:pStyle w:val="aff"/>
            </w:pPr>
            <w:r w:rsidRPr="005858E5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62527D">
            <w:pPr>
              <w:pStyle w:val="aff"/>
            </w:pPr>
            <w:proofErr w:type="spellStart"/>
            <w:r w:rsidRPr="005858E5">
              <w:t>gYear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62527D">
            <w:pPr>
              <w:pStyle w:val="aff"/>
            </w:pPr>
            <w:r w:rsidRPr="005858E5">
              <w:t xml:space="preserve">Минимальное значение 2009. </w:t>
            </w:r>
            <w:r w:rsidR="006A7309" w:rsidRPr="005858E5">
              <w:t>Максимальное значение 205</w:t>
            </w:r>
            <w:r w:rsidRPr="005858E5">
              <w:t>0.</w:t>
            </w:r>
          </w:p>
        </w:tc>
      </w:tr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62527D">
            <w:pPr>
              <w:pStyle w:val="aff"/>
            </w:pPr>
            <w:proofErr w:type="spellStart"/>
            <w:r w:rsidRPr="005858E5">
              <w:t>month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62527D">
            <w:pPr>
              <w:pStyle w:val="aff"/>
            </w:pPr>
            <w:r w:rsidRPr="005858E5">
              <w:t>Порядковый номер месяца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62527D">
            <w:pPr>
              <w:pStyle w:val="aff"/>
            </w:pPr>
            <w:r w:rsidRPr="005858E5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62527D">
            <w:pPr>
              <w:pStyle w:val="aff"/>
              <w:rPr>
                <w:lang w:val="en-US"/>
              </w:rPr>
            </w:pPr>
            <w:r w:rsidRPr="005858E5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6A7309" w:rsidP="006A7309">
            <w:pPr>
              <w:pStyle w:val="aff"/>
            </w:pPr>
            <w:r w:rsidRPr="005858E5">
              <w:t xml:space="preserve">От 1 до 12 </w:t>
            </w:r>
          </w:p>
        </w:tc>
      </w:tr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62527D">
            <w:pPr>
              <w:pStyle w:val="aff"/>
            </w:pPr>
            <w:r w:rsidRPr="005858E5">
              <w:t>date_1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62527D">
            <w:pPr>
              <w:pStyle w:val="aff"/>
            </w:pPr>
            <w:r w:rsidRPr="005858E5">
              <w:t>Дата формирования требования (файлов реестра счетов)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62527D">
            <w:pPr>
              <w:pStyle w:val="aff"/>
            </w:pPr>
            <w:r w:rsidRPr="005858E5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62527D">
            <w:pPr>
              <w:pStyle w:val="aff"/>
            </w:pPr>
            <w:proofErr w:type="spellStart"/>
            <w:r w:rsidRPr="005858E5">
              <w:t>date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5858E5" w:rsidRDefault="003A7304" w:rsidP="004946EA">
            <w:pPr>
              <w:pStyle w:val="aff"/>
            </w:pPr>
          </w:p>
        </w:tc>
      </w:tr>
    </w:tbl>
    <w:p w:rsidR="0060727A" w:rsidRPr="00C900C7" w:rsidRDefault="00444A97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18" w:name="_Toc234064268"/>
      <w:bookmarkStart w:id="19" w:name="_Toc7019002"/>
      <w:r w:rsidRPr="00C900C7">
        <w:rPr>
          <w:rFonts w:ascii="Times New Roman" w:hAnsi="Times New Roman"/>
          <w:color w:val="auto"/>
        </w:rPr>
        <w:lastRenderedPageBreak/>
        <w:t>Элемент</w:t>
      </w:r>
      <w:r w:rsidR="0060727A" w:rsidRPr="00C900C7">
        <w:rPr>
          <w:rFonts w:ascii="Times New Roman" w:hAnsi="Times New Roman"/>
          <w:color w:val="auto"/>
        </w:rPr>
        <w:t xml:space="preserve"> «</w:t>
      </w:r>
      <w:r w:rsidR="0060727A" w:rsidRPr="00C900C7">
        <w:rPr>
          <w:rFonts w:ascii="Times New Roman" w:hAnsi="Times New Roman"/>
          <w:color w:val="auto"/>
          <w:lang w:val="en-US"/>
        </w:rPr>
        <w:t>bill</w:t>
      </w:r>
      <w:r w:rsidRPr="00C900C7">
        <w:rPr>
          <w:rFonts w:ascii="Times New Roman" w:hAnsi="Times New Roman"/>
          <w:color w:val="auto"/>
        </w:rPr>
        <w:t>»</w:t>
      </w:r>
      <w:r w:rsidR="0060727A" w:rsidRPr="00C900C7">
        <w:rPr>
          <w:rFonts w:ascii="Times New Roman" w:hAnsi="Times New Roman"/>
          <w:color w:val="auto"/>
        </w:rPr>
        <w:t xml:space="preserve"> – Данные о счете</w:t>
      </w:r>
      <w:bookmarkEnd w:id="18"/>
      <w:bookmarkEnd w:id="19"/>
    </w:p>
    <w:p w:rsidR="00444A97" w:rsidRPr="00C900C7" w:rsidRDefault="0060727A" w:rsidP="00444A97">
      <w:r w:rsidRPr="00C900C7">
        <w:rPr>
          <w:lang w:eastAsia="ar-SA"/>
        </w:rPr>
        <w:t>Элемент</w:t>
      </w:r>
      <w:r w:rsidR="0045247C" w:rsidRPr="00C900C7">
        <w:rPr>
          <w:lang w:eastAsia="ar-SA"/>
        </w:rPr>
        <w:t xml:space="preserve"> является</w:t>
      </w:r>
      <w:r w:rsidRPr="00C900C7">
        <w:rPr>
          <w:lang w:eastAsia="ar-SA"/>
        </w:rPr>
        <w:t xml:space="preserve"> обязател</w:t>
      </w:r>
      <w:r w:rsidR="0045247C" w:rsidRPr="00C900C7">
        <w:rPr>
          <w:lang w:eastAsia="ar-SA"/>
        </w:rPr>
        <w:t>ьным.</w:t>
      </w:r>
      <w:r w:rsidR="00444A97" w:rsidRPr="00C900C7">
        <w:rPr>
          <w:lang w:eastAsia="ar-SA"/>
        </w:rPr>
        <w:t xml:space="preserve"> </w:t>
      </w:r>
      <w:r w:rsidR="00444A97" w:rsidRPr="00C900C7">
        <w:t xml:space="preserve">Содержит общие сведения о требовании на оплату и ответе на требование. </w:t>
      </w:r>
    </w:p>
    <w:p w:rsidR="00444A97" w:rsidRPr="00C900C7" w:rsidRDefault="00444A97" w:rsidP="00444A97">
      <w:pPr>
        <w:rPr>
          <w:lang w:val="en-US"/>
        </w:rPr>
      </w:pPr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9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7"/>
        <w:gridCol w:w="3015"/>
        <w:gridCol w:w="2408"/>
        <w:gridCol w:w="777"/>
        <w:gridCol w:w="2425"/>
      </w:tblGrid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C900C7" w:rsidRDefault="0060727A" w:rsidP="00E012D6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C900C7" w:rsidRDefault="0060727A" w:rsidP="00E012D6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C900C7" w:rsidRDefault="0060727A" w:rsidP="00E012D6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C900C7" w:rsidRDefault="0060727A" w:rsidP="00E012D6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C900C7" w:rsidRDefault="0060727A" w:rsidP="00E012D6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5858E5" w:rsidRDefault="00D41325" w:rsidP="004829D8">
            <w:pPr>
              <w:pStyle w:val="aff"/>
            </w:pPr>
            <w:proofErr w:type="spellStart"/>
            <w:r w:rsidRPr="005858E5">
              <w:t>t_opl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5858E5" w:rsidRDefault="00D41325" w:rsidP="004829D8">
            <w:pPr>
              <w:pStyle w:val="aff"/>
            </w:pPr>
            <w:r w:rsidRPr="005858E5">
              <w:t>Требование на оплату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5858E5" w:rsidRDefault="00D41325" w:rsidP="004829D8">
            <w:pPr>
              <w:pStyle w:val="aff"/>
            </w:pPr>
            <w:r w:rsidRPr="005858E5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5858E5" w:rsidRDefault="00D41325" w:rsidP="004829D8">
            <w:pPr>
              <w:pStyle w:val="aff"/>
              <w:rPr>
                <w:lang w:val="en-US"/>
              </w:rPr>
            </w:pPr>
            <w:r w:rsidRPr="005858E5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5858E5" w:rsidRDefault="00D41325" w:rsidP="004829D8">
            <w:pPr>
              <w:pStyle w:val="aff"/>
            </w:pPr>
            <w:r w:rsidRPr="005858E5">
              <w:t>Возможные значения:</w:t>
            </w:r>
          </w:p>
          <w:p w:rsidR="00D41325" w:rsidRPr="005858E5" w:rsidRDefault="00D41325" w:rsidP="00A73C32">
            <w:pPr>
              <w:pStyle w:val="aff"/>
              <w:numPr>
                <w:ilvl w:val="0"/>
                <w:numId w:val="4"/>
              </w:numPr>
              <w:ind w:left="317" w:hanging="283"/>
            </w:pPr>
            <w:r w:rsidRPr="005858E5">
              <w:t>МО выставляет реестр счетов на оплату;</w:t>
            </w:r>
          </w:p>
          <w:p w:rsidR="00D41325" w:rsidRPr="005858E5" w:rsidRDefault="00D41325" w:rsidP="00D734A6">
            <w:pPr>
              <w:pStyle w:val="aff"/>
              <w:ind w:left="351" w:hanging="284"/>
            </w:pPr>
            <w:r w:rsidRPr="005858E5">
              <w:t>4- СМО</w:t>
            </w:r>
            <w:r w:rsidR="0045247C" w:rsidRPr="005858E5">
              <w:t xml:space="preserve"> (ТФ ОМС ЯО)</w:t>
            </w:r>
            <w:r w:rsidRPr="005858E5">
              <w:t xml:space="preserve"> формирует реестр счетов с </w:t>
            </w:r>
            <w:proofErr w:type="spellStart"/>
            <w:r w:rsidRPr="005858E5">
              <w:t>дефектурой</w:t>
            </w:r>
            <w:proofErr w:type="spellEnd"/>
            <w:r w:rsidRPr="005858E5">
              <w:t>.</w:t>
            </w:r>
          </w:p>
        </w:tc>
      </w:tr>
      <w:tr w:rsidR="0087301F" w:rsidRPr="00C900C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5858E5" w:rsidRDefault="00106A2A" w:rsidP="00B00F68">
            <w:pPr>
              <w:pStyle w:val="aff"/>
            </w:pPr>
            <w:proofErr w:type="spellStart"/>
            <w:r w:rsidRPr="005858E5">
              <w:t>ogrn_smo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5858E5" w:rsidRDefault="00106A2A" w:rsidP="00B00F68">
            <w:pPr>
              <w:pStyle w:val="aff"/>
            </w:pPr>
            <w:r w:rsidRPr="005858E5">
              <w:t>ОГРН плательщика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5858E5" w:rsidRDefault="00D41325" w:rsidP="00B00F68">
            <w:pPr>
              <w:pStyle w:val="aff"/>
            </w:pPr>
            <w:r w:rsidRPr="005858E5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5858E5" w:rsidRDefault="00D41325" w:rsidP="00B00F68">
            <w:pPr>
              <w:pStyle w:val="aff"/>
            </w:pPr>
            <w:proofErr w:type="spellStart"/>
            <w:r w:rsidRPr="005858E5"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5858E5" w:rsidRDefault="00D41325" w:rsidP="00106A2A">
            <w:pPr>
              <w:pStyle w:val="aff"/>
            </w:pPr>
            <w:r w:rsidRPr="005858E5">
              <w:t>1</w:t>
            </w:r>
            <w:r w:rsidR="00106A2A" w:rsidRPr="005858E5">
              <w:t>3</w:t>
            </w:r>
            <w:r w:rsidRPr="005858E5">
              <w:t xml:space="preserve"> символ</w:t>
            </w:r>
            <w:r w:rsidR="00106A2A" w:rsidRPr="005858E5">
              <w:t>ов</w:t>
            </w:r>
            <w:r w:rsidRPr="005858E5">
              <w:t>. Из справочника исполнителей платежа</w:t>
            </w:r>
          </w:p>
        </w:tc>
      </w:tr>
      <w:tr w:rsidR="0087301F" w:rsidRPr="00C900C7">
        <w:trPr>
          <w:trHeight w:val="108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  <w:r w:rsidRPr="00DB4DD7">
              <w:t>date_2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  <w:r w:rsidRPr="00DB4DD7">
              <w:t>Дата формирования ответа на требование (Дата окончания проведения МЭК).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  <w:r w:rsidRPr="00DB4DD7">
              <w:t>Условно обязательный. Заполняется плательщиком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  <w:proofErr w:type="spellStart"/>
            <w:r w:rsidRPr="00DB4DD7">
              <w:t>date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</w:p>
        </w:tc>
      </w:tr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  <w:proofErr w:type="spellStart"/>
            <w:r w:rsidRPr="00DB4DD7">
              <w:t>n_out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  <w:r w:rsidRPr="00DB4DD7">
              <w:t>№ исходящего заключения по счету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  <w:r w:rsidRPr="00DB4DD7"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  <w:proofErr w:type="spellStart"/>
            <w:r w:rsidRPr="00DB4DD7"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DB4DD7" w:rsidRDefault="00240AEE" w:rsidP="00E012D6">
            <w:pPr>
              <w:pStyle w:val="aff"/>
            </w:pPr>
            <w:r w:rsidRPr="00DB4DD7">
              <w:t>Максимум 50 символов</w:t>
            </w:r>
          </w:p>
        </w:tc>
      </w:tr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  <w:proofErr w:type="spellStart"/>
            <w:r w:rsidRPr="00DB4DD7">
              <w:t>date_in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DB4DD7" w:rsidRDefault="00106A2A" w:rsidP="00E012D6">
            <w:pPr>
              <w:pStyle w:val="aff"/>
            </w:pPr>
            <w:r w:rsidRPr="00DB4DD7">
              <w:t>Дата формирования файла в МО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  <w:r w:rsidRPr="00DB4DD7"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  <w:proofErr w:type="spellStart"/>
            <w:r w:rsidRPr="00DB4DD7">
              <w:t>date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</w:p>
        </w:tc>
      </w:tr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  <w:proofErr w:type="spellStart"/>
            <w:r w:rsidRPr="00DB4DD7">
              <w:t>expert_fio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  <w:r w:rsidRPr="00DB4DD7">
              <w:t>Фамилия, Имя, Отчество эксперта проводившего МЭК по данному реестру персональных счетов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  <w:r w:rsidRPr="00DB4DD7"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DB4DD7" w:rsidRDefault="00D41325" w:rsidP="00E012D6">
            <w:pPr>
              <w:pStyle w:val="aff"/>
            </w:pPr>
            <w:proofErr w:type="spellStart"/>
            <w:r w:rsidRPr="00DB4DD7"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DB4DD7" w:rsidRDefault="00240AEE" w:rsidP="00E012D6">
            <w:pPr>
              <w:pStyle w:val="aff"/>
            </w:pPr>
            <w:r w:rsidRPr="00DB4DD7">
              <w:t>Максимум 200 символов</w:t>
            </w:r>
          </w:p>
        </w:tc>
      </w:tr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56DE" w:rsidRDefault="00D41325" w:rsidP="00E012D6">
            <w:pPr>
              <w:pStyle w:val="aff"/>
            </w:pPr>
            <w:proofErr w:type="spellStart"/>
            <w:r w:rsidRPr="004956DE">
              <w:t>number_mek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56DE" w:rsidRDefault="00D41325" w:rsidP="00E012D6">
            <w:pPr>
              <w:pStyle w:val="aff"/>
            </w:pPr>
            <w:r w:rsidRPr="004956DE">
              <w:t>Версия положения МЭК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56DE" w:rsidRDefault="00D41325" w:rsidP="00E012D6">
            <w:pPr>
              <w:pStyle w:val="aff"/>
            </w:pPr>
            <w:r w:rsidRPr="004956DE"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56DE" w:rsidRDefault="00D41325" w:rsidP="00E012D6">
            <w:pPr>
              <w:pStyle w:val="aff"/>
            </w:pPr>
            <w:proofErr w:type="spellStart"/>
            <w:r w:rsidRPr="004956DE"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56DE" w:rsidRDefault="00240AEE" w:rsidP="00E012D6">
            <w:pPr>
              <w:pStyle w:val="aff"/>
            </w:pPr>
            <w:r w:rsidRPr="004956DE">
              <w:t>Максимум 8 символов</w:t>
            </w:r>
          </w:p>
        </w:tc>
      </w:tr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67F1" w:rsidRPr="004956DE" w:rsidRDefault="00B167F1" w:rsidP="00B167F1">
            <w:pPr>
              <w:pStyle w:val="aff"/>
              <w:rPr>
                <w:lang w:val="en-US"/>
              </w:rPr>
            </w:pPr>
            <w:proofErr w:type="spellStart"/>
            <w:r w:rsidRPr="004956DE">
              <w:rPr>
                <w:lang w:val="en-US"/>
              </w:rPr>
              <w:t>type_control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67F1" w:rsidRPr="004956DE" w:rsidRDefault="00B167F1" w:rsidP="00E012D6">
            <w:pPr>
              <w:pStyle w:val="aff"/>
            </w:pPr>
            <w:r w:rsidRPr="004956DE">
              <w:t>Вид контроля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67F1" w:rsidRPr="004956DE" w:rsidRDefault="00B167F1" w:rsidP="00E012D6">
            <w:pPr>
              <w:pStyle w:val="aff"/>
            </w:pPr>
            <w:r w:rsidRPr="004956DE"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67F1" w:rsidRPr="004956DE" w:rsidRDefault="00B167F1" w:rsidP="00E012D6">
            <w:pPr>
              <w:pStyle w:val="aff"/>
              <w:rPr>
                <w:lang w:val="en-US"/>
              </w:rPr>
            </w:pPr>
            <w:r w:rsidRPr="004956DE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67F1" w:rsidRPr="004956DE" w:rsidRDefault="00B167F1" w:rsidP="00B167F1">
            <w:pPr>
              <w:pStyle w:val="aff"/>
            </w:pPr>
            <w:r w:rsidRPr="004956DE">
              <w:t>Из справочника видов контроля</w:t>
            </w:r>
          </w:p>
        </w:tc>
      </w:tr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F97AFD" w:rsidRDefault="00D41325" w:rsidP="00E012D6">
            <w:pPr>
              <w:pStyle w:val="aff"/>
            </w:pPr>
            <w:r w:rsidRPr="00F97AFD">
              <w:rPr>
                <w:lang w:val="en-US"/>
              </w:rPr>
              <w:t>comment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F97AFD" w:rsidRDefault="00D41325" w:rsidP="00E012D6">
            <w:pPr>
              <w:pStyle w:val="aff"/>
            </w:pPr>
            <w:r w:rsidRPr="00F97AFD">
              <w:t>Комментарий плательщика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F97AFD" w:rsidRDefault="00D41325" w:rsidP="00E012D6">
            <w:pPr>
              <w:pStyle w:val="aff"/>
            </w:pPr>
            <w:r w:rsidRPr="00F97AFD"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F97AFD" w:rsidRDefault="00D41325" w:rsidP="00E012D6">
            <w:pPr>
              <w:pStyle w:val="aff"/>
            </w:pPr>
            <w:r w:rsidRPr="00F97AFD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F97AFD" w:rsidRDefault="00240AEE" w:rsidP="00E012D6">
            <w:pPr>
              <w:pStyle w:val="aff"/>
            </w:pPr>
            <w:r w:rsidRPr="00F97AFD">
              <w:t>Максимум 500 символов</w:t>
            </w:r>
          </w:p>
        </w:tc>
      </w:tr>
    </w:tbl>
    <w:p w:rsidR="000038C6" w:rsidRPr="00C900C7" w:rsidRDefault="00DC49A3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20" w:name="_Toc234064269"/>
      <w:bookmarkStart w:id="21" w:name="_Toc7019003"/>
      <w:r w:rsidRPr="00C900C7">
        <w:rPr>
          <w:rFonts w:ascii="Times New Roman" w:hAnsi="Times New Roman"/>
          <w:color w:val="auto"/>
        </w:rPr>
        <w:lastRenderedPageBreak/>
        <w:t>Э</w:t>
      </w:r>
      <w:r w:rsidR="000038C6" w:rsidRPr="00C900C7">
        <w:rPr>
          <w:rFonts w:ascii="Times New Roman" w:hAnsi="Times New Roman"/>
          <w:color w:val="auto"/>
        </w:rPr>
        <w:t>лемент «</w:t>
      </w:r>
      <w:r w:rsidR="000038C6" w:rsidRPr="00C900C7">
        <w:rPr>
          <w:rFonts w:ascii="Times New Roman" w:hAnsi="Times New Roman"/>
          <w:color w:val="auto"/>
          <w:lang w:val="en-US"/>
        </w:rPr>
        <w:t>account</w:t>
      </w:r>
      <w:r w:rsidR="000038C6" w:rsidRPr="00C900C7">
        <w:rPr>
          <w:rFonts w:ascii="Times New Roman" w:hAnsi="Times New Roman"/>
          <w:color w:val="auto"/>
        </w:rPr>
        <w:t>_</w:t>
      </w:r>
      <w:proofErr w:type="spellStart"/>
      <w:r w:rsidR="000038C6" w:rsidRPr="00C900C7">
        <w:rPr>
          <w:rFonts w:ascii="Times New Roman" w:hAnsi="Times New Roman"/>
          <w:color w:val="auto"/>
          <w:lang w:val="en-US"/>
        </w:rPr>
        <w:t>elem</w:t>
      </w:r>
      <w:proofErr w:type="spellEnd"/>
      <w:r w:rsidRPr="00C900C7">
        <w:rPr>
          <w:rFonts w:ascii="Times New Roman" w:hAnsi="Times New Roman"/>
          <w:color w:val="auto"/>
        </w:rPr>
        <w:t>»</w:t>
      </w:r>
      <w:r w:rsidR="00631D63" w:rsidRPr="00C900C7">
        <w:rPr>
          <w:rFonts w:ascii="Times New Roman" w:hAnsi="Times New Roman"/>
          <w:color w:val="auto"/>
        </w:rPr>
        <w:t xml:space="preserve"> </w:t>
      </w:r>
      <w:r w:rsidRPr="00C900C7">
        <w:rPr>
          <w:rFonts w:ascii="Times New Roman" w:hAnsi="Times New Roman"/>
          <w:color w:val="auto"/>
        </w:rPr>
        <w:t>–</w:t>
      </w:r>
      <w:r w:rsidR="000038C6" w:rsidRPr="00C900C7">
        <w:rPr>
          <w:rFonts w:ascii="Times New Roman" w:hAnsi="Times New Roman"/>
          <w:color w:val="auto"/>
        </w:rPr>
        <w:t xml:space="preserve"> </w:t>
      </w:r>
      <w:r w:rsidR="009669F3" w:rsidRPr="00C900C7">
        <w:rPr>
          <w:rFonts w:ascii="Times New Roman" w:hAnsi="Times New Roman"/>
          <w:color w:val="auto"/>
        </w:rPr>
        <w:t>Итоговая с</w:t>
      </w:r>
      <w:r w:rsidR="000038C6" w:rsidRPr="00C900C7">
        <w:rPr>
          <w:rFonts w:ascii="Times New Roman" w:hAnsi="Times New Roman"/>
          <w:color w:val="auto"/>
        </w:rPr>
        <w:t>умма по элементу счета</w:t>
      </w:r>
      <w:bookmarkEnd w:id="21"/>
      <w:r w:rsidR="009669F3" w:rsidRPr="00C900C7">
        <w:rPr>
          <w:rFonts w:ascii="Times New Roman" w:hAnsi="Times New Roman"/>
          <w:color w:val="auto"/>
        </w:rPr>
        <w:t xml:space="preserve"> </w:t>
      </w:r>
    </w:p>
    <w:p w:rsidR="000038C6" w:rsidRPr="00C900C7" w:rsidRDefault="00E06A01" w:rsidP="00E06A01"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«</w:t>
      </w:r>
      <w:proofErr w:type="spellStart"/>
      <w:r w:rsidRPr="00C900C7">
        <w:rPr>
          <w:lang w:val="en-US"/>
        </w:rPr>
        <w:t>account_elem_t</w:t>
      </w:r>
      <w:proofErr w:type="spellEnd"/>
      <w:r w:rsidRPr="00C900C7">
        <w:rPr>
          <w:lang w:val="en-US"/>
        </w:rPr>
        <w:t xml:space="preserve">». </w:t>
      </w:r>
      <w:r w:rsidR="000038C6" w:rsidRPr="00C900C7">
        <w:rPr>
          <w:lang w:eastAsia="ar-SA"/>
        </w:rPr>
        <w:t>Элемент</w:t>
      </w:r>
      <w:r w:rsidR="009669F3" w:rsidRPr="00C900C7">
        <w:rPr>
          <w:lang w:eastAsia="ar-SA"/>
        </w:rPr>
        <w:t xml:space="preserve"> явля</w:t>
      </w:r>
      <w:r w:rsidR="00631D63" w:rsidRPr="00C900C7">
        <w:rPr>
          <w:lang w:eastAsia="ar-SA"/>
        </w:rPr>
        <w:t>е</w:t>
      </w:r>
      <w:r w:rsidR="000038C6" w:rsidRPr="00C900C7">
        <w:rPr>
          <w:lang w:eastAsia="ar-SA"/>
        </w:rPr>
        <w:t xml:space="preserve">тся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</w:t>
      </w:r>
      <w:r w:rsidR="009669F3" w:rsidRPr="00C900C7">
        <w:rPr>
          <w:lang w:eastAsia="ar-SA"/>
        </w:rPr>
        <w:t>и/</w:t>
      </w:r>
      <w:r w:rsidR="000038C6" w:rsidRPr="00C900C7">
        <w:rPr>
          <w:lang w:eastAsia="ar-SA"/>
        </w:rPr>
        <w:t xml:space="preserve">или </w:t>
      </w:r>
      <w:proofErr w:type="spellStart"/>
      <w:r w:rsidR="000038C6" w:rsidRPr="00C900C7">
        <w:rPr>
          <w:lang w:eastAsia="ar-SA"/>
        </w:rPr>
        <w:t>сверхбазовой</w:t>
      </w:r>
      <w:proofErr w:type="spellEnd"/>
      <w:r w:rsidR="000038C6" w:rsidRPr="00C900C7">
        <w:rPr>
          <w:lang w:eastAsia="ar-SA"/>
        </w:rPr>
        <w:t xml:space="preserve"> программе.</w:t>
      </w:r>
    </w:p>
    <w:p w:rsidR="00DC49A3" w:rsidRPr="00C900C7" w:rsidRDefault="00DC49A3" w:rsidP="00DC49A3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793"/>
        <w:gridCol w:w="1737"/>
        <w:gridCol w:w="1415"/>
        <w:gridCol w:w="2910"/>
      </w:tblGrid>
      <w:tr w:rsidR="0087301F" w:rsidRPr="00C900C7" w:rsidTr="00631D63">
        <w:trPr>
          <w:trHeight w:val="287"/>
        </w:trPr>
        <w:tc>
          <w:tcPr>
            <w:tcW w:w="1150" w:type="dxa"/>
            <w:vAlign w:val="center"/>
          </w:tcPr>
          <w:p w:rsidR="000038C6" w:rsidRPr="00C900C7" w:rsidRDefault="000038C6" w:rsidP="00EB33DC">
            <w:pPr>
              <w:pStyle w:val="af6"/>
            </w:pPr>
            <w:r w:rsidRPr="00C900C7">
              <w:t>Имя</w:t>
            </w:r>
          </w:p>
        </w:tc>
        <w:tc>
          <w:tcPr>
            <w:tcW w:w="2793" w:type="dxa"/>
            <w:vAlign w:val="center"/>
          </w:tcPr>
          <w:p w:rsidR="000038C6" w:rsidRPr="00C900C7" w:rsidRDefault="000038C6" w:rsidP="00EB33DC">
            <w:pPr>
              <w:pStyle w:val="af6"/>
            </w:pPr>
            <w:r w:rsidRPr="00C900C7">
              <w:t>Назначение</w:t>
            </w:r>
          </w:p>
        </w:tc>
        <w:tc>
          <w:tcPr>
            <w:tcW w:w="1737" w:type="dxa"/>
            <w:vAlign w:val="center"/>
          </w:tcPr>
          <w:p w:rsidR="000038C6" w:rsidRPr="00C900C7" w:rsidRDefault="000038C6" w:rsidP="00EB33D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1415" w:type="dxa"/>
            <w:vAlign w:val="center"/>
          </w:tcPr>
          <w:p w:rsidR="000038C6" w:rsidRPr="00C900C7" w:rsidRDefault="000038C6" w:rsidP="00EB33DC">
            <w:pPr>
              <w:pStyle w:val="af6"/>
            </w:pPr>
            <w:r w:rsidRPr="00C900C7">
              <w:t>Тип</w:t>
            </w:r>
          </w:p>
        </w:tc>
        <w:tc>
          <w:tcPr>
            <w:tcW w:w="2910" w:type="dxa"/>
            <w:vAlign w:val="center"/>
          </w:tcPr>
          <w:p w:rsidR="000038C6" w:rsidRPr="00C900C7" w:rsidRDefault="000038C6" w:rsidP="00EB33D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631D63">
        <w:trPr>
          <w:trHeight w:val="287"/>
        </w:trPr>
        <w:tc>
          <w:tcPr>
            <w:tcW w:w="1150" w:type="dxa"/>
          </w:tcPr>
          <w:p w:rsidR="000038C6" w:rsidRPr="00C900C7" w:rsidRDefault="000038C6" w:rsidP="00EB33DC">
            <w:pPr>
              <w:pStyle w:val="aff"/>
            </w:pPr>
            <w:proofErr w:type="spellStart"/>
            <w:r w:rsidRPr="00C900C7">
              <w:t>type_acc</w:t>
            </w:r>
            <w:proofErr w:type="spellEnd"/>
          </w:p>
        </w:tc>
        <w:tc>
          <w:tcPr>
            <w:tcW w:w="2793" w:type="dxa"/>
          </w:tcPr>
          <w:p w:rsidR="000038C6" w:rsidRPr="00C900C7" w:rsidRDefault="00E43EF9" w:rsidP="00EB33DC">
            <w:pPr>
              <w:pStyle w:val="aff"/>
            </w:pPr>
            <w:r w:rsidRPr="00C900C7">
              <w:t>Тип  элемента счета</w:t>
            </w:r>
          </w:p>
        </w:tc>
        <w:tc>
          <w:tcPr>
            <w:tcW w:w="1737" w:type="dxa"/>
          </w:tcPr>
          <w:p w:rsidR="000038C6" w:rsidRPr="00C900C7" w:rsidRDefault="000038C6" w:rsidP="00EB33D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1415" w:type="dxa"/>
          </w:tcPr>
          <w:p w:rsidR="000038C6" w:rsidRPr="00C900C7" w:rsidRDefault="00E43EF9" w:rsidP="00EB33DC">
            <w:pPr>
              <w:pStyle w:val="aff"/>
              <w:jc w:val="center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910" w:type="dxa"/>
          </w:tcPr>
          <w:p w:rsidR="000038C6" w:rsidRPr="00C900C7" w:rsidRDefault="00E43EF9" w:rsidP="00E43EF9">
            <w:pPr>
              <w:pStyle w:val="aff"/>
            </w:pPr>
            <w:r w:rsidRPr="00C900C7">
              <w:t>Из справочника типов цен</w:t>
            </w:r>
          </w:p>
        </w:tc>
      </w:tr>
      <w:tr w:rsidR="0087301F" w:rsidRPr="00C900C7" w:rsidTr="00631D63">
        <w:trPr>
          <w:trHeight w:val="278"/>
        </w:trPr>
        <w:tc>
          <w:tcPr>
            <w:tcW w:w="1150" w:type="dxa"/>
          </w:tcPr>
          <w:p w:rsidR="00E43EF9" w:rsidRPr="00C900C7" w:rsidRDefault="00E43EF9" w:rsidP="00EB33DC">
            <w:pPr>
              <w:pStyle w:val="aff"/>
            </w:pPr>
            <w:proofErr w:type="spellStart"/>
            <w:r w:rsidRPr="00C900C7">
              <w:t>amountl</w:t>
            </w:r>
            <w:proofErr w:type="spellEnd"/>
          </w:p>
        </w:tc>
        <w:tc>
          <w:tcPr>
            <w:tcW w:w="2793" w:type="dxa"/>
          </w:tcPr>
          <w:p w:rsidR="00E43EF9" w:rsidRPr="00C900C7" w:rsidRDefault="00E43EF9" w:rsidP="00EB33DC">
            <w:pPr>
              <w:pStyle w:val="aff"/>
            </w:pPr>
            <w:r w:rsidRPr="00C900C7">
              <w:t>Сумма</w:t>
            </w:r>
            <w:r w:rsidR="009669F3" w:rsidRPr="00C900C7">
              <w:t>,</w:t>
            </w:r>
            <w:r w:rsidRPr="00C900C7">
              <w:t xml:space="preserve"> предъявленная МО к оплате по элементу счета</w:t>
            </w:r>
          </w:p>
        </w:tc>
        <w:tc>
          <w:tcPr>
            <w:tcW w:w="1737" w:type="dxa"/>
          </w:tcPr>
          <w:p w:rsidR="00E43EF9" w:rsidRPr="00C900C7" w:rsidRDefault="00E43EF9" w:rsidP="00EB33D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1415" w:type="dxa"/>
          </w:tcPr>
          <w:p w:rsidR="00E43EF9" w:rsidRPr="00C900C7" w:rsidRDefault="00E43EF9" w:rsidP="00E43EF9">
            <w:pPr>
              <w:pStyle w:val="aff"/>
              <w:jc w:val="center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2910" w:type="dxa"/>
          </w:tcPr>
          <w:p w:rsidR="00E43EF9" w:rsidRPr="00C900C7" w:rsidRDefault="00E43EF9" w:rsidP="00EB33DC">
            <w:pPr>
              <w:pStyle w:val="aff"/>
            </w:pPr>
            <w:r w:rsidRPr="00C900C7">
              <w:t>До 12 символов. 2 десятичных знака.</w:t>
            </w:r>
          </w:p>
        </w:tc>
      </w:tr>
      <w:tr w:rsidR="0087301F" w:rsidRPr="00C900C7" w:rsidTr="00631D63">
        <w:trPr>
          <w:trHeight w:val="278"/>
        </w:trPr>
        <w:tc>
          <w:tcPr>
            <w:tcW w:w="1150" w:type="dxa"/>
          </w:tcPr>
          <w:p w:rsidR="00E43EF9" w:rsidRPr="00C900C7" w:rsidRDefault="00E43EF9" w:rsidP="00EB33DC">
            <w:pPr>
              <w:pStyle w:val="aff"/>
            </w:pPr>
            <w:proofErr w:type="spellStart"/>
            <w:r w:rsidRPr="00C900C7">
              <w:t>amount</w:t>
            </w:r>
            <w:proofErr w:type="spellEnd"/>
          </w:p>
        </w:tc>
        <w:tc>
          <w:tcPr>
            <w:tcW w:w="2793" w:type="dxa"/>
          </w:tcPr>
          <w:p w:rsidR="00E43EF9" w:rsidRPr="00C900C7" w:rsidRDefault="00E43EF9" w:rsidP="00EB33DC">
            <w:pPr>
              <w:pStyle w:val="aff"/>
            </w:pPr>
            <w:r w:rsidRPr="00C900C7">
              <w:t>Сумма к оплате после  проведения МЭК по элементу счета</w:t>
            </w:r>
          </w:p>
        </w:tc>
        <w:tc>
          <w:tcPr>
            <w:tcW w:w="1737" w:type="dxa"/>
          </w:tcPr>
          <w:p w:rsidR="00E43EF9" w:rsidRPr="00C900C7" w:rsidRDefault="00E43EF9" w:rsidP="00EB33DC">
            <w:pPr>
              <w:pStyle w:val="aff"/>
            </w:pPr>
            <w:r w:rsidRPr="00C900C7">
              <w:t>Условно обязательный. Заполняется плательщиком.</w:t>
            </w:r>
          </w:p>
        </w:tc>
        <w:tc>
          <w:tcPr>
            <w:tcW w:w="1415" w:type="dxa"/>
          </w:tcPr>
          <w:p w:rsidR="00E43EF9" w:rsidRPr="00C900C7" w:rsidRDefault="00E43EF9" w:rsidP="00EB33DC">
            <w:pPr>
              <w:pStyle w:val="aff"/>
              <w:jc w:val="center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2910" w:type="dxa"/>
          </w:tcPr>
          <w:p w:rsidR="00E43EF9" w:rsidRPr="00C900C7" w:rsidRDefault="00E43EF9" w:rsidP="00EB33DC">
            <w:pPr>
              <w:pStyle w:val="aff"/>
            </w:pPr>
            <w:r w:rsidRPr="00C900C7">
              <w:t>До 12 символов. 2 десятичных знака.</w:t>
            </w:r>
          </w:p>
        </w:tc>
      </w:tr>
    </w:tbl>
    <w:p w:rsidR="00631D63" w:rsidRPr="00C900C7" w:rsidRDefault="001A2823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22" w:name="_Toc233473440"/>
      <w:bookmarkStart w:id="23" w:name="_Toc234064270"/>
      <w:bookmarkStart w:id="24" w:name="_Toc7019004"/>
      <w:bookmarkEnd w:id="20"/>
      <w:r w:rsidRPr="00C900C7">
        <w:rPr>
          <w:rFonts w:ascii="Times New Roman" w:hAnsi="Times New Roman"/>
          <w:color w:val="auto"/>
        </w:rPr>
        <w:t>Элемент</w:t>
      </w:r>
      <w:r w:rsidR="00631D63" w:rsidRPr="00C900C7">
        <w:rPr>
          <w:rFonts w:ascii="Times New Roman" w:hAnsi="Times New Roman"/>
          <w:color w:val="auto"/>
        </w:rPr>
        <w:t xml:space="preserve"> «</w:t>
      </w:r>
      <w:r w:rsidR="00631D63" w:rsidRPr="00C900C7">
        <w:rPr>
          <w:rFonts w:ascii="Times New Roman" w:hAnsi="Times New Roman"/>
          <w:color w:val="auto"/>
          <w:lang w:val="en-US"/>
        </w:rPr>
        <w:t>account</w:t>
      </w:r>
      <w:r w:rsidR="00631D63" w:rsidRPr="00C900C7">
        <w:rPr>
          <w:rFonts w:ascii="Times New Roman" w:hAnsi="Times New Roman"/>
          <w:color w:val="auto"/>
        </w:rPr>
        <w:t>_</w:t>
      </w:r>
      <w:proofErr w:type="spellStart"/>
      <w:r w:rsidR="00631D63" w:rsidRPr="00C900C7">
        <w:rPr>
          <w:rFonts w:ascii="Times New Roman" w:hAnsi="Times New Roman"/>
          <w:color w:val="auto"/>
          <w:lang w:val="en-US"/>
        </w:rPr>
        <w:t>elem</w:t>
      </w:r>
      <w:proofErr w:type="spellEnd"/>
      <w:r w:rsidR="00A61A4C" w:rsidRPr="00C900C7">
        <w:rPr>
          <w:rFonts w:ascii="Times New Roman" w:hAnsi="Times New Roman"/>
          <w:color w:val="auto"/>
        </w:rPr>
        <w:t>»</w:t>
      </w:r>
      <w:r w:rsidR="00631D63" w:rsidRPr="00C900C7">
        <w:rPr>
          <w:rFonts w:ascii="Times New Roman" w:hAnsi="Times New Roman"/>
          <w:color w:val="auto"/>
        </w:rPr>
        <w:t xml:space="preserve"> </w:t>
      </w:r>
      <w:r w:rsidR="00DC49A3" w:rsidRPr="00C900C7">
        <w:rPr>
          <w:rFonts w:ascii="Times New Roman" w:hAnsi="Times New Roman"/>
          <w:color w:val="auto"/>
        </w:rPr>
        <w:t>–</w:t>
      </w:r>
      <w:r w:rsidR="00631D63" w:rsidRPr="00C900C7">
        <w:rPr>
          <w:rFonts w:ascii="Times New Roman" w:hAnsi="Times New Roman"/>
          <w:color w:val="auto"/>
        </w:rPr>
        <w:t xml:space="preserve"> Сумма первично пр</w:t>
      </w:r>
      <w:r w:rsidRPr="00C900C7">
        <w:rPr>
          <w:rFonts w:ascii="Times New Roman" w:hAnsi="Times New Roman"/>
          <w:color w:val="auto"/>
        </w:rPr>
        <w:t>едъявленных персональных счетов</w:t>
      </w:r>
      <w:bookmarkEnd w:id="24"/>
    </w:p>
    <w:p w:rsidR="0011136F" w:rsidRPr="00C900C7" w:rsidRDefault="00E06A01" w:rsidP="001A2823">
      <w:pPr>
        <w:rPr>
          <w:lang w:eastAsia="ar-SA"/>
        </w:rPr>
      </w:pPr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«</w:t>
      </w:r>
      <w:proofErr w:type="spellStart"/>
      <w:r w:rsidRPr="00C900C7">
        <w:rPr>
          <w:lang w:val="en-US"/>
        </w:rPr>
        <w:t>account_elem_f</w:t>
      </w:r>
      <w:proofErr w:type="spellEnd"/>
      <w:r w:rsidRPr="00C900C7">
        <w:rPr>
          <w:lang w:val="en-US"/>
        </w:rPr>
        <w:t xml:space="preserve">». </w:t>
      </w:r>
      <w:r w:rsidR="00631D63" w:rsidRPr="00C900C7">
        <w:rPr>
          <w:lang w:eastAsia="ar-SA"/>
        </w:rPr>
        <w:t xml:space="preserve">Элемент является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и/или </w:t>
      </w:r>
      <w:proofErr w:type="spellStart"/>
      <w:r w:rsidR="00631D63" w:rsidRPr="00C900C7">
        <w:rPr>
          <w:lang w:eastAsia="ar-SA"/>
        </w:rPr>
        <w:t>сверхбазовой</w:t>
      </w:r>
      <w:proofErr w:type="spellEnd"/>
      <w:r w:rsidR="00631D63" w:rsidRPr="00C900C7">
        <w:rPr>
          <w:lang w:eastAsia="ar-SA"/>
        </w:rPr>
        <w:t xml:space="preserve"> программе.</w:t>
      </w:r>
      <w:r w:rsidR="00DD6022" w:rsidRPr="00C900C7">
        <w:rPr>
          <w:lang w:eastAsia="ar-SA"/>
        </w:rPr>
        <w:t xml:space="preserve"> При </w:t>
      </w:r>
      <w:proofErr w:type="spellStart"/>
      <w:r w:rsidR="00DD6022" w:rsidRPr="00C900C7">
        <w:rPr>
          <w:lang w:eastAsia="ar-SA"/>
        </w:rPr>
        <w:t>подушевом</w:t>
      </w:r>
      <w:proofErr w:type="spellEnd"/>
      <w:r w:rsidR="00DD6022" w:rsidRPr="00C900C7">
        <w:rPr>
          <w:lang w:eastAsia="ar-SA"/>
        </w:rPr>
        <w:t xml:space="preserve"> </w:t>
      </w:r>
      <w:proofErr w:type="spellStart"/>
      <w:r w:rsidR="00DD6022" w:rsidRPr="00C900C7">
        <w:rPr>
          <w:lang w:eastAsia="ar-SA"/>
        </w:rPr>
        <w:t>финасировании</w:t>
      </w:r>
      <w:proofErr w:type="spellEnd"/>
      <w:r w:rsidR="00DD6022" w:rsidRPr="00C900C7">
        <w:rPr>
          <w:lang w:eastAsia="ar-SA"/>
        </w:rPr>
        <w:t xml:space="preserve"> обязательно наличие </w:t>
      </w:r>
      <w:r w:rsidR="00193BCB" w:rsidRPr="00C900C7">
        <w:rPr>
          <w:lang w:eastAsia="ar-SA"/>
        </w:rPr>
        <w:t xml:space="preserve">данного элемента с </w:t>
      </w:r>
      <w:r w:rsidR="00DD6022" w:rsidRPr="00C900C7">
        <w:rPr>
          <w:lang w:eastAsia="ar-SA"/>
        </w:rPr>
        <w:t>соответствующ</w:t>
      </w:r>
      <w:r w:rsidR="00193BCB" w:rsidRPr="00C900C7">
        <w:rPr>
          <w:lang w:eastAsia="ar-SA"/>
        </w:rPr>
        <w:t>им</w:t>
      </w:r>
      <w:r w:rsidR="00DD6022" w:rsidRPr="00C900C7">
        <w:rPr>
          <w:lang w:eastAsia="ar-SA"/>
        </w:rPr>
        <w:t xml:space="preserve"> тип</w:t>
      </w:r>
      <w:r w:rsidR="00193BCB" w:rsidRPr="00C900C7">
        <w:rPr>
          <w:lang w:eastAsia="ar-SA"/>
        </w:rPr>
        <w:t>ом</w:t>
      </w:r>
      <w:r w:rsidR="00DD6022" w:rsidRPr="00C900C7">
        <w:rPr>
          <w:lang w:eastAsia="ar-SA"/>
        </w:rPr>
        <w:t xml:space="preserve"> цены</w:t>
      </w:r>
      <w:r w:rsidR="00193BCB" w:rsidRPr="00C900C7">
        <w:rPr>
          <w:lang w:eastAsia="ar-SA"/>
        </w:rPr>
        <w:t xml:space="preserve"> (</w:t>
      </w:r>
      <w:r w:rsidR="00193BCB" w:rsidRPr="00C900C7">
        <w:rPr>
          <w:lang w:val="en-US" w:eastAsia="ar-SA"/>
        </w:rPr>
        <w:t>type</w:t>
      </w:r>
      <w:r w:rsidR="00193BCB" w:rsidRPr="00C900C7">
        <w:rPr>
          <w:lang w:eastAsia="ar-SA"/>
        </w:rPr>
        <w:t>_</w:t>
      </w:r>
      <w:proofErr w:type="spellStart"/>
      <w:r w:rsidR="00193BCB" w:rsidRPr="00C900C7">
        <w:rPr>
          <w:lang w:val="en-US" w:eastAsia="ar-SA"/>
        </w:rPr>
        <w:t>acc</w:t>
      </w:r>
      <w:proofErr w:type="spellEnd"/>
      <w:r w:rsidR="00193BCB" w:rsidRPr="00C900C7">
        <w:rPr>
          <w:lang w:eastAsia="ar-SA"/>
        </w:rPr>
        <w:t>) и</w:t>
      </w:r>
      <w:r w:rsidR="0011136F" w:rsidRPr="00C900C7">
        <w:rPr>
          <w:lang w:eastAsia="ar-SA"/>
        </w:rPr>
        <w:t xml:space="preserve"> с обязательным указанием:</w:t>
      </w:r>
    </w:p>
    <w:p w:rsidR="0011136F" w:rsidRPr="00C900C7" w:rsidRDefault="0011136F" w:rsidP="001A2823">
      <w:pPr>
        <w:rPr>
          <w:lang w:eastAsia="ar-SA"/>
        </w:rPr>
      </w:pPr>
      <w:r w:rsidRPr="00C900C7">
        <w:rPr>
          <w:lang w:eastAsia="ar-SA"/>
        </w:rPr>
        <w:t xml:space="preserve">− </w:t>
      </w:r>
      <w:r w:rsidR="00DD6022" w:rsidRPr="00C900C7">
        <w:rPr>
          <w:lang w:eastAsia="ar-SA"/>
        </w:rPr>
        <w:t>установленной числен</w:t>
      </w:r>
      <w:r w:rsidRPr="00C900C7">
        <w:rPr>
          <w:lang w:eastAsia="ar-SA"/>
        </w:rPr>
        <w:t xml:space="preserve">ности прикрепленного населения </w:t>
      </w:r>
    </w:p>
    <w:p w:rsidR="0011136F" w:rsidRPr="00C900C7" w:rsidRDefault="0011136F" w:rsidP="001A2823">
      <w:r w:rsidRPr="00C900C7">
        <w:rPr>
          <w:lang w:eastAsia="ar-SA"/>
        </w:rPr>
        <w:t xml:space="preserve">в случае  </w:t>
      </w:r>
      <w:proofErr w:type="spellStart"/>
      <w:r w:rsidRPr="00C900C7">
        <w:rPr>
          <w:lang w:eastAsia="ar-SA"/>
        </w:rPr>
        <w:t>подушевого</w:t>
      </w:r>
      <w:proofErr w:type="spellEnd"/>
      <w:r w:rsidRPr="00C900C7">
        <w:rPr>
          <w:lang w:eastAsia="ar-SA"/>
        </w:rPr>
        <w:t xml:space="preserve"> финансирования по амбулаторно-поликлинической помощи − </w:t>
      </w:r>
      <w:r w:rsidR="00DD6022" w:rsidRPr="00C900C7">
        <w:rPr>
          <w:lang w:eastAsia="ar-SA"/>
        </w:rPr>
        <w:t>детского</w:t>
      </w:r>
      <w:r w:rsidR="006E237B" w:rsidRPr="00C900C7">
        <w:rPr>
          <w:lang w:eastAsia="ar-SA"/>
        </w:rPr>
        <w:t xml:space="preserve"> </w:t>
      </w:r>
      <w:r w:rsidRPr="00C900C7">
        <w:rPr>
          <w:lang w:eastAsia="ar-SA"/>
        </w:rPr>
        <w:t>(</w:t>
      </w:r>
      <w:proofErr w:type="spellStart"/>
      <w:r w:rsidR="006E237B" w:rsidRPr="00C900C7">
        <w:t>n_child</w:t>
      </w:r>
      <w:proofErr w:type="spellEnd"/>
      <w:r w:rsidRPr="00C900C7">
        <w:t>) и</w:t>
      </w:r>
      <w:r w:rsidR="00DD6022" w:rsidRPr="00C900C7">
        <w:rPr>
          <w:lang w:eastAsia="ar-SA"/>
        </w:rPr>
        <w:t xml:space="preserve"> взрослого</w:t>
      </w:r>
      <w:r w:rsidRPr="00C900C7">
        <w:rPr>
          <w:lang w:eastAsia="ar-SA"/>
        </w:rPr>
        <w:t xml:space="preserve"> (</w:t>
      </w:r>
      <w:proofErr w:type="spellStart"/>
      <w:r w:rsidRPr="00C900C7">
        <w:t>n_adult</w:t>
      </w:r>
      <w:proofErr w:type="spellEnd"/>
      <w:r w:rsidRPr="00C900C7">
        <w:t xml:space="preserve">) </w:t>
      </w:r>
    </w:p>
    <w:p w:rsidR="0011136F" w:rsidRPr="00C900C7" w:rsidRDefault="0011136F" w:rsidP="001A2823">
      <w:r w:rsidRPr="00C900C7">
        <w:rPr>
          <w:lang w:eastAsia="ar-SA"/>
        </w:rPr>
        <w:t xml:space="preserve">в случае  </w:t>
      </w:r>
      <w:proofErr w:type="spellStart"/>
      <w:r w:rsidRPr="00C900C7">
        <w:rPr>
          <w:lang w:eastAsia="ar-SA"/>
        </w:rPr>
        <w:t>подушевого</w:t>
      </w:r>
      <w:proofErr w:type="spellEnd"/>
      <w:r w:rsidRPr="00C900C7">
        <w:rPr>
          <w:lang w:eastAsia="ar-SA"/>
        </w:rPr>
        <w:t xml:space="preserve"> финансирования по скорой медицинской помощи – общей численности (</w:t>
      </w:r>
      <w:proofErr w:type="spellStart"/>
      <w:r w:rsidRPr="00C900C7">
        <w:rPr>
          <w:lang w:eastAsia="ar-SA"/>
        </w:rPr>
        <w:t>n_all</w:t>
      </w:r>
      <w:proofErr w:type="spellEnd"/>
      <w:r w:rsidRPr="00C900C7">
        <w:rPr>
          <w:lang w:eastAsia="ar-SA"/>
        </w:rPr>
        <w:t>)</w:t>
      </w:r>
    </w:p>
    <w:p w:rsidR="0011136F" w:rsidRPr="00C900C7" w:rsidRDefault="0011136F" w:rsidP="001A2823">
      <w:pPr>
        <w:rPr>
          <w:lang w:eastAsia="ar-SA"/>
        </w:rPr>
      </w:pPr>
      <w:r w:rsidRPr="00C900C7">
        <w:rPr>
          <w:lang w:eastAsia="ar-SA"/>
        </w:rPr>
        <w:t xml:space="preserve">− </w:t>
      </w:r>
      <w:r w:rsidR="00DD6022" w:rsidRPr="00C900C7">
        <w:rPr>
          <w:lang w:eastAsia="ar-SA"/>
        </w:rPr>
        <w:t xml:space="preserve">установленного </w:t>
      </w:r>
      <w:proofErr w:type="spellStart"/>
      <w:r w:rsidR="00DD6022" w:rsidRPr="00C900C7">
        <w:rPr>
          <w:lang w:eastAsia="ar-SA"/>
        </w:rPr>
        <w:t>подушевого</w:t>
      </w:r>
      <w:proofErr w:type="spellEnd"/>
      <w:r w:rsidR="00DD6022" w:rsidRPr="00C900C7">
        <w:rPr>
          <w:lang w:eastAsia="ar-SA"/>
        </w:rPr>
        <w:t xml:space="preserve"> норматива </w:t>
      </w:r>
    </w:p>
    <w:p w:rsidR="0011136F" w:rsidRPr="00C900C7" w:rsidRDefault="0011136F" w:rsidP="001A2823">
      <w:r w:rsidRPr="00C900C7">
        <w:rPr>
          <w:lang w:eastAsia="ar-SA"/>
        </w:rPr>
        <w:t xml:space="preserve">в случае  </w:t>
      </w:r>
      <w:proofErr w:type="spellStart"/>
      <w:r w:rsidRPr="00C900C7">
        <w:rPr>
          <w:lang w:eastAsia="ar-SA"/>
        </w:rPr>
        <w:t>подушевого</w:t>
      </w:r>
      <w:proofErr w:type="spellEnd"/>
      <w:r w:rsidRPr="00C900C7">
        <w:rPr>
          <w:lang w:eastAsia="ar-SA"/>
        </w:rPr>
        <w:t xml:space="preserve"> финансирования по амбулаторно-поликлинической помощи − детского (</w:t>
      </w:r>
      <w:r w:rsidRPr="00C900C7">
        <w:rPr>
          <w:lang w:val="en-US"/>
        </w:rPr>
        <w:t>t</w:t>
      </w:r>
      <w:r w:rsidRPr="00C900C7">
        <w:t>_</w:t>
      </w:r>
      <w:proofErr w:type="spellStart"/>
      <w:r w:rsidRPr="00C900C7">
        <w:t>child</w:t>
      </w:r>
      <w:proofErr w:type="spellEnd"/>
      <w:r w:rsidRPr="00C900C7">
        <w:t>) и</w:t>
      </w:r>
      <w:r w:rsidRPr="00C900C7">
        <w:rPr>
          <w:lang w:eastAsia="ar-SA"/>
        </w:rPr>
        <w:t xml:space="preserve"> взрослого (</w:t>
      </w:r>
      <w:r w:rsidRPr="00C900C7">
        <w:rPr>
          <w:lang w:val="en-US"/>
        </w:rPr>
        <w:t>t</w:t>
      </w:r>
      <w:r w:rsidRPr="00C900C7">
        <w:t>_</w:t>
      </w:r>
      <w:proofErr w:type="spellStart"/>
      <w:r w:rsidRPr="00C900C7">
        <w:t>adult</w:t>
      </w:r>
      <w:proofErr w:type="spellEnd"/>
      <w:r w:rsidRPr="00C900C7">
        <w:t xml:space="preserve">) </w:t>
      </w:r>
    </w:p>
    <w:p w:rsidR="0011136F" w:rsidRPr="00C900C7" w:rsidRDefault="0011136F" w:rsidP="001A2823">
      <w:r w:rsidRPr="00C900C7">
        <w:rPr>
          <w:lang w:eastAsia="ar-SA"/>
        </w:rPr>
        <w:t xml:space="preserve">в случае  </w:t>
      </w:r>
      <w:proofErr w:type="spellStart"/>
      <w:r w:rsidRPr="00C900C7">
        <w:rPr>
          <w:lang w:eastAsia="ar-SA"/>
        </w:rPr>
        <w:t>подушевого</w:t>
      </w:r>
      <w:proofErr w:type="spellEnd"/>
      <w:r w:rsidRPr="00C900C7">
        <w:rPr>
          <w:lang w:eastAsia="ar-SA"/>
        </w:rPr>
        <w:t xml:space="preserve"> финансирования по скорой медицинской помощи – общей численности (</w:t>
      </w:r>
      <w:r w:rsidRPr="00C900C7">
        <w:rPr>
          <w:lang w:val="en-US" w:eastAsia="ar-SA"/>
        </w:rPr>
        <w:t>t</w:t>
      </w:r>
      <w:r w:rsidRPr="00C900C7">
        <w:rPr>
          <w:lang w:eastAsia="ar-SA"/>
        </w:rPr>
        <w:t>_</w:t>
      </w:r>
      <w:proofErr w:type="spellStart"/>
      <w:r w:rsidRPr="00C900C7">
        <w:rPr>
          <w:lang w:eastAsia="ar-SA"/>
        </w:rPr>
        <w:t>all</w:t>
      </w:r>
      <w:proofErr w:type="spellEnd"/>
      <w:r w:rsidRPr="00C900C7">
        <w:rPr>
          <w:lang w:eastAsia="ar-SA"/>
        </w:rPr>
        <w:t>)</w:t>
      </w:r>
    </w:p>
    <w:p w:rsidR="0011136F" w:rsidRPr="00C900C7" w:rsidRDefault="0011136F" w:rsidP="001A2823">
      <w:pPr>
        <w:rPr>
          <w:lang w:eastAsia="ar-SA"/>
        </w:rPr>
      </w:pPr>
      <w:r w:rsidRPr="00C900C7">
        <w:rPr>
          <w:lang w:eastAsia="ar-SA"/>
        </w:rPr>
        <w:t>П</w:t>
      </w:r>
      <w:r w:rsidR="00193BCB" w:rsidRPr="00C900C7">
        <w:rPr>
          <w:lang w:eastAsia="ar-SA"/>
        </w:rPr>
        <w:t xml:space="preserve">ри этом сумма, указанная в поле </w:t>
      </w:r>
      <w:proofErr w:type="spellStart"/>
      <w:r w:rsidR="00193BCB" w:rsidRPr="00C900C7">
        <w:rPr>
          <w:lang w:val="en-US" w:eastAsia="ar-SA"/>
        </w:rPr>
        <w:t>amountl</w:t>
      </w:r>
      <w:proofErr w:type="spellEnd"/>
      <w:r w:rsidR="0029421F" w:rsidRPr="00C900C7">
        <w:rPr>
          <w:lang w:eastAsia="ar-SA"/>
        </w:rPr>
        <w:t>,</w:t>
      </w:r>
      <w:r w:rsidR="00193BCB" w:rsidRPr="00C900C7">
        <w:rPr>
          <w:lang w:eastAsia="ar-SA"/>
        </w:rPr>
        <w:t xml:space="preserve"> должна быть равна</w:t>
      </w:r>
      <w:r w:rsidRPr="00C900C7">
        <w:rPr>
          <w:lang w:eastAsia="ar-SA"/>
        </w:rPr>
        <w:t>:</w:t>
      </w:r>
    </w:p>
    <w:p w:rsidR="00631D63" w:rsidRPr="00C900C7" w:rsidRDefault="0011136F" w:rsidP="001A2823">
      <w:r w:rsidRPr="00C900C7">
        <w:rPr>
          <w:lang w:eastAsia="ar-SA"/>
        </w:rPr>
        <w:t xml:space="preserve">в случае  </w:t>
      </w:r>
      <w:proofErr w:type="spellStart"/>
      <w:r w:rsidRPr="00C900C7">
        <w:rPr>
          <w:lang w:eastAsia="ar-SA"/>
        </w:rPr>
        <w:t>подушевого</w:t>
      </w:r>
      <w:proofErr w:type="spellEnd"/>
      <w:r w:rsidRPr="00C900C7">
        <w:rPr>
          <w:lang w:eastAsia="ar-SA"/>
        </w:rPr>
        <w:t xml:space="preserve"> финансирования по амбулаторно-поликлинической помощи − </w:t>
      </w:r>
      <w:r w:rsidR="00193BCB" w:rsidRPr="00C900C7">
        <w:rPr>
          <w:lang w:eastAsia="ar-SA"/>
        </w:rPr>
        <w:t xml:space="preserve"> сумме произведений </w:t>
      </w:r>
      <w:proofErr w:type="spellStart"/>
      <w:r w:rsidR="00193BCB" w:rsidRPr="00C900C7">
        <w:t>n_adult</w:t>
      </w:r>
      <w:proofErr w:type="spellEnd"/>
      <w:r w:rsidR="00193BCB" w:rsidRPr="00C900C7">
        <w:sym w:font="Symbol" w:char="F0D7"/>
      </w:r>
      <w:r w:rsidR="00193BCB" w:rsidRPr="00C900C7">
        <w:rPr>
          <w:lang w:val="en-US"/>
        </w:rPr>
        <w:t>t</w:t>
      </w:r>
      <w:r w:rsidR="00193BCB" w:rsidRPr="00C900C7">
        <w:t>_</w:t>
      </w:r>
      <w:r w:rsidR="00193BCB" w:rsidRPr="00C900C7">
        <w:rPr>
          <w:lang w:val="en-US"/>
        </w:rPr>
        <w:t>adult</w:t>
      </w:r>
      <w:r w:rsidR="00193BCB" w:rsidRPr="00C900C7">
        <w:t>+</w:t>
      </w:r>
      <w:r w:rsidR="00193BCB" w:rsidRPr="00C900C7">
        <w:rPr>
          <w:lang w:val="en-US"/>
        </w:rPr>
        <w:t>n</w:t>
      </w:r>
      <w:r w:rsidR="00193BCB" w:rsidRPr="00C900C7">
        <w:t>_</w:t>
      </w:r>
      <w:r w:rsidR="00193BCB" w:rsidRPr="00C900C7">
        <w:rPr>
          <w:lang w:val="en-US"/>
        </w:rPr>
        <w:t>child</w:t>
      </w:r>
      <w:r w:rsidR="00193BCB" w:rsidRPr="00C900C7">
        <w:rPr>
          <w:lang w:val="en-US"/>
        </w:rPr>
        <w:sym w:font="Symbol" w:char="F0D7"/>
      </w:r>
      <w:r w:rsidR="00193BCB" w:rsidRPr="00C900C7">
        <w:rPr>
          <w:lang w:val="en-US"/>
        </w:rPr>
        <w:t>t</w:t>
      </w:r>
      <w:r w:rsidR="00193BCB" w:rsidRPr="00C900C7">
        <w:t>_</w:t>
      </w:r>
      <w:r w:rsidR="00193BCB" w:rsidRPr="00C900C7">
        <w:rPr>
          <w:lang w:val="en-US"/>
        </w:rPr>
        <w:t>child</w:t>
      </w:r>
    </w:p>
    <w:p w:rsidR="0011136F" w:rsidRPr="00C900C7" w:rsidRDefault="0011136F" w:rsidP="001A2823">
      <w:r w:rsidRPr="00C900C7">
        <w:rPr>
          <w:lang w:eastAsia="ar-SA"/>
        </w:rPr>
        <w:t xml:space="preserve">в случае  </w:t>
      </w:r>
      <w:proofErr w:type="spellStart"/>
      <w:r w:rsidRPr="00C900C7">
        <w:rPr>
          <w:lang w:eastAsia="ar-SA"/>
        </w:rPr>
        <w:t>подушевого</w:t>
      </w:r>
      <w:proofErr w:type="spellEnd"/>
      <w:r w:rsidRPr="00C900C7">
        <w:rPr>
          <w:lang w:eastAsia="ar-SA"/>
        </w:rPr>
        <w:t xml:space="preserve"> финансирования по скорой медицинской помощи – произведению </w:t>
      </w:r>
      <w:r w:rsidRPr="00C900C7">
        <w:rPr>
          <w:lang w:val="en-US" w:eastAsia="ar-SA"/>
        </w:rPr>
        <w:t>n</w:t>
      </w:r>
      <w:r w:rsidRPr="00C900C7">
        <w:rPr>
          <w:lang w:eastAsia="ar-SA"/>
        </w:rPr>
        <w:t>_</w:t>
      </w:r>
      <w:r w:rsidRPr="00C900C7">
        <w:rPr>
          <w:lang w:val="en-US" w:eastAsia="ar-SA"/>
        </w:rPr>
        <w:t>all</w:t>
      </w:r>
      <w:r w:rsidRPr="00C900C7">
        <w:rPr>
          <w:lang w:val="en-US"/>
        </w:rPr>
        <w:sym w:font="Symbol" w:char="F0D7"/>
      </w:r>
      <w:r w:rsidRPr="00C900C7">
        <w:rPr>
          <w:lang w:val="en-US"/>
        </w:rPr>
        <w:t>t</w:t>
      </w:r>
      <w:r w:rsidRPr="00C900C7">
        <w:t>_</w:t>
      </w:r>
      <w:r w:rsidRPr="00C900C7">
        <w:rPr>
          <w:lang w:val="en-US"/>
        </w:rPr>
        <w:t>all</w:t>
      </w:r>
    </w:p>
    <w:p w:rsidR="001A2823" w:rsidRPr="00C900C7" w:rsidRDefault="001A2823" w:rsidP="001A2823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676"/>
        <w:gridCol w:w="2411"/>
        <w:gridCol w:w="1276"/>
        <w:gridCol w:w="2492"/>
      </w:tblGrid>
      <w:tr w:rsidR="0087301F" w:rsidRPr="00C900C7" w:rsidTr="00DD6022">
        <w:trPr>
          <w:trHeight w:val="287"/>
        </w:trPr>
        <w:tc>
          <w:tcPr>
            <w:tcW w:w="1150" w:type="dxa"/>
            <w:vAlign w:val="center"/>
          </w:tcPr>
          <w:p w:rsidR="00631D63" w:rsidRPr="00C900C7" w:rsidRDefault="00631D63" w:rsidP="00CD4562">
            <w:pPr>
              <w:pStyle w:val="af6"/>
            </w:pPr>
            <w:r w:rsidRPr="00C900C7">
              <w:t>Имя</w:t>
            </w:r>
          </w:p>
        </w:tc>
        <w:tc>
          <w:tcPr>
            <w:tcW w:w="2676" w:type="dxa"/>
            <w:vAlign w:val="center"/>
          </w:tcPr>
          <w:p w:rsidR="00631D63" w:rsidRPr="00C900C7" w:rsidRDefault="00631D63" w:rsidP="00CD4562">
            <w:pPr>
              <w:pStyle w:val="af6"/>
            </w:pPr>
            <w:r w:rsidRPr="00C900C7">
              <w:t>Назначение</w:t>
            </w:r>
          </w:p>
        </w:tc>
        <w:tc>
          <w:tcPr>
            <w:tcW w:w="2411" w:type="dxa"/>
            <w:vAlign w:val="center"/>
          </w:tcPr>
          <w:p w:rsidR="00631D63" w:rsidRPr="00C900C7" w:rsidRDefault="00631D63" w:rsidP="00CD4562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1276" w:type="dxa"/>
            <w:vAlign w:val="center"/>
          </w:tcPr>
          <w:p w:rsidR="00631D63" w:rsidRPr="00C900C7" w:rsidRDefault="00631D63" w:rsidP="00CD4562">
            <w:pPr>
              <w:pStyle w:val="af6"/>
            </w:pPr>
            <w:r w:rsidRPr="00C900C7">
              <w:t>Тип</w:t>
            </w:r>
          </w:p>
        </w:tc>
        <w:tc>
          <w:tcPr>
            <w:tcW w:w="2492" w:type="dxa"/>
            <w:vAlign w:val="center"/>
          </w:tcPr>
          <w:p w:rsidR="00631D63" w:rsidRPr="00C900C7" w:rsidRDefault="00631D63" w:rsidP="00CD4562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DD6022">
        <w:trPr>
          <w:trHeight w:val="287"/>
        </w:trPr>
        <w:tc>
          <w:tcPr>
            <w:tcW w:w="1150" w:type="dxa"/>
          </w:tcPr>
          <w:p w:rsidR="00631D63" w:rsidRPr="00C900C7" w:rsidRDefault="00631D63" w:rsidP="00CD4562">
            <w:pPr>
              <w:pStyle w:val="aff"/>
            </w:pPr>
            <w:proofErr w:type="spellStart"/>
            <w:r w:rsidRPr="00C900C7">
              <w:t>type_acc</w:t>
            </w:r>
            <w:proofErr w:type="spellEnd"/>
          </w:p>
        </w:tc>
        <w:tc>
          <w:tcPr>
            <w:tcW w:w="2676" w:type="dxa"/>
          </w:tcPr>
          <w:p w:rsidR="00631D63" w:rsidRPr="00C900C7" w:rsidRDefault="00631D63" w:rsidP="00CD4562">
            <w:pPr>
              <w:pStyle w:val="aff"/>
            </w:pPr>
            <w:r w:rsidRPr="00C900C7">
              <w:t>Тип  элемента счета</w:t>
            </w:r>
          </w:p>
        </w:tc>
        <w:tc>
          <w:tcPr>
            <w:tcW w:w="2411" w:type="dxa"/>
          </w:tcPr>
          <w:p w:rsidR="00631D63" w:rsidRPr="00C900C7" w:rsidRDefault="00631D63" w:rsidP="00CD456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1276" w:type="dxa"/>
          </w:tcPr>
          <w:p w:rsidR="00631D63" w:rsidRPr="00C900C7" w:rsidRDefault="00631D63" w:rsidP="00CD4562">
            <w:pPr>
              <w:pStyle w:val="aff"/>
              <w:jc w:val="center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492" w:type="dxa"/>
          </w:tcPr>
          <w:p w:rsidR="00631D63" w:rsidRPr="00C900C7" w:rsidRDefault="00631D63" w:rsidP="00CD4562">
            <w:pPr>
              <w:pStyle w:val="aff"/>
            </w:pPr>
            <w:r w:rsidRPr="00C900C7">
              <w:t>Из справочника типов цен</w:t>
            </w:r>
          </w:p>
        </w:tc>
      </w:tr>
      <w:tr w:rsidR="0087301F" w:rsidRPr="00C900C7" w:rsidTr="00DD6022">
        <w:trPr>
          <w:trHeight w:val="278"/>
        </w:trPr>
        <w:tc>
          <w:tcPr>
            <w:tcW w:w="1150" w:type="dxa"/>
          </w:tcPr>
          <w:p w:rsidR="00631D63" w:rsidRPr="00C900C7" w:rsidRDefault="00631D63" w:rsidP="00CD4562">
            <w:pPr>
              <w:pStyle w:val="aff"/>
            </w:pPr>
            <w:proofErr w:type="spellStart"/>
            <w:r w:rsidRPr="00C900C7">
              <w:lastRenderedPageBreak/>
              <w:t>amountl</w:t>
            </w:r>
            <w:proofErr w:type="spellEnd"/>
          </w:p>
        </w:tc>
        <w:tc>
          <w:tcPr>
            <w:tcW w:w="2676" w:type="dxa"/>
          </w:tcPr>
          <w:p w:rsidR="00631D63" w:rsidRPr="00C900C7" w:rsidRDefault="00631D63" w:rsidP="00CD4562">
            <w:pPr>
              <w:pStyle w:val="aff"/>
            </w:pPr>
            <w:r w:rsidRPr="00C900C7">
              <w:t>Сумма, предъявленная МО к оплате по элементу счета</w:t>
            </w:r>
          </w:p>
        </w:tc>
        <w:tc>
          <w:tcPr>
            <w:tcW w:w="2411" w:type="dxa"/>
          </w:tcPr>
          <w:p w:rsidR="00631D63" w:rsidRPr="00C900C7" w:rsidRDefault="00631D63" w:rsidP="00CD456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1276" w:type="dxa"/>
          </w:tcPr>
          <w:p w:rsidR="00631D63" w:rsidRPr="00C900C7" w:rsidRDefault="00631D63" w:rsidP="00CD4562">
            <w:pPr>
              <w:pStyle w:val="aff"/>
              <w:jc w:val="center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631D63" w:rsidRPr="00C900C7" w:rsidRDefault="00631D63" w:rsidP="00CD4562">
            <w:pPr>
              <w:pStyle w:val="aff"/>
            </w:pPr>
            <w:r w:rsidRPr="00C900C7">
              <w:t>До 12 символов. 2 десятичных знака.</w:t>
            </w:r>
          </w:p>
        </w:tc>
      </w:tr>
      <w:tr w:rsidR="0087301F" w:rsidRPr="00C900C7" w:rsidTr="00DD6022">
        <w:trPr>
          <w:trHeight w:val="278"/>
        </w:trPr>
        <w:tc>
          <w:tcPr>
            <w:tcW w:w="1150" w:type="dxa"/>
          </w:tcPr>
          <w:p w:rsidR="00631D63" w:rsidRPr="00C900C7" w:rsidRDefault="00631D63" w:rsidP="00CD4562">
            <w:pPr>
              <w:pStyle w:val="aff"/>
            </w:pPr>
            <w:proofErr w:type="spellStart"/>
            <w:r w:rsidRPr="00C900C7">
              <w:t>amount</w:t>
            </w:r>
            <w:proofErr w:type="spellEnd"/>
          </w:p>
        </w:tc>
        <w:tc>
          <w:tcPr>
            <w:tcW w:w="2676" w:type="dxa"/>
          </w:tcPr>
          <w:p w:rsidR="00631D63" w:rsidRPr="00C900C7" w:rsidRDefault="00631D63" w:rsidP="00CD4562">
            <w:pPr>
              <w:pStyle w:val="aff"/>
            </w:pPr>
            <w:r w:rsidRPr="00C900C7">
              <w:t>Сумма к оплате после  проведения МЭК по элементу счета</w:t>
            </w:r>
          </w:p>
        </w:tc>
        <w:tc>
          <w:tcPr>
            <w:tcW w:w="2411" w:type="dxa"/>
          </w:tcPr>
          <w:p w:rsidR="00631D63" w:rsidRPr="00C900C7" w:rsidRDefault="00631D63" w:rsidP="00CD4562">
            <w:pPr>
              <w:pStyle w:val="aff"/>
            </w:pPr>
            <w:r w:rsidRPr="00C900C7"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C900C7" w:rsidRDefault="00631D63" w:rsidP="00CD4562">
            <w:pPr>
              <w:pStyle w:val="aff"/>
              <w:jc w:val="center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631D63" w:rsidRPr="00C900C7" w:rsidRDefault="00631D63" w:rsidP="00CD4562">
            <w:pPr>
              <w:pStyle w:val="aff"/>
            </w:pPr>
            <w:r w:rsidRPr="00C900C7">
              <w:t>До 12 символов. 2 десятичных знака.</w:t>
            </w:r>
          </w:p>
        </w:tc>
      </w:tr>
      <w:tr w:rsidR="0087301F" w:rsidRPr="00C900C7" w:rsidTr="00DD6022">
        <w:trPr>
          <w:trHeight w:val="278"/>
        </w:trPr>
        <w:tc>
          <w:tcPr>
            <w:tcW w:w="1150" w:type="dxa"/>
          </w:tcPr>
          <w:p w:rsidR="00631D63" w:rsidRPr="00C900C7" w:rsidRDefault="00631D63" w:rsidP="00CD4562">
            <w:pPr>
              <w:pStyle w:val="aff"/>
            </w:pPr>
            <w:proofErr w:type="spellStart"/>
            <w:r w:rsidRPr="00C900C7">
              <w:t>invnumber</w:t>
            </w:r>
            <w:proofErr w:type="spellEnd"/>
          </w:p>
        </w:tc>
        <w:tc>
          <w:tcPr>
            <w:tcW w:w="2676" w:type="dxa"/>
          </w:tcPr>
          <w:p w:rsidR="00631D63" w:rsidRPr="00C900C7" w:rsidRDefault="00631D63" w:rsidP="00CD4562">
            <w:pPr>
              <w:pStyle w:val="aff"/>
            </w:pPr>
            <w:r w:rsidRPr="00C900C7">
              <w:t>Номер счета поставщика</w:t>
            </w:r>
          </w:p>
        </w:tc>
        <w:tc>
          <w:tcPr>
            <w:tcW w:w="2411" w:type="dxa"/>
          </w:tcPr>
          <w:p w:rsidR="00631D63" w:rsidRPr="00C900C7" w:rsidRDefault="00631D63" w:rsidP="00CD4562">
            <w:pPr>
              <w:pStyle w:val="aff"/>
            </w:pPr>
            <w:r w:rsidRPr="00C900C7"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C900C7" w:rsidRDefault="00631D63" w:rsidP="00CD4562">
            <w:pPr>
              <w:pStyle w:val="aff"/>
              <w:jc w:val="center"/>
              <w:rPr>
                <w:lang w:val="en-US"/>
              </w:rPr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492" w:type="dxa"/>
          </w:tcPr>
          <w:p w:rsidR="00631D63" w:rsidRPr="00C900C7" w:rsidRDefault="00944F8F" w:rsidP="00944F8F">
            <w:pPr>
              <w:pStyle w:val="aff"/>
            </w:pPr>
            <w:r w:rsidRPr="00C900C7">
              <w:t>Обязателен для набора данных 2 (двадцать восьмой символ имени архивного файла).</w:t>
            </w:r>
          </w:p>
        </w:tc>
      </w:tr>
      <w:tr w:rsidR="0087301F" w:rsidRPr="00C900C7" w:rsidTr="00DD6022">
        <w:trPr>
          <w:trHeight w:val="278"/>
        </w:trPr>
        <w:tc>
          <w:tcPr>
            <w:tcW w:w="1150" w:type="dxa"/>
          </w:tcPr>
          <w:p w:rsidR="00631D63" w:rsidRPr="00C900C7" w:rsidRDefault="00631D63" w:rsidP="00CD4562">
            <w:pPr>
              <w:pStyle w:val="aff"/>
            </w:pPr>
            <w:proofErr w:type="spellStart"/>
            <w:r w:rsidRPr="00C900C7">
              <w:t>invdate</w:t>
            </w:r>
            <w:proofErr w:type="spellEnd"/>
          </w:p>
        </w:tc>
        <w:tc>
          <w:tcPr>
            <w:tcW w:w="2676" w:type="dxa"/>
          </w:tcPr>
          <w:p w:rsidR="00631D63" w:rsidRPr="00C900C7" w:rsidRDefault="00631D63" w:rsidP="00CD4562">
            <w:pPr>
              <w:pStyle w:val="aff"/>
            </w:pPr>
            <w:r w:rsidRPr="00C900C7">
              <w:t>Дата счета поставщика</w:t>
            </w:r>
          </w:p>
        </w:tc>
        <w:tc>
          <w:tcPr>
            <w:tcW w:w="2411" w:type="dxa"/>
          </w:tcPr>
          <w:p w:rsidR="00631D63" w:rsidRPr="00C900C7" w:rsidRDefault="00631D63" w:rsidP="00CD4562">
            <w:pPr>
              <w:pStyle w:val="aff"/>
            </w:pPr>
            <w:r w:rsidRPr="00C900C7"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C900C7" w:rsidRDefault="00631D63" w:rsidP="00CD4562">
            <w:pPr>
              <w:pStyle w:val="aff"/>
              <w:jc w:val="center"/>
            </w:pPr>
            <w:proofErr w:type="spellStart"/>
            <w:r w:rsidRPr="00C900C7">
              <w:t>date</w:t>
            </w:r>
            <w:proofErr w:type="spellEnd"/>
          </w:p>
        </w:tc>
        <w:tc>
          <w:tcPr>
            <w:tcW w:w="2492" w:type="dxa"/>
          </w:tcPr>
          <w:p w:rsidR="00631D63" w:rsidRPr="00C900C7" w:rsidRDefault="00631D63" w:rsidP="00CD4562">
            <w:pPr>
              <w:pStyle w:val="aff"/>
            </w:pPr>
          </w:p>
        </w:tc>
      </w:tr>
      <w:tr w:rsidR="0087301F" w:rsidRPr="00C900C7" w:rsidTr="00DD6022">
        <w:trPr>
          <w:trHeight w:val="278"/>
        </w:trPr>
        <w:tc>
          <w:tcPr>
            <w:tcW w:w="1150" w:type="dxa"/>
          </w:tcPr>
          <w:p w:rsidR="00430E1F" w:rsidRPr="00C900C7" w:rsidRDefault="00430E1F" w:rsidP="00CD4562">
            <w:pPr>
              <w:pStyle w:val="aff"/>
            </w:pPr>
            <w:proofErr w:type="spellStart"/>
            <w:r w:rsidRPr="00C900C7">
              <w:t>n_adult</w:t>
            </w:r>
            <w:proofErr w:type="spellEnd"/>
          </w:p>
        </w:tc>
        <w:tc>
          <w:tcPr>
            <w:tcW w:w="2676" w:type="dxa"/>
          </w:tcPr>
          <w:p w:rsidR="00430E1F" w:rsidRPr="00C900C7" w:rsidRDefault="00430E1F" w:rsidP="00430E1F">
            <w:pPr>
              <w:pStyle w:val="aff"/>
            </w:pPr>
            <w:r w:rsidRPr="00C900C7">
              <w:t>численность прикрепленного взрослого населения</w:t>
            </w:r>
          </w:p>
        </w:tc>
        <w:tc>
          <w:tcPr>
            <w:tcW w:w="2411" w:type="dxa"/>
          </w:tcPr>
          <w:p w:rsidR="00430E1F" w:rsidRPr="00C900C7" w:rsidRDefault="00430E1F" w:rsidP="00430E1F">
            <w:pPr>
              <w:pStyle w:val="aff"/>
            </w:pPr>
            <w:r w:rsidRPr="00C900C7">
              <w:t>Условно обязательный.</w:t>
            </w:r>
            <w:r w:rsidR="00DD6022" w:rsidRPr="00C900C7">
              <w:t xml:space="preserve"> Заполняется при </w:t>
            </w:r>
            <w:proofErr w:type="spellStart"/>
            <w:r w:rsidR="00DD6022" w:rsidRPr="00C900C7">
              <w:t>подушевом</w:t>
            </w:r>
            <w:proofErr w:type="spellEnd"/>
            <w:r w:rsidR="00DD6022" w:rsidRPr="00C900C7">
              <w:t xml:space="preserve">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C900C7" w:rsidRDefault="00430E1F" w:rsidP="00CD4562">
            <w:pPr>
              <w:pStyle w:val="aff"/>
              <w:jc w:val="center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492" w:type="dxa"/>
          </w:tcPr>
          <w:p w:rsidR="00430E1F" w:rsidRPr="00C900C7" w:rsidRDefault="00430E1F" w:rsidP="00CD4562">
            <w:pPr>
              <w:pStyle w:val="aff"/>
            </w:pPr>
          </w:p>
        </w:tc>
      </w:tr>
      <w:tr w:rsidR="0087301F" w:rsidRPr="00C900C7" w:rsidTr="00DD6022">
        <w:trPr>
          <w:trHeight w:val="278"/>
        </w:trPr>
        <w:tc>
          <w:tcPr>
            <w:tcW w:w="1150" w:type="dxa"/>
          </w:tcPr>
          <w:p w:rsidR="00430E1F" w:rsidRPr="00C900C7" w:rsidRDefault="00430E1F" w:rsidP="00430E1F">
            <w:pPr>
              <w:pStyle w:val="aff"/>
              <w:tabs>
                <w:tab w:val="left" w:pos="518"/>
              </w:tabs>
              <w:rPr>
                <w:lang w:val="en-US"/>
              </w:rPr>
            </w:pPr>
            <w:proofErr w:type="spellStart"/>
            <w:r w:rsidRPr="00C900C7">
              <w:t>t_adult</w:t>
            </w:r>
            <w:proofErr w:type="spellEnd"/>
          </w:p>
        </w:tc>
        <w:tc>
          <w:tcPr>
            <w:tcW w:w="2676" w:type="dxa"/>
          </w:tcPr>
          <w:p w:rsidR="00430E1F" w:rsidRPr="00C900C7" w:rsidRDefault="00430E1F" w:rsidP="00430E1F">
            <w:pPr>
              <w:pStyle w:val="aff"/>
            </w:pPr>
            <w:proofErr w:type="spellStart"/>
            <w:r w:rsidRPr="00C900C7">
              <w:t>подушевой</w:t>
            </w:r>
            <w:proofErr w:type="spellEnd"/>
            <w:r w:rsidRPr="00C900C7">
              <w:t xml:space="preserve"> норматив на взрослое население</w:t>
            </w:r>
          </w:p>
        </w:tc>
        <w:tc>
          <w:tcPr>
            <w:tcW w:w="2411" w:type="dxa"/>
          </w:tcPr>
          <w:p w:rsidR="00430E1F" w:rsidRPr="00C900C7" w:rsidRDefault="00430E1F" w:rsidP="00430E1F">
            <w:pPr>
              <w:pStyle w:val="aff"/>
            </w:pPr>
            <w:r w:rsidRPr="00C900C7">
              <w:t>Условно обязательный.</w:t>
            </w:r>
            <w:r w:rsidR="00DD6022" w:rsidRPr="00C900C7">
              <w:t xml:space="preserve"> Заполняется при </w:t>
            </w:r>
            <w:proofErr w:type="spellStart"/>
            <w:r w:rsidR="00DD6022" w:rsidRPr="00C900C7">
              <w:t>подушевом</w:t>
            </w:r>
            <w:proofErr w:type="spellEnd"/>
            <w:r w:rsidR="00DD6022" w:rsidRPr="00C900C7">
              <w:t xml:space="preserve">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C900C7" w:rsidRDefault="00430E1F" w:rsidP="00B676F4">
            <w:pPr>
              <w:pStyle w:val="aff"/>
              <w:jc w:val="center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430E1F" w:rsidRPr="00C900C7" w:rsidRDefault="00430E1F" w:rsidP="00DD6022">
            <w:pPr>
              <w:pStyle w:val="aff"/>
            </w:pPr>
            <w:r w:rsidRPr="00C900C7">
              <w:t>До 12 символов. 2 десятичных знака.</w:t>
            </w:r>
            <w:r w:rsidR="00DD6022" w:rsidRPr="00C900C7">
              <w:t xml:space="preserve"> </w:t>
            </w:r>
          </w:p>
        </w:tc>
      </w:tr>
      <w:tr w:rsidR="0087301F" w:rsidRPr="00C900C7" w:rsidTr="00DD6022">
        <w:trPr>
          <w:trHeight w:val="278"/>
        </w:trPr>
        <w:tc>
          <w:tcPr>
            <w:tcW w:w="1150" w:type="dxa"/>
          </w:tcPr>
          <w:p w:rsidR="00430E1F" w:rsidRPr="00C900C7" w:rsidRDefault="00430E1F" w:rsidP="00B676F4">
            <w:pPr>
              <w:pStyle w:val="aff"/>
            </w:pPr>
            <w:proofErr w:type="spellStart"/>
            <w:r w:rsidRPr="00C900C7">
              <w:t>n_child</w:t>
            </w:r>
            <w:proofErr w:type="spellEnd"/>
          </w:p>
        </w:tc>
        <w:tc>
          <w:tcPr>
            <w:tcW w:w="2676" w:type="dxa"/>
          </w:tcPr>
          <w:p w:rsidR="00430E1F" w:rsidRPr="00C900C7" w:rsidRDefault="00430E1F" w:rsidP="00B676F4">
            <w:pPr>
              <w:pStyle w:val="aff"/>
            </w:pPr>
            <w:r w:rsidRPr="00C900C7">
              <w:t>численность прикрепленного детского населения</w:t>
            </w:r>
          </w:p>
        </w:tc>
        <w:tc>
          <w:tcPr>
            <w:tcW w:w="2411" w:type="dxa"/>
          </w:tcPr>
          <w:p w:rsidR="00430E1F" w:rsidRPr="00C900C7" w:rsidRDefault="00430E1F" w:rsidP="00430E1F">
            <w:pPr>
              <w:pStyle w:val="aff"/>
            </w:pPr>
            <w:r w:rsidRPr="00C900C7">
              <w:t>Условно обязательный.</w:t>
            </w:r>
            <w:r w:rsidR="00DD6022" w:rsidRPr="00C900C7">
              <w:t xml:space="preserve"> Заполняется при </w:t>
            </w:r>
            <w:proofErr w:type="spellStart"/>
            <w:r w:rsidR="00DD6022" w:rsidRPr="00C900C7">
              <w:t>подушевом</w:t>
            </w:r>
            <w:proofErr w:type="spellEnd"/>
            <w:r w:rsidR="00DD6022" w:rsidRPr="00C900C7">
              <w:t xml:space="preserve">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C900C7" w:rsidRDefault="00430E1F" w:rsidP="00B676F4">
            <w:pPr>
              <w:pStyle w:val="aff"/>
              <w:jc w:val="center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492" w:type="dxa"/>
          </w:tcPr>
          <w:p w:rsidR="00430E1F" w:rsidRPr="00C900C7" w:rsidRDefault="00430E1F" w:rsidP="00B676F4">
            <w:pPr>
              <w:pStyle w:val="aff"/>
            </w:pPr>
          </w:p>
        </w:tc>
      </w:tr>
      <w:tr w:rsidR="0087301F" w:rsidRPr="00C900C7" w:rsidTr="00DD6022">
        <w:trPr>
          <w:trHeight w:val="278"/>
        </w:trPr>
        <w:tc>
          <w:tcPr>
            <w:tcW w:w="1150" w:type="dxa"/>
          </w:tcPr>
          <w:p w:rsidR="00430E1F" w:rsidRPr="00C900C7" w:rsidRDefault="00430E1F" w:rsidP="00B676F4">
            <w:pPr>
              <w:pStyle w:val="aff"/>
              <w:tabs>
                <w:tab w:val="left" w:pos="518"/>
              </w:tabs>
              <w:rPr>
                <w:lang w:val="en-US"/>
              </w:rPr>
            </w:pPr>
            <w:r w:rsidRPr="00C900C7">
              <w:t xml:space="preserve">t_ </w:t>
            </w:r>
            <w:proofErr w:type="spellStart"/>
            <w:r w:rsidRPr="00C900C7">
              <w:t>child</w:t>
            </w:r>
            <w:proofErr w:type="spellEnd"/>
          </w:p>
        </w:tc>
        <w:tc>
          <w:tcPr>
            <w:tcW w:w="2676" w:type="dxa"/>
          </w:tcPr>
          <w:p w:rsidR="00430E1F" w:rsidRPr="00C900C7" w:rsidRDefault="00430E1F" w:rsidP="00430E1F">
            <w:pPr>
              <w:pStyle w:val="aff"/>
            </w:pPr>
            <w:proofErr w:type="spellStart"/>
            <w:r w:rsidRPr="00C900C7">
              <w:t>подушевой</w:t>
            </w:r>
            <w:proofErr w:type="spellEnd"/>
            <w:r w:rsidRPr="00C900C7">
              <w:t xml:space="preserve"> норматив на детское население</w:t>
            </w:r>
          </w:p>
        </w:tc>
        <w:tc>
          <w:tcPr>
            <w:tcW w:w="2411" w:type="dxa"/>
          </w:tcPr>
          <w:p w:rsidR="00430E1F" w:rsidRPr="00C900C7" w:rsidRDefault="00430E1F" w:rsidP="00430E1F">
            <w:pPr>
              <w:pStyle w:val="aff"/>
            </w:pPr>
            <w:r w:rsidRPr="00C900C7">
              <w:t xml:space="preserve">Условно обязательный. </w:t>
            </w:r>
            <w:r w:rsidR="00DD6022" w:rsidRPr="00C900C7">
              <w:t xml:space="preserve">Заполняется при </w:t>
            </w:r>
            <w:proofErr w:type="spellStart"/>
            <w:r w:rsidR="00DD6022" w:rsidRPr="00C900C7">
              <w:t>подушевом</w:t>
            </w:r>
            <w:proofErr w:type="spellEnd"/>
            <w:r w:rsidR="00DD6022" w:rsidRPr="00C900C7">
              <w:t xml:space="preserve">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C900C7" w:rsidRDefault="00430E1F" w:rsidP="00B676F4">
            <w:pPr>
              <w:pStyle w:val="aff"/>
              <w:jc w:val="center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430E1F" w:rsidRPr="00C86178" w:rsidRDefault="00430E1F" w:rsidP="00DD6022">
            <w:pPr>
              <w:pStyle w:val="aff"/>
              <w:rPr>
                <w:lang w:val="en-US"/>
              </w:rPr>
            </w:pPr>
            <w:r w:rsidRPr="00C900C7">
              <w:t>До 12 символов. 2 десятичных знака.</w:t>
            </w:r>
          </w:p>
        </w:tc>
      </w:tr>
      <w:tr w:rsidR="0087301F" w:rsidRPr="00C900C7" w:rsidTr="00DD6022">
        <w:trPr>
          <w:trHeight w:val="278"/>
        </w:trPr>
        <w:tc>
          <w:tcPr>
            <w:tcW w:w="1150" w:type="dxa"/>
          </w:tcPr>
          <w:p w:rsidR="00926687" w:rsidRPr="00C900C7" w:rsidRDefault="00926687" w:rsidP="00B676F4">
            <w:pPr>
              <w:pStyle w:val="aff"/>
              <w:tabs>
                <w:tab w:val="left" w:pos="518"/>
              </w:tabs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n_all</w:t>
            </w:r>
            <w:proofErr w:type="spellEnd"/>
          </w:p>
        </w:tc>
        <w:tc>
          <w:tcPr>
            <w:tcW w:w="2676" w:type="dxa"/>
          </w:tcPr>
          <w:p w:rsidR="00926687" w:rsidRPr="00C900C7" w:rsidRDefault="00926687" w:rsidP="00926687">
            <w:pPr>
              <w:pStyle w:val="aff"/>
            </w:pPr>
            <w:r w:rsidRPr="00C900C7">
              <w:t>численность прикрепленного населения</w:t>
            </w:r>
          </w:p>
        </w:tc>
        <w:tc>
          <w:tcPr>
            <w:tcW w:w="2411" w:type="dxa"/>
          </w:tcPr>
          <w:p w:rsidR="00926687" w:rsidRPr="00C900C7" w:rsidRDefault="00926687" w:rsidP="00430E1F">
            <w:pPr>
              <w:pStyle w:val="aff"/>
            </w:pPr>
            <w:r w:rsidRPr="00C900C7">
              <w:t xml:space="preserve">Условно обязательный. Заполняется при </w:t>
            </w:r>
            <w:proofErr w:type="spellStart"/>
            <w:r w:rsidRPr="00C900C7">
              <w:t>подушевом</w:t>
            </w:r>
            <w:proofErr w:type="spellEnd"/>
            <w:r w:rsidRPr="00C900C7">
              <w:t xml:space="preserve"> </w:t>
            </w:r>
            <w:r w:rsidRPr="00C900C7">
              <w:lastRenderedPageBreak/>
              <w:t>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926687" w:rsidRPr="00C900C7" w:rsidRDefault="00926687" w:rsidP="00B908DE">
            <w:pPr>
              <w:pStyle w:val="aff"/>
              <w:jc w:val="center"/>
              <w:rPr>
                <w:lang w:val="en-US"/>
              </w:rPr>
            </w:pPr>
            <w:r w:rsidRPr="00C900C7">
              <w:rPr>
                <w:lang w:val="en-US"/>
              </w:rPr>
              <w:lastRenderedPageBreak/>
              <w:t>integer</w:t>
            </w:r>
          </w:p>
        </w:tc>
        <w:tc>
          <w:tcPr>
            <w:tcW w:w="2492" w:type="dxa"/>
          </w:tcPr>
          <w:p w:rsidR="00926687" w:rsidRPr="00C900C7" w:rsidRDefault="00926687" w:rsidP="00B908DE">
            <w:pPr>
              <w:pStyle w:val="aff"/>
            </w:pPr>
          </w:p>
        </w:tc>
      </w:tr>
      <w:tr w:rsidR="0087301F" w:rsidRPr="00C900C7" w:rsidTr="00DD6022">
        <w:trPr>
          <w:trHeight w:val="278"/>
        </w:trPr>
        <w:tc>
          <w:tcPr>
            <w:tcW w:w="1150" w:type="dxa"/>
          </w:tcPr>
          <w:p w:rsidR="00926687" w:rsidRPr="00C900C7" w:rsidRDefault="00926687" w:rsidP="00B676F4">
            <w:pPr>
              <w:pStyle w:val="aff"/>
              <w:tabs>
                <w:tab w:val="left" w:pos="518"/>
              </w:tabs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lastRenderedPageBreak/>
              <w:t>t_all</w:t>
            </w:r>
            <w:proofErr w:type="spellEnd"/>
          </w:p>
        </w:tc>
        <w:tc>
          <w:tcPr>
            <w:tcW w:w="2676" w:type="dxa"/>
          </w:tcPr>
          <w:p w:rsidR="00926687" w:rsidRPr="00C900C7" w:rsidRDefault="00926687" w:rsidP="00926687">
            <w:pPr>
              <w:pStyle w:val="aff"/>
              <w:tabs>
                <w:tab w:val="left" w:pos="1855"/>
              </w:tabs>
            </w:pPr>
            <w:proofErr w:type="spellStart"/>
            <w:r w:rsidRPr="00C900C7">
              <w:t>Подущевой</w:t>
            </w:r>
            <w:proofErr w:type="spellEnd"/>
            <w:r w:rsidRPr="00C900C7">
              <w:t xml:space="preserve"> норматив</w:t>
            </w:r>
          </w:p>
        </w:tc>
        <w:tc>
          <w:tcPr>
            <w:tcW w:w="2411" w:type="dxa"/>
          </w:tcPr>
          <w:p w:rsidR="00926687" w:rsidRPr="00C900C7" w:rsidRDefault="00926687" w:rsidP="00430E1F">
            <w:pPr>
              <w:pStyle w:val="aff"/>
            </w:pPr>
            <w:r w:rsidRPr="00C900C7">
              <w:t xml:space="preserve">Условно обязательный. Заполняется при </w:t>
            </w:r>
            <w:proofErr w:type="spellStart"/>
            <w:r w:rsidRPr="00C900C7">
              <w:t>подушевом</w:t>
            </w:r>
            <w:proofErr w:type="spellEnd"/>
            <w:r w:rsidRPr="00C900C7">
              <w:t xml:space="preserve">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926687" w:rsidRPr="00C900C7" w:rsidRDefault="00926687" w:rsidP="00B908DE">
            <w:pPr>
              <w:pStyle w:val="aff"/>
              <w:jc w:val="center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926687" w:rsidRPr="00C900C7" w:rsidRDefault="00926687" w:rsidP="00B908DE">
            <w:pPr>
              <w:pStyle w:val="aff"/>
            </w:pPr>
            <w:r w:rsidRPr="00C900C7">
              <w:t xml:space="preserve">До 12 символов. 2 десятичных знака. </w:t>
            </w:r>
          </w:p>
        </w:tc>
      </w:tr>
    </w:tbl>
    <w:p w:rsidR="00631D63" w:rsidRPr="00C900C7" w:rsidRDefault="001A2823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25" w:name="_Toc7019005"/>
      <w:r w:rsidRPr="00C900C7">
        <w:rPr>
          <w:rFonts w:ascii="Times New Roman" w:hAnsi="Times New Roman"/>
          <w:color w:val="auto"/>
        </w:rPr>
        <w:t>Элемент</w:t>
      </w:r>
      <w:r w:rsidR="00631D63" w:rsidRPr="00C900C7">
        <w:rPr>
          <w:rFonts w:ascii="Times New Roman" w:hAnsi="Times New Roman"/>
          <w:color w:val="auto"/>
        </w:rPr>
        <w:t xml:space="preserve"> «</w:t>
      </w:r>
      <w:r w:rsidR="00631D63" w:rsidRPr="00C900C7">
        <w:rPr>
          <w:rFonts w:ascii="Times New Roman" w:hAnsi="Times New Roman"/>
          <w:color w:val="auto"/>
          <w:lang w:val="en-US"/>
        </w:rPr>
        <w:t>account</w:t>
      </w:r>
      <w:r w:rsidR="00631D63" w:rsidRPr="00C900C7">
        <w:rPr>
          <w:rFonts w:ascii="Times New Roman" w:hAnsi="Times New Roman"/>
          <w:color w:val="auto"/>
        </w:rPr>
        <w:t>_</w:t>
      </w:r>
      <w:proofErr w:type="spellStart"/>
      <w:r w:rsidR="00631D63" w:rsidRPr="00C900C7">
        <w:rPr>
          <w:rFonts w:ascii="Times New Roman" w:hAnsi="Times New Roman"/>
          <w:color w:val="auto"/>
          <w:lang w:val="en-US"/>
        </w:rPr>
        <w:t>elem</w:t>
      </w:r>
      <w:proofErr w:type="spellEnd"/>
      <w:r w:rsidRPr="00C900C7">
        <w:rPr>
          <w:rFonts w:ascii="Times New Roman" w:hAnsi="Times New Roman"/>
          <w:color w:val="auto"/>
        </w:rPr>
        <w:t>»</w:t>
      </w:r>
      <w:r w:rsidR="00631D63" w:rsidRPr="00C900C7">
        <w:rPr>
          <w:rFonts w:ascii="Times New Roman" w:hAnsi="Times New Roman"/>
          <w:color w:val="auto"/>
        </w:rPr>
        <w:t xml:space="preserve"> </w:t>
      </w:r>
      <w:r w:rsidRPr="00C900C7">
        <w:rPr>
          <w:rFonts w:ascii="Times New Roman" w:hAnsi="Times New Roman"/>
          <w:color w:val="auto"/>
        </w:rPr>
        <w:t>–</w:t>
      </w:r>
      <w:r w:rsidR="00631D63" w:rsidRPr="00C900C7">
        <w:rPr>
          <w:rFonts w:ascii="Times New Roman" w:hAnsi="Times New Roman"/>
          <w:color w:val="auto"/>
        </w:rPr>
        <w:t xml:space="preserve"> Сумма повторно пр</w:t>
      </w:r>
      <w:r w:rsidRPr="00C900C7">
        <w:rPr>
          <w:rFonts w:ascii="Times New Roman" w:hAnsi="Times New Roman"/>
          <w:color w:val="auto"/>
        </w:rPr>
        <w:t>едъявленных персональных счетов</w:t>
      </w:r>
      <w:bookmarkEnd w:id="25"/>
    </w:p>
    <w:p w:rsidR="00631D63" w:rsidRPr="00C900C7" w:rsidRDefault="00E06A01" w:rsidP="00631D63">
      <w:pPr>
        <w:rPr>
          <w:lang w:eastAsia="ar-SA"/>
        </w:rPr>
      </w:pPr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«</w:t>
      </w:r>
      <w:proofErr w:type="spellStart"/>
      <w:r w:rsidRPr="00C900C7">
        <w:rPr>
          <w:lang w:val="en-US"/>
        </w:rPr>
        <w:t>account_elem_s</w:t>
      </w:r>
      <w:proofErr w:type="spellEnd"/>
      <w:r w:rsidRPr="00C900C7">
        <w:rPr>
          <w:lang w:val="en-US"/>
        </w:rPr>
        <w:t xml:space="preserve">». </w:t>
      </w:r>
      <w:r w:rsidR="00631D63" w:rsidRPr="00C900C7">
        <w:rPr>
          <w:lang w:eastAsia="ar-SA"/>
        </w:rPr>
        <w:t xml:space="preserve">Элемент является условно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и/или </w:t>
      </w:r>
      <w:proofErr w:type="spellStart"/>
      <w:r w:rsidR="00631D63" w:rsidRPr="00C900C7">
        <w:rPr>
          <w:lang w:eastAsia="ar-SA"/>
        </w:rPr>
        <w:t>сверхбазовой</w:t>
      </w:r>
      <w:proofErr w:type="spellEnd"/>
      <w:r w:rsidR="00631D63" w:rsidRPr="00C900C7">
        <w:rPr>
          <w:lang w:eastAsia="ar-SA"/>
        </w:rPr>
        <w:t xml:space="preserve"> программе</w:t>
      </w:r>
      <w:r w:rsidR="005222B5" w:rsidRPr="00C900C7">
        <w:rPr>
          <w:lang w:eastAsia="ar-SA"/>
        </w:rPr>
        <w:t xml:space="preserve">, а так же количеством </w:t>
      </w:r>
      <w:r w:rsidR="003561A0" w:rsidRPr="00C900C7">
        <w:rPr>
          <w:lang w:eastAsia="ar-SA"/>
        </w:rPr>
        <w:t>бухгалтерских</w:t>
      </w:r>
      <w:r w:rsidR="005222B5" w:rsidRPr="00C900C7">
        <w:rPr>
          <w:lang w:eastAsia="ar-SA"/>
        </w:rPr>
        <w:t xml:space="preserve"> номеров счетов и дат бухгалтерских счетов</w:t>
      </w:r>
      <w:r w:rsidR="00631D63" w:rsidRPr="00C900C7">
        <w:rPr>
          <w:lang w:eastAsia="ar-SA"/>
        </w:rPr>
        <w:t>.</w:t>
      </w:r>
    </w:p>
    <w:p w:rsidR="001A2823" w:rsidRPr="00C900C7" w:rsidRDefault="001A2823" w:rsidP="001A2823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793"/>
        <w:gridCol w:w="1737"/>
        <w:gridCol w:w="1415"/>
        <w:gridCol w:w="2910"/>
      </w:tblGrid>
      <w:tr w:rsidR="0087301F" w:rsidRPr="00C900C7" w:rsidTr="00CD4562">
        <w:trPr>
          <w:trHeight w:val="287"/>
        </w:trPr>
        <w:tc>
          <w:tcPr>
            <w:tcW w:w="1150" w:type="dxa"/>
            <w:vAlign w:val="center"/>
          </w:tcPr>
          <w:p w:rsidR="00631D63" w:rsidRPr="00C900C7" w:rsidRDefault="00631D63" w:rsidP="00CD4562">
            <w:pPr>
              <w:pStyle w:val="af6"/>
            </w:pPr>
            <w:r w:rsidRPr="00C900C7">
              <w:t>Имя</w:t>
            </w:r>
          </w:p>
        </w:tc>
        <w:tc>
          <w:tcPr>
            <w:tcW w:w="2793" w:type="dxa"/>
            <w:vAlign w:val="center"/>
          </w:tcPr>
          <w:p w:rsidR="00631D63" w:rsidRPr="00C900C7" w:rsidRDefault="00631D63" w:rsidP="00CD4562">
            <w:pPr>
              <w:pStyle w:val="af6"/>
            </w:pPr>
            <w:r w:rsidRPr="00C900C7">
              <w:t>Назначение</w:t>
            </w:r>
          </w:p>
        </w:tc>
        <w:tc>
          <w:tcPr>
            <w:tcW w:w="1737" w:type="dxa"/>
            <w:vAlign w:val="center"/>
          </w:tcPr>
          <w:p w:rsidR="00631D63" w:rsidRPr="00C900C7" w:rsidRDefault="00631D63" w:rsidP="00CD4562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1415" w:type="dxa"/>
            <w:vAlign w:val="center"/>
          </w:tcPr>
          <w:p w:rsidR="00631D63" w:rsidRPr="00C900C7" w:rsidRDefault="00631D63" w:rsidP="00CD4562">
            <w:pPr>
              <w:pStyle w:val="af6"/>
            </w:pPr>
            <w:r w:rsidRPr="00C900C7">
              <w:t>Тип</w:t>
            </w:r>
          </w:p>
        </w:tc>
        <w:tc>
          <w:tcPr>
            <w:tcW w:w="2910" w:type="dxa"/>
            <w:vAlign w:val="center"/>
          </w:tcPr>
          <w:p w:rsidR="00631D63" w:rsidRPr="00C900C7" w:rsidRDefault="00631D63" w:rsidP="00CD4562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CD4562">
        <w:trPr>
          <w:trHeight w:val="287"/>
        </w:trPr>
        <w:tc>
          <w:tcPr>
            <w:tcW w:w="1150" w:type="dxa"/>
          </w:tcPr>
          <w:p w:rsidR="00631D63" w:rsidRPr="00C900C7" w:rsidRDefault="00631D63" w:rsidP="00CD4562">
            <w:pPr>
              <w:pStyle w:val="aff"/>
            </w:pPr>
            <w:proofErr w:type="spellStart"/>
            <w:r w:rsidRPr="00C900C7">
              <w:t>type_acc</w:t>
            </w:r>
            <w:proofErr w:type="spellEnd"/>
          </w:p>
        </w:tc>
        <w:tc>
          <w:tcPr>
            <w:tcW w:w="2793" w:type="dxa"/>
          </w:tcPr>
          <w:p w:rsidR="00631D63" w:rsidRPr="00C900C7" w:rsidRDefault="00631D63" w:rsidP="00CD4562">
            <w:pPr>
              <w:pStyle w:val="aff"/>
            </w:pPr>
            <w:r w:rsidRPr="00C900C7">
              <w:t>Тип  элемента счета</w:t>
            </w:r>
          </w:p>
        </w:tc>
        <w:tc>
          <w:tcPr>
            <w:tcW w:w="1737" w:type="dxa"/>
          </w:tcPr>
          <w:p w:rsidR="00631D63" w:rsidRPr="00C900C7" w:rsidRDefault="00631D63" w:rsidP="00CD456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1415" w:type="dxa"/>
          </w:tcPr>
          <w:p w:rsidR="00631D63" w:rsidRPr="00C900C7" w:rsidRDefault="00631D63" w:rsidP="00CD4562">
            <w:pPr>
              <w:pStyle w:val="aff"/>
              <w:jc w:val="center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910" w:type="dxa"/>
          </w:tcPr>
          <w:p w:rsidR="00631D63" w:rsidRPr="00C900C7" w:rsidRDefault="00631D63" w:rsidP="00CD4562">
            <w:pPr>
              <w:pStyle w:val="aff"/>
            </w:pPr>
            <w:r w:rsidRPr="00C900C7">
              <w:t>Из справочника типов цен</w:t>
            </w:r>
          </w:p>
        </w:tc>
      </w:tr>
      <w:tr w:rsidR="0087301F" w:rsidRPr="00C900C7" w:rsidTr="00CD4562">
        <w:trPr>
          <w:trHeight w:val="278"/>
        </w:trPr>
        <w:tc>
          <w:tcPr>
            <w:tcW w:w="1150" w:type="dxa"/>
          </w:tcPr>
          <w:p w:rsidR="00631D63" w:rsidRPr="00C900C7" w:rsidRDefault="00631D63" w:rsidP="00CD4562">
            <w:pPr>
              <w:pStyle w:val="aff"/>
            </w:pPr>
            <w:proofErr w:type="spellStart"/>
            <w:r w:rsidRPr="00C900C7">
              <w:t>amountl</w:t>
            </w:r>
            <w:proofErr w:type="spellEnd"/>
          </w:p>
        </w:tc>
        <w:tc>
          <w:tcPr>
            <w:tcW w:w="2793" w:type="dxa"/>
          </w:tcPr>
          <w:p w:rsidR="00631D63" w:rsidRPr="00C900C7" w:rsidRDefault="00631D63" w:rsidP="00CD4562">
            <w:pPr>
              <w:pStyle w:val="aff"/>
            </w:pPr>
            <w:r w:rsidRPr="00C900C7">
              <w:t>Сумма, предъявленная МО к оплате по элементу счета</w:t>
            </w:r>
          </w:p>
        </w:tc>
        <w:tc>
          <w:tcPr>
            <w:tcW w:w="1737" w:type="dxa"/>
          </w:tcPr>
          <w:p w:rsidR="00631D63" w:rsidRPr="00C900C7" w:rsidRDefault="00631D63" w:rsidP="00CD456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1415" w:type="dxa"/>
          </w:tcPr>
          <w:p w:rsidR="00631D63" w:rsidRPr="00C900C7" w:rsidRDefault="00631D63" w:rsidP="00CD4562">
            <w:pPr>
              <w:pStyle w:val="aff"/>
              <w:jc w:val="center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2910" w:type="dxa"/>
          </w:tcPr>
          <w:p w:rsidR="00631D63" w:rsidRPr="00C900C7" w:rsidRDefault="00631D63" w:rsidP="00CD4562">
            <w:pPr>
              <w:pStyle w:val="aff"/>
            </w:pPr>
            <w:r w:rsidRPr="00C900C7">
              <w:t>До 12 символов. 2 десятичных знака.</w:t>
            </w:r>
          </w:p>
        </w:tc>
      </w:tr>
      <w:tr w:rsidR="0087301F" w:rsidRPr="00C900C7" w:rsidTr="00CD4562">
        <w:trPr>
          <w:trHeight w:val="278"/>
        </w:trPr>
        <w:tc>
          <w:tcPr>
            <w:tcW w:w="1150" w:type="dxa"/>
          </w:tcPr>
          <w:p w:rsidR="00631D63" w:rsidRPr="00C900C7" w:rsidRDefault="00631D63" w:rsidP="00CD4562">
            <w:pPr>
              <w:pStyle w:val="aff"/>
            </w:pPr>
            <w:proofErr w:type="spellStart"/>
            <w:r w:rsidRPr="00C900C7">
              <w:t>amount</w:t>
            </w:r>
            <w:proofErr w:type="spellEnd"/>
          </w:p>
        </w:tc>
        <w:tc>
          <w:tcPr>
            <w:tcW w:w="2793" w:type="dxa"/>
          </w:tcPr>
          <w:p w:rsidR="00631D63" w:rsidRPr="00C900C7" w:rsidRDefault="00631D63" w:rsidP="00CD4562">
            <w:pPr>
              <w:pStyle w:val="aff"/>
            </w:pPr>
            <w:r w:rsidRPr="00C900C7">
              <w:t>Сумма к оплате после  проведения МЭК по элементу счета</w:t>
            </w:r>
          </w:p>
        </w:tc>
        <w:tc>
          <w:tcPr>
            <w:tcW w:w="1737" w:type="dxa"/>
          </w:tcPr>
          <w:p w:rsidR="00631D63" w:rsidRPr="00C900C7" w:rsidRDefault="00631D63" w:rsidP="00CD4562">
            <w:pPr>
              <w:pStyle w:val="aff"/>
            </w:pPr>
            <w:r w:rsidRPr="00C900C7">
              <w:t>Условно обязательный. Заполняется плательщиком.</w:t>
            </w:r>
          </w:p>
        </w:tc>
        <w:tc>
          <w:tcPr>
            <w:tcW w:w="1415" w:type="dxa"/>
          </w:tcPr>
          <w:p w:rsidR="00631D63" w:rsidRPr="00C900C7" w:rsidRDefault="00631D63" w:rsidP="00CD4562">
            <w:pPr>
              <w:pStyle w:val="aff"/>
              <w:jc w:val="center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2910" w:type="dxa"/>
          </w:tcPr>
          <w:p w:rsidR="00631D63" w:rsidRPr="00C900C7" w:rsidRDefault="00631D63" w:rsidP="00CD4562">
            <w:pPr>
              <w:pStyle w:val="aff"/>
            </w:pPr>
            <w:r w:rsidRPr="00C900C7">
              <w:t>До 12 символов. 2 десятичных знака.</w:t>
            </w:r>
          </w:p>
        </w:tc>
      </w:tr>
      <w:tr w:rsidR="0087301F" w:rsidRPr="00C900C7" w:rsidTr="00CD4562">
        <w:trPr>
          <w:trHeight w:val="278"/>
        </w:trPr>
        <w:tc>
          <w:tcPr>
            <w:tcW w:w="1150" w:type="dxa"/>
          </w:tcPr>
          <w:p w:rsidR="00631D63" w:rsidRPr="00C900C7" w:rsidRDefault="00631D63" w:rsidP="00CD4562">
            <w:pPr>
              <w:pStyle w:val="aff"/>
            </w:pPr>
            <w:proofErr w:type="spellStart"/>
            <w:r w:rsidRPr="00C900C7">
              <w:t>invnumber</w:t>
            </w:r>
            <w:proofErr w:type="spellEnd"/>
          </w:p>
        </w:tc>
        <w:tc>
          <w:tcPr>
            <w:tcW w:w="2793" w:type="dxa"/>
          </w:tcPr>
          <w:p w:rsidR="00631D63" w:rsidRPr="00C900C7" w:rsidRDefault="00631D63" w:rsidP="00CD4562">
            <w:pPr>
              <w:pStyle w:val="aff"/>
            </w:pPr>
            <w:r w:rsidRPr="00C900C7">
              <w:t>Номер счета поставщика</w:t>
            </w:r>
          </w:p>
        </w:tc>
        <w:tc>
          <w:tcPr>
            <w:tcW w:w="1737" w:type="dxa"/>
          </w:tcPr>
          <w:p w:rsidR="00631D63" w:rsidRPr="00C900C7" w:rsidRDefault="00631D63" w:rsidP="00631D63">
            <w:pPr>
              <w:pStyle w:val="aff"/>
            </w:pPr>
            <w:r w:rsidRPr="00C900C7">
              <w:t>Обязательный. Заполняется поставщиком.</w:t>
            </w:r>
          </w:p>
        </w:tc>
        <w:tc>
          <w:tcPr>
            <w:tcW w:w="1415" w:type="dxa"/>
          </w:tcPr>
          <w:p w:rsidR="00631D63" w:rsidRPr="00C900C7" w:rsidRDefault="00631D63" w:rsidP="00CD4562">
            <w:pPr>
              <w:pStyle w:val="aff"/>
              <w:jc w:val="center"/>
              <w:rPr>
                <w:lang w:val="en-US"/>
              </w:rPr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910" w:type="dxa"/>
          </w:tcPr>
          <w:p w:rsidR="00631D63" w:rsidRPr="00C900C7" w:rsidRDefault="00631D63" w:rsidP="00CD4562">
            <w:pPr>
              <w:pStyle w:val="aff"/>
            </w:pPr>
          </w:p>
        </w:tc>
      </w:tr>
      <w:tr w:rsidR="0087301F" w:rsidRPr="00C900C7" w:rsidTr="00CD4562">
        <w:trPr>
          <w:trHeight w:val="278"/>
        </w:trPr>
        <w:tc>
          <w:tcPr>
            <w:tcW w:w="1150" w:type="dxa"/>
          </w:tcPr>
          <w:p w:rsidR="00631D63" w:rsidRPr="00C900C7" w:rsidRDefault="00631D63" w:rsidP="00CD4562">
            <w:pPr>
              <w:pStyle w:val="aff"/>
            </w:pPr>
            <w:proofErr w:type="spellStart"/>
            <w:r w:rsidRPr="00C900C7">
              <w:t>invdate</w:t>
            </w:r>
            <w:proofErr w:type="spellEnd"/>
          </w:p>
        </w:tc>
        <w:tc>
          <w:tcPr>
            <w:tcW w:w="2793" w:type="dxa"/>
          </w:tcPr>
          <w:p w:rsidR="00631D63" w:rsidRPr="00C900C7" w:rsidRDefault="00631D63" w:rsidP="00CD4562">
            <w:pPr>
              <w:pStyle w:val="aff"/>
            </w:pPr>
            <w:r w:rsidRPr="00C900C7">
              <w:t>Дата счета поставщика</w:t>
            </w:r>
          </w:p>
        </w:tc>
        <w:tc>
          <w:tcPr>
            <w:tcW w:w="1737" w:type="dxa"/>
          </w:tcPr>
          <w:p w:rsidR="00631D63" w:rsidRPr="00C900C7" w:rsidRDefault="00631D63" w:rsidP="00631D63">
            <w:pPr>
              <w:pStyle w:val="aff"/>
            </w:pPr>
            <w:r w:rsidRPr="00C900C7">
              <w:t>Обязательный. Заполняется поставщиком.</w:t>
            </w:r>
          </w:p>
        </w:tc>
        <w:tc>
          <w:tcPr>
            <w:tcW w:w="1415" w:type="dxa"/>
          </w:tcPr>
          <w:p w:rsidR="00631D63" w:rsidRPr="00C900C7" w:rsidRDefault="00631D63" w:rsidP="00CD4562">
            <w:pPr>
              <w:pStyle w:val="aff"/>
              <w:jc w:val="center"/>
            </w:pPr>
            <w:proofErr w:type="spellStart"/>
            <w:r w:rsidRPr="00C900C7">
              <w:t>date</w:t>
            </w:r>
            <w:proofErr w:type="spellEnd"/>
          </w:p>
        </w:tc>
        <w:tc>
          <w:tcPr>
            <w:tcW w:w="2910" w:type="dxa"/>
          </w:tcPr>
          <w:p w:rsidR="00631D63" w:rsidRPr="00C900C7" w:rsidRDefault="00631D63" w:rsidP="00CD4562">
            <w:pPr>
              <w:pStyle w:val="aff"/>
            </w:pPr>
          </w:p>
        </w:tc>
      </w:tr>
    </w:tbl>
    <w:p w:rsidR="0060727A" w:rsidRPr="00C900C7" w:rsidRDefault="001A2823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26" w:name="_Toc7019006"/>
      <w:r w:rsidRPr="00C900C7">
        <w:rPr>
          <w:rFonts w:ascii="Times New Roman" w:hAnsi="Times New Roman"/>
          <w:color w:val="auto"/>
        </w:rPr>
        <w:t>Элемент</w:t>
      </w:r>
      <w:r w:rsidR="0060727A" w:rsidRPr="00C900C7">
        <w:rPr>
          <w:rFonts w:ascii="Times New Roman" w:hAnsi="Times New Roman"/>
          <w:color w:val="auto"/>
        </w:rPr>
        <w:t xml:space="preserve"> «</w:t>
      </w:r>
      <w:r w:rsidR="0060727A" w:rsidRPr="00C900C7">
        <w:rPr>
          <w:rFonts w:ascii="Times New Roman" w:hAnsi="Times New Roman"/>
          <w:color w:val="auto"/>
          <w:lang w:val="en-US"/>
        </w:rPr>
        <w:t>patient</w:t>
      </w:r>
      <w:r w:rsidRPr="00C900C7">
        <w:rPr>
          <w:rFonts w:ascii="Times New Roman" w:hAnsi="Times New Roman"/>
          <w:color w:val="auto"/>
        </w:rPr>
        <w:t xml:space="preserve">» – </w:t>
      </w:r>
      <w:r w:rsidR="0060727A" w:rsidRPr="00C900C7">
        <w:rPr>
          <w:rFonts w:ascii="Times New Roman" w:hAnsi="Times New Roman"/>
          <w:color w:val="auto"/>
        </w:rPr>
        <w:t>Сведения о пациенте</w:t>
      </w:r>
      <w:bookmarkEnd w:id="22"/>
      <w:bookmarkEnd w:id="26"/>
    </w:p>
    <w:bookmarkEnd w:id="23"/>
    <w:p w:rsidR="0060727A" w:rsidRPr="00C900C7" w:rsidRDefault="00E06A01" w:rsidP="00D97C04">
      <w:pPr>
        <w:keepNext/>
        <w:rPr>
          <w:lang w:eastAsia="ar-SA"/>
        </w:rPr>
      </w:pPr>
      <w:r w:rsidRPr="00C900C7">
        <w:t>Входит в «</w:t>
      </w:r>
      <w:r w:rsidRPr="00C900C7">
        <w:rPr>
          <w:lang w:val="en-US"/>
        </w:rPr>
        <w:t>patients</w:t>
      </w:r>
      <w:r w:rsidRPr="00C900C7">
        <w:t xml:space="preserve">». </w:t>
      </w:r>
      <w:r w:rsidR="0060727A" w:rsidRPr="00C900C7">
        <w:rPr>
          <w:lang w:eastAsia="ar-SA"/>
        </w:rPr>
        <w:t xml:space="preserve">Элемент </w:t>
      </w:r>
      <w:r w:rsidR="0034190B" w:rsidRPr="00C900C7">
        <w:rPr>
          <w:lang w:eastAsia="ar-SA"/>
        </w:rPr>
        <w:t>«</w:t>
      </w:r>
      <w:r w:rsidR="0034190B" w:rsidRPr="00C900C7">
        <w:rPr>
          <w:lang w:val="en-US" w:eastAsia="ar-SA"/>
        </w:rPr>
        <w:t>patients</w:t>
      </w:r>
      <w:r w:rsidR="0034190B" w:rsidRPr="00C900C7">
        <w:rPr>
          <w:lang w:eastAsia="ar-SA"/>
        </w:rPr>
        <w:t>»</w:t>
      </w:r>
      <w:r w:rsidR="0060727A" w:rsidRPr="00C900C7">
        <w:rPr>
          <w:lang w:eastAsia="ar-SA"/>
        </w:rPr>
        <w:t xml:space="preserve"> </w:t>
      </w:r>
      <w:r w:rsidR="0034190B" w:rsidRPr="00C900C7">
        <w:rPr>
          <w:lang w:eastAsia="ar-SA"/>
        </w:rPr>
        <w:t xml:space="preserve">является </w:t>
      </w:r>
      <w:r w:rsidR="00DD6022" w:rsidRPr="00C900C7">
        <w:rPr>
          <w:lang w:eastAsia="ar-SA"/>
        </w:rPr>
        <w:t xml:space="preserve">условно </w:t>
      </w:r>
      <w:r w:rsidR="0060727A" w:rsidRPr="00C900C7">
        <w:rPr>
          <w:lang w:eastAsia="ar-SA"/>
        </w:rPr>
        <w:t>обязательным</w:t>
      </w:r>
      <w:r w:rsidRPr="00C900C7">
        <w:rPr>
          <w:lang w:eastAsia="ar-SA"/>
        </w:rPr>
        <w:t xml:space="preserve">, и </w:t>
      </w:r>
      <w:r w:rsidR="00055817" w:rsidRPr="00C900C7">
        <w:rPr>
          <w:lang w:eastAsia="ar-SA"/>
        </w:rPr>
        <w:t xml:space="preserve">может отсутствовать только в том случае, если оплата производится по принципу </w:t>
      </w:r>
      <w:proofErr w:type="spellStart"/>
      <w:r w:rsidR="00055817" w:rsidRPr="00C900C7">
        <w:rPr>
          <w:lang w:eastAsia="ar-SA"/>
        </w:rPr>
        <w:t>подушевого</w:t>
      </w:r>
      <w:proofErr w:type="spellEnd"/>
      <w:r w:rsidR="00055817" w:rsidRPr="00C900C7">
        <w:rPr>
          <w:lang w:eastAsia="ar-SA"/>
        </w:rPr>
        <w:t xml:space="preserve"> финансирования и за отчетный месяц </w:t>
      </w:r>
      <w:proofErr w:type="gramStart"/>
      <w:r w:rsidR="00055817" w:rsidRPr="00C900C7">
        <w:rPr>
          <w:lang w:eastAsia="ar-SA"/>
        </w:rPr>
        <w:t>в</w:t>
      </w:r>
      <w:proofErr w:type="gramEnd"/>
      <w:r w:rsidR="00055817" w:rsidRPr="00C900C7">
        <w:rPr>
          <w:lang w:eastAsia="ar-SA"/>
        </w:rPr>
        <w:t xml:space="preserve"> данной СМО нет услуг, предъявляемых к оплате.</w:t>
      </w:r>
    </w:p>
    <w:p w:rsidR="001A2823" w:rsidRPr="00C900C7" w:rsidRDefault="001A2823" w:rsidP="001A2823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3129"/>
        <w:gridCol w:w="2868"/>
        <w:gridCol w:w="657"/>
        <w:gridCol w:w="2118"/>
      </w:tblGrid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C900C7" w:rsidRDefault="0060727A" w:rsidP="00D040CF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C900C7" w:rsidRDefault="0060727A" w:rsidP="00D040CF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C900C7" w:rsidRDefault="0060727A" w:rsidP="00D040CF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C900C7" w:rsidRDefault="0060727A" w:rsidP="00D040CF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C900C7" w:rsidRDefault="0060727A" w:rsidP="00D040CF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patientcod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t xml:space="preserve">Идентификатор пациента в БД </w:t>
            </w:r>
            <w:r w:rsidR="00BD4615" w:rsidRPr="00C900C7">
              <w:t>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t>До 38 символов</w:t>
            </w:r>
            <w:r w:rsidR="00874C1F" w:rsidRPr="00C900C7">
              <w:t xml:space="preserve">. </w:t>
            </w:r>
            <w:r w:rsidR="00874C1F" w:rsidRPr="00C8164A">
              <w:t>Является уникальным в пределах элемента</w:t>
            </w:r>
            <w:r w:rsidR="00874C1F" w:rsidRPr="00C900C7">
              <w:t>.</w:t>
            </w:r>
          </w:p>
        </w:tc>
      </w:tr>
      <w:tr w:rsidR="0087301F" w:rsidRPr="00C900C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rPr>
                <w:lang w:val="en-US"/>
              </w:rPr>
              <w:lastRenderedPageBreak/>
              <w:t>surname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t>Фамилия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C900C7" w:rsidRDefault="0060727A" w:rsidP="00DA66B3">
            <w:pPr>
              <w:pStyle w:val="aff"/>
            </w:pPr>
            <w:r w:rsidRPr="00C900C7">
              <w:t xml:space="preserve">До </w:t>
            </w:r>
            <w:r w:rsidR="0039189D" w:rsidRPr="00C900C7">
              <w:t>4</w:t>
            </w:r>
            <w:r w:rsidR="00DA66B3" w:rsidRPr="00C900C7">
              <w:t>0</w:t>
            </w:r>
            <w:r w:rsidRPr="00C900C7">
              <w:t xml:space="preserve"> символов</w:t>
            </w:r>
          </w:p>
        </w:tc>
      </w:tr>
      <w:tr w:rsidR="0087301F" w:rsidRPr="00C900C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rPr>
                <w:lang w:val="en-US"/>
              </w:rPr>
              <w:t>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t>Имя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C900C7" w:rsidRDefault="0060727A" w:rsidP="00DA66B3">
            <w:pPr>
              <w:pStyle w:val="aff"/>
            </w:pPr>
            <w:r w:rsidRPr="00C900C7">
              <w:t xml:space="preserve">До </w:t>
            </w:r>
            <w:r w:rsidR="0039189D" w:rsidRPr="00C900C7">
              <w:t>4</w:t>
            </w:r>
            <w:r w:rsidRPr="00C900C7">
              <w:t>0 символов</w:t>
            </w:r>
          </w:p>
        </w:tc>
      </w:tr>
      <w:tr w:rsidR="0087301F" w:rsidRPr="00C900C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97C04">
            <w:pPr>
              <w:pStyle w:val="aff"/>
            </w:pPr>
            <w:r w:rsidRPr="00C900C7">
              <w:rPr>
                <w:lang w:val="en-US"/>
              </w:rPr>
              <w:t>patronymic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97C04">
            <w:pPr>
              <w:pStyle w:val="aff"/>
            </w:pPr>
            <w:r w:rsidRPr="00C900C7">
              <w:t>Отчество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97C04">
            <w:pPr>
              <w:pStyle w:val="aff"/>
            </w:pPr>
            <w:r w:rsidRPr="00C900C7"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97C04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C900C7" w:rsidRDefault="0060727A" w:rsidP="00DA66B3">
            <w:pPr>
              <w:pStyle w:val="aff"/>
            </w:pPr>
            <w:r w:rsidRPr="00C900C7">
              <w:t xml:space="preserve">До </w:t>
            </w:r>
            <w:r w:rsidR="0039189D" w:rsidRPr="00C900C7">
              <w:t>4</w:t>
            </w:r>
            <w:r w:rsidR="00DA66B3" w:rsidRPr="00C900C7">
              <w:t>0</w:t>
            </w:r>
            <w:r w:rsidRPr="00C900C7">
              <w:t xml:space="preserve"> символов</w:t>
            </w:r>
          </w:p>
        </w:tc>
      </w:tr>
      <w:tr w:rsidR="0087301F" w:rsidRPr="00C900C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97C04">
            <w:pPr>
              <w:pStyle w:val="aff"/>
            </w:pPr>
            <w:r w:rsidRPr="00C900C7">
              <w:rPr>
                <w:lang w:val="en-US"/>
              </w:rPr>
              <w:t>birthdate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97C04">
            <w:pPr>
              <w:pStyle w:val="aff"/>
            </w:pPr>
            <w:r w:rsidRPr="00C900C7">
              <w:t>Дата рождения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97C04">
            <w:pPr>
              <w:pStyle w:val="aff"/>
            </w:pPr>
            <w:r w:rsidRPr="00C900C7">
              <w:t>Обязательный.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97C04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C900C7" w:rsidRDefault="0060727A" w:rsidP="00D97C04">
            <w:pPr>
              <w:pStyle w:val="aff"/>
            </w:pPr>
          </w:p>
        </w:tc>
      </w:tr>
      <w:tr w:rsidR="0087301F" w:rsidRPr="00C900C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rPr>
                <w:lang w:val="en-US"/>
              </w:rPr>
              <w:t>sex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t>Пол пациента: 1 - мужской, 2 – женский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C900C7" w:rsidRDefault="0060727A" w:rsidP="00D040CF">
            <w:pPr>
              <w:pStyle w:val="aff"/>
            </w:pPr>
            <w:r w:rsidRPr="00C900C7">
              <w:t>Допустимые значения: 1 и 2</w:t>
            </w:r>
          </w:p>
        </w:tc>
      </w:tr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C900C7" w:rsidRDefault="00EE39A7" w:rsidP="00D040CF">
            <w:pPr>
              <w:pStyle w:val="aff"/>
            </w:pPr>
            <w:proofErr w:type="spellStart"/>
            <w:r w:rsidRPr="00C900C7">
              <w:t>b_place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C900C7" w:rsidRDefault="00EE39A7" w:rsidP="00D040CF">
            <w:pPr>
              <w:pStyle w:val="aff"/>
            </w:pPr>
            <w:r w:rsidRPr="00C900C7">
              <w:t>Место рождения, указывается в том виде, в котором оно записано в предъявленном документе, удостоверяющем личность.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C900C7" w:rsidRDefault="00EE39A7" w:rsidP="00D040CF">
            <w:pPr>
              <w:pStyle w:val="aff"/>
            </w:pPr>
            <w:r w:rsidRPr="00C900C7"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C900C7" w:rsidRDefault="00EE39A7" w:rsidP="00D040CF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39A7" w:rsidRPr="00C900C7" w:rsidRDefault="00EE39A7" w:rsidP="00D040CF">
            <w:pPr>
              <w:pStyle w:val="aff"/>
            </w:pPr>
            <w:r w:rsidRPr="00C900C7">
              <w:t>До 100 символов.</w:t>
            </w:r>
          </w:p>
        </w:tc>
      </w:tr>
      <w:tr w:rsidR="0087301F" w:rsidRPr="00C900C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C900C7" w:rsidRDefault="00C3367C" w:rsidP="00EB33DC">
            <w:pPr>
              <w:pStyle w:val="aff"/>
            </w:pPr>
            <w:proofErr w:type="spellStart"/>
            <w:r w:rsidRPr="00C900C7">
              <w:rPr>
                <w:lang w:val="en-US"/>
              </w:rPr>
              <w:t>ss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C900C7" w:rsidRDefault="00C3367C" w:rsidP="00EB33DC">
            <w:pPr>
              <w:pStyle w:val="aff"/>
            </w:pPr>
            <w:r w:rsidRPr="00C900C7">
              <w:t>Страховой номер индивидуального лицевого счета Пенсионного Фонда РФ (СНИЛС)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C900C7" w:rsidRDefault="00C3367C" w:rsidP="00EB33DC">
            <w:pPr>
              <w:pStyle w:val="aff"/>
            </w:pPr>
            <w:r w:rsidRPr="00C900C7">
              <w:t>Условно обязательный. Заполняется в случае наличия информации у МО.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C900C7" w:rsidRDefault="00C3367C" w:rsidP="00EB33D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67C" w:rsidRPr="00C900C7" w:rsidRDefault="00C3367C" w:rsidP="00EB33DC">
            <w:pPr>
              <w:pStyle w:val="aff"/>
            </w:pPr>
            <w:r w:rsidRPr="00C900C7">
              <w:t>14 символов. Формат: XXX-XXX-XXX XX.</w:t>
            </w:r>
          </w:p>
          <w:p w:rsidR="00C3367C" w:rsidRPr="00C900C7" w:rsidRDefault="00C3367C" w:rsidP="00EB33DC">
            <w:pPr>
              <w:pStyle w:val="aff"/>
            </w:pPr>
          </w:p>
        </w:tc>
      </w:tr>
    </w:tbl>
    <w:p w:rsidR="00874C1F" w:rsidRPr="00C900C7" w:rsidRDefault="00874C1F" w:rsidP="00874C1F">
      <w:pPr>
        <w:rPr>
          <w:rStyle w:val="b1"/>
          <w:rFonts w:ascii="Times New Roman" w:hAnsi="Times New Roman" w:cs="Times New Roman"/>
          <w:b w:val="0"/>
          <w:bCs w:val="0"/>
          <w:color w:val="auto"/>
        </w:rPr>
      </w:pPr>
      <w:bookmarkStart w:id="27" w:name="_Toc234064271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Примечание</w:t>
      </w:r>
      <w:r w:rsidR="004B7450"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:</w:t>
      </w:r>
      <w:r w:rsidR="005F5701" w:rsidRPr="00C900C7">
        <w:t xml:space="preserve"> </w:t>
      </w:r>
      <w:r w:rsidRPr="00C900C7">
        <w:t xml:space="preserve"> </w:t>
      </w:r>
      <w:r w:rsidR="005F5701" w:rsidRPr="00C900C7">
        <w:t>если атрибут «</w:t>
      </w:r>
      <w:proofErr w:type="spellStart"/>
      <w:r w:rsidR="005F5701" w:rsidRPr="00C900C7">
        <w:rPr>
          <w:lang w:val="en-US"/>
        </w:rPr>
        <w:t>ss</w:t>
      </w:r>
      <w:proofErr w:type="spellEnd"/>
      <w:r w:rsidR="005F5701" w:rsidRPr="00C900C7">
        <w:t>» имеет значение, то для элемента оно является уникальным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.</w:t>
      </w:r>
    </w:p>
    <w:p w:rsidR="00E638C1" w:rsidRPr="00C900C7" w:rsidRDefault="001A2823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28" w:name="_Toc7019007"/>
      <w:r w:rsidRPr="00C900C7">
        <w:rPr>
          <w:rFonts w:ascii="Times New Roman" w:hAnsi="Times New Roman"/>
          <w:color w:val="auto"/>
        </w:rPr>
        <w:t xml:space="preserve">Элемент </w:t>
      </w:r>
      <w:r w:rsidR="00E638C1" w:rsidRPr="00C900C7">
        <w:rPr>
          <w:rFonts w:ascii="Times New Roman" w:hAnsi="Times New Roman"/>
          <w:color w:val="auto"/>
        </w:rPr>
        <w:t>«</w:t>
      </w:r>
      <w:r w:rsidR="00E638C1" w:rsidRPr="00C900C7">
        <w:rPr>
          <w:rFonts w:ascii="Times New Roman" w:hAnsi="Times New Roman"/>
          <w:color w:val="auto"/>
          <w:lang w:val="en-US"/>
        </w:rPr>
        <w:t>lawful</w:t>
      </w:r>
      <w:r w:rsidR="00E638C1" w:rsidRPr="00C900C7">
        <w:rPr>
          <w:rFonts w:ascii="Times New Roman" w:hAnsi="Times New Roman"/>
          <w:color w:val="auto"/>
        </w:rPr>
        <w:t>_</w:t>
      </w:r>
      <w:proofErr w:type="spellStart"/>
      <w:r w:rsidR="00E638C1" w:rsidRPr="00C900C7">
        <w:rPr>
          <w:rFonts w:ascii="Times New Roman" w:hAnsi="Times New Roman"/>
          <w:color w:val="auto"/>
          <w:lang w:val="en-US"/>
        </w:rPr>
        <w:t>repr</w:t>
      </w:r>
      <w:proofErr w:type="spellEnd"/>
      <w:r w:rsidRPr="00C900C7">
        <w:rPr>
          <w:rFonts w:ascii="Times New Roman" w:hAnsi="Times New Roman"/>
          <w:color w:val="auto"/>
        </w:rPr>
        <w:t xml:space="preserve">» – </w:t>
      </w:r>
      <w:r w:rsidR="00E638C1" w:rsidRPr="00C900C7">
        <w:rPr>
          <w:rFonts w:ascii="Times New Roman" w:hAnsi="Times New Roman"/>
          <w:color w:val="auto"/>
        </w:rPr>
        <w:t>Данные законного представителя</w:t>
      </w:r>
      <w:bookmarkEnd w:id="28"/>
    </w:p>
    <w:p w:rsidR="00E638C1" w:rsidRPr="00C900C7" w:rsidRDefault="00E638C1" w:rsidP="00E638C1">
      <w:r w:rsidRPr="00C900C7">
        <w:t>Элемент обязательный при лечении пациента по полису законного представителя.</w:t>
      </w:r>
    </w:p>
    <w:p w:rsidR="001A2823" w:rsidRPr="00C900C7" w:rsidRDefault="001A2823" w:rsidP="001A2823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0"/>
        <w:gridCol w:w="2389"/>
        <w:gridCol w:w="3294"/>
        <w:gridCol w:w="763"/>
        <w:gridCol w:w="2141"/>
      </w:tblGrid>
      <w:tr w:rsidR="0087301F" w:rsidRPr="00C900C7" w:rsidTr="00EB33DC">
        <w:tc>
          <w:tcPr>
            <w:tcW w:w="0" w:type="auto"/>
          </w:tcPr>
          <w:p w:rsidR="00E638C1" w:rsidRPr="00C900C7" w:rsidRDefault="00E638C1" w:rsidP="00EB33DC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</w:tcPr>
          <w:p w:rsidR="00E638C1" w:rsidRPr="00C900C7" w:rsidRDefault="00E638C1" w:rsidP="00EB33DC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</w:tcPr>
          <w:p w:rsidR="00E638C1" w:rsidRPr="00C900C7" w:rsidRDefault="00E638C1" w:rsidP="00EB33D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</w:tcPr>
          <w:p w:rsidR="00E638C1" w:rsidRPr="00C900C7" w:rsidRDefault="00E638C1" w:rsidP="00EB33DC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</w:tcPr>
          <w:p w:rsidR="00E638C1" w:rsidRPr="00C900C7" w:rsidRDefault="00E638C1" w:rsidP="00EB33D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EB33DC">
        <w:tc>
          <w:tcPr>
            <w:tcW w:w="0" w:type="auto"/>
          </w:tcPr>
          <w:p w:rsidR="00037DFA" w:rsidRPr="00C900C7" w:rsidRDefault="00037DFA" w:rsidP="00EB33D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surname</w:t>
            </w:r>
            <w:r w:rsidRPr="00C900C7">
              <w:t>_</w:t>
            </w:r>
            <w:r w:rsidRPr="00C900C7">
              <w:rPr>
                <w:lang w:val="en-US"/>
              </w:rPr>
              <w:t>p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Фамилия законного представителя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C900C7" w:rsidRDefault="00037DFA" w:rsidP="00DA66B3">
            <w:pPr>
              <w:pStyle w:val="aff"/>
            </w:pPr>
            <w:r w:rsidRPr="00C900C7">
              <w:t xml:space="preserve">До </w:t>
            </w:r>
            <w:r w:rsidR="00DA66B3" w:rsidRPr="00C900C7">
              <w:t>30</w:t>
            </w:r>
            <w:r w:rsidRPr="00C900C7">
              <w:t xml:space="preserve"> символов</w:t>
            </w:r>
          </w:p>
        </w:tc>
      </w:tr>
      <w:tr w:rsidR="0087301F" w:rsidRPr="00C900C7" w:rsidTr="00EB33DC"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proofErr w:type="spellStart"/>
            <w:r w:rsidRPr="00C900C7">
              <w:rPr>
                <w:lang w:val="en-US"/>
              </w:rPr>
              <w:t>name_p</w:t>
            </w:r>
            <w:proofErr w:type="spellEnd"/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Имя законного представителя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C900C7" w:rsidRDefault="00037DFA" w:rsidP="00DA66B3">
            <w:pPr>
              <w:pStyle w:val="aff"/>
            </w:pPr>
            <w:r w:rsidRPr="00C900C7">
              <w:t xml:space="preserve">До </w:t>
            </w:r>
            <w:r w:rsidR="00DA66B3" w:rsidRPr="00C900C7">
              <w:t>3</w:t>
            </w:r>
            <w:r w:rsidRPr="00C900C7">
              <w:t>0 символов</w:t>
            </w:r>
          </w:p>
        </w:tc>
      </w:tr>
      <w:tr w:rsidR="0087301F" w:rsidRPr="00C900C7" w:rsidTr="00EB33DC"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proofErr w:type="spellStart"/>
            <w:r w:rsidRPr="00C900C7">
              <w:rPr>
                <w:lang w:val="en-US"/>
              </w:rPr>
              <w:t>patronymic_p</w:t>
            </w:r>
            <w:proofErr w:type="spellEnd"/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Отчество законного представителя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C900C7" w:rsidRDefault="00037DFA" w:rsidP="00DA66B3">
            <w:pPr>
              <w:pStyle w:val="aff"/>
            </w:pPr>
            <w:r w:rsidRPr="00C900C7">
              <w:t xml:space="preserve">До </w:t>
            </w:r>
            <w:r w:rsidR="00DA66B3" w:rsidRPr="00C900C7">
              <w:t>30</w:t>
            </w:r>
            <w:r w:rsidRPr="00C900C7">
              <w:t xml:space="preserve"> символов</w:t>
            </w:r>
          </w:p>
        </w:tc>
      </w:tr>
      <w:tr w:rsidR="0087301F" w:rsidRPr="00C900C7" w:rsidTr="00EB33DC"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proofErr w:type="spellStart"/>
            <w:r w:rsidRPr="00C900C7">
              <w:rPr>
                <w:lang w:val="en-US"/>
              </w:rPr>
              <w:t>birthdate_p</w:t>
            </w:r>
            <w:proofErr w:type="spellEnd"/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Дата рождения законного представителя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Обязательный.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</w:p>
        </w:tc>
      </w:tr>
      <w:tr w:rsidR="0087301F" w:rsidRPr="00C900C7" w:rsidTr="00EB33DC"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proofErr w:type="spellStart"/>
            <w:r w:rsidRPr="00C900C7">
              <w:rPr>
                <w:lang w:val="en-US"/>
              </w:rPr>
              <w:t>sex_p</w:t>
            </w:r>
            <w:proofErr w:type="spellEnd"/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Пол законного представителя: 1 - мужской, 2 – женский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Допустимые значения: 1 и 2</w:t>
            </w:r>
          </w:p>
        </w:tc>
      </w:tr>
      <w:tr w:rsidR="0087301F" w:rsidRPr="00C900C7" w:rsidTr="00EB33DC">
        <w:tc>
          <w:tcPr>
            <w:tcW w:w="0" w:type="auto"/>
          </w:tcPr>
          <w:p w:rsidR="00037DFA" w:rsidRPr="00C900C7" w:rsidRDefault="00037DFA" w:rsidP="00EB33DC">
            <w:pPr>
              <w:pStyle w:val="aff"/>
              <w:rPr>
                <w:lang w:val="en-US"/>
              </w:rPr>
            </w:pPr>
            <w:proofErr w:type="spellStart"/>
            <w:r w:rsidRPr="00C900C7">
              <w:t>b_place</w:t>
            </w:r>
            <w:proofErr w:type="spellEnd"/>
            <w:r w:rsidRPr="00C900C7">
              <w:rPr>
                <w:lang w:val="en-US"/>
              </w:rPr>
              <w:t>_p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Место рождения законного представителя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До 100 символов.</w:t>
            </w:r>
          </w:p>
        </w:tc>
      </w:tr>
      <w:tr w:rsidR="0087301F" w:rsidRPr="00C900C7" w:rsidTr="00EB33DC"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proofErr w:type="spellStart"/>
            <w:r w:rsidRPr="00C900C7">
              <w:rPr>
                <w:lang w:val="en-US"/>
              </w:rPr>
              <w:t>ss_p</w:t>
            </w:r>
            <w:proofErr w:type="spellEnd"/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СНИЛС законного представителя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Условно обязательный. Заполняется в случае наличия информации у МО.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C900C7" w:rsidRDefault="00037DFA" w:rsidP="00EB33DC">
            <w:pPr>
              <w:pStyle w:val="aff"/>
            </w:pPr>
            <w:r w:rsidRPr="00C900C7">
              <w:t>14 символов. Формат: XXX-XXX-XXX XX.</w:t>
            </w:r>
          </w:p>
          <w:p w:rsidR="00037DFA" w:rsidRPr="00C900C7" w:rsidRDefault="00037DFA" w:rsidP="00EB33DC">
            <w:pPr>
              <w:pStyle w:val="aff"/>
            </w:pPr>
          </w:p>
        </w:tc>
      </w:tr>
    </w:tbl>
    <w:p w:rsidR="00911F14" w:rsidRPr="00C900C7" w:rsidRDefault="001A2823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29" w:name="_Toc7019008"/>
      <w:r w:rsidRPr="00C900C7">
        <w:rPr>
          <w:rFonts w:ascii="Times New Roman" w:hAnsi="Times New Roman"/>
          <w:color w:val="auto"/>
        </w:rPr>
        <w:lastRenderedPageBreak/>
        <w:t>Элемент</w:t>
      </w:r>
      <w:r w:rsidR="00911F14" w:rsidRPr="00C900C7">
        <w:rPr>
          <w:rFonts w:ascii="Times New Roman" w:hAnsi="Times New Roman"/>
          <w:color w:val="auto"/>
        </w:rPr>
        <w:t xml:space="preserve"> «</w:t>
      </w:r>
      <w:r w:rsidR="00911F14" w:rsidRPr="00C900C7">
        <w:rPr>
          <w:rFonts w:ascii="Times New Roman" w:hAnsi="Times New Roman"/>
          <w:color w:val="auto"/>
          <w:lang w:val="en-US"/>
        </w:rPr>
        <w:t>polis</w:t>
      </w:r>
      <w:r w:rsidRPr="00C900C7">
        <w:rPr>
          <w:rFonts w:ascii="Times New Roman" w:hAnsi="Times New Roman"/>
          <w:color w:val="auto"/>
        </w:rPr>
        <w:t>»</w:t>
      </w:r>
      <w:r w:rsidR="00911F14" w:rsidRPr="00C900C7">
        <w:rPr>
          <w:rFonts w:ascii="Times New Roman" w:hAnsi="Times New Roman"/>
          <w:color w:val="auto"/>
        </w:rPr>
        <w:t xml:space="preserve">  – </w:t>
      </w:r>
      <w:r w:rsidR="00E06A01" w:rsidRPr="00C900C7">
        <w:rPr>
          <w:rFonts w:ascii="Times New Roman" w:hAnsi="Times New Roman"/>
          <w:color w:val="auto"/>
        </w:rPr>
        <w:t>Сведения о полисе</w:t>
      </w:r>
      <w:r w:rsidR="00911F14" w:rsidRPr="00C900C7">
        <w:rPr>
          <w:rFonts w:ascii="Times New Roman" w:hAnsi="Times New Roman"/>
          <w:color w:val="auto"/>
        </w:rPr>
        <w:t xml:space="preserve"> ОМС</w:t>
      </w:r>
      <w:bookmarkEnd w:id="29"/>
    </w:p>
    <w:p w:rsidR="00E60328" w:rsidRPr="00E60328" w:rsidRDefault="00E06A01" w:rsidP="00E60328">
      <w:pPr>
        <w:rPr>
          <w:lang w:eastAsia="ar-SA"/>
        </w:rPr>
      </w:pPr>
      <w:r w:rsidRPr="00C900C7">
        <w:t>Входит в «</w:t>
      </w:r>
      <w:proofErr w:type="spellStart"/>
      <w:r w:rsidRPr="00C900C7">
        <w:rPr>
          <w:lang w:val="en-US"/>
        </w:rPr>
        <w:t>polises</w:t>
      </w:r>
      <w:proofErr w:type="spellEnd"/>
      <w:r w:rsidRPr="00C900C7">
        <w:t xml:space="preserve">». </w:t>
      </w:r>
      <w:r w:rsidR="00E60328">
        <w:rPr>
          <w:lang w:eastAsia="ar-SA"/>
        </w:rPr>
        <w:t>Обязательный элемент.</w:t>
      </w:r>
    </w:p>
    <w:p w:rsidR="001A2823" w:rsidRPr="00C900C7" w:rsidRDefault="001A2823" w:rsidP="00E06A01">
      <w:r w:rsidRPr="00C900C7">
        <w:t>Атрибуты элемента «</w:t>
      </w:r>
      <w:r w:rsidRPr="00C900C7">
        <w:rPr>
          <w:lang w:val="en-US"/>
        </w:rPr>
        <w:t>polis</w:t>
      </w:r>
      <w:r w:rsidRPr="00C900C7">
        <w:t>»</w:t>
      </w:r>
      <w:r w:rsidRPr="00C900C7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0"/>
        <w:gridCol w:w="2227"/>
        <w:gridCol w:w="3037"/>
        <w:gridCol w:w="763"/>
        <w:gridCol w:w="2760"/>
      </w:tblGrid>
      <w:tr w:rsidR="0087301F" w:rsidRPr="00C900C7" w:rsidTr="003B4E32">
        <w:tc>
          <w:tcPr>
            <w:tcW w:w="0" w:type="auto"/>
          </w:tcPr>
          <w:p w:rsidR="00911F14" w:rsidRPr="00C900C7" w:rsidRDefault="00911F14" w:rsidP="003B4E32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3B4E32"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proofErr w:type="spellStart"/>
            <w:r w:rsidRPr="00C900C7">
              <w:t>region_oms</w:t>
            </w:r>
            <w:proofErr w:type="spellEnd"/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r w:rsidRPr="00C900C7">
              <w:t>Код территории страхователя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0" w:type="auto"/>
          </w:tcPr>
          <w:p w:rsidR="00911F14" w:rsidRPr="00C900C7" w:rsidRDefault="00911F14" w:rsidP="00911F14">
            <w:pPr>
              <w:pStyle w:val="aff"/>
            </w:pPr>
            <w:r w:rsidRPr="00C900C7">
              <w:t>4 символа. Из справочника административных территорий РФ</w:t>
            </w:r>
          </w:p>
        </w:tc>
      </w:tr>
      <w:tr w:rsidR="0087301F" w:rsidRPr="00C900C7" w:rsidTr="003B4E32"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proofErr w:type="spellStart"/>
            <w:r w:rsidRPr="00C900C7">
              <w:t>type_polis</w:t>
            </w:r>
            <w:proofErr w:type="spellEnd"/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r w:rsidRPr="00C900C7">
              <w:t>Тип страхового документа ОМС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0" w:type="auto"/>
          </w:tcPr>
          <w:p w:rsidR="00574EEB" w:rsidRPr="00C900C7" w:rsidRDefault="00911F14" w:rsidP="003B4E32">
            <w:pPr>
              <w:pStyle w:val="aff"/>
            </w:pPr>
            <w:r w:rsidRPr="00C900C7">
              <w:t xml:space="preserve">Возможные значения: </w:t>
            </w:r>
          </w:p>
          <w:p w:rsidR="00911F14" w:rsidRPr="00C900C7" w:rsidRDefault="00911F14" w:rsidP="003B4E32">
            <w:pPr>
              <w:pStyle w:val="aff"/>
            </w:pPr>
            <w:r w:rsidRPr="00C900C7">
              <w:t>1- Полис выдан до 01.05.2011;</w:t>
            </w:r>
          </w:p>
          <w:p w:rsidR="00911F14" w:rsidRPr="00C900C7" w:rsidRDefault="00911F14" w:rsidP="003B4E32">
            <w:pPr>
              <w:pStyle w:val="aff"/>
            </w:pPr>
            <w:r w:rsidRPr="00C900C7">
              <w:t xml:space="preserve">2 – Временное свидетельство </w:t>
            </w:r>
          </w:p>
          <w:p w:rsidR="00911F14" w:rsidRPr="00C900C7" w:rsidRDefault="00911F14" w:rsidP="003B4E32">
            <w:pPr>
              <w:pStyle w:val="aff"/>
            </w:pPr>
            <w:r w:rsidRPr="00C900C7">
              <w:t>3 – Полис нового образца (бумажный носитель)</w:t>
            </w:r>
          </w:p>
          <w:p w:rsidR="00911F14" w:rsidRPr="00C900C7" w:rsidRDefault="00911F14" w:rsidP="003B4E32">
            <w:pPr>
              <w:pStyle w:val="aff"/>
            </w:pPr>
            <w:r w:rsidRPr="00C900C7">
              <w:t>4 - Полис нового образца (электронный носитель)</w:t>
            </w:r>
          </w:p>
          <w:p w:rsidR="00911F14" w:rsidRPr="00C900C7" w:rsidRDefault="00911F14" w:rsidP="003B4E32">
            <w:pPr>
              <w:pStyle w:val="aff"/>
            </w:pPr>
            <w:r w:rsidRPr="00C900C7">
              <w:t>5 - Полис нового образца (в составе УЭК)</w:t>
            </w:r>
          </w:p>
        </w:tc>
      </w:tr>
      <w:tr w:rsidR="0087301F" w:rsidRPr="00C900C7" w:rsidTr="003B4E32"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proofErr w:type="spellStart"/>
            <w:r w:rsidRPr="00C900C7">
              <w:t>polisser</w:t>
            </w:r>
            <w:proofErr w:type="spellEnd"/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r w:rsidRPr="00C900C7">
              <w:t>Серия полиса ОМС, действующего на момент лечения, выданного до 01.05.2011 года.</w:t>
            </w:r>
          </w:p>
        </w:tc>
        <w:tc>
          <w:tcPr>
            <w:tcW w:w="0" w:type="auto"/>
          </w:tcPr>
          <w:p w:rsidR="00911F14" w:rsidRPr="00C900C7" w:rsidRDefault="00911F14" w:rsidP="00574EEB">
            <w:pPr>
              <w:pStyle w:val="aff"/>
            </w:pPr>
            <w:r w:rsidRPr="00C900C7">
              <w:t xml:space="preserve">Условно обязательный. Заполняется для </w:t>
            </w:r>
            <w:proofErr w:type="spellStart"/>
            <w:r w:rsidRPr="00C900C7">
              <w:t>type_polis</w:t>
            </w:r>
            <w:proofErr w:type="spellEnd"/>
            <w:r w:rsidRPr="00C900C7">
              <w:t xml:space="preserve"> = «1»</w:t>
            </w:r>
            <w:r w:rsidR="00574EEB" w:rsidRPr="00C900C7">
              <w:t xml:space="preserve"> </w:t>
            </w:r>
            <w:r w:rsidRPr="00C900C7">
              <w:t xml:space="preserve"> и  региона = 1178, а так же для регионов у которых присутствует серия в полисе</w:t>
            </w:r>
            <w:r w:rsidR="00574EEB" w:rsidRPr="00C900C7">
              <w:t>,</w:t>
            </w:r>
            <w:r w:rsidRPr="00C900C7">
              <w:t xml:space="preserve"> выданно</w:t>
            </w:r>
            <w:r w:rsidR="00574EEB" w:rsidRPr="00C900C7">
              <w:t>м</w:t>
            </w:r>
            <w:r w:rsidRPr="00C900C7">
              <w:t xml:space="preserve"> до 01.05.2011 г.  Заполняется для </w:t>
            </w:r>
            <w:proofErr w:type="spellStart"/>
            <w:r w:rsidRPr="00C900C7">
              <w:t>type_polis</w:t>
            </w:r>
            <w:proofErr w:type="spellEnd"/>
            <w:r w:rsidRPr="00C900C7">
              <w:t xml:space="preserve"> = «2». 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r w:rsidRPr="00C900C7">
              <w:t>До 12 символов</w:t>
            </w:r>
          </w:p>
        </w:tc>
      </w:tr>
      <w:tr w:rsidR="0087301F" w:rsidRPr="00C900C7" w:rsidTr="003B4E32"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proofErr w:type="spellStart"/>
            <w:r w:rsidRPr="00C900C7">
              <w:t>polisnum</w:t>
            </w:r>
            <w:proofErr w:type="spellEnd"/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r w:rsidRPr="00C900C7">
              <w:t>Номер документа ОМС, действующего на момент лечения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r w:rsidRPr="00C900C7">
              <w:t>До 22 символов</w:t>
            </w:r>
          </w:p>
        </w:tc>
      </w:tr>
      <w:tr w:rsidR="0087301F" w:rsidRPr="00C900C7" w:rsidTr="003B4E32"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proofErr w:type="spellStart"/>
            <w:r w:rsidRPr="00C900C7">
              <w:t>begin_p</w:t>
            </w:r>
            <w:proofErr w:type="spellEnd"/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r w:rsidRPr="00C900C7">
              <w:t>Дата начала действия документа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proofErr w:type="spellStart"/>
            <w:r w:rsidRPr="00C900C7">
              <w:t>date</w:t>
            </w:r>
            <w:proofErr w:type="spellEnd"/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</w:p>
        </w:tc>
      </w:tr>
      <w:tr w:rsidR="0087301F" w:rsidRPr="00C900C7" w:rsidTr="003B4E32"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proofErr w:type="spellStart"/>
            <w:r w:rsidRPr="00C900C7">
              <w:t>end_p</w:t>
            </w:r>
            <w:proofErr w:type="spellEnd"/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r w:rsidRPr="00C900C7">
              <w:t>Дата окончания действия документа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proofErr w:type="spellStart"/>
            <w:r w:rsidRPr="00C900C7">
              <w:t>date</w:t>
            </w:r>
            <w:proofErr w:type="spellEnd"/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r w:rsidRPr="00C900C7">
              <w:t xml:space="preserve">Если полис </w:t>
            </w:r>
            <w:proofErr w:type="spellStart"/>
            <w:r w:rsidRPr="00C900C7">
              <w:t>бессррочный</w:t>
            </w:r>
            <w:proofErr w:type="spellEnd"/>
            <w:r w:rsidRPr="00C900C7">
              <w:t>, то датой окончания его действия должно служить значение «9999-12-31»</w:t>
            </w:r>
          </w:p>
        </w:tc>
      </w:tr>
      <w:tr w:rsidR="0087301F" w:rsidRPr="00C900C7" w:rsidTr="003B4E32"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proofErr w:type="spellStart"/>
            <w:r w:rsidRPr="00C900C7">
              <w:t>ogrn_smo</w:t>
            </w:r>
            <w:proofErr w:type="spellEnd"/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  <w:rPr>
                <w:lang w:val="en-US"/>
              </w:rPr>
            </w:pPr>
            <w:r w:rsidRPr="00C900C7">
              <w:t>ОГРН страховой медицинской организации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  <w:rPr>
                <w:b/>
              </w:rPr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0" w:type="auto"/>
          </w:tcPr>
          <w:p w:rsidR="00911F14" w:rsidRPr="00C900C7" w:rsidRDefault="00911F14" w:rsidP="003B4E32">
            <w:pPr>
              <w:pStyle w:val="aff"/>
            </w:pPr>
            <w:r w:rsidRPr="00C900C7">
              <w:t>13 символов. Из справочника</w:t>
            </w:r>
          </w:p>
        </w:tc>
      </w:tr>
    </w:tbl>
    <w:p w:rsidR="00574EEB" w:rsidRPr="00C900C7" w:rsidRDefault="001A2823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30" w:name="_Toc7019009"/>
      <w:r w:rsidRPr="00C900C7">
        <w:rPr>
          <w:rFonts w:ascii="Times New Roman" w:hAnsi="Times New Roman"/>
          <w:color w:val="auto"/>
        </w:rPr>
        <w:t>Элемент</w:t>
      </w:r>
      <w:r w:rsidR="00574EEB" w:rsidRPr="00C900C7">
        <w:rPr>
          <w:rFonts w:ascii="Times New Roman" w:hAnsi="Times New Roman"/>
          <w:color w:val="auto"/>
        </w:rPr>
        <w:t xml:space="preserve"> «</w:t>
      </w:r>
      <w:proofErr w:type="spellStart"/>
      <w:r w:rsidR="00574EEB" w:rsidRPr="00C900C7">
        <w:rPr>
          <w:rFonts w:ascii="Times New Roman" w:hAnsi="Times New Roman"/>
          <w:color w:val="auto"/>
        </w:rPr>
        <w:t>doc</w:t>
      </w:r>
      <w:proofErr w:type="spellEnd"/>
      <w:r w:rsidRPr="00C900C7">
        <w:rPr>
          <w:rFonts w:ascii="Times New Roman" w:hAnsi="Times New Roman"/>
          <w:color w:val="auto"/>
        </w:rPr>
        <w:t>»</w:t>
      </w:r>
      <w:r w:rsidR="00A61A4C" w:rsidRPr="00C900C7">
        <w:rPr>
          <w:rFonts w:ascii="Times New Roman" w:hAnsi="Times New Roman"/>
          <w:color w:val="auto"/>
        </w:rPr>
        <w:t xml:space="preserve"> </w:t>
      </w:r>
      <w:r w:rsidR="00574EEB" w:rsidRPr="00C900C7">
        <w:rPr>
          <w:rFonts w:ascii="Times New Roman" w:hAnsi="Times New Roman"/>
          <w:color w:val="auto"/>
        </w:rPr>
        <w:t>– До</w:t>
      </w:r>
      <w:r w:rsidRPr="00C900C7">
        <w:rPr>
          <w:rFonts w:ascii="Times New Roman" w:hAnsi="Times New Roman"/>
          <w:color w:val="auto"/>
        </w:rPr>
        <w:t>кумент, удостоверяющий личность</w:t>
      </w:r>
      <w:bookmarkEnd w:id="30"/>
    </w:p>
    <w:p w:rsidR="00574EEB" w:rsidRPr="00C900C7" w:rsidRDefault="008B2B8D" w:rsidP="00574EEB">
      <w:pPr>
        <w:rPr>
          <w:lang w:eastAsia="ar-SA"/>
        </w:rPr>
      </w:pPr>
      <w:r w:rsidRPr="00C900C7">
        <w:t>Входит в «</w:t>
      </w:r>
      <w:r w:rsidRPr="00C900C7">
        <w:rPr>
          <w:lang w:val="en-US"/>
        </w:rPr>
        <w:t>docs</w:t>
      </w:r>
      <w:r w:rsidRPr="00C900C7">
        <w:t xml:space="preserve">». </w:t>
      </w:r>
      <w:r w:rsidR="00574EEB" w:rsidRPr="00C900C7">
        <w:rPr>
          <w:lang w:eastAsia="ar-SA"/>
        </w:rPr>
        <w:t>Элемент «</w:t>
      </w:r>
      <w:r w:rsidR="00574EEB" w:rsidRPr="00C900C7">
        <w:rPr>
          <w:lang w:val="en-US" w:eastAsia="ar-SA"/>
        </w:rPr>
        <w:t>docs</w:t>
      </w:r>
      <w:r w:rsidR="00574EEB" w:rsidRPr="00C900C7">
        <w:rPr>
          <w:lang w:eastAsia="ar-SA"/>
        </w:rPr>
        <w:t xml:space="preserve">» − условно обязательный. </w:t>
      </w:r>
      <w:proofErr w:type="gramStart"/>
      <w:r w:rsidR="00574EEB" w:rsidRPr="00C900C7">
        <w:rPr>
          <w:lang w:eastAsia="ar-SA"/>
        </w:rPr>
        <w:t>Обязателен</w:t>
      </w:r>
      <w:proofErr w:type="gramEnd"/>
      <w:r w:rsidR="00574EEB" w:rsidRPr="00C900C7">
        <w:rPr>
          <w:lang w:eastAsia="ar-SA"/>
        </w:rPr>
        <w:t xml:space="preserve"> при наличии персональных счетов по гражданину, застрахованному на другой территории. Для </w:t>
      </w:r>
      <w:r w:rsidR="00574EEB" w:rsidRPr="00C900C7">
        <w:rPr>
          <w:lang w:eastAsia="ar-SA"/>
        </w:rPr>
        <w:lastRenderedPageBreak/>
        <w:t xml:space="preserve">застрахованных на территории Ярославской области заполненный элемент является дополнительным </w:t>
      </w:r>
      <w:proofErr w:type="spellStart"/>
      <w:r w:rsidR="00574EEB" w:rsidRPr="00C900C7">
        <w:rPr>
          <w:lang w:eastAsia="ar-SA"/>
        </w:rPr>
        <w:t>ключем</w:t>
      </w:r>
      <w:proofErr w:type="spellEnd"/>
      <w:r w:rsidR="00574EEB" w:rsidRPr="00C900C7">
        <w:rPr>
          <w:lang w:eastAsia="ar-SA"/>
        </w:rPr>
        <w:t xml:space="preserve"> при поиске в территориальном регистре застрахованных граждан в случае неполного совпадения фамилии, имени, отчества, даты рождения гражданина.</w:t>
      </w:r>
    </w:p>
    <w:p w:rsidR="001A2823" w:rsidRPr="00C900C7" w:rsidRDefault="001A2823" w:rsidP="001A2823">
      <w:pPr>
        <w:rPr>
          <w:lang w:val="en-US"/>
        </w:rPr>
      </w:pPr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0"/>
        <w:gridCol w:w="3532"/>
        <w:gridCol w:w="2091"/>
        <w:gridCol w:w="763"/>
        <w:gridCol w:w="2761"/>
      </w:tblGrid>
      <w:tr w:rsidR="0087301F" w:rsidRPr="00C900C7" w:rsidTr="003B4E32">
        <w:tc>
          <w:tcPr>
            <w:tcW w:w="0" w:type="auto"/>
          </w:tcPr>
          <w:p w:rsidR="00574EEB" w:rsidRPr="00C900C7" w:rsidRDefault="00574EEB" w:rsidP="003B4E32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3B4E32">
        <w:tc>
          <w:tcPr>
            <w:tcW w:w="0" w:type="auto"/>
          </w:tcPr>
          <w:p w:rsidR="00574EEB" w:rsidRPr="00C900C7" w:rsidRDefault="00574EEB" w:rsidP="003B4E32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doctype</w:t>
            </w:r>
            <w:proofErr w:type="spellEnd"/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f"/>
            </w:pPr>
            <w:r w:rsidRPr="00C900C7">
              <w:t xml:space="preserve">Тип документа удостоверяющего личность </w:t>
            </w:r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f"/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f"/>
            </w:pPr>
            <w:r w:rsidRPr="00C900C7">
              <w:t>Из справочника типов документов</w:t>
            </w:r>
          </w:p>
        </w:tc>
      </w:tr>
      <w:tr w:rsidR="0087301F" w:rsidRPr="00C900C7" w:rsidTr="003B4E32">
        <w:tc>
          <w:tcPr>
            <w:tcW w:w="0" w:type="auto"/>
          </w:tcPr>
          <w:p w:rsidR="00574EEB" w:rsidRPr="00C900C7" w:rsidRDefault="00574EEB" w:rsidP="003B4E32">
            <w:pPr>
              <w:pStyle w:val="aff"/>
            </w:pPr>
            <w:proofErr w:type="spellStart"/>
            <w:r w:rsidRPr="00C900C7">
              <w:rPr>
                <w:lang w:val="en-US"/>
              </w:rPr>
              <w:t>docser</w:t>
            </w:r>
            <w:proofErr w:type="spellEnd"/>
            <w:r w:rsidRPr="00C900C7">
              <w:t xml:space="preserve"> </w:t>
            </w:r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f"/>
              <w:rPr>
                <w:lang w:val="en-US"/>
              </w:rPr>
            </w:pPr>
            <w:r w:rsidRPr="00C900C7">
              <w:t>Серия документа удостоверяющего личность</w:t>
            </w:r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f"/>
            </w:pPr>
            <w:r w:rsidRPr="00C900C7">
              <w:t>До 9 символов</w:t>
            </w:r>
          </w:p>
        </w:tc>
      </w:tr>
      <w:tr w:rsidR="0087301F" w:rsidRPr="00C900C7" w:rsidTr="003B4E32">
        <w:tc>
          <w:tcPr>
            <w:tcW w:w="0" w:type="auto"/>
          </w:tcPr>
          <w:p w:rsidR="00574EEB" w:rsidRPr="00C900C7" w:rsidRDefault="00574EEB" w:rsidP="003B4E32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docnum</w:t>
            </w:r>
            <w:proofErr w:type="spellEnd"/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f"/>
              <w:rPr>
                <w:lang w:val="en-US"/>
              </w:rPr>
            </w:pPr>
            <w:r w:rsidRPr="00C900C7">
              <w:t>Номер документа удостоверяющего личность</w:t>
            </w:r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74EEB" w:rsidRPr="00C900C7" w:rsidRDefault="00574EEB" w:rsidP="003B4E32">
            <w:pPr>
              <w:pStyle w:val="aff"/>
            </w:pPr>
            <w:r w:rsidRPr="00C900C7">
              <w:t>До 12 символов</w:t>
            </w:r>
          </w:p>
        </w:tc>
      </w:tr>
    </w:tbl>
    <w:p w:rsidR="00574EEB" w:rsidRPr="00C900C7" w:rsidRDefault="00574EEB" w:rsidP="001A2823">
      <w:pPr>
        <w:rPr>
          <w:lang w:eastAsia="ar-SA"/>
        </w:rPr>
      </w:pP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Примечание. Составной ключ «</w:t>
      </w:r>
      <w:proofErr w:type="spellStart"/>
      <w:r w:rsidRPr="00C900C7">
        <w:rPr>
          <w:lang w:val="en-US"/>
        </w:rPr>
        <w:t>docser</w:t>
      </w:r>
      <w:proofErr w:type="spellEnd"/>
      <w:r w:rsidRPr="00C900C7">
        <w:t>» + «</w:t>
      </w:r>
      <w:proofErr w:type="spellStart"/>
      <w:r w:rsidRPr="00C900C7">
        <w:rPr>
          <w:lang w:val="en-US"/>
        </w:rPr>
        <w:t>docnum</w:t>
      </w:r>
      <w:proofErr w:type="spellEnd"/>
      <w:r w:rsidRPr="00C900C7">
        <w:t>» + «</w:t>
      </w:r>
      <w:proofErr w:type="spellStart"/>
      <w:r w:rsidRPr="00C900C7">
        <w:rPr>
          <w:lang w:val="en-US"/>
        </w:rPr>
        <w:t>doctype</w:t>
      </w:r>
      <w:proofErr w:type="spellEnd"/>
      <w:r w:rsidRPr="00C900C7">
        <w:t>» является уникальным для элемента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.</w:t>
      </w:r>
    </w:p>
    <w:p w:rsidR="00037DFA" w:rsidRPr="00C900C7" w:rsidRDefault="001A2823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31" w:name="_Toc7019010"/>
      <w:r w:rsidRPr="00C900C7">
        <w:rPr>
          <w:rFonts w:ascii="Times New Roman" w:hAnsi="Times New Roman"/>
          <w:color w:val="auto"/>
        </w:rPr>
        <w:t>Элемент</w:t>
      </w:r>
      <w:r w:rsidR="00037DFA" w:rsidRPr="00C900C7">
        <w:rPr>
          <w:rFonts w:ascii="Times New Roman" w:hAnsi="Times New Roman"/>
          <w:color w:val="auto"/>
        </w:rPr>
        <w:t xml:space="preserve"> «</w:t>
      </w:r>
      <w:proofErr w:type="spellStart"/>
      <w:r w:rsidR="00037DFA" w:rsidRPr="00C900C7">
        <w:rPr>
          <w:rFonts w:ascii="Times New Roman" w:hAnsi="Times New Roman"/>
          <w:color w:val="auto"/>
          <w:lang w:val="en-US"/>
        </w:rPr>
        <w:t>adress</w:t>
      </w:r>
      <w:proofErr w:type="spellEnd"/>
      <w:r w:rsidRPr="00C900C7">
        <w:rPr>
          <w:rFonts w:ascii="Times New Roman" w:hAnsi="Times New Roman"/>
          <w:color w:val="auto"/>
        </w:rPr>
        <w:t>»</w:t>
      </w:r>
      <w:r w:rsidR="00A61A4C" w:rsidRPr="00C900C7">
        <w:rPr>
          <w:rFonts w:ascii="Times New Roman" w:hAnsi="Times New Roman"/>
          <w:color w:val="auto"/>
        </w:rPr>
        <w:t xml:space="preserve"> </w:t>
      </w:r>
      <w:r w:rsidR="00037DFA" w:rsidRPr="00C900C7">
        <w:rPr>
          <w:rFonts w:ascii="Times New Roman" w:hAnsi="Times New Roman"/>
          <w:color w:val="auto"/>
        </w:rPr>
        <w:t>– Адрес</w:t>
      </w:r>
      <w:bookmarkEnd w:id="31"/>
    </w:p>
    <w:p w:rsidR="00037DFA" w:rsidRPr="00C900C7" w:rsidRDefault="008B2B8D" w:rsidP="001A2823">
      <w:pPr>
        <w:rPr>
          <w:lang w:eastAsia="ar-SA"/>
        </w:rPr>
      </w:pPr>
      <w:r w:rsidRPr="00C900C7">
        <w:t>Входит в «</w:t>
      </w:r>
      <w:proofErr w:type="spellStart"/>
      <w:r w:rsidRPr="00C900C7">
        <w:rPr>
          <w:lang w:val="en-US"/>
        </w:rPr>
        <w:t>adresses</w:t>
      </w:r>
      <w:proofErr w:type="spellEnd"/>
      <w:r w:rsidRPr="00C900C7">
        <w:t xml:space="preserve">». </w:t>
      </w:r>
      <w:r w:rsidR="00037DFA" w:rsidRPr="00C900C7">
        <w:rPr>
          <w:lang w:eastAsia="ar-SA"/>
        </w:rPr>
        <w:t>Элемент</w:t>
      </w:r>
      <w:r w:rsidR="00574EEB" w:rsidRPr="00C900C7">
        <w:rPr>
          <w:lang w:eastAsia="ar-SA"/>
        </w:rPr>
        <w:t xml:space="preserve"> </w:t>
      </w:r>
      <w:r w:rsidR="00574EEB" w:rsidRPr="00C900C7">
        <w:t>«</w:t>
      </w:r>
      <w:proofErr w:type="spellStart"/>
      <w:r w:rsidR="00574EEB" w:rsidRPr="00C900C7">
        <w:rPr>
          <w:lang w:val="en-US"/>
        </w:rPr>
        <w:t>adresses</w:t>
      </w:r>
      <w:proofErr w:type="spellEnd"/>
      <w:r w:rsidR="00574EEB" w:rsidRPr="00C900C7">
        <w:t>» −</w:t>
      </w:r>
      <w:r w:rsidR="004B7450" w:rsidRPr="00C900C7">
        <w:rPr>
          <w:lang w:eastAsia="ar-SA"/>
        </w:rPr>
        <w:t xml:space="preserve"> условно</w:t>
      </w:r>
      <w:r w:rsidR="00037DFA" w:rsidRPr="00C900C7">
        <w:rPr>
          <w:lang w:eastAsia="ar-SA"/>
        </w:rPr>
        <w:t xml:space="preserve"> обязательный</w:t>
      </w:r>
      <w:r w:rsidR="004B7450" w:rsidRPr="00C900C7">
        <w:rPr>
          <w:lang w:eastAsia="ar-SA"/>
        </w:rPr>
        <w:t xml:space="preserve">. </w:t>
      </w:r>
      <w:proofErr w:type="gramStart"/>
      <w:r w:rsidR="004B7450" w:rsidRPr="00C900C7">
        <w:rPr>
          <w:lang w:eastAsia="ar-SA"/>
        </w:rPr>
        <w:t>Обязател</w:t>
      </w:r>
      <w:r w:rsidR="00574EEB" w:rsidRPr="00C900C7">
        <w:rPr>
          <w:lang w:eastAsia="ar-SA"/>
        </w:rPr>
        <w:t>ен</w:t>
      </w:r>
      <w:proofErr w:type="gramEnd"/>
      <w:r w:rsidR="00037DFA" w:rsidRPr="00C900C7">
        <w:rPr>
          <w:lang w:eastAsia="ar-SA"/>
        </w:rPr>
        <w:t xml:space="preserve"> при наличии персональных счетов по </w:t>
      </w:r>
      <w:r w:rsidR="00574EEB" w:rsidRPr="00C900C7">
        <w:rPr>
          <w:lang w:eastAsia="ar-SA"/>
        </w:rPr>
        <w:t xml:space="preserve">гражданину, </w:t>
      </w:r>
      <w:r w:rsidR="00037DFA" w:rsidRPr="00C900C7">
        <w:rPr>
          <w:lang w:eastAsia="ar-SA"/>
        </w:rPr>
        <w:t xml:space="preserve">застрахованному на другой территории. Для застрахованных на территории Ярославской области заполненный элемент является дополнительным </w:t>
      </w:r>
      <w:proofErr w:type="spellStart"/>
      <w:r w:rsidR="00037DFA" w:rsidRPr="00C900C7">
        <w:rPr>
          <w:lang w:eastAsia="ar-SA"/>
        </w:rPr>
        <w:t>ключем</w:t>
      </w:r>
      <w:proofErr w:type="spellEnd"/>
      <w:r w:rsidR="00037DFA" w:rsidRPr="00C900C7">
        <w:rPr>
          <w:lang w:eastAsia="ar-SA"/>
        </w:rPr>
        <w:t xml:space="preserve"> при поиске в территориальном регистре застрахованных граждан в случае неполного совпадения фамилии, имени, отчества, даты рождения гражданина</w:t>
      </w:r>
      <w:r w:rsidR="00EB33DC" w:rsidRPr="00C900C7">
        <w:rPr>
          <w:lang w:eastAsia="ar-SA"/>
        </w:rPr>
        <w:t>.</w:t>
      </w:r>
    </w:p>
    <w:p w:rsidR="001A2823" w:rsidRPr="00C900C7" w:rsidRDefault="001A2823" w:rsidP="001A2823">
      <w:pPr>
        <w:rPr>
          <w:lang w:val="en-US"/>
        </w:rPr>
      </w:pPr>
      <w:r w:rsidRPr="00C900C7">
        <w:t xml:space="preserve">Атрибуты </w:t>
      </w:r>
      <w:r w:rsidR="008B2B8D" w:rsidRPr="00C900C7">
        <w:t>элемента</w:t>
      </w:r>
      <w:r w:rsidRPr="00C900C7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9"/>
        <w:gridCol w:w="2033"/>
        <w:gridCol w:w="3340"/>
        <w:gridCol w:w="763"/>
        <w:gridCol w:w="2652"/>
      </w:tblGrid>
      <w:tr w:rsidR="0087301F" w:rsidRPr="00C900C7" w:rsidTr="00EB33DC">
        <w:tc>
          <w:tcPr>
            <w:tcW w:w="0" w:type="auto"/>
          </w:tcPr>
          <w:p w:rsidR="00EB33DC" w:rsidRPr="00C900C7" w:rsidRDefault="00EB33DC" w:rsidP="00EB33DC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EB33DC"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proofErr w:type="spellStart"/>
            <w:r w:rsidRPr="00C900C7">
              <w:t>type_adress</w:t>
            </w:r>
            <w:proofErr w:type="spellEnd"/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t>Код типа адреса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t xml:space="preserve">Обязательный. 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t>Принимаемые значения: 1 – адрес прописки, 2 – адрес проживания.</w:t>
            </w:r>
          </w:p>
        </w:tc>
      </w:tr>
      <w:tr w:rsidR="0087301F" w:rsidRPr="00C900C7" w:rsidTr="00EB33DC"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proofErr w:type="spellStart"/>
            <w:r w:rsidRPr="00C900C7">
              <w:rPr>
                <w:lang w:val="en-US"/>
              </w:rPr>
              <w:t>kladr</w:t>
            </w:r>
            <w:proofErr w:type="spellEnd"/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t>Код адреса в кодировке КЛАДР до улицы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t>от 17 до 19 символов.</w:t>
            </w:r>
          </w:p>
        </w:tc>
      </w:tr>
      <w:tr w:rsidR="0087301F" w:rsidRPr="00C900C7" w:rsidTr="00EB33DC"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proofErr w:type="spellStart"/>
            <w:r w:rsidRPr="00C900C7">
              <w:rPr>
                <w:lang w:val="en-US"/>
              </w:rPr>
              <w:t>dom</w:t>
            </w:r>
            <w:proofErr w:type="spellEnd"/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t>Номер дома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t>Условно обязательный. Заполняется для городов, для остальных населенных пунктов по мере наличия.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t>До 6 символов</w:t>
            </w:r>
          </w:p>
        </w:tc>
      </w:tr>
      <w:tr w:rsidR="0087301F" w:rsidRPr="00C900C7" w:rsidTr="00EB33DC"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proofErr w:type="spellStart"/>
            <w:r w:rsidRPr="00C900C7">
              <w:rPr>
                <w:lang w:val="en-US"/>
              </w:rPr>
              <w:t>korpus</w:t>
            </w:r>
            <w:proofErr w:type="spellEnd"/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t xml:space="preserve">Номер корпуса / строения 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t>Условно обязательный. Заполняется в случае наличия.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t>До 6 символов</w:t>
            </w:r>
          </w:p>
        </w:tc>
      </w:tr>
      <w:tr w:rsidR="0087301F" w:rsidRPr="00C900C7" w:rsidTr="00EB33DC"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proofErr w:type="spellStart"/>
            <w:r w:rsidRPr="00C900C7">
              <w:rPr>
                <w:lang w:val="en-US"/>
              </w:rPr>
              <w:t>kvart</w:t>
            </w:r>
            <w:proofErr w:type="spellEnd"/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t xml:space="preserve">Номер квартиры / комнаты 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t>Условно обязательный. Заполняется для городов, для остальных населенных пунктов по мере наличия.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C900C7" w:rsidRDefault="00EB33DC" w:rsidP="00EB33DC">
            <w:pPr>
              <w:pStyle w:val="aff"/>
            </w:pPr>
            <w:r w:rsidRPr="00C900C7">
              <w:t>До 6 символов</w:t>
            </w:r>
          </w:p>
        </w:tc>
      </w:tr>
    </w:tbl>
    <w:p w:rsidR="00CA69EF" w:rsidRPr="00C900C7" w:rsidRDefault="001A2823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32" w:name="_Toc7019011"/>
      <w:r w:rsidRPr="00C900C7">
        <w:rPr>
          <w:rFonts w:ascii="Times New Roman" w:hAnsi="Times New Roman"/>
          <w:color w:val="auto"/>
        </w:rPr>
        <w:t xml:space="preserve">Элемент </w:t>
      </w:r>
      <w:r w:rsidR="00CA69EF" w:rsidRPr="00C900C7">
        <w:rPr>
          <w:rFonts w:ascii="Times New Roman" w:hAnsi="Times New Roman"/>
          <w:color w:val="auto"/>
        </w:rPr>
        <w:t>«</w:t>
      </w:r>
      <w:proofErr w:type="spellStart"/>
      <w:r w:rsidR="00CA69EF" w:rsidRPr="00C900C7">
        <w:rPr>
          <w:rFonts w:ascii="Times New Roman" w:hAnsi="Times New Roman"/>
          <w:color w:val="auto"/>
        </w:rPr>
        <w:t>additional_data</w:t>
      </w:r>
      <w:proofErr w:type="spellEnd"/>
      <w:r w:rsidR="00CA69EF" w:rsidRPr="00C900C7">
        <w:rPr>
          <w:rFonts w:ascii="Times New Roman" w:hAnsi="Times New Roman"/>
          <w:color w:val="auto"/>
        </w:rPr>
        <w:t>»</w:t>
      </w:r>
      <w:r w:rsidR="00A61A4C" w:rsidRPr="00C900C7">
        <w:rPr>
          <w:rFonts w:ascii="Times New Roman" w:hAnsi="Times New Roman"/>
          <w:color w:val="auto"/>
        </w:rPr>
        <w:t xml:space="preserve"> </w:t>
      </w:r>
      <w:r w:rsidR="0016514F" w:rsidRPr="00C900C7">
        <w:rPr>
          <w:rFonts w:ascii="Times New Roman" w:hAnsi="Times New Roman"/>
          <w:color w:val="auto"/>
        </w:rPr>
        <w:t>− Дополнительные данные о пациенте</w:t>
      </w:r>
      <w:bookmarkEnd w:id="32"/>
    </w:p>
    <w:p w:rsidR="00CA69EF" w:rsidRPr="00C900C7" w:rsidRDefault="0016514F" w:rsidP="00CA69EF">
      <w:pPr>
        <w:rPr>
          <w:lang w:val="en-US" w:eastAsia="ar-SA"/>
        </w:rPr>
      </w:pPr>
      <w:r w:rsidRPr="00C900C7">
        <w:rPr>
          <w:lang w:eastAsia="ar-SA"/>
        </w:rPr>
        <w:t>Обязательный элемент</w:t>
      </w:r>
      <w:r w:rsidR="00CA69EF" w:rsidRPr="00C900C7">
        <w:rPr>
          <w:lang w:eastAsia="ar-SA"/>
        </w:rPr>
        <w:t>.</w:t>
      </w:r>
    </w:p>
    <w:p w:rsidR="001A2823" w:rsidRPr="00C900C7" w:rsidRDefault="001A2823" w:rsidP="001A2823">
      <w:pPr>
        <w:rPr>
          <w:lang w:val="en-US"/>
        </w:rPr>
      </w:pPr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43"/>
        <w:gridCol w:w="1784"/>
        <w:gridCol w:w="3779"/>
        <w:gridCol w:w="883"/>
        <w:gridCol w:w="2048"/>
      </w:tblGrid>
      <w:tr w:rsidR="0087301F" w:rsidRPr="00C900C7" w:rsidTr="00B03166">
        <w:tc>
          <w:tcPr>
            <w:tcW w:w="0" w:type="auto"/>
          </w:tcPr>
          <w:p w:rsidR="00CA69EF" w:rsidRPr="00C900C7" w:rsidRDefault="00CA69EF" w:rsidP="00B03166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</w:tcPr>
          <w:p w:rsidR="00CA69EF" w:rsidRPr="00C900C7" w:rsidRDefault="00CA69EF" w:rsidP="00B03166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</w:tcPr>
          <w:p w:rsidR="00CA69EF" w:rsidRPr="00C900C7" w:rsidRDefault="00CA69EF" w:rsidP="00B03166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</w:tcPr>
          <w:p w:rsidR="00CA69EF" w:rsidRPr="00C900C7" w:rsidRDefault="00CA69EF" w:rsidP="00B03166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</w:tcPr>
          <w:p w:rsidR="00CA69EF" w:rsidRPr="00C900C7" w:rsidRDefault="00CA69EF" w:rsidP="00B03166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B03166">
        <w:tc>
          <w:tcPr>
            <w:tcW w:w="0" w:type="auto"/>
          </w:tcPr>
          <w:p w:rsidR="00082E34" w:rsidRPr="00C900C7" w:rsidRDefault="00082E34" w:rsidP="00B03166">
            <w:pPr>
              <w:pStyle w:val="aff"/>
            </w:pPr>
            <w:proofErr w:type="spellStart"/>
            <w:r w:rsidRPr="00C900C7">
              <w:t>socialstat</w:t>
            </w:r>
            <w:proofErr w:type="spellEnd"/>
          </w:p>
        </w:tc>
        <w:tc>
          <w:tcPr>
            <w:tcW w:w="0" w:type="auto"/>
          </w:tcPr>
          <w:p w:rsidR="00082E34" w:rsidRPr="00C900C7" w:rsidRDefault="00082E34" w:rsidP="00B03166">
            <w:pPr>
              <w:pStyle w:val="aff"/>
            </w:pPr>
            <w:r w:rsidRPr="00C900C7">
              <w:t xml:space="preserve">Социальная </w:t>
            </w:r>
            <w:r w:rsidRPr="00C900C7">
              <w:lastRenderedPageBreak/>
              <w:t>категория</w:t>
            </w:r>
          </w:p>
        </w:tc>
        <w:tc>
          <w:tcPr>
            <w:tcW w:w="0" w:type="auto"/>
          </w:tcPr>
          <w:p w:rsidR="00082E34" w:rsidRPr="00C900C7" w:rsidRDefault="00082E34" w:rsidP="00CA3809">
            <w:pPr>
              <w:pStyle w:val="aff"/>
            </w:pPr>
            <w:r w:rsidRPr="00C900C7">
              <w:lastRenderedPageBreak/>
              <w:t>Обязат</w:t>
            </w:r>
            <w:r w:rsidR="0094660A" w:rsidRPr="00C900C7">
              <w:t>е</w:t>
            </w:r>
            <w:r w:rsidRPr="00C900C7">
              <w:t>льное</w:t>
            </w:r>
          </w:p>
        </w:tc>
        <w:tc>
          <w:tcPr>
            <w:tcW w:w="0" w:type="auto"/>
          </w:tcPr>
          <w:p w:rsidR="00082E34" w:rsidRPr="00C900C7" w:rsidRDefault="00082E34" w:rsidP="00B03166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082E34" w:rsidRPr="00C900C7" w:rsidRDefault="00082E34" w:rsidP="00CA69EF">
            <w:pPr>
              <w:pStyle w:val="aff"/>
            </w:pPr>
            <w:r w:rsidRPr="00C900C7">
              <w:t xml:space="preserve">Из справочника </w:t>
            </w:r>
            <w:r w:rsidRPr="00C900C7">
              <w:lastRenderedPageBreak/>
              <w:t>социальных категорий</w:t>
            </w:r>
            <w:r w:rsidR="00CB79D9" w:rsidRPr="00C900C7">
              <w:t>.</w:t>
            </w:r>
          </w:p>
        </w:tc>
      </w:tr>
      <w:tr w:rsidR="0087301F" w:rsidRPr="00C900C7" w:rsidTr="00B03166">
        <w:tc>
          <w:tcPr>
            <w:tcW w:w="0" w:type="auto"/>
          </w:tcPr>
          <w:p w:rsidR="00CA69EF" w:rsidRPr="00C900C7" w:rsidRDefault="00CA69EF" w:rsidP="00B03166">
            <w:pPr>
              <w:pStyle w:val="aff"/>
            </w:pPr>
            <w:proofErr w:type="spellStart"/>
            <w:r w:rsidRPr="00C900C7">
              <w:lastRenderedPageBreak/>
              <w:t>privilege_code</w:t>
            </w:r>
            <w:proofErr w:type="spellEnd"/>
          </w:p>
        </w:tc>
        <w:tc>
          <w:tcPr>
            <w:tcW w:w="0" w:type="auto"/>
          </w:tcPr>
          <w:p w:rsidR="00CA69EF" w:rsidRPr="00C900C7" w:rsidRDefault="00CA69EF" w:rsidP="00B03166">
            <w:pPr>
              <w:pStyle w:val="aff"/>
            </w:pPr>
            <w:r w:rsidRPr="00C900C7">
              <w:t>Код льготы пациента</w:t>
            </w:r>
          </w:p>
        </w:tc>
        <w:tc>
          <w:tcPr>
            <w:tcW w:w="0" w:type="auto"/>
          </w:tcPr>
          <w:p w:rsidR="00CA69EF" w:rsidRPr="00C900C7" w:rsidRDefault="00F2315B" w:rsidP="00CA3809">
            <w:pPr>
              <w:pStyle w:val="aff"/>
            </w:pPr>
            <w:r w:rsidRPr="00C900C7">
              <w:t>Условно</w:t>
            </w:r>
            <w:r w:rsidR="00CA3809" w:rsidRPr="00C900C7">
              <w:t xml:space="preserve"> о</w:t>
            </w:r>
            <w:r w:rsidR="00CA69EF" w:rsidRPr="00C900C7">
              <w:t>бязательный</w:t>
            </w:r>
            <w:r w:rsidRPr="00C900C7">
              <w:t>. Заполняется при предъявлении персонального счета по ежегодной диспансеризации для определенных групп граждан.</w:t>
            </w:r>
          </w:p>
        </w:tc>
        <w:tc>
          <w:tcPr>
            <w:tcW w:w="0" w:type="auto"/>
          </w:tcPr>
          <w:p w:rsidR="00CA69EF" w:rsidRPr="00C900C7" w:rsidRDefault="00CA69EF" w:rsidP="00B03166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0" w:type="auto"/>
          </w:tcPr>
          <w:p w:rsidR="00CA69EF" w:rsidRPr="00C900C7" w:rsidRDefault="00CA69EF" w:rsidP="00CA69EF">
            <w:pPr>
              <w:pStyle w:val="aff"/>
            </w:pPr>
            <w:r w:rsidRPr="00C900C7">
              <w:t>3 символа.</w:t>
            </w:r>
          </w:p>
        </w:tc>
      </w:tr>
      <w:tr w:rsidR="0087301F" w:rsidRPr="00C900C7" w:rsidTr="00B03166">
        <w:tc>
          <w:tcPr>
            <w:tcW w:w="0" w:type="auto"/>
          </w:tcPr>
          <w:p w:rsidR="00CA3809" w:rsidRPr="00C900C7" w:rsidRDefault="00CA3809" w:rsidP="00B03166">
            <w:pPr>
              <w:pStyle w:val="aff"/>
            </w:pPr>
            <w:proofErr w:type="spellStart"/>
            <w:r w:rsidRPr="00C900C7">
              <w:t>foster_family</w:t>
            </w:r>
            <w:proofErr w:type="spellEnd"/>
          </w:p>
        </w:tc>
        <w:tc>
          <w:tcPr>
            <w:tcW w:w="0" w:type="auto"/>
          </w:tcPr>
          <w:p w:rsidR="00CA3809" w:rsidRPr="00C900C7" w:rsidRDefault="00CA3809" w:rsidP="00B03166">
            <w:pPr>
              <w:pStyle w:val="aff"/>
            </w:pPr>
            <w:r w:rsidRPr="00C900C7">
              <w:t>Находится в патронатной семье</w:t>
            </w:r>
          </w:p>
        </w:tc>
        <w:tc>
          <w:tcPr>
            <w:tcW w:w="0" w:type="auto"/>
          </w:tcPr>
          <w:p w:rsidR="00CA3809" w:rsidRPr="00C900C7" w:rsidRDefault="00F2315B" w:rsidP="00B03166">
            <w:pPr>
              <w:pStyle w:val="aff"/>
            </w:pPr>
            <w:r w:rsidRPr="00C900C7">
              <w:t>Условно</w:t>
            </w:r>
            <w:r w:rsidR="00CA3809" w:rsidRPr="00C900C7">
              <w:t xml:space="preserve"> обязательный</w:t>
            </w:r>
            <w:r w:rsidRPr="00C900C7">
              <w:t>. Заполняется при предъявлении персонального счета по диспансеризации граждан, находящихся в патронатных семьях.</w:t>
            </w:r>
          </w:p>
        </w:tc>
        <w:tc>
          <w:tcPr>
            <w:tcW w:w="0" w:type="auto"/>
          </w:tcPr>
          <w:p w:rsidR="00CA3809" w:rsidRPr="00C900C7" w:rsidRDefault="00CA3809" w:rsidP="00B03166">
            <w:pPr>
              <w:pStyle w:val="aff"/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CA3809" w:rsidRPr="00C900C7" w:rsidRDefault="00CA3809" w:rsidP="00CA69EF">
            <w:pPr>
              <w:pStyle w:val="aff"/>
            </w:pPr>
            <w:r w:rsidRPr="00C900C7">
              <w:t>Допустимые значения: 1.</w:t>
            </w:r>
          </w:p>
        </w:tc>
      </w:tr>
      <w:tr w:rsidR="0087301F" w:rsidRPr="00C900C7" w:rsidTr="00B03166">
        <w:tc>
          <w:tcPr>
            <w:tcW w:w="0" w:type="auto"/>
          </w:tcPr>
          <w:p w:rsidR="00F2315B" w:rsidRPr="00C900C7" w:rsidRDefault="00F2315B" w:rsidP="00B03166">
            <w:pPr>
              <w:pStyle w:val="aff"/>
            </w:pPr>
            <w:proofErr w:type="spellStart"/>
            <w:r w:rsidRPr="00C900C7">
              <w:t>weight</w:t>
            </w:r>
            <w:proofErr w:type="spellEnd"/>
          </w:p>
        </w:tc>
        <w:tc>
          <w:tcPr>
            <w:tcW w:w="0" w:type="auto"/>
          </w:tcPr>
          <w:p w:rsidR="00F2315B" w:rsidRPr="00C900C7" w:rsidRDefault="00F2315B" w:rsidP="00B03166">
            <w:pPr>
              <w:pStyle w:val="aff"/>
            </w:pPr>
            <w:r w:rsidRPr="00C900C7">
              <w:t>Вес при рождении (в граммах)</w:t>
            </w:r>
          </w:p>
        </w:tc>
        <w:tc>
          <w:tcPr>
            <w:tcW w:w="0" w:type="auto"/>
          </w:tcPr>
          <w:p w:rsidR="00F2315B" w:rsidRPr="00C900C7" w:rsidRDefault="00F2315B" w:rsidP="00B03166">
            <w:pPr>
              <w:pStyle w:val="aff"/>
            </w:pPr>
            <w:r w:rsidRPr="00C900C7">
              <w:t>Условно обязательный. Заполняется, если заполнен элемент «</w:t>
            </w:r>
            <w:proofErr w:type="spellStart"/>
            <w:r w:rsidRPr="00C900C7">
              <w:t>lawful_repr</w:t>
            </w:r>
            <w:proofErr w:type="spellEnd"/>
            <w:r w:rsidRPr="00C900C7">
              <w:t>»</w:t>
            </w:r>
          </w:p>
        </w:tc>
        <w:tc>
          <w:tcPr>
            <w:tcW w:w="0" w:type="auto"/>
          </w:tcPr>
          <w:p w:rsidR="00F2315B" w:rsidRPr="00C900C7" w:rsidRDefault="00F2315B" w:rsidP="00B03166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F2315B" w:rsidRPr="00C900C7" w:rsidRDefault="00F2315B" w:rsidP="0000466B">
            <w:pPr>
              <w:pStyle w:val="aff"/>
              <w:rPr>
                <w:lang w:val="en-US"/>
              </w:rPr>
            </w:pPr>
            <w:r w:rsidRPr="00C900C7">
              <w:t>Допустимые значения от 200 до 9999</w:t>
            </w:r>
            <w:r w:rsidR="0094660A" w:rsidRPr="00C900C7">
              <w:t>.</w:t>
            </w:r>
          </w:p>
        </w:tc>
      </w:tr>
    </w:tbl>
    <w:p w:rsidR="0060727A" w:rsidRPr="00C900C7" w:rsidRDefault="001A2823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33" w:name="_Toc7019012"/>
      <w:r w:rsidRPr="00C900C7">
        <w:rPr>
          <w:rFonts w:ascii="Times New Roman" w:hAnsi="Times New Roman"/>
          <w:color w:val="auto"/>
        </w:rPr>
        <w:t>Элемент</w:t>
      </w:r>
      <w:r w:rsidR="0060727A" w:rsidRPr="00C900C7">
        <w:rPr>
          <w:rFonts w:ascii="Times New Roman" w:hAnsi="Times New Roman"/>
          <w:color w:val="auto"/>
        </w:rPr>
        <w:t xml:space="preserve"> «</w:t>
      </w:r>
      <w:r w:rsidR="008B2B8D" w:rsidRPr="00C900C7">
        <w:rPr>
          <w:rFonts w:ascii="Times New Roman" w:hAnsi="Times New Roman"/>
          <w:color w:val="auto"/>
          <w:lang w:val="en-US"/>
        </w:rPr>
        <w:t>personal</w:t>
      </w:r>
      <w:r w:rsidR="0016514F" w:rsidRPr="00C900C7">
        <w:rPr>
          <w:rFonts w:ascii="Times New Roman" w:hAnsi="Times New Roman"/>
          <w:color w:val="auto"/>
        </w:rPr>
        <w:t>_</w:t>
      </w:r>
      <w:r w:rsidR="0016514F" w:rsidRPr="00C900C7">
        <w:rPr>
          <w:rFonts w:ascii="Times New Roman" w:hAnsi="Times New Roman"/>
          <w:color w:val="auto"/>
          <w:lang w:val="en-US"/>
        </w:rPr>
        <w:t>account</w:t>
      </w:r>
      <w:r w:rsidRPr="00C900C7">
        <w:rPr>
          <w:rFonts w:ascii="Times New Roman" w:hAnsi="Times New Roman"/>
          <w:color w:val="auto"/>
        </w:rPr>
        <w:t>»</w:t>
      </w:r>
      <w:r w:rsidR="00A61A4C" w:rsidRPr="00C900C7">
        <w:rPr>
          <w:rFonts w:ascii="Times New Roman" w:hAnsi="Times New Roman"/>
          <w:color w:val="auto"/>
        </w:rPr>
        <w:t xml:space="preserve"> </w:t>
      </w:r>
      <w:r w:rsidR="0060727A" w:rsidRPr="00C900C7">
        <w:rPr>
          <w:rFonts w:ascii="Times New Roman" w:hAnsi="Times New Roman"/>
          <w:color w:val="auto"/>
        </w:rPr>
        <w:t>– Персональны</w:t>
      </w:r>
      <w:r w:rsidR="0016514F" w:rsidRPr="00C900C7">
        <w:rPr>
          <w:rFonts w:ascii="Times New Roman" w:hAnsi="Times New Roman"/>
          <w:color w:val="auto"/>
        </w:rPr>
        <w:t>й</w:t>
      </w:r>
      <w:r w:rsidR="0060727A" w:rsidRPr="00C900C7">
        <w:rPr>
          <w:rFonts w:ascii="Times New Roman" w:hAnsi="Times New Roman"/>
          <w:color w:val="auto"/>
        </w:rPr>
        <w:t xml:space="preserve"> счет</w:t>
      </w:r>
      <w:bookmarkEnd w:id="27"/>
      <w:bookmarkEnd w:id="33"/>
    </w:p>
    <w:p w:rsidR="0060727A" w:rsidRPr="00C900C7" w:rsidRDefault="008B2B8D" w:rsidP="00AE1FBD">
      <w:r w:rsidRPr="00C900C7">
        <w:t>Входит в «</w:t>
      </w:r>
      <w:r w:rsidRPr="00C900C7">
        <w:rPr>
          <w:lang w:val="en-US"/>
        </w:rPr>
        <w:t>register</w:t>
      </w:r>
      <w:r w:rsidRPr="00C900C7">
        <w:t>_</w:t>
      </w:r>
      <w:r w:rsidRPr="00C900C7">
        <w:rPr>
          <w:lang w:val="en-US"/>
        </w:rPr>
        <w:t>accounts</w:t>
      </w:r>
      <w:r w:rsidRPr="00C900C7">
        <w:t xml:space="preserve">». </w:t>
      </w:r>
      <w:r w:rsidR="0016514F" w:rsidRPr="00C900C7">
        <w:t>Обязательный элемент</w:t>
      </w:r>
      <w:r w:rsidR="0060727A" w:rsidRPr="00C900C7">
        <w:t>.</w:t>
      </w:r>
    </w:p>
    <w:p w:rsidR="001A2823" w:rsidRPr="00C900C7" w:rsidRDefault="001A2823" w:rsidP="001A2823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6"/>
        <w:gridCol w:w="2290"/>
        <w:gridCol w:w="2088"/>
        <w:gridCol w:w="1123"/>
        <w:gridCol w:w="3420"/>
      </w:tblGrid>
      <w:tr w:rsidR="008B60E1" w:rsidRPr="00C900C7" w:rsidTr="00501271">
        <w:tc>
          <w:tcPr>
            <w:tcW w:w="0" w:type="auto"/>
          </w:tcPr>
          <w:p w:rsidR="0060727A" w:rsidRPr="00C900C7" w:rsidRDefault="0060727A" w:rsidP="009A4D2B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</w:tcPr>
          <w:p w:rsidR="0060727A" w:rsidRPr="00C900C7" w:rsidRDefault="0060727A" w:rsidP="009A4D2B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</w:tcPr>
          <w:p w:rsidR="0060727A" w:rsidRPr="00C900C7" w:rsidRDefault="0060727A" w:rsidP="009A4D2B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</w:tcPr>
          <w:p w:rsidR="0060727A" w:rsidRPr="00C900C7" w:rsidRDefault="0060727A" w:rsidP="009A4D2B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</w:tcPr>
          <w:p w:rsidR="0060727A" w:rsidRPr="00C900C7" w:rsidRDefault="0060727A" w:rsidP="009A4D2B">
            <w:pPr>
              <w:pStyle w:val="af6"/>
            </w:pPr>
            <w:r w:rsidRPr="00C900C7">
              <w:t>Ограничения</w:t>
            </w:r>
          </w:p>
        </w:tc>
      </w:tr>
      <w:tr w:rsidR="008B60E1" w:rsidRPr="00C900C7" w:rsidTr="00501271">
        <w:tc>
          <w:tcPr>
            <w:tcW w:w="0" w:type="auto"/>
          </w:tcPr>
          <w:p w:rsidR="0016514F" w:rsidRPr="00C900C7" w:rsidRDefault="0012566D" w:rsidP="001812D6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help_type</w:t>
            </w:r>
            <w:proofErr w:type="spellEnd"/>
          </w:p>
        </w:tc>
        <w:tc>
          <w:tcPr>
            <w:tcW w:w="0" w:type="auto"/>
          </w:tcPr>
          <w:p w:rsidR="0016514F" w:rsidRPr="00C900C7" w:rsidRDefault="0016514F" w:rsidP="001812D6">
            <w:pPr>
              <w:pStyle w:val="aff"/>
            </w:pPr>
            <w:r w:rsidRPr="00C900C7">
              <w:t>Вид помощи</w:t>
            </w:r>
          </w:p>
        </w:tc>
        <w:tc>
          <w:tcPr>
            <w:tcW w:w="0" w:type="auto"/>
          </w:tcPr>
          <w:p w:rsidR="0016514F" w:rsidRPr="00C900C7" w:rsidRDefault="0016514F" w:rsidP="001812D6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16514F" w:rsidRPr="00C900C7" w:rsidRDefault="00D933E8" w:rsidP="001812D6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16514F" w:rsidRPr="00C900C7" w:rsidRDefault="00D933E8" w:rsidP="001812D6">
            <w:pPr>
              <w:pStyle w:val="aff"/>
            </w:pPr>
            <w:r w:rsidRPr="00C900C7">
              <w:t>Из справочника видов помощи</w:t>
            </w:r>
          </w:p>
        </w:tc>
      </w:tr>
      <w:tr w:rsidR="008B60E1" w:rsidRPr="00C900C7" w:rsidTr="00501271">
        <w:tc>
          <w:tcPr>
            <w:tcW w:w="0" w:type="auto"/>
          </w:tcPr>
          <w:p w:rsidR="00FE24F4" w:rsidRPr="00C900C7" w:rsidRDefault="00FE24F4" w:rsidP="001812D6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help_cond</w:t>
            </w:r>
            <w:proofErr w:type="spellEnd"/>
          </w:p>
        </w:tc>
        <w:tc>
          <w:tcPr>
            <w:tcW w:w="0" w:type="auto"/>
          </w:tcPr>
          <w:p w:rsidR="00FE24F4" w:rsidRPr="00C900C7" w:rsidRDefault="00FE24F4" w:rsidP="001812D6">
            <w:pPr>
              <w:pStyle w:val="aff"/>
            </w:pPr>
            <w:r w:rsidRPr="00C900C7">
              <w:t>Условия оказания медицинской помощи</w:t>
            </w:r>
          </w:p>
        </w:tc>
        <w:tc>
          <w:tcPr>
            <w:tcW w:w="0" w:type="auto"/>
          </w:tcPr>
          <w:p w:rsidR="00FE24F4" w:rsidRPr="00C900C7" w:rsidRDefault="00FE24F4" w:rsidP="001812D6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FE24F4" w:rsidRPr="00C900C7" w:rsidRDefault="00FE24F4" w:rsidP="001812D6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FE24F4" w:rsidRPr="00C900C7" w:rsidRDefault="00FE24F4" w:rsidP="001812D6">
            <w:pPr>
              <w:pStyle w:val="aff"/>
            </w:pPr>
            <w:r w:rsidRPr="00C900C7">
              <w:t>Допустимые значения:</w:t>
            </w:r>
          </w:p>
          <w:p w:rsidR="00FE24F4" w:rsidRPr="00C900C7" w:rsidRDefault="00FE24F4" w:rsidP="001812D6">
            <w:pPr>
              <w:pStyle w:val="aff"/>
            </w:pPr>
            <w:r w:rsidRPr="00C900C7">
              <w:t>1 – круглосуточный стационар</w:t>
            </w:r>
          </w:p>
          <w:p w:rsidR="00FE24F4" w:rsidRPr="00C900C7" w:rsidRDefault="00FE24F4" w:rsidP="001812D6">
            <w:pPr>
              <w:pStyle w:val="aff"/>
            </w:pPr>
            <w:r w:rsidRPr="00C900C7">
              <w:t>2 – дневной стационар</w:t>
            </w:r>
          </w:p>
          <w:p w:rsidR="00FE24F4" w:rsidRPr="00C900C7" w:rsidRDefault="00FE24F4" w:rsidP="001812D6">
            <w:pPr>
              <w:pStyle w:val="aff"/>
            </w:pPr>
            <w:r w:rsidRPr="00C900C7">
              <w:t>3 – амбулаторно-поликлиническая помощь</w:t>
            </w:r>
          </w:p>
          <w:p w:rsidR="00FE24F4" w:rsidRPr="00C900C7" w:rsidRDefault="00FE24F4" w:rsidP="00FE24F4">
            <w:pPr>
              <w:pStyle w:val="aff"/>
            </w:pPr>
            <w:r w:rsidRPr="00C900C7">
              <w:t>4 – скорая медицинская помощь</w:t>
            </w:r>
          </w:p>
        </w:tc>
      </w:tr>
      <w:tr w:rsidR="008B60E1" w:rsidRPr="00C900C7" w:rsidTr="00501271">
        <w:tc>
          <w:tcPr>
            <w:tcW w:w="0" w:type="auto"/>
          </w:tcPr>
          <w:p w:rsidR="0060727A" w:rsidRPr="00C900C7" w:rsidRDefault="0060727A" w:rsidP="001812D6">
            <w:pPr>
              <w:pStyle w:val="aff"/>
            </w:pPr>
            <w:proofErr w:type="spellStart"/>
            <w:r w:rsidRPr="00C900C7">
              <w:rPr>
                <w:lang w:val="en-US"/>
              </w:rPr>
              <w:t>n_pp</w:t>
            </w:r>
            <w:proofErr w:type="spellEnd"/>
          </w:p>
        </w:tc>
        <w:tc>
          <w:tcPr>
            <w:tcW w:w="0" w:type="auto"/>
          </w:tcPr>
          <w:p w:rsidR="0060727A" w:rsidRPr="00C900C7" w:rsidRDefault="009559C2" w:rsidP="001812D6">
            <w:pPr>
              <w:pStyle w:val="aff"/>
            </w:pPr>
            <w:r w:rsidRPr="00C900C7">
              <w:t>Уникальный порядковый номер персонального счета в требовании (требованием является бухгалтерский счет, по которому предъявляется (</w:t>
            </w:r>
            <w:proofErr w:type="spellStart"/>
            <w:r w:rsidRPr="00C900C7">
              <w:t>лась</w:t>
            </w:r>
            <w:proofErr w:type="spellEnd"/>
            <w:r w:rsidRPr="00C900C7">
              <w:t>) услуга)</w:t>
            </w:r>
          </w:p>
        </w:tc>
        <w:tc>
          <w:tcPr>
            <w:tcW w:w="0" w:type="auto"/>
          </w:tcPr>
          <w:p w:rsidR="0060727A" w:rsidRPr="00C900C7" w:rsidRDefault="0060727A" w:rsidP="001812D6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60727A" w:rsidRPr="00C900C7" w:rsidRDefault="0060727A" w:rsidP="001812D6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60727A" w:rsidRPr="00C900C7" w:rsidRDefault="005F5701" w:rsidP="001812D6">
            <w:pPr>
              <w:pStyle w:val="aff"/>
            </w:pPr>
            <w:r w:rsidRPr="00C900C7">
              <w:t>Является уникальным в пределах элемента.</w:t>
            </w:r>
          </w:p>
        </w:tc>
      </w:tr>
      <w:tr w:rsidR="008B60E1" w:rsidRPr="00C900C7" w:rsidTr="00501271">
        <w:tc>
          <w:tcPr>
            <w:tcW w:w="0" w:type="auto"/>
          </w:tcPr>
          <w:p w:rsidR="0060727A" w:rsidRPr="00E60328" w:rsidRDefault="0060727A" w:rsidP="009A4D2B">
            <w:pPr>
              <w:pStyle w:val="aff"/>
            </w:pPr>
            <w:proofErr w:type="spellStart"/>
            <w:r w:rsidRPr="00E60328">
              <w:rPr>
                <w:lang w:val="en-US"/>
              </w:rPr>
              <w:t>xkey</w:t>
            </w:r>
            <w:proofErr w:type="spellEnd"/>
          </w:p>
        </w:tc>
        <w:tc>
          <w:tcPr>
            <w:tcW w:w="0" w:type="auto"/>
          </w:tcPr>
          <w:p w:rsidR="0060727A" w:rsidRPr="00E60328" w:rsidRDefault="00571D4B" w:rsidP="00571D4B">
            <w:pPr>
              <w:pStyle w:val="aff"/>
            </w:pPr>
            <w:r w:rsidRPr="00E60328">
              <w:t>Уникальный и</w:t>
            </w:r>
            <w:r w:rsidR="0060727A" w:rsidRPr="00E60328">
              <w:t>дентификатор</w:t>
            </w:r>
            <w:r w:rsidRPr="00E60328">
              <w:t>,</w:t>
            </w:r>
            <w:r w:rsidR="0060727A" w:rsidRPr="00E60328">
              <w:t xml:space="preserve"> </w:t>
            </w:r>
            <w:r w:rsidRPr="00E60328">
              <w:t>генерируемый программным обеспечением</w:t>
            </w:r>
            <w:r w:rsidR="0060727A" w:rsidRPr="00E60328">
              <w:t xml:space="preserve"> </w:t>
            </w:r>
            <w:r w:rsidR="00BD4615" w:rsidRPr="00E60328">
              <w:t>МО</w:t>
            </w:r>
          </w:p>
        </w:tc>
        <w:tc>
          <w:tcPr>
            <w:tcW w:w="0" w:type="auto"/>
          </w:tcPr>
          <w:p w:rsidR="0060727A" w:rsidRPr="00E60328" w:rsidRDefault="0060727A" w:rsidP="009A4D2B">
            <w:pPr>
              <w:pStyle w:val="aff"/>
            </w:pPr>
            <w:r w:rsidRPr="00E60328">
              <w:t>Обязательный</w:t>
            </w:r>
          </w:p>
        </w:tc>
        <w:tc>
          <w:tcPr>
            <w:tcW w:w="0" w:type="auto"/>
          </w:tcPr>
          <w:p w:rsidR="0060727A" w:rsidRPr="00E60328" w:rsidRDefault="00E925E2" w:rsidP="009A4D2B">
            <w:pPr>
              <w:pStyle w:val="aff"/>
            </w:pPr>
            <w:r w:rsidRPr="00E60328">
              <w:rPr>
                <w:lang w:val="en-US"/>
              </w:rPr>
              <w:t>s</w:t>
            </w:r>
            <w:r w:rsidR="0060727A" w:rsidRPr="00E60328">
              <w:rPr>
                <w:lang w:val="en-US"/>
              </w:rPr>
              <w:t>tring</w:t>
            </w:r>
          </w:p>
        </w:tc>
        <w:tc>
          <w:tcPr>
            <w:tcW w:w="0" w:type="auto"/>
          </w:tcPr>
          <w:p w:rsidR="0060727A" w:rsidRPr="00E60328" w:rsidRDefault="000C145B" w:rsidP="000C145B">
            <w:pPr>
              <w:pStyle w:val="aff"/>
            </w:pPr>
            <w:r w:rsidRPr="00E60328">
              <w:rPr>
                <w:lang w:val="en-US"/>
              </w:rPr>
              <w:t>GUID</w:t>
            </w:r>
            <w:r w:rsidRPr="00E60328">
              <w:t>-записи</w:t>
            </w:r>
            <w:r w:rsidR="005F5701" w:rsidRPr="00E60328">
              <w:t>.</w:t>
            </w:r>
            <w:r w:rsidRPr="00E60328">
              <w:t xml:space="preserve"> Маска для </w:t>
            </w:r>
            <w:proofErr w:type="gramStart"/>
            <w:r w:rsidRPr="00E60328">
              <w:t>сгенерированного</w:t>
            </w:r>
            <w:proofErr w:type="gramEnd"/>
            <w:r w:rsidRPr="00E60328">
              <w:t xml:space="preserve"> </w:t>
            </w:r>
            <w:r w:rsidRPr="00E60328">
              <w:rPr>
                <w:lang w:val="en-US"/>
              </w:rPr>
              <w:t>GUID</w:t>
            </w:r>
            <w:r w:rsidRPr="00E60328">
              <w:t xml:space="preserve"> «[0-9</w:t>
            </w:r>
            <w:r w:rsidRPr="00E60328">
              <w:rPr>
                <w:lang w:val="en-US"/>
              </w:rPr>
              <w:t>A</w:t>
            </w:r>
            <w:r w:rsidRPr="00E60328">
              <w:t>-</w:t>
            </w:r>
            <w:proofErr w:type="spellStart"/>
            <w:r w:rsidRPr="00E60328">
              <w:rPr>
                <w:lang w:val="en-US"/>
              </w:rPr>
              <w:t>Fa</w:t>
            </w:r>
            <w:proofErr w:type="spellEnd"/>
            <w:r w:rsidRPr="00E60328">
              <w:t>-</w:t>
            </w:r>
            <w:r w:rsidRPr="00E60328">
              <w:rPr>
                <w:lang w:val="en-US"/>
              </w:rPr>
              <w:t>f</w:t>
            </w:r>
            <w:r w:rsidRPr="00E60328">
              <w:t>]{8}\-[0-9</w:t>
            </w:r>
            <w:r w:rsidRPr="00E60328">
              <w:rPr>
                <w:lang w:val="en-US"/>
              </w:rPr>
              <w:t>A</w:t>
            </w:r>
            <w:r w:rsidRPr="00E60328">
              <w:t>-</w:t>
            </w:r>
            <w:proofErr w:type="spellStart"/>
            <w:r w:rsidRPr="00E60328">
              <w:rPr>
                <w:lang w:val="en-US"/>
              </w:rPr>
              <w:t>Fa</w:t>
            </w:r>
            <w:proofErr w:type="spellEnd"/>
            <w:r w:rsidRPr="00E60328">
              <w:t>-</w:t>
            </w:r>
            <w:r w:rsidRPr="00E60328">
              <w:rPr>
                <w:lang w:val="en-US"/>
              </w:rPr>
              <w:t>f</w:t>
            </w:r>
            <w:r w:rsidRPr="00E60328">
              <w:t>]{4}\-[0-9</w:t>
            </w:r>
            <w:r w:rsidRPr="00E60328">
              <w:rPr>
                <w:lang w:val="en-US"/>
              </w:rPr>
              <w:t>A</w:t>
            </w:r>
            <w:r w:rsidRPr="00E60328">
              <w:t>-</w:t>
            </w:r>
            <w:proofErr w:type="spellStart"/>
            <w:r w:rsidRPr="00E60328">
              <w:rPr>
                <w:lang w:val="en-US"/>
              </w:rPr>
              <w:t>Fa</w:t>
            </w:r>
            <w:proofErr w:type="spellEnd"/>
            <w:r w:rsidRPr="00E60328">
              <w:t>-</w:t>
            </w:r>
            <w:r w:rsidRPr="00E60328">
              <w:rPr>
                <w:lang w:val="en-US"/>
              </w:rPr>
              <w:t>f</w:t>
            </w:r>
            <w:r w:rsidRPr="00E60328">
              <w:t>]{4}\-[0-9</w:t>
            </w:r>
            <w:r w:rsidRPr="00E60328">
              <w:rPr>
                <w:lang w:val="en-US"/>
              </w:rPr>
              <w:t>A</w:t>
            </w:r>
            <w:r w:rsidRPr="00E60328">
              <w:t>-</w:t>
            </w:r>
            <w:proofErr w:type="spellStart"/>
            <w:r w:rsidRPr="00E60328">
              <w:rPr>
                <w:lang w:val="en-US"/>
              </w:rPr>
              <w:t>Fa</w:t>
            </w:r>
            <w:proofErr w:type="spellEnd"/>
            <w:r w:rsidRPr="00E60328">
              <w:t>-</w:t>
            </w:r>
            <w:r w:rsidRPr="00E60328">
              <w:rPr>
                <w:lang w:val="en-US"/>
              </w:rPr>
              <w:t>f</w:t>
            </w:r>
            <w:r w:rsidRPr="00E60328">
              <w:t>]{4}\-[0-9</w:t>
            </w:r>
            <w:r w:rsidRPr="00E60328">
              <w:rPr>
                <w:lang w:val="en-US"/>
              </w:rPr>
              <w:t>A</w:t>
            </w:r>
            <w:r w:rsidRPr="00E60328">
              <w:t>-</w:t>
            </w:r>
            <w:proofErr w:type="spellStart"/>
            <w:r w:rsidRPr="00E60328">
              <w:rPr>
                <w:lang w:val="en-US"/>
              </w:rPr>
              <w:t>Fa</w:t>
            </w:r>
            <w:proofErr w:type="spellEnd"/>
            <w:r w:rsidRPr="00E60328">
              <w:t>-</w:t>
            </w:r>
            <w:r w:rsidRPr="00E60328">
              <w:rPr>
                <w:lang w:val="en-US"/>
              </w:rPr>
              <w:t>f</w:t>
            </w:r>
            <w:r w:rsidRPr="00E60328">
              <w:t>]{12}».</w:t>
            </w:r>
          </w:p>
          <w:p w:rsidR="00AD5F7B" w:rsidRPr="00E60328" w:rsidRDefault="00AD5F7B" w:rsidP="000C145B">
            <w:pPr>
              <w:pStyle w:val="aff"/>
            </w:pPr>
          </w:p>
          <w:p w:rsidR="00AD5F7B" w:rsidRPr="00E60328" w:rsidRDefault="00AD5F7B" w:rsidP="00AD5F7B">
            <w:pPr>
              <w:pStyle w:val="aff"/>
            </w:pPr>
            <w:r w:rsidRPr="00E60328">
              <w:t xml:space="preserve">Для счетов, направляемых на повторную автоматизированную </w:t>
            </w:r>
            <w:r w:rsidRPr="00E60328">
              <w:lastRenderedPageBreak/>
              <w:t>обработку в ТФОМС ЯО (атрибут «</w:t>
            </w:r>
            <w:r w:rsidRPr="00E60328">
              <w:rPr>
                <w:lang w:val="en-US"/>
              </w:rPr>
              <w:t>additional</w:t>
            </w:r>
            <w:r w:rsidRPr="00E60328">
              <w:t>/</w:t>
            </w:r>
            <w:proofErr w:type="spellStart"/>
            <w:r w:rsidRPr="00E60328">
              <w:rPr>
                <w:lang w:val="en-US"/>
              </w:rPr>
              <w:t>ident</w:t>
            </w:r>
            <w:proofErr w:type="spellEnd"/>
            <w:r w:rsidRPr="00E60328">
              <w:t>_</w:t>
            </w:r>
            <w:r w:rsidRPr="00E60328">
              <w:rPr>
                <w:lang w:val="en-US"/>
              </w:rPr>
              <w:t>r</w:t>
            </w:r>
            <w:r w:rsidRPr="00E60328">
              <w:t xml:space="preserve">» имеет значение «1») идентификатор должен совпадать с </w:t>
            </w:r>
            <w:proofErr w:type="spellStart"/>
            <w:r w:rsidRPr="00E60328">
              <w:rPr>
                <w:lang w:val="en-US"/>
              </w:rPr>
              <w:t>xkey</w:t>
            </w:r>
            <w:proofErr w:type="spellEnd"/>
            <w:r w:rsidRPr="00E60328">
              <w:t xml:space="preserve"> персонального счета, проходившего первичную автоматизированную обработку в ТФОМС ЯО</w:t>
            </w:r>
          </w:p>
        </w:tc>
      </w:tr>
      <w:tr w:rsidR="008B60E1" w:rsidRPr="00C900C7" w:rsidTr="00501271">
        <w:tc>
          <w:tcPr>
            <w:tcW w:w="0" w:type="auto"/>
          </w:tcPr>
          <w:p w:rsidR="001F307D" w:rsidRPr="00E60328" w:rsidRDefault="001F307D" w:rsidP="009A4D2B">
            <w:pPr>
              <w:pStyle w:val="aff"/>
            </w:pPr>
            <w:proofErr w:type="spellStart"/>
            <w:r w:rsidRPr="00E60328">
              <w:lastRenderedPageBreak/>
              <w:t>n_card</w:t>
            </w:r>
            <w:proofErr w:type="spellEnd"/>
          </w:p>
        </w:tc>
        <w:tc>
          <w:tcPr>
            <w:tcW w:w="0" w:type="auto"/>
          </w:tcPr>
          <w:p w:rsidR="001F307D" w:rsidRPr="00E60328" w:rsidRDefault="008B60E1" w:rsidP="008B60E1">
            <w:pPr>
              <w:pStyle w:val="aff"/>
            </w:pPr>
            <w:r w:rsidRPr="00E60328">
              <w:t>Номер медицинского документа</w:t>
            </w:r>
          </w:p>
        </w:tc>
        <w:tc>
          <w:tcPr>
            <w:tcW w:w="0" w:type="auto"/>
          </w:tcPr>
          <w:p w:rsidR="001F307D" w:rsidRPr="00E60328" w:rsidRDefault="001F307D" w:rsidP="009A4D2B">
            <w:pPr>
              <w:pStyle w:val="aff"/>
            </w:pPr>
            <w:r w:rsidRPr="00E60328">
              <w:t>Обязательный</w:t>
            </w:r>
          </w:p>
        </w:tc>
        <w:tc>
          <w:tcPr>
            <w:tcW w:w="0" w:type="auto"/>
          </w:tcPr>
          <w:p w:rsidR="001F307D" w:rsidRPr="00E60328" w:rsidRDefault="001F307D" w:rsidP="009A4D2B">
            <w:pPr>
              <w:pStyle w:val="aff"/>
            </w:pPr>
            <w:r w:rsidRPr="00E60328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1F307D" w:rsidRPr="00E60328" w:rsidRDefault="001F307D" w:rsidP="009C501D">
            <w:pPr>
              <w:pStyle w:val="aff"/>
            </w:pPr>
            <w:r w:rsidRPr="00E60328">
              <w:t xml:space="preserve">До </w:t>
            </w:r>
            <w:r w:rsidR="00D933E8" w:rsidRPr="00E60328">
              <w:t>256</w:t>
            </w:r>
            <w:r w:rsidRPr="00E60328">
              <w:t xml:space="preserve"> символов.</w:t>
            </w:r>
            <w:r w:rsidR="008B60E1" w:rsidRPr="00E60328">
              <w:t xml:space="preserve"> Номер медицинского документа, отражающего факт оказания медицинской помощи. Для стационарной медицинской помощи – номер истории болезни, для амбулаторной медицинской помощи – номер амбулаторной карты. Для СМП – номер карты вызова. Для услуг ЦКДЛ (межучережденческие расчеты) - н</w:t>
            </w:r>
            <w:r w:rsidR="00C601B7" w:rsidRPr="00E60328">
              <w:t>омер направления.</w:t>
            </w:r>
          </w:p>
        </w:tc>
      </w:tr>
      <w:tr w:rsidR="008B60E1" w:rsidRPr="00C900C7" w:rsidTr="00501271">
        <w:tc>
          <w:tcPr>
            <w:tcW w:w="0" w:type="auto"/>
          </w:tcPr>
          <w:p w:rsidR="00AF5B2A" w:rsidRPr="00E60328" w:rsidRDefault="00AF5B2A" w:rsidP="002972CC">
            <w:pPr>
              <w:pStyle w:val="aff"/>
              <w:rPr>
                <w:lang w:val="en-US"/>
              </w:rPr>
            </w:pPr>
            <w:proofErr w:type="spellStart"/>
            <w:r w:rsidRPr="00E60328">
              <w:rPr>
                <w:lang w:val="en-US"/>
              </w:rPr>
              <w:t>curestart</w:t>
            </w:r>
            <w:proofErr w:type="spellEnd"/>
          </w:p>
        </w:tc>
        <w:tc>
          <w:tcPr>
            <w:tcW w:w="0" w:type="auto"/>
          </w:tcPr>
          <w:p w:rsidR="004C7833" w:rsidRPr="00E60328" w:rsidRDefault="00AF5B2A" w:rsidP="00074634">
            <w:pPr>
              <w:pStyle w:val="aff"/>
            </w:pPr>
            <w:r w:rsidRPr="00E60328">
              <w:t xml:space="preserve">Дата и время </w:t>
            </w:r>
            <w:r w:rsidR="00074634" w:rsidRPr="00E60328">
              <w:t>начала лечения</w:t>
            </w:r>
          </w:p>
        </w:tc>
        <w:tc>
          <w:tcPr>
            <w:tcW w:w="0" w:type="auto"/>
          </w:tcPr>
          <w:p w:rsidR="00AF5B2A" w:rsidRPr="00E60328" w:rsidRDefault="00AF5B2A" w:rsidP="002972CC">
            <w:pPr>
              <w:pStyle w:val="aff"/>
            </w:pPr>
            <w:r w:rsidRPr="00E60328">
              <w:t>Обязательный</w:t>
            </w:r>
          </w:p>
        </w:tc>
        <w:tc>
          <w:tcPr>
            <w:tcW w:w="0" w:type="auto"/>
          </w:tcPr>
          <w:p w:rsidR="00AF5B2A" w:rsidRPr="00E60328" w:rsidRDefault="00AF5B2A" w:rsidP="002972CC">
            <w:pPr>
              <w:pStyle w:val="aff"/>
            </w:pPr>
            <w:proofErr w:type="spellStart"/>
            <w:r w:rsidRPr="00E60328">
              <w:rPr>
                <w:lang w:val="en-US"/>
              </w:rPr>
              <w:t>dateTime</w:t>
            </w:r>
            <w:proofErr w:type="spellEnd"/>
          </w:p>
        </w:tc>
        <w:tc>
          <w:tcPr>
            <w:tcW w:w="0" w:type="auto"/>
          </w:tcPr>
          <w:p w:rsidR="00AF5B2A" w:rsidRPr="00E60328" w:rsidRDefault="00074634" w:rsidP="009A4D2B">
            <w:pPr>
              <w:pStyle w:val="aff"/>
            </w:pPr>
            <w:r w:rsidRPr="00E60328">
              <w:t>Дата и время начала медицинской помощи, оказываемой по персональному счету</w:t>
            </w:r>
          </w:p>
        </w:tc>
      </w:tr>
      <w:tr w:rsidR="00074634" w:rsidRPr="00C900C7" w:rsidTr="00501271">
        <w:tc>
          <w:tcPr>
            <w:tcW w:w="0" w:type="auto"/>
          </w:tcPr>
          <w:p w:rsidR="00074634" w:rsidRPr="00E60328" w:rsidRDefault="00074634" w:rsidP="002972CC">
            <w:pPr>
              <w:pStyle w:val="aff"/>
              <w:rPr>
                <w:lang w:val="en-US"/>
              </w:rPr>
            </w:pPr>
            <w:proofErr w:type="spellStart"/>
            <w:r w:rsidRPr="00E60328">
              <w:rPr>
                <w:lang w:val="en-US"/>
              </w:rPr>
              <w:t>cureend</w:t>
            </w:r>
            <w:proofErr w:type="spellEnd"/>
          </w:p>
        </w:tc>
        <w:tc>
          <w:tcPr>
            <w:tcW w:w="0" w:type="auto"/>
          </w:tcPr>
          <w:p w:rsidR="00074634" w:rsidRPr="00E60328" w:rsidRDefault="00074634" w:rsidP="00074634">
            <w:pPr>
              <w:pStyle w:val="aff"/>
            </w:pPr>
            <w:r w:rsidRPr="00E60328">
              <w:t>Дата и время окончания лечения</w:t>
            </w:r>
          </w:p>
        </w:tc>
        <w:tc>
          <w:tcPr>
            <w:tcW w:w="0" w:type="auto"/>
          </w:tcPr>
          <w:p w:rsidR="00074634" w:rsidRPr="00E60328" w:rsidRDefault="00074634" w:rsidP="006731F0">
            <w:pPr>
              <w:pStyle w:val="aff"/>
            </w:pPr>
            <w:r w:rsidRPr="00E60328">
              <w:t>Обязательный</w:t>
            </w:r>
          </w:p>
        </w:tc>
        <w:tc>
          <w:tcPr>
            <w:tcW w:w="0" w:type="auto"/>
          </w:tcPr>
          <w:p w:rsidR="00074634" w:rsidRPr="00E60328" w:rsidRDefault="00074634" w:rsidP="006731F0">
            <w:pPr>
              <w:pStyle w:val="aff"/>
            </w:pPr>
            <w:proofErr w:type="spellStart"/>
            <w:r w:rsidRPr="00E60328">
              <w:rPr>
                <w:lang w:val="en-US"/>
              </w:rPr>
              <w:t>dateTime</w:t>
            </w:r>
            <w:proofErr w:type="spellEnd"/>
          </w:p>
        </w:tc>
        <w:tc>
          <w:tcPr>
            <w:tcW w:w="0" w:type="auto"/>
          </w:tcPr>
          <w:p w:rsidR="00074634" w:rsidRPr="00E60328" w:rsidRDefault="00074634" w:rsidP="00074634">
            <w:pPr>
              <w:pStyle w:val="aff"/>
            </w:pPr>
            <w:r w:rsidRPr="00E60328">
              <w:t>Дата и время окончания медицинской помощи, оказываемой по персональному счету</w:t>
            </w:r>
          </w:p>
        </w:tc>
      </w:tr>
      <w:tr w:rsidR="008B60E1" w:rsidRPr="00C900C7" w:rsidTr="00501271">
        <w:tc>
          <w:tcPr>
            <w:tcW w:w="0" w:type="auto"/>
          </w:tcPr>
          <w:p w:rsidR="00AF5B2A" w:rsidRPr="00E60328" w:rsidRDefault="00AF5B2A" w:rsidP="009A4D2B">
            <w:pPr>
              <w:pStyle w:val="aff"/>
            </w:pPr>
            <w:r w:rsidRPr="00E60328"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AF5B2A" w:rsidRPr="00E60328" w:rsidRDefault="00AF5B2A" w:rsidP="009A4D2B">
            <w:pPr>
              <w:pStyle w:val="aff"/>
            </w:pPr>
            <w:r w:rsidRPr="00E60328">
              <w:t>СНИЛС лечащего врача</w:t>
            </w:r>
          </w:p>
        </w:tc>
        <w:tc>
          <w:tcPr>
            <w:tcW w:w="0" w:type="auto"/>
          </w:tcPr>
          <w:p w:rsidR="00AF5B2A" w:rsidRPr="00E60328" w:rsidRDefault="00AF5B2A" w:rsidP="009A4D2B">
            <w:pPr>
              <w:pStyle w:val="aff"/>
            </w:pPr>
            <w:r w:rsidRPr="00E60328">
              <w:t xml:space="preserve">Обязательный. </w:t>
            </w:r>
          </w:p>
        </w:tc>
        <w:tc>
          <w:tcPr>
            <w:tcW w:w="0" w:type="auto"/>
          </w:tcPr>
          <w:p w:rsidR="00AF5B2A" w:rsidRPr="00E60328" w:rsidRDefault="00AF5B2A" w:rsidP="009A4D2B">
            <w:pPr>
              <w:pStyle w:val="aff"/>
            </w:pPr>
            <w:r w:rsidRPr="00E60328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E60328" w:rsidRDefault="00AF5B2A" w:rsidP="009A4D2B">
            <w:pPr>
              <w:pStyle w:val="aff"/>
            </w:pPr>
            <w:r w:rsidRPr="00E60328">
              <w:t>14 символов</w:t>
            </w:r>
            <w:r w:rsidR="00D933E8" w:rsidRPr="00E60328">
              <w:t>. Формат: XXX-XXX-XXX XX</w:t>
            </w:r>
          </w:p>
        </w:tc>
      </w:tr>
      <w:tr w:rsidR="003B48C8" w:rsidRPr="00C900C7" w:rsidTr="00501271">
        <w:tc>
          <w:tcPr>
            <w:tcW w:w="0" w:type="auto"/>
          </w:tcPr>
          <w:p w:rsidR="003B48C8" w:rsidRPr="00E60328" w:rsidRDefault="003B48C8" w:rsidP="009A4D2B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3B48C8" w:rsidRPr="00E60328" w:rsidRDefault="003B48C8" w:rsidP="009A4D2B">
            <w:pPr>
              <w:pStyle w:val="aff"/>
              <w:rPr>
                <w:lang w:val="en-US"/>
              </w:rPr>
            </w:pPr>
            <w:r w:rsidRPr="00E60328">
              <w:t>Код специальности лечащего врача</w:t>
            </w:r>
          </w:p>
        </w:tc>
        <w:tc>
          <w:tcPr>
            <w:tcW w:w="0" w:type="auto"/>
          </w:tcPr>
          <w:p w:rsidR="003B48C8" w:rsidRPr="00E60328" w:rsidRDefault="003B48C8" w:rsidP="009A4D2B">
            <w:pPr>
              <w:pStyle w:val="aff"/>
            </w:pPr>
            <w:r w:rsidRPr="00E60328">
              <w:t>Обязательный.</w:t>
            </w:r>
          </w:p>
        </w:tc>
        <w:tc>
          <w:tcPr>
            <w:tcW w:w="0" w:type="auto"/>
          </w:tcPr>
          <w:p w:rsidR="003B48C8" w:rsidRPr="00E60328" w:rsidRDefault="003C4811" w:rsidP="009A4D2B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3B48C8" w:rsidRPr="00E60328" w:rsidRDefault="003C4811" w:rsidP="009A4D2B">
            <w:pPr>
              <w:pStyle w:val="aff"/>
            </w:pPr>
            <w:r w:rsidRPr="00E60328">
              <w:t>Из справочника специальностей.</w:t>
            </w:r>
          </w:p>
        </w:tc>
      </w:tr>
      <w:tr w:rsidR="008B60E1" w:rsidRPr="00C900C7" w:rsidTr="00501271">
        <w:tc>
          <w:tcPr>
            <w:tcW w:w="0" w:type="auto"/>
          </w:tcPr>
          <w:p w:rsidR="00AF5B2A" w:rsidRPr="00E60328" w:rsidRDefault="00AF5B2A" w:rsidP="009A4D2B">
            <w:pPr>
              <w:pStyle w:val="aff"/>
            </w:pPr>
            <w:r w:rsidRPr="00E60328">
              <w:rPr>
                <w:lang w:val="en-US"/>
              </w:rPr>
              <w:t>result</w:t>
            </w:r>
          </w:p>
        </w:tc>
        <w:tc>
          <w:tcPr>
            <w:tcW w:w="0" w:type="auto"/>
          </w:tcPr>
          <w:p w:rsidR="00AF5B2A" w:rsidRPr="00E60328" w:rsidRDefault="00AF5B2A" w:rsidP="00D933E8">
            <w:pPr>
              <w:pStyle w:val="aff"/>
            </w:pPr>
            <w:r w:rsidRPr="00E60328">
              <w:t xml:space="preserve">Код результата </w:t>
            </w:r>
            <w:r w:rsidR="00D933E8" w:rsidRPr="00E60328">
              <w:t>оказания медицинской помощи</w:t>
            </w:r>
          </w:p>
        </w:tc>
        <w:tc>
          <w:tcPr>
            <w:tcW w:w="0" w:type="auto"/>
          </w:tcPr>
          <w:p w:rsidR="00AF5B2A" w:rsidRPr="00E60328" w:rsidRDefault="00AF5B2A" w:rsidP="009A4D2B">
            <w:pPr>
              <w:pStyle w:val="aff"/>
            </w:pPr>
            <w:r w:rsidRPr="00E60328">
              <w:t>Обязательный</w:t>
            </w:r>
          </w:p>
        </w:tc>
        <w:tc>
          <w:tcPr>
            <w:tcW w:w="0" w:type="auto"/>
          </w:tcPr>
          <w:p w:rsidR="00AF5B2A" w:rsidRPr="00E60328" w:rsidRDefault="006614B1" w:rsidP="009A4D2B">
            <w:pPr>
              <w:pStyle w:val="aff"/>
            </w:pPr>
            <w:r w:rsidRPr="00E60328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AF5B2A" w:rsidRPr="00E60328" w:rsidRDefault="00AF5B2A" w:rsidP="00D933E8">
            <w:pPr>
              <w:pStyle w:val="aff"/>
            </w:pPr>
            <w:r w:rsidRPr="00E60328">
              <w:t xml:space="preserve">Из справочника результатов </w:t>
            </w:r>
            <w:r w:rsidR="00D933E8" w:rsidRPr="00E60328">
              <w:t>оказания медицинской помощи</w:t>
            </w:r>
            <w:r w:rsidR="008C4702" w:rsidRPr="00E60328">
              <w:t xml:space="preserve"> (</w:t>
            </w:r>
            <w:proofErr w:type="spellStart"/>
            <w:r w:rsidR="008C4702" w:rsidRPr="00E60328">
              <w:rPr>
                <w:lang w:val="en-US"/>
              </w:rPr>
              <w:t>TreatmentResults</w:t>
            </w:r>
            <w:proofErr w:type="spellEnd"/>
            <w:r w:rsidR="008C4702" w:rsidRPr="00E60328">
              <w:t>)</w:t>
            </w:r>
          </w:p>
        </w:tc>
      </w:tr>
      <w:tr w:rsidR="008B60E1" w:rsidRPr="00C900C7" w:rsidTr="00B23661">
        <w:trPr>
          <w:trHeight w:val="331"/>
        </w:trPr>
        <w:tc>
          <w:tcPr>
            <w:tcW w:w="0" w:type="auto"/>
          </w:tcPr>
          <w:p w:rsidR="00C61DF4" w:rsidRPr="00C900C7" w:rsidRDefault="00C61DF4" w:rsidP="009A4D2B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outcome</w:t>
            </w:r>
          </w:p>
        </w:tc>
        <w:tc>
          <w:tcPr>
            <w:tcW w:w="0" w:type="auto"/>
          </w:tcPr>
          <w:p w:rsidR="00C61DF4" w:rsidRPr="00C900C7" w:rsidRDefault="00C61DF4" w:rsidP="00E936F9">
            <w:pPr>
              <w:pStyle w:val="aff"/>
            </w:pPr>
            <w:r w:rsidRPr="00C900C7">
              <w:t xml:space="preserve">Код </w:t>
            </w:r>
            <w:r w:rsidR="00B23661" w:rsidRPr="00C900C7">
              <w:t>исход</w:t>
            </w:r>
            <w:r w:rsidR="00E936F9" w:rsidRPr="00C900C7">
              <w:t>а</w:t>
            </w:r>
            <w:r w:rsidR="00B23661" w:rsidRPr="00C900C7">
              <w:t xml:space="preserve"> лечения</w:t>
            </w:r>
          </w:p>
        </w:tc>
        <w:tc>
          <w:tcPr>
            <w:tcW w:w="0" w:type="auto"/>
          </w:tcPr>
          <w:p w:rsidR="00C61DF4" w:rsidRPr="00C900C7" w:rsidRDefault="008C4702" w:rsidP="009A4D2B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0" w:type="auto"/>
          </w:tcPr>
          <w:p w:rsidR="00C61DF4" w:rsidRPr="00C900C7" w:rsidRDefault="00C61DF4" w:rsidP="009A4D2B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C61DF4" w:rsidRPr="00C900C7" w:rsidRDefault="00C61DF4" w:rsidP="00735D29">
            <w:pPr>
              <w:pStyle w:val="aff"/>
            </w:pPr>
            <w:r w:rsidRPr="00C900C7">
              <w:t xml:space="preserve">Из справочника </w:t>
            </w:r>
            <w:r w:rsidR="008C4702" w:rsidRPr="00C900C7">
              <w:t>исходов заболевания (</w:t>
            </w:r>
            <w:proofErr w:type="spellStart"/>
            <w:r w:rsidR="008C4702" w:rsidRPr="00C900C7">
              <w:t>TreatmentOutcomes</w:t>
            </w:r>
            <w:proofErr w:type="spellEnd"/>
            <w:r w:rsidR="008C4702" w:rsidRPr="00C900C7">
              <w:t xml:space="preserve">). Обязательно при </w:t>
            </w:r>
            <w:r w:rsidR="008C4702" w:rsidRPr="00C900C7">
              <w:rPr>
                <w:lang w:val="en-US"/>
              </w:rPr>
              <w:t>help</w:t>
            </w:r>
            <w:r w:rsidR="008C4702" w:rsidRPr="00C900C7">
              <w:t>_</w:t>
            </w:r>
            <w:proofErr w:type="spellStart"/>
            <w:r w:rsidR="008C4702" w:rsidRPr="00C900C7">
              <w:rPr>
                <w:lang w:val="en-US"/>
              </w:rPr>
              <w:t>cond</w:t>
            </w:r>
            <w:proofErr w:type="spellEnd"/>
            <w:r w:rsidR="008C4702" w:rsidRPr="00C900C7">
              <w:t xml:space="preserve"> = 1, 2, 3</w:t>
            </w:r>
            <w:r w:rsidR="00A95C62" w:rsidRPr="00C900C7">
              <w:t xml:space="preserve"> и для случаев</w:t>
            </w:r>
            <w:r w:rsidR="00735D29" w:rsidRPr="00C900C7">
              <w:t xml:space="preserve"> с датой окончания начиная с </w:t>
            </w:r>
            <w:r w:rsidR="00A95C62" w:rsidRPr="00C900C7">
              <w:t>01.07.2018.</w:t>
            </w:r>
          </w:p>
        </w:tc>
      </w:tr>
      <w:tr w:rsidR="008B60E1" w:rsidRPr="00C900C7" w:rsidTr="003B4E32">
        <w:tc>
          <w:tcPr>
            <w:tcW w:w="0" w:type="auto"/>
          </w:tcPr>
          <w:p w:rsidR="00D933E8" w:rsidRPr="00C900C7" w:rsidRDefault="00EB109A" w:rsidP="003B4E32">
            <w:pPr>
              <w:pStyle w:val="aff"/>
            </w:pPr>
            <w:r w:rsidRPr="00C900C7">
              <w:rPr>
                <w:lang w:val="en-US"/>
              </w:rPr>
              <w:t>v</w:t>
            </w:r>
            <w:r w:rsidR="00D933E8" w:rsidRPr="00C900C7">
              <w:t>g</w:t>
            </w:r>
          </w:p>
        </w:tc>
        <w:tc>
          <w:tcPr>
            <w:tcW w:w="0" w:type="auto"/>
          </w:tcPr>
          <w:p w:rsidR="00D933E8" w:rsidRPr="00C900C7" w:rsidRDefault="00EB109A" w:rsidP="00B21A9D">
            <w:pPr>
              <w:pStyle w:val="aff"/>
            </w:pPr>
            <w:r w:rsidRPr="00C900C7">
              <w:t>Вид</w:t>
            </w:r>
            <w:r w:rsidR="00D933E8" w:rsidRPr="00C900C7">
              <w:t xml:space="preserve"> оказания медицинской помощи </w:t>
            </w:r>
          </w:p>
        </w:tc>
        <w:tc>
          <w:tcPr>
            <w:tcW w:w="0" w:type="auto"/>
          </w:tcPr>
          <w:p w:rsidR="00D933E8" w:rsidRPr="00C900C7" w:rsidRDefault="00D933E8" w:rsidP="003B4E3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926687" w:rsidRPr="00C900C7" w:rsidRDefault="00926687" w:rsidP="003B4E32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2C3475" w:rsidRPr="00C900C7" w:rsidRDefault="0090419E" w:rsidP="00275ABA">
            <w:pPr>
              <w:pStyle w:val="aff"/>
            </w:pPr>
            <w:r w:rsidRPr="00C900C7">
              <w:t>Из справочника форм оказания медицинской помощи</w:t>
            </w:r>
          </w:p>
        </w:tc>
      </w:tr>
      <w:tr w:rsidR="008B60E1" w:rsidRPr="00E60328" w:rsidTr="00501271">
        <w:tc>
          <w:tcPr>
            <w:tcW w:w="0" w:type="auto"/>
          </w:tcPr>
          <w:p w:rsidR="00AF5B2A" w:rsidRPr="00C900C7" w:rsidRDefault="00AF5B2A" w:rsidP="00812D38">
            <w:pPr>
              <w:pStyle w:val="aff"/>
            </w:pPr>
            <w:r w:rsidRPr="00C900C7">
              <w:rPr>
                <w:lang w:val="en-US"/>
              </w:rPr>
              <w:t>x</w:t>
            </w:r>
            <w:r w:rsidRPr="00C900C7">
              <w:t>_</w:t>
            </w:r>
            <w:r w:rsidRPr="00C900C7">
              <w:rPr>
                <w:lang w:val="en-US"/>
              </w:rPr>
              <w:t>key</w:t>
            </w:r>
            <w:r w:rsidRPr="00C900C7">
              <w:t>2</w:t>
            </w:r>
          </w:p>
        </w:tc>
        <w:tc>
          <w:tcPr>
            <w:tcW w:w="0" w:type="auto"/>
          </w:tcPr>
          <w:p w:rsidR="00AF5B2A" w:rsidRPr="00C900C7" w:rsidRDefault="00AF5B2A" w:rsidP="00C235EE">
            <w:pPr>
              <w:pStyle w:val="aff"/>
            </w:pPr>
            <w:r w:rsidRPr="00C900C7">
              <w:t>Идент</w:t>
            </w:r>
            <w:r w:rsidR="00C235EE" w:rsidRPr="00C900C7">
              <w:t>и</w:t>
            </w:r>
            <w:r w:rsidRPr="00C900C7">
              <w:t>фикатор счета в БД СМО</w:t>
            </w:r>
          </w:p>
        </w:tc>
        <w:tc>
          <w:tcPr>
            <w:tcW w:w="0" w:type="auto"/>
          </w:tcPr>
          <w:p w:rsidR="00AF5B2A" w:rsidRPr="00C900C7" w:rsidRDefault="00AF5B2A" w:rsidP="00812D38">
            <w:pPr>
              <w:pStyle w:val="aff"/>
            </w:pPr>
            <w:r w:rsidRPr="00C900C7">
              <w:t>Условно обязательный.</w:t>
            </w:r>
          </w:p>
          <w:p w:rsidR="00AF5B2A" w:rsidRPr="00C900C7" w:rsidRDefault="00AF5B2A" w:rsidP="00812D38">
            <w:pPr>
              <w:pStyle w:val="aff"/>
            </w:pPr>
            <w:r w:rsidRPr="00C900C7">
              <w:t xml:space="preserve">Заполняется </w:t>
            </w:r>
            <w:r w:rsidRPr="00C900C7">
              <w:lastRenderedPageBreak/>
              <w:t>плательщиком при проверке реестра персональных счетов.</w:t>
            </w:r>
          </w:p>
        </w:tc>
        <w:tc>
          <w:tcPr>
            <w:tcW w:w="0" w:type="auto"/>
          </w:tcPr>
          <w:p w:rsidR="00AF5B2A" w:rsidRPr="00C900C7" w:rsidRDefault="00AF5B2A" w:rsidP="00812D38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lastRenderedPageBreak/>
              <w:t>string</w:t>
            </w:r>
          </w:p>
        </w:tc>
        <w:tc>
          <w:tcPr>
            <w:tcW w:w="0" w:type="auto"/>
          </w:tcPr>
          <w:p w:rsidR="00AF5B2A" w:rsidRPr="005858E5" w:rsidRDefault="00AF5B2A" w:rsidP="00812D38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GUID-</w:t>
            </w:r>
            <w:r w:rsidRPr="00C900C7">
              <w:t>записи</w:t>
            </w:r>
            <w:r w:rsidRPr="00C900C7">
              <w:rPr>
                <w:lang w:val="en-US"/>
              </w:rPr>
              <w:t xml:space="preserve">. </w:t>
            </w:r>
            <w:r w:rsidRPr="00C900C7">
              <w:t>Маска</w:t>
            </w:r>
            <w:r w:rsidRPr="00C900C7">
              <w:rPr>
                <w:lang w:val="en-US"/>
              </w:rPr>
              <w:t xml:space="preserve"> </w:t>
            </w:r>
            <w:r w:rsidRPr="00C900C7">
              <w:t>для</w:t>
            </w:r>
            <w:r w:rsidRPr="00C900C7">
              <w:rPr>
                <w:lang w:val="en-US"/>
              </w:rPr>
              <w:t xml:space="preserve"> </w:t>
            </w:r>
            <w:proofErr w:type="gramStart"/>
            <w:r w:rsidRPr="00C900C7">
              <w:t>сгенерированного</w:t>
            </w:r>
            <w:proofErr w:type="gramEnd"/>
            <w:r w:rsidRPr="00C900C7">
              <w:rPr>
                <w:lang w:val="en-US"/>
              </w:rPr>
              <w:t xml:space="preserve"> GUID «[0-9A-Fa-f]{8}\-[0-9A-Fa-f]{4}\-</w:t>
            </w:r>
            <w:r w:rsidRPr="00C900C7">
              <w:rPr>
                <w:lang w:val="en-US"/>
              </w:rPr>
              <w:lastRenderedPageBreak/>
              <w:t>[0-9A-Fa-f]{4}\-[0-9A-Fa-f]{4}\-[0-9A-Fa-f]{12}».</w:t>
            </w:r>
          </w:p>
        </w:tc>
      </w:tr>
      <w:tr w:rsidR="008B60E1" w:rsidRPr="00C900C7" w:rsidTr="00501271">
        <w:tc>
          <w:tcPr>
            <w:tcW w:w="0" w:type="auto"/>
          </w:tcPr>
          <w:p w:rsidR="00AF5B2A" w:rsidRPr="00C900C7" w:rsidRDefault="00C235EE" w:rsidP="00B03166">
            <w:pPr>
              <w:pStyle w:val="aff"/>
            </w:pPr>
            <w:r w:rsidRPr="00C900C7">
              <w:rPr>
                <w:lang w:val="en-US"/>
              </w:rPr>
              <w:lastRenderedPageBreak/>
              <w:t>c</w:t>
            </w:r>
            <w:r w:rsidR="00AF5B2A" w:rsidRPr="00C900C7">
              <w:rPr>
                <w:lang w:val="en-US"/>
              </w:rPr>
              <w:t>omment</w:t>
            </w:r>
          </w:p>
        </w:tc>
        <w:tc>
          <w:tcPr>
            <w:tcW w:w="0" w:type="auto"/>
          </w:tcPr>
          <w:p w:rsidR="00AF5B2A" w:rsidRPr="00C900C7" w:rsidRDefault="00AF5B2A" w:rsidP="00B03166">
            <w:pPr>
              <w:pStyle w:val="aff"/>
            </w:pPr>
            <w:r w:rsidRPr="00C900C7">
              <w:t>Комментарии плательщика</w:t>
            </w:r>
          </w:p>
        </w:tc>
        <w:tc>
          <w:tcPr>
            <w:tcW w:w="0" w:type="auto"/>
          </w:tcPr>
          <w:p w:rsidR="00AF5B2A" w:rsidRPr="00C900C7" w:rsidRDefault="00AF5B2A" w:rsidP="00B03166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0" w:type="auto"/>
          </w:tcPr>
          <w:p w:rsidR="00AF5B2A" w:rsidRPr="00C900C7" w:rsidRDefault="00AF5B2A" w:rsidP="00B03166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C900C7" w:rsidRDefault="00D933E8" w:rsidP="00566015">
            <w:pPr>
              <w:pStyle w:val="aff"/>
            </w:pPr>
            <w:r w:rsidRPr="00C900C7">
              <w:t>До 500 символов</w:t>
            </w:r>
          </w:p>
        </w:tc>
      </w:tr>
    </w:tbl>
    <w:p w:rsidR="004F796A" w:rsidRPr="00C900C7" w:rsidRDefault="001A2823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34" w:name="_Toc233473443"/>
      <w:bookmarkStart w:id="35" w:name="_Toc7019013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4F796A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4F796A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direction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4F796A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C900C7">
        <w:rPr>
          <w:rFonts w:ascii="Times New Roman" w:hAnsi="Times New Roman"/>
          <w:color w:val="auto"/>
        </w:rPr>
        <w:t>–</w:t>
      </w:r>
      <w:r w:rsidR="00CD08EE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Направление</w:t>
      </w:r>
      <w:bookmarkEnd w:id="35"/>
    </w:p>
    <w:p w:rsidR="002A76CD" w:rsidRPr="00C900C7" w:rsidRDefault="008B2B8D" w:rsidP="004F796A">
      <w:pPr>
        <w:rPr>
          <w:lang w:eastAsia="ar-SA"/>
        </w:rPr>
      </w:pPr>
      <w:r w:rsidRPr="00C900C7">
        <w:t>Входит в «</w:t>
      </w:r>
      <w:r w:rsidRPr="00C900C7">
        <w:rPr>
          <w:lang w:val="en-US"/>
        </w:rPr>
        <w:t>directions</w:t>
      </w:r>
      <w:r w:rsidRPr="00C900C7">
        <w:t xml:space="preserve">». </w:t>
      </w:r>
      <w:r w:rsidR="004F796A" w:rsidRPr="00C900C7">
        <w:rPr>
          <w:lang w:eastAsia="ar-SA"/>
        </w:rPr>
        <w:t xml:space="preserve">Элемент </w:t>
      </w:r>
      <w:r w:rsidR="002A76CD"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proofErr w:type="spellStart"/>
      <w:r w:rsidR="002A76CD"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direction</w:t>
      </w:r>
      <w:proofErr w:type="spellEnd"/>
      <w:r w:rsidR="002A76CD"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s</w:t>
      </w:r>
      <w:r w:rsidR="002A76CD"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» − </w:t>
      </w:r>
      <w:r w:rsidR="004F796A" w:rsidRPr="00C900C7">
        <w:rPr>
          <w:lang w:eastAsia="ar-SA"/>
        </w:rPr>
        <w:t xml:space="preserve">условно обязательный. </w:t>
      </w:r>
    </w:p>
    <w:p w:rsidR="0097385B" w:rsidRPr="00E60328" w:rsidRDefault="002A76CD" w:rsidP="002A76CD">
      <w:pPr>
        <w:rPr>
          <w:lang w:eastAsia="ar-SA"/>
        </w:rPr>
      </w:pPr>
      <w:r w:rsidRPr="00E60328">
        <w:rPr>
          <w:lang w:eastAsia="ar-SA"/>
        </w:rPr>
        <w:t xml:space="preserve">Элемент </w:t>
      </w:r>
      <w:r w:rsidRPr="00E60328">
        <w:rPr>
          <w:rStyle w:val="b1"/>
          <w:rFonts w:ascii="Times New Roman" w:hAnsi="Times New Roman" w:cs="Times New Roman"/>
          <w:b w:val="0"/>
          <w:bCs w:val="0"/>
          <w:color w:val="auto"/>
        </w:rPr>
        <w:t>з</w:t>
      </w:r>
      <w:r w:rsidR="004F796A" w:rsidRPr="00E60328">
        <w:rPr>
          <w:lang w:eastAsia="ar-SA"/>
        </w:rPr>
        <w:t xml:space="preserve">аполняется </w:t>
      </w:r>
      <w:r w:rsidR="00CD08EE" w:rsidRPr="00E60328">
        <w:rPr>
          <w:lang w:eastAsia="ar-SA"/>
        </w:rPr>
        <w:t>данными направления пациента на профилактические, диагностические, реабилитационные и иные лечебно-профилактические мероприятия</w:t>
      </w:r>
      <w:r w:rsidR="0097385B" w:rsidRPr="00E60328">
        <w:rPr>
          <w:lang w:eastAsia="ar-SA"/>
        </w:rPr>
        <w:t>.</w:t>
      </w:r>
    </w:p>
    <w:p w:rsidR="00566FEC" w:rsidRPr="00E60328" w:rsidRDefault="00A51BAA" w:rsidP="002A76CD">
      <w:pPr>
        <w:rPr>
          <w:lang w:eastAsia="ar-SA"/>
        </w:rPr>
      </w:pPr>
      <w:r w:rsidRPr="00E60328">
        <w:rPr>
          <w:lang w:eastAsia="ar-SA"/>
        </w:rPr>
        <w:t>Условия заполнения элемента</w:t>
      </w:r>
      <w:r w:rsidR="00566FEC" w:rsidRPr="00E60328">
        <w:rPr>
          <w:lang w:eastAsia="ar-SA"/>
        </w:rPr>
        <w:t>:</w:t>
      </w:r>
    </w:p>
    <w:p w:rsidR="005D13C6" w:rsidRPr="00E60328" w:rsidRDefault="005D13C6" w:rsidP="005D13C6">
      <w:pPr>
        <w:rPr>
          <w:lang w:eastAsia="ar-SA"/>
        </w:rPr>
      </w:pPr>
      <w:r w:rsidRPr="00E60328">
        <w:rPr>
          <w:lang w:eastAsia="ar-SA"/>
        </w:rPr>
        <w:t>Элементы «</w:t>
      </w:r>
      <w:r w:rsidRPr="00E60328">
        <w:rPr>
          <w:lang w:val="en-US" w:eastAsia="ar-SA"/>
        </w:rPr>
        <w:t>direction</w:t>
      </w:r>
      <w:r w:rsidRPr="00E60328">
        <w:rPr>
          <w:lang w:eastAsia="ar-SA"/>
        </w:rPr>
        <w:t>» с указанием атрибута «Вид направления» = «Полученное МО» обязательно заполняются в следующих случаях:</w:t>
      </w:r>
    </w:p>
    <w:p w:rsidR="005D13C6" w:rsidRPr="00E60328" w:rsidRDefault="005D13C6" w:rsidP="00582E86">
      <w:pPr>
        <w:pStyle w:val="af0"/>
        <w:numPr>
          <w:ilvl w:val="0"/>
          <w:numId w:val="35"/>
        </w:numPr>
        <w:ind w:left="567" w:hanging="283"/>
        <w:jc w:val="left"/>
        <w:rPr>
          <w:sz w:val="24"/>
          <w:szCs w:val="24"/>
        </w:rPr>
      </w:pPr>
      <w:r w:rsidRPr="00E60328">
        <w:rPr>
          <w:sz w:val="24"/>
          <w:szCs w:val="24"/>
        </w:rPr>
        <w:t>плановая госпитализация в условиях круглосуточного стационара</w:t>
      </w:r>
    </w:p>
    <w:p w:rsidR="005D13C6" w:rsidRPr="00E60328" w:rsidRDefault="00582E86" w:rsidP="00582E86">
      <w:pPr>
        <w:pStyle w:val="af0"/>
        <w:numPr>
          <w:ilvl w:val="0"/>
          <w:numId w:val="35"/>
        </w:numPr>
        <w:ind w:left="567" w:hanging="283"/>
        <w:jc w:val="left"/>
        <w:rPr>
          <w:sz w:val="24"/>
          <w:szCs w:val="24"/>
        </w:rPr>
      </w:pPr>
      <w:r w:rsidRPr="00E60328">
        <w:rPr>
          <w:sz w:val="24"/>
          <w:szCs w:val="24"/>
        </w:rPr>
        <w:t>медицинская помощь в условиях</w:t>
      </w:r>
      <w:r w:rsidR="005D13C6" w:rsidRPr="00E60328">
        <w:rPr>
          <w:sz w:val="24"/>
          <w:szCs w:val="24"/>
        </w:rPr>
        <w:t xml:space="preserve"> </w:t>
      </w:r>
      <w:r w:rsidRPr="00E60328">
        <w:rPr>
          <w:sz w:val="24"/>
          <w:szCs w:val="24"/>
        </w:rPr>
        <w:t>дневного</w:t>
      </w:r>
      <w:r w:rsidR="005D13C6" w:rsidRPr="00E60328">
        <w:rPr>
          <w:sz w:val="24"/>
          <w:szCs w:val="24"/>
        </w:rPr>
        <w:t xml:space="preserve"> стационар</w:t>
      </w:r>
      <w:r w:rsidRPr="00E60328">
        <w:rPr>
          <w:sz w:val="24"/>
          <w:szCs w:val="24"/>
        </w:rPr>
        <w:t>а</w:t>
      </w:r>
    </w:p>
    <w:p w:rsidR="000E165E" w:rsidRPr="00E60328" w:rsidRDefault="000E165E" w:rsidP="00582E86">
      <w:pPr>
        <w:pStyle w:val="af0"/>
        <w:numPr>
          <w:ilvl w:val="0"/>
          <w:numId w:val="35"/>
        </w:numPr>
        <w:ind w:left="567" w:hanging="283"/>
        <w:jc w:val="left"/>
        <w:rPr>
          <w:sz w:val="24"/>
          <w:szCs w:val="24"/>
        </w:rPr>
      </w:pPr>
      <w:r w:rsidRPr="00E60328">
        <w:rPr>
          <w:sz w:val="24"/>
          <w:szCs w:val="24"/>
        </w:rPr>
        <w:t>оформление счета за оказанные услуги в рамках межучережденческих расчётов</w:t>
      </w:r>
    </w:p>
    <w:p w:rsidR="005D13C6" w:rsidRPr="00E60328" w:rsidRDefault="00582E86" w:rsidP="00582E86">
      <w:pPr>
        <w:pStyle w:val="af0"/>
        <w:numPr>
          <w:ilvl w:val="0"/>
          <w:numId w:val="35"/>
        </w:numPr>
        <w:ind w:left="567" w:hanging="283"/>
        <w:jc w:val="left"/>
        <w:rPr>
          <w:sz w:val="24"/>
          <w:szCs w:val="24"/>
        </w:rPr>
      </w:pPr>
      <w:proofErr w:type="gramStart"/>
      <w:r w:rsidRPr="00E60328">
        <w:rPr>
          <w:sz w:val="24"/>
          <w:szCs w:val="24"/>
        </w:rPr>
        <w:t xml:space="preserve">медицинская помощь при подозрении на злокачественное новообразование, </w:t>
      </w:r>
      <w:r w:rsidR="00F911BB" w:rsidRPr="00E60328">
        <w:rPr>
          <w:sz w:val="24"/>
          <w:szCs w:val="24"/>
        </w:rPr>
        <w:t>или установленный основной диагноз</w:t>
      </w:r>
      <w:r w:rsidRPr="00E60328">
        <w:rPr>
          <w:sz w:val="24"/>
          <w:szCs w:val="24"/>
        </w:rPr>
        <w:t xml:space="preserve"> ЗНО (первый </w:t>
      </w:r>
      <w:r w:rsidRPr="00E60328">
        <w:rPr>
          <w:color w:val="000000"/>
          <w:sz w:val="24"/>
          <w:szCs w:val="24"/>
        </w:rPr>
        <w:t xml:space="preserve">символ кода основного диагноза – </w:t>
      </w:r>
      <w:r w:rsidRPr="00E60328">
        <w:rPr>
          <w:sz w:val="24"/>
          <w:szCs w:val="24"/>
        </w:rPr>
        <w:t>«</w:t>
      </w:r>
      <w:r w:rsidRPr="00E60328">
        <w:rPr>
          <w:color w:val="000000"/>
          <w:sz w:val="24"/>
          <w:szCs w:val="24"/>
        </w:rPr>
        <w:t>C</w:t>
      </w:r>
      <w:r w:rsidRPr="00E60328">
        <w:rPr>
          <w:sz w:val="24"/>
          <w:szCs w:val="24"/>
        </w:rPr>
        <w:t>»</w:t>
      </w:r>
      <w:r w:rsidRPr="00E60328">
        <w:rPr>
          <w:color w:val="000000"/>
          <w:sz w:val="24"/>
          <w:szCs w:val="24"/>
        </w:rPr>
        <w:t xml:space="preserve">, или код основного диагноза входит в диапазон D00-D09) и </w:t>
      </w:r>
      <w:proofErr w:type="spellStart"/>
      <w:r w:rsidRPr="00E60328">
        <w:rPr>
          <w:color w:val="000000"/>
          <w:sz w:val="24"/>
          <w:szCs w:val="24"/>
        </w:rPr>
        <w:t>нейтропении</w:t>
      </w:r>
      <w:proofErr w:type="spellEnd"/>
      <w:r w:rsidRPr="00E60328">
        <w:rPr>
          <w:color w:val="000000"/>
          <w:sz w:val="24"/>
          <w:szCs w:val="24"/>
        </w:rPr>
        <w:t xml:space="preserve"> (код основного диагноза – D70 с сопутствующим диагнозом C00-C80 или C97)</w:t>
      </w:r>
      <w:r w:rsidR="00781D4F" w:rsidRPr="00E60328">
        <w:rPr>
          <w:color w:val="000000"/>
          <w:sz w:val="24"/>
          <w:szCs w:val="24"/>
        </w:rPr>
        <w:t xml:space="preserve"> </w:t>
      </w:r>
      <w:r w:rsidR="00BF4E6A" w:rsidRPr="00E60328">
        <w:rPr>
          <w:color w:val="000000"/>
          <w:sz w:val="24"/>
          <w:szCs w:val="24"/>
        </w:rPr>
        <w:t>за исключением первичного приема по профилям терапии, педиатрии, стоматологии, акушерству и гинекологии, общей врачебной практики, а также за исключением случаев оказания скорой</w:t>
      </w:r>
      <w:proofErr w:type="gramEnd"/>
      <w:r w:rsidR="00BF4E6A" w:rsidRPr="00E60328">
        <w:rPr>
          <w:color w:val="000000"/>
          <w:sz w:val="24"/>
          <w:szCs w:val="24"/>
        </w:rPr>
        <w:t xml:space="preserve"> </w:t>
      </w:r>
      <w:r w:rsidR="0049790F" w:rsidRPr="00E60328">
        <w:rPr>
          <w:color w:val="000000"/>
          <w:sz w:val="24"/>
          <w:szCs w:val="24"/>
        </w:rPr>
        <w:t xml:space="preserve">или неотложной </w:t>
      </w:r>
      <w:r w:rsidR="00BF4E6A" w:rsidRPr="00E60328">
        <w:rPr>
          <w:color w:val="000000"/>
          <w:sz w:val="24"/>
          <w:szCs w:val="24"/>
        </w:rPr>
        <w:t>медицинской помощи</w:t>
      </w:r>
      <w:r w:rsidR="00A410E6" w:rsidRPr="00E60328">
        <w:rPr>
          <w:color w:val="000000"/>
          <w:sz w:val="24"/>
          <w:szCs w:val="24"/>
        </w:rPr>
        <w:t xml:space="preserve"> и экстренной госпитализации</w:t>
      </w:r>
    </w:p>
    <w:p w:rsidR="008F704C" w:rsidRPr="00E60328" w:rsidRDefault="008F704C" w:rsidP="00582E86">
      <w:pPr>
        <w:pStyle w:val="af0"/>
        <w:numPr>
          <w:ilvl w:val="0"/>
          <w:numId w:val="35"/>
        </w:numPr>
        <w:ind w:left="567" w:hanging="283"/>
        <w:jc w:val="left"/>
        <w:rPr>
          <w:sz w:val="24"/>
          <w:szCs w:val="24"/>
        </w:rPr>
      </w:pPr>
      <w:proofErr w:type="gramStart"/>
      <w:r w:rsidRPr="00E60328">
        <w:rPr>
          <w:color w:val="000000"/>
          <w:sz w:val="24"/>
          <w:szCs w:val="24"/>
        </w:rPr>
        <w:t>при оказании медицинской помощи по направлению от другой МО</w:t>
      </w:r>
      <w:proofErr w:type="gramEnd"/>
    </w:p>
    <w:p w:rsidR="008F704C" w:rsidRPr="00E60328" w:rsidRDefault="008F704C" w:rsidP="008F704C">
      <w:pPr>
        <w:pStyle w:val="af0"/>
        <w:numPr>
          <w:ilvl w:val="0"/>
          <w:numId w:val="35"/>
        </w:numPr>
        <w:ind w:left="567" w:hanging="283"/>
        <w:rPr>
          <w:sz w:val="24"/>
          <w:szCs w:val="24"/>
        </w:rPr>
      </w:pPr>
      <w:r w:rsidRPr="00E60328">
        <w:rPr>
          <w:sz w:val="24"/>
          <w:szCs w:val="24"/>
        </w:rPr>
        <w:t xml:space="preserve">при обращении по заболеванию: при диагностике бесплодия, при диагностике онкологической патологии, при лазерном лечении болезней глаз, при проведении </w:t>
      </w:r>
      <w:proofErr w:type="spellStart"/>
      <w:r w:rsidRPr="00E60328">
        <w:rPr>
          <w:sz w:val="24"/>
          <w:szCs w:val="24"/>
        </w:rPr>
        <w:t>сцинтиграфии</w:t>
      </w:r>
      <w:proofErr w:type="spellEnd"/>
      <w:r w:rsidRPr="00E60328">
        <w:rPr>
          <w:sz w:val="24"/>
          <w:szCs w:val="24"/>
        </w:rPr>
        <w:t>, при проведении денситометрии;</w:t>
      </w:r>
    </w:p>
    <w:p w:rsidR="00582E86" w:rsidRPr="00E60328" w:rsidRDefault="00582E86" w:rsidP="00582E86">
      <w:pPr>
        <w:rPr>
          <w:lang w:eastAsia="ar-SA"/>
        </w:rPr>
      </w:pPr>
      <w:r w:rsidRPr="00E60328">
        <w:rPr>
          <w:lang w:eastAsia="ar-SA"/>
        </w:rPr>
        <w:t>Элементы «</w:t>
      </w:r>
      <w:r w:rsidRPr="00E60328">
        <w:rPr>
          <w:lang w:val="en-US" w:eastAsia="ar-SA"/>
        </w:rPr>
        <w:t>direction</w:t>
      </w:r>
      <w:r w:rsidRPr="00E60328">
        <w:rPr>
          <w:lang w:eastAsia="ar-SA"/>
        </w:rPr>
        <w:t>» с указанием атрибута «Вид направления» = «Выданное МО» обязательно заполняются в следующих случаях:</w:t>
      </w:r>
    </w:p>
    <w:p w:rsidR="00F911BB" w:rsidRPr="00E60328" w:rsidRDefault="000E165E" w:rsidP="00F911BB">
      <w:pPr>
        <w:pStyle w:val="af0"/>
        <w:numPr>
          <w:ilvl w:val="0"/>
          <w:numId w:val="35"/>
        </w:numPr>
        <w:ind w:left="567" w:hanging="283"/>
        <w:jc w:val="left"/>
        <w:rPr>
          <w:sz w:val="24"/>
          <w:szCs w:val="24"/>
        </w:rPr>
      </w:pPr>
      <w:r w:rsidRPr="00E60328">
        <w:rPr>
          <w:sz w:val="24"/>
          <w:szCs w:val="24"/>
        </w:rPr>
        <w:t>при оформлении направления на</w:t>
      </w:r>
      <w:r w:rsidR="00F911BB" w:rsidRPr="00E60328">
        <w:rPr>
          <w:sz w:val="24"/>
          <w:szCs w:val="24"/>
        </w:rPr>
        <w:t xml:space="preserve"> медицинскую помощь при подозрении на злокачественное новообразование, или установленном основном диагнозе ЗНО (первый </w:t>
      </w:r>
      <w:r w:rsidR="00F911BB" w:rsidRPr="00E60328">
        <w:rPr>
          <w:color w:val="000000"/>
          <w:sz w:val="24"/>
          <w:szCs w:val="24"/>
        </w:rPr>
        <w:t xml:space="preserve">символ кода основного диагноза – </w:t>
      </w:r>
      <w:r w:rsidR="00F911BB" w:rsidRPr="00E60328">
        <w:rPr>
          <w:sz w:val="24"/>
          <w:szCs w:val="24"/>
        </w:rPr>
        <w:t>«</w:t>
      </w:r>
      <w:r w:rsidR="00F911BB" w:rsidRPr="00E60328">
        <w:rPr>
          <w:color w:val="000000"/>
          <w:sz w:val="24"/>
          <w:szCs w:val="24"/>
        </w:rPr>
        <w:t>C</w:t>
      </w:r>
      <w:r w:rsidR="00F911BB" w:rsidRPr="00E60328">
        <w:rPr>
          <w:sz w:val="24"/>
          <w:szCs w:val="24"/>
        </w:rPr>
        <w:t>»</w:t>
      </w:r>
      <w:r w:rsidR="00F911BB" w:rsidRPr="00E60328">
        <w:rPr>
          <w:color w:val="000000"/>
          <w:sz w:val="24"/>
          <w:szCs w:val="24"/>
        </w:rPr>
        <w:t xml:space="preserve">, или код основного диагноза входит в диапазон D00-D09) и </w:t>
      </w:r>
      <w:proofErr w:type="spellStart"/>
      <w:r w:rsidR="00F911BB" w:rsidRPr="00E60328">
        <w:rPr>
          <w:color w:val="000000"/>
          <w:sz w:val="24"/>
          <w:szCs w:val="24"/>
        </w:rPr>
        <w:t>нейтропении</w:t>
      </w:r>
      <w:proofErr w:type="spellEnd"/>
      <w:r w:rsidR="00F911BB" w:rsidRPr="00E60328">
        <w:rPr>
          <w:color w:val="000000"/>
          <w:sz w:val="24"/>
          <w:szCs w:val="24"/>
        </w:rPr>
        <w:t xml:space="preserve"> (код основного диагноза – D70 с сопутствующим диагнозом C00-C80 или C97)</w:t>
      </w:r>
    </w:p>
    <w:p w:rsidR="000E165E" w:rsidRPr="00E60328" w:rsidRDefault="008F704C" w:rsidP="000E165E">
      <w:pPr>
        <w:pStyle w:val="af0"/>
        <w:numPr>
          <w:ilvl w:val="0"/>
          <w:numId w:val="35"/>
        </w:numPr>
        <w:ind w:left="567" w:hanging="283"/>
        <w:jc w:val="left"/>
        <w:rPr>
          <w:sz w:val="24"/>
          <w:szCs w:val="24"/>
        </w:rPr>
      </w:pPr>
      <w:r w:rsidRPr="00E60328">
        <w:rPr>
          <w:sz w:val="24"/>
          <w:szCs w:val="24"/>
        </w:rPr>
        <w:t xml:space="preserve">при оформлении направления в </w:t>
      </w:r>
      <w:proofErr w:type="gramStart"/>
      <w:r w:rsidRPr="00E60328">
        <w:rPr>
          <w:sz w:val="24"/>
          <w:szCs w:val="24"/>
        </w:rPr>
        <w:t>другую</w:t>
      </w:r>
      <w:proofErr w:type="gramEnd"/>
      <w:r w:rsidRPr="00E60328">
        <w:rPr>
          <w:sz w:val="24"/>
          <w:szCs w:val="24"/>
        </w:rPr>
        <w:t xml:space="preserve"> МО для</w:t>
      </w:r>
      <w:r w:rsidR="000E165E" w:rsidRPr="00E60328">
        <w:rPr>
          <w:sz w:val="24"/>
          <w:szCs w:val="24"/>
        </w:rPr>
        <w:t xml:space="preserve"> гражданин</w:t>
      </w:r>
      <w:r w:rsidRPr="00E60328">
        <w:rPr>
          <w:sz w:val="24"/>
          <w:szCs w:val="24"/>
        </w:rPr>
        <w:t>а находящегося</w:t>
      </w:r>
      <w:r w:rsidR="000E165E" w:rsidRPr="00E60328">
        <w:rPr>
          <w:sz w:val="24"/>
          <w:szCs w:val="24"/>
        </w:rPr>
        <w:t xml:space="preserve"> на лечении в круглосуточном или дневном стационаре</w:t>
      </w:r>
      <w:r w:rsidRPr="00E60328">
        <w:rPr>
          <w:sz w:val="24"/>
          <w:szCs w:val="24"/>
        </w:rPr>
        <w:t>, если указанные в направлении услуги будут оказаны в период пребывания пациента</w:t>
      </w:r>
    </w:p>
    <w:p w:rsidR="008F704C" w:rsidRPr="00E60328" w:rsidRDefault="008F704C" w:rsidP="008F704C">
      <w:pPr>
        <w:pStyle w:val="af0"/>
        <w:numPr>
          <w:ilvl w:val="0"/>
          <w:numId w:val="35"/>
        </w:numPr>
        <w:ind w:left="567" w:hanging="283"/>
        <w:jc w:val="left"/>
        <w:rPr>
          <w:sz w:val="24"/>
          <w:szCs w:val="24"/>
        </w:rPr>
      </w:pPr>
      <w:r w:rsidRPr="00E60328">
        <w:rPr>
          <w:sz w:val="24"/>
          <w:szCs w:val="24"/>
        </w:rPr>
        <w:t>при направлении на плановое лечение в условиях круглосуточного и дневного стационара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10"/>
        <w:gridCol w:w="2593"/>
        <w:gridCol w:w="2348"/>
        <w:gridCol w:w="844"/>
        <w:gridCol w:w="2509"/>
      </w:tblGrid>
      <w:tr w:rsidR="0087301F" w:rsidRPr="00C900C7" w:rsidTr="00381640">
        <w:trPr>
          <w:cantSplit/>
        </w:trPr>
        <w:tc>
          <w:tcPr>
            <w:tcW w:w="1710" w:type="dxa"/>
            <w:vAlign w:val="center"/>
          </w:tcPr>
          <w:p w:rsidR="00A464B5" w:rsidRPr="00C900C7" w:rsidRDefault="00A464B5" w:rsidP="00B03166">
            <w:pPr>
              <w:pStyle w:val="af6"/>
            </w:pPr>
            <w:r w:rsidRPr="00C900C7">
              <w:lastRenderedPageBreak/>
              <w:t>Имя</w:t>
            </w:r>
          </w:p>
        </w:tc>
        <w:tc>
          <w:tcPr>
            <w:tcW w:w="2593" w:type="dxa"/>
            <w:vAlign w:val="center"/>
          </w:tcPr>
          <w:p w:rsidR="00A464B5" w:rsidRPr="00C900C7" w:rsidRDefault="00A464B5" w:rsidP="00B03166">
            <w:pPr>
              <w:pStyle w:val="af6"/>
            </w:pPr>
            <w:r w:rsidRPr="00C900C7">
              <w:t>Назначение</w:t>
            </w:r>
          </w:p>
        </w:tc>
        <w:tc>
          <w:tcPr>
            <w:tcW w:w="2348" w:type="dxa"/>
            <w:vAlign w:val="center"/>
          </w:tcPr>
          <w:p w:rsidR="00A464B5" w:rsidRPr="00C900C7" w:rsidRDefault="00A464B5" w:rsidP="00B03166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844" w:type="dxa"/>
            <w:vAlign w:val="center"/>
          </w:tcPr>
          <w:p w:rsidR="00A464B5" w:rsidRPr="00C900C7" w:rsidRDefault="00A464B5" w:rsidP="00B03166">
            <w:pPr>
              <w:pStyle w:val="af6"/>
            </w:pPr>
            <w:r w:rsidRPr="00C900C7">
              <w:t>Тип</w:t>
            </w:r>
          </w:p>
        </w:tc>
        <w:tc>
          <w:tcPr>
            <w:tcW w:w="2509" w:type="dxa"/>
            <w:vAlign w:val="center"/>
          </w:tcPr>
          <w:p w:rsidR="00A464B5" w:rsidRPr="00C900C7" w:rsidRDefault="00A464B5" w:rsidP="00B03166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381640">
        <w:trPr>
          <w:cantSplit/>
        </w:trPr>
        <w:tc>
          <w:tcPr>
            <w:tcW w:w="1710" w:type="dxa"/>
          </w:tcPr>
          <w:p w:rsidR="00B059C2" w:rsidRPr="00E60328" w:rsidRDefault="00B059C2" w:rsidP="00B03166">
            <w:pPr>
              <w:pStyle w:val="aff"/>
              <w:rPr>
                <w:lang w:val="en-US"/>
              </w:rPr>
            </w:pPr>
            <w:proofErr w:type="spellStart"/>
            <w:r w:rsidRPr="00E60328">
              <w:rPr>
                <w:lang w:val="en-US"/>
              </w:rPr>
              <w:t>xkey</w:t>
            </w:r>
            <w:proofErr w:type="spellEnd"/>
          </w:p>
        </w:tc>
        <w:tc>
          <w:tcPr>
            <w:tcW w:w="2593" w:type="dxa"/>
          </w:tcPr>
          <w:p w:rsidR="00B059C2" w:rsidRPr="00E60328" w:rsidRDefault="00B059C2" w:rsidP="00B03166">
            <w:pPr>
              <w:pStyle w:val="aff"/>
            </w:pPr>
            <w:r w:rsidRPr="00E60328">
              <w:t>Идентификатор направления в БД МО</w:t>
            </w:r>
          </w:p>
        </w:tc>
        <w:tc>
          <w:tcPr>
            <w:tcW w:w="2348" w:type="dxa"/>
          </w:tcPr>
          <w:p w:rsidR="00B059C2" w:rsidRPr="00E60328" w:rsidRDefault="00B059C2" w:rsidP="00B03166">
            <w:pPr>
              <w:pStyle w:val="aff"/>
            </w:pPr>
            <w:r w:rsidRPr="00E60328">
              <w:t>Обязательный</w:t>
            </w:r>
          </w:p>
        </w:tc>
        <w:tc>
          <w:tcPr>
            <w:tcW w:w="844" w:type="dxa"/>
          </w:tcPr>
          <w:p w:rsidR="00B059C2" w:rsidRPr="00E60328" w:rsidRDefault="00B059C2" w:rsidP="00B03166">
            <w:pPr>
              <w:pStyle w:val="aff"/>
            </w:pPr>
            <w:r w:rsidRPr="00E60328">
              <w:rPr>
                <w:lang w:val="en-US"/>
              </w:rPr>
              <w:t>string</w:t>
            </w:r>
          </w:p>
        </w:tc>
        <w:tc>
          <w:tcPr>
            <w:tcW w:w="2509" w:type="dxa"/>
          </w:tcPr>
          <w:p w:rsidR="00B059C2" w:rsidRPr="00E60328" w:rsidRDefault="00B059C2" w:rsidP="003B4E32">
            <w:pPr>
              <w:pStyle w:val="aff"/>
            </w:pPr>
            <w:r w:rsidRPr="00E60328">
              <w:rPr>
                <w:lang w:val="en-US"/>
              </w:rPr>
              <w:t>GUID</w:t>
            </w:r>
            <w:r w:rsidRPr="00E60328">
              <w:t xml:space="preserve">-записи. Маска для </w:t>
            </w:r>
            <w:proofErr w:type="gramStart"/>
            <w:r w:rsidRPr="00E60328">
              <w:t>сгенерированного</w:t>
            </w:r>
            <w:proofErr w:type="gramEnd"/>
            <w:r w:rsidRPr="00E60328">
              <w:t xml:space="preserve"> </w:t>
            </w:r>
            <w:r w:rsidRPr="00E60328">
              <w:rPr>
                <w:lang w:val="en-US"/>
              </w:rPr>
              <w:t>GUID</w:t>
            </w:r>
            <w:r w:rsidRPr="00E60328">
              <w:t xml:space="preserve"> «[0-9</w:t>
            </w:r>
            <w:r w:rsidRPr="00E60328">
              <w:rPr>
                <w:lang w:val="en-US"/>
              </w:rPr>
              <w:t>A</w:t>
            </w:r>
            <w:r w:rsidRPr="00E60328">
              <w:t>-</w:t>
            </w:r>
            <w:proofErr w:type="spellStart"/>
            <w:r w:rsidRPr="00E60328">
              <w:rPr>
                <w:lang w:val="en-US"/>
              </w:rPr>
              <w:t>Fa</w:t>
            </w:r>
            <w:proofErr w:type="spellEnd"/>
            <w:r w:rsidRPr="00E60328">
              <w:t>-</w:t>
            </w:r>
            <w:r w:rsidRPr="00E60328">
              <w:rPr>
                <w:lang w:val="en-US"/>
              </w:rPr>
              <w:t>f</w:t>
            </w:r>
            <w:r w:rsidRPr="00E60328">
              <w:t>]{8}\-[0-9</w:t>
            </w:r>
            <w:r w:rsidRPr="00E60328">
              <w:rPr>
                <w:lang w:val="en-US"/>
              </w:rPr>
              <w:t>A</w:t>
            </w:r>
            <w:r w:rsidRPr="00E60328">
              <w:t>-</w:t>
            </w:r>
            <w:proofErr w:type="spellStart"/>
            <w:r w:rsidRPr="00E60328">
              <w:rPr>
                <w:lang w:val="en-US"/>
              </w:rPr>
              <w:t>Fa</w:t>
            </w:r>
            <w:proofErr w:type="spellEnd"/>
            <w:r w:rsidRPr="00E60328">
              <w:t>-</w:t>
            </w:r>
            <w:r w:rsidRPr="00E60328">
              <w:rPr>
                <w:lang w:val="en-US"/>
              </w:rPr>
              <w:t>f</w:t>
            </w:r>
            <w:r w:rsidRPr="00E60328">
              <w:t>]{4}\-[0-9</w:t>
            </w:r>
            <w:r w:rsidRPr="00E60328">
              <w:rPr>
                <w:lang w:val="en-US"/>
              </w:rPr>
              <w:t>A</w:t>
            </w:r>
            <w:r w:rsidRPr="00E60328">
              <w:t>-</w:t>
            </w:r>
            <w:proofErr w:type="spellStart"/>
            <w:r w:rsidRPr="00E60328">
              <w:rPr>
                <w:lang w:val="en-US"/>
              </w:rPr>
              <w:t>Fa</w:t>
            </w:r>
            <w:proofErr w:type="spellEnd"/>
            <w:r w:rsidRPr="00E60328">
              <w:t>-</w:t>
            </w:r>
            <w:r w:rsidRPr="00E60328">
              <w:rPr>
                <w:lang w:val="en-US"/>
              </w:rPr>
              <w:t>f</w:t>
            </w:r>
            <w:r w:rsidRPr="00E60328">
              <w:t>]{4}\-[0-9</w:t>
            </w:r>
            <w:r w:rsidRPr="00E60328">
              <w:rPr>
                <w:lang w:val="en-US"/>
              </w:rPr>
              <w:t>A</w:t>
            </w:r>
            <w:r w:rsidRPr="00E60328">
              <w:t>-</w:t>
            </w:r>
            <w:proofErr w:type="spellStart"/>
            <w:r w:rsidRPr="00E60328">
              <w:rPr>
                <w:lang w:val="en-US"/>
              </w:rPr>
              <w:t>Fa</w:t>
            </w:r>
            <w:proofErr w:type="spellEnd"/>
            <w:r w:rsidRPr="00E60328">
              <w:t>-</w:t>
            </w:r>
            <w:r w:rsidRPr="00E60328">
              <w:rPr>
                <w:lang w:val="en-US"/>
              </w:rPr>
              <w:t>f</w:t>
            </w:r>
            <w:r w:rsidRPr="00E60328">
              <w:t>]{4}\-[0-9</w:t>
            </w:r>
            <w:r w:rsidRPr="00E60328">
              <w:rPr>
                <w:lang w:val="en-US"/>
              </w:rPr>
              <w:t>A</w:t>
            </w:r>
            <w:r w:rsidRPr="00E60328">
              <w:t>-</w:t>
            </w:r>
            <w:proofErr w:type="spellStart"/>
            <w:r w:rsidRPr="00E60328">
              <w:rPr>
                <w:lang w:val="en-US"/>
              </w:rPr>
              <w:t>Fa</w:t>
            </w:r>
            <w:proofErr w:type="spellEnd"/>
            <w:r w:rsidRPr="00E60328">
              <w:t>-</w:t>
            </w:r>
            <w:r w:rsidRPr="00E60328">
              <w:rPr>
                <w:lang w:val="en-US"/>
              </w:rPr>
              <w:t>f</w:t>
            </w:r>
            <w:r w:rsidRPr="00E60328">
              <w:t>]{12}».</w:t>
            </w:r>
          </w:p>
        </w:tc>
      </w:tr>
      <w:tr w:rsidR="0087301F" w:rsidRPr="00C900C7" w:rsidTr="00381640">
        <w:trPr>
          <w:cantSplit/>
        </w:trPr>
        <w:tc>
          <w:tcPr>
            <w:tcW w:w="1710" w:type="dxa"/>
          </w:tcPr>
          <w:p w:rsidR="00B059C2" w:rsidRPr="00E60328" w:rsidRDefault="00B059C2" w:rsidP="00B03166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direction</w:t>
            </w:r>
          </w:p>
        </w:tc>
        <w:tc>
          <w:tcPr>
            <w:tcW w:w="2593" w:type="dxa"/>
          </w:tcPr>
          <w:p w:rsidR="00B059C2" w:rsidRPr="00E60328" w:rsidRDefault="00B059C2" w:rsidP="00B03166">
            <w:pPr>
              <w:pStyle w:val="aff"/>
            </w:pPr>
            <w:r w:rsidRPr="00E60328">
              <w:t>Вид направления</w:t>
            </w:r>
          </w:p>
        </w:tc>
        <w:tc>
          <w:tcPr>
            <w:tcW w:w="2348" w:type="dxa"/>
          </w:tcPr>
          <w:p w:rsidR="00B059C2" w:rsidRPr="00E60328" w:rsidRDefault="00B059C2" w:rsidP="00B03166">
            <w:pPr>
              <w:pStyle w:val="aff"/>
            </w:pPr>
            <w:r w:rsidRPr="00E60328">
              <w:t>Обязательный</w:t>
            </w:r>
          </w:p>
        </w:tc>
        <w:tc>
          <w:tcPr>
            <w:tcW w:w="844" w:type="dxa"/>
          </w:tcPr>
          <w:p w:rsidR="00B059C2" w:rsidRPr="00E60328" w:rsidRDefault="00B059C2" w:rsidP="00B03166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integer</w:t>
            </w:r>
          </w:p>
        </w:tc>
        <w:tc>
          <w:tcPr>
            <w:tcW w:w="2509" w:type="dxa"/>
          </w:tcPr>
          <w:p w:rsidR="00B059C2" w:rsidRPr="00E60328" w:rsidRDefault="00B059C2" w:rsidP="00B03166">
            <w:pPr>
              <w:pStyle w:val="aff"/>
            </w:pPr>
            <w:r w:rsidRPr="00E60328">
              <w:t>Значения:</w:t>
            </w:r>
          </w:p>
          <w:p w:rsidR="00B059C2" w:rsidRPr="00E60328" w:rsidRDefault="00B059C2" w:rsidP="00B03166">
            <w:pPr>
              <w:pStyle w:val="aff"/>
            </w:pPr>
            <w:r w:rsidRPr="00E60328">
              <w:t>1</w:t>
            </w:r>
            <w:r w:rsidR="00381640" w:rsidRPr="00E60328">
              <w:t xml:space="preserve"> – </w:t>
            </w:r>
            <w:r w:rsidRPr="00E60328">
              <w:t>полученное МО</w:t>
            </w:r>
          </w:p>
          <w:p w:rsidR="008C09D2" w:rsidRPr="00E60328" w:rsidRDefault="008C09D2" w:rsidP="00B03166">
            <w:pPr>
              <w:pStyle w:val="aff"/>
            </w:pPr>
            <w:r w:rsidRPr="00E60328">
              <w:t>(является основанием для оказания медицинской помощи по счету)</w:t>
            </w:r>
          </w:p>
          <w:p w:rsidR="00B059C2" w:rsidRPr="00E60328" w:rsidRDefault="00B059C2" w:rsidP="00B03166">
            <w:pPr>
              <w:pStyle w:val="aff"/>
            </w:pPr>
            <w:r w:rsidRPr="00E60328">
              <w:t>2</w:t>
            </w:r>
            <w:r w:rsidR="00381640" w:rsidRPr="00E60328">
              <w:t xml:space="preserve"> – </w:t>
            </w:r>
            <w:r w:rsidRPr="00E60328">
              <w:t>выданное МО</w:t>
            </w:r>
            <w:r w:rsidR="008C09D2" w:rsidRPr="00E60328">
              <w:t xml:space="preserve"> (оформлено в рамках случая)</w:t>
            </w:r>
          </w:p>
        </w:tc>
      </w:tr>
      <w:tr w:rsidR="0087301F" w:rsidRPr="00C900C7" w:rsidTr="00381640">
        <w:trPr>
          <w:cantSplit/>
        </w:trPr>
        <w:tc>
          <w:tcPr>
            <w:tcW w:w="1710" w:type="dxa"/>
          </w:tcPr>
          <w:p w:rsidR="00B059C2" w:rsidRPr="00E60328" w:rsidRDefault="00B059C2" w:rsidP="00B03166">
            <w:pPr>
              <w:pStyle w:val="aff"/>
            </w:pPr>
            <w:r w:rsidRPr="00E60328">
              <w:rPr>
                <w:lang w:val="en-US"/>
              </w:rPr>
              <w:t>number</w:t>
            </w:r>
          </w:p>
        </w:tc>
        <w:tc>
          <w:tcPr>
            <w:tcW w:w="2593" w:type="dxa"/>
          </w:tcPr>
          <w:p w:rsidR="00B059C2" w:rsidRPr="00E60328" w:rsidRDefault="00B059C2" w:rsidP="00B03166">
            <w:pPr>
              <w:pStyle w:val="aff"/>
            </w:pPr>
            <w:r w:rsidRPr="00E60328">
              <w:t>Номер направления</w:t>
            </w:r>
          </w:p>
        </w:tc>
        <w:tc>
          <w:tcPr>
            <w:tcW w:w="2348" w:type="dxa"/>
          </w:tcPr>
          <w:p w:rsidR="00B059C2" w:rsidRPr="00E60328" w:rsidRDefault="00B059C2" w:rsidP="00B03166">
            <w:pPr>
              <w:pStyle w:val="aff"/>
            </w:pPr>
            <w:r w:rsidRPr="00E60328">
              <w:t>Обязательный.</w:t>
            </w:r>
          </w:p>
        </w:tc>
        <w:tc>
          <w:tcPr>
            <w:tcW w:w="844" w:type="dxa"/>
          </w:tcPr>
          <w:p w:rsidR="00B059C2" w:rsidRPr="00E60328" w:rsidRDefault="00B059C2" w:rsidP="00B03166">
            <w:pPr>
              <w:pStyle w:val="aff"/>
            </w:pPr>
            <w:r w:rsidRPr="00E60328">
              <w:rPr>
                <w:lang w:val="en-US"/>
              </w:rPr>
              <w:t>string</w:t>
            </w:r>
          </w:p>
        </w:tc>
        <w:tc>
          <w:tcPr>
            <w:tcW w:w="2509" w:type="dxa"/>
          </w:tcPr>
          <w:p w:rsidR="00B059C2" w:rsidRPr="00E60328" w:rsidRDefault="00B42498" w:rsidP="00B03166">
            <w:pPr>
              <w:pStyle w:val="aff"/>
            </w:pPr>
            <w:r w:rsidRPr="00E60328">
              <w:t xml:space="preserve">От 2 до </w:t>
            </w:r>
            <w:r w:rsidR="00B059C2" w:rsidRPr="00E60328">
              <w:t>13 символов</w:t>
            </w:r>
          </w:p>
        </w:tc>
      </w:tr>
      <w:tr w:rsidR="0087301F" w:rsidRPr="00C900C7" w:rsidTr="00381640">
        <w:trPr>
          <w:cantSplit/>
        </w:trPr>
        <w:tc>
          <w:tcPr>
            <w:tcW w:w="1710" w:type="dxa"/>
          </w:tcPr>
          <w:p w:rsidR="00B059C2" w:rsidRPr="00E60328" w:rsidRDefault="00B059C2" w:rsidP="00B03166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date_1</w:t>
            </w:r>
          </w:p>
        </w:tc>
        <w:tc>
          <w:tcPr>
            <w:tcW w:w="2593" w:type="dxa"/>
          </w:tcPr>
          <w:p w:rsidR="00B059C2" w:rsidRPr="00E60328" w:rsidRDefault="00B059C2" w:rsidP="00B03166">
            <w:pPr>
              <w:pStyle w:val="aff"/>
            </w:pPr>
            <w:r w:rsidRPr="00E60328">
              <w:t>Дата направления</w:t>
            </w:r>
          </w:p>
        </w:tc>
        <w:tc>
          <w:tcPr>
            <w:tcW w:w="2348" w:type="dxa"/>
          </w:tcPr>
          <w:p w:rsidR="00B059C2" w:rsidRPr="00E60328" w:rsidRDefault="00B059C2" w:rsidP="00B03166">
            <w:pPr>
              <w:pStyle w:val="aff"/>
            </w:pPr>
            <w:r w:rsidRPr="00E60328">
              <w:t>Обязательный.</w:t>
            </w:r>
          </w:p>
        </w:tc>
        <w:tc>
          <w:tcPr>
            <w:tcW w:w="844" w:type="dxa"/>
          </w:tcPr>
          <w:p w:rsidR="00B059C2" w:rsidRPr="00E60328" w:rsidRDefault="00B059C2" w:rsidP="00B03166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date</w:t>
            </w:r>
          </w:p>
        </w:tc>
        <w:tc>
          <w:tcPr>
            <w:tcW w:w="2509" w:type="dxa"/>
          </w:tcPr>
          <w:p w:rsidR="00B059C2" w:rsidRPr="00E60328" w:rsidRDefault="00B059C2" w:rsidP="00B03166">
            <w:pPr>
              <w:pStyle w:val="aff"/>
            </w:pPr>
          </w:p>
        </w:tc>
      </w:tr>
      <w:tr w:rsidR="0087301F" w:rsidRPr="00C900C7" w:rsidTr="00381640">
        <w:trPr>
          <w:cantSplit/>
        </w:trPr>
        <w:tc>
          <w:tcPr>
            <w:tcW w:w="1710" w:type="dxa"/>
          </w:tcPr>
          <w:p w:rsidR="00B059C2" w:rsidRPr="00E60328" w:rsidRDefault="00B059C2" w:rsidP="00B03166">
            <w:pPr>
              <w:pStyle w:val="aff"/>
              <w:rPr>
                <w:lang w:val="en-US"/>
              </w:rPr>
            </w:pPr>
            <w:proofErr w:type="spellStart"/>
            <w:r w:rsidRPr="00E60328">
              <w:rPr>
                <w:lang w:val="en-US"/>
              </w:rPr>
              <w:t>ogrn_lpu</w:t>
            </w:r>
            <w:proofErr w:type="spellEnd"/>
          </w:p>
        </w:tc>
        <w:tc>
          <w:tcPr>
            <w:tcW w:w="2593" w:type="dxa"/>
          </w:tcPr>
          <w:p w:rsidR="00B059C2" w:rsidRPr="00E60328" w:rsidRDefault="00B059C2" w:rsidP="00B059C2">
            <w:pPr>
              <w:pStyle w:val="aff"/>
            </w:pPr>
            <w:r w:rsidRPr="00E60328">
              <w:t>ОГРН МО</w:t>
            </w:r>
          </w:p>
        </w:tc>
        <w:tc>
          <w:tcPr>
            <w:tcW w:w="2348" w:type="dxa"/>
          </w:tcPr>
          <w:p w:rsidR="00B059C2" w:rsidRPr="00E60328" w:rsidRDefault="00B059C2" w:rsidP="00B03166">
            <w:pPr>
              <w:pStyle w:val="aff"/>
            </w:pPr>
            <w:r w:rsidRPr="00E60328">
              <w:t>Обязательный.</w:t>
            </w:r>
          </w:p>
        </w:tc>
        <w:tc>
          <w:tcPr>
            <w:tcW w:w="844" w:type="dxa"/>
          </w:tcPr>
          <w:p w:rsidR="00B059C2" w:rsidRPr="00E60328" w:rsidRDefault="003B4E32" w:rsidP="00B03166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string</w:t>
            </w:r>
          </w:p>
        </w:tc>
        <w:tc>
          <w:tcPr>
            <w:tcW w:w="2509" w:type="dxa"/>
          </w:tcPr>
          <w:p w:rsidR="00B059C2" w:rsidRPr="00E60328" w:rsidRDefault="00B059C2" w:rsidP="00B03166">
            <w:pPr>
              <w:pStyle w:val="aff"/>
            </w:pPr>
            <w:r w:rsidRPr="00E60328">
              <w:t>13 символов.</w:t>
            </w:r>
          </w:p>
        </w:tc>
      </w:tr>
      <w:tr w:rsidR="0087301F" w:rsidRPr="00C900C7" w:rsidTr="00381640">
        <w:trPr>
          <w:cantSplit/>
        </w:trPr>
        <w:tc>
          <w:tcPr>
            <w:tcW w:w="1710" w:type="dxa"/>
          </w:tcPr>
          <w:p w:rsidR="00B059C2" w:rsidRPr="00C900C7" w:rsidRDefault="00B059C2" w:rsidP="00B03166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kpp_lpu</w:t>
            </w:r>
            <w:proofErr w:type="spellEnd"/>
          </w:p>
        </w:tc>
        <w:tc>
          <w:tcPr>
            <w:tcW w:w="2593" w:type="dxa"/>
          </w:tcPr>
          <w:p w:rsidR="00B059C2" w:rsidRPr="00C900C7" w:rsidRDefault="00B059C2" w:rsidP="00B03166">
            <w:pPr>
              <w:pStyle w:val="aff"/>
            </w:pPr>
            <w:r w:rsidRPr="00C900C7">
              <w:t>КПП МО</w:t>
            </w:r>
          </w:p>
        </w:tc>
        <w:tc>
          <w:tcPr>
            <w:tcW w:w="2348" w:type="dxa"/>
          </w:tcPr>
          <w:p w:rsidR="00B059C2" w:rsidRPr="00C900C7" w:rsidRDefault="00B059C2" w:rsidP="00B03166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44" w:type="dxa"/>
          </w:tcPr>
          <w:p w:rsidR="00B059C2" w:rsidRPr="00C900C7" w:rsidRDefault="003B4E32" w:rsidP="00B03166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509" w:type="dxa"/>
          </w:tcPr>
          <w:p w:rsidR="00B059C2" w:rsidRPr="00C900C7" w:rsidRDefault="003B4E32" w:rsidP="00B03166">
            <w:pPr>
              <w:pStyle w:val="aff"/>
            </w:pPr>
            <w:r w:rsidRPr="00C900C7">
              <w:rPr>
                <w:lang w:val="en-US"/>
              </w:rPr>
              <w:t xml:space="preserve">9 </w:t>
            </w:r>
            <w:r w:rsidRPr="00C900C7">
              <w:t>символов.</w:t>
            </w:r>
          </w:p>
        </w:tc>
      </w:tr>
      <w:tr w:rsidR="0087301F" w:rsidRPr="00C900C7" w:rsidTr="00381640">
        <w:trPr>
          <w:cantSplit/>
        </w:trPr>
        <w:tc>
          <w:tcPr>
            <w:tcW w:w="1710" w:type="dxa"/>
          </w:tcPr>
          <w:p w:rsidR="00B059C2" w:rsidRPr="00C900C7" w:rsidRDefault="00B059C2" w:rsidP="00B03166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direction_type</w:t>
            </w:r>
            <w:proofErr w:type="spellEnd"/>
          </w:p>
        </w:tc>
        <w:tc>
          <w:tcPr>
            <w:tcW w:w="2593" w:type="dxa"/>
          </w:tcPr>
          <w:p w:rsidR="00B059C2" w:rsidRPr="00C900C7" w:rsidRDefault="00B059C2" w:rsidP="00D67A11">
            <w:pPr>
              <w:pStyle w:val="aff"/>
            </w:pPr>
            <w:r w:rsidRPr="00C900C7">
              <w:t>Цель (тип) направления</w:t>
            </w:r>
          </w:p>
        </w:tc>
        <w:tc>
          <w:tcPr>
            <w:tcW w:w="2348" w:type="dxa"/>
          </w:tcPr>
          <w:p w:rsidR="00B059C2" w:rsidRPr="00C900C7" w:rsidRDefault="00B059C2" w:rsidP="00B03166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44" w:type="dxa"/>
          </w:tcPr>
          <w:p w:rsidR="00B059C2" w:rsidRPr="00C900C7" w:rsidRDefault="00B059C2" w:rsidP="00B03166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509" w:type="dxa"/>
          </w:tcPr>
          <w:p w:rsidR="00B059C2" w:rsidRPr="00C900C7" w:rsidRDefault="00B059C2" w:rsidP="00B03166">
            <w:pPr>
              <w:pStyle w:val="aff"/>
            </w:pPr>
            <w:r w:rsidRPr="00C900C7">
              <w:t>Из справочника целей (типов) направлений</w:t>
            </w:r>
          </w:p>
        </w:tc>
      </w:tr>
      <w:tr w:rsidR="00E740BC" w:rsidRPr="00C900C7" w:rsidTr="00381640">
        <w:trPr>
          <w:cantSplit/>
        </w:trPr>
        <w:tc>
          <w:tcPr>
            <w:tcW w:w="1710" w:type="dxa"/>
          </w:tcPr>
          <w:p w:rsidR="00E740BC" w:rsidRPr="00C900C7" w:rsidRDefault="008B6C56" w:rsidP="003B4E32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r</w:t>
            </w:r>
            <w:r w:rsidR="00E740BC" w:rsidRPr="00C900C7">
              <w:rPr>
                <w:lang w:val="en-US"/>
              </w:rPr>
              <w:t>eason</w:t>
            </w:r>
          </w:p>
        </w:tc>
        <w:tc>
          <w:tcPr>
            <w:tcW w:w="2593" w:type="dxa"/>
          </w:tcPr>
          <w:p w:rsidR="00E740BC" w:rsidRPr="00C900C7" w:rsidRDefault="00E740BC" w:rsidP="00B3594B">
            <w:pPr>
              <w:pStyle w:val="aff"/>
            </w:pPr>
            <w:r w:rsidRPr="00C900C7">
              <w:t>Обоснование направления</w:t>
            </w:r>
          </w:p>
        </w:tc>
        <w:tc>
          <w:tcPr>
            <w:tcW w:w="2348" w:type="dxa"/>
          </w:tcPr>
          <w:p w:rsidR="00E740BC" w:rsidRPr="00C900C7" w:rsidRDefault="00E740BC" w:rsidP="003B4E3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44" w:type="dxa"/>
          </w:tcPr>
          <w:p w:rsidR="00E740BC" w:rsidRPr="00C900C7" w:rsidRDefault="00E740BC" w:rsidP="003B4E32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509" w:type="dxa"/>
          </w:tcPr>
          <w:p w:rsidR="00E740BC" w:rsidRPr="00C900C7" w:rsidRDefault="00D16B12" w:rsidP="003B4E32">
            <w:pPr>
              <w:pStyle w:val="aff"/>
            </w:pPr>
            <w:r w:rsidRPr="00C900C7">
              <w:t>Обоснование направления. Значения:</w:t>
            </w:r>
          </w:p>
          <w:p w:rsidR="00D16B12" w:rsidRPr="00C900C7" w:rsidRDefault="00D16B12" w:rsidP="003B4E32">
            <w:pPr>
              <w:pStyle w:val="aff"/>
            </w:pPr>
            <w:r w:rsidRPr="00C900C7">
              <w:t>1 – уточнение диагноза</w:t>
            </w:r>
          </w:p>
          <w:p w:rsidR="00D16B12" w:rsidRPr="00C900C7" w:rsidRDefault="00D16B12" w:rsidP="003B4E32">
            <w:pPr>
              <w:pStyle w:val="aff"/>
            </w:pPr>
            <w:r w:rsidRPr="00C900C7">
              <w:t>2 – назначение лечения</w:t>
            </w:r>
          </w:p>
          <w:p w:rsidR="00D16B12" w:rsidRPr="00C900C7" w:rsidRDefault="00D16B12" w:rsidP="003B4E32">
            <w:pPr>
              <w:pStyle w:val="aff"/>
            </w:pPr>
            <w:r w:rsidRPr="00C900C7">
              <w:t>3 – коррекция лечения</w:t>
            </w:r>
          </w:p>
          <w:p w:rsidR="00D16B12" w:rsidRPr="00C900C7" w:rsidRDefault="00D16B12" w:rsidP="003B4E32">
            <w:pPr>
              <w:pStyle w:val="aff"/>
            </w:pPr>
            <w:r w:rsidRPr="00C900C7">
              <w:t>4 – направление на др. этапы лечения</w:t>
            </w:r>
          </w:p>
          <w:p w:rsidR="00D16B12" w:rsidRPr="00C900C7" w:rsidRDefault="00D16B12" w:rsidP="003B4E32">
            <w:pPr>
              <w:pStyle w:val="aff"/>
            </w:pPr>
            <w:r w:rsidRPr="00C900C7">
              <w:t>5 – другое.</w:t>
            </w:r>
          </w:p>
        </w:tc>
      </w:tr>
      <w:tr w:rsidR="00D16B12" w:rsidRPr="00C900C7" w:rsidTr="00381640">
        <w:trPr>
          <w:cantSplit/>
        </w:trPr>
        <w:tc>
          <w:tcPr>
            <w:tcW w:w="1710" w:type="dxa"/>
          </w:tcPr>
          <w:p w:rsidR="00D16B12" w:rsidRPr="00C900C7" w:rsidRDefault="00D16B12" w:rsidP="003B4E32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other_reason</w:t>
            </w:r>
            <w:proofErr w:type="spellEnd"/>
          </w:p>
        </w:tc>
        <w:tc>
          <w:tcPr>
            <w:tcW w:w="2593" w:type="dxa"/>
          </w:tcPr>
          <w:p w:rsidR="00D16B12" w:rsidRPr="00C900C7" w:rsidRDefault="00D16B12" w:rsidP="00B3594B">
            <w:pPr>
              <w:pStyle w:val="aff"/>
            </w:pPr>
            <w:r w:rsidRPr="00C900C7">
              <w:t>Другое обоснование направлени</w:t>
            </w:r>
            <w:r w:rsidR="00246064" w:rsidRPr="00C900C7">
              <w:t>я</w:t>
            </w:r>
          </w:p>
        </w:tc>
        <w:tc>
          <w:tcPr>
            <w:tcW w:w="2348" w:type="dxa"/>
          </w:tcPr>
          <w:p w:rsidR="00D16B12" w:rsidRPr="00C900C7" w:rsidRDefault="00D16B12" w:rsidP="003B4E32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844" w:type="dxa"/>
          </w:tcPr>
          <w:p w:rsidR="00D16B12" w:rsidRPr="00C900C7" w:rsidRDefault="00D16B12" w:rsidP="003B4E32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509" w:type="dxa"/>
          </w:tcPr>
          <w:p w:rsidR="00D16B12" w:rsidRPr="00C900C7" w:rsidRDefault="00D16B12" w:rsidP="00D16B12">
            <w:pPr>
              <w:pStyle w:val="aff"/>
            </w:pPr>
            <w:r w:rsidRPr="00C900C7">
              <w:t>До 200 символов. Указывается в случае указания «другое» в обосновании направления.</w:t>
            </w:r>
          </w:p>
        </w:tc>
      </w:tr>
      <w:tr w:rsidR="0087301F" w:rsidRPr="00C900C7" w:rsidTr="00381640">
        <w:trPr>
          <w:cantSplit/>
        </w:trPr>
        <w:tc>
          <w:tcPr>
            <w:tcW w:w="1710" w:type="dxa"/>
          </w:tcPr>
          <w:p w:rsidR="003B4E32" w:rsidRPr="00C900C7" w:rsidRDefault="00D16B12" w:rsidP="003B4E32">
            <w:pPr>
              <w:pStyle w:val="aff"/>
            </w:pPr>
            <w:proofErr w:type="spellStart"/>
            <w:r w:rsidRPr="00C900C7">
              <w:rPr>
                <w:lang w:val="en-US"/>
              </w:rPr>
              <w:t>m</w:t>
            </w:r>
            <w:r w:rsidR="003B4E32" w:rsidRPr="00C900C7">
              <w:rPr>
                <w:lang w:val="en-US"/>
              </w:rPr>
              <w:t>kb</w:t>
            </w:r>
            <w:proofErr w:type="spellEnd"/>
          </w:p>
        </w:tc>
        <w:tc>
          <w:tcPr>
            <w:tcW w:w="2593" w:type="dxa"/>
          </w:tcPr>
          <w:p w:rsidR="003B4E32" w:rsidRPr="00C900C7" w:rsidRDefault="003B4E32" w:rsidP="00B3594B">
            <w:pPr>
              <w:pStyle w:val="aff"/>
            </w:pPr>
            <w:r w:rsidRPr="00C900C7">
              <w:t xml:space="preserve">Код </w:t>
            </w:r>
            <w:r w:rsidR="00B3594B" w:rsidRPr="00C900C7">
              <w:t xml:space="preserve">основного </w:t>
            </w:r>
            <w:r w:rsidRPr="00C900C7">
              <w:t>диагноза</w:t>
            </w:r>
            <w:r w:rsidR="00CB635F" w:rsidRPr="00C900C7">
              <w:t xml:space="preserve"> по МКБ10</w:t>
            </w:r>
          </w:p>
        </w:tc>
        <w:tc>
          <w:tcPr>
            <w:tcW w:w="2348" w:type="dxa"/>
          </w:tcPr>
          <w:p w:rsidR="003B4E32" w:rsidRPr="00C900C7" w:rsidRDefault="003B4E32" w:rsidP="003B4E3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44" w:type="dxa"/>
          </w:tcPr>
          <w:p w:rsidR="003B4E32" w:rsidRPr="00C900C7" w:rsidRDefault="003B4E32" w:rsidP="003B4E32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509" w:type="dxa"/>
          </w:tcPr>
          <w:p w:rsidR="003B4E32" w:rsidRPr="00C900C7" w:rsidRDefault="003B4E32" w:rsidP="003B4E32">
            <w:pPr>
              <w:pStyle w:val="aff"/>
            </w:pPr>
            <w:r w:rsidRPr="00C900C7">
              <w:t>От 3до 6 символов. Для диагнозов без подрубрик точка не включается</w:t>
            </w:r>
          </w:p>
        </w:tc>
      </w:tr>
      <w:tr w:rsidR="001E6EBE" w:rsidRPr="00C900C7" w:rsidTr="00381640">
        <w:trPr>
          <w:cantSplit/>
        </w:trPr>
        <w:tc>
          <w:tcPr>
            <w:tcW w:w="1710" w:type="dxa"/>
          </w:tcPr>
          <w:p w:rsidR="001E6EBE" w:rsidRPr="00C900C7" w:rsidRDefault="001E6EBE" w:rsidP="003B4E32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mkb_</w:t>
            </w:r>
            <w:r w:rsidR="00E740BC" w:rsidRPr="00C900C7">
              <w:rPr>
                <w:lang w:val="en-US"/>
              </w:rPr>
              <w:t>ext</w:t>
            </w:r>
            <w:proofErr w:type="spellEnd"/>
          </w:p>
        </w:tc>
        <w:tc>
          <w:tcPr>
            <w:tcW w:w="2593" w:type="dxa"/>
          </w:tcPr>
          <w:p w:rsidR="001E6EBE" w:rsidRPr="00C900C7" w:rsidRDefault="00B3594B" w:rsidP="003B4E32">
            <w:pPr>
              <w:pStyle w:val="aff"/>
            </w:pPr>
            <w:r w:rsidRPr="00C900C7">
              <w:t>Код дополнительного диагноза</w:t>
            </w:r>
            <w:r w:rsidR="00CB635F" w:rsidRPr="00C900C7">
              <w:t xml:space="preserve"> по МКБ10</w:t>
            </w:r>
          </w:p>
        </w:tc>
        <w:tc>
          <w:tcPr>
            <w:tcW w:w="2348" w:type="dxa"/>
          </w:tcPr>
          <w:p w:rsidR="001E6EBE" w:rsidRPr="00C900C7" w:rsidRDefault="00B3594B" w:rsidP="003B4E32">
            <w:pPr>
              <w:pStyle w:val="aff"/>
            </w:pPr>
            <w:r w:rsidRPr="00C900C7">
              <w:t>Условно обязательно</w:t>
            </w:r>
          </w:p>
        </w:tc>
        <w:tc>
          <w:tcPr>
            <w:tcW w:w="844" w:type="dxa"/>
          </w:tcPr>
          <w:p w:rsidR="001E6EBE" w:rsidRPr="00C900C7" w:rsidRDefault="00B3594B" w:rsidP="003B4E32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509" w:type="dxa"/>
          </w:tcPr>
          <w:p w:rsidR="001E6EBE" w:rsidRPr="00C900C7" w:rsidRDefault="00B3594B" w:rsidP="003B4E32">
            <w:pPr>
              <w:pStyle w:val="aff"/>
            </w:pPr>
            <w:r w:rsidRPr="00C900C7">
              <w:t xml:space="preserve">От 3до 6 символов. Заполняется значением </w:t>
            </w:r>
            <w:r w:rsidRPr="00C900C7">
              <w:rPr>
                <w:lang w:val="en-US"/>
              </w:rPr>
              <w:t>Z</w:t>
            </w:r>
            <w:r w:rsidRPr="00C900C7">
              <w:t>03.1 в случае подозрения на ЗНО.</w:t>
            </w:r>
          </w:p>
        </w:tc>
      </w:tr>
      <w:tr w:rsidR="00B3594B" w:rsidRPr="00C900C7" w:rsidTr="00381640">
        <w:trPr>
          <w:cantSplit/>
        </w:trPr>
        <w:tc>
          <w:tcPr>
            <w:tcW w:w="1710" w:type="dxa"/>
          </w:tcPr>
          <w:p w:rsidR="00B3594B" w:rsidRPr="00C900C7" w:rsidRDefault="00B3594B" w:rsidP="00FC3D81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lastRenderedPageBreak/>
              <w:t>mkb_a</w:t>
            </w:r>
            <w:r w:rsidR="00FC3D81" w:rsidRPr="00C900C7">
              <w:rPr>
                <w:lang w:val="en-US"/>
              </w:rPr>
              <w:t>cc</w:t>
            </w:r>
            <w:proofErr w:type="spellEnd"/>
          </w:p>
        </w:tc>
        <w:tc>
          <w:tcPr>
            <w:tcW w:w="2593" w:type="dxa"/>
          </w:tcPr>
          <w:p w:rsidR="00B3594B" w:rsidRPr="00C900C7" w:rsidRDefault="00B3594B" w:rsidP="00B3594B">
            <w:pPr>
              <w:pStyle w:val="aff"/>
            </w:pPr>
            <w:r w:rsidRPr="00C900C7">
              <w:t>Код сопутствующего диагноза по МКБ10</w:t>
            </w:r>
          </w:p>
        </w:tc>
        <w:tc>
          <w:tcPr>
            <w:tcW w:w="2348" w:type="dxa"/>
          </w:tcPr>
          <w:p w:rsidR="00B3594B" w:rsidRPr="00C900C7" w:rsidRDefault="00B3594B" w:rsidP="00CB635F">
            <w:pPr>
              <w:pStyle w:val="aff"/>
            </w:pPr>
            <w:r w:rsidRPr="00C900C7">
              <w:t>Необязательно</w:t>
            </w:r>
          </w:p>
        </w:tc>
        <w:tc>
          <w:tcPr>
            <w:tcW w:w="844" w:type="dxa"/>
          </w:tcPr>
          <w:p w:rsidR="00B3594B" w:rsidRPr="00C900C7" w:rsidRDefault="00B3594B" w:rsidP="00CB635F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509" w:type="dxa"/>
          </w:tcPr>
          <w:p w:rsidR="00B3594B" w:rsidRPr="00C900C7" w:rsidRDefault="00B3594B" w:rsidP="00B3594B">
            <w:pPr>
              <w:pStyle w:val="aff"/>
              <w:rPr>
                <w:lang w:val="en-US"/>
              </w:rPr>
            </w:pPr>
            <w:r w:rsidRPr="00C900C7">
              <w:t>От 3до 6 символов.</w:t>
            </w:r>
          </w:p>
        </w:tc>
      </w:tr>
      <w:tr w:rsidR="00B3594B" w:rsidRPr="00C900C7" w:rsidTr="00381640">
        <w:trPr>
          <w:cantSplit/>
        </w:trPr>
        <w:tc>
          <w:tcPr>
            <w:tcW w:w="1710" w:type="dxa"/>
          </w:tcPr>
          <w:p w:rsidR="00B3594B" w:rsidRPr="00C900C7" w:rsidRDefault="00B3594B" w:rsidP="00CB635F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mkb_c</w:t>
            </w:r>
            <w:r w:rsidR="00E740BC" w:rsidRPr="00C900C7">
              <w:rPr>
                <w:lang w:val="en-US"/>
              </w:rPr>
              <w:t>omp</w:t>
            </w:r>
            <w:proofErr w:type="spellEnd"/>
          </w:p>
        </w:tc>
        <w:tc>
          <w:tcPr>
            <w:tcW w:w="2593" w:type="dxa"/>
          </w:tcPr>
          <w:p w:rsidR="00B3594B" w:rsidRPr="00C900C7" w:rsidRDefault="00B3594B" w:rsidP="00B3594B">
            <w:pPr>
              <w:pStyle w:val="aff"/>
            </w:pPr>
            <w:r w:rsidRPr="00C900C7">
              <w:t>Код диагноза осложнения по МКБ10</w:t>
            </w:r>
          </w:p>
        </w:tc>
        <w:tc>
          <w:tcPr>
            <w:tcW w:w="2348" w:type="dxa"/>
          </w:tcPr>
          <w:p w:rsidR="00B3594B" w:rsidRPr="00C900C7" w:rsidRDefault="00B3594B" w:rsidP="00CB635F">
            <w:pPr>
              <w:pStyle w:val="aff"/>
            </w:pPr>
            <w:r w:rsidRPr="00C900C7">
              <w:t>Необязательно</w:t>
            </w:r>
          </w:p>
        </w:tc>
        <w:tc>
          <w:tcPr>
            <w:tcW w:w="844" w:type="dxa"/>
          </w:tcPr>
          <w:p w:rsidR="00B3594B" w:rsidRPr="00C900C7" w:rsidRDefault="00B3594B" w:rsidP="00CB635F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509" w:type="dxa"/>
          </w:tcPr>
          <w:p w:rsidR="00B3594B" w:rsidRPr="00C900C7" w:rsidRDefault="00B3594B" w:rsidP="00CB635F">
            <w:pPr>
              <w:pStyle w:val="aff"/>
              <w:rPr>
                <w:lang w:val="en-US"/>
              </w:rPr>
            </w:pPr>
            <w:r w:rsidRPr="00C900C7">
              <w:t>От 3до 6 символов.</w:t>
            </w:r>
          </w:p>
        </w:tc>
      </w:tr>
      <w:tr w:rsidR="0087301F" w:rsidRPr="00C900C7" w:rsidTr="00381640">
        <w:trPr>
          <w:cantSplit/>
        </w:trPr>
        <w:tc>
          <w:tcPr>
            <w:tcW w:w="1710" w:type="dxa"/>
          </w:tcPr>
          <w:p w:rsidR="003B4E32" w:rsidRPr="00C900C7" w:rsidRDefault="003B4E32" w:rsidP="003B4E32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direction_help</w:t>
            </w:r>
            <w:proofErr w:type="spellEnd"/>
            <w:r w:rsidRPr="00C900C7">
              <w:rPr>
                <w:lang w:val="en-US"/>
              </w:rPr>
              <w:t xml:space="preserve"> _type</w:t>
            </w:r>
          </w:p>
        </w:tc>
        <w:tc>
          <w:tcPr>
            <w:tcW w:w="2593" w:type="dxa"/>
          </w:tcPr>
          <w:p w:rsidR="003B4E32" w:rsidRPr="00C900C7" w:rsidRDefault="003B4E32" w:rsidP="003B4E32">
            <w:pPr>
              <w:pStyle w:val="aff"/>
            </w:pPr>
            <w:r w:rsidRPr="00C900C7">
              <w:t>Условия оказания при направлении</w:t>
            </w:r>
          </w:p>
        </w:tc>
        <w:tc>
          <w:tcPr>
            <w:tcW w:w="2348" w:type="dxa"/>
          </w:tcPr>
          <w:p w:rsidR="003B4E32" w:rsidRPr="00C900C7" w:rsidRDefault="003B4E32" w:rsidP="00FE1567">
            <w:pPr>
              <w:pStyle w:val="aff"/>
            </w:pPr>
            <w:r w:rsidRPr="00C900C7">
              <w:t>Условно обязательный. Заполняется в направлени</w:t>
            </w:r>
            <w:r w:rsidR="00FE1567" w:rsidRPr="00C900C7">
              <w:t>я</w:t>
            </w:r>
            <w:r w:rsidRPr="00C900C7">
              <w:t>х на услуги ЦКДЛ</w:t>
            </w:r>
          </w:p>
        </w:tc>
        <w:tc>
          <w:tcPr>
            <w:tcW w:w="844" w:type="dxa"/>
          </w:tcPr>
          <w:p w:rsidR="003B4E32" w:rsidRPr="00C900C7" w:rsidRDefault="003B4E32" w:rsidP="003B4E32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509" w:type="dxa"/>
          </w:tcPr>
          <w:p w:rsidR="003B4E32" w:rsidRPr="00C900C7" w:rsidRDefault="003B4E32" w:rsidP="003B4E32">
            <w:pPr>
              <w:pStyle w:val="aff"/>
            </w:pPr>
            <w:r w:rsidRPr="00C900C7">
              <w:t>Значения:</w:t>
            </w:r>
          </w:p>
          <w:p w:rsidR="003B4E32" w:rsidRPr="00C900C7" w:rsidRDefault="003B4E32" w:rsidP="003B4E32">
            <w:pPr>
              <w:pStyle w:val="aff"/>
            </w:pPr>
            <w:r w:rsidRPr="00C900C7">
              <w:t xml:space="preserve">1 – </w:t>
            </w:r>
            <w:proofErr w:type="gramStart"/>
            <w:r w:rsidRPr="00C900C7">
              <w:t>направлен</w:t>
            </w:r>
            <w:proofErr w:type="gramEnd"/>
            <w:r w:rsidRPr="00C900C7">
              <w:t xml:space="preserve"> из круглосуточного стационара</w:t>
            </w:r>
          </w:p>
          <w:p w:rsidR="003B4E32" w:rsidRPr="00C900C7" w:rsidRDefault="003B4E32" w:rsidP="003B4E32">
            <w:pPr>
              <w:pStyle w:val="aff"/>
            </w:pPr>
            <w:r w:rsidRPr="00C900C7">
              <w:t xml:space="preserve">3 – </w:t>
            </w:r>
            <w:proofErr w:type="gramStart"/>
            <w:r w:rsidRPr="00C900C7">
              <w:t>направлен</w:t>
            </w:r>
            <w:proofErr w:type="gramEnd"/>
            <w:r w:rsidRPr="00C900C7">
              <w:t xml:space="preserve"> из  поликлиники</w:t>
            </w:r>
          </w:p>
        </w:tc>
      </w:tr>
      <w:tr w:rsidR="0087301F" w:rsidRPr="00C900C7" w:rsidTr="00381640">
        <w:trPr>
          <w:cantSplit/>
        </w:trPr>
        <w:tc>
          <w:tcPr>
            <w:tcW w:w="1710" w:type="dxa"/>
          </w:tcPr>
          <w:p w:rsidR="00203261" w:rsidRPr="00C900C7" w:rsidRDefault="00203261" w:rsidP="004F021A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spec</w:t>
            </w:r>
          </w:p>
        </w:tc>
        <w:tc>
          <w:tcPr>
            <w:tcW w:w="2593" w:type="dxa"/>
          </w:tcPr>
          <w:p w:rsidR="00203261" w:rsidRPr="00C900C7" w:rsidRDefault="00203261" w:rsidP="004F021A">
            <w:pPr>
              <w:pStyle w:val="aff"/>
            </w:pPr>
            <w:r w:rsidRPr="00C900C7">
              <w:t>Код специальности врача, выдавшего направление</w:t>
            </w:r>
          </w:p>
        </w:tc>
        <w:tc>
          <w:tcPr>
            <w:tcW w:w="2348" w:type="dxa"/>
          </w:tcPr>
          <w:p w:rsidR="00203261" w:rsidRPr="00C900C7" w:rsidRDefault="00203261" w:rsidP="00203261">
            <w:pPr>
              <w:pStyle w:val="aff"/>
            </w:pPr>
            <w:r w:rsidRPr="00C900C7">
              <w:t>Условно обязате</w:t>
            </w:r>
            <w:r w:rsidR="00FE1567" w:rsidRPr="00C900C7">
              <w:t>льный. Заполняется в направления</w:t>
            </w:r>
            <w:r w:rsidRPr="00C900C7">
              <w:t>х в рамках диспансеризации или медицинского осмотра (по КПМУ)</w:t>
            </w:r>
          </w:p>
        </w:tc>
        <w:tc>
          <w:tcPr>
            <w:tcW w:w="844" w:type="dxa"/>
          </w:tcPr>
          <w:p w:rsidR="00203261" w:rsidRPr="00C900C7" w:rsidRDefault="00203261" w:rsidP="004F021A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509" w:type="dxa"/>
          </w:tcPr>
          <w:p w:rsidR="00203261" w:rsidRPr="00C900C7" w:rsidRDefault="00203261" w:rsidP="004F021A">
            <w:pPr>
              <w:pStyle w:val="aff"/>
            </w:pPr>
            <w:r w:rsidRPr="00C900C7">
              <w:t>Из справочника специальностей.</w:t>
            </w:r>
          </w:p>
        </w:tc>
      </w:tr>
      <w:tr w:rsidR="0087301F" w:rsidRPr="00C900C7" w:rsidTr="00381640">
        <w:trPr>
          <w:cantSplit/>
        </w:trPr>
        <w:tc>
          <w:tcPr>
            <w:tcW w:w="1710" w:type="dxa"/>
          </w:tcPr>
          <w:p w:rsidR="00B2674B" w:rsidRPr="00C900C7" w:rsidRDefault="006A4630" w:rsidP="004F021A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met</w:t>
            </w:r>
            <w:r w:rsidRPr="00C900C7">
              <w:t>_</w:t>
            </w:r>
            <w:proofErr w:type="spellStart"/>
            <w:r w:rsidR="00AF4308" w:rsidRPr="00C900C7">
              <w:rPr>
                <w:lang w:val="en-US"/>
              </w:rPr>
              <w:t>issl</w:t>
            </w:r>
            <w:proofErr w:type="spellEnd"/>
          </w:p>
        </w:tc>
        <w:tc>
          <w:tcPr>
            <w:tcW w:w="2593" w:type="dxa"/>
          </w:tcPr>
          <w:p w:rsidR="00B2674B" w:rsidRPr="00C900C7" w:rsidRDefault="006A4630" w:rsidP="004F021A">
            <w:pPr>
              <w:pStyle w:val="aff"/>
            </w:pPr>
            <w:r w:rsidRPr="00C900C7">
              <w:t xml:space="preserve">Метод </w:t>
            </w:r>
            <w:r w:rsidR="00B2674B" w:rsidRPr="00C900C7">
              <w:t>диагностического исследования</w:t>
            </w:r>
          </w:p>
        </w:tc>
        <w:tc>
          <w:tcPr>
            <w:tcW w:w="2348" w:type="dxa"/>
          </w:tcPr>
          <w:p w:rsidR="00B2674B" w:rsidRPr="00C900C7" w:rsidRDefault="00B2674B" w:rsidP="00203261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844" w:type="dxa"/>
          </w:tcPr>
          <w:p w:rsidR="00B2674B" w:rsidRPr="00C900C7" w:rsidRDefault="00F31179" w:rsidP="004F021A">
            <w:pPr>
              <w:pStyle w:val="aff"/>
              <w:rPr>
                <w:color w:val="0000FF"/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509" w:type="dxa"/>
          </w:tcPr>
          <w:p w:rsidR="00B2674B" w:rsidRPr="00C900C7" w:rsidRDefault="00B2674B" w:rsidP="006A463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 xml:space="preserve">Если </w:t>
            </w:r>
            <w:r w:rsidR="008953B9" w:rsidRPr="00C900C7">
              <w:rPr>
                <w:lang w:val="en-US"/>
              </w:rPr>
              <w:t>direction</w:t>
            </w:r>
            <w:r w:rsidR="008953B9" w:rsidRPr="00C900C7">
              <w:t>_</w:t>
            </w:r>
            <w:r w:rsidR="008953B9" w:rsidRPr="00C900C7">
              <w:rPr>
                <w:lang w:val="en-US"/>
              </w:rPr>
              <w:t>type</w:t>
            </w:r>
            <w:r w:rsidR="008953B9" w:rsidRPr="00C900C7">
              <w:t xml:space="preserve"> </w:t>
            </w:r>
            <w:r w:rsidRPr="00C900C7">
              <w:t>=</w:t>
            </w:r>
            <w:r w:rsidR="00246064" w:rsidRPr="00C900C7">
              <w:t xml:space="preserve"> </w:t>
            </w:r>
            <w:r w:rsidR="008953B9" w:rsidRPr="00C900C7">
              <w:t>9</w:t>
            </w:r>
            <w:r w:rsidRPr="00C900C7">
              <w:t>, заполняется значением</w:t>
            </w:r>
            <w:r w:rsidR="006A4630" w:rsidRPr="00C900C7">
              <w:t xml:space="preserve"> из справочника методы диагностического исследования</w:t>
            </w:r>
          </w:p>
        </w:tc>
      </w:tr>
      <w:tr w:rsidR="00CB0569" w:rsidRPr="00C900C7" w:rsidTr="00381640">
        <w:trPr>
          <w:cantSplit/>
        </w:trPr>
        <w:tc>
          <w:tcPr>
            <w:tcW w:w="1710" w:type="dxa"/>
          </w:tcPr>
          <w:p w:rsidR="00CB0569" w:rsidRPr="00C900C7" w:rsidRDefault="00CB0569" w:rsidP="00497ECA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snils</w:t>
            </w:r>
            <w:proofErr w:type="spellEnd"/>
          </w:p>
          <w:p w:rsidR="00CB0569" w:rsidRPr="00C900C7" w:rsidRDefault="00CB0569" w:rsidP="00CB0569">
            <w:pPr>
              <w:rPr>
                <w:lang w:val="en-US"/>
              </w:rPr>
            </w:pPr>
          </w:p>
        </w:tc>
        <w:tc>
          <w:tcPr>
            <w:tcW w:w="2593" w:type="dxa"/>
          </w:tcPr>
          <w:p w:rsidR="00CB0569" w:rsidRPr="00C900C7" w:rsidRDefault="00CB0569" w:rsidP="00CB0569">
            <w:pPr>
              <w:pStyle w:val="aff"/>
            </w:pPr>
            <w:r w:rsidRPr="00C900C7">
              <w:t>СНИЛС врача, выдавшего направление</w:t>
            </w:r>
          </w:p>
        </w:tc>
        <w:tc>
          <w:tcPr>
            <w:tcW w:w="2348" w:type="dxa"/>
          </w:tcPr>
          <w:p w:rsidR="00CB0569" w:rsidRPr="00C900C7" w:rsidRDefault="00CB0569" w:rsidP="00497ECA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844" w:type="dxa"/>
          </w:tcPr>
          <w:p w:rsidR="00CB0569" w:rsidRPr="00C900C7" w:rsidRDefault="00CB0569" w:rsidP="00497ECA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509" w:type="dxa"/>
          </w:tcPr>
          <w:p w:rsidR="00CB0569" w:rsidRPr="00C900C7" w:rsidRDefault="00CB0569" w:rsidP="00497ECA">
            <w:pPr>
              <w:pStyle w:val="aff"/>
            </w:pPr>
            <w:r w:rsidRPr="00C900C7">
              <w:t>14 символов. Формат: XXX-XXX-XXX XX.</w:t>
            </w:r>
          </w:p>
        </w:tc>
      </w:tr>
    </w:tbl>
    <w:p w:rsidR="00B2722D" w:rsidRPr="00C900C7" w:rsidRDefault="001A2823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36" w:name="_Toc7019014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B2722D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proofErr w:type="spellStart"/>
      <w:r w:rsidR="00B2722D" w:rsidRPr="00C900C7">
        <w:rPr>
          <w:rStyle w:val="b1"/>
          <w:rFonts w:ascii="Times New Roman" w:hAnsi="Times New Roman" w:cs="Times New Roman"/>
          <w:b/>
          <w:bCs/>
          <w:color w:val="auto"/>
        </w:rPr>
        <w:t>simple_service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» </w:t>
      </w:r>
      <w:r w:rsidR="00CD08EE" w:rsidRPr="00C900C7">
        <w:rPr>
          <w:rFonts w:ascii="Times New Roman" w:hAnsi="Times New Roman"/>
          <w:color w:val="auto"/>
        </w:rPr>
        <w:t>–</w:t>
      </w:r>
      <w:r w:rsidR="00B2722D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Простая или комплексная медицинская услуга направления»</w:t>
      </w:r>
      <w:bookmarkEnd w:id="36"/>
    </w:p>
    <w:p w:rsidR="00B2722D" w:rsidRPr="00C900C7" w:rsidRDefault="008B2B8D" w:rsidP="00B2722D">
      <w:pPr>
        <w:rPr>
          <w:lang w:eastAsia="ar-SA"/>
        </w:rPr>
      </w:pPr>
      <w:r w:rsidRPr="00C900C7">
        <w:t>Входит в «</w:t>
      </w:r>
      <w:r w:rsidRPr="00C900C7">
        <w:rPr>
          <w:lang w:val="en-US"/>
        </w:rPr>
        <w:t>simple</w:t>
      </w:r>
      <w:r w:rsidRPr="00C900C7">
        <w:t>_</w:t>
      </w:r>
      <w:r w:rsidRPr="00C900C7">
        <w:rPr>
          <w:lang w:val="en-US"/>
        </w:rPr>
        <w:t>services</w:t>
      </w:r>
      <w:r w:rsidRPr="00C900C7">
        <w:t xml:space="preserve">». </w:t>
      </w:r>
      <w:r w:rsidR="00B2722D" w:rsidRPr="00C900C7">
        <w:rPr>
          <w:lang w:eastAsia="ar-SA"/>
        </w:rPr>
        <w:t>Элемент</w:t>
      </w:r>
      <w:r w:rsidRPr="00C900C7">
        <w:rPr>
          <w:lang w:eastAsia="ar-SA"/>
        </w:rPr>
        <w:t xml:space="preserve"> </w:t>
      </w:r>
      <w:r w:rsidRPr="00C900C7">
        <w:t>«</w:t>
      </w:r>
      <w:r w:rsidRPr="00C900C7">
        <w:rPr>
          <w:lang w:val="en-US"/>
        </w:rPr>
        <w:t>simple</w:t>
      </w:r>
      <w:r w:rsidRPr="00C900C7">
        <w:t>_</w:t>
      </w:r>
      <w:r w:rsidRPr="00C900C7">
        <w:rPr>
          <w:lang w:val="en-US"/>
        </w:rPr>
        <w:t>service</w:t>
      </w:r>
      <w:r w:rsidRPr="00C900C7">
        <w:t>»</w:t>
      </w:r>
      <w:r w:rsidR="00B2722D" w:rsidRPr="00C900C7">
        <w:rPr>
          <w:lang w:eastAsia="ar-SA"/>
        </w:rPr>
        <w:t xml:space="preserve"> обязательный, если «</w:t>
      </w:r>
      <w:r w:rsidR="00B2722D" w:rsidRPr="00C900C7">
        <w:rPr>
          <w:lang w:val="en-US" w:eastAsia="ar-SA"/>
        </w:rPr>
        <w:t>direction</w:t>
      </w:r>
      <w:r w:rsidR="00B2722D" w:rsidRPr="00C900C7">
        <w:rPr>
          <w:lang w:eastAsia="ar-SA"/>
        </w:rPr>
        <w:t>_</w:t>
      </w:r>
      <w:r w:rsidR="00B2722D" w:rsidRPr="00C900C7">
        <w:rPr>
          <w:lang w:val="en-US" w:eastAsia="ar-SA"/>
        </w:rPr>
        <w:t>type</w:t>
      </w:r>
      <w:r w:rsidR="00B2722D" w:rsidRPr="00C900C7">
        <w:rPr>
          <w:lang w:eastAsia="ar-SA"/>
        </w:rPr>
        <w:t>» элемента «</w:t>
      </w:r>
      <w:r w:rsidR="00B2722D" w:rsidRPr="00C900C7">
        <w:rPr>
          <w:lang w:val="en-US" w:eastAsia="ar-SA"/>
        </w:rPr>
        <w:t>direction</w:t>
      </w:r>
      <w:r w:rsidR="00B2722D" w:rsidRPr="00C900C7">
        <w:rPr>
          <w:lang w:eastAsia="ar-SA"/>
        </w:rPr>
        <w:t>» равен 4 или 5.</w:t>
      </w:r>
    </w:p>
    <w:p w:rsidR="001A2823" w:rsidRPr="00C900C7" w:rsidRDefault="001A2823" w:rsidP="001A2823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9951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1397"/>
        <w:gridCol w:w="2366"/>
        <w:gridCol w:w="657"/>
        <w:gridCol w:w="4941"/>
      </w:tblGrid>
      <w:tr w:rsidR="0087301F" w:rsidRPr="00C900C7" w:rsidTr="00E37EA1">
        <w:trPr>
          <w:cantSplit/>
        </w:trPr>
        <w:tc>
          <w:tcPr>
            <w:tcW w:w="0" w:type="auto"/>
            <w:vAlign w:val="center"/>
          </w:tcPr>
          <w:p w:rsidR="00B2722D" w:rsidRPr="00C900C7" w:rsidRDefault="00B2722D" w:rsidP="00524CD7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  <w:vAlign w:val="center"/>
          </w:tcPr>
          <w:p w:rsidR="00B2722D" w:rsidRPr="00C900C7" w:rsidRDefault="00B2722D" w:rsidP="00524CD7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  <w:vAlign w:val="center"/>
          </w:tcPr>
          <w:p w:rsidR="00B2722D" w:rsidRPr="00C900C7" w:rsidRDefault="00B2722D" w:rsidP="00524CD7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B2722D" w:rsidRPr="00C900C7" w:rsidRDefault="00B2722D" w:rsidP="00524CD7">
            <w:pPr>
              <w:pStyle w:val="af6"/>
            </w:pPr>
            <w:r w:rsidRPr="00C900C7">
              <w:t>Тип</w:t>
            </w:r>
          </w:p>
        </w:tc>
        <w:tc>
          <w:tcPr>
            <w:tcW w:w="4941" w:type="dxa"/>
            <w:vAlign w:val="center"/>
          </w:tcPr>
          <w:p w:rsidR="00B2722D" w:rsidRPr="00C900C7" w:rsidRDefault="00B2722D" w:rsidP="00524CD7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E37EA1">
        <w:trPr>
          <w:cantSplit/>
        </w:trPr>
        <w:tc>
          <w:tcPr>
            <w:tcW w:w="0" w:type="auto"/>
          </w:tcPr>
          <w:p w:rsidR="00B2722D" w:rsidRPr="00C900C7" w:rsidRDefault="00B2722D" w:rsidP="00524CD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code</w:t>
            </w:r>
          </w:p>
        </w:tc>
        <w:tc>
          <w:tcPr>
            <w:tcW w:w="0" w:type="auto"/>
          </w:tcPr>
          <w:p w:rsidR="00B2722D" w:rsidRPr="00C900C7" w:rsidRDefault="00B2722D" w:rsidP="00524CD7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Код</w:t>
            </w:r>
            <w:proofErr w:type="spellEnd"/>
            <w:r w:rsidRPr="00C900C7">
              <w:rPr>
                <w:lang w:val="en-US"/>
              </w:rPr>
              <w:t xml:space="preserve"> </w:t>
            </w:r>
            <w:proofErr w:type="spellStart"/>
            <w:r w:rsidRPr="00C900C7">
              <w:rPr>
                <w:lang w:val="en-US"/>
              </w:rPr>
              <w:t>услуги</w:t>
            </w:r>
            <w:proofErr w:type="spellEnd"/>
          </w:p>
        </w:tc>
        <w:tc>
          <w:tcPr>
            <w:tcW w:w="0" w:type="auto"/>
          </w:tcPr>
          <w:p w:rsidR="00B2722D" w:rsidRPr="00C900C7" w:rsidRDefault="00B2722D" w:rsidP="00524CD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B2722D" w:rsidRPr="00C900C7" w:rsidRDefault="00E37EA1" w:rsidP="00524CD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4941" w:type="dxa"/>
          </w:tcPr>
          <w:p w:rsidR="00B2722D" w:rsidRPr="00C900C7" w:rsidRDefault="00B2722D" w:rsidP="00524CD7">
            <w:pPr>
              <w:pStyle w:val="aff"/>
            </w:pPr>
            <w:r w:rsidRPr="00C900C7">
              <w:t>Из справочника простых медицинских услуг.</w:t>
            </w:r>
          </w:p>
        </w:tc>
      </w:tr>
    </w:tbl>
    <w:p w:rsidR="00B2722D" w:rsidRPr="00C900C7" w:rsidRDefault="00CD08EE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37" w:name="_Toc7019015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B2722D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proofErr w:type="spellStart"/>
      <w:r w:rsidR="00B2722D" w:rsidRPr="00C900C7">
        <w:rPr>
          <w:rStyle w:val="b1"/>
          <w:rFonts w:ascii="Times New Roman" w:hAnsi="Times New Roman" w:cs="Times New Roman"/>
          <w:b/>
          <w:bCs/>
          <w:color w:val="auto"/>
        </w:rPr>
        <w:t>consultation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B2722D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C900C7">
        <w:rPr>
          <w:rFonts w:ascii="Times New Roman" w:hAnsi="Times New Roman"/>
          <w:color w:val="auto"/>
        </w:rPr>
        <w:t>–</w:t>
      </w:r>
      <w:r w:rsidR="00B2722D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Специальность консультанта</w:t>
      </w:r>
      <w:bookmarkEnd w:id="37"/>
    </w:p>
    <w:p w:rsidR="00B2722D" w:rsidRPr="00C900C7" w:rsidRDefault="00B2722D" w:rsidP="00B2722D">
      <w:pPr>
        <w:rPr>
          <w:lang w:eastAsia="ar-SA"/>
        </w:rPr>
      </w:pPr>
      <w:r w:rsidRPr="00C900C7">
        <w:rPr>
          <w:lang w:eastAsia="ar-SA"/>
        </w:rPr>
        <w:t>Элемент обязательный, если «</w:t>
      </w:r>
      <w:r w:rsidRPr="00C900C7">
        <w:rPr>
          <w:lang w:val="en-US" w:eastAsia="ar-SA"/>
        </w:rPr>
        <w:t>direction</w:t>
      </w:r>
      <w:r w:rsidRPr="00C900C7">
        <w:rPr>
          <w:lang w:eastAsia="ar-SA"/>
        </w:rPr>
        <w:t>_</w:t>
      </w:r>
      <w:r w:rsidRPr="00C900C7">
        <w:rPr>
          <w:lang w:val="en-US" w:eastAsia="ar-SA"/>
        </w:rPr>
        <w:t>type</w:t>
      </w:r>
      <w:r w:rsidRPr="00C900C7">
        <w:rPr>
          <w:lang w:eastAsia="ar-SA"/>
        </w:rPr>
        <w:t>» элемента «</w:t>
      </w:r>
      <w:r w:rsidRPr="00C900C7">
        <w:rPr>
          <w:lang w:val="en-US" w:eastAsia="ar-SA"/>
        </w:rPr>
        <w:t>direction</w:t>
      </w:r>
      <w:r w:rsidRPr="00C900C7">
        <w:rPr>
          <w:lang w:eastAsia="ar-SA"/>
        </w:rPr>
        <w:t>» равен 3.</w:t>
      </w:r>
    </w:p>
    <w:p w:rsidR="00CD08EE" w:rsidRPr="00C900C7" w:rsidRDefault="00CD08EE" w:rsidP="00CD08EE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2095"/>
        <w:gridCol w:w="2366"/>
        <w:gridCol w:w="657"/>
        <w:gridCol w:w="4243"/>
      </w:tblGrid>
      <w:tr w:rsidR="0087301F" w:rsidRPr="00C900C7" w:rsidTr="008B2242">
        <w:trPr>
          <w:cantSplit/>
        </w:trPr>
        <w:tc>
          <w:tcPr>
            <w:tcW w:w="0" w:type="auto"/>
            <w:vAlign w:val="center"/>
          </w:tcPr>
          <w:p w:rsidR="00B2722D" w:rsidRPr="00C900C7" w:rsidRDefault="00B2722D" w:rsidP="00524CD7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  <w:vAlign w:val="center"/>
          </w:tcPr>
          <w:p w:rsidR="00B2722D" w:rsidRPr="00C900C7" w:rsidRDefault="00B2722D" w:rsidP="00524CD7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  <w:vAlign w:val="center"/>
          </w:tcPr>
          <w:p w:rsidR="00B2722D" w:rsidRPr="00C900C7" w:rsidRDefault="00B2722D" w:rsidP="00524CD7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B2722D" w:rsidRPr="00C900C7" w:rsidRDefault="00B2722D" w:rsidP="00524CD7">
            <w:pPr>
              <w:pStyle w:val="af6"/>
            </w:pPr>
            <w:r w:rsidRPr="00C900C7">
              <w:t>Тип</w:t>
            </w:r>
          </w:p>
        </w:tc>
        <w:tc>
          <w:tcPr>
            <w:tcW w:w="4243" w:type="dxa"/>
            <w:vAlign w:val="center"/>
          </w:tcPr>
          <w:p w:rsidR="00B2722D" w:rsidRPr="00C900C7" w:rsidRDefault="00B2722D" w:rsidP="00524CD7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8B2242">
        <w:trPr>
          <w:cantSplit/>
        </w:trPr>
        <w:tc>
          <w:tcPr>
            <w:tcW w:w="0" w:type="auto"/>
          </w:tcPr>
          <w:p w:rsidR="00B2722D" w:rsidRPr="00C900C7" w:rsidRDefault="00B2722D" w:rsidP="00524CD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B2722D" w:rsidRPr="00C900C7" w:rsidRDefault="00B2722D" w:rsidP="00524CD7">
            <w:pPr>
              <w:pStyle w:val="aff"/>
            </w:pPr>
            <w:proofErr w:type="spellStart"/>
            <w:r w:rsidRPr="00C900C7">
              <w:rPr>
                <w:lang w:val="en-US"/>
              </w:rPr>
              <w:t>Код</w:t>
            </w:r>
            <w:proofErr w:type="spellEnd"/>
            <w:r w:rsidRPr="00C900C7">
              <w:rPr>
                <w:lang w:val="en-US"/>
              </w:rPr>
              <w:t xml:space="preserve"> </w:t>
            </w:r>
            <w:r w:rsidRPr="00C900C7">
              <w:t>специальности</w:t>
            </w:r>
          </w:p>
        </w:tc>
        <w:tc>
          <w:tcPr>
            <w:tcW w:w="0" w:type="auto"/>
          </w:tcPr>
          <w:p w:rsidR="00B2722D" w:rsidRPr="00C900C7" w:rsidRDefault="00B2722D" w:rsidP="00524CD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B2722D" w:rsidRPr="00C900C7" w:rsidRDefault="008B2242" w:rsidP="00524CD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4243" w:type="dxa"/>
          </w:tcPr>
          <w:p w:rsidR="00B2722D" w:rsidRPr="00C900C7" w:rsidRDefault="00B2722D" w:rsidP="00524CD7">
            <w:pPr>
              <w:pStyle w:val="aff"/>
            </w:pPr>
            <w:r w:rsidRPr="00C900C7">
              <w:t>Из справочника специальностей.</w:t>
            </w:r>
          </w:p>
        </w:tc>
      </w:tr>
    </w:tbl>
    <w:p w:rsidR="009644B5" w:rsidRPr="00C900C7" w:rsidRDefault="00CD08EE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38" w:name="_Toc7019016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9644B5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proofErr w:type="spellStart"/>
      <w:r w:rsidR="009644B5" w:rsidRPr="00C900C7">
        <w:rPr>
          <w:rFonts w:ascii="Times New Roman" w:hAnsi="Times New Roman"/>
          <w:color w:val="auto"/>
        </w:rPr>
        <w:t>profile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9644B5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C900C7">
        <w:rPr>
          <w:rFonts w:ascii="Times New Roman" w:hAnsi="Times New Roman"/>
          <w:color w:val="auto"/>
        </w:rPr>
        <w:t>–</w:t>
      </w:r>
      <w:r w:rsidR="009644B5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9644B5" w:rsidRPr="00C900C7">
        <w:rPr>
          <w:rFonts w:ascii="Times New Roman" w:hAnsi="Times New Roman"/>
          <w:color w:val="auto"/>
        </w:rPr>
        <w:t>Профиль медицинской помощи</w:t>
      </w:r>
      <w:bookmarkEnd w:id="38"/>
    </w:p>
    <w:p w:rsidR="009644B5" w:rsidRPr="00C900C7" w:rsidRDefault="009644B5" w:rsidP="009644B5">
      <w:pPr>
        <w:rPr>
          <w:lang w:eastAsia="ar-SA"/>
        </w:rPr>
      </w:pPr>
      <w:r w:rsidRPr="00C900C7">
        <w:rPr>
          <w:lang w:eastAsia="ar-SA"/>
        </w:rPr>
        <w:t>Элемент обязательный, если «</w:t>
      </w:r>
      <w:r w:rsidRPr="00C900C7">
        <w:rPr>
          <w:lang w:val="en-US" w:eastAsia="ar-SA"/>
        </w:rPr>
        <w:t>direction</w:t>
      </w:r>
      <w:r w:rsidRPr="00C900C7">
        <w:rPr>
          <w:lang w:eastAsia="ar-SA"/>
        </w:rPr>
        <w:t>_</w:t>
      </w:r>
      <w:r w:rsidRPr="00C900C7">
        <w:rPr>
          <w:lang w:val="en-US" w:eastAsia="ar-SA"/>
        </w:rPr>
        <w:t>type</w:t>
      </w:r>
      <w:r w:rsidRPr="00C900C7">
        <w:rPr>
          <w:lang w:eastAsia="ar-SA"/>
        </w:rPr>
        <w:t>» элемента «</w:t>
      </w:r>
      <w:r w:rsidRPr="00C900C7">
        <w:rPr>
          <w:lang w:val="en-US" w:eastAsia="ar-SA"/>
        </w:rPr>
        <w:t>direction</w:t>
      </w:r>
      <w:r w:rsidRPr="00C900C7">
        <w:rPr>
          <w:lang w:eastAsia="ar-SA"/>
        </w:rPr>
        <w:t>» равен 1,2,6.</w:t>
      </w:r>
    </w:p>
    <w:p w:rsidR="00CD08EE" w:rsidRPr="00C900C7" w:rsidRDefault="00CD08EE" w:rsidP="00CD08EE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51"/>
        <w:gridCol w:w="1437"/>
        <w:gridCol w:w="2123"/>
        <w:gridCol w:w="657"/>
        <w:gridCol w:w="5036"/>
      </w:tblGrid>
      <w:tr w:rsidR="0087301F" w:rsidRPr="00C900C7" w:rsidTr="00A24C9C">
        <w:trPr>
          <w:cantSplit/>
        </w:trPr>
        <w:tc>
          <w:tcPr>
            <w:tcW w:w="0" w:type="auto"/>
            <w:vAlign w:val="center"/>
          </w:tcPr>
          <w:p w:rsidR="009644B5" w:rsidRPr="00C900C7" w:rsidRDefault="009644B5" w:rsidP="00A24C9C">
            <w:pPr>
              <w:pStyle w:val="af6"/>
            </w:pPr>
            <w:r w:rsidRPr="00C900C7">
              <w:lastRenderedPageBreak/>
              <w:t>Имя</w:t>
            </w:r>
          </w:p>
        </w:tc>
        <w:tc>
          <w:tcPr>
            <w:tcW w:w="0" w:type="auto"/>
            <w:vAlign w:val="center"/>
          </w:tcPr>
          <w:p w:rsidR="009644B5" w:rsidRPr="00C900C7" w:rsidRDefault="009644B5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  <w:vAlign w:val="center"/>
          </w:tcPr>
          <w:p w:rsidR="009644B5" w:rsidRPr="00C900C7" w:rsidRDefault="009644B5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9644B5" w:rsidRPr="00C900C7" w:rsidRDefault="009644B5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  <w:vAlign w:val="center"/>
          </w:tcPr>
          <w:p w:rsidR="009644B5" w:rsidRPr="00C900C7" w:rsidRDefault="009644B5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A24C9C">
        <w:trPr>
          <w:cantSplit/>
        </w:trPr>
        <w:tc>
          <w:tcPr>
            <w:tcW w:w="0" w:type="auto"/>
          </w:tcPr>
          <w:p w:rsidR="009644B5" w:rsidRPr="00C900C7" w:rsidRDefault="009644B5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profile</w:t>
            </w:r>
          </w:p>
        </w:tc>
        <w:tc>
          <w:tcPr>
            <w:tcW w:w="0" w:type="auto"/>
          </w:tcPr>
          <w:p w:rsidR="009644B5" w:rsidRPr="00C900C7" w:rsidRDefault="009644B5" w:rsidP="00A24C9C">
            <w:pPr>
              <w:pStyle w:val="aff"/>
            </w:pPr>
            <w:proofErr w:type="spellStart"/>
            <w:r w:rsidRPr="00C900C7">
              <w:rPr>
                <w:lang w:val="en-US"/>
              </w:rPr>
              <w:t>Код</w:t>
            </w:r>
            <w:proofErr w:type="spellEnd"/>
            <w:r w:rsidRPr="00C900C7">
              <w:rPr>
                <w:lang w:val="en-US"/>
              </w:rPr>
              <w:t xml:space="preserve"> </w:t>
            </w:r>
            <w:proofErr w:type="spellStart"/>
            <w:r w:rsidRPr="00C900C7">
              <w:rPr>
                <w:lang w:val="en-US"/>
              </w:rPr>
              <w:t>профиля</w:t>
            </w:r>
            <w:proofErr w:type="spellEnd"/>
          </w:p>
        </w:tc>
        <w:tc>
          <w:tcPr>
            <w:tcW w:w="0" w:type="auto"/>
          </w:tcPr>
          <w:p w:rsidR="009644B5" w:rsidRPr="00C900C7" w:rsidRDefault="009644B5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9644B5" w:rsidRPr="00C900C7" w:rsidRDefault="009644B5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9644B5" w:rsidRPr="00C900C7" w:rsidRDefault="009644B5" w:rsidP="00A24C9C">
            <w:pPr>
              <w:pStyle w:val="aff"/>
            </w:pPr>
            <w:r w:rsidRPr="00C900C7">
              <w:t>Из справочника профилей оказываемой медицинской помощи.</w:t>
            </w:r>
          </w:p>
        </w:tc>
      </w:tr>
    </w:tbl>
    <w:p w:rsidR="00EA47AD" w:rsidRPr="00C900C7" w:rsidRDefault="00CD08EE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39" w:name="_Toc7019017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EA47AD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proofErr w:type="spellStart"/>
      <w:r w:rsidR="00EA47AD" w:rsidRPr="00C900C7">
        <w:rPr>
          <w:rStyle w:val="b1"/>
          <w:rFonts w:ascii="Times New Roman" w:hAnsi="Times New Roman" w:cs="Times New Roman"/>
          <w:b/>
          <w:bCs/>
          <w:color w:val="auto"/>
        </w:rPr>
        <w:t>direction_smp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EA47AD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C900C7">
        <w:rPr>
          <w:rFonts w:ascii="Times New Roman" w:hAnsi="Times New Roman"/>
          <w:color w:val="auto"/>
        </w:rPr>
        <w:t>–</w:t>
      </w:r>
      <w:r w:rsidR="00EA47AD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Доставлен СМП</w:t>
      </w:r>
      <w:bookmarkEnd w:id="39"/>
    </w:p>
    <w:p w:rsidR="00EA47AD" w:rsidRPr="00C900C7" w:rsidRDefault="003C3702" w:rsidP="00EA47AD">
      <w:pPr>
        <w:rPr>
          <w:lang w:eastAsia="ar-SA"/>
        </w:rPr>
      </w:pPr>
      <w:r w:rsidRPr="00C900C7">
        <w:t>Входит в «</w:t>
      </w:r>
      <w:r w:rsidRPr="00C900C7">
        <w:rPr>
          <w:lang w:val="en-US"/>
        </w:rPr>
        <w:t>directions</w:t>
      </w:r>
      <w:r w:rsidRPr="00C900C7">
        <w:rPr>
          <w:lang w:eastAsia="ar-SA"/>
        </w:rPr>
        <w:t>».</w:t>
      </w:r>
      <w:r w:rsidRPr="00C900C7">
        <w:t xml:space="preserve"> </w:t>
      </w:r>
      <w:r w:rsidR="00EA47AD" w:rsidRPr="00C900C7">
        <w:rPr>
          <w:lang w:eastAsia="ar-SA"/>
        </w:rPr>
        <w:t xml:space="preserve">Элемент условно обязательный. Заполняется при наличии доставки пациента средствами скорой медицинской помощи на госпитализацию. </w:t>
      </w:r>
      <w:proofErr w:type="gramStart"/>
      <w:r w:rsidR="00EA47AD" w:rsidRPr="00C900C7">
        <w:rPr>
          <w:lang w:eastAsia="ar-SA"/>
        </w:rPr>
        <w:t>Необходим</w:t>
      </w:r>
      <w:proofErr w:type="gramEnd"/>
      <w:r w:rsidR="00EA47AD" w:rsidRPr="00C900C7">
        <w:rPr>
          <w:lang w:eastAsia="ar-SA"/>
        </w:rPr>
        <w:t xml:space="preserve"> для основания оплаты персонального счета. При экстренной госпитализации </w:t>
      </w:r>
      <w:proofErr w:type="spellStart"/>
      <w:r w:rsidR="00EA47AD" w:rsidRPr="00C900C7">
        <w:rPr>
          <w:lang w:eastAsia="ar-SA"/>
        </w:rPr>
        <w:t>взаимоисключаем</w:t>
      </w:r>
      <w:proofErr w:type="spellEnd"/>
      <w:r w:rsidR="00EA47AD" w:rsidRPr="00C900C7">
        <w:rPr>
          <w:lang w:eastAsia="ar-SA"/>
        </w:rPr>
        <w:t xml:space="preserve"> с элементом «</w:t>
      </w:r>
      <w:r w:rsidR="00EA47AD" w:rsidRPr="00C900C7">
        <w:rPr>
          <w:lang w:val="en-US" w:eastAsia="ar-SA"/>
        </w:rPr>
        <w:t>self</w:t>
      </w:r>
      <w:r w:rsidR="00EA47AD" w:rsidRPr="00C900C7">
        <w:rPr>
          <w:lang w:eastAsia="ar-SA"/>
        </w:rPr>
        <w:t>».</w:t>
      </w:r>
    </w:p>
    <w:p w:rsidR="00CD08EE" w:rsidRPr="00C900C7" w:rsidRDefault="00CD08EE" w:rsidP="00CD08EE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6"/>
        <w:gridCol w:w="2631"/>
        <w:gridCol w:w="2392"/>
        <w:gridCol w:w="937"/>
        <w:gridCol w:w="2558"/>
      </w:tblGrid>
      <w:tr w:rsidR="0087301F" w:rsidRPr="00C900C7" w:rsidTr="00A24C9C">
        <w:trPr>
          <w:cantSplit/>
        </w:trPr>
        <w:tc>
          <w:tcPr>
            <w:tcW w:w="1486" w:type="dxa"/>
            <w:vAlign w:val="center"/>
          </w:tcPr>
          <w:p w:rsidR="00EA47AD" w:rsidRPr="00C900C7" w:rsidRDefault="00EA47AD" w:rsidP="00A24C9C">
            <w:pPr>
              <w:pStyle w:val="af6"/>
            </w:pPr>
            <w:r w:rsidRPr="00C900C7">
              <w:t>Имя</w:t>
            </w:r>
          </w:p>
        </w:tc>
        <w:tc>
          <w:tcPr>
            <w:tcW w:w="2631" w:type="dxa"/>
            <w:vAlign w:val="center"/>
          </w:tcPr>
          <w:p w:rsidR="00EA47AD" w:rsidRPr="00C900C7" w:rsidRDefault="00EA47AD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2392" w:type="dxa"/>
            <w:vAlign w:val="center"/>
          </w:tcPr>
          <w:p w:rsidR="00EA47AD" w:rsidRPr="00C900C7" w:rsidRDefault="00EA47AD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937" w:type="dxa"/>
            <w:vAlign w:val="center"/>
          </w:tcPr>
          <w:p w:rsidR="00EA47AD" w:rsidRPr="00C900C7" w:rsidRDefault="00EA47AD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2558" w:type="dxa"/>
            <w:vAlign w:val="center"/>
          </w:tcPr>
          <w:p w:rsidR="00EA47AD" w:rsidRPr="00C900C7" w:rsidRDefault="00EA47AD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A24C9C">
        <w:trPr>
          <w:cantSplit/>
        </w:trPr>
        <w:tc>
          <w:tcPr>
            <w:tcW w:w="1486" w:type="dxa"/>
          </w:tcPr>
          <w:p w:rsidR="00EA47AD" w:rsidRPr="00C900C7" w:rsidRDefault="00EA47AD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ogrn_smp</w:t>
            </w:r>
            <w:proofErr w:type="spellEnd"/>
          </w:p>
        </w:tc>
        <w:tc>
          <w:tcPr>
            <w:tcW w:w="2631" w:type="dxa"/>
          </w:tcPr>
          <w:p w:rsidR="00EA47AD" w:rsidRPr="00C900C7" w:rsidRDefault="00EA47AD" w:rsidP="00EA47AD">
            <w:pPr>
              <w:pStyle w:val="aff"/>
            </w:pPr>
            <w:r w:rsidRPr="00C900C7">
              <w:t xml:space="preserve">ОГРН СМП, </w:t>
            </w:r>
            <w:proofErr w:type="gramStart"/>
            <w:r w:rsidRPr="00C900C7">
              <w:t>направившей</w:t>
            </w:r>
            <w:proofErr w:type="gramEnd"/>
            <w:r w:rsidRPr="00C900C7">
              <w:t xml:space="preserve"> пациента</w:t>
            </w:r>
          </w:p>
        </w:tc>
        <w:tc>
          <w:tcPr>
            <w:tcW w:w="2392" w:type="dxa"/>
          </w:tcPr>
          <w:p w:rsidR="00EA47AD" w:rsidRPr="00C900C7" w:rsidRDefault="00EA47AD" w:rsidP="00A24C9C">
            <w:pPr>
              <w:pStyle w:val="aff"/>
            </w:pPr>
            <w:r w:rsidRPr="00C900C7">
              <w:t>Обязательный.</w:t>
            </w:r>
          </w:p>
        </w:tc>
        <w:tc>
          <w:tcPr>
            <w:tcW w:w="937" w:type="dxa"/>
          </w:tcPr>
          <w:p w:rsidR="00EA47AD" w:rsidRPr="00C900C7" w:rsidRDefault="00EA47AD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558" w:type="dxa"/>
          </w:tcPr>
          <w:p w:rsidR="00EA47AD" w:rsidRPr="00C900C7" w:rsidRDefault="00EA47AD" w:rsidP="00A24C9C">
            <w:pPr>
              <w:pStyle w:val="aff"/>
            </w:pPr>
            <w:r w:rsidRPr="00C900C7">
              <w:t>13 символов.</w:t>
            </w:r>
          </w:p>
        </w:tc>
      </w:tr>
      <w:tr w:rsidR="0087301F" w:rsidRPr="00C900C7" w:rsidTr="00A24C9C">
        <w:trPr>
          <w:cantSplit/>
        </w:trPr>
        <w:tc>
          <w:tcPr>
            <w:tcW w:w="1486" w:type="dxa"/>
          </w:tcPr>
          <w:p w:rsidR="00EA47AD" w:rsidRPr="00C900C7" w:rsidRDefault="00EA47AD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kpp_smp</w:t>
            </w:r>
            <w:proofErr w:type="spellEnd"/>
          </w:p>
        </w:tc>
        <w:tc>
          <w:tcPr>
            <w:tcW w:w="2631" w:type="dxa"/>
          </w:tcPr>
          <w:p w:rsidR="00EA47AD" w:rsidRPr="00C900C7" w:rsidRDefault="00EA47AD" w:rsidP="00EA47AD">
            <w:pPr>
              <w:pStyle w:val="aff"/>
            </w:pPr>
            <w:r w:rsidRPr="00C900C7">
              <w:t xml:space="preserve">КПП СМП, </w:t>
            </w:r>
            <w:proofErr w:type="gramStart"/>
            <w:r w:rsidRPr="00C900C7">
              <w:t>направившей</w:t>
            </w:r>
            <w:proofErr w:type="gramEnd"/>
            <w:r w:rsidRPr="00C900C7">
              <w:t xml:space="preserve"> пациента</w:t>
            </w:r>
          </w:p>
        </w:tc>
        <w:tc>
          <w:tcPr>
            <w:tcW w:w="2392" w:type="dxa"/>
          </w:tcPr>
          <w:p w:rsidR="00EA47AD" w:rsidRPr="00C900C7" w:rsidRDefault="00EA47AD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937" w:type="dxa"/>
          </w:tcPr>
          <w:p w:rsidR="00EA47AD" w:rsidRPr="00C900C7" w:rsidRDefault="00EA47AD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558" w:type="dxa"/>
          </w:tcPr>
          <w:p w:rsidR="00EA47AD" w:rsidRPr="00C900C7" w:rsidRDefault="00EA47AD" w:rsidP="00A24C9C">
            <w:pPr>
              <w:pStyle w:val="aff"/>
            </w:pPr>
            <w:r w:rsidRPr="00C900C7">
              <w:t>9 символов</w:t>
            </w:r>
          </w:p>
        </w:tc>
      </w:tr>
      <w:tr w:rsidR="0087301F" w:rsidRPr="00C900C7" w:rsidTr="00A24C9C">
        <w:trPr>
          <w:cantSplit/>
        </w:trPr>
        <w:tc>
          <w:tcPr>
            <w:tcW w:w="1486" w:type="dxa"/>
          </w:tcPr>
          <w:p w:rsidR="00EA47AD" w:rsidRPr="00C900C7" w:rsidRDefault="00EA47AD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date_smp</w:t>
            </w:r>
            <w:proofErr w:type="spellEnd"/>
          </w:p>
        </w:tc>
        <w:tc>
          <w:tcPr>
            <w:tcW w:w="2631" w:type="dxa"/>
          </w:tcPr>
          <w:p w:rsidR="00EA47AD" w:rsidRPr="00C900C7" w:rsidRDefault="00EA47AD" w:rsidP="00A24C9C">
            <w:pPr>
              <w:pStyle w:val="aff"/>
            </w:pPr>
            <w:r w:rsidRPr="00C900C7">
              <w:t>Дата и время приема пациента в приемном отделении, доставленного СМП</w:t>
            </w:r>
          </w:p>
        </w:tc>
        <w:tc>
          <w:tcPr>
            <w:tcW w:w="2392" w:type="dxa"/>
          </w:tcPr>
          <w:p w:rsidR="00EA47AD" w:rsidRPr="00C900C7" w:rsidRDefault="00EA47AD" w:rsidP="00A24C9C">
            <w:pPr>
              <w:pStyle w:val="aff"/>
            </w:pPr>
            <w:r w:rsidRPr="00C900C7">
              <w:t>Обязательный.</w:t>
            </w:r>
          </w:p>
        </w:tc>
        <w:tc>
          <w:tcPr>
            <w:tcW w:w="937" w:type="dxa"/>
          </w:tcPr>
          <w:p w:rsidR="00EA47AD" w:rsidRPr="00C900C7" w:rsidRDefault="00EA47AD" w:rsidP="00A24C9C">
            <w:pPr>
              <w:pStyle w:val="aff"/>
            </w:pPr>
            <w:proofErr w:type="spellStart"/>
            <w:r w:rsidRPr="00C900C7">
              <w:t>datetime</w:t>
            </w:r>
            <w:proofErr w:type="spellEnd"/>
          </w:p>
        </w:tc>
        <w:tc>
          <w:tcPr>
            <w:tcW w:w="2558" w:type="dxa"/>
          </w:tcPr>
          <w:p w:rsidR="00EA47AD" w:rsidRPr="00C900C7" w:rsidRDefault="00EA47AD" w:rsidP="00A24C9C">
            <w:pPr>
              <w:pStyle w:val="aff"/>
            </w:pPr>
          </w:p>
        </w:tc>
      </w:tr>
      <w:tr w:rsidR="0087301F" w:rsidRPr="00C900C7" w:rsidTr="00A24C9C">
        <w:trPr>
          <w:cantSplit/>
        </w:trPr>
        <w:tc>
          <w:tcPr>
            <w:tcW w:w="1486" w:type="dxa"/>
          </w:tcPr>
          <w:p w:rsidR="00EA47AD" w:rsidRPr="00C900C7" w:rsidRDefault="00EA47AD" w:rsidP="00A24C9C">
            <w:pPr>
              <w:pStyle w:val="aff"/>
            </w:pPr>
            <w:proofErr w:type="spellStart"/>
            <w:r w:rsidRPr="00C900C7">
              <w:rPr>
                <w:lang w:val="en-US"/>
              </w:rPr>
              <w:t>order_smp</w:t>
            </w:r>
            <w:proofErr w:type="spellEnd"/>
          </w:p>
        </w:tc>
        <w:tc>
          <w:tcPr>
            <w:tcW w:w="2631" w:type="dxa"/>
          </w:tcPr>
          <w:p w:rsidR="00EA47AD" w:rsidRPr="00C900C7" w:rsidRDefault="00EA47AD" w:rsidP="00A24C9C">
            <w:pPr>
              <w:pStyle w:val="aff"/>
            </w:pPr>
            <w:r w:rsidRPr="00C900C7">
              <w:t>Номер наряда, переданный бригадой СМП</w:t>
            </w:r>
          </w:p>
        </w:tc>
        <w:tc>
          <w:tcPr>
            <w:tcW w:w="2392" w:type="dxa"/>
          </w:tcPr>
          <w:p w:rsidR="00EA47AD" w:rsidRPr="00C900C7" w:rsidRDefault="00EA47AD" w:rsidP="00A24C9C">
            <w:pPr>
              <w:pStyle w:val="aff"/>
            </w:pPr>
            <w:r w:rsidRPr="00C900C7">
              <w:t>Обязательный.</w:t>
            </w:r>
          </w:p>
        </w:tc>
        <w:tc>
          <w:tcPr>
            <w:tcW w:w="937" w:type="dxa"/>
          </w:tcPr>
          <w:p w:rsidR="00EA47AD" w:rsidRPr="00C900C7" w:rsidRDefault="00EA47AD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558" w:type="dxa"/>
          </w:tcPr>
          <w:p w:rsidR="00EA47AD" w:rsidRPr="00C900C7" w:rsidRDefault="00EA47AD" w:rsidP="00A24C9C">
            <w:pPr>
              <w:pStyle w:val="aff"/>
            </w:pPr>
            <w:r w:rsidRPr="00C900C7">
              <w:t>От 1 до 15 символов.</w:t>
            </w:r>
          </w:p>
        </w:tc>
      </w:tr>
    </w:tbl>
    <w:p w:rsidR="00EA47AD" w:rsidRPr="00C900C7" w:rsidRDefault="00CD08EE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0" w:name="_Toc7019018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EA47AD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proofErr w:type="spellStart"/>
      <w:r w:rsidR="00EA47AD" w:rsidRPr="00C900C7">
        <w:rPr>
          <w:rStyle w:val="b1"/>
          <w:rFonts w:ascii="Times New Roman" w:hAnsi="Times New Roman" w:cs="Times New Roman"/>
          <w:b/>
          <w:bCs/>
          <w:color w:val="auto"/>
        </w:rPr>
        <w:t>self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EA47AD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C900C7">
        <w:rPr>
          <w:rFonts w:ascii="Times New Roman" w:hAnsi="Times New Roman"/>
          <w:color w:val="auto"/>
        </w:rPr>
        <w:t>–</w:t>
      </w:r>
      <w:r w:rsidR="00EA47AD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Самообращение</w:t>
      </w:r>
      <w:bookmarkEnd w:id="40"/>
    </w:p>
    <w:p w:rsidR="00EA47AD" w:rsidRPr="00C900C7" w:rsidRDefault="003C3702" w:rsidP="00EA47AD">
      <w:pPr>
        <w:rPr>
          <w:lang w:eastAsia="ar-SA"/>
        </w:rPr>
      </w:pPr>
      <w:r w:rsidRPr="00C900C7">
        <w:t>Входит в «</w:t>
      </w:r>
      <w:r w:rsidRPr="00C900C7">
        <w:rPr>
          <w:lang w:val="en-US"/>
        </w:rPr>
        <w:t>directions</w:t>
      </w:r>
      <w:r w:rsidRPr="00C900C7">
        <w:rPr>
          <w:lang w:eastAsia="ar-SA"/>
        </w:rPr>
        <w:t>».</w:t>
      </w:r>
      <w:r w:rsidRPr="00C900C7">
        <w:t xml:space="preserve"> </w:t>
      </w:r>
      <w:r w:rsidR="00EA47AD" w:rsidRPr="00C900C7">
        <w:rPr>
          <w:lang w:eastAsia="ar-SA"/>
        </w:rPr>
        <w:t xml:space="preserve">Элемент условно обязательный. Заполняется при наличии самообращения пациента на экстренную госпитализацию. </w:t>
      </w:r>
      <w:proofErr w:type="gramStart"/>
      <w:r w:rsidR="00EA47AD" w:rsidRPr="00C900C7">
        <w:rPr>
          <w:lang w:eastAsia="ar-SA"/>
        </w:rPr>
        <w:t>Необходим</w:t>
      </w:r>
      <w:proofErr w:type="gramEnd"/>
      <w:r w:rsidR="00EA47AD" w:rsidRPr="00C900C7">
        <w:rPr>
          <w:lang w:eastAsia="ar-SA"/>
        </w:rPr>
        <w:t xml:space="preserve"> для основания оплаты персонального счета. При экстренной госпитализации </w:t>
      </w:r>
      <w:proofErr w:type="spellStart"/>
      <w:r w:rsidR="00EA47AD" w:rsidRPr="00C900C7">
        <w:rPr>
          <w:lang w:eastAsia="ar-SA"/>
        </w:rPr>
        <w:t>взаимоисключаем</w:t>
      </w:r>
      <w:proofErr w:type="spellEnd"/>
      <w:r w:rsidR="00EA47AD" w:rsidRPr="00C900C7">
        <w:rPr>
          <w:lang w:eastAsia="ar-SA"/>
        </w:rPr>
        <w:t xml:space="preserve"> с элементом «</w:t>
      </w:r>
      <w:r w:rsidR="00EA47AD" w:rsidRPr="00C900C7">
        <w:rPr>
          <w:lang w:val="en-US" w:eastAsia="ar-SA"/>
        </w:rPr>
        <w:t>direction</w:t>
      </w:r>
      <w:r w:rsidR="00EA47AD" w:rsidRPr="00C900C7">
        <w:rPr>
          <w:lang w:eastAsia="ar-SA"/>
        </w:rPr>
        <w:t>_</w:t>
      </w:r>
      <w:proofErr w:type="spellStart"/>
      <w:r w:rsidR="00EA47AD" w:rsidRPr="00C900C7">
        <w:rPr>
          <w:lang w:val="en-US" w:eastAsia="ar-SA"/>
        </w:rPr>
        <w:t>smp</w:t>
      </w:r>
      <w:proofErr w:type="spellEnd"/>
      <w:r w:rsidR="00EA47AD" w:rsidRPr="00C900C7">
        <w:rPr>
          <w:lang w:eastAsia="ar-SA"/>
        </w:rPr>
        <w:t>».</w:t>
      </w:r>
    </w:p>
    <w:p w:rsidR="00CD08EE" w:rsidRPr="00C900C7" w:rsidRDefault="00CD08EE" w:rsidP="00CD08EE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6"/>
        <w:gridCol w:w="2631"/>
        <w:gridCol w:w="2392"/>
        <w:gridCol w:w="937"/>
        <w:gridCol w:w="2558"/>
      </w:tblGrid>
      <w:tr w:rsidR="0087301F" w:rsidRPr="00C900C7" w:rsidTr="00A24C9C">
        <w:trPr>
          <w:cantSplit/>
        </w:trPr>
        <w:tc>
          <w:tcPr>
            <w:tcW w:w="1486" w:type="dxa"/>
            <w:vAlign w:val="center"/>
          </w:tcPr>
          <w:p w:rsidR="00EA47AD" w:rsidRPr="00C900C7" w:rsidRDefault="00EA47AD" w:rsidP="00A24C9C">
            <w:pPr>
              <w:pStyle w:val="af6"/>
            </w:pPr>
            <w:r w:rsidRPr="00C900C7">
              <w:t>Имя</w:t>
            </w:r>
          </w:p>
        </w:tc>
        <w:tc>
          <w:tcPr>
            <w:tcW w:w="2631" w:type="dxa"/>
            <w:vAlign w:val="center"/>
          </w:tcPr>
          <w:p w:rsidR="00EA47AD" w:rsidRPr="00C900C7" w:rsidRDefault="00EA47AD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2392" w:type="dxa"/>
            <w:vAlign w:val="center"/>
          </w:tcPr>
          <w:p w:rsidR="00EA47AD" w:rsidRPr="00C900C7" w:rsidRDefault="00EA47AD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937" w:type="dxa"/>
            <w:vAlign w:val="center"/>
          </w:tcPr>
          <w:p w:rsidR="00EA47AD" w:rsidRPr="00C900C7" w:rsidRDefault="00EA47AD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2558" w:type="dxa"/>
            <w:vAlign w:val="center"/>
          </w:tcPr>
          <w:p w:rsidR="00EA47AD" w:rsidRPr="00C900C7" w:rsidRDefault="00EA47AD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A24C9C">
        <w:trPr>
          <w:cantSplit/>
        </w:trPr>
        <w:tc>
          <w:tcPr>
            <w:tcW w:w="1486" w:type="dxa"/>
          </w:tcPr>
          <w:p w:rsidR="00EA47AD" w:rsidRPr="00C900C7" w:rsidRDefault="00EA47AD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self_r</w:t>
            </w:r>
            <w:proofErr w:type="spellEnd"/>
          </w:p>
        </w:tc>
        <w:tc>
          <w:tcPr>
            <w:tcW w:w="2631" w:type="dxa"/>
          </w:tcPr>
          <w:p w:rsidR="00EA47AD" w:rsidRPr="00C900C7" w:rsidRDefault="00EA47AD" w:rsidP="00A24C9C">
            <w:pPr>
              <w:pStyle w:val="aff"/>
            </w:pPr>
            <w:r w:rsidRPr="00C900C7">
              <w:t>Самообращение пациента за медицинской помощью</w:t>
            </w:r>
          </w:p>
        </w:tc>
        <w:tc>
          <w:tcPr>
            <w:tcW w:w="2392" w:type="dxa"/>
          </w:tcPr>
          <w:p w:rsidR="00EA47AD" w:rsidRPr="00C900C7" w:rsidRDefault="00EA47AD" w:rsidP="00A24C9C">
            <w:pPr>
              <w:pStyle w:val="aff"/>
            </w:pPr>
            <w:r w:rsidRPr="00C900C7">
              <w:t>Обязательный.</w:t>
            </w:r>
          </w:p>
        </w:tc>
        <w:tc>
          <w:tcPr>
            <w:tcW w:w="937" w:type="dxa"/>
          </w:tcPr>
          <w:p w:rsidR="00EA47AD" w:rsidRPr="00C900C7" w:rsidRDefault="00EA47AD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2558" w:type="dxa"/>
          </w:tcPr>
          <w:p w:rsidR="00EA47AD" w:rsidRPr="00C900C7" w:rsidRDefault="00EA47AD" w:rsidP="00A24C9C">
            <w:pPr>
              <w:pStyle w:val="aff"/>
              <w:rPr>
                <w:b/>
              </w:rPr>
            </w:pPr>
            <w:r w:rsidRPr="00C900C7">
              <w:t>Допустимые значения: 1 – самообращение.</w:t>
            </w:r>
          </w:p>
        </w:tc>
      </w:tr>
    </w:tbl>
    <w:p w:rsidR="00D6589A" w:rsidRPr="00C900C7" w:rsidRDefault="00D6589A" w:rsidP="00D6589A">
      <w:pPr>
        <w:rPr>
          <w:lang w:eastAsia="ar-SA"/>
        </w:rPr>
      </w:pPr>
    </w:p>
    <w:p w:rsidR="007A23BA" w:rsidRPr="00C900C7" w:rsidRDefault="00CD08EE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1" w:name="_Toc7019019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7A23BA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7A23BA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manipulation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A61A4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7A23BA" w:rsidRPr="00C900C7">
        <w:rPr>
          <w:rStyle w:val="b1"/>
          <w:rFonts w:ascii="Times New Roman" w:hAnsi="Times New Roman" w:cs="Times New Roman"/>
          <w:b/>
          <w:bCs/>
          <w:color w:val="auto"/>
        </w:rPr>
        <w:t>– Выполненная простая и комплексная медицинская услуга</w:t>
      </w:r>
      <w:bookmarkEnd w:id="41"/>
    </w:p>
    <w:p w:rsidR="007A23BA" w:rsidRPr="00C900C7" w:rsidRDefault="003C3702" w:rsidP="007A23BA">
      <w:r w:rsidRPr="00C900C7">
        <w:t>Входит в «</w:t>
      </w:r>
      <w:r w:rsidRPr="00C900C7">
        <w:rPr>
          <w:lang w:val="en-US"/>
        </w:rPr>
        <w:t>manipulations</w:t>
      </w:r>
      <w:r w:rsidRPr="00C900C7">
        <w:rPr>
          <w:lang w:eastAsia="ar-SA"/>
        </w:rPr>
        <w:t>».</w:t>
      </w:r>
      <w:r w:rsidRPr="00C900C7">
        <w:t xml:space="preserve"> </w:t>
      </w:r>
      <w:r w:rsidR="007A23BA" w:rsidRPr="00C900C7">
        <w:t xml:space="preserve">Данный элемент обязателен. </w:t>
      </w:r>
    </w:p>
    <w:p w:rsidR="00CD08EE" w:rsidRPr="00C900C7" w:rsidRDefault="00CD08EE" w:rsidP="00CD08EE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77"/>
        <w:gridCol w:w="3090"/>
        <w:gridCol w:w="1916"/>
        <w:gridCol w:w="937"/>
        <w:gridCol w:w="2882"/>
      </w:tblGrid>
      <w:tr w:rsidR="0087301F" w:rsidRPr="00C900C7" w:rsidTr="000B3C84">
        <w:tc>
          <w:tcPr>
            <w:tcW w:w="1177" w:type="dxa"/>
            <w:vAlign w:val="center"/>
          </w:tcPr>
          <w:p w:rsidR="007A23BA" w:rsidRPr="00C900C7" w:rsidRDefault="007A23BA" w:rsidP="00A24C9C">
            <w:pPr>
              <w:pStyle w:val="af6"/>
            </w:pPr>
            <w:r w:rsidRPr="00C900C7">
              <w:t>Имя</w:t>
            </w:r>
          </w:p>
        </w:tc>
        <w:tc>
          <w:tcPr>
            <w:tcW w:w="3090" w:type="dxa"/>
            <w:vAlign w:val="center"/>
          </w:tcPr>
          <w:p w:rsidR="007A23BA" w:rsidRPr="00C900C7" w:rsidRDefault="007A23BA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1916" w:type="dxa"/>
            <w:vAlign w:val="center"/>
          </w:tcPr>
          <w:p w:rsidR="007A23BA" w:rsidRPr="00C900C7" w:rsidRDefault="007A23BA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7A23BA" w:rsidRPr="00C900C7" w:rsidRDefault="007A23BA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2882" w:type="dxa"/>
            <w:vAlign w:val="center"/>
          </w:tcPr>
          <w:p w:rsidR="007A23BA" w:rsidRPr="00C900C7" w:rsidRDefault="007A23BA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0B3C84">
        <w:tc>
          <w:tcPr>
            <w:tcW w:w="1177" w:type="dxa"/>
          </w:tcPr>
          <w:p w:rsidR="007A23BA" w:rsidRPr="00C900C7" w:rsidRDefault="007A23BA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xkey</w:t>
            </w:r>
            <w:proofErr w:type="spellEnd"/>
          </w:p>
        </w:tc>
        <w:tc>
          <w:tcPr>
            <w:tcW w:w="3090" w:type="dxa"/>
          </w:tcPr>
          <w:p w:rsidR="007A23BA" w:rsidRPr="00C900C7" w:rsidRDefault="007A23BA" w:rsidP="00A24C9C">
            <w:pPr>
              <w:pStyle w:val="aff"/>
            </w:pPr>
            <w:r w:rsidRPr="00C900C7">
              <w:t xml:space="preserve">Уникальный </w:t>
            </w:r>
            <w:r w:rsidRPr="00C900C7">
              <w:lastRenderedPageBreak/>
              <w:t>идентификатор, генерируемый программным обеспечением МО</w:t>
            </w:r>
          </w:p>
        </w:tc>
        <w:tc>
          <w:tcPr>
            <w:tcW w:w="1916" w:type="dxa"/>
          </w:tcPr>
          <w:p w:rsidR="007A23BA" w:rsidRPr="00C900C7" w:rsidRDefault="007A23BA" w:rsidP="00A24C9C">
            <w:pPr>
              <w:pStyle w:val="aff"/>
            </w:pPr>
            <w:r w:rsidRPr="00C900C7">
              <w:lastRenderedPageBreak/>
              <w:t>Обязательный</w:t>
            </w:r>
          </w:p>
        </w:tc>
        <w:tc>
          <w:tcPr>
            <w:tcW w:w="0" w:type="auto"/>
          </w:tcPr>
          <w:p w:rsidR="007A23BA" w:rsidRPr="00C900C7" w:rsidRDefault="007A23BA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7A23BA" w:rsidRPr="00C900C7" w:rsidRDefault="007A23BA" w:rsidP="00A24C9C">
            <w:pPr>
              <w:pStyle w:val="aff"/>
            </w:pPr>
            <w:r w:rsidRPr="00C900C7">
              <w:rPr>
                <w:lang w:val="en-US"/>
              </w:rPr>
              <w:t>GUID</w:t>
            </w:r>
            <w:r w:rsidRPr="00C900C7">
              <w:t xml:space="preserve">-записи. Маска для </w:t>
            </w:r>
            <w:proofErr w:type="gramStart"/>
            <w:r w:rsidRPr="00C900C7">
              <w:lastRenderedPageBreak/>
              <w:t>сгенерированного</w:t>
            </w:r>
            <w:proofErr w:type="gramEnd"/>
            <w:r w:rsidRPr="00C900C7">
              <w:t xml:space="preserve"> </w:t>
            </w:r>
            <w:r w:rsidRPr="00C900C7">
              <w:rPr>
                <w:lang w:val="en-US"/>
              </w:rPr>
              <w:t>GUID</w:t>
            </w:r>
            <w:r w:rsidRPr="00C900C7">
              <w:t xml:space="preserve"> «[0-9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]{8}\-[0-9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]{4}\-[0-9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]{4}\-[0-9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]{4}\-[0-9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]{12}».</w:t>
            </w:r>
          </w:p>
        </w:tc>
      </w:tr>
      <w:tr w:rsidR="0087301F" w:rsidRPr="00C900C7" w:rsidTr="000B3C84">
        <w:tc>
          <w:tcPr>
            <w:tcW w:w="1177" w:type="dxa"/>
          </w:tcPr>
          <w:p w:rsidR="001C0F56" w:rsidRPr="00E60328" w:rsidRDefault="001C0F56" w:rsidP="00A24C9C">
            <w:pPr>
              <w:pStyle w:val="aff"/>
              <w:rPr>
                <w:lang w:val="en-US"/>
              </w:rPr>
            </w:pPr>
            <w:proofErr w:type="spellStart"/>
            <w:r w:rsidRPr="00E60328">
              <w:rPr>
                <w:lang w:val="en-US"/>
              </w:rPr>
              <w:lastRenderedPageBreak/>
              <w:t>main_xkey</w:t>
            </w:r>
            <w:proofErr w:type="spellEnd"/>
          </w:p>
        </w:tc>
        <w:tc>
          <w:tcPr>
            <w:tcW w:w="3090" w:type="dxa"/>
          </w:tcPr>
          <w:p w:rsidR="001C0F56" w:rsidRPr="00E60328" w:rsidRDefault="001C0F56" w:rsidP="00A24C9C">
            <w:pPr>
              <w:pStyle w:val="aff"/>
            </w:pPr>
            <w:r w:rsidRPr="00E60328">
              <w:t>Идентификатор услуги, на которую ссылается данная услуга в БД ЛПУ</w:t>
            </w:r>
          </w:p>
        </w:tc>
        <w:tc>
          <w:tcPr>
            <w:tcW w:w="1916" w:type="dxa"/>
          </w:tcPr>
          <w:p w:rsidR="001C0F56" w:rsidRPr="00E60328" w:rsidRDefault="001C0F56" w:rsidP="00A24C9C">
            <w:pPr>
              <w:pStyle w:val="aff"/>
            </w:pPr>
            <w:r w:rsidRPr="00E60328">
              <w:t>Условно обязательный.</w:t>
            </w:r>
          </w:p>
        </w:tc>
        <w:tc>
          <w:tcPr>
            <w:tcW w:w="0" w:type="auto"/>
          </w:tcPr>
          <w:p w:rsidR="001C0F56" w:rsidRPr="00E60328" w:rsidRDefault="001C0F56" w:rsidP="00A24C9C">
            <w:pPr>
              <w:pStyle w:val="aff"/>
            </w:pPr>
            <w:r w:rsidRPr="00E60328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1C0F56" w:rsidRPr="00E60328" w:rsidRDefault="001C0F56" w:rsidP="008B2242">
            <w:pPr>
              <w:pStyle w:val="aff"/>
            </w:pPr>
            <w:r w:rsidRPr="00E60328">
              <w:rPr>
                <w:lang w:val="en-US"/>
              </w:rPr>
              <w:t>GUID</w:t>
            </w:r>
            <w:r w:rsidRPr="00E60328">
              <w:t xml:space="preserve">-записи. Маска для </w:t>
            </w:r>
            <w:proofErr w:type="gramStart"/>
            <w:r w:rsidRPr="00E60328">
              <w:t>сгенерированного</w:t>
            </w:r>
            <w:proofErr w:type="gramEnd"/>
            <w:r w:rsidRPr="00E60328">
              <w:t xml:space="preserve"> </w:t>
            </w:r>
            <w:r w:rsidRPr="00E60328">
              <w:rPr>
                <w:lang w:val="en-US"/>
              </w:rPr>
              <w:t>GUID</w:t>
            </w:r>
            <w:r w:rsidRPr="00E60328">
              <w:t xml:space="preserve"> «[0-9</w:t>
            </w:r>
            <w:r w:rsidRPr="00E60328">
              <w:rPr>
                <w:lang w:val="en-US"/>
              </w:rPr>
              <w:t>A</w:t>
            </w:r>
            <w:r w:rsidRPr="00E60328">
              <w:t>-</w:t>
            </w:r>
            <w:proofErr w:type="spellStart"/>
            <w:r w:rsidRPr="00E60328">
              <w:rPr>
                <w:lang w:val="en-US"/>
              </w:rPr>
              <w:t>Fa</w:t>
            </w:r>
            <w:proofErr w:type="spellEnd"/>
            <w:r w:rsidRPr="00E60328">
              <w:t>-</w:t>
            </w:r>
            <w:r w:rsidRPr="00E60328">
              <w:rPr>
                <w:lang w:val="en-US"/>
              </w:rPr>
              <w:t>f</w:t>
            </w:r>
            <w:r w:rsidRPr="00E60328">
              <w:t>]{8}\-[0-9</w:t>
            </w:r>
            <w:r w:rsidRPr="00E60328">
              <w:rPr>
                <w:lang w:val="en-US"/>
              </w:rPr>
              <w:t>A</w:t>
            </w:r>
            <w:r w:rsidRPr="00E60328">
              <w:t>-</w:t>
            </w:r>
            <w:proofErr w:type="spellStart"/>
            <w:r w:rsidRPr="00E60328">
              <w:rPr>
                <w:lang w:val="en-US"/>
              </w:rPr>
              <w:t>Fa</w:t>
            </w:r>
            <w:proofErr w:type="spellEnd"/>
            <w:r w:rsidRPr="00E60328">
              <w:t>-</w:t>
            </w:r>
            <w:r w:rsidRPr="00E60328">
              <w:rPr>
                <w:lang w:val="en-US"/>
              </w:rPr>
              <w:t>f</w:t>
            </w:r>
            <w:r w:rsidRPr="00E60328">
              <w:t>]{4}\-[0-9</w:t>
            </w:r>
            <w:r w:rsidRPr="00E60328">
              <w:rPr>
                <w:lang w:val="en-US"/>
              </w:rPr>
              <w:t>A</w:t>
            </w:r>
            <w:r w:rsidRPr="00E60328">
              <w:t>-</w:t>
            </w:r>
            <w:proofErr w:type="spellStart"/>
            <w:r w:rsidRPr="00E60328">
              <w:rPr>
                <w:lang w:val="en-US"/>
              </w:rPr>
              <w:t>Fa</w:t>
            </w:r>
            <w:proofErr w:type="spellEnd"/>
            <w:r w:rsidRPr="00E60328">
              <w:t>-</w:t>
            </w:r>
            <w:r w:rsidRPr="00E60328">
              <w:rPr>
                <w:lang w:val="en-US"/>
              </w:rPr>
              <w:t>f</w:t>
            </w:r>
            <w:r w:rsidRPr="00E60328">
              <w:t>]{4}\-[0-9</w:t>
            </w:r>
            <w:r w:rsidRPr="00E60328">
              <w:rPr>
                <w:lang w:val="en-US"/>
              </w:rPr>
              <w:t>A</w:t>
            </w:r>
            <w:r w:rsidRPr="00E60328">
              <w:t>-</w:t>
            </w:r>
            <w:proofErr w:type="spellStart"/>
            <w:r w:rsidRPr="00E60328">
              <w:rPr>
                <w:lang w:val="en-US"/>
              </w:rPr>
              <w:t>Fa</w:t>
            </w:r>
            <w:proofErr w:type="spellEnd"/>
            <w:r w:rsidRPr="00E60328">
              <w:t>-</w:t>
            </w:r>
            <w:r w:rsidRPr="00E60328">
              <w:rPr>
                <w:lang w:val="en-US"/>
              </w:rPr>
              <w:t>f</w:t>
            </w:r>
            <w:r w:rsidRPr="00E60328">
              <w:t>]{4}\-[0-9</w:t>
            </w:r>
            <w:r w:rsidRPr="00E60328">
              <w:rPr>
                <w:lang w:val="en-US"/>
              </w:rPr>
              <w:t>A</w:t>
            </w:r>
            <w:r w:rsidRPr="00E60328">
              <w:t>-</w:t>
            </w:r>
            <w:proofErr w:type="spellStart"/>
            <w:r w:rsidRPr="00E60328">
              <w:rPr>
                <w:lang w:val="en-US"/>
              </w:rPr>
              <w:t>Fa</w:t>
            </w:r>
            <w:proofErr w:type="spellEnd"/>
            <w:r w:rsidRPr="00E60328">
              <w:t>-</w:t>
            </w:r>
            <w:r w:rsidRPr="00E60328">
              <w:rPr>
                <w:lang w:val="en-US"/>
              </w:rPr>
              <w:t>f</w:t>
            </w:r>
            <w:r w:rsidRPr="00E60328">
              <w:t>]{12}»</w:t>
            </w:r>
          </w:p>
        </w:tc>
      </w:tr>
      <w:tr w:rsidR="0087301F" w:rsidRPr="00C900C7" w:rsidTr="000B3C84">
        <w:tc>
          <w:tcPr>
            <w:tcW w:w="1177" w:type="dxa"/>
          </w:tcPr>
          <w:p w:rsidR="008B2242" w:rsidRPr="00E60328" w:rsidRDefault="008B2242" w:rsidP="00A24C9C">
            <w:pPr>
              <w:pStyle w:val="aff"/>
              <w:rPr>
                <w:lang w:val="en-US"/>
              </w:rPr>
            </w:pPr>
            <w:proofErr w:type="spellStart"/>
            <w:r w:rsidRPr="00E60328">
              <w:rPr>
                <w:lang w:val="en-US"/>
              </w:rPr>
              <w:t>prof_oms</w:t>
            </w:r>
            <w:proofErr w:type="spellEnd"/>
          </w:p>
        </w:tc>
        <w:tc>
          <w:tcPr>
            <w:tcW w:w="3090" w:type="dxa"/>
          </w:tcPr>
          <w:p w:rsidR="008B2242" w:rsidRPr="00E60328" w:rsidRDefault="008B2242" w:rsidP="00A24C9C">
            <w:pPr>
              <w:pStyle w:val="aff"/>
            </w:pPr>
            <w:r w:rsidRPr="00E60328">
              <w:t>Код профиля медицинской помощи</w:t>
            </w:r>
          </w:p>
        </w:tc>
        <w:tc>
          <w:tcPr>
            <w:tcW w:w="1916" w:type="dxa"/>
          </w:tcPr>
          <w:p w:rsidR="008B2242" w:rsidRPr="00E60328" w:rsidRDefault="003C4811" w:rsidP="003B48C8">
            <w:pPr>
              <w:pStyle w:val="aff"/>
            </w:pPr>
            <w:r w:rsidRPr="00E60328">
              <w:t>Условно обязательный. Заполняется во всех случаях кроме ВМП.</w:t>
            </w:r>
          </w:p>
        </w:tc>
        <w:tc>
          <w:tcPr>
            <w:tcW w:w="0" w:type="auto"/>
          </w:tcPr>
          <w:p w:rsidR="008B2242" w:rsidRPr="00E60328" w:rsidRDefault="008B2242" w:rsidP="00A24C9C">
            <w:pPr>
              <w:pStyle w:val="aff"/>
            </w:pPr>
            <w:r w:rsidRPr="00E60328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8B2242" w:rsidRPr="00E60328" w:rsidRDefault="008B2242" w:rsidP="003B48C8">
            <w:pPr>
              <w:pStyle w:val="aff"/>
            </w:pPr>
            <w:r w:rsidRPr="00E60328">
              <w:t>Из справочника профи</w:t>
            </w:r>
            <w:r w:rsidR="00C50722" w:rsidRPr="00E60328">
              <w:t xml:space="preserve">лей оказания медицинской помощи </w:t>
            </w:r>
            <w:r w:rsidRPr="00E60328">
              <w:t xml:space="preserve"> </w:t>
            </w:r>
            <w:r w:rsidR="003B48C8" w:rsidRPr="00E60328">
              <w:t>(за исключением ВМП).</w:t>
            </w:r>
          </w:p>
        </w:tc>
      </w:tr>
      <w:tr w:rsidR="003B48C8" w:rsidRPr="00C900C7" w:rsidTr="000B3C84">
        <w:tc>
          <w:tcPr>
            <w:tcW w:w="1177" w:type="dxa"/>
          </w:tcPr>
          <w:p w:rsidR="003B48C8" w:rsidRPr="00E60328" w:rsidRDefault="003B48C8" w:rsidP="00A24C9C">
            <w:pPr>
              <w:pStyle w:val="aff"/>
              <w:rPr>
                <w:lang w:val="en-US"/>
              </w:rPr>
            </w:pPr>
            <w:proofErr w:type="spellStart"/>
            <w:r w:rsidRPr="00E60328">
              <w:rPr>
                <w:lang w:val="en-US"/>
              </w:rPr>
              <w:t>prof_vmp</w:t>
            </w:r>
            <w:proofErr w:type="spellEnd"/>
          </w:p>
        </w:tc>
        <w:tc>
          <w:tcPr>
            <w:tcW w:w="3090" w:type="dxa"/>
          </w:tcPr>
          <w:p w:rsidR="003B48C8" w:rsidRPr="00E60328" w:rsidRDefault="003C4811" w:rsidP="003C4811">
            <w:pPr>
              <w:pStyle w:val="aff"/>
            </w:pPr>
            <w:r w:rsidRPr="00E60328">
              <w:t>Код профиля высокотехнологичной</w:t>
            </w:r>
            <w:r w:rsidRPr="00E60328">
              <w:br/>
              <w:t>медицинской помощи (ВМП)</w:t>
            </w:r>
          </w:p>
        </w:tc>
        <w:tc>
          <w:tcPr>
            <w:tcW w:w="1916" w:type="dxa"/>
          </w:tcPr>
          <w:p w:rsidR="003B48C8" w:rsidRPr="00E60328" w:rsidRDefault="003B48C8" w:rsidP="00A24C9C">
            <w:pPr>
              <w:pStyle w:val="aff"/>
            </w:pPr>
            <w:r w:rsidRPr="00E60328">
              <w:t>Условно обязательный.</w:t>
            </w:r>
            <w:r w:rsidR="003C4811" w:rsidRPr="00E60328">
              <w:t xml:space="preserve"> Заполняется при оказании ВМП.</w:t>
            </w:r>
          </w:p>
        </w:tc>
        <w:tc>
          <w:tcPr>
            <w:tcW w:w="0" w:type="auto"/>
          </w:tcPr>
          <w:p w:rsidR="003B48C8" w:rsidRPr="00E60328" w:rsidRDefault="001A5AFC" w:rsidP="00A24C9C">
            <w:pPr>
              <w:pStyle w:val="aff"/>
            </w:pPr>
            <w:r w:rsidRPr="00E60328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3B48C8" w:rsidRPr="00E60328" w:rsidRDefault="003B48C8" w:rsidP="009C0200">
            <w:pPr>
              <w:pStyle w:val="aff"/>
            </w:pPr>
            <w:r w:rsidRPr="00E60328">
              <w:t>Из справочника профилей ВМП при оказании соответствующей помощи.</w:t>
            </w:r>
          </w:p>
        </w:tc>
      </w:tr>
      <w:tr w:rsidR="009C0200" w:rsidRPr="00C900C7" w:rsidTr="000B3C84">
        <w:tc>
          <w:tcPr>
            <w:tcW w:w="1177" w:type="dxa"/>
          </w:tcPr>
          <w:p w:rsidR="009C0200" w:rsidRPr="00E60328" w:rsidRDefault="009C0200" w:rsidP="00A24C9C">
            <w:pPr>
              <w:pStyle w:val="aff"/>
            </w:pPr>
            <w:proofErr w:type="spellStart"/>
            <w:r w:rsidRPr="00E60328">
              <w:rPr>
                <w:lang w:val="en-US"/>
              </w:rPr>
              <w:t>det</w:t>
            </w:r>
            <w:proofErr w:type="spellEnd"/>
          </w:p>
        </w:tc>
        <w:tc>
          <w:tcPr>
            <w:tcW w:w="3090" w:type="dxa"/>
          </w:tcPr>
          <w:p w:rsidR="009C0200" w:rsidRPr="00E60328" w:rsidRDefault="009C0200" w:rsidP="00A24C9C">
            <w:pPr>
              <w:pStyle w:val="aff"/>
            </w:pPr>
            <w:r w:rsidRPr="00E60328">
              <w:t>Признак детского профиля</w:t>
            </w:r>
          </w:p>
        </w:tc>
        <w:tc>
          <w:tcPr>
            <w:tcW w:w="1916" w:type="dxa"/>
          </w:tcPr>
          <w:p w:rsidR="009C0200" w:rsidRPr="00E60328" w:rsidRDefault="009C0200" w:rsidP="00A24C9C">
            <w:pPr>
              <w:pStyle w:val="aff"/>
            </w:pPr>
            <w:r w:rsidRPr="00E60328">
              <w:t>Обязательный</w:t>
            </w:r>
          </w:p>
        </w:tc>
        <w:tc>
          <w:tcPr>
            <w:tcW w:w="0" w:type="auto"/>
          </w:tcPr>
          <w:p w:rsidR="009C0200" w:rsidRPr="00E60328" w:rsidRDefault="009C0200" w:rsidP="00A24C9C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integer</w:t>
            </w:r>
          </w:p>
        </w:tc>
        <w:tc>
          <w:tcPr>
            <w:tcW w:w="2882" w:type="dxa"/>
          </w:tcPr>
          <w:p w:rsidR="009C0200" w:rsidRPr="00E60328" w:rsidRDefault="009C0200" w:rsidP="009C0200">
            <w:pPr>
              <w:pStyle w:val="aff"/>
            </w:pPr>
            <w:r w:rsidRPr="00E60328">
              <w:t>0 - нет, 1 - да.</w:t>
            </w:r>
          </w:p>
          <w:p w:rsidR="009C0200" w:rsidRPr="00E60328" w:rsidRDefault="009C0200" w:rsidP="009C0200">
            <w:pPr>
              <w:pStyle w:val="aff"/>
            </w:pPr>
            <w:r w:rsidRPr="00E60328">
              <w:t>Заполняется в зависимости от профиля оказанной медицинской помощи.</w:t>
            </w:r>
          </w:p>
        </w:tc>
      </w:tr>
      <w:tr w:rsidR="0087301F" w:rsidRPr="00C900C7" w:rsidTr="000B3C84">
        <w:tc>
          <w:tcPr>
            <w:tcW w:w="1177" w:type="dxa"/>
          </w:tcPr>
          <w:p w:rsidR="008B2242" w:rsidRPr="00C900C7" w:rsidRDefault="008B2242" w:rsidP="00A24C9C">
            <w:pPr>
              <w:pStyle w:val="aff"/>
            </w:pPr>
            <w:r w:rsidRPr="00C900C7">
              <w:rPr>
                <w:lang w:val="en-US"/>
              </w:rPr>
              <w:t>service</w:t>
            </w:r>
          </w:p>
        </w:tc>
        <w:tc>
          <w:tcPr>
            <w:tcW w:w="3090" w:type="dxa"/>
          </w:tcPr>
          <w:p w:rsidR="008B2242" w:rsidRPr="00C900C7" w:rsidRDefault="008B2242" w:rsidP="008B2242">
            <w:pPr>
              <w:pStyle w:val="aff"/>
            </w:pPr>
            <w:r w:rsidRPr="00C900C7">
              <w:t>Код услуги</w:t>
            </w:r>
          </w:p>
        </w:tc>
        <w:tc>
          <w:tcPr>
            <w:tcW w:w="1916" w:type="dxa"/>
          </w:tcPr>
          <w:p w:rsidR="008B2242" w:rsidRPr="00C900C7" w:rsidRDefault="008B2242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8B2242" w:rsidRPr="00C900C7" w:rsidRDefault="0081550B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8B2242" w:rsidRPr="00C900C7" w:rsidRDefault="00B337BF" w:rsidP="00A24C9C">
            <w:pPr>
              <w:pStyle w:val="aff"/>
            </w:pPr>
            <w:r w:rsidRPr="00C900C7">
              <w:t>Из справочника простых медицинских услуг.</w:t>
            </w:r>
          </w:p>
        </w:tc>
      </w:tr>
      <w:tr w:rsidR="0087301F" w:rsidRPr="00C900C7" w:rsidTr="000B3C84">
        <w:tc>
          <w:tcPr>
            <w:tcW w:w="1177" w:type="dxa"/>
          </w:tcPr>
          <w:p w:rsidR="008B2242" w:rsidRPr="00771B85" w:rsidRDefault="008B2242" w:rsidP="00A24C9C">
            <w:pPr>
              <w:pStyle w:val="aff"/>
              <w:rPr>
                <w:lang w:val="en-US"/>
              </w:rPr>
            </w:pPr>
            <w:r w:rsidRPr="00771B85">
              <w:rPr>
                <w:lang w:val="en-US"/>
              </w:rPr>
              <w:t>quantity</w:t>
            </w:r>
          </w:p>
        </w:tc>
        <w:tc>
          <w:tcPr>
            <w:tcW w:w="3090" w:type="dxa"/>
          </w:tcPr>
          <w:p w:rsidR="008B2242" w:rsidRPr="00771B85" w:rsidRDefault="008B2242" w:rsidP="00A24C9C">
            <w:pPr>
              <w:pStyle w:val="aff"/>
              <w:rPr>
                <w:lang w:val="en-US"/>
              </w:rPr>
            </w:pPr>
            <w:r w:rsidRPr="00771B85">
              <w:t>Количество услуг</w:t>
            </w:r>
          </w:p>
        </w:tc>
        <w:tc>
          <w:tcPr>
            <w:tcW w:w="1916" w:type="dxa"/>
          </w:tcPr>
          <w:p w:rsidR="008B2242" w:rsidRPr="00771B85" w:rsidRDefault="008B2242" w:rsidP="00A24C9C">
            <w:pPr>
              <w:pStyle w:val="aff"/>
              <w:rPr>
                <w:lang w:val="en-US"/>
              </w:rPr>
            </w:pPr>
            <w:r w:rsidRPr="00771B85">
              <w:t>Обязательный</w:t>
            </w:r>
          </w:p>
        </w:tc>
        <w:tc>
          <w:tcPr>
            <w:tcW w:w="0" w:type="auto"/>
          </w:tcPr>
          <w:p w:rsidR="008B2242" w:rsidRPr="00771B85" w:rsidRDefault="008B2242" w:rsidP="00A24C9C">
            <w:pPr>
              <w:pStyle w:val="aff"/>
              <w:rPr>
                <w:lang w:val="en-US"/>
              </w:rPr>
            </w:pPr>
            <w:r w:rsidRPr="00771B85">
              <w:rPr>
                <w:lang w:val="en-US"/>
              </w:rPr>
              <w:t>integer</w:t>
            </w:r>
          </w:p>
        </w:tc>
        <w:tc>
          <w:tcPr>
            <w:tcW w:w="2882" w:type="dxa"/>
          </w:tcPr>
          <w:p w:rsidR="008B2242" w:rsidRPr="00771B85" w:rsidRDefault="008B2242" w:rsidP="00A24C9C">
            <w:pPr>
              <w:pStyle w:val="aff"/>
            </w:pPr>
            <w:r w:rsidRPr="00771B85">
              <w:t>2 символов</w:t>
            </w:r>
          </w:p>
        </w:tc>
      </w:tr>
      <w:tr w:rsidR="0087301F" w:rsidRPr="00C900C7" w:rsidTr="000B3C84">
        <w:tc>
          <w:tcPr>
            <w:tcW w:w="1177" w:type="dxa"/>
          </w:tcPr>
          <w:p w:rsidR="008B2242" w:rsidRPr="00C900C7" w:rsidRDefault="008B2242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doctor</w:t>
            </w:r>
          </w:p>
        </w:tc>
        <w:tc>
          <w:tcPr>
            <w:tcW w:w="3090" w:type="dxa"/>
          </w:tcPr>
          <w:p w:rsidR="008B2242" w:rsidRPr="00C900C7" w:rsidRDefault="008B2242" w:rsidP="008B2242">
            <w:pPr>
              <w:pStyle w:val="aff"/>
            </w:pPr>
            <w:r w:rsidRPr="00C900C7">
              <w:t xml:space="preserve">СНИЛС врача, медсестры, выполнившего манипуляцию. </w:t>
            </w:r>
          </w:p>
        </w:tc>
        <w:tc>
          <w:tcPr>
            <w:tcW w:w="1916" w:type="dxa"/>
          </w:tcPr>
          <w:p w:rsidR="008B2242" w:rsidRPr="00C900C7" w:rsidRDefault="008B2242" w:rsidP="00A24C9C">
            <w:pPr>
              <w:pStyle w:val="aff"/>
            </w:pPr>
            <w:r w:rsidRPr="00C900C7">
              <w:t xml:space="preserve">Условно обязательный. Заполняется в случае, если специалист работает в </w:t>
            </w:r>
            <w:proofErr w:type="gramStart"/>
            <w:r w:rsidRPr="00C900C7">
              <w:t>данной</w:t>
            </w:r>
            <w:proofErr w:type="gramEnd"/>
            <w:r w:rsidRPr="00C900C7">
              <w:t xml:space="preserve"> МО.</w:t>
            </w:r>
          </w:p>
        </w:tc>
        <w:tc>
          <w:tcPr>
            <w:tcW w:w="0" w:type="auto"/>
          </w:tcPr>
          <w:p w:rsidR="008B2242" w:rsidRPr="00C900C7" w:rsidRDefault="008B2242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8B2242" w:rsidRPr="00C900C7" w:rsidRDefault="008B2242" w:rsidP="00A24C9C">
            <w:pPr>
              <w:pStyle w:val="aff"/>
            </w:pPr>
            <w:r w:rsidRPr="00C900C7">
              <w:t>14 символов. Формат: XXX-XXX-XXX XX</w:t>
            </w:r>
          </w:p>
        </w:tc>
      </w:tr>
      <w:tr w:rsidR="0087301F" w:rsidRPr="00C900C7" w:rsidTr="000B3C84">
        <w:tc>
          <w:tcPr>
            <w:tcW w:w="1177" w:type="dxa"/>
          </w:tcPr>
          <w:p w:rsidR="008B2242" w:rsidRPr="00C900C7" w:rsidRDefault="008B2242" w:rsidP="00A24C9C">
            <w:pPr>
              <w:pStyle w:val="aff"/>
            </w:pPr>
            <w:r w:rsidRPr="00C900C7">
              <w:rPr>
                <w:lang w:val="en-US"/>
              </w:rPr>
              <w:t>spec</w:t>
            </w:r>
          </w:p>
        </w:tc>
        <w:tc>
          <w:tcPr>
            <w:tcW w:w="3090" w:type="dxa"/>
          </w:tcPr>
          <w:p w:rsidR="008B2242" w:rsidRPr="00C900C7" w:rsidRDefault="008B2242" w:rsidP="00A24C9C">
            <w:pPr>
              <w:pStyle w:val="aff"/>
            </w:pPr>
            <w:r w:rsidRPr="00C900C7">
              <w:t>Спец-</w:t>
            </w:r>
            <w:proofErr w:type="spellStart"/>
            <w:r w:rsidRPr="00C900C7">
              <w:t>ть</w:t>
            </w:r>
            <w:proofErr w:type="spellEnd"/>
            <w:r w:rsidRPr="00C900C7">
              <w:t xml:space="preserve"> врача, медсестры</w:t>
            </w:r>
          </w:p>
        </w:tc>
        <w:tc>
          <w:tcPr>
            <w:tcW w:w="1916" w:type="dxa"/>
          </w:tcPr>
          <w:p w:rsidR="008B2242" w:rsidRPr="00C900C7" w:rsidRDefault="008B2242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8B2242" w:rsidRPr="00C900C7" w:rsidRDefault="008B2242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8B2242" w:rsidRPr="00C900C7" w:rsidRDefault="008B2242" w:rsidP="00A24C9C">
            <w:pPr>
              <w:pStyle w:val="aff"/>
            </w:pPr>
            <w:r w:rsidRPr="00C900C7">
              <w:t>Из справочника специальностей</w:t>
            </w:r>
          </w:p>
        </w:tc>
      </w:tr>
      <w:tr w:rsidR="0087301F" w:rsidRPr="00C900C7" w:rsidTr="000B3C84">
        <w:tc>
          <w:tcPr>
            <w:tcW w:w="1177" w:type="dxa"/>
          </w:tcPr>
          <w:p w:rsidR="008B2242" w:rsidRPr="00C900C7" w:rsidRDefault="008B2242" w:rsidP="00A24C9C">
            <w:pPr>
              <w:pStyle w:val="aff"/>
            </w:pPr>
            <w:r w:rsidRPr="00C900C7">
              <w:rPr>
                <w:lang w:val="en-US"/>
              </w:rPr>
              <w:t>date</w:t>
            </w:r>
            <w:r w:rsidRPr="00C900C7">
              <w:t>_1</w:t>
            </w:r>
          </w:p>
        </w:tc>
        <w:tc>
          <w:tcPr>
            <w:tcW w:w="3090" w:type="dxa"/>
          </w:tcPr>
          <w:p w:rsidR="008B2242" w:rsidRPr="00C900C7" w:rsidRDefault="008B2242" w:rsidP="00E37EA1">
            <w:pPr>
              <w:pStyle w:val="aff"/>
            </w:pPr>
            <w:r w:rsidRPr="00C900C7">
              <w:t>Дата</w:t>
            </w:r>
            <w:r w:rsidR="00E37EA1" w:rsidRPr="00C900C7">
              <w:t xml:space="preserve"> и время начала</w:t>
            </w:r>
            <w:r w:rsidRPr="00C900C7">
              <w:t xml:space="preserve"> выполнения </w:t>
            </w:r>
            <w:r w:rsidR="00E37EA1" w:rsidRPr="00C900C7">
              <w:t>услуги</w:t>
            </w:r>
          </w:p>
        </w:tc>
        <w:tc>
          <w:tcPr>
            <w:tcW w:w="1916" w:type="dxa"/>
          </w:tcPr>
          <w:p w:rsidR="008B2242" w:rsidRPr="00C900C7" w:rsidRDefault="008B2242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8B2242" w:rsidRPr="00C900C7" w:rsidRDefault="00E37EA1" w:rsidP="00A24C9C">
            <w:pPr>
              <w:pStyle w:val="aff"/>
            </w:pPr>
            <w:proofErr w:type="spellStart"/>
            <w:r w:rsidRPr="00C900C7">
              <w:t>datetime</w:t>
            </w:r>
            <w:proofErr w:type="spellEnd"/>
          </w:p>
        </w:tc>
        <w:tc>
          <w:tcPr>
            <w:tcW w:w="2882" w:type="dxa"/>
          </w:tcPr>
          <w:p w:rsidR="008B2242" w:rsidRPr="00C900C7" w:rsidRDefault="008B2242" w:rsidP="00A24C9C">
            <w:pPr>
              <w:pStyle w:val="aff"/>
            </w:pPr>
          </w:p>
        </w:tc>
      </w:tr>
      <w:tr w:rsidR="0087301F" w:rsidRPr="00C900C7" w:rsidTr="000B3C84">
        <w:tc>
          <w:tcPr>
            <w:tcW w:w="1177" w:type="dxa"/>
          </w:tcPr>
          <w:p w:rsidR="00E37EA1" w:rsidRPr="00C900C7" w:rsidRDefault="00E37EA1" w:rsidP="00E37EA1">
            <w:pPr>
              <w:pStyle w:val="aff"/>
            </w:pPr>
            <w:r w:rsidRPr="00C900C7">
              <w:rPr>
                <w:lang w:val="en-US"/>
              </w:rPr>
              <w:t>date</w:t>
            </w:r>
            <w:r w:rsidRPr="00C900C7">
              <w:t>_2</w:t>
            </w:r>
          </w:p>
        </w:tc>
        <w:tc>
          <w:tcPr>
            <w:tcW w:w="3090" w:type="dxa"/>
          </w:tcPr>
          <w:p w:rsidR="00E37EA1" w:rsidRPr="00C900C7" w:rsidRDefault="00E37EA1" w:rsidP="00E37EA1">
            <w:pPr>
              <w:pStyle w:val="aff"/>
            </w:pPr>
            <w:r w:rsidRPr="00C900C7">
              <w:t>Дата и время окончания выполнения услуги</w:t>
            </w:r>
          </w:p>
        </w:tc>
        <w:tc>
          <w:tcPr>
            <w:tcW w:w="1916" w:type="dxa"/>
          </w:tcPr>
          <w:p w:rsidR="00E37EA1" w:rsidRPr="00C900C7" w:rsidRDefault="00E37EA1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E37EA1" w:rsidRPr="00C900C7" w:rsidRDefault="00E37EA1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t>datetime</w:t>
            </w:r>
            <w:proofErr w:type="spellEnd"/>
          </w:p>
        </w:tc>
        <w:tc>
          <w:tcPr>
            <w:tcW w:w="2882" w:type="dxa"/>
          </w:tcPr>
          <w:p w:rsidR="00E37EA1" w:rsidRPr="00C900C7" w:rsidRDefault="00E37EA1" w:rsidP="00A24C9C">
            <w:pPr>
              <w:pStyle w:val="aff"/>
            </w:pPr>
          </w:p>
        </w:tc>
      </w:tr>
    </w:tbl>
    <w:p w:rsidR="00E37EA1" w:rsidRPr="00C900C7" w:rsidRDefault="00E8331E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2" w:name="_Toc7019020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 «</w:t>
      </w:r>
      <w:proofErr w:type="spellStart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elem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» </w:t>
      </w:r>
      <w:r w:rsidRPr="00C900C7">
        <w:rPr>
          <w:rFonts w:ascii="Times New Roman" w:hAnsi="Times New Roman"/>
          <w:color w:val="auto"/>
        </w:rPr>
        <w:t>–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Сумма по элементу оказанной услуги</w:t>
      </w:r>
      <w:bookmarkEnd w:id="42"/>
    </w:p>
    <w:p w:rsidR="003C3702" w:rsidRPr="00C900C7" w:rsidRDefault="003C3702" w:rsidP="00CD08EE">
      <w:r w:rsidRPr="00C900C7">
        <w:t xml:space="preserve">Входит в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manipulation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» - 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sum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».</w:t>
      </w:r>
    </w:p>
    <w:p w:rsidR="00E37EA1" w:rsidRPr="00C900C7" w:rsidRDefault="00CD08EE" w:rsidP="00CD08EE">
      <w:r w:rsidRPr="00C900C7">
        <w:t>Атрибуты элемента: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2"/>
        <w:gridCol w:w="3126"/>
        <w:gridCol w:w="2656"/>
        <w:gridCol w:w="870"/>
        <w:gridCol w:w="2190"/>
      </w:tblGrid>
      <w:tr w:rsidR="0087301F" w:rsidRPr="00C900C7" w:rsidTr="000B3C84">
        <w:trPr>
          <w:cantSplit/>
        </w:trPr>
        <w:tc>
          <w:tcPr>
            <w:tcW w:w="1162" w:type="dxa"/>
            <w:vAlign w:val="center"/>
          </w:tcPr>
          <w:p w:rsidR="00E37EA1" w:rsidRPr="00C900C7" w:rsidRDefault="00E37EA1" w:rsidP="00A24C9C">
            <w:pPr>
              <w:pStyle w:val="af6"/>
            </w:pPr>
            <w:r w:rsidRPr="00C900C7">
              <w:lastRenderedPageBreak/>
              <w:t>Имя</w:t>
            </w:r>
          </w:p>
        </w:tc>
        <w:tc>
          <w:tcPr>
            <w:tcW w:w="3126" w:type="dxa"/>
            <w:vAlign w:val="center"/>
          </w:tcPr>
          <w:p w:rsidR="00E37EA1" w:rsidRPr="00C900C7" w:rsidRDefault="00E37EA1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  <w:vAlign w:val="center"/>
          </w:tcPr>
          <w:p w:rsidR="00E37EA1" w:rsidRPr="00C900C7" w:rsidRDefault="00E37EA1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E37EA1" w:rsidRPr="00C900C7" w:rsidRDefault="00E37EA1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  <w:vAlign w:val="center"/>
          </w:tcPr>
          <w:p w:rsidR="00E37EA1" w:rsidRPr="00C900C7" w:rsidRDefault="00E37EA1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0B3C84">
        <w:trPr>
          <w:cantSplit/>
        </w:trPr>
        <w:tc>
          <w:tcPr>
            <w:tcW w:w="1162" w:type="dxa"/>
          </w:tcPr>
          <w:p w:rsidR="00E37EA1" w:rsidRPr="00C900C7" w:rsidRDefault="00E37EA1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type_acc</w:t>
            </w:r>
            <w:proofErr w:type="spellEnd"/>
          </w:p>
        </w:tc>
        <w:tc>
          <w:tcPr>
            <w:tcW w:w="3126" w:type="dxa"/>
          </w:tcPr>
          <w:p w:rsidR="00E37EA1" w:rsidRPr="00C900C7" w:rsidRDefault="00E37EA1" w:rsidP="00A24C9C">
            <w:pPr>
              <w:pStyle w:val="aff"/>
            </w:pPr>
            <w:r w:rsidRPr="00C900C7">
              <w:t xml:space="preserve">Тип  элемента цены оказанной </w:t>
            </w:r>
            <w:proofErr w:type="spellStart"/>
            <w:r w:rsidRPr="00C900C7">
              <w:t>маниауляции</w:t>
            </w:r>
            <w:proofErr w:type="spellEnd"/>
          </w:p>
        </w:tc>
        <w:tc>
          <w:tcPr>
            <w:tcW w:w="0" w:type="auto"/>
          </w:tcPr>
          <w:p w:rsidR="00E37EA1" w:rsidRPr="00C900C7" w:rsidRDefault="00E37EA1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E37EA1" w:rsidRPr="00C900C7" w:rsidRDefault="00E37EA1" w:rsidP="00A24C9C">
            <w:pPr>
              <w:pStyle w:val="aff"/>
              <w:jc w:val="center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E37EA1" w:rsidRPr="00C900C7" w:rsidRDefault="00E37EA1" w:rsidP="00A24C9C">
            <w:pPr>
              <w:pStyle w:val="aff"/>
            </w:pPr>
            <w:r w:rsidRPr="00C900C7">
              <w:t>Из справочника типов цен</w:t>
            </w:r>
          </w:p>
        </w:tc>
      </w:tr>
      <w:tr w:rsidR="0087301F" w:rsidRPr="00C900C7" w:rsidTr="000B3C84">
        <w:trPr>
          <w:cantSplit/>
        </w:trPr>
        <w:tc>
          <w:tcPr>
            <w:tcW w:w="1162" w:type="dxa"/>
          </w:tcPr>
          <w:p w:rsidR="00E37EA1" w:rsidRPr="00C900C7" w:rsidRDefault="00E37EA1" w:rsidP="00A24C9C">
            <w:pPr>
              <w:pStyle w:val="aff"/>
            </w:pPr>
            <w:proofErr w:type="spellStart"/>
            <w:r w:rsidRPr="00C900C7">
              <w:t>suml</w:t>
            </w:r>
            <w:proofErr w:type="spellEnd"/>
          </w:p>
        </w:tc>
        <w:tc>
          <w:tcPr>
            <w:tcW w:w="3126" w:type="dxa"/>
          </w:tcPr>
          <w:p w:rsidR="00E37EA1" w:rsidRPr="00C900C7" w:rsidRDefault="00E37EA1" w:rsidP="00A24C9C">
            <w:pPr>
              <w:pStyle w:val="aff"/>
            </w:pPr>
            <w:proofErr w:type="gramStart"/>
            <w:r w:rsidRPr="00C900C7">
              <w:t>Сумма</w:t>
            </w:r>
            <w:proofErr w:type="gramEnd"/>
            <w:r w:rsidRPr="00C900C7">
              <w:t xml:space="preserve"> предъявленная МО к оплате по оказанной манипуляции</w:t>
            </w:r>
          </w:p>
        </w:tc>
        <w:tc>
          <w:tcPr>
            <w:tcW w:w="0" w:type="auto"/>
          </w:tcPr>
          <w:p w:rsidR="00E37EA1" w:rsidRPr="00C900C7" w:rsidRDefault="00E37EA1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E37EA1" w:rsidRPr="00C900C7" w:rsidRDefault="00E37EA1" w:rsidP="00A24C9C">
            <w:pPr>
              <w:pStyle w:val="aff"/>
              <w:jc w:val="center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E37EA1" w:rsidRPr="00C900C7" w:rsidRDefault="00E37EA1" w:rsidP="00A24C9C">
            <w:pPr>
              <w:pStyle w:val="aff"/>
            </w:pPr>
            <w:r w:rsidRPr="00C900C7">
              <w:t>До 12 символов. 2 десятичных знака.</w:t>
            </w:r>
          </w:p>
        </w:tc>
      </w:tr>
      <w:tr w:rsidR="0087301F" w:rsidRPr="00C900C7" w:rsidTr="000B3C84">
        <w:trPr>
          <w:cantSplit/>
        </w:trPr>
        <w:tc>
          <w:tcPr>
            <w:tcW w:w="1162" w:type="dxa"/>
          </w:tcPr>
          <w:p w:rsidR="00E37EA1" w:rsidRPr="00C900C7" w:rsidRDefault="00E37EA1" w:rsidP="00A24C9C">
            <w:pPr>
              <w:pStyle w:val="aff"/>
            </w:pPr>
            <w:proofErr w:type="spellStart"/>
            <w:r w:rsidRPr="00C900C7">
              <w:t>sum</w:t>
            </w:r>
            <w:proofErr w:type="spellEnd"/>
          </w:p>
        </w:tc>
        <w:tc>
          <w:tcPr>
            <w:tcW w:w="3126" w:type="dxa"/>
          </w:tcPr>
          <w:p w:rsidR="00E37EA1" w:rsidRPr="00C900C7" w:rsidRDefault="00E37EA1" w:rsidP="00A24C9C">
            <w:pPr>
              <w:pStyle w:val="aff"/>
            </w:pPr>
            <w:r w:rsidRPr="00C900C7">
              <w:t>Сумма к оплате после  проведения МЭК по элементу оказанной манипуляции</w:t>
            </w:r>
          </w:p>
        </w:tc>
        <w:tc>
          <w:tcPr>
            <w:tcW w:w="0" w:type="auto"/>
          </w:tcPr>
          <w:p w:rsidR="00E37EA1" w:rsidRPr="00C900C7" w:rsidRDefault="00E37EA1" w:rsidP="00A24C9C">
            <w:pPr>
              <w:pStyle w:val="aff"/>
            </w:pPr>
            <w:r w:rsidRPr="00C900C7">
              <w:t>Условно обязательный. Заполняется плательщиком.</w:t>
            </w:r>
          </w:p>
        </w:tc>
        <w:tc>
          <w:tcPr>
            <w:tcW w:w="0" w:type="auto"/>
          </w:tcPr>
          <w:p w:rsidR="00E37EA1" w:rsidRPr="00C900C7" w:rsidRDefault="00E37EA1" w:rsidP="00A24C9C">
            <w:pPr>
              <w:pStyle w:val="aff"/>
              <w:jc w:val="center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E37EA1" w:rsidRPr="00C900C7" w:rsidRDefault="00E37EA1" w:rsidP="00A24C9C">
            <w:pPr>
              <w:pStyle w:val="aff"/>
            </w:pPr>
            <w:r w:rsidRPr="00C900C7">
              <w:t>До 12 символов. 2 десятичных знака.</w:t>
            </w:r>
          </w:p>
        </w:tc>
      </w:tr>
    </w:tbl>
    <w:p w:rsidR="00E37EA1" w:rsidRPr="00C900C7" w:rsidRDefault="00BF7BFC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3" w:name="_Toc7019021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E37EA1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E37EA1" w:rsidRPr="00C900C7">
        <w:rPr>
          <w:rFonts w:ascii="Times New Roman" w:hAnsi="Times New Roman"/>
          <w:color w:val="auto"/>
          <w:lang w:val="en-US"/>
        </w:rPr>
        <w:t>an</w:t>
      </w:r>
      <w:r w:rsidR="00E37EA1" w:rsidRPr="00C900C7">
        <w:rPr>
          <w:rFonts w:ascii="Times New Roman" w:hAnsi="Times New Roman"/>
          <w:color w:val="auto"/>
        </w:rPr>
        <w:t>_</w:t>
      </w:r>
      <w:r w:rsidR="00E37EA1" w:rsidRPr="00C900C7">
        <w:rPr>
          <w:rFonts w:ascii="Times New Roman" w:hAnsi="Times New Roman"/>
          <w:color w:val="auto"/>
          <w:lang w:val="en-US"/>
        </w:rPr>
        <w:t>tariff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» </w:t>
      </w:r>
      <w:r w:rsidR="00E37EA1" w:rsidRPr="00C900C7">
        <w:rPr>
          <w:rStyle w:val="b1"/>
          <w:rFonts w:ascii="Times New Roman" w:hAnsi="Times New Roman" w:cs="Times New Roman"/>
          <w:b/>
          <w:bCs/>
          <w:color w:val="auto"/>
        </w:rPr>
        <w:t>– Результат анализа данных о тарифах</w:t>
      </w:r>
      <w:bookmarkEnd w:id="43"/>
    </w:p>
    <w:p w:rsidR="00E37EA1" w:rsidRPr="00C900C7" w:rsidRDefault="00E37EA1" w:rsidP="00E37EA1">
      <w:pPr>
        <w:rPr>
          <w:lang w:val="en-US"/>
        </w:rPr>
      </w:pPr>
      <w:r w:rsidRPr="00C900C7">
        <w:t>Элемент обязательный для ответов СМО и ТФ ОМС на требование МО, на оплату по поликлинике. Заполняется плательщиком.</w:t>
      </w:r>
    </w:p>
    <w:p w:rsidR="00BF7BFC" w:rsidRPr="00C900C7" w:rsidRDefault="00BF7BFC" w:rsidP="00BF7BFC">
      <w:pPr>
        <w:rPr>
          <w:lang w:val="en-US"/>
        </w:rPr>
      </w:pPr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701"/>
        <w:gridCol w:w="993"/>
        <w:gridCol w:w="2693"/>
      </w:tblGrid>
      <w:tr w:rsidR="0087301F" w:rsidRPr="00C900C7" w:rsidTr="00A24C9C">
        <w:tc>
          <w:tcPr>
            <w:tcW w:w="1160" w:type="dxa"/>
            <w:vAlign w:val="center"/>
          </w:tcPr>
          <w:p w:rsidR="00E37EA1" w:rsidRPr="00C900C7" w:rsidRDefault="00E37EA1" w:rsidP="00A24C9C">
            <w:pPr>
              <w:pStyle w:val="af6"/>
            </w:pPr>
            <w:r w:rsidRPr="00C900C7">
              <w:t>Имя</w:t>
            </w:r>
          </w:p>
        </w:tc>
        <w:tc>
          <w:tcPr>
            <w:tcW w:w="3402" w:type="dxa"/>
            <w:vAlign w:val="center"/>
          </w:tcPr>
          <w:p w:rsidR="00E37EA1" w:rsidRPr="00C900C7" w:rsidRDefault="00E37EA1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1701" w:type="dxa"/>
            <w:vAlign w:val="center"/>
          </w:tcPr>
          <w:p w:rsidR="00E37EA1" w:rsidRPr="00C900C7" w:rsidRDefault="00E37EA1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993" w:type="dxa"/>
            <w:vAlign w:val="center"/>
          </w:tcPr>
          <w:p w:rsidR="00E37EA1" w:rsidRPr="00C900C7" w:rsidRDefault="00E37EA1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2693" w:type="dxa"/>
            <w:vAlign w:val="center"/>
          </w:tcPr>
          <w:p w:rsidR="00E37EA1" w:rsidRPr="00C900C7" w:rsidRDefault="00E37EA1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an_tariff</w:t>
            </w:r>
            <w:proofErr w:type="spellEnd"/>
          </w:p>
        </w:tc>
        <w:tc>
          <w:tcPr>
            <w:tcW w:w="3402" w:type="dxa"/>
          </w:tcPr>
          <w:p w:rsidR="00E37EA1" w:rsidRPr="00C900C7" w:rsidRDefault="00E37EA1" w:rsidP="00A24C9C">
            <w:pPr>
              <w:pStyle w:val="aff"/>
            </w:pPr>
            <w:r w:rsidRPr="00C900C7">
              <w:t>Код результата анализа услуги, оказанной в поликлинике</w:t>
            </w:r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993" w:type="dxa"/>
          </w:tcPr>
          <w:p w:rsidR="00E37EA1" w:rsidRPr="00C900C7" w:rsidRDefault="00F852D4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C900C7" w:rsidRDefault="00E37EA1" w:rsidP="00A24C9C">
            <w:pPr>
              <w:pStyle w:val="aff"/>
            </w:pPr>
            <w:r w:rsidRPr="00C900C7">
              <w:t>Из справочника результатов анализа услуги</w:t>
            </w: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</w:pPr>
            <w:proofErr w:type="spellStart"/>
            <w:r w:rsidRPr="00C900C7">
              <w:t>date</w:t>
            </w:r>
            <w:proofErr w:type="spellEnd"/>
          </w:p>
        </w:tc>
        <w:tc>
          <w:tcPr>
            <w:tcW w:w="3402" w:type="dxa"/>
          </w:tcPr>
          <w:p w:rsidR="00E37EA1" w:rsidRPr="00C900C7" w:rsidRDefault="00E37EA1" w:rsidP="00A24C9C">
            <w:pPr>
              <w:pStyle w:val="aff"/>
            </w:pPr>
            <w:r w:rsidRPr="00C900C7"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r w:rsidRPr="00C900C7">
              <w:t>Условно обязательный.</w:t>
            </w:r>
          </w:p>
          <w:p w:rsidR="00E37EA1" w:rsidRPr="00C900C7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C900C7" w:rsidRDefault="00E37EA1" w:rsidP="00A24C9C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C900C7" w:rsidRDefault="00E37EA1" w:rsidP="00A24C9C">
            <w:pPr>
              <w:pStyle w:val="aff"/>
            </w:pP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</w:pPr>
            <w:proofErr w:type="spellStart"/>
            <w:r w:rsidRPr="00C900C7">
              <w:t>provcode</w:t>
            </w:r>
            <w:proofErr w:type="spellEnd"/>
          </w:p>
        </w:tc>
        <w:tc>
          <w:tcPr>
            <w:tcW w:w="3402" w:type="dxa"/>
          </w:tcPr>
          <w:p w:rsidR="00E37EA1" w:rsidRPr="00C900C7" w:rsidRDefault="00E37EA1" w:rsidP="00A24C9C">
            <w:pPr>
              <w:pStyle w:val="aff"/>
            </w:pPr>
            <w:r w:rsidRPr="00C900C7">
              <w:t>Код поставщика услуг</w:t>
            </w:r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r w:rsidRPr="00C900C7">
              <w:t>Условно обязательный.</w:t>
            </w:r>
          </w:p>
          <w:p w:rsidR="00E37EA1" w:rsidRPr="00C900C7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C900C7" w:rsidRDefault="00E37EA1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C900C7" w:rsidRDefault="00E37EA1" w:rsidP="00A24C9C">
            <w:pPr>
              <w:pStyle w:val="aff"/>
            </w:pPr>
            <w:r w:rsidRPr="00C900C7">
              <w:t xml:space="preserve">2 символа. Из справочника поставщиков (МО). </w:t>
            </w: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</w:pPr>
            <w:proofErr w:type="spellStart"/>
            <w:r w:rsidRPr="00C900C7">
              <w:t>provname</w:t>
            </w:r>
            <w:proofErr w:type="spellEnd"/>
          </w:p>
        </w:tc>
        <w:tc>
          <w:tcPr>
            <w:tcW w:w="3402" w:type="dxa"/>
          </w:tcPr>
          <w:p w:rsidR="00E37EA1" w:rsidRPr="00C900C7" w:rsidRDefault="00E37EA1" w:rsidP="00A24C9C">
            <w:pPr>
              <w:pStyle w:val="aff"/>
            </w:pPr>
            <w:r w:rsidRPr="00C900C7">
              <w:t>Наименование поставщика услуг</w:t>
            </w:r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r w:rsidRPr="00C900C7">
              <w:t>Условно обязательный.</w:t>
            </w:r>
          </w:p>
          <w:p w:rsidR="00E37EA1" w:rsidRPr="00C900C7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C900C7" w:rsidRDefault="00E37EA1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C900C7" w:rsidRDefault="00E37EA1" w:rsidP="00A24C9C">
            <w:pPr>
              <w:pStyle w:val="aff"/>
            </w:pPr>
            <w:r w:rsidRPr="00C900C7">
              <w:t xml:space="preserve">До 120 символов. Из справочника поставщиков (МО). </w:t>
            </w: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</w:pPr>
            <w:proofErr w:type="spellStart"/>
            <w:r w:rsidRPr="00C900C7">
              <w:t>n_pp</w:t>
            </w:r>
            <w:proofErr w:type="spellEnd"/>
          </w:p>
        </w:tc>
        <w:tc>
          <w:tcPr>
            <w:tcW w:w="3402" w:type="dxa"/>
          </w:tcPr>
          <w:p w:rsidR="00E37EA1" w:rsidRPr="00C900C7" w:rsidRDefault="00E37EA1" w:rsidP="00A24C9C">
            <w:pPr>
              <w:pStyle w:val="aff"/>
            </w:pPr>
            <w:r w:rsidRPr="00C900C7">
              <w:t>Уникальный порядковый номер персонального счета в требовании, в котором была эта услуга принята к оплате или оплачена ранее.</w:t>
            </w:r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r w:rsidRPr="00C900C7">
              <w:t>Условно обязательный.</w:t>
            </w:r>
          </w:p>
          <w:p w:rsidR="00E37EA1" w:rsidRPr="00C900C7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C900C7" w:rsidRDefault="00E37EA1" w:rsidP="00A24C9C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E37EA1" w:rsidRPr="00C900C7" w:rsidRDefault="00E37EA1" w:rsidP="00A24C9C">
            <w:pPr>
              <w:pStyle w:val="aff"/>
            </w:pP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</w:pPr>
            <w:proofErr w:type="spellStart"/>
            <w:r w:rsidRPr="00C900C7">
              <w:t>service</w:t>
            </w:r>
            <w:proofErr w:type="spellEnd"/>
          </w:p>
        </w:tc>
        <w:tc>
          <w:tcPr>
            <w:tcW w:w="3402" w:type="dxa"/>
          </w:tcPr>
          <w:p w:rsidR="00E37EA1" w:rsidRPr="00C900C7" w:rsidRDefault="00E37EA1" w:rsidP="00A24C9C">
            <w:pPr>
              <w:pStyle w:val="aff"/>
            </w:pPr>
            <w:r w:rsidRPr="00C900C7">
              <w:t xml:space="preserve">Код услуги, </w:t>
            </w:r>
            <w:proofErr w:type="gramStart"/>
            <w:r w:rsidRPr="00C900C7">
              <w:t>согласно</w:t>
            </w:r>
            <w:proofErr w:type="gramEnd"/>
            <w:r w:rsidRPr="00C900C7">
              <w:t xml:space="preserve"> тарифного соглашения, оплаченной,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r w:rsidRPr="00C900C7">
              <w:t>Условно обязательный.</w:t>
            </w:r>
          </w:p>
        </w:tc>
        <w:tc>
          <w:tcPr>
            <w:tcW w:w="993" w:type="dxa"/>
          </w:tcPr>
          <w:p w:rsidR="00E37EA1" w:rsidRPr="00C900C7" w:rsidRDefault="00E37EA1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C900C7" w:rsidRDefault="00E37EA1" w:rsidP="00A24C9C">
            <w:pPr>
              <w:pStyle w:val="aff"/>
              <w:rPr>
                <w:b/>
              </w:rPr>
            </w:pPr>
            <w:r w:rsidRPr="00C900C7">
              <w:t xml:space="preserve">6 или 9 символов. </w:t>
            </w: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</w:pPr>
            <w:proofErr w:type="spellStart"/>
            <w:r w:rsidRPr="00C900C7">
              <w:t>doctor</w:t>
            </w:r>
            <w:proofErr w:type="spellEnd"/>
          </w:p>
        </w:tc>
        <w:tc>
          <w:tcPr>
            <w:tcW w:w="3402" w:type="dxa"/>
          </w:tcPr>
          <w:p w:rsidR="00E37EA1" w:rsidRPr="00C900C7" w:rsidRDefault="00E37EA1" w:rsidP="00A24C9C">
            <w:pPr>
              <w:pStyle w:val="aff"/>
            </w:pPr>
            <w:r w:rsidRPr="00C900C7">
              <w:t>СНИЛС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r w:rsidRPr="00C900C7">
              <w:t>Условно обязательный.</w:t>
            </w:r>
          </w:p>
        </w:tc>
        <w:tc>
          <w:tcPr>
            <w:tcW w:w="993" w:type="dxa"/>
          </w:tcPr>
          <w:p w:rsidR="00E37EA1" w:rsidRPr="00C900C7" w:rsidRDefault="00E37EA1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C900C7" w:rsidRDefault="00E37EA1" w:rsidP="00A24C9C">
            <w:pPr>
              <w:pStyle w:val="aff"/>
            </w:pPr>
            <w:r w:rsidRPr="00C900C7">
              <w:t xml:space="preserve">14 символов. </w:t>
            </w: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</w:pPr>
            <w:proofErr w:type="spellStart"/>
            <w:r w:rsidRPr="00C900C7">
              <w:lastRenderedPageBreak/>
              <w:t>spec</w:t>
            </w:r>
            <w:proofErr w:type="spellEnd"/>
          </w:p>
        </w:tc>
        <w:tc>
          <w:tcPr>
            <w:tcW w:w="3402" w:type="dxa"/>
          </w:tcPr>
          <w:p w:rsidR="00E37EA1" w:rsidRPr="00C900C7" w:rsidRDefault="00E37EA1" w:rsidP="00A24C9C">
            <w:pPr>
              <w:pStyle w:val="aff"/>
            </w:pPr>
            <w:r w:rsidRPr="00C900C7">
              <w:t>Код специальности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r w:rsidRPr="00C900C7">
              <w:t>Условно обязательный.</w:t>
            </w:r>
          </w:p>
        </w:tc>
        <w:tc>
          <w:tcPr>
            <w:tcW w:w="993" w:type="dxa"/>
          </w:tcPr>
          <w:p w:rsidR="00E37EA1" w:rsidRPr="00C900C7" w:rsidRDefault="00E37EA1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C900C7" w:rsidRDefault="006449AE" w:rsidP="00A24C9C">
            <w:pPr>
              <w:pStyle w:val="aff"/>
            </w:pPr>
            <w:r w:rsidRPr="00C900C7">
              <w:t>Из справочника специальностей</w:t>
            </w:r>
            <w:r w:rsidR="00E37EA1" w:rsidRPr="00C900C7">
              <w:t xml:space="preserve">. </w:t>
            </w: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</w:pPr>
            <w:r w:rsidRPr="00C900C7">
              <w:t>date_1</w:t>
            </w:r>
          </w:p>
        </w:tc>
        <w:tc>
          <w:tcPr>
            <w:tcW w:w="3402" w:type="dxa"/>
          </w:tcPr>
          <w:p w:rsidR="00E37EA1" w:rsidRPr="00C900C7" w:rsidRDefault="00E37EA1" w:rsidP="00A24C9C">
            <w:pPr>
              <w:pStyle w:val="aff"/>
            </w:pPr>
            <w:r w:rsidRPr="00C900C7">
              <w:t>Дата оказания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993" w:type="dxa"/>
          </w:tcPr>
          <w:p w:rsidR="00E37EA1" w:rsidRPr="00C900C7" w:rsidRDefault="00E37EA1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C900C7" w:rsidRDefault="00E37EA1" w:rsidP="00A24C9C">
            <w:pPr>
              <w:pStyle w:val="aff"/>
            </w:pP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</w:pPr>
            <w:proofErr w:type="spellStart"/>
            <w:r w:rsidRPr="00C900C7">
              <w:t>servcount</w:t>
            </w:r>
            <w:proofErr w:type="spellEnd"/>
          </w:p>
        </w:tc>
        <w:tc>
          <w:tcPr>
            <w:tcW w:w="3402" w:type="dxa"/>
          </w:tcPr>
          <w:p w:rsidR="00E37EA1" w:rsidRPr="00C900C7" w:rsidRDefault="00E37EA1" w:rsidP="00A24C9C">
            <w:pPr>
              <w:pStyle w:val="aff"/>
            </w:pPr>
            <w:proofErr w:type="gramStart"/>
            <w:r w:rsidRPr="00C900C7">
              <w:t>Кратность оказания услуги по поликлинике или количество койко-дней лечения в стационаре (</w:t>
            </w:r>
            <w:proofErr w:type="spellStart"/>
            <w:r w:rsidRPr="00C900C7">
              <w:t>дн</w:t>
            </w:r>
            <w:proofErr w:type="spellEnd"/>
            <w:r w:rsidRPr="00C900C7">
              <w:t>.</w:t>
            </w:r>
            <w:proofErr w:type="gramEnd"/>
            <w:r w:rsidRPr="00C900C7">
              <w:t xml:space="preserve"> </w:t>
            </w:r>
            <w:proofErr w:type="gramStart"/>
            <w:r w:rsidRPr="00C900C7">
              <w:t>Стационаре) услуги, принятой к оплате ранее, или стационарной услуги, с которой обнаружено пересечение.</w:t>
            </w:r>
            <w:proofErr w:type="gramEnd"/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993" w:type="dxa"/>
          </w:tcPr>
          <w:p w:rsidR="00E37EA1" w:rsidRPr="00C900C7" w:rsidRDefault="00E37EA1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2693" w:type="dxa"/>
          </w:tcPr>
          <w:p w:rsidR="00E37EA1" w:rsidRPr="00C900C7" w:rsidRDefault="00E37EA1" w:rsidP="00A24C9C">
            <w:pPr>
              <w:pStyle w:val="aff"/>
            </w:pPr>
            <w:r w:rsidRPr="00C900C7">
              <w:t xml:space="preserve">До 6 символов. 2 десятичных знака. </w:t>
            </w: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</w:pPr>
            <w:proofErr w:type="spellStart"/>
            <w:r w:rsidRPr="00C900C7">
              <w:t>curestart</w:t>
            </w:r>
            <w:proofErr w:type="spellEnd"/>
          </w:p>
        </w:tc>
        <w:tc>
          <w:tcPr>
            <w:tcW w:w="3402" w:type="dxa"/>
          </w:tcPr>
          <w:p w:rsidR="00E37EA1" w:rsidRPr="00C900C7" w:rsidRDefault="00E37EA1" w:rsidP="00A24C9C">
            <w:pPr>
              <w:pStyle w:val="aff"/>
            </w:pPr>
            <w:r w:rsidRPr="00C900C7">
              <w:t xml:space="preserve">Дата начала лечения по стационарному случаю персонального счета, в котором была оказана услуга, пересекающаяся </w:t>
            </w:r>
            <w:proofErr w:type="gramStart"/>
            <w:r w:rsidRPr="00C900C7">
              <w:t>с</w:t>
            </w:r>
            <w:proofErr w:type="gramEnd"/>
            <w:r w:rsidRPr="00C900C7">
              <w:t xml:space="preserve"> выставленной амбулаторной.</w:t>
            </w:r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993" w:type="dxa"/>
          </w:tcPr>
          <w:p w:rsidR="00E37EA1" w:rsidRPr="00C900C7" w:rsidRDefault="00E37EA1" w:rsidP="00A24C9C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C900C7" w:rsidRDefault="00E37EA1" w:rsidP="00A24C9C">
            <w:pPr>
              <w:pStyle w:val="aff"/>
              <w:tabs>
                <w:tab w:val="left" w:pos="576"/>
              </w:tabs>
            </w:pPr>
            <w:r w:rsidRPr="00C900C7">
              <w:tab/>
            </w: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  <w:tabs>
                <w:tab w:val="left" w:pos="516"/>
              </w:tabs>
            </w:pPr>
            <w:proofErr w:type="spellStart"/>
            <w:r w:rsidRPr="00C900C7">
              <w:rPr>
                <w:lang w:val="en-US"/>
              </w:rPr>
              <w:t>cureend</w:t>
            </w:r>
            <w:proofErr w:type="spellEnd"/>
          </w:p>
        </w:tc>
        <w:tc>
          <w:tcPr>
            <w:tcW w:w="3402" w:type="dxa"/>
          </w:tcPr>
          <w:p w:rsidR="00E37EA1" w:rsidRPr="00C900C7" w:rsidRDefault="00E37EA1" w:rsidP="00A24C9C">
            <w:pPr>
              <w:pStyle w:val="aff"/>
            </w:pPr>
            <w:r w:rsidRPr="00C900C7">
              <w:t xml:space="preserve">Дата окончания лечения по стационарному случаю персонального счета, в котором была оказана услуга, пересекающаяся </w:t>
            </w:r>
            <w:proofErr w:type="gramStart"/>
            <w:r w:rsidRPr="00C900C7">
              <w:t>с</w:t>
            </w:r>
            <w:proofErr w:type="gramEnd"/>
            <w:r w:rsidRPr="00C900C7">
              <w:t xml:space="preserve"> выставленной амбулаторной.</w:t>
            </w:r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993" w:type="dxa"/>
          </w:tcPr>
          <w:p w:rsidR="00E37EA1" w:rsidRPr="00C900C7" w:rsidRDefault="00E37EA1" w:rsidP="00A24C9C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C900C7" w:rsidRDefault="00E37EA1" w:rsidP="00A24C9C">
            <w:pPr>
              <w:pStyle w:val="aff"/>
            </w:pP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</w:pPr>
            <w:proofErr w:type="spellStart"/>
            <w:r w:rsidRPr="00C900C7">
              <w:t>ksg</w:t>
            </w:r>
            <w:proofErr w:type="spellEnd"/>
          </w:p>
        </w:tc>
        <w:tc>
          <w:tcPr>
            <w:tcW w:w="3402" w:type="dxa"/>
          </w:tcPr>
          <w:p w:rsidR="00E37EA1" w:rsidRPr="00C900C7" w:rsidRDefault="00E37EA1" w:rsidP="00B00DBF">
            <w:pPr>
              <w:pStyle w:val="aff"/>
            </w:pPr>
            <w:r w:rsidRPr="00C900C7">
              <w:t>Код К</w:t>
            </w:r>
            <w:r w:rsidR="00B00DBF" w:rsidRPr="00C900C7">
              <w:t>С</w:t>
            </w:r>
            <w:r w:rsidRPr="00C900C7">
              <w:t xml:space="preserve">Г </w:t>
            </w:r>
            <w:proofErr w:type="spellStart"/>
            <w:r w:rsidRPr="00C900C7">
              <w:t>законч</w:t>
            </w:r>
            <w:proofErr w:type="spellEnd"/>
            <w:r w:rsidRPr="00C900C7">
              <w:t xml:space="preserve">. случая по стационарному случаю персонального счета, в котором была оказана услуга, пересекающаяся </w:t>
            </w:r>
            <w:proofErr w:type="gramStart"/>
            <w:r w:rsidRPr="00C900C7">
              <w:t>с</w:t>
            </w:r>
            <w:proofErr w:type="gramEnd"/>
            <w:r w:rsidRPr="00C900C7">
              <w:t xml:space="preserve"> выставленной амбулаторной.</w:t>
            </w:r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993" w:type="dxa"/>
          </w:tcPr>
          <w:p w:rsidR="00E37EA1" w:rsidRPr="00C900C7" w:rsidRDefault="006449AE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C900C7" w:rsidRDefault="003A557C" w:rsidP="00A24C9C">
            <w:pPr>
              <w:pStyle w:val="aff"/>
            </w:pPr>
            <w:r w:rsidRPr="00C900C7">
              <w:t>1-20</w:t>
            </w:r>
            <w:r w:rsidR="00E37EA1" w:rsidRPr="00C900C7">
              <w:t xml:space="preserve"> символов. </w:t>
            </w: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</w:pPr>
            <w:proofErr w:type="spellStart"/>
            <w:r w:rsidRPr="00C900C7">
              <w:t>count_d</w:t>
            </w:r>
            <w:proofErr w:type="spellEnd"/>
          </w:p>
        </w:tc>
        <w:tc>
          <w:tcPr>
            <w:tcW w:w="3402" w:type="dxa"/>
          </w:tcPr>
          <w:p w:rsidR="00E37EA1" w:rsidRPr="00C900C7" w:rsidRDefault="00E37EA1" w:rsidP="00A24C9C">
            <w:pPr>
              <w:pStyle w:val="aff"/>
            </w:pPr>
            <w:r w:rsidRPr="00C900C7">
              <w:t xml:space="preserve">Койко-дни лечения по </w:t>
            </w:r>
            <w:proofErr w:type="spellStart"/>
            <w:r w:rsidRPr="00C900C7">
              <w:t>законч</w:t>
            </w:r>
            <w:proofErr w:type="spellEnd"/>
            <w:r w:rsidRPr="00C900C7">
              <w:t xml:space="preserve">. случаю по стационарному случаю персонального счета, в котором была оказана услуга, пересекающаяся </w:t>
            </w:r>
            <w:proofErr w:type="gramStart"/>
            <w:r w:rsidRPr="00C900C7">
              <w:t>с</w:t>
            </w:r>
            <w:proofErr w:type="gramEnd"/>
            <w:r w:rsidRPr="00C900C7">
              <w:t xml:space="preserve"> выставленной амбулаторной.</w:t>
            </w:r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993" w:type="dxa"/>
          </w:tcPr>
          <w:p w:rsidR="00E37EA1" w:rsidRPr="00C900C7" w:rsidRDefault="00E37EA1" w:rsidP="00A24C9C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E37EA1" w:rsidRPr="00C900C7" w:rsidRDefault="00E37EA1" w:rsidP="00A24C9C">
            <w:pPr>
              <w:pStyle w:val="aff"/>
            </w:pP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</w:pPr>
            <w:proofErr w:type="spellStart"/>
            <w:r w:rsidRPr="00C900C7">
              <w:t>prof_oms</w:t>
            </w:r>
            <w:proofErr w:type="spellEnd"/>
          </w:p>
        </w:tc>
        <w:tc>
          <w:tcPr>
            <w:tcW w:w="3402" w:type="dxa"/>
          </w:tcPr>
          <w:p w:rsidR="00E37EA1" w:rsidRPr="00C900C7" w:rsidRDefault="00E37EA1" w:rsidP="00A24C9C">
            <w:pPr>
              <w:pStyle w:val="aff"/>
            </w:pPr>
            <w:r w:rsidRPr="00C900C7">
              <w:t xml:space="preserve">Код профиля медпомощи по стационарному случаю персонального счета, в котором была оказана услуга, пересекающаяся </w:t>
            </w:r>
            <w:proofErr w:type="gramStart"/>
            <w:r w:rsidRPr="00C900C7">
              <w:t>с</w:t>
            </w:r>
            <w:proofErr w:type="gramEnd"/>
            <w:r w:rsidRPr="00C900C7">
              <w:t xml:space="preserve"> </w:t>
            </w:r>
            <w:r w:rsidRPr="00C900C7">
              <w:lastRenderedPageBreak/>
              <w:t>выставленной амбулаторной.</w:t>
            </w:r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r w:rsidRPr="00C900C7">
              <w:lastRenderedPageBreak/>
              <w:t>Условно обязательный</w:t>
            </w:r>
          </w:p>
        </w:tc>
        <w:tc>
          <w:tcPr>
            <w:tcW w:w="993" w:type="dxa"/>
          </w:tcPr>
          <w:p w:rsidR="00E37EA1" w:rsidRPr="00C900C7" w:rsidRDefault="006449AE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C900C7" w:rsidRDefault="00E37EA1" w:rsidP="00A24C9C">
            <w:pPr>
              <w:pStyle w:val="aff"/>
            </w:pPr>
            <w:r w:rsidRPr="00C900C7">
              <w:t xml:space="preserve">Из справочника профилей оказания медицинской помощи. </w:t>
            </w:r>
          </w:p>
        </w:tc>
      </w:tr>
      <w:tr w:rsidR="0087301F" w:rsidRPr="00C900C7" w:rsidTr="00A24C9C">
        <w:tc>
          <w:tcPr>
            <w:tcW w:w="1160" w:type="dxa"/>
          </w:tcPr>
          <w:p w:rsidR="00E37EA1" w:rsidRPr="00C900C7" w:rsidRDefault="00E37EA1" w:rsidP="00A24C9C">
            <w:pPr>
              <w:pStyle w:val="aff"/>
            </w:pPr>
            <w:proofErr w:type="spellStart"/>
            <w:proofErr w:type="gramStart"/>
            <w:r w:rsidRPr="00C900C7">
              <w:lastRenderedPageBreak/>
              <w:t>с</w:t>
            </w:r>
            <w:proofErr w:type="gramEnd"/>
            <w:r w:rsidRPr="00C900C7">
              <w:t>omment</w:t>
            </w:r>
            <w:proofErr w:type="spellEnd"/>
          </w:p>
        </w:tc>
        <w:tc>
          <w:tcPr>
            <w:tcW w:w="3402" w:type="dxa"/>
          </w:tcPr>
          <w:p w:rsidR="00E37EA1" w:rsidRPr="00C900C7" w:rsidRDefault="00E37EA1" w:rsidP="00A24C9C">
            <w:pPr>
              <w:pStyle w:val="aff"/>
            </w:pPr>
            <w:r w:rsidRPr="00C900C7">
              <w:t>Комментарии плательщика</w:t>
            </w:r>
          </w:p>
        </w:tc>
        <w:tc>
          <w:tcPr>
            <w:tcW w:w="1701" w:type="dxa"/>
          </w:tcPr>
          <w:p w:rsidR="00E37EA1" w:rsidRPr="00C900C7" w:rsidRDefault="00E37EA1" w:rsidP="00A24C9C">
            <w:pPr>
              <w:pStyle w:val="aff"/>
            </w:pPr>
            <w:proofErr w:type="spellStart"/>
            <w:proofErr w:type="gramStart"/>
            <w:r w:rsidRPr="00C900C7">
              <w:t>Необяза</w:t>
            </w:r>
            <w:proofErr w:type="spellEnd"/>
            <w:r w:rsidRPr="00C900C7">
              <w:t>-тельный</w:t>
            </w:r>
            <w:proofErr w:type="gramEnd"/>
          </w:p>
        </w:tc>
        <w:tc>
          <w:tcPr>
            <w:tcW w:w="993" w:type="dxa"/>
          </w:tcPr>
          <w:p w:rsidR="00E37EA1" w:rsidRPr="00C900C7" w:rsidRDefault="00E37EA1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C900C7" w:rsidRDefault="006449AE" w:rsidP="00A24C9C">
            <w:pPr>
              <w:pStyle w:val="aff"/>
            </w:pPr>
            <w:r w:rsidRPr="00C900C7">
              <w:t>До 500 символов</w:t>
            </w:r>
          </w:p>
        </w:tc>
      </w:tr>
    </w:tbl>
    <w:p w:rsidR="00E37EA1" w:rsidRPr="00C900C7" w:rsidRDefault="00E37EA1" w:rsidP="00E37EA1">
      <w:pPr>
        <w:pStyle w:val="aff"/>
        <w:ind w:firstLine="284"/>
      </w:pPr>
      <w:r w:rsidRPr="00C900C7">
        <w:t>Все условно обязательные атрибуты заполняются в соответствии с «Положением о медико-экономическом контроле».</w:t>
      </w:r>
    </w:p>
    <w:p w:rsidR="00E37EA1" w:rsidRPr="00C900C7" w:rsidRDefault="00E37EA1"/>
    <w:p w:rsidR="006449AE" w:rsidRPr="00C900C7" w:rsidRDefault="00D47457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4" w:name="_Toc7019022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6449AE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proofErr w:type="spellStart"/>
      <w:r w:rsidR="006449AE" w:rsidRPr="00C900C7">
        <w:rPr>
          <w:rStyle w:val="b1"/>
          <w:rFonts w:ascii="Times New Roman" w:hAnsi="Times New Roman" w:cs="Times New Roman"/>
          <w:b/>
          <w:bCs/>
          <w:color w:val="auto"/>
        </w:rPr>
        <w:t>additional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A61A4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– Дополнительные сведения</w:t>
      </w:r>
      <w:bookmarkEnd w:id="44"/>
    </w:p>
    <w:p w:rsidR="006449AE" w:rsidRPr="00C900C7" w:rsidRDefault="003C3702" w:rsidP="003C3702">
      <w:r w:rsidRPr="00C900C7">
        <w:t xml:space="preserve">Входит в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manipulation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» - 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additionals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».</w:t>
      </w:r>
      <w:r w:rsidRPr="00C900C7">
        <w:t xml:space="preserve"> </w:t>
      </w:r>
      <w:r w:rsidR="006449AE" w:rsidRPr="00C900C7">
        <w:t>Обязательный элемент.</w:t>
      </w:r>
    </w:p>
    <w:p w:rsidR="00D47457" w:rsidRPr="00C900C7" w:rsidRDefault="00D47457" w:rsidP="00D47457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4"/>
        <w:gridCol w:w="2551"/>
        <w:gridCol w:w="2694"/>
        <w:gridCol w:w="850"/>
        <w:gridCol w:w="2410"/>
      </w:tblGrid>
      <w:tr w:rsidR="0087301F" w:rsidRPr="00C900C7" w:rsidTr="001F7DE9">
        <w:tc>
          <w:tcPr>
            <w:tcW w:w="1444" w:type="dxa"/>
            <w:vAlign w:val="center"/>
          </w:tcPr>
          <w:p w:rsidR="006449AE" w:rsidRPr="00C900C7" w:rsidRDefault="006449AE" w:rsidP="00A24C9C">
            <w:pPr>
              <w:pStyle w:val="af6"/>
            </w:pPr>
            <w:r w:rsidRPr="00C900C7">
              <w:t>Имя</w:t>
            </w:r>
          </w:p>
        </w:tc>
        <w:tc>
          <w:tcPr>
            <w:tcW w:w="2551" w:type="dxa"/>
            <w:vAlign w:val="center"/>
          </w:tcPr>
          <w:p w:rsidR="006449AE" w:rsidRPr="00C900C7" w:rsidRDefault="006449AE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2694" w:type="dxa"/>
            <w:vAlign w:val="center"/>
          </w:tcPr>
          <w:p w:rsidR="006449AE" w:rsidRPr="00C900C7" w:rsidRDefault="006449AE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850" w:type="dxa"/>
            <w:vAlign w:val="center"/>
          </w:tcPr>
          <w:p w:rsidR="006449AE" w:rsidRPr="00C900C7" w:rsidRDefault="006449AE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2410" w:type="dxa"/>
            <w:vAlign w:val="center"/>
          </w:tcPr>
          <w:p w:rsidR="006449AE" w:rsidRPr="00C900C7" w:rsidRDefault="006449AE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C900C7" w:rsidRDefault="006449AE" w:rsidP="00A24C9C">
            <w:pPr>
              <w:pStyle w:val="aff"/>
            </w:pPr>
            <w:proofErr w:type="spellStart"/>
            <w:r w:rsidRPr="00C900C7">
              <w:t>ogrn_lpu</w:t>
            </w:r>
            <w:proofErr w:type="spellEnd"/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C900C7" w:rsidRDefault="006449AE" w:rsidP="00A24C9C">
            <w:pPr>
              <w:pStyle w:val="aff"/>
            </w:pPr>
            <w:proofErr w:type="gramStart"/>
            <w:r w:rsidRPr="00C900C7">
              <w:t xml:space="preserve">ОГРН МО, </w:t>
            </w:r>
            <w:r w:rsidR="003561A0" w:rsidRPr="00C900C7">
              <w:t>выполнившей</w:t>
            </w:r>
            <w:r w:rsidRPr="00C900C7">
              <w:t xml:space="preserve"> манипуляцию или ОГРН МО, в которой пациент написал письменный отказ</w:t>
            </w:r>
            <w:proofErr w:type="gramEnd"/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C900C7" w:rsidRDefault="006449AE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C900C7" w:rsidRDefault="00196662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C900C7" w:rsidRDefault="006449AE" w:rsidP="00A24C9C">
            <w:pPr>
              <w:pStyle w:val="aff"/>
            </w:pPr>
            <w:r w:rsidRPr="00C900C7">
              <w:t>13 символов.</w:t>
            </w:r>
            <w:r w:rsidR="00196662" w:rsidRPr="00C900C7">
              <w:t xml:space="preserve"> Из справочника поставщиков (МО)</w:t>
            </w:r>
          </w:p>
        </w:tc>
      </w:tr>
      <w:tr w:rsidR="0087301F" w:rsidRPr="00C900C7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C900C7" w:rsidRDefault="006449AE" w:rsidP="00A24C9C">
            <w:pPr>
              <w:pStyle w:val="aff"/>
            </w:pPr>
            <w:proofErr w:type="spellStart"/>
            <w:r w:rsidRPr="00C900C7">
              <w:t>kpp_lpu</w:t>
            </w:r>
            <w:proofErr w:type="spellEnd"/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C900C7" w:rsidRDefault="006449AE" w:rsidP="00A24C9C">
            <w:pPr>
              <w:pStyle w:val="aff"/>
            </w:pPr>
            <w:proofErr w:type="gramStart"/>
            <w:r w:rsidRPr="00C900C7">
              <w:t xml:space="preserve">КПП МО, </w:t>
            </w:r>
            <w:bookmarkStart w:id="45" w:name="_GoBack"/>
            <w:bookmarkEnd w:id="45"/>
            <w:r w:rsidR="003561A0" w:rsidRPr="00C900C7">
              <w:t>выполнившей</w:t>
            </w:r>
            <w:r w:rsidRPr="00C900C7">
              <w:t xml:space="preserve"> манипуляцию или КПП МО, в которой пациент написал письменный отказ</w:t>
            </w:r>
            <w:proofErr w:type="gramEnd"/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C900C7" w:rsidRDefault="006449AE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C900C7" w:rsidRDefault="006449AE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C900C7" w:rsidRDefault="006449AE" w:rsidP="00A24C9C">
            <w:pPr>
              <w:pStyle w:val="aff"/>
            </w:pPr>
            <w:r w:rsidRPr="00C900C7">
              <w:t>9 знаков. Из справочника поставщиков (МО)</w:t>
            </w:r>
          </w:p>
        </w:tc>
      </w:tr>
      <w:tr w:rsidR="0087301F" w:rsidRPr="00C900C7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B7668C" w:rsidRDefault="003B48C8" w:rsidP="00A24C9C">
            <w:pPr>
              <w:pStyle w:val="aff"/>
            </w:pPr>
            <w:r w:rsidRPr="00B7668C">
              <w:rPr>
                <w:lang w:val="en-US"/>
              </w:rPr>
              <w:t>k</w:t>
            </w:r>
            <w:proofErr w:type="spellStart"/>
            <w:r w:rsidR="00196662" w:rsidRPr="00B7668C">
              <w:t>sg</w:t>
            </w:r>
            <w:proofErr w:type="spellEnd"/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C900C7" w:rsidRDefault="00196662" w:rsidP="00AB6955">
            <w:pPr>
              <w:pStyle w:val="aff"/>
            </w:pPr>
            <w:r w:rsidRPr="00C900C7">
              <w:t>Код К</w:t>
            </w:r>
            <w:r w:rsidR="00AB6955" w:rsidRPr="00C900C7">
              <w:t>С</w:t>
            </w:r>
            <w:r w:rsidRPr="00C900C7">
              <w:t>Г/</w:t>
            </w:r>
            <w:r w:rsidR="00AB6955" w:rsidRPr="00C900C7">
              <w:t xml:space="preserve"> </w:t>
            </w:r>
            <w:r w:rsidRPr="00C900C7">
              <w:t>КПМУ</w:t>
            </w:r>
            <w:r w:rsidR="0001048F" w:rsidRPr="00C900C7">
              <w:t>/</w:t>
            </w:r>
            <w:r w:rsidR="00AB6955" w:rsidRPr="00C900C7">
              <w:t xml:space="preserve"> модели пациента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C900C7" w:rsidRDefault="00196662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C900C7" w:rsidRDefault="00196662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C900C7" w:rsidRDefault="003A557C" w:rsidP="003A557C">
            <w:pPr>
              <w:pStyle w:val="aff"/>
            </w:pPr>
            <w:r w:rsidRPr="00C900C7">
              <w:t>1-20</w:t>
            </w:r>
            <w:r w:rsidR="00196662" w:rsidRPr="00C900C7">
              <w:t xml:space="preserve"> символов. </w:t>
            </w:r>
          </w:p>
        </w:tc>
      </w:tr>
      <w:tr w:rsidR="0087301F" w:rsidRPr="00C900C7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B7668C" w:rsidRDefault="003C4811" w:rsidP="00A24C9C">
            <w:pPr>
              <w:pStyle w:val="aff"/>
            </w:pPr>
            <w:r w:rsidRPr="00B7668C">
              <w:rPr>
                <w:lang w:val="en-US"/>
              </w:rPr>
              <w:t>r</w:t>
            </w:r>
            <w:proofErr w:type="spellStart"/>
            <w:r w:rsidR="00196662" w:rsidRPr="00B7668C">
              <w:t>efusal</w:t>
            </w:r>
            <w:proofErr w:type="spellEnd"/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C900C7" w:rsidRDefault="00196662" w:rsidP="00A24C9C">
            <w:pPr>
              <w:pStyle w:val="aff"/>
            </w:pPr>
            <w:proofErr w:type="gramStart"/>
            <w:r w:rsidRPr="00C900C7">
              <w:t>Отказ застрахованного от получения услуги</w:t>
            </w:r>
            <w:proofErr w:type="gramEnd"/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C900C7" w:rsidRDefault="00196662" w:rsidP="00A24C9C">
            <w:pPr>
              <w:pStyle w:val="aff"/>
            </w:pPr>
            <w:r w:rsidRPr="00C900C7">
              <w:t>Условно обязательный.</w:t>
            </w:r>
          </w:p>
          <w:p w:rsidR="00196662" w:rsidRPr="00C900C7" w:rsidRDefault="00196662" w:rsidP="00A24C9C">
            <w:pPr>
              <w:pStyle w:val="aff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3B48C8" w:rsidRDefault="00196662" w:rsidP="00A24C9C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C900C7" w:rsidRDefault="00196662" w:rsidP="00A24C9C">
            <w:pPr>
              <w:pStyle w:val="aff"/>
            </w:pPr>
            <w:r w:rsidRPr="00C900C7">
              <w:t>Допустимые значения:</w:t>
            </w:r>
          </w:p>
          <w:p w:rsidR="00196662" w:rsidRPr="00C900C7" w:rsidRDefault="00196662" w:rsidP="00A24C9C">
            <w:pPr>
              <w:pStyle w:val="aff"/>
            </w:pPr>
            <w:r w:rsidRPr="00C900C7">
              <w:t>1-   Отказ</w:t>
            </w:r>
          </w:p>
        </w:tc>
      </w:tr>
      <w:tr w:rsidR="0087301F" w:rsidRPr="00C900C7" w:rsidTr="001F7DE9">
        <w:tc>
          <w:tcPr>
            <w:tcW w:w="1444" w:type="dxa"/>
          </w:tcPr>
          <w:p w:rsidR="00196662" w:rsidRPr="003B48C8" w:rsidRDefault="00196662" w:rsidP="00A24C9C">
            <w:pPr>
              <w:pStyle w:val="aff"/>
            </w:pPr>
            <w:proofErr w:type="spellStart"/>
            <w:r w:rsidRPr="00C900C7">
              <w:rPr>
                <w:lang w:val="en-US"/>
              </w:rPr>
              <w:t>pos</w:t>
            </w:r>
            <w:proofErr w:type="spellEnd"/>
            <w:r w:rsidRPr="003B48C8">
              <w:t>_</w:t>
            </w:r>
            <w:proofErr w:type="spellStart"/>
            <w:r w:rsidRPr="00C900C7">
              <w:rPr>
                <w:lang w:val="en-US"/>
              </w:rPr>
              <w:t>kod</w:t>
            </w:r>
            <w:proofErr w:type="spellEnd"/>
          </w:p>
        </w:tc>
        <w:tc>
          <w:tcPr>
            <w:tcW w:w="2551" w:type="dxa"/>
          </w:tcPr>
          <w:p w:rsidR="00196662" w:rsidRPr="00C900C7" w:rsidRDefault="00196662" w:rsidP="00A24C9C">
            <w:pPr>
              <w:pStyle w:val="aff"/>
            </w:pPr>
            <w:r w:rsidRPr="00C900C7">
              <w:t>Повод посещения</w:t>
            </w:r>
          </w:p>
        </w:tc>
        <w:tc>
          <w:tcPr>
            <w:tcW w:w="2694" w:type="dxa"/>
          </w:tcPr>
          <w:p w:rsidR="00196662" w:rsidRPr="00C900C7" w:rsidRDefault="00196662" w:rsidP="00196662">
            <w:pPr>
              <w:pStyle w:val="aff"/>
            </w:pPr>
            <w:r w:rsidRPr="00C900C7">
              <w:t>Условно обязательный. Обязательно заполняется у услуг, являющихся посещениями/ консультациями/ осмотрами</w:t>
            </w:r>
          </w:p>
        </w:tc>
        <w:tc>
          <w:tcPr>
            <w:tcW w:w="850" w:type="dxa"/>
          </w:tcPr>
          <w:p w:rsidR="00196662" w:rsidRPr="00C900C7" w:rsidRDefault="00196662" w:rsidP="00A24C9C">
            <w:pPr>
              <w:pStyle w:val="aff"/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2410" w:type="dxa"/>
          </w:tcPr>
          <w:p w:rsidR="00196662" w:rsidRPr="00C900C7" w:rsidRDefault="00196662" w:rsidP="00A24C9C">
            <w:pPr>
              <w:pStyle w:val="aff"/>
            </w:pPr>
            <w:r w:rsidRPr="00C900C7">
              <w:t>Из справочника поводов посещений.</w:t>
            </w:r>
          </w:p>
          <w:p w:rsidR="00011F72" w:rsidRPr="00C900C7" w:rsidRDefault="00011F72" w:rsidP="00A24C9C">
            <w:pPr>
              <w:pStyle w:val="aff"/>
            </w:pPr>
          </w:p>
          <w:p w:rsidR="00011F72" w:rsidRPr="00C900C7" w:rsidRDefault="00011F72" w:rsidP="00011F72">
            <w:pPr>
              <w:pStyle w:val="aff"/>
            </w:pPr>
          </w:p>
        </w:tc>
      </w:tr>
      <w:tr w:rsidR="0087301F" w:rsidRPr="00C900C7" w:rsidTr="001F7DE9">
        <w:tc>
          <w:tcPr>
            <w:tcW w:w="1444" w:type="dxa"/>
          </w:tcPr>
          <w:p w:rsidR="00487A1E" w:rsidRPr="00C900C7" w:rsidRDefault="00487A1E" w:rsidP="00A24C9C">
            <w:pPr>
              <w:pStyle w:val="aff"/>
            </w:pPr>
            <w:proofErr w:type="spellStart"/>
            <w:r w:rsidRPr="00C900C7">
              <w:t>code_s</w:t>
            </w:r>
            <w:proofErr w:type="spellEnd"/>
          </w:p>
        </w:tc>
        <w:tc>
          <w:tcPr>
            <w:tcW w:w="2551" w:type="dxa"/>
          </w:tcPr>
          <w:p w:rsidR="00487A1E" w:rsidRPr="00C900C7" w:rsidRDefault="00487A1E" w:rsidP="00A24C9C">
            <w:pPr>
              <w:pStyle w:val="aff"/>
            </w:pPr>
            <w:r w:rsidRPr="00C900C7">
              <w:t>Код схемы лечения стандарта, по которой оказывалась медицинская помощь</w:t>
            </w:r>
            <w:r w:rsidR="00A60D4C" w:rsidRPr="00C900C7">
              <w:t xml:space="preserve"> в стационаре/дневном стационаре</w:t>
            </w:r>
          </w:p>
        </w:tc>
        <w:tc>
          <w:tcPr>
            <w:tcW w:w="2694" w:type="dxa"/>
          </w:tcPr>
          <w:p w:rsidR="00487A1E" w:rsidRPr="00C900C7" w:rsidRDefault="00487A1E" w:rsidP="00A60D4C">
            <w:pPr>
              <w:pStyle w:val="aff"/>
            </w:pPr>
            <w:r w:rsidRPr="00C900C7">
              <w:t xml:space="preserve">Условно обязательный </w:t>
            </w:r>
          </w:p>
        </w:tc>
        <w:tc>
          <w:tcPr>
            <w:tcW w:w="850" w:type="dxa"/>
          </w:tcPr>
          <w:p w:rsidR="00487A1E" w:rsidRPr="00C900C7" w:rsidRDefault="00487A1E" w:rsidP="00A24C9C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410" w:type="dxa"/>
          </w:tcPr>
          <w:p w:rsidR="00487A1E" w:rsidRPr="00C900C7" w:rsidRDefault="00487A1E" w:rsidP="00A24C9C">
            <w:pPr>
              <w:pStyle w:val="aff"/>
            </w:pPr>
            <w:r w:rsidRPr="00C900C7">
              <w:t>5 символов</w:t>
            </w:r>
          </w:p>
        </w:tc>
      </w:tr>
      <w:tr w:rsidR="0087301F" w:rsidRPr="00C900C7" w:rsidTr="001F7DE9">
        <w:tc>
          <w:tcPr>
            <w:tcW w:w="1444" w:type="dxa"/>
          </w:tcPr>
          <w:p w:rsidR="00011F72" w:rsidRPr="00C900C7" w:rsidRDefault="00011F72" w:rsidP="00A24C9C">
            <w:pPr>
              <w:pStyle w:val="aff"/>
            </w:pPr>
            <w:proofErr w:type="spellStart"/>
            <w:r w:rsidRPr="00C900C7">
              <w:t>count_d</w:t>
            </w:r>
            <w:proofErr w:type="spellEnd"/>
          </w:p>
        </w:tc>
        <w:tc>
          <w:tcPr>
            <w:tcW w:w="2551" w:type="dxa"/>
          </w:tcPr>
          <w:p w:rsidR="00011F72" w:rsidRPr="00C900C7" w:rsidRDefault="00011F72" w:rsidP="00011F72">
            <w:pPr>
              <w:pStyle w:val="aff"/>
            </w:pPr>
            <w:r w:rsidRPr="00C900C7">
              <w:t xml:space="preserve">Количество койко-дней либо </w:t>
            </w:r>
            <w:proofErr w:type="spellStart"/>
            <w:r w:rsidRPr="00C900C7">
              <w:t>пациенто</w:t>
            </w:r>
            <w:proofErr w:type="spellEnd"/>
            <w:r w:rsidRPr="00C900C7">
              <w:t>-дней лечения по законченному случаю</w:t>
            </w:r>
          </w:p>
        </w:tc>
        <w:tc>
          <w:tcPr>
            <w:tcW w:w="2694" w:type="dxa"/>
          </w:tcPr>
          <w:p w:rsidR="00011F72" w:rsidRPr="00C900C7" w:rsidRDefault="00011F72" w:rsidP="00A60D4C">
            <w:pPr>
              <w:pStyle w:val="aff"/>
            </w:pPr>
            <w:r w:rsidRPr="00C900C7">
              <w:t xml:space="preserve">Условно обязательный </w:t>
            </w:r>
          </w:p>
        </w:tc>
        <w:tc>
          <w:tcPr>
            <w:tcW w:w="850" w:type="dxa"/>
          </w:tcPr>
          <w:p w:rsidR="00011F72" w:rsidRPr="00C900C7" w:rsidRDefault="00011F72" w:rsidP="00A24C9C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011F72" w:rsidRPr="00C900C7" w:rsidRDefault="00011F72" w:rsidP="00A24C9C">
            <w:pPr>
              <w:pStyle w:val="aff"/>
            </w:pPr>
          </w:p>
        </w:tc>
      </w:tr>
      <w:tr w:rsidR="0087301F" w:rsidRPr="00C900C7" w:rsidTr="001F7DE9">
        <w:tc>
          <w:tcPr>
            <w:tcW w:w="1444" w:type="dxa"/>
          </w:tcPr>
          <w:p w:rsidR="00011F72" w:rsidRPr="00C900C7" w:rsidRDefault="00011F72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lastRenderedPageBreak/>
              <w:t>opertype</w:t>
            </w:r>
            <w:proofErr w:type="spellEnd"/>
          </w:p>
        </w:tc>
        <w:tc>
          <w:tcPr>
            <w:tcW w:w="2551" w:type="dxa"/>
          </w:tcPr>
          <w:p w:rsidR="00011F72" w:rsidRPr="00C900C7" w:rsidRDefault="00011F72" w:rsidP="00011F72">
            <w:pPr>
              <w:pStyle w:val="aff"/>
            </w:pPr>
            <w:r w:rsidRPr="00C900C7">
              <w:t>Тип операции</w:t>
            </w:r>
          </w:p>
        </w:tc>
        <w:tc>
          <w:tcPr>
            <w:tcW w:w="2694" w:type="dxa"/>
          </w:tcPr>
          <w:p w:rsidR="00011F72" w:rsidRPr="00C900C7" w:rsidRDefault="00011F72" w:rsidP="00A24C9C">
            <w:pPr>
              <w:pStyle w:val="aff"/>
            </w:pPr>
            <w:r w:rsidRPr="00C900C7">
              <w:t xml:space="preserve">Условно </w:t>
            </w:r>
            <w:proofErr w:type="gramStart"/>
            <w:r w:rsidRPr="00C900C7">
              <w:t>обязательный</w:t>
            </w:r>
            <w:proofErr w:type="gramEnd"/>
            <w:r w:rsidRPr="00C900C7">
              <w:t xml:space="preserve"> (</w:t>
            </w:r>
            <w:r w:rsidR="00A60D4C" w:rsidRPr="00C900C7">
              <w:t xml:space="preserve">обязательно </w:t>
            </w:r>
            <w:r w:rsidRPr="00C900C7">
              <w:t>заполняется для оперативных пособий)</w:t>
            </w:r>
          </w:p>
        </w:tc>
        <w:tc>
          <w:tcPr>
            <w:tcW w:w="850" w:type="dxa"/>
          </w:tcPr>
          <w:p w:rsidR="00011F72" w:rsidRPr="00C900C7" w:rsidRDefault="00011F72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2410" w:type="dxa"/>
          </w:tcPr>
          <w:p w:rsidR="00011F72" w:rsidRPr="00C900C7" w:rsidRDefault="00011F72" w:rsidP="00011F72">
            <w:pPr>
              <w:pStyle w:val="aff"/>
              <w:rPr>
                <w:lang w:val="en-US"/>
              </w:rPr>
            </w:pPr>
            <w:r w:rsidRPr="00C900C7">
              <w:t xml:space="preserve">Допустимые значения: </w:t>
            </w:r>
          </w:p>
          <w:p w:rsidR="00011F72" w:rsidRPr="00C900C7" w:rsidRDefault="00011F72" w:rsidP="00011F72">
            <w:pPr>
              <w:pStyle w:val="aff"/>
              <w:rPr>
                <w:lang w:val="en-US"/>
              </w:rPr>
            </w:pPr>
            <w:r w:rsidRPr="00C900C7">
              <w:t xml:space="preserve">0 – плановая, </w:t>
            </w:r>
          </w:p>
          <w:p w:rsidR="00011F72" w:rsidRPr="00C900C7" w:rsidRDefault="00011F72" w:rsidP="00011F72">
            <w:pPr>
              <w:pStyle w:val="aff"/>
            </w:pPr>
            <w:r w:rsidRPr="00C900C7">
              <w:t>1 – экстренная</w:t>
            </w:r>
          </w:p>
        </w:tc>
      </w:tr>
      <w:tr w:rsidR="0087301F" w:rsidRPr="00C900C7" w:rsidTr="001F7DE9">
        <w:tc>
          <w:tcPr>
            <w:tcW w:w="1444" w:type="dxa"/>
          </w:tcPr>
          <w:p w:rsidR="00011F72" w:rsidRPr="00C900C7" w:rsidRDefault="00A60D4C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oper_complication</w:t>
            </w:r>
            <w:proofErr w:type="spellEnd"/>
          </w:p>
        </w:tc>
        <w:tc>
          <w:tcPr>
            <w:tcW w:w="2551" w:type="dxa"/>
          </w:tcPr>
          <w:p w:rsidR="00011F72" w:rsidRPr="00C900C7" w:rsidRDefault="00A60D4C" w:rsidP="00011F72">
            <w:pPr>
              <w:pStyle w:val="aff"/>
            </w:pPr>
            <w:r w:rsidRPr="00C900C7">
              <w:t>Послеоперационное осложнение</w:t>
            </w:r>
          </w:p>
        </w:tc>
        <w:tc>
          <w:tcPr>
            <w:tcW w:w="2694" w:type="dxa"/>
          </w:tcPr>
          <w:p w:rsidR="00011F72" w:rsidRPr="00C900C7" w:rsidRDefault="00A60D4C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850" w:type="dxa"/>
          </w:tcPr>
          <w:p w:rsidR="00011F72" w:rsidRPr="00C900C7" w:rsidRDefault="00A60D4C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011F72" w:rsidRPr="00C900C7" w:rsidRDefault="00A60D4C" w:rsidP="00011F72">
            <w:pPr>
              <w:pStyle w:val="aff"/>
            </w:pPr>
            <w:r w:rsidRPr="00C900C7">
              <w:t>Допустимые значения:</w:t>
            </w:r>
          </w:p>
          <w:p w:rsidR="00A60D4C" w:rsidRPr="00C900C7" w:rsidRDefault="00A60D4C" w:rsidP="00011F72">
            <w:pPr>
              <w:pStyle w:val="aff"/>
            </w:pPr>
            <w:r w:rsidRPr="00C900C7">
              <w:t>1 – есть осложнение после операции</w:t>
            </w:r>
          </w:p>
        </w:tc>
      </w:tr>
      <w:tr w:rsidR="0087301F" w:rsidRPr="00C900C7" w:rsidTr="001F7DE9">
        <w:tc>
          <w:tcPr>
            <w:tcW w:w="1444" w:type="dxa"/>
          </w:tcPr>
          <w:p w:rsidR="00FD1E38" w:rsidRPr="00C900C7" w:rsidRDefault="00FD1E38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c_teh</w:t>
            </w:r>
            <w:proofErr w:type="spellEnd"/>
          </w:p>
        </w:tc>
        <w:tc>
          <w:tcPr>
            <w:tcW w:w="2551" w:type="dxa"/>
          </w:tcPr>
          <w:p w:rsidR="00FD1E38" w:rsidRPr="00C900C7" w:rsidRDefault="00FD1E38" w:rsidP="00A24C9C">
            <w:pPr>
              <w:pStyle w:val="aff"/>
            </w:pPr>
            <w:r w:rsidRPr="00C900C7">
              <w:t xml:space="preserve">Код используемой техники. </w:t>
            </w:r>
          </w:p>
        </w:tc>
        <w:tc>
          <w:tcPr>
            <w:tcW w:w="2694" w:type="dxa"/>
          </w:tcPr>
          <w:p w:rsidR="00FD1E38" w:rsidRPr="00C900C7" w:rsidRDefault="00FD1E38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850" w:type="dxa"/>
          </w:tcPr>
          <w:p w:rsidR="00FD1E38" w:rsidRPr="00C900C7" w:rsidRDefault="00FD1E38" w:rsidP="00A24C9C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FD1E38" w:rsidRPr="00C900C7" w:rsidRDefault="00FD1E38" w:rsidP="00FD1E38">
            <w:pPr>
              <w:pStyle w:val="aff"/>
            </w:pPr>
            <w:r w:rsidRPr="00C900C7">
              <w:t xml:space="preserve">Согласно утвержденному статистическому талону.  </w:t>
            </w:r>
          </w:p>
        </w:tc>
      </w:tr>
      <w:tr w:rsidR="0087301F" w:rsidRPr="00C900C7" w:rsidTr="001F7DE9">
        <w:tc>
          <w:tcPr>
            <w:tcW w:w="1444" w:type="dxa"/>
          </w:tcPr>
          <w:p w:rsidR="00FD1E38" w:rsidRPr="00C900C7" w:rsidRDefault="00FD1E38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chambertype</w:t>
            </w:r>
            <w:proofErr w:type="spellEnd"/>
          </w:p>
        </w:tc>
        <w:tc>
          <w:tcPr>
            <w:tcW w:w="2551" w:type="dxa"/>
          </w:tcPr>
          <w:p w:rsidR="00FD1E38" w:rsidRPr="00C900C7" w:rsidRDefault="00FD1E38" w:rsidP="00A24C9C">
            <w:pPr>
              <w:pStyle w:val="aff"/>
            </w:pPr>
            <w:r w:rsidRPr="00C900C7">
              <w:t>Тип реанимационной палаты</w:t>
            </w:r>
          </w:p>
        </w:tc>
        <w:tc>
          <w:tcPr>
            <w:tcW w:w="2694" w:type="dxa"/>
          </w:tcPr>
          <w:p w:rsidR="00FD1E38" w:rsidRPr="00C900C7" w:rsidRDefault="00FD1E38" w:rsidP="00A24C9C">
            <w:pPr>
              <w:pStyle w:val="aff"/>
            </w:pPr>
            <w:r w:rsidRPr="00C900C7">
              <w:t>Условно обязательный</w:t>
            </w:r>
          </w:p>
          <w:p w:rsidR="00FD1E38" w:rsidRPr="00C900C7" w:rsidRDefault="00FD1E38" w:rsidP="00A24C9C">
            <w:pPr>
              <w:pStyle w:val="aff"/>
            </w:pPr>
            <w:r w:rsidRPr="00C900C7">
              <w:t>Обязательно заполняется для реанимации</w:t>
            </w:r>
          </w:p>
        </w:tc>
        <w:tc>
          <w:tcPr>
            <w:tcW w:w="850" w:type="dxa"/>
          </w:tcPr>
          <w:p w:rsidR="00FD1E38" w:rsidRPr="00C900C7" w:rsidRDefault="00FD1E38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FD1E38" w:rsidRPr="00C900C7" w:rsidRDefault="00FD1E38" w:rsidP="00FD1E38">
            <w:pPr>
              <w:pStyle w:val="aff"/>
            </w:pPr>
            <w:r w:rsidRPr="00C900C7">
              <w:rPr>
                <w:noProof/>
              </w:rPr>
              <w:t>Из справочник типов палат, оказывающих реанимационные услуги</w:t>
            </w:r>
          </w:p>
        </w:tc>
      </w:tr>
      <w:tr w:rsidR="0087301F" w:rsidRPr="00C900C7" w:rsidTr="001F7DE9">
        <w:tc>
          <w:tcPr>
            <w:tcW w:w="1444" w:type="dxa"/>
          </w:tcPr>
          <w:p w:rsidR="00FD1E38" w:rsidRPr="00C900C7" w:rsidRDefault="00FD1E38" w:rsidP="00A24C9C">
            <w:pPr>
              <w:pStyle w:val="aff"/>
            </w:pPr>
            <w:proofErr w:type="spellStart"/>
            <w:r w:rsidRPr="00C900C7">
              <w:t>child</w:t>
            </w:r>
            <w:proofErr w:type="spellEnd"/>
          </w:p>
        </w:tc>
        <w:tc>
          <w:tcPr>
            <w:tcW w:w="2551" w:type="dxa"/>
          </w:tcPr>
          <w:p w:rsidR="00FD1E38" w:rsidRPr="00C900C7" w:rsidRDefault="00FD1E38" w:rsidP="00A24C9C">
            <w:pPr>
              <w:pStyle w:val="aff"/>
            </w:pPr>
            <w:r w:rsidRPr="00C900C7">
              <w:t xml:space="preserve">Признак, оказания реанимационной услуги ребенку </w:t>
            </w:r>
          </w:p>
        </w:tc>
        <w:tc>
          <w:tcPr>
            <w:tcW w:w="2694" w:type="dxa"/>
          </w:tcPr>
          <w:p w:rsidR="00FD1E38" w:rsidRPr="00C900C7" w:rsidRDefault="00FD1E38" w:rsidP="00A24C9C">
            <w:pPr>
              <w:pStyle w:val="aff"/>
            </w:pPr>
            <w:r w:rsidRPr="00C900C7">
              <w:t xml:space="preserve">Условно обязательный. Заполняется в случае выставления </w:t>
            </w:r>
            <w:proofErr w:type="spellStart"/>
            <w:r w:rsidRPr="00C900C7">
              <w:t>раенимационного</w:t>
            </w:r>
            <w:proofErr w:type="spellEnd"/>
            <w:r w:rsidRPr="00C900C7">
              <w:t xml:space="preserve"> пособия на новорожденного в карте матери.</w:t>
            </w:r>
          </w:p>
        </w:tc>
        <w:tc>
          <w:tcPr>
            <w:tcW w:w="850" w:type="dxa"/>
          </w:tcPr>
          <w:p w:rsidR="00FD1E38" w:rsidRPr="00C900C7" w:rsidRDefault="00FD1E38" w:rsidP="00A24C9C">
            <w:pPr>
              <w:pStyle w:val="aff"/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410" w:type="dxa"/>
          </w:tcPr>
          <w:p w:rsidR="00FD1E38" w:rsidRPr="00C900C7" w:rsidRDefault="00FD1E38" w:rsidP="00A24C9C">
            <w:pPr>
              <w:pStyle w:val="aff"/>
            </w:pPr>
            <w:r w:rsidRPr="00C900C7">
              <w:t>Допустимое значение: 1.</w:t>
            </w:r>
          </w:p>
        </w:tc>
      </w:tr>
      <w:tr w:rsidR="0087301F" w:rsidRPr="00C900C7" w:rsidTr="001F7DE9">
        <w:tc>
          <w:tcPr>
            <w:tcW w:w="1444" w:type="dxa"/>
          </w:tcPr>
          <w:p w:rsidR="00232F24" w:rsidRPr="00C900C7" w:rsidRDefault="00232F24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place</w:t>
            </w:r>
          </w:p>
        </w:tc>
        <w:tc>
          <w:tcPr>
            <w:tcW w:w="2551" w:type="dxa"/>
          </w:tcPr>
          <w:p w:rsidR="00232F24" w:rsidRPr="00C900C7" w:rsidRDefault="00232F24" w:rsidP="00841A7D">
            <w:pPr>
              <w:pStyle w:val="aff"/>
            </w:pPr>
            <w:r w:rsidRPr="00C900C7">
              <w:t xml:space="preserve">Место оказания медицинской услуги </w:t>
            </w:r>
          </w:p>
        </w:tc>
        <w:tc>
          <w:tcPr>
            <w:tcW w:w="2694" w:type="dxa"/>
          </w:tcPr>
          <w:p w:rsidR="00795292" w:rsidRPr="00C900C7" w:rsidRDefault="00232F24" w:rsidP="00795292">
            <w:pPr>
              <w:pStyle w:val="aff"/>
            </w:pPr>
            <w:r w:rsidRPr="00C900C7">
              <w:t>Обязательн</w:t>
            </w:r>
            <w:r w:rsidR="00A93429" w:rsidRPr="00C900C7">
              <w:t>ый</w:t>
            </w:r>
          </w:p>
          <w:p w:rsidR="00232F24" w:rsidRPr="00C900C7" w:rsidRDefault="00795292" w:rsidP="00795292">
            <w:pPr>
              <w:pStyle w:val="aff"/>
            </w:pPr>
            <w:r w:rsidRPr="00C900C7">
              <w:t xml:space="preserve">Заполняется </w:t>
            </w:r>
            <w:r w:rsidR="00232F24" w:rsidRPr="00C900C7">
              <w:t>для услуг по СМП</w:t>
            </w:r>
            <w:r w:rsidR="00841A7D" w:rsidRPr="00C900C7">
              <w:t>, круглосуточного и дневного стационаров</w:t>
            </w:r>
            <w:r w:rsidR="00A93429" w:rsidRPr="00C900C7">
              <w:t xml:space="preserve"> и поликлинике</w:t>
            </w:r>
            <w:r w:rsidR="00841A7D" w:rsidRPr="00C900C7">
              <w:t xml:space="preserve"> </w:t>
            </w:r>
          </w:p>
        </w:tc>
        <w:tc>
          <w:tcPr>
            <w:tcW w:w="850" w:type="dxa"/>
          </w:tcPr>
          <w:p w:rsidR="00232F24" w:rsidRPr="00C900C7" w:rsidRDefault="00232F24" w:rsidP="00A24C9C">
            <w:pPr>
              <w:pStyle w:val="aff"/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410" w:type="dxa"/>
          </w:tcPr>
          <w:p w:rsidR="00232F24" w:rsidRPr="00C900C7" w:rsidRDefault="00232F24" w:rsidP="00A24C9C">
            <w:pPr>
              <w:pStyle w:val="aff"/>
            </w:pPr>
            <w:r w:rsidRPr="00C900C7">
              <w:t>Допустимые значения:</w:t>
            </w:r>
          </w:p>
          <w:p w:rsidR="00232F24" w:rsidRPr="00C900C7" w:rsidRDefault="00232F24" w:rsidP="00A24C9C">
            <w:pPr>
              <w:pStyle w:val="aff"/>
            </w:pPr>
            <w:r w:rsidRPr="00C900C7">
              <w:t>1 – Помощь оказана на месте вызова;</w:t>
            </w:r>
          </w:p>
          <w:p w:rsidR="00841A7D" w:rsidRPr="00C900C7" w:rsidRDefault="00232F24" w:rsidP="00841A7D">
            <w:pPr>
              <w:pStyle w:val="aff"/>
            </w:pPr>
            <w:r w:rsidRPr="00C900C7">
              <w:t>2 – Помощь оказана в автомобиле СМП.</w:t>
            </w:r>
          </w:p>
          <w:p w:rsidR="00841A7D" w:rsidRPr="00C900C7" w:rsidRDefault="00841A7D" w:rsidP="00841A7D">
            <w:pPr>
              <w:pStyle w:val="aff"/>
            </w:pPr>
            <w:r w:rsidRPr="00C900C7">
              <w:t>3 – Помощь оказана в отделении круглосуточного стационара.</w:t>
            </w:r>
          </w:p>
          <w:p w:rsidR="00841A7D" w:rsidRPr="00C900C7" w:rsidRDefault="00841A7D" w:rsidP="00841A7D">
            <w:pPr>
              <w:pStyle w:val="aff"/>
            </w:pPr>
            <w:r w:rsidRPr="00C900C7">
              <w:t>4 – Помощь оказана в отделении дневного стационара.</w:t>
            </w:r>
          </w:p>
          <w:p w:rsidR="00A93429" w:rsidRPr="00C900C7" w:rsidRDefault="00A93429" w:rsidP="00A93429">
            <w:pPr>
              <w:pStyle w:val="aff"/>
            </w:pPr>
            <w:r w:rsidRPr="00C900C7">
              <w:t>5 – Помощь оказана в поликлинике</w:t>
            </w:r>
          </w:p>
        </w:tc>
      </w:tr>
      <w:tr w:rsidR="0087301F" w:rsidRPr="00C900C7" w:rsidTr="001F7DE9">
        <w:tc>
          <w:tcPr>
            <w:tcW w:w="1444" w:type="dxa"/>
          </w:tcPr>
          <w:p w:rsidR="0023579E" w:rsidRPr="00C900C7" w:rsidRDefault="0023579E" w:rsidP="001C0F56">
            <w:pPr>
              <w:pStyle w:val="aff"/>
            </w:pPr>
            <w:proofErr w:type="spellStart"/>
            <w:r w:rsidRPr="00C900C7">
              <w:t>c_anes</w:t>
            </w:r>
            <w:proofErr w:type="spellEnd"/>
          </w:p>
        </w:tc>
        <w:tc>
          <w:tcPr>
            <w:tcW w:w="2551" w:type="dxa"/>
          </w:tcPr>
          <w:p w:rsidR="0023579E" w:rsidRPr="00C900C7" w:rsidRDefault="0023579E" w:rsidP="0023579E">
            <w:pPr>
              <w:pStyle w:val="aff"/>
            </w:pPr>
            <w:r w:rsidRPr="00C900C7">
              <w:t>Код вида анестезии.</w:t>
            </w:r>
          </w:p>
        </w:tc>
        <w:tc>
          <w:tcPr>
            <w:tcW w:w="2694" w:type="dxa"/>
          </w:tcPr>
          <w:p w:rsidR="0023579E" w:rsidRPr="00C900C7" w:rsidRDefault="0023579E" w:rsidP="0023579E">
            <w:pPr>
              <w:pStyle w:val="aff"/>
            </w:pPr>
            <w:r w:rsidRPr="00C900C7">
              <w:t>Условно обязательный.</w:t>
            </w:r>
          </w:p>
          <w:p w:rsidR="0023579E" w:rsidRPr="00C900C7" w:rsidRDefault="0023579E" w:rsidP="001C0F56">
            <w:pPr>
              <w:pStyle w:val="aff"/>
            </w:pPr>
            <w:proofErr w:type="gramStart"/>
            <w:r w:rsidRPr="00C900C7">
              <w:t>Обязательный</w:t>
            </w:r>
            <w:proofErr w:type="gramEnd"/>
            <w:r w:rsidRPr="00C900C7">
              <w:t xml:space="preserve"> в случае предъявления на оплату оперативного пособия</w:t>
            </w:r>
          </w:p>
        </w:tc>
        <w:tc>
          <w:tcPr>
            <w:tcW w:w="850" w:type="dxa"/>
          </w:tcPr>
          <w:p w:rsidR="0023579E" w:rsidRPr="00C900C7" w:rsidRDefault="0023579E" w:rsidP="001C0F56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23579E" w:rsidRPr="00C900C7" w:rsidRDefault="0023579E" w:rsidP="0023579E">
            <w:pPr>
              <w:pStyle w:val="aff"/>
            </w:pPr>
            <w:r w:rsidRPr="00C900C7">
              <w:t xml:space="preserve">До 2 знаков. </w:t>
            </w:r>
            <w:proofErr w:type="gramStart"/>
            <w:r w:rsidRPr="00C900C7">
              <w:t xml:space="preserve">Согласно утвержденной статистической карты выбывшего из стационара. </w:t>
            </w:r>
            <w:proofErr w:type="gramEnd"/>
          </w:p>
        </w:tc>
      </w:tr>
      <w:tr w:rsidR="0087301F" w:rsidRPr="00C900C7" w:rsidTr="001F7DE9">
        <w:tc>
          <w:tcPr>
            <w:tcW w:w="1444" w:type="dxa"/>
          </w:tcPr>
          <w:p w:rsidR="009E175A" w:rsidRPr="00C900C7" w:rsidRDefault="009E175A" w:rsidP="001F7DE9">
            <w:pPr>
              <w:pStyle w:val="aff"/>
            </w:pPr>
            <w:proofErr w:type="spellStart"/>
            <w:r w:rsidRPr="00C900C7">
              <w:rPr>
                <w:lang w:val="en-US"/>
              </w:rPr>
              <w:t>dep_num</w:t>
            </w:r>
            <w:proofErr w:type="spellEnd"/>
          </w:p>
        </w:tc>
        <w:tc>
          <w:tcPr>
            <w:tcW w:w="2551" w:type="dxa"/>
          </w:tcPr>
          <w:p w:rsidR="009E175A" w:rsidRPr="00C900C7" w:rsidRDefault="009E175A" w:rsidP="0023579E">
            <w:pPr>
              <w:pStyle w:val="aff"/>
            </w:pPr>
            <w:r w:rsidRPr="00C900C7">
              <w:t>Код отделения</w:t>
            </w:r>
          </w:p>
        </w:tc>
        <w:tc>
          <w:tcPr>
            <w:tcW w:w="2694" w:type="dxa"/>
          </w:tcPr>
          <w:p w:rsidR="009E175A" w:rsidRPr="00C900C7" w:rsidRDefault="009E175A" w:rsidP="004B6DEC">
            <w:pPr>
              <w:pStyle w:val="aff"/>
            </w:pPr>
            <w:r w:rsidRPr="00C900C7">
              <w:t>Условно обязательный</w:t>
            </w:r>
          </w:p>
          <w:p w:rsidR="009E175A" w:rsidRPr="00C900C7" w:rsidRDefault="009E175A" w:rsidP="00B30DE4">
            <w:pPr>
              <w:pStyle w:val="aff"/>
            </w:pPr>
            <w:r w:rsidRPr="00C900C7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9E175A" w:rsidRPr="00C900C7" w:rsidRDefault="009E175A" w:rsidP="001C0F56">
            <w:pPr>
              <w:pStyle w:val="aff"/>
              <w:rPr>
                <w:lang w:val="en-US"/>
              </w:rPr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410" w:type="dxa"/>
          </w:tcPr>
          <w:p w:rsidR="009E175A" w:rsidRPr="00C900C7" w:rsidRDefault="0095627B" w:rsidP="005360FA">
            <w:pPr>
              <w:pStyle w:val="aff"/>
            </w:pPr>
            <w:r w:rsidRPr="00C900C7">
              <w:t>1</w:t>
            </w:r>
            <w:r w:rsidR="005360FA" w:rsidRPr="00C900C7">
              <w:t>2</w:t>
            </w:r>
            <w:r w:rsidR="009E175A" w:rsidRPr="00C900C7">
              <w:t xml:space="preserve"> знаков. Из справочника отделений МО</w:t>
            </w:r>
          </w:p>
        </w:tc>
      </w:tr>
      <w:tr w:rsidR="0087301F" w:rsidRPr="00C900C7" w:rsidTr="001F7DE9">
        <w:tc>
          <w:tcPr>
            <w:tcW w:w="1444" w:type="dxa"/>
          </w:tcPr>
          <w:p w:rsidR="002508B0" w:rsidRPr="00C900C7" w:rsidRDefault="002508B0" w:rsidP="006A4630">
            <w:pPr>
              <w:pStyle w:val="aff"/>
            </w:pPr>
            <w:proofErr w:type="spellStart"/>
            <w:r w:rsidRPr="00C900C7">
              <w:rPr>
                <w:lang w:val="en-US"/>
              </w:rPr>
              <w:lastRenderedPageBreak/>
              <w:t>prof_</w:t>
            </w:r>
            <w:r w:rsidR="0070103B" w:rsidRPr="00C900C7">
              <w:rPr>
                <w:lang w:val="en-US"/>
              </w:rPr>
              <w:t>h</w:t>
            </w:r>
            <w:proofErr w:type="spellEnd"/>
          </w:p>
        </w:tc>
        <w:tc>
          <w:tcPr>
            <w:tcW w:w="2551" w:type="dxa"/>
          </w:tcPr>
          <w:p w:rsidR="002508B0" w:rsidRPr="00C900C7" w:rsidRDefault="002A1FE9" w:rsidP="0023579E">
            <w:pPr>
              <w:pStyle w:val="aff"/>
            </w:pPr>
            <w:r w:rsidRPr="00C900C7">
              <w:t>Код профиля койки</w:t>
            </w:r>
          </w:p>
        </w:tc>
        <w:tc>
          <w:tcPr>
            <w:tcW w:w="2694" w:type="dxa"/>
          </w:tcPr>
          <w:p w:rsidR="002A1FE9" w:rsidRPr="00C900C7" w:rsidRDefault="002A1FE9" w:rsidP="002A1FE9">
            <w:pPr>
              <w:pStyle w:val="aff"/>
            </w:pPr>
            <w:r w:rsidRPr="00C900C7">
              <w:t>Условно обязательный</w:t>
            </w:r>
          </w:p>
          <w:p w:rsidR="002508B0" w:rsidRPr="00C900C7" w:rsidRDefault="002A1FE9" w:rsidP="002A1FE9">
            <w:pPr>
              <w:pStyle w:val="aff"/>
            </w:pPr>
            <w:r w:rsidRPr="00C900C7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2508B0" w:rsidRPr="00C900C7" w:rsidRDefault="0070103B" w:rsidP="001C0F56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2508B0" w:rsidRPr="00C900C7" w:rsidRDefault="002A1FE9" w:rsidP="002A1FE9">
            <w:pPr>
              <w:pStyle w:val="aff"/>
            </w:pPr>
            <w:r w:rsidRPr="00C900C7">
              <w:t>Из справочника кодов профилей койки</w:t>
            </w:r>
          </w:p>
        </w:tc>
      </w:tr>
      <w:tr w:rsidR="0087301F" w:rsidRPr="00C900C7" w:rsidTr="001F7DE9">
        <w:tc>
          <w:tcPr>
            <w:tcW w:w="1444" w:type="dxa"/>
          </w:tcPr>
          <w:p w:rsidR="00126A84" w:rsidRPr="00C900C7" w:rsidRDefault="00126A84" w:rsidP="001F7DE9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koef_z</w:t>
            </w:r>
            <w:proofErr w:type="spellEnd"/>
          </w:p>
        </w:tc>
        <w:tc>
          <w:tcPr>
            <w:tcW w:w="2551" w:type="dxa"/>
          </w:tcPr>
          <w:p w:rsidR="00126A84" w:rsidRPr="00C900C7" w:rsidRDefault="00126A84" w:rsidP="00B30DE4">
            <w:pPr>
              <w:pStyle w:val="1e"/>
            </w:pPr>
            <w:r w:rsidRPr="00C900C7">
              <w:t xml:space="preserve">Коэффициент </w:t>
            </w:r>
            <w:proofErr w:type="gramStart"/>
            <w:r w:rsidR="00295215" w:rsidRPr="00C900C7">
              <w:t>относительной</w:t>
            </w:r>
            <w:proofErr w:type="gramEnd"/>
            <w:r w:rsidR="00295215" w:rsidRPr="00C900C7">
              <w:t xml:space="preserve"> </w:t>
            </w:r>
            <w:proofErr w:type="spellStart"/>
            <w:r w:rsidRPr="00C900C7">
              <w:t>затратоемкости</w:t>
            </w:r>
            <w:proofErr w:type="spellEnd"/>
          </w:p>
        </w:tc>
        <w:tc>
          <w:tcPr>
            <w:tcW w:w="2694" w:type="dxa"/>
          </w:tcPr>
          <w:p w:rsidR="00126A84" w:rsidRPr="00C900C7" w:rsidRDefault="00126A84" w:rsidP="00126A84">
            <w:pPr>
              <w:pStyle w:val="aff"/>
            </w:pPr>
            <w:r w:rsidRPr="00C900C7">
              <w:t>Условно обязательный</w:t>
            </w:r>
          </w:p>
          <w:p w:rsidR="00126A84" w:rsidRPr="00C900C7" w:rsidRDefault="00126A84" w:rsidP="00B30DE4">
            <w:pPr>
              <w:pStyle w:val="aff"/>
            </w:pPr>
            <w:r w:rsidRPr="00C900C7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126A84" w:rsidRPr="00C900C7" w:rsidRDefault="00EE2B2C" w:rsidP="001C0F56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410" w:type="dxa"/>
          </w:tcPr>
          <w:p w:rsidR="00126A84" w:rsidRPr="00C900C7" w:rsidRDefault="00F90AB0" w:rsidP="005360FA">
            <w:pPr>
              <w:pStyle w:val="aff"/>
            </w:pPr>
            <w:r w:rsidRPr="00C900C7">
              <w:t xml:space="preserve">Значение коэффициента </w:t>
            </w:r>
            <w:proofErr w:type="gramStart"/>
            <w:r w:rsidR="00295215" w:rsidRPr="00C900C7">
              <w:t>относительной</w:t>
            </w:r>
            <w:proofErr w:type="gramEnd"/>
            <w:r w:rsidR="00295215" w:rsidRPr="00C900C7">
              <w:t xml:space="preserve"> </w:t>
            </w:r>
            <w:proofErr w:type="spellStart"/>
            <w:r w:rsidRPr="00C900C7">
              <w:t>затратоемкости</w:t>
            </w:r>
            <w:proofErr w:type="spellEnd"/>
          </w:p>
        </w:tc>
      </w:tr>
      <w:tr w:rsidR="0087301F" w:rsidRPr="00C900C7" w:rsidTr="001F7DE9">
        <w:tc>
          <w:tcPr>
            <w:tcW w:w="1444" w:type="dxa"/>
          </w:tcPr>
          <w:p w:rsidR="00126A84" w:rsidRPr="00C900C7" w:rsidRDefault="00126A84" w:rsidP="001F7DE9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koef_up</w:t>
            </w:r>
            <w:proofErr w:type="spellEnd"/>
          </w:p>
        </w:tc>
        <w:tc>
          <w:tcPr>
            <w:tcW w:w="2551" w:type="dxa"/>
          </w:tcPr>
          <w:p w:rsidR="00126A84" w:rsidRPr="00C900C7" w:rsidRDefault="00126A84" w:rsidP="00B30DE4">
            <w:pPr>
              <w:pStyle w:val="1e"/>
            </w:pPr>
            <w:r w:rsidRPr="00C900C7">
              <w:t>Управленческий коэффициент</w:t>
            </w:r>
          </w:p>
        </w:tc>
        <w:tc>
          <w:tcPr>
            <w:tcW w:w="2694" w:type="dxa"/>
          </w:tcPr>
          <w:p w:rsidR="00126A84" w:rsidRPr="00C900C7" w:rsidRDefault="00126A84" w:rsidP="00126A84">
            <w:pPr>
              <w:pStyle w:val="aff"/>
            </w:pPr>
            <w:r w:rsidRPr="00C900C7">
              <w:t>Условно обязательный</w:t>
            </w:r>
          </w:p>
          <w:p w:rsidR="00126A84" w:rsidRPr="00C900C7" w:rsidRDefault="00126A84" w:rsidP="00B30DE4">
            <w:pPr>
              <w:pStyle w:val="aff"/>
            </w:pPr>
            <w:r w:rsidRPr="00C900C7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126A84" w:rsidRPr="00C900C7" w:rsidRDefault="00EE2B2C" w:rsidP="001C0F56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410" w:type="dxa"/>
          </w:tcPr>
          <w:p w:rsidR="00126A84" w:rsidRPr="00C900C7" w:rsidRDefault="00F90AB0" w:rsidP="005360FA">
            <w:pPr>
              <w:pStyle w:val="aff"/>
            </w:pPr>
            <w:r w:rsidRPr="00C900C7">
              <w:t xml:space="preserve">Значение управленческого коэффициента для </w:t>
            </w:r>
            <w:proofErr w:type="gramStart"/>
            <w:r w:rsidRPr="00C900C7">
              <w:t>федеральной</w:t>
            </w:r>
            <w:proofErr w:type="gramEnd"/>
            <w:r w:rsidRPr="00C900C7">
              <w:t xml:space="preserve"> КСГ (при отсутствии указывается «1»)</w:t>
            </w:r>
          </w:p>
        </w:tc>
      </w:tr>
      <w:tr w:rsidR="0087301F" w:rsidRPr="00C900C7" w:rsidTr="001F7DE9">
        <w:tc>
          <w:tcPr>
            <w:tcW w:w="1444" w:type="dxa"/>
          </w:tcPr>
          <w:p w:rsidR="00126A84" w:rsidRPr="00C900C7" w:rsidRDefault="00126A84" w:rsidP="001F7DE9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bztsz</w:t>
            </w:r>
            <w:proofErr w:type="spellEnd"/>
          </w:p>
        </w:tc>
        <w:tc>
          <w:tcPr>
            <w:tcW w:w="2551" w:type="dxa"/>
          </w:tcPr>
          <w:p w:rsidR="00126A84" w:rsidRPr="00C900C7" w:rsidRDefault="00126A84" w:rsidP="0023579E">
            <w:pPr>
              <w:pStyle w:val="aff"/>
            </w:pPr>
            <w:r w:rsidRPr="00C900C7">
              <w:t>Базовая ставка</w:t>
            </w:r>
          </w:p>
        </w:tc>
        <w:tc>
          <w:tcPr>
            <w:tcW w:w="2694" w:type="dxa"/>
          </w:tcPr>
          <w:p w:rsidR="00126A84" w:rsidRPr="00C900C7" w:rsidRDefault="00126A84" w:rsidP="00126A84">
            <w:pPr>
              <w:pStyle w:val="aff"/>
            </w:pPr>
            <w:r w:rsidRPr="00C900C7">
              <w:t>Условно обязательный</w:t>
            </w:r>
          </w:p>
          <w:p w:rsidR="00126A84" w:rsidRPr="00C900C7" w:rsidRDefault="00126A84" w:rsidP="00B30DE4">
            <w:pPr>
              <w:pStyle w:val="aff"/>
            </w:pPr>
            <w:r w:rsidRPr="00C900C7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126A84" w:rsidRPr="00C900C7" w:rsidRDefault="00EE2B2C" w:rsidP="001C0F56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410" w:type="dxa"/>
          </w:tcPr>
          <w:p w:rsidR="00126A84" w:rsidRPr="00C900C7" w:rsidRDefault="00F90AB0" w:rsidP="005360FA">
            <w:pPr>
              <w:pStyle w:val="aff"/>
            </w:pPr>
            <w:r w:rsidRPr="00C900C7">
              <w:t>Значение базовой ставки, указывается в рублях</w:t>
            </w:r>
          </w:p>
        </w:tc>
      </w:tr>
      <w:tr w:rsidR="0087301F" w:rsidRPr="00C900C7" w:rsidTr="001F7DE9">
        <w:tc>
          <w:tcPr>
            <w:tcW w:w="1444" w:type="dxa"/>
          </w:tcPr>
          <w:p w:rsidR="00F90AB0" w:rsidRPr="00C900C7" w:rsidRDefault="00F90AB0" w:rsidP="001F7DE9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koef_d</w:t>
            </w:r>
            <w:proofErr w:type="spellEnd"/>
          </w:p>
        </w:tc>
        <w:tc>
          <w:tcPr>
            <w:tcW w:w="2551" w:type="dxa"/>
          </w:tcPr>
          <w:p w:rsidR="00F90AB0" w:rsidRPr="00C900C7" w:rsidRDefault="00F90AB0" w:rsidP="0023579E">
            <w:pPr>
              <w:pStyle w:val="aff"/>
            </w:pPr>
            <w:r w:rsidRPr="00C900C7">
              <w:t>Коэффициент дифференциации</w:t>
            </w:r>
          </w:p>
        </w:tc>
        <w:tc>
          <w:tcPr>
            <w:tcW w:w="2694" w:type="dxa"/>
          </w:tcPr>
          <w:p w:rsidR="00F90AB0" w:rsidRPr="00C900C7" w:rsidRDefault="00F90AB0" w:rsidP="00126A84">
            <w:pPr>
              <w:pStyle w:val="aff"/>
            </w:pPr>
            <w:r w:rsidRPr="00C900C7">
              <w:t>Условно обязательный</w:t>
            </w:r>
          </w:p>
          <w:p w:rsidR="00F90AB0" w:rsidRPr="00C900C7" w:rsidRDefault="00F90AB0" w:rsidP="00B30DE4">
            <w:pPr>
              <w:pStyle w:val="aff"/>
            </w:pPr>
            <w:r w:rsidRPr="00C900C7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F90AB0" w:rsidRPr="00C900C7" w:rsidRDefault="00EE2B2C" w:rsidP="001C0F56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410" w:type="dxa"/>
          </w:tcPr>
          <w:p w:rsidR="00F90AB0" w:rsidRPr="00C900C7" w:rsidRDefault="00F90AB0" w:rsidP="00B30DE4">
            <w:pPr>
              <w:pStyle w:val="1e"/>
              <w:jc w:val="left"/>
            </w:pPr>
            <w:r w:rsidRPr="00C900C7">
              <w:t>Значение коэффициента дифференциации</w:t>
            </w:r>
          </w:p>
        </w:tc>
      </w:tr>
      <w:tr w:rsidR="0087301F" w:rsidRPr="00C900C7" w:rsidTr="001F7DE9">
        <w:tc>
          <w:tcPr>
            <w:tcW w:w="1444" w:type="dxa"/>
          </w:tcPr>
          <w:p w:rsidR="00F90AB0" w:rsidRPr="00C900C7" w:rsidRDefault="00F90AB0" w:rsidP="001F7DE9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koef_u</w:t>
            </w:r>
            <w:proofErr w:type="spellEnd"/>
          </w:p>
        </w:tc>
        <w:tc>
          <w:tcPr>
            <w:tcW w:w="2551" w:type="dxa"/>
          </w:tcPr>
          <w:p w:rsidR="00F90AB0" w:rsidRPr="00C900C7" w:rsidRDefault="00F90AB0" w:rsidP="0023579E">
            <w:pPr>
              <w:pStyle w:val="aff"/>
            </w:pPr>
            <w:r w:rsidRPr="00C900C7">
              <w:t>Коэффициент уровня</w:t>
            </w:r>
            <w:r w:rsidR="00212B0E" w:rsidRPr="00C900C7">
              <w:t xml:space="preserve"> / подуровня</w:t>
            </w:r>
            <w:r w:rsidRPr="00C900C7">
              <w:t xml:space="preserve"> медицинской помощи</w:t>
            </w:r>
          </w:p>
        </w:tc>
        <w:tc>
          <w:tcPr>
            <w:tcW w:w="2694" w:type="dxa"/>
          </w:tcPr>
          <w:p w:rsidR="00F90AB0" w:rsidRPr="00C900C7" w:rsidRDefault="00F90AB0" w:rsidP="00126A84">
            <w:pPr>
              <w:pStyle w:val="aff"/>
            </w:pPr>
            <w:r w:rsidRPr="00C900C7">
              <w:t>Условно обязательный</w:t>
            </w:r>
          </w:p>
          <w:p w:rsidR="00F90AB0" w:rsidRPr="00C900C7" w:rsidRDefault="00F90AB0" w:rsidP="00B30DE4">
            <w:pPr>
              <w:pStyle w:val="aff"/>
            </w:pPr>
            <w:r w:rsidRPr="00C900C7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F90AB0" w:rsidRPr="00C900C7" w:rsidRDefault="00EE2B2C" w:rsidP="001C0F56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410" w:type="dxa"/>
          </w:tcPr>
          <w:p w:rsidR="00F90AB0" w:rsidRPr="00C900C7" w:rsidRDefault="00F90AB0" w:rsidP="00B30DE4">
            <w:pPr>
              <w:pStyle w:val="1e"/>
              <w:jc w:val="left"/>
            </w:pPr>
            <w:r w:rsidRPr="00C900C7">
              <w:t>Значение коэффициента уровня</w:t>
            </w:r>
            <w:r w:rsidR="00212B0E" w:rsidRPr="00C900C7">
              <w:t xml:space="preserve"> / подуровня</w:t>
            </w:r>
            <w:r w:rsidRPr="00C900C7">
              <w:t xml:space="preserve"> медицинской организации</w:t>
            </w:r>
          </w:p>
        </w:tc>
      </w:tr>
      <w:tr w:rsidR="0087301F" w:rsidRPr="00C900C7" w:rsidTr="001F7DE9">
        <w:tc>
          <w:tcPr>
            <w:tcW w:w="1444" w:type="dxa"/>
          </w:tcPr>
          <w:p w:rsidR="00F90AB0" w:rsidRPr="00C900C7" w:rsidRDefault="00F90AB0" w:rsidP="001F7DE9">
            <w:pPr>
              <w:pStyle w:val="aff"/>
            </w:pPr>
            <w:proofErr w:type="spellStart"/>
            <w:r w:rsidRPr="00C900C7">
              <w:rPr>
                <w:lang w:val="en-US"/>
              </w:rPr>
              <w:t>it_sl</w:t>
            </w:r>
            <w:proofErr w:type="spellEnd"/>
          </w:p>
        </w:tc>
        <w:tc>
          <w:tcPr>
            <w:tcW w:w="2551" w:type="dxa"/>
          </w:tcPr>
          <w:p w:rsidR="00F90AB0" w:rsidRPr="00C900C7" w:rsidRDefault="00F90AB0" w:rsidP="0023579E">
            <w:pPr>
              <w:pStyle w:val="aff"/>
            </w:pPr>
            <w:r w:rsidRPr="00C900C7">
              <w:t>Примененный коэффициент сложности лечения пациента</w:t>
            </w:r>
          </w:p>
        </w:tc>
        <w:tc>
          <w:tcPr>
            <w:tcW w:w="2694" w:type="dxa"/>
          </w:tcPr>
          <w:p w:rsidR="00F90AB0" w:rsidRPr="00C900C7" w:rsidRDefault="00F90AB0" w:rsidP="00126A84">
            <w:pPr>
              <w:pStyle w:val="aff"/>
            </w:pPr>
            <w:r w:rsidRPr="00C900C7">
              <w:t>Условно обязательный</w:t>
            </w:r>
          </w:p>
          <w:p w:rsidR="00F90AB0" w:rsidRPr="00C900C7" w:rsidRDefault="00F90AB0" w:rsidP="00126A84">
            <w:pPr>
              <w:pStyle w:val="aff"/>
            </w:pPr>
            <w:r w:rsidRPr="00C900C7">
              <w:t>Обязательно заполняется для услуг круглосуточного и дневного стационаров.</w:t>
            </w:r>
          </w:p>
          <w:p w:rsidR="00F90AB0" w:rsidRPr="00C900C7" w:rsidRDefault="00F90AB0" w:rsidP="00126A84">
            <w:pPr>
              <w:pStyle w:val="aff"/>
              <w:rPr>
                <w:lang w:val="en-US"/>
              </w:rPr>
            </w:pPr>
            <w:r w:rsidRPr="00C900C7">
              <w:t>Указывается только при использовании.</w:t>
            </w:r>
          </w:p>
        </w:tc>
        <w:tc>
          <w:tcPr>
            <w:tcW w:w="850" w:type="dxa"/>
          </w:tcPr>
          <w:p w:rsidR="00F90AB0" w:rsidRPr="00C900C7" w:rsidRDefault="00EE2B2C" w:rsidP="001C0F56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410" w:type="dxa"/>
          </w:tcPr>
          <w:p w:rsidR="00F90AB0" w:rsidRPr="00C900C7" w:rsidRDefault="00F90AB0" w:rsidP="00126A84">
            <w:pPr>
              <w:pStyle w:val="1e"/>
            </w:pPr>
            <w:r w:rsidRPr="00C900C7">
              <w:t>Итоговое значение коэффициента сложности лечения пациента для данного случая.</w:t>
            </w:r>
          </w:p>
          <w:p w:rsidR="00F90AB0" w:rsidRPr="00C900C7" w:rsidRDefault="00F90AB0" w:rsidP="00126A84">
            <w:pPr>
              <w:pStyle w:val="aff"/>
            </w:pPr>
          </w:p>
        </w:tc>
      </w:tr>
      <w:tr w:rsidR="001B34CE" w:rsidRPr="00C900C7" w:rsidTr="001F7DE9">
        <w:tc>
          <w:tcPr>
            <w:tcW w:w="1444" w:type="dxa"/>
          </w:tcPr>
          <w:p w:rsidR="001B34CE" w:rsidRPr="00C900C7" w:rsidRDefault="001B34CE" w:rsidP="00B30DE4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vid_vme</w:t>
            </w:r>
            <w:proofErr w:type="spellEnd"/>
          </w:p>
        </w:tc>
        <w:tc>
          <w:tcPr>
            <w:tcW w:w="2551" w:type="dxa"/>
          </w:tcPr>
          <w:p w:rsidR="001B34CE" w:rsidRPr="00C900C7" w:rsidRDefault="001B34CE" w:rsidP="0023579E">
            <w:pPr>
              <w:pStyle w:val="aff"/>
            </w:pPr>
            <w:r w:rsidRPr="00C900C7">
              <w:t>Вид вмешательства</w:t>
            </w:r>
          </w:p>
        </w:tc>
        <w:tc>
          <w:tcPr>
            <w:tcW w:w="2694" w:type="dxa"/>
          </w:tcPr>
          <w:p w:rsidR="001B34CE" w:rsidRPr="00C900C7" w:rsidRDefault="001B34CE" w:rsidP="00126A84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850" w:type="dxa"/>
          </w:tcPr>
          <w:p w:rsidR="001B34CE" w:rsidRPr="00C900C7" w:rsidRDefault="001B34CE" w:rsidP="001C0F56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410" w:type="dxa"/>
          </w:tcPr>
          <w:p w:rsidR="001B34CE" w:rsidRPr="00C900C7" w:rsidRDefault="001B34CE" w:rsidP="00DC728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 xml:space="preserve">Указывается в соответствии </w:t>
            </w:r>
            <w:proofErr w:type="gramStart"/>
            <w:r w:rsidRPr="00C900C7">
              <w:t>с</w:t>
            </w:r>
            <w:proofErr w:type="gramEnd"/>
            <w:r w:rsidRPr="00C900C7">
              <w:t xml:space="preserve"> </w:t>
            </w:r>
            <w:r w:rsidR="00DC728C" w:rsidRPr="00C900C7">
              <w:t xml:space="preserve">справочником простых медицинских </w:t>
            </w:r>
            <w:r w:rsidRPr="00C900C7">
              <w:t xml:space="preserve">услуг, в том числе для услуг диализа. Обязательно к заполнению при установленном </w:t>
            </w:r>
            <w:r w:rsidRPr="00C900C7">
              <w:lastRenderedPageBreak/>
              <w:t>основном диагнозе злокачественного новообразования (первый символ кода основного диагноза - "C" или код основного д</w:t>
            </w:r>
            <w:r w:rsidR="00254DA4" w:rsidRPr="00C900C7">
              <w:t>иагноза входит в диапазон D00-</w:t>
            </w:r>
            <w:r w:rsidRPr="00C900C7">
              <w:t xml:space="preserve">D09) и </w:t>
            </w:r>
            <w:proofErr w:type="spellStart"/>
            <w:r w:rsidRPr="00C900C7">
              <w:t>нейтропении</w:t>
            </w:r>
            <w:proofErr w:type="spellEnd"/>
            <w:r w:rsidRPr="00C900C7">
              <w:t xml:space="preserve"> (код основного диагноза - D70 </w:t>
            </w:r>
            <w:r w:rsidR="00254DA4" w:rsidRPr="00C900C7">
              <w:t>с сопутствующим диагнозом C00-</w:t>
            </w:r>
            <w:r w:rsidRPr="00C900C7">
              <w:t>C80 или C97) в случае проведения хирургического лечения, лучевой или химиолучевой терапии.</w:t>
            </w:r>
          </w:p>
        </w:tc>
      </w:tr>
      <w:tr w:rsidR="0087301F" w:rsidRPr="00C900C7" w:rsidTr="001F7DE9">
        <w:tc>
          <w:tcPr>
            <w:tcW w:w="1444" w:type="dxa"/>
          </w:tcPr>
          <w:p w:rsidR="00F90AB0" w:rsidRPr="00C900C7" w:rsidRDefault="00F90AB0" w:rsidP="001F7DE9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lastRenderedPageBreak/>
              <w:t>vmp_kind</w:t>
            </w:r>
            <w:proofErr w:type="spellEnd"/>
          </w:p>
        </w:tc>
        <w:tc>
          <w:tcPr>
            <w:tcW w:w="2551" w:type="dxa"/>
          </w:tcPr>
          <w:p w:rsidR="00F90AB0" w:rsidRPr="00C900C7" w:rsidRDefault="00F90AB0" w:rsidP="0023579E">
            <w:pPr>
              <w:pStyle w:val="aff"/>
            </w:pPr>
            <w:r w:rsidRPr="00C900C7">
              <w:t>Вид ВМП</w:t>
            </w:r>
          </w:p>
        </w:tc>
        <w:tc>
          <w:tcPr>
            <w:tcW w:w="2694" w:type="dxa"/>
          </w:tcPr>
          <w:p w:rsidR="00F90AB0" w:rsidRPr="00C900C7" w:rsidRDefault="00F90AB0" w:rsidP="00126A84">
            <w:pPr>
              <w:pStyle w:val="aff"/>
            </w:pPr>
            <w:r w:rsidRPr="00C900C7">
              <w:t>Условно обязательный</w:t>
            </w:r>
          </w:p>
          <w:p w:rsidR="00F90AB0" w:rsidRPr="00C900C7" w:rsidRDefault="00F90AB0" w:rsidP="00B30DE4">
            <w:pPr>
              <w:pStyle w:val="aff"/>
            </w:pPr>
            <w:r w:rsidRPr="00C900C7">
              <w:t>Обязательно заполняется для услуг круглосуточного и дневного стационаров</w:t>
            </w:r>
            <w:r w:rsidR="00AD17F1" w:rsidRPr="00C900C7">
              <w:t>, при оказании ВМП</w:t>
            </w:r>
          </w:p>
        </w:tc>
        <w:tc>
          <w:tcPr>
            <w:tcW w:w="850" w:type="dxa"/>
          </w:tcPr>
          <w:p w:rsidR="00F90AB0" w:rsidRPr="00C900C7" w:rsidRDefault="00EE2B2C" w:rsidP="001C0F56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410" w:type="dxa"/>
          </w:tcPr>
          <w:p w:rsidR="00F90AB0" w:rsidRPr="00C900C7" w:rsidRDefault="00EE2B2C" w:rsidP="005360FA">
            <w:pPr>
              <w:pStyle w:val="aff"/>
            </w:pPr>
            <w:r w:rsidRPr="00C900C7">
              <w:t>Вид высокотехнологичной медицинской помощи</w:t>
            </w:r>
          </w:p>
        </w:tc>
      </w:tr>
      <w:tr w:rsidR="0087301F" w:rsidRPr="00C900C7" w:rsidTr="001F7DE9">
        <w:tc>
          <w:tcPr>
            <w:tcW w:w="1444" w:type="dxa"/>
          </w:tcPr>
          <w:p w:rsidR="00F90AB0" w:rsidRPr="00C900C7" w:rsidRDefault="00F90AB0" w:rsidP="001F7DE9">
            <w:pPr>
              <w:pStyle w:val="aff"/>
            </w:pPr>
            <w:proofErr w:type="spellStart"/>
            <w:r w:rsidRPr="00C900C7">
              <w:rPr>
                <w:lang w:val="en-US"/>
              </w:rPr>
              <w:t>vmp</w:t>
            </w:r>
            <w:proofErr w:type="spellEnd"/>
            <w:r w:rsidRPr="00C900C7">
              <w:t>_</w:t>
            </w:r>
            <w:r w:rsidRPr="00C900C7">
              <w:rPr>
                <w:lang w:val="en-US"/>
              </w:rPr>
              <w:t>method</w:t>
            </w:r>
          </w:p>
        </w:tc>
        <w:tc>
          <w:tcPr>
            <w:tcW w:w="2551" w:type="dxa"/>
          </w:tcPr>
          <w:p w:rsidR="00F90AB0" w:rsidRPr="00C900C7" w:rsidRDefault="00F90AB0" w:rsidP="0023579E">
            <w:pPr>
              <w:pStyle w:val="aff"/>
            </w:pPr>
            <w:r w:rsidRPr="00C900C7">
              <w:t>Метод ВМП</w:t>
            </w:r>
          </w:p>
        </w:tc>
        <w:tc>
          <w:tcPr>
            <w:tcW w:w="2694" w:type="dxa"/>
          </w:tcPr>
          <w:p w:rsidR="00F90AB0" w:rsidRPr="00C900C7" w:rsidRDefault="00F90AB0" w:rsidP="00126A84">
            <w:pPr>
              <w:pStyle w:val="aff"/>
            </w:pPr>
            <w:r w:rsidRPr="00C900C7">
              <w:t>Условно обязательный</w:t>
            </w:r>
          </w:p>
          <w:p w:rsidR="00F90AB0" w:rsidRPr="00C900C7" w:rsidRDefault="00F90AB0" w:rsidP="00B30DE4">
            <w:pPr>
              <w:pStyle w:val="aff"/>
            </w:pPr>
            <w:r w:rsidRPr="00C900C7">
              <w:t>Обязательно заполняется для услуг круглосуточного и дневного стационаров</w:t>
            </w:r>
            <w:r w:rsidR="00AD17F1" w:rsidRPr="00C900C7">
              <w:t>, при оказании ВМП</w:t>
            </w:r>
          </w:p>
        </w:tc>
        <w:tc>
          <w:tcPr>
            <w:tcW w:w="850" w:type="dxa"/>
          </w:tcPr>
          <w:p w:rsidR="00F90AB0" w:rsidRPr="00C900C7" w:rsidRDefault="00EE2B2C" w:rsidP="001C0F56">
            <w:pPr>
              <w:pStyle w:val="aff"/>
              <w:rPr>
                <w:lang w:val="en-US"/>
              </w:rPr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410" w:type="dxa"/>
          </w:tcPr>
          <w:p w:rsidR="00F90AB0" w:rsidRPr="00C900C7" w:rsidRDefault="00F90AB0" w:rsidP="005360FA">
            <w:pPr>
              <w:pStyle w:val="aff"/>
            </w:pPr>
            <w:r w:rsidRPr="00C900C7">
              <w:t>Метод высокотехнологичной медицинской помощи</w:t>
            </w:r>
          </w:p>
        </w:tc>
      </w:tr>
      <w:tr w:rsidR="0087301F" w:rsidRPr="00C900C7" w:rsidTr="001F7DE9">
        <w:tc>
          <w:tcPr>
            <w:tcW w:w="1444" w:type="dxa"/>
          </w:tcPr>
          <w:p w:rsidR="00F90AB0" w:rsidRPr="00C900C7" w:rsidRDefault="00F90AB0" w:rsidP="001F7DE9">
            <w:pPr>
              <w:pStyle w:val="aff"/>
            </w:pPr>
            <w:proofErr w:type="spellStart"/>
            <w:r w:rsidRPr="00C900C7">
              <w:rPr>
                <w:lang w:val="en-US"/>
              </w:rPr>
              <w:t>vmp_group</w:t>
            </w:r>
            <w:proofErr w:type="spellEnd"/>
          </w:p>
        </w:tc>
        <w:tc>
          <w:tcPr>
            <w:tcW w:w="2551" w:type="dxa"/>
          </w:tcPr>
          <w:p w:rsidR="00F90AB0" w:rsidRPr="00C900C7" w:rsidRDefault="00F90AB0" w:rsidP="0023579E">
            <w:pPr>
              <w:pStyle w:val="aff"/>
            </w:pPr>
            <w:r w:rsidRPr="00C900C7">
              <w:t>Группа ВМП</w:t>
            </w:r>
          </w:p>
        </w:tc>
        <w:tc>
          <w:tcPr>
            <w:tcW w:w="2694" w:type="dxa"/>
          </w:tcPr>
          <w:p w:rsidR="00AD17F1" w:rsidRPr="00C900C7" w:rsidRDefault="00AD17F1" w:rsidP="00AD17F1">
            <w:pPr>
              <w:pStyle w:val="aff"/>
            </w:pPr>
            <w:r w:rsidRPr="00C900C7">
              <w:t>Условно обязательный</w:t>
            </w:r>
          </w:p>
          <w:p w:rsidR="00F90AB0" w:rsidRPr="00C900C7" w:rsidRDefault="00AD17F1" w:rsidP="00AD17F1">
            <w:pPr>
              <w:pStyle w:val="aff"/>
            </w:pPr>
            <w:r w:rsidRPr="00C900C7">
              <w:t>Обязательно заполняется для услуг круглосуточного и дневного стационаров, при оказании ВМП</w:t>
            </w:r>
          </w:p>
        </w:tc>
        <w:tc>
          <w:tcPr>
            <w:tcW w:w="850" w:type="dxa"/>
          </w:tcPr>
          <w:p w:rsidR="00F90AB0" w:rsidRPr="00C900C7" w:rsidRDefault="00EE2B2C" w:rsidP="001C0F56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410" w:type="dxa"/>
          </w:tcPr>
          <w:p w:rsidR="00F90AB0" w:rsidRPr="00C900C7" w:rsidRDefault="00EE2B2C" w:rsidP="00EE2B2C">
            <w:pPr>
              <w:pStyle w:val="aff"/>
            </w:pPr>
            <w:r w:rsidRPr="00C900C7">
              <w:t>Группа высокотехнологичной медицинской помощи</w:t>
            </w:r>
          </w:p>
        </w:tc>
      </w:tr>
      <w:tr w:rsidR="0087301F" w:rsidRPr="00C900C7" w:rsidTr="001F7DE9">
        <w:tc>
          <w:tcPr>
            <w:tcW w:w="1444" w:type="dxa"/>
          </w:tcPr>
          <w:p w:rsidR="005E12BD" w:rsidRPr="00C900C7" w:rsidRDefault="005E12BD" w:rsidP="001F7DE9">
            <w:pPr>
              <w:pStyle w:val="aff"/>
            </w:pPr>
            <w:proofErr w:type="spellStart"/>
            <w:r w:rsidRPr="00C900C7">
              <w:rPr>
                <w:lang w:val="en-US"/>
              </w:rPr>
              <w:t>vmp_model</w:t>
            </w:r>
            <w:proofErr w:type="spellEnd"/>
          </w:p>
        </w:tc>
        <w:tc>
          <w:tcPr>
            <w:tcW w:w="2551" w:type="dxa"/>
          </w:tcPr>
          <w:p w:rsidR="005E12BD" w:rsidRPr="00C900C7" w:rsidRDefault="005E12BD" w:rsidP="0023579E">
            <w:pPr>
              <w:pStyle w:val="aff"/>
            </w:pPr>
            <w:r w:rsidRPr="00C900C7">
              <w:t>Модель пациента ВМП</w:t>
            </w:r>
          </w:p>
        </w:tc>
        <w:tc>
          <w:tcPr>
            <w:tcW w:w="2694" w:type="dxa"/>
          </w:tcPr>
          <w:p w:rsidR="005E12BD" w:rsidRPr="00C900C7" w:rsidRDefault="005E12BD" w:rsidP="005E12BD">
            <w:pPr>
              <w:pStyle w:val="aff"/>
            </w:pPr>
            <w:r w:rsidRPr="00C900C7">
              <w:t>Условно обязательный</w:t>
            </w:r>
          </w:p>
          <w:p w:rsidR="005E12BD" w:rsidRPr="00C900C7" w:rsidRDefault="005E12BD" w:rsidP="005E12BD">
            <w:pPr>
              <w:pStyle w:val="aff"/>
            </w:pPr>
            <w:r w:rsidRPr="00C900C7">
              <w:t>Обязательно заполняется для услуг круглосуточного и дневного стационаров, при оказании ВМП</w:t>
            </w:r>
          </w:p>
        </w:tc>
        <w:tc>
          <w:tcPr>
            <w:tcW w:w="850" w:type="dxa"/>
          </w:tcPr>
          <w:p w:rsidR="005E12BD" w:rsidRPr="00C900C7" w:rsidRDefault="005E12BD" w:rsidP="001C0F56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410" w:type="dxa"/>
          </w:tcPr>
          <w:p w:rsidR="005E12BD" w:rsidRPr="00C900C7" w:rsidRDefault="005E12BD" w:rsidP="00EE2B2C">
            <w:pPr>
              <w:pStyle w:val="aff"/>
            </w:pPr>
            <w:r w:rsidRPr="00C900C7">
              <w:t>Модель пациента при оказании высокотехнологичной медицинской помощи</w:t>
            </w:r>
          </w:p>
        </w:tc>
      </w:tr>
      <w:tr w:rsidR="000C7AE9" w:rsidRPr="00C900C7" w:rsidTr="001F7DE9">
        <w:tc>
          <w:tcPr>
            <w:tcW w:w="1444" w:type="dxa"/>
          </w:tcPr>
          <w:p w:rsidR="000C7AE9" w:rsidRPr="00C900C7" w:rsidRDefault="006139E6" w:rsidP="001F7DE9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partial</w:t>
            </w:r>
          </w:p>
        </w:tc>
        <w:tc>
          <w:tcPr>
            <w:tcW w:w="2551" w:type="dxa"/>
          </w:tcPr>
          <w:p w:rsidR="000C7AE9" w:rsidRPr="00C900C7" w:rsidRDefault="006139E6" w:rsidP="0023579E">
            <w:pPr>
              <w:pStyle w:val="aff"/>
            </w:pPr>
            <w:r w:rsidRPr="00C900C7">
              <w:t>Неполный объ</w:t>
            </w:r>
            <w:r w:rsidR="00982A82" w:rsidRPr="00C900C7">
              <w:t>ем</w:t>
            </w:r>
          </w:p>
        </w:tc>
        <w:tc>
          <w:tcPr>
            <w:tcW w:w="2694" w:type="dxa"/>
          </w:tcPr>
          <w:p w:rsidR="000C7AE9" w:rsidRPr="00C900C7" w:rsidRDefault="00982A82" w:rsidP="005E12BD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850" w:type="dxa"/>
          </w:tcPr>
          <w:p w:rsidR="000C7AE9" w:rsidRPr="00C900C7" w:rsidRDefault="00982A82" w:rsidP="001C0F56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982A82" w:rsidRPr="00C900C7" w:rsidRDefault="00982A82" w:rsidP="00982A82">
            <w:pPr>
              <w:pStyle w:val="aff"/>
            </w:pPr>
            <w:r w:rsidRPr="00C900C7">
              <w:t>Указывается причина, по которой услуга не оказана или оказана не в полном объеме.</w:t>
            </w:r>
          </w:p>
          <w:p w:rsidR="00982A82" w:rsidRPr="00C900C7" w:rsidRDefault="00982A82" w:rsidP="00982A82">
            <w:pPr>
              <w:pStyle w:val="aff"/>
            </w:pPr>
            <w:r w:rsidRPr="00C900C7">
              <w:lastRenderedPageBreak/>
              <w:t>1 - документированный отказ больного,</w:t>
            </w:r>
          </w:p>
          <w:p w:rsidR="00982A82" w:rsidRPr="00C900C7" w:rsidRDefault="00982A82" w:rsidP="00982A82">
            <w:pPr>
              <w:pStyle w:val="aff"/>
            </w:pPr>
            <w:r w:rsidRPr="00C900C7">
              <w:t>2 - медицинские противопоказания,</w:t>
            </w:r>
          </w:p>
          <w:p w:rsidR="00982A82" w:rsidRPr="00C900C7" w:rsidRDefault="00982A82" w:rsidP="00982A82">
            <w:pPr>
              <w:pStyle w:val="aff"/>
            </w:pPr>
            <w:r w:rsidRPr="00C900C7">
              <w:t xml:space="preserve">3 - прочие причины (умер, </w:t>
            </w:r>
            <w:proofErr w:type="gramStart"/>
            <w:r w:rsidRPr="00C900C7">
              <w:t>переведен</w:t>
            </w:r>
            <w:proofErr w:type="gramEnd"/>
            <w:r w:rsidRPr="00C900C7">
              <w:t xml:space="preserve"> в другое отделение и пр.)</w:t>
            </w:r>
          </w:p>
          <w:p w:rsidR="000C7AE9" w:rsidRPr="00C900C7" w:rsidRDefault="00982A82" w:rsidP="00982A82">
            <w:pPr>
              <w:pStyle w:val="aff"/>
            </w:pPr>
            <w:r w:rsidRPr="00C900C7">
              <w:t>4 - ранее проведенные услуги в пределах установленных сроков.</w:t>
            </w:r>
          </w:p>
        </w:tc>
      </w:tr>
    </w:tbl>
    <w:p w:rsidR="00E37EA1" w:rsidRPr="00C900C7" w:rsidRDefault="00E37EA1"/>
    <w:p w:rsidR="00DA7368" w:rsidRPr="00C900C7" w:rsidRDefault="00D47457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6" w:name="_Toc7019023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DA7368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proofErr w:type="spellStart"/>
      <w:r w:rsidR="00DA7368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stomat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DA7368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– </w:t>
      </w:r>
      <w:r w:rsidR="003C3702" w:rsidRPr="00C900C7">
        <w:rPr>
          <w:rStyle w:val="b1"/>
          <w:rFonts w:ascii="Times New Roman" w:hAnsi="Times New Roman" w:cs="Times New Roman"/>
          <w:b/>
          <w:bCs/>
          <w:color w:val="auto"/>
        </w:rPr>
        <w:t>Сведения о зубе</w:t>
      </w:r>
      <w:r w:rsidR="001A2978" w:rsidRPr="00C900C7">
        <w:rPr>
          <w:rStyle w:val="b1"/>
          <w:rFonts w:ascii="Times New Roman" w:hAnsi="Times New Roman" w:cs="Times New Roman"/>
          <w:b/>
          <w:bCs/>
          <w:color w:val="auto"/>
        </w:rPr>
        <w:t>, на котором проводилась манипуляция</w:t>
      </w:r>
      <w:bookmarkEnd w:id="46"/>
    </w:p>
    <w:p w:rsidR="00D47457" w:rsidRPr="00C900C7" w:rsidRDefault="003C3702" w:rsidP="00D47457">
      <w:pPr>
        <w:rPr>
          <w:lang w:eastAsia="ar-SA"/>
        </w:rPr>
      </w:pPr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«manipulation» - 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additionals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</w:t>
      </w:r>
      <w:r w:rsidR="00A61A4C"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- 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stomats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».</w:t>
      </w:r>
      <w:r w:rsidRPr="00C900C7">
        <w:rPr>
          <w:lang w:val="en-US"/>
        </w:rPr>
        <w:t xml:space="preserve"> </w:t>
      </w:r>
      <w:r w:rsidR="00D47457" w:rsidRPr="00C900C7">
        <w:rPr>
          <w:lang w:eastAsia="ar-SA"/>
        </w:rPr>
        <w:t>Элемент условно обязательный.</w:t>
      </w:r>
    </w:p>
    <w:p w:rsidR="00D47457" w:rsidRPr="00C900C7" w:rsidRDefault="00D47457" w:rsidP="00D47457">
      <w:r w:rsidRPr="00C900C7">
        <w:t>Атрибуты элемента: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4"/>
        <w:gridCol w:w="2551"/>
        <w:gridCol w:w="2694"/>
        <w:gridCol w:w="850"/>
        <w:gridCol w:w="2410"/>
      </w:tblGrid>
      <w:tr w:rsidR="0087301F" w:rsidRPr="00C900C7" w:rsidTr="000B3C84">
        <w:tc>
          <w:tcPr>
            <w:tcW w:w="1444" w:type="dxa"/>
            <w:vAlign w:val="center"/>
          </w:tcPr>
          <w:p w:rsidR="00DA7368" w:rsidRPr="00C900C7" w:rsidRDefault="00DA7368" w:rsidP="00F90EE1">
            <w:pPr>
              <w:pStyle w:val="af6"/>
            </w:pPr>
            <w:r w:rsidRPr="00C900C7">
              <w:t>Имя</w:t>
            </w:r>
          </w:p>
        </w:tc>
        <w:tc>
          <w:tcPr>
            <w:tcW w:w="2551" w:type="dxa"/>
            <w:vAlign w:val="center"/>
          </w:tcPr>
          <w:p w:rsidR="00DA7368" w:rsidRPr="00C900C7" w:rsidRDefault="00DA7368" w:rsidP="00F90EE1">
            <w:pPr>
              <w:pStyle w:val="af6"/>
            </w:pPr>
            <w:r w:rsidRPr="00C900C7">
              <w:t>Назначение</w:t>
            </w:r>
          </w:p>
        </w:tc>
        <w:tc>
          <w:tcPr>
            <w:tcW w:w="2694" w:type="dxa"/>
            <w:vAlign w:val="center"/>
          </w:tcPr>
          <w:p w:rsidR="00DA7368" w:rsidRPr="00C900C7" w:rsidRDefault="00DA7368" w:rsidP="00F90EE1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850" w:type="dxa"/>
            <w:vAlign w:val="center"/>
          </w:tcPr>
          <w:p w:rsidR="00DA7368" w:rsidRPr="00C900C7" w:rsidRDefault="00DA7368" w:rsidP="00F90EE1">
            <w:pPr>
              <w:pStyle w:val="af6"/>
            </w:pPr>
            <w:r w:rsidRPr="00C900C7">
              <w:t>Тип</w:t>
            </w:r>
          </w:p>
        </w:tc>
        <w:tc>
          <w:tcPr>
            <w:tcW w:w="2410" w:type="dxa"/>
            <w:vAlign w:val="center"/>
          </w:tcPr>
          <w:p w:rsidR="00DA7368" w:rsidRPr="00C900C7" w:rsidRDefault="00DA7368" w:rsidP="00F90EE1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0B3C84">
        <w:tc>
          <w:tcPr>
            <w:tcW w:w="1444" w:type="dxa"/>
          </w:tcPr>
          <w:p w:rsidR="00DA7368" w:rsidRPr="00C900C7" w:rsidRDefault="00DA7368" w:rsidP="00F90EE1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n_tooth</w:t>
            </w:r>
            <w:proofErr w:type="spellEnd"/>
          </w:p>
        </w:tc>
        <w:tc>
          <w:tcPr>
            <w:tcW w:w="2551" w:type="dxa"/>
          </w:tcPr>
          <w:p w:rsidR="00DA7368" w:rsidRPr="00C900C7" w:rsidRDefault="00DA7368" w:rsidP="00F90EE1">
            <w:pPr>
              <w:pStyle w:val="aff"/>
            </w:pPr>
            <w:r w:rsidRPr="00C900C7">
              <w:t>Номер зуба</w:t>
            </w:r>
          </w:p>
        </w:tc>
        <w:tc>
          <w:tcPr>
            <w:tcW w:w="2694" w:type="dxa"/>
          </w:tcPr>
          <w:p w:rsidR="00DA7368" w:rsidRPr="00C900C7" w:rsidRDefault="00DA7368" w:rsidP="00F90EE1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50" w:type="dxa"/>
          </w:tcPr>
          <w:p w:rsidR="00DA7368" w:rsidRPr="00C900C7" w:rsidRDefault="00DA7368" w:rsidP="00F90EE1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DA7368" w:rsidRPr="00C900C7" w:rsidRDefault="00DA7368" w:rsidP="00F90EE1">
            <w:pPr>
              <w:pStyle w:val="aff"/>
            </w:pPr>
            <w:r w:rsidRPr="00C900C7">
              <w:t xml:space="preserve">Значения </w:t>
            </w:r>
            <w:proofErr w:type="gramStart"/>
            <w:r w:rsidRPr="00C900C7">
              <w:t>согласно</w:t>
            </w:r>
            <w:proofErr w:type="gramEnd"/>
            <w:r w:rsidRPr="00C900C7">
              <w:t xml:space="preserve"> стоматологической зубной формулы</w:t>
            </w:r>
          </w:p>
        </w:tc>
      </w:tr>
      <w:tr w:rsidR="0087301F" w:rsidRPr="00C900C7" w:rsidTr="000B3C84">
        <w:tc>
          <w:tcPr>
            <w:tcW w:w="1444" w:type="dxa"/>
          </w:tcPr>
          <w:p w:rsidR="00F852D4" w:rsidRPr="00C900C7" w:rsidRDefault="00F852D4" w:rsidP="00F90EE1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p_tooth</w:t>
            </w:r>
            <w:proofErr w:type="spellEnd"/>
          </w:p>
        </w:tc>
        <w:tc>
          <w:tcPr>
            <w:tcW w:w="2551" w:type="dxa"/>
          </w:tcPr>
          <w:p w:rsidR="00F852D4" w:rsidRPr="00C900C7" w:rsidRDefault="00F852D4" w:rsidP="00F90EE1">
            <w:pPr>
              <w:pStyle w:val="aff"/>
            </w:pPr>
            <w:r w:rsidRPr="00C900C7">
              <w:t>Поверхность зуба</w:t>
            </w:r>
          </w:p>
        </w:tc>
        <w:tc>
          <w:tcPr>
            <w:tcW w:w="2694" w:type="dxa"/>
          </w:tcPr>
          <w:p w:rsidR="00F852D4" w:rsidRPr="00C900C7" w:rsidRDefault="001B0A81" w:rsidP="00F90EE1">
            <w:pPr>
              <w:pStyle w:val="aff"/>
            </w:pPr>
            <w:r w:rsidRPr="00C900C7">
              <w:t xml:space="preserve">Обязательный </w:t>
            </w:r>
          </w:p>
        </w:tc>
        <w:tc>
          <w:tcPr>
            <w:tcW w:w="850" w:type="dxa"/>
          </w:tcPr>
          <w:p w:rsidR="00F852D4" w:rsidRPr="00C900C7" w:rsidRDefault="00F852D4" w:rsidP="00F90EE1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410" w:type="dxa"/>
          </w:tcPr>
          <w:p w:rsidR="00F852D4" w:rsidRPr="00C900C7" w:rsidRDefault="00F852D4" w:rsidP="00F90EE1">
            <w:pPr>
              <w:pStyle w:val="aff"/>
            </w:pPr>
            <w:r w:rsidRPr="00C900C7">
              <w:t>1 символ. Из справочника поверхностей зубов</w:t>
            </w:r>
          </w:p>
        </w:tc>
      </w:tr>
    </w:tbl>
    <w:p w:rsidR="00DA7368" w:rsidRPr="00C900C7" w:rsidRDefault="00DA7368" w:rsidP="00DA7368">
      <w:pPr>
        <w:rPr>
          <w:lang w:eastAsia="ar-SA"/>
        </w:rPr>
      </w:pPr>
    </w:p>
    <w:p w:rsidR="00E936F9" w:rsidRPr="00C900C7" w:rsidRDefault="00E936F9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47" w:name="_Toc7019024"/>
      <w:r w:rsidRPr="00C900C7">
        <w:rPr>
          <w:rFonts w:ascii="Times New Roman" w:hAnsi="Times New Roman"/>
          <w:color w:val="auto"/>
        </w:rPr>
        <w:t>Раздел удален.</w:t>
      </w:r>
      <w:bookmarkEnd w:id="47"/>
    </w:p>
    <w:p w:rsidR="00232F24" w:rsidRPr="00C900C7" w:rsidRDefault="00D47457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8" w:name="_Toc7019025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232F24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32F24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diagnose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232F24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– Выявленное заболеван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ие в результате оказания услуги</w:t>
      </w:r>
      <w:bookmarkEnd w:id="48"/>
    </w:p>
    <w:p w:rsidR="003C3702" w:rsidRPr="00C900C7" w:rsidRDefault="003C3702" w:rsidP="003C3702">
      <w:pPr>
        <w:rPr>
          <w:lang w:val="en-US" w:eastAsia="ar-SA"/>
        </w:rPr>
      </w:pPr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b/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«manipulation» - 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additionals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 - «diagnoses».</w:t>
      </w:r>
    </w:p>
    <w:p w:rsidR="00D47457" w:rsidRPr="00C900C7" w:rsidRDefault="00D47457" w:rsidP="00D47457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2551"/>
        <w:gridCol w:w="2694"/>
        <w:gridCol w:w="850"/>
        <w:gridCol w:w="2463"/>
      </w:tblGrid>
      <w:tr w:rsidR="0087301F" w:rsidRPr="00C900C7" w:rsidTr="000B3C84">
        <w:trPr>
          <w:cantSplit/>
        </w:trPr>
        <w:tc>
          <w:tcPr>
            <w:tcW w:w="1446" w:type="dxa"/>
            <w:vAlign w:val="center"/>
          </w:tcPr>
          <w:p w:rsidR="00232F24" w:rsidRPr="00C900C7" w:rsidRDefault="00232F24" w:rsidP="00A24C9C">
            <w:pPr>
              <w:pStyle w:val="af6"/>
            </w:pPr>
            <w:r w:rsidRPr="00C900C7">
              <w:t>Имя</w:t>
            </w:r>
          </w:p>
        </w:tc>
        <w:tc>
          <w:tcPr>
            <w:tcW w:w="2551" w:type="dxa"/>
            <w:vAlign w:val="center"/>
          </w:tcPr>
          <w:p w:rsidR="00232F24" w:rsidRPr="00C900C7" w:rsidRDefault="00232F24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2694" w:type="dxa"/>
            <w:vAlign w:val="center"/>
          </w:tcPr>
          <w:p w:rsidR="00232F24" w:rsidRPr="00C900C7" w:rsidRDefault="00232F24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850" w:type="dxa"/>
            <w:vAlign w:val="center"/>
          </w:tcPr>
          <w:p w:rsidR="00232F24" w:rsidRPr="00C900C7" w:rsidRDefault="00232F24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2463" w:type="dxa"/>
            <w:vAlign w:val="center"/>
          </w:tcPr>
          <w:p w:rsidR="00232F24" w:rsidRPr="00C900C7" w:rsidRDefault="00232F24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0B3C84">
        <w:trPr>
          <w:cantSplit/>
        </w:trPr>
        <w:tc>
          <w:tcPr>
            <w:tcW w:w="1446" w:type="dxa"/>
          </w:tcPr>
          <w:p w:rsidR="00232F24" w:rsidRPr="00C900C7" w:rsidRDefault="00232F24" w:rsidP="00A24C9C">
            <w:pPr>
              <w:pStyle w:val="aff"/>
            </w:pPr>
            <w:proofErr w:type="spellStart"/>
            <w:r w:rsidRPr="00C900C7">
              <w:rPr>
                <w:lang w:val="en-US"/>
              </w:rPr>
              <w:t>mkb</w:t>
            </w:r>
            <w:proofErr w:type="spellEnd"/>
          </w:p>
        </w:tc>
        <w:tc>
          <w:tcPr>
            <w:tcW w:w="2551" w:type="dxa"/>
          </w:tcPr>
          <w:p w:rsidR="00232F24" w:rsidRPr="00C900C7" w:rsidRDefault="00232F24" w:rsidP="00A24C9C">
            <w:pPr>
              <w:pStyle w:val="aff"/>
            </w:pPr>
            <w:r w:rsidRPr="00C900C7">
              <w:t>Код диагноза по МКБ Х пересмотра</w:t>
            </w:r>
          </w:p>
        </w:tc>
        <w:tc>
          <w:tcPr>
            <w:tcW w:w="2694" w:type="dxa"/>
          </w:tcPr>
          <w:p w:rsidR="00232F24" w:rsidRPr="00C900C7" w:rsidRDefault="00232F24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50" w:type="dxa"/>
          </w:tcPr>
          <w:p w:rsidR="00232F24" w:rsidRPr="00C900C7" w:rsidRDefault="00232F24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463" w:type="dxa"/>
          </w:tcPr>
          <w:p w:rsidR="00232F24" w:rsidRPr="00C900C7" w:rsidRDefault="00232F24" w:rsidP="00A24C9C">
            <w:pPr>
              <w:pStyle w:val="aff"/>
            </w:pPr>
            <w:r w:rsidRPr="00C900C7">
              <w:t>До 6 символов. Для диагнозов без подрубрик точка не включается</w:t>
            </w:r>
          </w:p>
        </w:tc>
      </w:tr>
    </w:tbl>
    <w:p w:rsidR="00E37EA1" w:rsidRPr="00C900C7" w:rsidRDefault="00E37EA1"/>
    <w:p w:rsidR="00E936F9" w:rsidRPr="00C900C7" w:rsidRDefault="00E936F9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49" w:name="_Toc7019026"/>
      <w:r w:rsidRPr="00C900C7">
        <w:rPr>
          <w:rFonts w:ascii="Times New Roman" w:hAnsi="Times New Roman"/>
          <w:color w:val="auto"/>
        </w:rPr>
        <w:t>Раздел удален.</w:t>
      </w:r>
      <w:bookmarkEnd w:id="49"/>
    </w:p>
    <w:p w:rsidR="0065051C" w:rsidRPr="00C900C7" w:rsidRDefault="00D47457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0" w:name="_Toc7019027"/>
      <w:r w:rsidRPr="00C900C7">
        <w:rPr>
          <w:rStyle w:val="b1"/>
          <w:rFonts w:ascii="Times New Roman" w:hAnsi="Times New Roman" w:cs="Times New Roman"/>
          <w:b/>
          <w:color w:val="auto"/>
        </w:rPr>
        <w:t>Элемент</w:t>
      </w:r>
      <w:r w:rsidR="0065051C" w:rsidRPr="00C900C7">
        <w:rPr>
          <w:rStyle w:val="b1"/>
          <w:rFonts w:ascii="Times New Roman" w:hAnsi="Times New Roman" w:cs="Times New Roman"/>
          <w:b/>
          <w:color w:val="auto"/>
        </w:rPr>
        <w:t xml:space="preserve"> «</w:t>
      </w:r>
      <w:proofErr w:type="spellStart"/>
      <w:r w:rsidR="0065051C" w:rsidRPr="00C900C7">
        <w:rPr>
          <w:rStyle w:val="b1"/>
          <w:rFonts w:ascii="Times New Roman" w:hAnsi="Times New Roman" w:cs="Times New Roman"/>
          <w:b/>
          <w:color w:val="auto"/>
        </w:rPr>
        <w:t>medicine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Pr="00C900C7">
        <w:rPr>
          <w:rStyle w:val="b1"/>
          <w:rFonts w:ascii="Times New Roman" w:hAnsi="Times New Roman" w:cs="Times New Roman"/>
          <w:b/>
          <w:color w:val="auto"/>
        </w:rPr>
        <w:t xml:space="preserve"> – Лекарственное средство</w:t>
      </w:r>
      <w:bookmarkEnd w:id="50"/>
    </w:p>
    <w:p w:rsidR="003C3702" w:rsidRPr="00C900C7" w:rsidRDefault="003C3702" w:rsidP="003C3702">
      <w:pPr>
        <w:rPr>
          <w:lang w:val="en-US" w:eastAsia="ar-SA"/>
        </w:rPr>
      </w:pPr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«manipulation» - 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additionals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 - «</w:t>
      </w:r>
      <w:r w:rsidRPr="00C900C7">
        <w:rPr>
          <w:rStyle w:val="b1"/>
          <w:rFonts w:ascii="Times New Roman" w:hAnsi="Times New Roman" w:cs="Times New Roman"/>
          <w:b w:val="0"/>
          <w:color w:val="auto"/>
          <w:lang w:val="en-US"/>
        </w:rPr>
        <w:t>medicines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».</w:t>
      </w:r>
    </w:p>
    <w:p w:rsidR="00D47457" w:rsidRPr="00C900C7" w:rsidRDefault="00D47457" w:rsidP="00D47457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4"/>
        <w:gridCol w:w="2551"/>
        <w:gridCol w:w="2694"/>
        <w:gridCol w:w="708"/>
        <w:gridCol w:w="2552"/>
      </w:tblGrid>
      <w:tr w:rsidR="0087301F" w:rsidRPr="00C900C7" w:rsidTr="000B3C84">
        <w:tc>
          <w:tcPr>
            <w:tcW w:w="1444" w:type="dxa"/>
            <w:vAlign w:val="center"/>
          </w:tcPr>
          <w:p w:rsidR="0065051C" w:rsidRPr="00C900C7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C900C7">
              <w:rPr>
                <w:b w:val="0"/>
                <w:bCs w:val="0"/>
                <w:lang w:eastAsia="ru-RU"/>
              </w:rPr>
              <w:lastRenderedPageBreak/>
              <w:t>Имя</w:t>
            </w:r>
          </w:p>
        </w:tc>
        <w:tc>
          <w:tcPr>
            <w:tcW w:w="2551" w:type="dxa"/>
            <w:vAlign w:val="center"/>
          </w:tcPr>
          <w:p w:rsidR="0065051C" w:rsidRPr="00C900C7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C900C7">
              <w:rPr>
                <w:b w:val="0"/>
                <w:bCs w:val="0"/>
                <w:lang w:eastAsia="ru-RU"/>
              </w:rPr>
              <w:t>Назначение</w:t>
            </w:r>
          </w:p>
        </w:tc>
        <w:tc>
          <w:tcPr>
            <w:tcW w:w="2694" w:type="dxa"/>
            <w:vAlign w:val="center"/>
          </w:tcPr>
          <w:p w:rsidR="0065051C" w:rsidRPr="00C900C7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C900C7">
              <w:rPr>
                <w:b w:val="0"/>
                <w:bCs w:val="0"/>
                <w:lang w:eastAsia="ru-RU"/>
              </w:rPr>
              <w:t>Условия заполнения</w:t>
            </w:r>
          </w:p>
        </w:tc>
        <w:tc>
          <w:tcPr>
            <w:tcW w:w="708" w:type="dxa"/>
            <w:vAlign w:val="center"/>
          </w:tcPr>
          <w:p w:rsidR="0065051C" w:rsidRPr="00C900C7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C900C7">
              <w:rPr>
                <w:b w:val="0"/>
                <w:bCs w:val="0"/>
                <w:lang w:eastAsia="ru-RU"/>
              </w:rPr>
              <w:t>Тип</w:t>
            </w:r>
          </w:p>
        </w:tc>
        <w:tc>
          <w:tcPr>
            <w:tcW w:w="2552" w:type="dxa"/>
            <w:vAlign w:val="center"/>
          </w:tcPr>
          <w:p w:rsidR="0065051C" w:rsidRPr="00C900C7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C900C7">
              <w:rPr>
                <w:b w:val="0"/>
                <w:bCs w:val="0"/>
                <w:lang w:eastAsia="ru-RU"/>
              </w:rPr>
              <w:t>Ограничения</w:t>
            </w:r>
          </w:p>
        </w:tc>
      </w:tr>
      <w:tr w:rsidR="0087301F" w:rsidRPr="00C900C7" w:rsidTr="000B3C84">
        <w:tc>
          <w:tcPr>
            <w:tcW w:w="1444" w:type="dxa"/>
          </w:tcPr>
          <w:p w:rsidR="0065051C" w:rsidRPr="00C900C7" w:rsidRDefault="0065051C" w:rsidP="00A24C9C">
            <w:pPr>
              <w:pStyle w:val="aff"/>
            </w:pPr>
            <w:proofErr w:type="spellStart"/>
            <w:r w:rsidRPr="00C900C7">
              <w:t>xkey</w:t>
            </w:r>
            <w:proofErr w:type="spellEnd"/>
          </w:p>
        </w:tc>
        <w:tc>
          <w:tcPr>
            <w:tcW w:w="2551" w:type="dxa"/>
          </w:tcPr>
          <w:p w:rsidR="0065051C" w:rsidRPr="00C900C7" w:rsidRDefault="0065051C" w:rsidP="00A24C9C">
            <w:pPr>
              <w:pStyle w:val="aff"/>
            </w:pPr>
            <w:r w:rsidRPr="00C900C7">
              <w:t>Уникальный идентификатор, генерируемый программным обеспечением МО</w:t>
            </w:r>
          </w:p>
        </w:tc>
        <w:tc>
          <w:tcPr>
            <w:tcW w:w="2694" w:type="dxa"/>
          </w:tcPr>
          <w:p w:rsidR="0065051C" w:rsidRPr="00C900C7" w:rsidRDefault="0065051C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08" w:type="dxa"/>
          </w:tcPr>
          <w:p w:rsidR="0065051C" w:rsidRPr="00C900C7" w:rsidRDefault="0065051C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552" w:type="dxa"/>
          </w:tcPr>
          <w:p w:rsidR="0065051C" w:rsidRPr="00C900C7" w:rsidRDefault="0065051C" w:rsidP="00A24C9C">
            <w:pPr>
              <w:pStyle w:val="aff"/>
            </w:pPr>
            <w:r w:rsidRPr="00C900C7">
              <w:rPr>
                <w:lang w:val="en-US"/>
              </w:rPr>
              <w:t>GUID</w:t>
            </w:r>
            <w:r w:rsidRPr="00C900C7">
              <w:t xml:space="preserve">-записи. Маска для </w:t>
            </w:r>
            <w:proofErr w:type="gramStart"/>
            <w:r w:rsidRPr="00C900C7">
              <w:t>сгенерированного</w:t>
            </w:r>
            <w:proofErr w:type="gramEnd"/>
            <w:r w:rsidRPr="00C900C7">
              <w:t xml:space="preserve"> </w:t>
            </w:r>
            <w:r w:rsidRPr="00C900C7">
              <w:rPr>
                <w:lang w:val="en-US"/>
              </w:rPr>
              <w:t>GUID</w:t>
            </w:r>
            <w:r w:rsidRPr="00C900C7">
              <w:t xml:space="preserve"> «[0-9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]{8}\-[0-9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]{4}\-[0-9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]{4}\-[0-9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]{4}\-[0-9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]{12}».</w:t>
            </w:r>
          </w:p>
        </w:tc>
      </w:tr>
      <w:tr w:rsidR="0087301F" w:rsidRPr="00C900C7" w:rsidTr="000B3C84">
        <w:tc>
          <w:tcPr>
            <w:tcW w:w="1444" w:type="dxa"/>
          </w:tcPr>
          <w:p w:rsidR="0065051C" w:rsidRPr="00C900C7" w:rsidRDefault="0065051C" w:rsidP="00A24C9C">
            <w:pPr>
              <w:pStyle w:val="aff"/>
            </w:pPr>
            <w:proofErr w:type="spellStart"/>
            <w:r w:rsidRPr="00C900C7">
              <w:t>mkb</w:t>
            </w:r>
            <w:proofErr w:type="spellEnd"/>
          </w:p>
        </w:tc>
        <w:tc>
          <w:tcPr>
            <w:tcW w:w="2551" w:type="dxa"/>
          </w:tcPr>
          <w:p w:rsidR="0065051C" w:rsidRPr="00C900C7" w:rsidRDefault="0065051C" w:rsidP="00A24C9C">
            <w:pPr>
              <w:pStyle w:val="aff"/>
            </w:pPr>
            <w:r w:rsidRPr="00C900C7">
              <w:t>Код диагноза по МКБ Х пересмотра</w:t>
            </w:r>
          </w:p>
        </w:tc>
        <w:tc>
          <w:tcPr>
            <w:tcW w:w="2694" w:type="dxa"/>
          </w:tcPr>
          <w:p w:rsidR="0065051C" w:rsidRPr="00C900C7" w:rsidRDefault="002E3A8E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08" w:type="dxa"/>
          </w:tcPr>
          <w:p w:rsidR="0065051C" w:rsidRPr="00C900C7" w:rsidRDefault="0065051C" w:rsidP="00A24C9C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552" w:type="dxa"/>
          </w:tcPr>
          <w:p w:rsidR="0065051C" w:rsidRPr="00C900C7" w:rsidRDefault="0065051C" w:rsidP="00A24C9C">
            <w:pPr>
              <w:pStyle w:val="aff"/>
            </w:pPr>
            <w:r w:rsidRPr="00C900C7">
              <w:t>До 6 символов. Для диагнозов без подрубрик точка не включается.</w:t>
            </w:r>
          </w:p>
        </w:tc>
      </w:tr>
      <w:tr w:rsidR="0087301F" w:rsidRPr="00C900C7" w:rsidTr="000B3C84">
        <w:tc>
          <w:tcPr>
            <w:tcW w:w="1444" w:type="dxa"/>
          </w:tcPr>
          <w:p w:rsidR="0065051C" w:rsidRPr="00C900C7" w:rsidRDefault="0065051C" w:rsidP="00A24C9C">
            <w:pPr>
              <w:pStyle w:val="aff"/>
            </w:pPr>
            <w:proofErr w:type="spellStart"/>
            <w:r w:rsidRPr="00C900C7">
              <w:t>code</w:t>
            </w:r>
            <w:proofErr w:type="spellEnd"/>
          </w:p>
        </w:tc>
        <w:tc>
          <w:tcPr>
            <w:tcW w:w="2551" w:type="dxa"/>
          </w:tcPr>
          <w:p w:rsidR="0065051C" w:rsidRPr="00C900C7" w:rsidRDefault="0065051C" w:rsidP="00A24C9C">
            <w:pPr>
              <w:pStyle w:val="aff"/>
            </w:pPr>
            <w:r w:rsidRPr="00C900C7">
              <w:t>Код лекарственного средства</w:t>
            </w:r>
          </w:p>
        </w:tc>
        <w:tc>
          <w:tcPr>
            <w:tcW w:w="2694" w:type="dxa"/>
          </w:tcPr>
          <w:p w:rsidR="0065051C" w:rsidRPr="00C900C7" w:rsidRDefault="0065051C" w:rsidP="00A24C9C">
            <w:pPr>
              <w:pStyle w:val="aff"/>
            </w:pPr>
            <w:r w:rsidRPr="00C900C7">
              <w:t xml:space="preserve">Обязательный </w:t>
            </w:r>
          </w:p>
        </w:tc>
        <w:tc>
          <w:tcPr>
            <w:tcW w:w="708" w:type="dxa"/>
          </w:tcPr>
          <w:p w:rsidR="0065051C" w:rsidRPr="00C900C7" w:rsidRDefault="0065051C" w:rsidP="00A24C9C">
            <w:pPr>
              <w:pStyle w:val="aff"/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552" w:type="dxa"/>
          </w:tcPr>
          <w:p w:rsidR="0065051C" w:rsidRPr="00C900C7" w:rsidRDefault="0065051C" w:rsidP="002F6C42">
            <w:pPr>
              <w:pStyle w:val="aff"/>
            </w:pPr>
            <w:r w:rsidRPr="00C900C7">
              <w:t>Согласно справочник</w:t>
            </w:r>
            <w:r w:rsidR="002F6C42" w:rsidRPr="00C900C7">
              <w:t>у</w:t>
            </w:r>
            <w:r w:rsidRPr="00C900C7">
              <w:t xml:space="preserve"> лекарственных средств.</w:t>
            </w:r>
          </w:p>
        </w:tc>
      </w:tr>
      <w:tr w:rsidR="0087301F" w:rsidRPr="00C900C7" w:rsidTr="000B3C84">
        <w:tc>
          <w:tcPr>
            <w:tcW w:w="1444" w:type="dxa"/>
          </w:tcPr>
          <w:p w:rsidR="0065051C" w:rsidRPr="00C900C7" w:rsidRDefault="0065051C" w:rsidP="00A24C9C">
            <w:pPr>
              <w:pStyle w:val="aff"/>
            </w:pPr>
            <w:proofErr w:type="spellStart"/>
            <w:r w:rsidRPr="00C900C7">
              <w:t>doses</w:t>
            </w:r>
            <w:proofErr w:type="spellEnd"/>
          </w:p>
        </w:tc>
        <w:tc>
          <w:tcPr>
            <w:tcW w:w="2551" w:type="dxa"/>
          </w:tcPr>
          <w:p w:rsidR="0065051C" w:rsidRPr="00C900C7" w:rsidRDefault="0065051C" w:rsidP="00A24C9C">
            <w:pPr>
              <w:pStyle w:val="aff"/>
            </w:pPr>
            <w:r w:rsidRPr="00C900C7">
              <w:t>Эквивалентная курсовая доза</w:t>
            </w:r>
          </w:p>
        </w:tc>
        <w:tc>
          <w:tcPr>
            <w:tcW w:w="2694" w:type="dxa"/>
          </w:tcPr>
          <w:p w:rsidR="0065051C" w:rsidRPr="00C900C7" w:rsidRDefault="002E3A8E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08" w:type="dxa"/>
          </w:tcPr>
          <w:p w:rsidR="0065051C" w:rsidRPr="00C900C7" w:rsidRDefault="0065051C" w:rsidP="00A24C9C">
            <w:pPr>
              <w:pStyle w:val="aff"/>
            </w:pPr>
            <w:proofErr w:type="spellStart"/>
            <w:r w:rsidRPr="00C900C7">
              <w:t>decimal</w:t>
            </w:r>
            <w:proofErr w:type="spellEnd"/>
          </w:p>
        </w:tc>
        <w:tc>
          <w:tcPr>
            <w:tcW w:w="2552" w:type="dxa"/>
          </w:tcPr>
          <w:p w:rsidR="0065051C" w:rsidRPr="00C900C7" w:rsidRDefault="0065051C" w:rsidP="00A24C9C">
            <w:pPr>
              <w:pStyle w:val="aff"/>
            </w:pPr>
            <w:r w:rsidRPr="00C900C7">
              <w:t>до 12 символов. 2 десятичных знака.</w:t>
            </w:r>
          </w:p>
        </w:tc>
      </w:tr>
      <w:tr w:rsidR="0087301F" w:rsidRPr="00C900C7" w:rsidTr="000B3C84">
        <w:tc>
          <w:tcPr>
            <w:tcW w:w="1444" w:type="dxa"/>
          </w:tcPr>
          <w:p w:rsidR="0065051C" w:rsidRPr="00C900C7" w:rsidRDefault="0065051C" w:rsidP="00A24C9C">
            <w:pPr>
              <w:pStyle w:val="aff"/>
            </w:pPr>
            <w:proofErr w:type="spellStart"/>
            <w:r w:rsidRPr="00C900C7">
              <w:t>doctor</w:t>
            </w:r>
            <w:proofErr w:type="spellEnd"/>
          </w:p>
        </w:tc>
        <w:tc>
          <w:tcPr>
            <w:tcW w:w="2551" w:type="dxa"/>
          </w:tcPr>
          <w:p w:rsidR="0065051C" w:rsidRPr="00C900C7" w:rsidRDefault="0065051C" w:rsidP="00A24C9C">
            <w:pPr>
              <w:pStyle w:val="aff"/>
            </w:pPr>
            <w:r w:rsidRPr="00C900C7">
              <w:t>СНИЛС врача или медицинской сестры</w:t>
            </w:r>
          </w:p>
        </w:tc>
        <w:tc>
          <w:tcPr>
            <w:tcW w:w="2694" w:type="dxa"/>
          </w:tcPr>
          <w:p w:rsidR="0065051C" w:rsidRPr="00C900C7" w:rsidRDefault="002E3A8E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08" w:type="dxa"/>
          </w:tcPr>
          <w:p w:rsidR="0065051C" w:rsidRPr="00C900C7" w:rsidRDefault="0065051C" w:rsidP="00A24C9C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552" w:type="dxa"/>
          </w:tcPr>
          <w:p w:rsidR="0065051C" w:rsidRPr="00C900C7" w:rsidRDefault="002E3A8E" w:rsidP="00A24C9C">
            <w:pPr>
              <w:pStyle w:val="aff"/>
            </w:pPr>
            <w:r w:rsidRPr="00C900C7">
              <w:t>14 символов. Формат: XXX-XXX-XXX XX</w:t>
            </w:r>
          </w:p>
        </w:tc>
      </w:tr>
      <w:tr w:rsidR="0087301F" w:rsidRPr="00C900C7" w:rsidTr="000B3C84">
        <w:tc>
          <w:tcPr>
            <w:tcW w:w="1444" w:type="dxa"/>
          </w:tcPr>
          <w:p w:rsidR="0065051C" w:rsidRPr="00C900C7" w:rsidRDefault="0065051C" w:rsidP="00A24C9C">
            <w:pPr>
              <w:pStyle w:val="aff"/>
            </w:pPr>
            <w:proofErr w:type="spellStart"/>
            <w:r w:rsidRPr="00C900C7">
              <w:t>spec</w:t>
            </w:r>
            <w:proofErr w:type="spellEnd"/>
          </w:p>
        </w:tc>
        <w:tc>
          <w:tcPr>
            <w:tcW w:w="2551" w:type="dxa"/>
          </w:tcPr>
          <w:p w:rsidR="0065051C" w:rsidRPr="00C900C7" w:rsidRDefault="0065051C" w:rsidP="00A24C9C">
            <w:pPr>
              <w:pStyle w:val="aff"/>
            </w:pPr>
            <w:r w:rsidRPr="00C900C7">
              <w:t>Код специальности врача или медицинской сестры.</w:t>
            </w:r>
          </w:p>
        </w:tc>
        <w:tc>
          <w:tcPr>
            <w:tcW w:w="2694" w:type="dxa"/>
          </w:tcPr>
          <w:p w:rsidR="0065051C" w:rsidRPr="00C900C7" w:rsidRDefault="002E3A8E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08" w:type="dxa"/>
          </w:tcPr>
          <w:p w:rsidR="0065051C" w:rsidRPr="00C900C7" w:rsidRDefault="002E3A8E" w:rsidP="00A24C9C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552" w:type="dxa"/>
          </w:tcPr>
          <w:p w:rsidR="0065051C" w:rsidRPr="00C900C7" w:rsidRDefault="0065051C" w:rsidP="002F6C42">
            <w:pPr>
              <w:pStyle w:val="aff"/>
            </w:pPr>
            <w:r w:rsidRPr="00C900C7">
              <w:t>Согласно справочник</w:t>
            </w:r>
            <w:r w:rsidR="002F6C42" w:rsidRPr="00C900C7">
              <w:t>у</w:t>
            </w:r>
            <w:r w:rsidRPr="00C900C7">
              <w:t xml:space="preserve"> </w:t>
            </w:r>
            <w:r w:rsidR="002E3A8E" w:rsidRPr="00C900C7">
              <w:t>специальностей</w:t>
            </w:r>
            <w:r w:rsidRPr="00C900C7">
              <w:t>.</w:t>
            </w:r>
          </w:p>
        </w:tc>
      </w:tr>
      <w:tr w:rsidR="0087301F" w:rsidRPr="00C900C7" w:rsidTr="000B3C84">
        <w:tc>
          <w:tcPr>
            <w:tcW w:w="1444" w:type="dxa"/>
          </w:tcPr>
          <w:p w:rsidR="0065051C" w:rsidRPr="00C900C7" w:rsidRDefault="0065051C" w:rsidP="00A24C9C">
            <w:pPr>
              <w:pStyle w:val="aff"/>
            </w:pPr>
            <w:proofErr w:type="spellStart"/>
            <w:r w:rsidRPr="00C900C7">
              <w:t>date_b</w:t>
            </w:r>
            <w:proofErr w:type="spellEnd"/>
          </w:p>
        </w:tc>
        <w:tc>
          <w:tcPr>
            <w:tcW w:w="2551" w:type="dxa"/>
          </w:tcPr>
          <w:p w:rsidR="0065051C" w:rsidRPr="00C900C7" w:rsidRDefault="0065051C" w:rsidP="00A24C9C">
            <w:pPr>
              <w:pStyle w:val="aff"/>
            </w:pPr>
            <w:r w:rsidRPr="00C900C7">
              <w:t>Дата начала расходования лекарственного средства.</w:t>
            </w:r>
          </w:p>
        </w:tc>
        <w:tc>
          <w:tcPr>
            <w:tcW w:w="2694" w:type="dxa"/>
          </w:tcPr>
          <w:p w:rsidR="0065051C" w:rsidRPr="00C900C7" w:rsidRDefault="0065051C" w:rsidP="00A24C9C">
            <w:pPr>
              <w:pStyle w:val="aff"/>
            </w:pPr>
            <w:r w:rsidRPr="00C900C7">
              <w:t>Не обязательный</w:t>
            </w:r>
          </w:p>
        </w:tc>
        <w:tc>
          <w:tcPr>
            <w:tcW w:w="708" w:type="dxa"/>
          </w:tcPr>
          <w:p w:rsidR="0065051C" w:rsidRPr="00C900C7" w:rsidRDefault="0065051C" w:rsidP="00A24C9C">
            <w:pPr>
              <w:pStyle w:val="aff"/>
            </w:pPr>
            <w:proofErr w:type="spellStart"/>
            <w:r w:rsidRPr="00C900C7">
              <w:t>date</w:t>
            </w:r>
            <w:proofErr w:type="spellEnd"/>
          </w:p>
        </w:tc>
        <w:tc>
          <w:tcPr>
            <w:tcW w:w="2552" w:type="dxa"/>
          </w:tcPr>
          <w:p w:rsidR="0065051C" w:rsidRPr="00C900C7" w:rsidRDefault="0065051C" w:rsidP="00A24C9C">
            <w:pPr>
              <w:pStyle w:val="aff"/>
            </w:pPr>
          </w:p>
        </w:tc>
      </w:tr>
      <w:tr w:rsidR="0087301F" w:rsidRPr="00C900C7" w:rsidTr="000B3C84">
        <w:tc>
          <w:tcPr>
            <w:tcW w:w="1444" w:type="dxa"/>
          </w:tcPr>
          <w:p w:rsidR="0065051C" w:rsidRPr="00C900C7" w:rsidRDefault="0065051C" w:rsidP="00A24C9C">
            <w:pPr>
              <w:pStyle w:val="aff"/>
            </w:pPr>
            <w:proofErr w:type="spellStart"/>
            <w:r w:rsidRPr="00C900C7">
              <w:t>date_e</w:t>
            </w:r>
            <w:proofErr w:type="spellEnd"/>
          </w:p>
        </w:tc>
        <w:tc>
          <w:tcPr>
            <w:tcW w:w="2551" w:type="dxa"/>
          </w:tcPr>
          <w:p w:rsidR="0065051C" w:rsidRPr="00C900C7" w:rsidRDefault="0065051C" w:rsidP="00A24C9C">
            <w:pPr>
              <w:pStyle w:val="aff"/>
            </w:pPr>
            <w:r w:rsidRPr="00C900C7">
              <w:t>Дата отмены расходования лекарственного средства.</w:t>
            </w:r>
          </w:p>
        </w:tc>
        <w:tc>
          <w:tcPr>
            <w:tcW w:w="2694" w:type="dxa"/>
          </w:tcPr>
          <w:p w:rsidR="0065051C" w:rsidRPr="00C900C7" w:rsidRDefault="0065051C" w:rsidP="00A24C9C">
            <w:pPr>
              <w:pStyle w:val="aff"/>
            </w:pPr>
            <w:r w:rsidRPr="00C900C7">
              <w:t>Не обязательный</w:t>
            </w:r>
          </w:p>
        </w:tc>
        <w:tc>
          <w:tcPr>
            <w:tcW w:w="708" w:type="dxa"/>
          </w:tcPr>
          <w:p w:rsidR="0065051C" w:rsidRPr="00C900C7" w:rsidRDefault="0065051C" w:rsidP="00A24C9C">
            <w:pPr>
              <w:pStyle w:val="aff"/>
            </w:pPr>
            <w:proofErr w:type="spellStart"/>
            <w:r w:rsidRPr="00C900C7">
              <w:t>date</w:t>
            </w:r>
            <w:proofErr w:type="spellEnd"/>
          </w:p>
        </w:tc>
        <w:tc>
          <w:tcPr>
            <w:tcW w:w="2552" w:type="dxa"/>
          </w:tcPr>
          <w:p w:rsidR="0065051C" w:rsidRPr="00C900C7" w:rsidRDefault="0065051C" w:rsidP="00A24C9C">
            <w:pPr>
              <w:pStyle w:val="aff"/>
            </w:pPr>
          </w:p>
        </w:tc>
      </w:tr>
    </w:tbl>
    <w:p w:rsidR="007A23BA" w:rsidRPr="00C900C7" w:rsidRDefault="007A23BA" w:rsidP="007A23BA">
      <w:pPr>
        <w:pStyle w:val="Arial5555"/>
        <w:numPr>
          <w:ilvl w:val="0"/>
          <w:numId w:val="0"/>
        </w:numPr>
        <w:ind w:left="927" w:firstLine="209"/>
        <w:rPr>
          <w:lang w:eastAsia="ar-SA"/>
        </w:rPr>
      </w:pPr>
    </w:p>
    <w:p w:rsidR="002E3A8E" w:rsidRPr="00C900C7" w:rsidRDefault="00D47457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1" w:name="_Toc7019028"/>
      <w:r w:rsidRPr="00C900C7">
        <w:rPr>
          <w:rStyle w:val="b1"/>
          <w:rFonts w:ascii="Times New Roman" w:hAnsi="Times New Roman" w:cs="Times New Roman"/>
          <w:b/>
          <w:color w:val="auto"/>
        </w:rPr>
        <w:t>Э</w:t>
      </w:r>
      <w:r w:rsidR="002E3A8E" w:rsidRPr="00C900C7">
        <w:rPr>
          <w:rStyle w:val="b1"/>
          <w:rFonts w:ascii="Times New Roman" w:hAnsi="Times New Roman" w:cs="Times New Roman"/>
          <w:b/>
          <w:color w:val="auto"/>
        </w:rPr>
        <w:t>лемент «</w:t>
      </w:r>
      <w:proofErr w:type="spellStart"/>
      <w:r w:rsidR="002E3A8E" w:rsidRPr="00C900C7">
        <w:rPr>
          <w:rStyle w:val="b1"/>
          <w:rFonts w:ascii="Times New Roman" w:hAnsi="Times New Roman" w:cs="Times New Roman"/>
          <w:b/>
          <w:color w:val="auto"/>
        </w:rPr>
        <w:t>consumable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460B54" w:rsidRPr="00C900C7">
        <w:rPr>
          <w:rStyle w:val="b1"/>
          <w:rFonts w:ascii="Times New Roman" w:hAnsi="Times New Roman" w:cs="Times New Roman"/>
          <w:b/>
          <w:color w:val="auto"/>
        </w:rPr>
        <w:t xml:space="preserve"> – Расходный материал (</w:t>
      </w:r>
      <w:r w:rsidR="002E3A8E" w:rsidRPr="00C900C7">
        <w:rPr>
          <w:rStyle w:val="b1"/>
          <w:rFonts w:ascii="Times New Roman" w:hAnsi="Times New Roman" w:cs="Times New Roman"/>
          <w:b/>
          <w:color w:val="auto"/>
        </w:rPr>
        <w:t>израсходованн</w:t>
      </w:r>
      <w:r w:rsidRPr="00C900C7">
        <w:rPr>
          <w:rStyle w:val="b1"/>
          <w:rFonts w:ascii="Times New Roman" w:hAnsi="Times New Roman" w:cs="Times New Roman"/>
          <w:b/>
          <w:color w:val="auto"/>
        </w:rPr>
        <w:t>ый во время проведения операции</w:t>
      </w:r>
      <w:r w:rsidR="00460B54" w:rsidRPr="00C900C7">
        <w:rPr>
          <w:rStyle w:val="b1"/>
          <w:rFonts w:ascii="Times New Roman" w:hAnsi="Times New Roman" w:cs="Times New Roman"/>
          <w:b/>
          <w:color w:val="auto"/>
        </w:rPr>
        <w:t>)</w:t>
      </w:r>
      <w:bookmarkEnd w:id="51"/>
    </w:p>
    <w:p w:rsidR="003C3702" w:rsidRPr="00C900C7" w:rsidRDefault="003C3702" w:rsidP="003C3702">
      <w:pPr>
        <w:rPr>
          <w:lang w:val="en-US" w:eastAsia="ar-SA"/>
        </w:rPr>
      </w:pPr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«manipulation» - 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additionals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 - «</w:t>
      </w:r>
      <w:r w:rsidRPr="00C900C7">
        <w:rPr>
          <w:rStyle w:val="b1"/>
          <w:rFonts w:ascii="Times New Roman" w:hAnsi="Times New Roman" w:cs="Times New Roman"/>
          <w:b w:val="0"/>
          <w:color w:val="auto"/>
          <w:lang w:val="en-US"/>
        </w:rPr>
        <w:t>consumables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».</w:t>
      </w:r>
      <w:r w:rsidR="00460B54"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 </w:t>
      </w:r>
    </w:p>
    <w:p w:rsidR="00D47457" w:rsidRPr="00C900C7" w:rsidRDefault="00D47457" w:rsidP="00D47457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843"/>
        <w:gridCol w:w="992"/>
        <w:gridCol w:w="2552"/>
      </w:tblGrid>
      <w:tr w:rsidR="0087301F" w:rsidRPr="00C900C7" w:rsidTr="00A24C9C">
        <w:tc>
          <w:tcPr>
            <w:tcW w:w="1160" w:type="dxa"/>
            <w:vAlign w:val="center"/>
          </w:tcPr>
          <w:p w:rsidR="002E3A8E" w:rsidRPr="00C900C7" w:rsidRDefault="002E3A8E" w:rsidP="00A24C9C">
            <w:pPr>
              <w:pStyle w:val="af6"/>
            </w:pPr>
            <w:r w:rsidRPr="00C900C7">
              <w:t>Имя</w:t>
            </w:r>
          </w:p>
        </w:tc>
        <w:tc>
          <w:tcPr>
            <w:tcW w:w="3402" w:type="dxa"/>
            <w:vAlign w:val="center"/>
          </w:tcPr>
          <w:p w:rsidR="002E3A8E" w:rsidRPr="00C900C7" w:rsidRDefault="002E3A8E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1843" w:type="dxa"/>
            <w:vAlign w:val="center"/>
          </w:tcPr>
          <w:p w:rsidR="002E3A8E" w:rsidRPr="00C900C7" w:rsidRDefault="002E3A8E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992" w:type="dxa"/>
            <w:vAlign w:val="center"/>
          </w:tcPr>
          <w:p w:rsidR="002E3A8E" w:rsidRPr="00C900C7" w:rsidRDefault="002E3A8E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2552" w:type="dxa"/>
            <w:vAlign w:val="center"/>
          </w:tcPr>
          <w:p w:rsidR="002E3A8E" w:rsidRPr="00C900C7" w:rsidRDefault="002E3A8E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A24C9C">
        <w:tc>
          <w:tcPr>
            <w:tcW w:w="1160" w:type="dxa"/>
          </w:tcPr>
          <w:p w:rsidR="002E3A8E" w:rsidRPr="00C900C7" w:rsidRDefault="002E3A8E" w:rsidP="00A24C9C">
            <w:pPr>
              <w:pStyle w:val="aff"/>
            </w:pPr>
            <w:proofErr w:type="spellStart"/>
            <w:r w:rsidRPr="00C900C7">
              <w:t>xkey</w:t>
            </w:r>
            <w:proofErr w:type="spellEnd"/>
          </w:p>
        </w:tc>
        <w:tc>
          <w:tcPr>
            <w:tcW w:w="3402" w:type="dxa"/>
          </w:tcPr>
          <w:p w:rsidR="002E3A8E" w:rsidRPr="00C900C7" w:rsidRDefault="002E3A8E" w:rsidP="00A24C9C">
            <w:pPr>
              <w:pStyle w:val="aff"/>
            </w:pPr>
            <w:r w:rsidRPr="00C900C7">
              <w:t>Уникальный идентификатор, генерируемый программным обеспечением МО</w:t>
            </w:r>
          </w:p>
        </w:tc>
        <w:tc>
          <w:tcPr>
            <w:tcW w:w="1843" w:type="dxa"/>
          </w:tcPr>
          <w:p w:rsidR="002E3A8E" w:rsidRPr="00C900C7" w:rsidRDefault="002E3A8E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992" w:type="dxa"/>
          </w:tcPr>
          <w:p w:rsidR="002E3A8E" w:rsidRPr="00C900C7" w:rsidRDefault="002E3A8E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552" w:type="dxa"/>
          </w:tcPr>
          <w:p w:rsidR="002E3A8E" w:rsidRPr="00C900C7" w:rsidRDefault="002E3A8E" w:rsidP="00A24C9C">
            <w:pPr>
              <w:pStyle w:val="aff"/>
            </w:pPr>
            <w:r w:rsidRPr="00C900C7">
              <w:rPr>
                <w:lang w:val="en-US"/>
              </w:rPr>
              <w:t>GUID</w:t>
            </w:r>
            <w:r w:rsidRPr="00C900C7">
              <w:t xml:space="preserve">-записи. Маска для </w:t>
            </w:r>
            <w:proofErr w:type="gramStart"/>
            <w:r w:rsidRPr="00C900C7">
              <w:t>сгенерированного</w:t>
            </w:r>
            <w:proofErr w:type="gramEnd"/>
            <w:r w:rsidRPr="00C900C7">
              <w:t xml:space="preserve"> </w:t>
            </w:r>
            <w:r w:rsidRPr="00C900C7">
              <w:rPr>
                <w:lang w:val="en-US"/>
              </w:rPr>
              <w:t>GUID</w:t>
            </w:r>
            <w:r w:rsidRPr="00C900C7">
              <w:t xml:space="preserve"> «[0-9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]{8}\-[0-9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]{4}\-[0-9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]{4}\-[0-9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]{4}\-[0-9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]{12}».</w:t>
            </w:r>
          </w:p>
        </w:tc>
      </w:tr>
      <w:tr w:rsidR="0087301F" w:rsidRPr="00C900C7" w:rsidTr="00A24C9C">
        <w:tc>
          <w:tcPr>
            <w:tcW w:w="1160" w:type="dxa"/>
          </w:tcPr>
          <w:p w:rsidR="002E3A8E" w:rsidRPr="00C900C7" w:rsidRDefault="002E3A8E" w:rsidP="00A24C9C">
            <w:pPr>
              <w:pStyle w:val="aff"/>
            </w:pPr>
            <w:proofErr w:type="spellStart"/>
            <w:r w:rsidRPr="00C900C7">
              <w:t>mkb</w:t>
            </w:r>
            <w:proofErr w:type="spellEnd"/>
          </w:p>
        </w:tc>
        <w:tc>
          <w:tcPr>
            <w:tcW w:w="3402" w:type="dxa"/>
          </w:tcPr>
          <w:p w:rsidR="002E3A8E" w:rsidRPr="00C900C7" w:rsidRDefault="002E3A8E" w:rsidP="00A24C9C">
            <w:pPr>
              <w:pStyle w:val="aff"/>
            </w:pPr>
            <w:r w:rsidRPr="00C900C7">
              <w:t>Код диагноза по МКБ Х пересмотра</w:t>
            </w:r>
          </w:p>
        </w:tc>
        <w:tc>
          <w:tcPr>
            <w:tcW w:w="1843" w:type="dxa"/>
          </w:tcPr>
          <w:p w:rsidR="002E3A8E" w:rsidRPr="00C900C7" w:rsidRDefault="002F6C42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992" w:type="dxa"/>
          </w:tcPr>
          <w:p w:rsidR="002E3A8E" w:rsidRPr="00C900C7" w:rsidRDefault="002E3A8E" w:rsidP="00A24C9C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552" w:type="dxa"/>
          </w:tcPr>
          <w:p w:rsidR="002E3A8E" w:rsidRPr="00C900C7" w:rsidRDefault="002E3A8E" w:rsidP="00A24C9C">
            <w:pPr>
              <w:pStyle w:val="aff"/>
            </w:pPr>
            <w:r w:rsidRPr="00C900C7">
              <w:t xml:space="preserve">До 6 символов. Для диагнозов без подрубрик точка не </w:t>
            </w:r>
            <w:r w:rsidRPr="00C900C7">
              <w:lastRenderedPageBreak/>
              <w:t>включается.</w:t>
            </w:r>
          </w:p>
        </w:tc>
      </w:tr>
      <w:tr w:rsidR="0087301F" w:rsidRPr="00C900C7" w:rsidTr="00A24C9C">
        <w:tc>
          <w:tcPr>
            <w:tcW w:w="1160" w:type="dxa"/>
          </w:tcPr>
          <w:p w:rsidR="002E3A8E" w:rsidRPr="00C900C7" w:rsidRDefault="002E3A8E" w:rsidP="00A24C9C">
            <w:pPr>
              <w:pStyle w:val="aff"/>
            </w:pPr>
            <w:proofErr w:type="spellStart"/>
            <w:r w:rsidRPr="00C900C7">
              <w:lastRenderedPageBreak/>
              <w:t>code</w:t>
            </w:r>
            <w:proofErr w:type="spellEnd"/>
          </w:p>
        </w:tc>
        <w:tc>
          <w:tcPr>
            <w:tcW w:w="3402" w:type="dxa"/>
          </w:tcPr>
          <w:p w:rsidR="002E3A8E" w:rsidRPr="00C900C7" w:rsidRDefault="002E3A8E" w:rsidP="00A24C9C">
            <w:pPr>
              <w:pStyle w:val="aff"/>
            </w:pPr>
            <w:r w:rsidRPr="00C900C7">
              <w:t>Код расходного материала</w:t>
            </w:r>
          </w:p>
        </w:tc>
        <w:tc>
          <w:tcPr>
            <w:tcW w:w="1843" w:type="dxa"/>
          </w:tcPr>
          <w:p w:rsidR="002E3A8E" w:rsidRPr="00C900C7" w:rsidRDefault="002E3A8E" w:rsidP="00A24C9C">
            <w:pPr>
              <w:pStyle w:val="aff"/>
            </w:pPr>
            <w:r w:rsidRPr="00C900C7">
              <w:t xml:space="preserve">Обязательный </w:t>
            </w:r>
          </w:p>
        </w:tc>
        <w:tc>
          <w:tcPr>
            <w:tcW w:w="992" w:type="dxa"/>
          </w:tcPr>
          <w:p w:rsidR="002E3A8E" w:rsidRPr="00C900C7" w:rsidRDefault="002E3A8E" w:rsidP="00A24C9C">
            <w:pPr>
              <w:pStyle w:val="aff"/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552" w:type="dxa"/>
          </w:tcPr>
          <w:p w:rsidR="002E3A8E" w:rsidRPr="00C900C7" w:rsidRDefault="002E3A8E" w:rsidP="002F6C42">
            <w:pPr>
              <w:pStyle w:val="aff"/>
            </w:pPr>
            <w:r w:rsidRPr="00C900C7">
              <w:t>Согласно справочник</w:t>
            </w:r>
            <w:r w:rsidR="002F6C42" w:rsidRPr="00C900C7">
              <w:t>у</w:t>
            </w:r>
            <w:r w:rsidRPr="00C900C7">
              <w:t xml:space="preserve"> расходных материалов.</w:t>
            </w:r>
          </w:p>
        </w:tc>
      </w:tr>
      <w:tr w:rsidR="0087301F" w:rsidRPr="00C900C7" w:rsidTr="00A24C9C">
        <w:tc>
          <w:tcPr>
            <w:tcW w:w="1160" w:type="dxa"/>
          </w:tcPr>
          <w:p w:rsidR="002E3A8E" w:rsidRPr="00C900C7" w:rsidRDefault="002E3A8E" w:rsidP="00A24C9C">
            <w:pPr>
              <w:pStyle w:val="aff"/>
            </w:pPr>
            <w:proofErr w:type="spellStart"/>
            <w:r w:rsidRPr="00C900C7">
              <w:t>doses</w:t>
            </w:r>
            <w:proofErr w:type="spellEnd"/>
          </w:p>
        </w:tc>
        <w:tc>
          <w:tcPr>
            <w:tcW w:w="3402" w:type="dxa"/>
          </w:tcPr>
          <w:p w:rsidR="002E3A8E" w:rsidRPr="00C900C7" w:rsidRDefault="002E3A8E" w:rsidP="00A24C9C">
            <w:pPr>
              <w:pStyle w:val="aff"/>
            </w:pPr>
            <w:r w:rsidRPr="00C900C7">
              <w:t>Количество расходного материала израсходованного на пациента</w:t>
            </w:r>
          </w:p>
        </w:tc>
        <w:tc>
          <w:tcPr>
            <w:tcW w:w="1843" w:type="dxa"/>
          </w:tcPr>
          <w:p w:rsidR="002E3A8E" w:rsidRPr="00C900C7" w:rsidRDefault="002F6C42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992" w:type="dxa"/>
          </w:tcPr>
          <w:p w:rsidR="002E3A8E" w:rsidRPr="00C900C7" w:rsidRDefault="002E3A8E" w:rsidP="00A24C9C">
            <w:pPr>
              <w:pStyle w:val="aff"/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552" w:type="dxa"/>
          </w:tcPr>
          <w:p w:rsidR="002E3A8E" w:rsidRPr="00C900C7" w:rsidRDefault="002E3A8E" w:rsidP="00A24C9C">
            <w:pPr>
              <w:pStyle w:val="aff"/>
            </w:pPr>
          </w:p>
        </w:tc>
      </w:tr>
      <w:tr w:rsidR="0087301F" w:rsidRPr="00C900C7" w:rsidTr="00A24C9C">
        <w:tc>
          <w:tcPr>
            <w:tcW w:w="1160" w:type="dxa"/>
          </w:tcPr>
          <w:p w:rsidR="002E3A8E" w:rsidRPr="00C900C7" w:rsidRDefault="002E3A8E" w:rsidP="00A24C9C">
            <w:pPr>
              <w:pStyle w:val="aff"/>
            </w:pPr>
            <w:proofErr w:type="spellStart"/>
            <w:r w:rsidRPr="00C900C7">
              <w:t>doctor</w:t>
            </w:r>
            <w:proofErr w:type="spellEnd"/>
          </w:p>
        </w:tc>
        <w:tc>
          <w:tcPr>
            <w:tcW w:w="3402" w:type="dxa"/>
          </w:tcPr>
          <w:p w:rsidR="002E3A8E" w:rsidRPr="00C900C7" w:rsidRDefault="002E3A8E" w:rsidP="00A24C9C">
            <w:pPr>
              <w:pStyle w:val="aff"/>
            </w:pPr>
            <w:r w:rsidRPr="00C900C7">
              <w:t>СНИЛС врача или медицинской сестры</w:t>
            </w:r>
          </w:p>
        </w:tc>
        <w:tc>
          <w:tcPr>
            <w:tcW w:w="1843" w:type="dxa"/>
          </w:tcPr>
          <w:p w:rsidR="002E3A8E" w:rsidRPr="00C900C7" w:rsidRDefault="002F6C42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992" w:type="dxa"/>
          </w:tcPr>
          <w:p w:rsidR="002E3A8E" w:rsidRPr="00C900C7" w:rsidRDefault="002E3A8E" w:rsidP="00A24C9C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552" w:type="dxa"/>
          </w:tcPr>
          <w:p w:rsidR="002E3A8E" w:rsidRPr="00C900C7" w:rsidRDefault="002E3A8E" w:rsidP="00A24C9C">
            <w:pPr>
              <w:pStyle w:val="aff"/>
            </w:pPr>
            <w:r w:rsidRPr="00C900C7">
              <w:t>14 символов.</w:t>
            </w:r>
            <w:r w:rsidR="002F6C42" w:rsidRPr="00C900C7">
              <w:t xml:space="preserve"> Формат: XXX-XXX-XXX XX</w:t>
            </w:r>
          </w:p>
        </w:tc>
      </w:tr>
      <w:tr w:rsidR="0087301F" w:rsidRPr="00C900C7" w:rsidTr="00A24C9C">
        <w:tc>
          <w:tcPr>
            <w:tcW w:w="1160" w:type="dxa"/>
          </w:tcPr>
          <w:p w:rsidR="002E3A8E" w:rsidRPr="00C900C7" w:rsidRDefault="002E3A8E" w:rsidP="00A24C9C">
            <w:pPr>
              <w:pStyle w:val="aff"/>
            </w:pPr>
            <w:proofErr w:type="spellStart"/>
            <w:r w:rsidRPr="00C900C7">
              <w:t>spec</w:t>
            </w:r>
            <w:proofErr w:type="spellEnd"/>
          </w:p>
        </w:tc>
        <w:tc>
          <w:tcPr>
            <w:tcW w:w="3402" w:type="dxa"/>
          </w:tcPr>
          <w:p w:rsidR="002E3A8E" w:rsidRPr="00C900C7" w:rsidRDefault="002E3A8E" w:rsidP="00A24C9C">
            <w:pPr>
              <w:pStyle w:val="aff"/>
            </w:pPr>
            <w:r w:rsidRPr="00C900C7">
              <w:t>Код специальности врача или медицинской сестры.</w:t>
            </w:r>
          </w:p>
        </w:tc>
        <w:tc>
          <w:tcPr>
            <w:tcW w:w="1843" w:type="dxa"/>
          </w:tcPr>
          <w:p w:rsidR="002E3A8E" w:rsidRPr="00C900C7" w:rsidRDefault="002F6C42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992" w:type="dxa"/>
          </w:tcPr>
          <w:p w:rsidR="002E3A8E" w:rsidRPr="00C900C7" w:rsidRDefault="002E3A8E" w:rsidP="00A24C9C">
            <w:pPr>
              <w:pStyle w:val="aff"/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552" w:type="dxa"/>
          </w:tcPr>
          <w:p w:rsidR="002E3A8E" w:rsidRPr="00C900C7" w:rsidRDefault="002E3A8E" w:rsidP="002F6C42">
            <w:pPr>
              <w:pStyle w:val="aff"/>
            </w:pPr>
            <w:r w:rsidRPr="00C900C7">
              <w:t>Согласно справочник</w:t>
            </w:r>
            <w:r w:rsidR="002F6C42" w:rsidRPr="00C900C7">
              <w:t>у</w:t>
            </w:r>
            <w:r w:rsidRPr="00C900C7">
              <w:t xml:space="preserve"> </w:t>
            </w:r>
            <w:r w:rsidR="002F6C42" w:rsidRPr="00C900C7">
              <w:t>специальностей</w:t>
            </w:r>
            <w:r w:rsidRPr="00C900C7">
              <w:t>.</w:t>
            </w:r>
          </w:p>
        </w:tc>
      </w:tr>
      <w:tr w:rsidR="0087301F" w:rsidRPr="00C900C7" w:rsidTr="00A24C9C">
        <w:tc>
          <w:tcPr>
            <w:tcW w:w="1160" w:type="dxa"/>
          </w:tcPr>
          <w:p w:rsidR="002E3A8E" w:rsidRPr="00C900C7" w:rsidRDefault="002E3A8E" w:rsidP="00A24C9C">
            <w:pPr>
              <w:pStyle w:val="aff"/>
            </w:pPr>
            <w:proofErr w:type="spellStart"/>
            <w:r w:rsidRPr="00C900C7">
              <w:t>date_b</w:t>
            </w:r>
            <w:proofErr w:type="spellEnd"/>
          </w:p>
        </w:tc>
        <w:tc>
          <w:tcPr>
            <w:tcW w:w="3402" w:type="dxa"/>
          </w:tcPr>
          <w:p w:rsidR="002E3A8E" w:rsidRPr="00C900C7" w:rsidRDefault="002E3A8E" w:rsidP="00A24C9C">
            <w:pPr>
              <w:pStyle w:val="aff"/>
            </w:pPr>
            <w:r w:rsidRPr="00C900C7">
              <w:t>Дата начала расходования расходного материала.</w:t>
            </w:r>
          </w:p>
        </w:tc>
        <w:tc>
          <w:tcPr>
            <w:tcW w:w="1843" w:type="dxa"/>
          </w:tcPr>
          <w:p w:rsidR="002E3A8E" w:rsidRPr="00C900C7" w:rsidRDefault="002E3A8E" w:rsidP="00A24C9C">
            <w:pPr>
              <w:pStyle w:val="aff"/>
            </w:pPr>
            <w:r w:rsidRPr="00C900C7">
              <w:t>Не обязательный</w:t>
            </w:r>
          </w:p>
        </w:tc>
        <w:tc>
          <w:tcPr>
            <w:tcW w:w="992" w:type="dxa"/>
          </w:tcPr>
          <w:p w:rsidR="002E3A8E" w:rsidRPr="00C900C7" w:rsidRDefault="002E3A8E" w:rsidP="00A24C9C">
            <w:pPr>
              <w:pStyle w:val="aff"/>
            </w:pPr>
            <w:proofErr w:type="spellStart"/>
            <w:r w:rsidRPr="00C900C7">
              <w:t>date</w:t>
            </w:r>
            <w:proofErr w:type="spellEnd"/>
          </w:p>
        </w:tc>
        <w:tc>
          <w:tcPr>
            <w:tcW w:w="2552" w:type="dxa"/>
          </w:tcPr>
          <w:p w:rsidR="002E3A8E" w:rsidRPr="00C900C7" w:rsidRDefault="002E3A8E" w:rsidP="00A24C9C">
            <w:pPr>
              <w:pStyle w:val="aff"/>
            </w:pPr>
          </w:p>
        </w:tc>
      </w:tr>
      <w:tr w:rsidR="0087301F" w:rsidRPr="00C900C7" w:rsidTr="00A24C9C">
        <w:tc>
          <w:tcPr>
            <w:tcW w:w="1160" w:type="dxa"/>
          </w:tcPr>
          <w:p w:rsidR="002E3A8E" w:rsidRPr="00C900C7" w:rsidRDefault="002E3A8E" w:rsidP="00A24C9C">
            <w:pPr>
              <w:pStyle w:val="aff"/>
            </w:pPr>
            <w:proofErr w:type="spellStart"/>
            <w:r w:rsidRPr="00C900C7">
              <w:t>date_e</w:t>
            </w:r>
            <w:proofErr w:type="spellEnd"/>
          </w:p>
        </w:tc>
        <w:tc>
          <w:tcPr>
            <w:tcW w:w="3402" w:type="dxa"/>
          </w:tcPr>
          <w:p w:rsidR="002E3A8E" w:rsidRPr="00C900C7" w:rsidRDefault="002E3A8E" w:rsidP="00A24C9C">
            <w:pPr>
              <w:pStyle w:val="aff"/>
            </w:pPr>
            <w:r w:rsidRPr="00C900C7">
              <w:t>Дата отмены расходования расходного материала.</w:t>
            </w:r>
          </w:p>
        </w:tc>
        <w:tc>
          <w:tcPr>
            <w:tcW w:w="1843" w:type="dxa"/>
          </w:tcPr>
          <w:p w:rsidR="002E3A8E" w:rsidRPr="00C900C7" w:rsidRDefault="002E3A8E" w:rsidP="00A24C9C">
            <w:pPr>
              <w:pStyle w:val="aff"/>
            </w:pPr>
            <w:r w:rsidRPr="00C900C7">
              <w:t>Не обязательный</w:t>
            </w:r>
          </w:p>
        </w:tc>
        <w:tc>
          <w:tcPr>
            <w:tcW w:w="992" w:type="dxa"/>
          </w:tcPr>
          <w:p w:rsidR="002E3A8E" w:rsidRPr="00C900C7" w:rsidRDefault="002E3A8E" w:rsidP="00A24C9C">
            <w:pPr>
              <w:pStyle w:val="aff"/>
            </w:pPr>
            <w:proofErr w:type="spellStart"/>
            <w:r w:rsidRPr="00C900C7">
              <w:t>date</w:t>
            </w:r>
            <w:proofErr w:type="spellEnd"/>
          </w:p>
        </w:tc>
        <w:tc>
          <w:tcPr>
            <w:tcW w:w="2552" w:type="dxa"/>
          </w:tcPr>
          <w:p w:rsidR="002E3A8E" w:rsidRPr="00C900C7" w:rsidRDefault="002E3A8E" w:rsidP="00A24C9C">
            <w:pPr>
              <w:pStyle w:val="aff"/>
            </w:pPr>
          </w:p>
        </w:tc>
      </w:tr>
    </w:tbl>
    <w:p w:rsidR="007A23BA" w:rsidRPr="00C900C7" w:rsidRDefault="007A23BA" w:rsidP="00D6589A">
      <w:pPr>
        <w:rPr>
          <w:lang w:eastAsia="ar-SA"/>
        </w:rPr>
      </w:pPr>
    </w:p>
    <w:p w:rsidR="00BB1960" w:rsidRPr="00C900C7" w:rsidRDefault="00D47457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2" w:name="_Toc7019029"/>
      <w:r w:rsidRPr="00C900C7">
        <w:rPr>
          <w:rStyle w:val="b1"/>
          <w:rFonts w:ascii="Times New Roman" w:hAnsi="Times New Roman" w:cs="Times New Roman"/>
          <w:b/>
          <w:color w:val="auto"/>
        </w:rPr>
        <w:t xml:space="preserve">Элемент 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diagnose</w:t>
      </w:r>
      <w:proofErr w:type="spellEnd"/>
      <w:r w:rsidR="00BB1960"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C900C7">
        <w:rPr>
          <w:rStyle w:val="b1"/>
          <w:rFonts w:ascii="Times New Roman" w:hAnsi="Times New Roman" w:cs="Times New Roman"/>
          <w:b/>
          <w:color w:val="auto"/>
        </w:rPr>
        <w:t>–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5C1CA6" w:rsidRPr="00C900C7">
        <w:rPr>
          <w:rStyle w:val="b1"/>
          <w:rFonts w:ascii="Times New Roman" w:hAnsi="Times New Roman" w:cs="Times New Roman"/>
          <w:b/>
          <w:bCs/>
          <w:color w:val="auto"/>
        </w:rPr>
        <w:t>Диагноз</w:t>
      </w:r>
      <w:bookmarkEnd w:id="52"/>
    </w:p>
    <w:p w:rsidR="00B455AF" w:rsidRPr="00F7594B" w:rsidRDefault="003C3702" w:rsidP="003C3702">
      <w:pPr>
        <w:rPr>
          <w:lang w:val="en-US" w:eastAsia="ar-SA"/>
        </w:rPr>
      </w:pPr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personal_account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 - «diagnoses».</w:t>
      </w:r>
      <w:r w:rsidRPr="00C900C7">
        <w:rPr>
          <w:lang w:val="en-US" w:eastAsia="ar-SA"/>
        </w:rPr>
        <w:t xml:space="preserve"> </w:t>
      </w:r>
    </w:p>
    <w:p w:rsidR="00B455AF" w:rsidRDefault="000135A2" w:rsidP="003C3702">
      <w:r w:rsidRPr="00C900C7">
        <w:t>Э</w:t>
      </w:r>
      <w:r w:rsidR="00BB1960" w:rsidRPr="00C900C7">
        <w:t>лемент</w:t>
      </w:r>
      <w:r w:rsidRPr="00C900C7">
        <w:t xml:space="preserve"> обязательный для заполнения</w:t>
      </w:r>
      <w:r w:rsidR="00D47457" w:rsidRPr="00C900C7">
        <w:t>.</w:t>
      </w:r>
    </w:p>
    <w:p w:rsidR="00E60328" w:rsidRPr="00455EA9" w:rsidRDefault="00E60328" w:rsidP="00E60328">
      <w:r w:rsidRPr="00455EA9">
        <w:t>Элемент со значением атрибута «</w:t>
      </w:r>
      <w:proofErr w:type="spellStart"/>
      <w:r w:rsidRPr="00455EA9">
        <w:t>type</w:t>
      </w:r>
      <w:proofErr w:type="spellEnd"/>
      <w:r w:rsidRPr="00455EA9">
        <w:t>» равным «1» обязательно должен присутствовать, и обязательно в единственном экземпляре, соответствующем основному заболеванию.</w:t>
      </w:r>
    </w:p>
    <w:p w:rsidR="00E60328" w:rsidRPr="00455EA9" w:rsidRDefault="00E60328" w:rsidP="00E60328">
      <w:r w:rsidRPr="00455EA9">
        <w:t>Для дневного и круглосуточного стационара, при осуществлении выбора КСГ по клиническому диагнозу («</w:t>
      </w:r>
      <w:r w:rsidRPr="00455EA9">
        <w:rPr>
          <w:lang w:val="en-US"/>
        </w:rPr>
        <w:t>type</w:t>
      </w:r>
      <w:r w:rsidRPr="00455EA9">
        <w:t>» 1–4), элемент со значением атрибута «</w:t>
      </w:r>
      <w:proofErr w:type="spellStart"/>
      <w:r w:rsidRPr="00455EA9">
        <w:t>type</w:t>
      </w:r>
      <w:proofErr w:type="spellEnd"/>
      <w:r w:rsidRPr="00455EA9">
        <w:t>_</w:t>
      </w:r>
      <w:r w:rsidRPr="00455EA9">
        <w:rPr>
          <w:lang w:val="en-US"/>
        </w:rPr>
        <w:t>b</w:t>
      </w:r>
      <w:r w:rsidRPr="00455EA9">
        <w:t>» равным «1» обязательно должен присутствовать, и обязательно в единственном экземпляре, соответствующим основному заболеванию для сформированного персонального счета.</w:t>
      </w:r>
    </w:p>
    <w:p w:rsidR="00E60328" w:rsidRPr="00455EA9" w:rsidRDefault="00E60328" w:rsidP="00E60328">
      <w:r w:rsidRPr="00455EA9">
        <w:t xml:space="preserve">Для значений типов диагноза с 1 по 4 должна обеспечиваться уникальность кода диагноза по МКБ </w:t>
      </w:r>
      <w:r w:rsidRPr="00455EA9">
        <w:rPr>
          <w:lang w:val="en-US"/>
        </w:rPr>
        <w:t>X</w:t>
      </w:r>
      <w:r w:rsidRPr="00455EA9">
        <w:t>.</w:t>
      </w:r>
    </w:p>
    <w:p w:rsidR="00D47457" w:rsidRPr="00C900C7" w:rsidRDefault="00D47457" w:rsidP="00D47457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-8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8"/>
        <w:gridCol w:w="2626"/>
        <w:gridCol w:w="2993"/>
        <w:gridCol w:w="976"/>
        <w:gridCol w:w="2605"/>
      </w:tblGrid>
      <w:tr w:rsidR="0087301F" w:rsidRPr="00C900C7" w:rsidTr="00CB1AB9">
        <w:trPr>
          <w:cantSplit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C900C7" w:rsidRDefault="00BB1960" w:rsidP="00A24C9C">
            <w:pPr>
              <w:pStyle w:val="af6"/>
            </w:pPr>
            <w:r w:rsidRPr="00C900C7">
              <w:t>Имя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C900C7" w:rsidRDefault="00BB1960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C900C7" w:rsidRDefault="00BB1960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C900C7" w:rsidRDefault="00BB1960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960" w:rsidRPr="00C900C7" w:rsidRDefault="00BB1960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CB1AB9">
        <w:trPr>
          <w:cantSplit/>
        </w:trPr>
        <w:tc>
          <w:tcPr>
            <w:tcW w:w="918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E60328" w:rsidRDefault="00BB1960" w:rsidP="00A24C9C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type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E60328" w:rsidRDefault="00BF4E6A" w:rsidP="00B455AF">
            <w:pPr>
              <w:pStyle w:val="aff"/>
            </w:pPr>
            <w:r w:rsidRPr="00E60328">
              <w:t>Т</w:t>
            </w:r>
            <w:r w:rsidR="00BB1960" w:rsidRPr="00E60328">
              <w:t>ип диагноза</w:t>
            </w:r>
          </w:p>
        </w:tc>
        <w:tc>
          <w:tcPr>
            <w:tcW w:w="2993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E60328" w:rsidRDefault="00BB1960" w:rsidP="00A24C9C">
            <w:pPr>
              <w:pStyle w:val="aff"/>
            </w:pPr>
            <w:r w:rsidRPr="00E60328">
              <w:t>Обязательный</w:t>
            </w:r>
          </w:p>
        </w:tc>
        <w:tc>
          <w:tcPr>
            <w:tcW w:w="97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E60328" w:rsidRDefault="00BB1960" w:rsidP="00A24C9C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byte</w:t>
            </w:r>
          </w:p>
        </w:tc>
        <w:tc>
          <w:tcPr>
            <w:tcW w:w="26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E60328" w:rsidRDefault="00BB1960" w:rsidP="00A24C9C">
            <w:pPr>
              <w:pStyle w:val="aff"/>
            </w:pPr>
            <w:r w:rsidRPr="00E60328">
              <w:t>Из справочника типов диагнозов</w:t>
            </w:r>
          </w:p>
        </w:tc>
      </w:tr>
      <w:tr w:rsidR="00E60328" w:rsidRPr="00C900C7" w:rsidTr="00CB1AB9">
        <w:trPr>
          <w:cantSplit/>
        </w:trPr>
        <w:tc>
          <w:tcPr>
            <w:tcW w:w="918" w:type="dxa"/>
            <w:tcBorders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  <w:rPr>
                <w:lang w:val="en-US"/>
              </w:rPr>
            </w:pPr>
            <w:proofErr w:type="spellStart"/>
            <w:r w:rsidRPr="00455EA9">
              <w:rPr>
                <w:lang w:val="en-US"/>
              </w:rPr>
              <w:t>type_b</w:t>
            </w:r>
            <w:proofErr w:type="spellEnd"/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r w:rsidRPr="00455EA9">
              <w:t>Тип диагноза для персонального счета</w:t>
            </w:r>
          </w:p>
        </w:tc>
        <w:tc>
          <w:tcPr>
            <w:tcW w:w="2993" w:type="dxa"/>
            <w:tcBorders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r w:rsidRPr="00455EA9">
              <w:t xml:space="preserve">Условно обязательный. Заполняется для всех счетов дневного и круглосуточного стационара, кроме </w:t>
            </w:r>
            <w:proofErr w:type="gramStart"/>
            <w:r w:rsidRPr="00455EA9">
              <w:t>счетов</w:t>
            </w:r>
            <w:proofErr w:type="gramEnd"/>
            <w:r w:rsidRPr="00455EA9">
              <w:t xml:space="preserve"> где выбор КСГ не осуществлялся по диагнозу.</w:t>
            </w:r>
          </w:p>
        </w:tc>
        <w:tc>
          <w:tcPr>
            <w:tcW w:w="976" w:type="dxa"/>
            <w:tcBorders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r w:rsidRPr="00455EA9">
              <w:rPr>
                <w:lang w:val="en-US"/>
              </w:rPr>
              <w:t>byte</w:t>
            </w:r>
          </w:p>
        </w:tc>
        <w:tc>
          <w:tcPr>
            <w:tcW w:w="26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r w:rsidRPr="00455EA9">
              <w:t>Из справочника типов диагнозов</w:t>
            </w:r>
          </w:p>
        </w:tc>
      </w:tr>
      <w:tr w:rsidR="0087301F" w:rsidRPr="00C900C7" w:rsidTr="00CB1AB9">
        <w:trPr>
          <w:cantSplit/>
        </w:trPr>
        <w:tc>
          <w:tcPr>
            <w:tcW w:w="918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E60328" w:rsidRDefault="00BB1960" w:rsidP="00A24C9C">
            <w:pPr>
              <w:pStyle w:val="aff"/>
            </w:pPr>
            <w:proofErr w:type="spellStart"/>
            <w:r w:rsidRPr="00E60328">
              <w:rPr>
                <w:lang w:val="en-US"/>
              </w:rPr>
              <w:t>mkb</w:t>
            </w:r>
            <w:proofErr w:type="spellEnd"/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E60328" w:rsidRDefault="00BB1960" w:rsidP="00A24C9C">
            <w:pPr>
              <w:pStyle w:val="aff"/>
            </w:pPr>
            <w:r w:rsidRPr="00E60328">
              <w:t>Код диагноза по МКБ Х пересмотра</w:t>
            </w:r>
          </w:p>
        </w:tc>
        <w:tc>
          <w:tcPr>
            <w:tcW w:w="2993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E60328" w:rsidRDefault="00BB1960" w:rsidP="00A24C9C">
            <w:pPr>
              <w:pStyle w:val="aff"/>
            </w:pPr>
            <w:r w:rsidRPr="00E60328">
              <w:t>Обязательный</w:t>
            </w:r>
          </w:p>
        </w:tc>
        <w:tc>
          <w:tcPr>
            <w:tcW w:w="97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E60328" w:rsidRDefault="00BB1960" w:rsidP="00A24C9C">
            <w:pPr>
              <w:pStyle w:val="aff"/>
            </w:pPr>
            <w:r w:rsidRPr="00E60328">
              <w:rPr>
                <w:lang w:val="en-US"/>
              </w:rPr>
              <w:t>string</w:t>
            </w:r>
          </w:p>
        </w:tc>
        <w:tc>
          <w:tcPr>
            <w:tcW w:w="26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E60328" w:rsidRDefault="00BB1960" w:rsidP="00A24C9C">
            <w:pPr>
              <w:pStyle w:val="aff"/>
            </w:pPr>
            <w:r w:rsidRPr="00E60328">
              <w:t>До 6 символов. Для диагнозов без подрубрик точка не включается</w:t>
            </w:r>
          </w:p>
        </w:tc>
      </w:tr>
      <w:tr w:rsidR="00E60328" w:rsidRPr="00C900C7" w:rsidTr="00CB1AB9">
        <w:trPr>
          <w:cantSplit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  <w:rPr>
                <w:lang w:val="en-US"/>
              </w:rPr>
            </w:pPr>
            <w:proofErr w:type="spellStart"/>
            <w:r w:rsidRPr="00455EA9">
              <w:rPr>
                <w:lang w:val="en-US"/>
              </w:rPr>
              <w:lastRenderedPageBreak/>
              <w:t>code_z</w:t>
            </w:r>
            <w:proofErr w:type="spellEnd"/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r w:rsidRPr="00455EA9">
              <w:t>Код характера основного или сопутствующего заболевания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r w:rsidRPr="00455EA9">
              <w:t>Условно обязательный</w:t>
            </w:r>
          </w:p>
          <w:p w:rsidR="00E60328" w:rsidRPr="00455EA9" w:rsidRDefault="00E60328" w:rsidP="009B463E">
            <w:pPr>
              <w:pStyle w:val="aff"/>
            </w:pPr>
          </w:p>
          <w:p w:rsidR="00E60328" w:rsidRPr="00455EA9" w:rsidRDefault="00E60328" w:rsidP="009B463E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proofErr w:type="gramStart"/>
            <w:r w:rsidRPr="00455EA9">
              <w:t>Обязательно к заполнению для основного диагноза (</w:t>
            </w:r>
            <w:proofErr w:type="spellStart"/>
            <w:r w:rsidRPr="00455EA9">
              <w:t>type</w:t>
            </w:r>
            <w:proofErr w:type="spellEnd"/>
            <w:r w:rsidRPr="00455EA9">
              <w:t>=”1”) в случаях:</w:t>
            </w:r>
            <w:r w:rsidRPr="00455EA9">
              <w:br/>
              <w:t xml:space="preserve">- при оказании амбулаторной помощи, если МКБ не входит в рубрику Z. </w:t>
            </w:r>
            <w:r w:rsidRPr="00455EA9">
              <w:br/>
              <w:t xml:space="preserve">- при установленном диагнозе злокачественного новообразования (первый символ кода основного диагноза – "C" или код основного диагноза входит в диапазон D00-D09) и </w:t>
            </w:r>
            <w:proofErr w:type="spellStart"/>
            <w:r w:rsidRPr="00455EA9">
              <w:t>нейтропении</w:t>
            </w:r>
            <w:proofErr w:type="spellEnd"/>
            <w:r w:rsidRPr="00455EA9">
              <w:t xml:space="preserve"> (код основного диагноза – D70 с сопутствующим диагнозом C00-C80 или C97).</w:t>
            </w:r>
            <w:proofErr w:type="gramEnd"/>
            <w:r w:rsidRPr="00455EA9">
              <w:t xml:space="preserve"> </w:t>
            </w:r>
            <w:r w:rsidRPr="00455EA9">
              <w:br/>
            </w:r>
            <w:r w:rsidRPr="00455EA9">
              <w:br/>
            </w:r>
            <w:r w:rsidRPr="00455EA9">
              <w:rPr>
                <w:color w:val="000000"/>
              </w:rPr>
              <w:t>Не подлежит заполнению в  случаях оказания скорой или неотложной медицинской помощи.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proofErr w:type="spellStart"/>
            <w:r w:rsidRPr="00455EA9">
              <w:t>byte</w:t>
            </w:r>
            <w:proofErr w:type="spellEnd"/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r w:rsidRPr="00455EA9">
              <w:t xml:space="preserve">Допустимые значения: </w:t>
            </w:r>
          </w:p>
          <w:p w:rsidR="00E60328" w:rsidRPr="00455EA9" w:rsidRDefault="00E60328" w:rsidP="009B463E">
            <w:pPr>
              <w:pStyle w:val="aff"/>
            </w:pPr>
            <w:r w:rsidRPr="00455EA9">
              <w:t xml:space="preserve">1 – острое, </w:t>
            </w:r>
          </w:p>
          <w:p w:rsidR="00E60328" w:rsidRPr="00455EA9" w:rsidRDefault="00E60328" w:rsidP="009B463E">
            <w:pPr>
              <w:pStyle w:val="aff"/>
            </w:pPr>
            <w:r w:rsidRPr="00455EA9">
              <w:t xml:space="preserve">2 – впервые в жизни </w:t>
            </w:r>
            <w:proofErr w:type="gramStart"/>
            <w:r w:rsidRPr="00455EA9">
              <w:t>установленное</w:t>
            </w:r>
            <w:proofErr w:type="gramEnd"/>
            <w:r w:rsidRPr="00455EA9">
              <w:t xml:space="preserve"> хроническое,  </w:t>
            </w:r>
          </w:p>
          <w:p w:rsidR="00E60328" w:rsidRPr="00455EA9" w:rsidRDefault="00E60328" w:rsidP="009B463E">
            <w:pPr>
              <w:pStyle w:val="aff"/>
            </w:pPr>
            <w:r w:rsidRPr="00455EA9">
              <w:t xml:space="preserve">3 – ранее </w:t>
            </w:r>
            <w:proofErr w:type="gramStart"/>
            <w:r w:rsidRPr="00455EA9">
              <w:t>установленное</w:t>
            </w:r>
            <w:proofErr w:type="gramEnd"/>
            <w:r w:rsidRPr="00455EA9">
              <w:t xml:space="preserve"> хроническое</w:t>
            </w:r>
          </w:p>
          <w:p w:rsidR="00E60328" w:rsidRPr="00455EA9" w:rsidRDefault="00E60328" w:rsidP="009B463E">
            <w:pPr>
              <w:pStyle w:val="aff"/>
            </w:pPr>
            <w:r w:rsidRPr="00455EA9">
              <w:t xml:space="preserve">4 – пациент </w:t>
            </w:r>
            <w:proofErr w:type="gramStart"/>
            <w:r w:rsidRPr="00455EA9">
              <w:t>санирован</w:t>
            </w:r>
            <w:proofErr w:type="gramEnd"/>
            <w:r w:rsidRPr="00455EA9">
              <w:t xml:space="preserve"> (используется только для стоматологии)</w:t>
            </w:r>
          </w:p>
        </w:tc>
      </w:tr>
      <w:tr w:rsidR="00E60328" w:rsidRPr="00C900C7" w:rsidTr="00CB1AB9">
        <w:trPr>
          <w:cantSplit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  <w:rPr>
                <w:lang w:val="en-US"/>
              </w:rPr>
            </w:pPr>
            <w:proofErr w:type="spellStart"/>
            <w:r w:rsidRPr="00455EA9">
              <w:rPr>
                <w:lang w:val="en-US"/>
              </w:rPr>
              <w:t>code_d</w:t>
            </w:r>
            <w:proofErr w:type="spellEnd"/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r w:rsidRPr="00455EA9">
              <w:t>Код диспансерного учета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r w:rsidRPr="00455EA9">
              <w:t>Условно обязательный</w:t>
            </w:r>
          </w:p>
          <w:p w:rsidR="00E60328" w:rsidRPr="00455EA9" w:rsidRDefault="00E60328" w:rsidP="009B463E">
            <w:pPr>
              <w:pStyle w:val="aff"/>
            </w:pPr>
          </w:p>
          <w:p w:rsidR="00E60328" w:rsidRPr="00455EA9" w:rsidRDefault="00E60328" w:rsidP="009B463E">
            <w:pPr>
              <w:pStyle w:val="aff"/>
            </w:pPr>
            <w:r w:rsidRPr="00455EA9">
              <w:t>Обязательно к заполнению:</w:t>
            </w:r>
            <w:r w:rsidRPr="00455EA9">
              <w:br/>
              <w:t xml:space="preserve">- при  посещении с поводом «диспансерное наблюдение». </w:t>
            </w:r>
            <w:r w:rsidRPr="002C445A">
              <w:br/>
            </w:r>
            <w:r w:rsidRPr="00455EA9">
              <w:t>- В случаях проведения диспансеризации, медосмотров, профилактических осмотров заполняется для сопутствующих диагнозов (и подозрений на заболевания), выявленных при проведении диспансеризации (профилактического медицинского осмотра) и подлежащих диспансерному наблюдению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proofErr w:type="spellStart"/>
            <w:r w:rsidRPr="00455EA9">
              <w:t>byte</w:t>
            </w:r>
            <w:proofErr w:type="spellEnd"/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r w:rsidRPr="00455EA9">
              <w:t>Из справочника состояний диспансерного учета</w:t>
            </w:r>
          </w:p>
        </w:tc>
      </w:tr>
      <w:tr w:rsidR="00E60328" w:rsidRPr="00C900C7" w:rsidTr="00CB1AB9">
        <w:trPr>
          <w:cantSplit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r w:rsidRPr="00455EA9">
              <w:rPr>
                <w:lang w:val="en-US"/>
              </w:rPr>
              <w:lastRenderedPageBreak/>
              <w:t>code</w:t>
            </w:r>
            <w:r w:rsidRPr="00455EA9">
              <w:t>_</w:t>
            </w:r>
            <w:r w:rsidRPr="00455EA9">
              <w:rPr>
                <w:lang w:val="en-US"/>
              </w:rPr>
              <w:t>t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r w:rsidRPr="00455EA9">
              <w:t>Код вида травмы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r w:rsidRPr="00455EA9">
              <w:t>Условно обязательный.</w:t>
            </w:r>
          </w:p>
          <w:p w:rsidR="00E60328" w:rsidRPr="00455EA9" w:rsidRDefault="00E60328" w:rsidP="009B463E">
            <w:pPr>
              <w:pStyle w:val="aff"/>
            </w:pPr>
          </w:p>
          <w:p w:rsidR="00E60328" w:rsidRPr="00455EA9" w:rsidRDefault="00E60328" w:rsidP="009B463E">
            <w:pPr>
              <w:pStyle w:val="aff"/>
            </w:pPr>
            <w:proofErr w:type="gramStart"/>
            <w:r w:rsidRPr="00455EA9">
              <w:t xml:space="preserve">Заполняется если МКБ </w:t>
            </w:r>
            <w:r w:rsidRPr="00455EA9">
              <w:rPr>
                <w:lang w:val="en-US"/>
              </w:rPr>
              <w:t>X</w:t>
            </w:r>
            <w:r w:rsidRPr="00455EA9">
              <w:t xml:space="preserve"> находится</w:t>
            </w:r>
            <w:proofErr w:type="gramEnd"/>
            <w:r w:rsidRPr="00455EA9">
              <w:t xml:space="preserve"> в диапазоне </w:t>
            </w:r>
            <w:r w:rsidRPr="00455EA9">
              <w:rPr>
                <w:lang w:val="en-US"/>
              </w:rPr>
              <w:t>S</w:t>
            </w:r>
            <w:r w:rsidRPr="00455EA9">
              <w:t>00-</w:t>
            </w:r>
            <w:r w:rsidRPr="00455EA9">
              <w:rPr>
                <w:lang w:val="en-US"/>
              </w:rPr>
              <w:t>T</w:t>
            </w:r>
            <w:r w:rsidRPr="00455EA9">
              <w:t>98 в следующих случаях:</w:t>
            </w:r>
          </w:p>
          <w:p w:rsidR="00E60328" w:rsidRPr="00455EA9" w:rsidRDefault="00E60328" w:rsidP="009B463E">
            <w:pPr>
              <w:pStyle w:val="aff"/>
            </w:pPr>
            <w:r w:rsidRPr="00455EA9">
              <w:t xml:space="preserve">- код характера заболевания равен 1 </w:t>
            </w:r>
            <w:r w:rsidRPr="00455EA9">
              <w:br/>
              <w:t xml:space="preserve">- в </w:t>
            </w:r>
            <w:r w:rsidRPr="00455EA9">
              <w:rPr>
                <w:color w:val="000000"/>
              </w:rPr>
              <w:t>случае оказания скорой или неотложной медицинской помощи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r w:rsidRPr="00455EA9">
              <w:rPr>
                <w:lang w:val="en-US"/>
              </w:rPr>
              <w:t>byte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328" w:rsidRPr="00455EA9" w:rsidRDefault="00E60328" w:rsidP="009B463E">
            <w:pPr>
              <w:pStyle w:val="aff"/>
            </w:pPr>
            <w:r w:rsidRPr="00455EA9">
              <w:t>Из справочника видов травм</w:t>
            </w:r>
          </w:p>
        </w:tc>
      </w:tr>
      <w:tr w:rsidR="0087301F" w:rsidRPr="00C900C7" w:rsidTr="00CB1AB9">
        <w:trPr>
          <w:cantSplit/>
        </w:trPr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C900C7" w:rsidRDefault="00BB1960" w:rsidP="00A24C9C">
            <w:pPr>
              <w:pStyle w:val="aff"/>
            </w:pPr>
            <w:proofErr w:type="spellStart"/>
            <w:r w:rsidRPr="00C900C7">
              <w:t>spec</w:t>
            </w:r>
            <w:proofErr w:type="spellEnd"/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C900C7" w:rsidRDefault="00BB1960" w:rsidP="00A24C9C">
            <w:pPr>
              <w:pStyle w:val="aff"/>
            </w:pPr>
            <w:r w:rsidRPr="00C900C7">
              <w:t>Код специальности врача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C900C7" w:rsidRDefault="00BB1960" w:rsidP="00BB1960">
            <w:pPr>
              <w:pStyle w:val="aff"/>
            </w:pPr>
            <w:r w:rsidRPr="00C900C7">
              <w:t>Условно обязательный.</w:t>
            </w:r>
          </w:p>
          <w:p w:rsidR="00BB1960" w:rsidRPr="00C900C7" w:rsidRDefault="00BB1960" w:rsidP="00BB1960">
            <w:pPr>
              <w:pStyle w:val="aff"/>
            </w:pPr>
            <w:r w:rsidRPr="00C900C7">
              <w:t>При оплате по законченному случаю в поликлинике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C900C7" w:rsidRDefault="00BB1960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C900C7" w:rsidRDefault="00BB1960" w:rsidP="00A24C9C">
            <w:pPr>
              <w:pStyle w:val="aff"/>
            </w:pPr>
            <w:r w:rsidRPr="00C900C7">
              <w:t>Согласно справочнику специальностей.</w:t>
            </w:r>
          </w:p>
        </w:tc>
      </w:tr>
    </w:tbl>
    <w:p w:rsidR="002033F9" w:rsidRPr="00C900C7" w:rsidRDefault="00D47457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3" w:name="_Toc7019030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2033F9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033F9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additional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 – Дополнительные сведения</w:t>
      </w:r>
      <w:bookmarkEnd w:id="53"/>
    </w:p>
    <w:p w:rsidR="002033F9" w:rsidRPr="00C900C7" w:rsidRDefault="003C3702" w:rsidP="002033F9">
      <w:pPr>
        <w:rPr>
          <w:lang w:eastAsia="ar-SA"/>
        </w:rPr>
      </w:pPr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personal_account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 - 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additionals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». </w:t>
      </w:r>
      <w:r w:rsidR="00334934" w:rsidRPr="00C900C7">
        <w:rPr>
          <w:lang w:eastAsia="ar-SA"/>
        </w:rPr>
        <w:t>Обязательный элемент.</w:t>
      </w:r>
    </w:p>
    <w:p w:rsidR="00D47457" w:rsidRPr="00C900C7" w:rsidRDefault="00D47457" w:rsidP="00D47457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835"/>
        <w:gridCol w:w="1984"/>
        <w:gridCol w:w="992"/>
        <w:gridCol w:w="2606"/>
      </w:tblGrid>
      <w:tr w:rsidR="0087301F" w:rsidRPr="00C900C7" w:rsidTr="00B67E75">
        <w:tc>
          <w:tcPr>
            <w:tcW w:w="1668" w:type="dxa"/>
          </w:tcPr>
          <w:p w:rsidR="002033F9" w:rsidRPr="00C900C7" w:rsidRDefault="002033F9" w:rsidP="00A24C9C">
            <w:pPr>
              <w:pStyle w:val="af6"/>
            </w:pPr>
            <w:r w:rsidRPr="00C900C7">
              <w:t>Имя</w:t>
            </w:r>
          </w:p>
        </w:tc>
        <w:tc>
          <w:tcPr>
            <w:tcW w:w="2835" w:type="dxa"/>
          </w:tcPr>
          <w:p w:rsidR="002033F9" w:rsidRPr="00C900C7" w:rsidRDefault="002033F9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1984" w:type="dxa"/>
          </w:tcPr>
          <w:p w:rsidR="002033F9" w:rsidRPr="00C900C7" w:rsidRDefault="002033F9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992" w:type="dxa"/>
          </w:tcPr>
          <w:p w:rsidR="002033F9" w:rsidRPr="00C900C7" w:rsidRDefault="002033F9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2606" w:type="dxa"/>
          </w:tcPr>
          <w:p w:rsidR="002033F9" w:rsidRPr="00C900C7" w:rsidRDefault="002033F9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B67E75">
        <w:tc>
          <w:tcPr>
            <w:tcW w:w="1668" w:type="dxa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division</w:t>
            </w:r>
            <w:proofErr w:type="spellEnd"/>
          </w:p>
        </w:tc>
        <w:tc>
          <w:tcPr>
            <w:tcW w:w="2835" w:type="dxa"/>
          </w:tcPr>
          <w:p w:rsidR="002033F9" w:rsidRPr="00C900C7" w:rsidRDefault="002033F9" w:rsidP="008767AB">
            <w:pPr>
              <w:pStyle w:val="aff"/>
            </w:pPr>
            <w:r w:rsidRPr="00C900C7">
              <w:t>Код структурного подразделения медицинской организации, в котором оказана медицинская помощь</w:t>
            </w:r>
          </w:p>
        </w:tc>
        <w:tc>
          <w:tcPr>
            <w:tcW w:w="1984" w:type="dxa"/>
          </w:tcPr>
          <w:p w:rsidR="002033F9" w:rsidRPr="00C900C7" w:rsidRDefault="004B591E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992" w:type="dxa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606" w:type="dxa"/>
          </w:tcPr>
          <w:p w:rsidR="002033F9" w:rsidRPr="00C900C7" w:rsidRDefault="00334934" w:rsidP="004B591E">
            <w:pPr>
              <w:pStyle w:val="aff"/>
            </w:pPr>
            <w:r w:rsidRPr="00C900C7">
              <w:t xml:space="preserve">До </w:t>
            </w:r>
            <w:r w:rsidR="004B591E" w:rsidRPr="00C900C7">
              <w:rPr>
                <w:lang w:val="en-US"/>
              </w:rPr>
              <w:t>5</w:t>
            </w:r>
            <w:r w:rsidRPr="00C900C7">
              <w:t xml:space="preserve"> символов</w:t>
            </w:r>
          </w:p>
        </w:tc>
      </w:tr>
      <w:tr w:rsidR="0087301F" w:rsidRPr="00C900C7" w:rsidTr="00B67E75">
        <w:tc>
          <w:tcPr>
            <w:tcW w:w="1668" w:type="dxa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finsource</w:t>
            </w:r>
            <w:proofErr w:type="spellEnd"/>
          </w:p>
        </w:tc>
        <w:tc>
          <w:tcPr>
            <w:tcW w:w="2835" w:type="dxa"/>
          </w:tcPr>
          <w:p w:rsidR="002033F9" w:rsidRPr="00C900C7" w:rsidRDefault="002033F9" w:rsidP="00A24C9C">
            <w:pPr>
              <w:pStyle w:val="aff"/>
            </w:pPr>
            <w:r w:rsidRPr="00C900C7">
              <w:t>Источник финансирования</w:t>
            </w:r>
          </w:p>
        </w:tc>
        <w:tc>
          <w:tcPr>
            <w:tcW w:w="1984" w:type="dxa"/>
          </w:tcPr>
          <w:p w:rsidR="002033F9" w:rsidRPr="00C900C7" w:rsidRDefault="002033F9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992" w:type="dxa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2606" w:type="dxa"/>
          </w:tcPr>
          <w:p w:rsidR="002033F9" w:rsidRPr="00C900C7" w:rsidRDefault="002033F9" w:rsidP="00A24C9C">
            <w:pPr>
              <w:pStyle w:val="aff"/>
            </w:pPr>
            <w:r w:rsidRPr="00C900C7">
              <w:t>Допустимое значение: «2»</w:t>
            </w:r>
          </w:p>
        </w:tc>
      </w:tr>
      <w:tr w:rsidR="0087301F" w:rsidRPr="00C900C7" w:rsidTr="00B67E75">
        <w:tc>
          <w:tcPr>
            <w:tcW w:w="1668" w:type="dxa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invnumber</w:t>
            </w:r>
            <w:proofErr w:type="spellEnd"/>
          </w:p>
        </w:tc>
        <w:tc>
          <w:tcPr>
            <w:tcW w:w="2835" w:type="dxa"/>
          </w:tcPr>
          <w:p w:rsidR="002033F9" w:rsidRPr="00C900C7" w:rsidRDefault="00DA37D4" w:rsidP="00DA37D4">
            <w:pPr>
              <w:pStyle w:val="aff"/>
            </w:pPr>
            <w:r w:rsidRPr="00C900C7">
              <w:t>Для первичных счетов - н</w:t>
            </w:r>
            <w:r w:rsidR="0039189D" w:rsidRPr="00C900C7">
              <w:t>омер счета поставщика</w:t>
            </w:r>
            <w:r w:rsidRPr="00C900C7">
              <w:t>.</w:t>
            </w:r>
            <w:r w:rsidR="0039189D" w:rsidRPr="00C900C7">
              <w:t xml:space="preserve"> </w:t>
            </w:r>
            <w:r w:rsidRPr="00C900C7">
              <w:t xml:space="preserve">Для повторных счетов </w:t>
            </w:r>
            <w:proofErr w:type="gramStart"/>
            <w:r w:rsidRPr="00C900C7">
              <w:t>-н</w:t>
            </w:r>
            <w:proofErr w:type="gramEnd"/>
            <w:r w:rsidR="002033F9" w:rsidRPr="00C900C7">
              <w:t>омер счета, по которому персональный счет был предъявлен впервые, но не был оплачен по причине наличия дефектов</w:t>
            </w:r>
          </w:p>
        </w:tc>
        <w:tc>
          <w:tcPr>
            <w:tcW w:w="1984" w:type="dxa"/>
          </w:tcPr>
          <w:p w:rsidR="002033F9" w:rsidRPr="00C900C7" w:rsidRDefault="00B62D36" w:rsidP="00B62D36">
            <w:pPr>
              <w:pStyle w:val="aff"/>
            </w:pPr>
            <w:r w:rsidRPr="00C900C7">
              <w:t>Условно обязательный. Заполняется плательщиком или поставщиком.</w:t>
            </w:r>
          </w:p>
        </w:tc>
        <w:tc>
          <w:tcPr>
            <w:tcW w:w="992" w:type="dxa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606" w:type="dxa"/>
          </w:tcPr>
          <w:p w:rsidR="002033F9" w:rsidRPr="00C900C7" w:rsidRDefault="00A52724" w:rsidP="00393649">
            <w:pPr>
              <w:pStyle w:val="aff"/>
            </w:pPr>
            <w:r w:rsidRPr="00C900C7">
              <w:t>Обязателен для всех персональных счетов набора данных 2 (двадцать восьмой символ имени архивного файла).</w:t>
            </w:r>
          </w:p>
          <w:p w:rsidR="00A52724" w:rsidRPr="00C900C7" w:rsidRDefault="00A52724" w:rsidP="00A52724">
            <w:pPr>
              <w:pStyle w:val="aff"/>
            </w:pPr>
            <w:proofErr w:type="gramStart"/>
            <w:r w:rsidRPr="00C900C7">
              <w:t>Обязателен</w:t>
            </w:r>
            <w:proofErr w:type="gramEnd"/>
            <w:r w:rsidRPr="00C900C7">
              <w:t xml:space="preserve"> для наборов данных 1, 3, 4, 5, 6 для персональных счетов, выставляемых на оплату повторно.</w:t>
            </w:r>
          </w:p>
        </w:tc>
      </w:tr>
      <w:tr w:rsidR="0087301F" w:rsidRPr="00C900C7" w:rsidTr="00B67E75">
        <w:tc>
          <w:tcPr>
            <w:tcW w:w="1668" w:type="dxa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invdate</w:t>
            </w:r>
            <w:proofErr w:type="spellEnd"/>
          </w:p>
        </w:tc>
        <w:tc>
          <w:tcPr>
            <w:tcW w:w="2835" w:type="dxa"/>
          </w:tcPr>
          <w:p w:rsidR="002033F9" w:rsidRPr="00C900C7" w:rsidRDefault="00DA37D4" w:rsidP="00DA37D4">
            <w:pPr>
              <w:pStyle w:val="aff"/>
            </w:pPr>
            <w:r w:rsidRPr="00C900C7">
              <w:t xml:space="preserve">Для первичных счетов - дата счета поставщика. Для повторных счетов </w:t>
            </w:r>
            <w:proofErr w:type="gramStart"/>
            <w:r w:rsidRPr="00C900C7">
              <w:t>-д</w:t>
            </w:r>
            <w:proofErr w:type="gramEnd"/>
            <w:r w:rsidRPr="00C900C7">
              <w:t xml:space="preserve">ата счета, по которому персональный счет был предъявлен впервые, но не был оплачен по причине наличия дефектов </w:t>
            </w:r>
          </w:p>
        </w:tc>
        <w:tc>
          <w:tcPr>
            <w:tcW w:w="1984" w:type="dxa"/>
          </w:tcPr>
          <w:p w:rsidR="002033F9" w:rsidRPr="00C900C7" w:rsidRDefault="00B62D36" w:rsidP="00A24C9C">
            <w:pPr>
              <w:pStyle w:val="aff"/>
            </w:pPr>
            <w:r w:rsidRPr="00C900C7">
              <w:t>Условно обязательный. Заполняется плательщиком или поставщиком.</w:t>
            </w:r>
          </w:p>
        </w:tc>
        <w:tc>
          <w:tcPr>
            <w:tcW w:w="992" w:type="dxa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date</w:t>
            </w:r>
            <w:proofErr w:type="spellEnd"/>
          </w:p>
        </w:tc>
        <w:tc>
          <w:tcPr>
            <w:tcW w:w="2606" w:type="dxa"/>
          </w:tcPr>
          <w:p w:rsidR="00A52724" w:rsidRPr="00C900C7" w:rsidRDefault="00A52724" w:rsidP="00A52724">
            <w:pPr>
              <w:pStyle w:val="aff"/>
            </w:pPr>
            <w:r w:rsidRPr="00C900C7">
              <w:t>Обязателен для всех персональных счетов набора данных 2 (двадцать восьмой символ имени архивного файла).</w:t>
            </w:r>
          </w:p>
          <w:p w:rsidR="002033F9" w:rsidRPr="00C900C7" w:rsidRDefault="00A52724" w:rsidP="00A52724">
            <w:pPr>
              <w:pStyle w:val="aff"/>
            </w:pPr>
            <w:proofErr w:type="gramStart"/>
            <w:r w:rsidRPr="00C900C7">
              <w:t>Обязателен</w:t>
            </w:r>
            <w:proofErr w:type="gramEnd"/>
            <w:r w:rsidRPr="00C900C7">
              <w:t xml:space="preserve"> для наборов данных 1, 3, 4, 5, 6 для персональных счетов, выставляемых </w:t>
            </w:r>
            <w:r w:rsidRPr="00C900C7">
              <w:lastRenderedPageBreak/>
              <w:t>на оплату повторно.</w:t>
            </w:r>
          </w:p>
        </w:tc>
      </w:tr>
      <w:tr w:rsidR="0087301F" w:rsidRPr="00C900C7" w:rsidTr="0063075A">
        <w:trPr>
          <w:trHeight w:val="484"/>
        </w:trPr>
        <w:tc>
          <w:tcPr>
            <w:tcW w:w="1668" w:type="dxa"/>
          </w:tcPr>
          <w:p w:rsidR="002033F9" w:rsidRPr="00FC55E0" w:rsidRDefault="002033F9" w:rsidP="00A24C9C">
            <w:pPr>
              <w:pStyle w:val="aff"/>
            </w:pPr>
            <w:proofErr w:type="spellStart"/>
            <w:r w:rsidRPr="00FC55E0">
              <w:lastRenderedPageBreak/>
              <w:t>type_r</w:t>
            </w:r>
            <w:proofErr w:type="spellEnd"/>
          </w:p>
        </w:tc>
        <w:tc>
          <w:tcPr>
            <w:tcW w:w="2835" w:type="dxa"/>
          </w:tcPr>
          <w:p w:rsidR="002033F9" w:rsidRPr="00FC55E0" w:rsidRDefault="002033F9" w:rsidP="00A24C9C">
            <w:pPr>
              <w:pStyle w:val="aff"/>
            </w:pPr>
            <w:r w:rsidRPr="00FC55E0">
              <w:t>Тип счета</w:t>
            </w:r>
          </w:p>
        </w:tc>
        <w:tc>
          <w:tcPr>
            <w:tcW w:w="1984" w:type="dxa"/>
          </w:tcPr>
          <w:p w:rsidR="002033F9" w:rsidRPr="00FC55E0" w:rsidRDefault="002033F9" w:rsidP="00A24C9C">
            <w:pPr>
              <w:pStyle w:val="aff"/>
            </w:pPr>
            <w:r w:rsidRPr="00FC55E0">
              <w:t>Обязательный</w:t>
            </w:r>
          </w:p>
        </w:tc>
        <w:tc>
          <w:tcPr>
            <w:tcW w:w="992" w:type="dxa"/>
          </w:tcPr>
          <w:p w:rsidR="002033F9" w:rsidRPr="00FC55E0" w:rsidRDefault="001D6B40" w:rsidP="00A24C9C">
            <w:pPr>
              <w:pStyle w:val="aff"/>
              <w:rPr>
                <w:lang w:val="en-US"/>
              </w:rPr>
            </w:pPr>
            <w:proofErr w:type="spellStart"/>
            <w:r w:rsidRPr="00FC55E0">
              <w:t>integer</w:t>
            </w:r>
            <w:proofErr w:type="spellEnd"/>
          </w:p>
        </w:tc>
        <w:tc>
          <w:tcPr>
            <w:tcW w:w="2606" w:type="dxa"/>
          </w:tcPr>
          <w:p w:rsidR="00334934" w:rsidRPr="00FC55E0" w:rsidRDefault="002033F9" w:rsidP="00A24C9C">
            <w:pPr>
              <w:pStyle w:val="aff"/>
            </w:pPr>
            <w:r w:rsidRPr="00FC55E0">
              <w:t xml:space="preserve">Допустимые значения: 1 – </w:t>
            </w:r>
            <w:proofErr w:type="gramStart"/>
            <w:r w:rsidRPr="00FC55E0">
              <w:t>первичный</w:t>
            </w:r>
            <w:proofErr w:type="gramEnd"/>
            <w:r w:rsidRPr="00FC55E0">
              <w:t xml:space="preserve">, </w:t>
            </w:r>
          </w:p>
          <w:p w:rsidR="002033F9" w:rsidRPr="00FC55E0" w:rsidRDefault="002033F9" w:rsidP="00A24C9C">
            <w:pPr>
              <w:pStyle w:val="aff"/>
            </w:pPr>
            <w:r w:rsidRPr="00FC55E0">
              <w:t>2 – повторный.</w:t>
            </w:r>
          </w:p>
        </w:tc>
      </w:tr>
      <w:tr w:rsidR="0063075A" w:rsidRPr="00C900C7" w:rsidTr="0063075A">
        <w:trPr>
          <w:trHeight w:val="484"/>
        </w:trPr>
        <w:tc>
          <w:tcPr>
            <w:tcW w:w="1668" w:type="dxa"/>
          </w:tcPr>
          <w:p w:rsidR="0063075A" w:rsidRPr="00E60328" w:rsidRDefault="0063075A" w:rsidP="00A24C9C">
            <w:pPr>
              <w:pStyle w:val="aff"/>
              <w:rPr>
                <w:lang w:val="en-US"/>
              </w:rPr>
            </w:pPr>
            <w:proofErr w:type="spellStart"/>
            <w:r w:rsidRPr="00E60328">
              <w:rPr>
                <w:lang w:val="en-US"/>
              </w:rPr>
              <w:t>ident_r</w:t>
            </w:r>
            <w:proofErr w:type="spellEnd"/>
          </w:p>
        </w:tc>
        <w:tc>
          <w:tcPr>
            <w:tcW w:w="2835" w:type="dxa"/>
          </w:tcPr>
          <w:p w:rsidR="0063075A" w:rsidRPr="00E60328" w:rsidRDefault="0063075A" w:rsidP="00FC55E0">
            <w:pPr>
              <w:pStyle w:val="aff"/>
            </w:pPr>
            <w:r w:rsidRPr="00E60328">
              <w:t xml:space="preserve">Признак </w:t>
            </w:r>
            <w:r w:rsidR="00FC55E0" w:rsidRPr="00E60328">
              <w:t xml:space="preserve">повторной автоматизированной обработки </w:t>
            </w:r>
            <w:r w:rsidRPr="00E60328">
              <w:t>в ТФОМС</w:t>
            </w:r>
            <w:r w:rsidR="00FC55E0" w:rsidRPr="00E60328">
              <w:t xml:space="preserve"> ЯО</w:t>
            </w:r>
          </w:p>
        </w:tc>
        <w:tc>
          <w:tcPr>
            <w:tcW w:w="1984" w:type="dxa"/>
          </w:tcPr>
          <w:p w:rsidR="0063075A" w:rsidRPr="00E60328" w:rsidRDefault="00FC55E0" w:rsidP="00A24C9C">
            <w:pPr>
              <w:pStyle w:val="aff"/>
            </w:pPr>
            <w:r w:rsidRPr="00E60328">
              <w:t>Условно обязательный. Заполняется в случае направления счета на повторную автоматизированную обработку в ТФОМС</w:t>
            </w:r>
          </w:p>
        </w:tc>
        <w:tc>
          <w:tcPr>
            <w:tcW w:w="992" w:type="dxa"/>
          </w:tcPr>
          <w:p w:rsidR="0063075A" w:rsidRPr="00E60328" w:rsidRDefault="0063075A" w:rsidP="00A24C9C">
            <w:pPr>
              <w:pStyle w:val="aff"/>
            </w:pPr>
            <w:proofErr w:type="spellStart"/>
            <w:r w:rsidRPr="00E60328">
              <w:t>integer</w:t>
            </w:r>
            <w:proofErr w:type="spellEnd"/>
          </w:p>
        </w:tc>
        <w:tc>
          <w:tcPr>
            <w:tcW w:w="2606" w:type="dxa"/>
          </w:tcPr>
          <w:p w:rsidR="0063075A" w:rsidRPr="00E60328" w:rsidRDefault="00FC55E0" w:rsidP="004F0A0C">
            <w:pPr>
              <w:pStyle w:val="aff"/>
              <w:rPr>
                <w:lang w:val="en-US"/>
              </w:rPr>
            </w:pPr>
            <w:r w:rsidRPr="00E60328">
              <w:t>Заполняется значением «1»</w:t>
            </w:r>
            <w:r w:rsidR="00AB709F" w:rsidRPr="00E60328">
              <w:rPr>
                <w:lang w:val="en-US"/>
              </w:rPr>
              <w:t>.</w:t>
            </w:r>
          </w:p>
        </w:tc>
      </w:tr>
      <w:tr w:rsidR="0087301F" w:rsidRPr="00C900C7" w:rsidTr="00B67E75">
        <w:trPr>
          <w:trHeight w:val="894"/>
        </w:trPr>
        <w:tc>
          <w:tcPr>
            <w:tcW w:w="1668" w:type="dxa"/>
          </w:tcPr>
          <w:p w:rsidR="00C013DE" w:rsidRPr="00C900C7" w:rsidRDefault="00C013DE" w:rsidP="00A24C9C">
            <w:pPr>
              <w:pStyle w:val="aff"/>
            </w:pPr>
            <w:proofErr w:type="spellStart"/>
            <w:r w:rsidRPr="00C900C7">
              <w:t>phase</w:t>
            </w:r>
            <w:proofErr w:type="spellEnd"/>
          </w:p>
        </w:tc>
        <w:tc>
          <w:tcPr>
            <w:tcW w:w="2835" w:type="dxa"/>
          </w:tcPr>
          <w:p w:rsidR="00C013DE" w:rsidRPr="00C900C7" w:rsidRDefault="00C013DE" w:rsidP="00A24C9C">
            <w:pPr>
              <w:pStyle w:val="aff"/>
            </w:pPr>
            <w:r w:rsidRPr="00C900C7">
              <w:t>Стадия заболевания</w:t>
            </w:r>
          </w:p>
        </w:tc>
        <w:tc>
          <w:tcPr>
            <w:tcW w:w="1984" w:type="dxa"/>
          </w:tcPr>
          <w:p w:rsidR="00C013DE" w:rsidRPr="00C900C7" w:rsidRDefault="00C013DE" w:rsidP="00C013DE">
            <w:pPr>
              <w:pStyle w:val="aff"/>
            </w:pPr>
            <w:r w:rsidRPr="00C900C7">
              <w:t xml:space="preserve">Условно обязательный. Заполняется только при оказании </w:t>
            </w:r>
          </w:p>
          <w:p w:rsidR="00C013DE" w:rsidRPr="00C900C7" w:rsidRDefault="00C013DE" w:rsidP="00C01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0"/>
              <w:jc w:val="left"/>
            </w:pPr>
            <w:r w:rsidRPr="00C900C7">
              <w:t xml:space="preserve">медицинской помощи в условиях </w:t>
            </w:r>
            <w:proofErr w:type="gramStart"/>
            <w:r w:rsidRPr="00C900C7">
              <w:t>круглосуточного</w:t>
            </w:r>
            <w:proofErr w:type="gramEnd"/>
            <w:r w:rsidRPr="00C900C7">
              <w:t xml:space="preserve"> и дневного стационаров по </w:t>
            </w:r>
          </w:p>
          <w:p w:rsidR="00C013DE" w:rsidRPr="00C900C7" w:rsidRDefault="00C013DE" w:rsidP="009B1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0"/>
              <w:jc w:val="left"/>
              <w:rPr>
                <w:lang w:val="en-US"/>
              </w:rPr>
            </w:pPr>
            <w:r w:rsidRPr="00C900C7">
              <w:t>профилям 0018</w:t>
            </w:r>
            <w:r w:rsidRPr="00C900C7">
              <w:rPr>
                <w:lang w:val="en-US"/>
              </w:rPr>
              <w:t>,</w:t>
            </w:r>
            <w:r w:rsidR="009B1AF2" w:rsidRPr="00C900C7">
              <w:t xml:space="preserve"> </w:t>
            </w:r>
            <w:r w:rsidRPr="00C900C7">
              <w:t xml:space="preserve">0060 </w:t>
            </w:r>
            <w:r w:rsidRPr="00C900C7">
              <w:rPr>
                <w:lang w:val="en-US"/>
              </w:rPr>
              <w:t>.</w:t>
            </w:r>
          </w:p>
        </w:tc>
        <w:tc>
          <w:tcPr>
            <w:tcW w:w="992" w:type="dxa"/>
          </w:tcPr>
          <w:p w:rsidR="00C013DE" w:rsidRPr="00C900C7" w:rsidRDefault="001D6B40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606" w:type="dxa"/>
          </w:tcPr>
          <w:p w:rsidR="00C013DE" w:rsidRPr="00C900C7" w:rsidRDefault="00C013DE" w:rsidP="00C013DE">
            <w:pPr>
              <w:pStyle w:val="aff"/>
            </w:pPr>
            <w:r w:rsidRPr="00C900C7">
              <w:t xml:space="preserve">Допустимые значения: 1 – I стадия, </w:t>
            </w:r>
          </w:p>
          <w:p w:rsidR="00C013DE" w:rsidRPr="00C900C7" w:rsidRDefault="00C013DE" w:rsidP="00C013DE">
            <w:pPr>
              <w:pStyle w:val="aff"/>
            </w:pPr>
            <w:r w:rsidRPr="00C900C7">
              <w:t>2 – II стадия,</w:t>
            </w:r>
          </w:p>
          <w:p w:rsidR="00C013DE" w:rsidRPr="00C900C7" w:rsidRDefault="00C013DE" w:rsidP="00C013DE">
            <w:pPr>
              <w:pStyle w:val="aff"/>
            </w:pPr>
            <w:r w:rsidRPr="00C900C7">
              <w:t xml:space="preserve">3 – III стадия, </w:t>
            </w:r>
          </w:p>
          <w:p w:rsidR="00C013DE" w:rsidRPr="00C900C7" w:rsidRDefault="00C013DE" w:rsidP="00C013DE">
            <w:pPr>
              <w:pStyle w:val="aff"/>
            </w:pPr>
            <w:r w:rsidRPr="00C900C7">
              <w:t>4 – IV стадия,</w:t>
            </w:r>
          </w:p>
          <w:p w:rsidR="00C013DE" w:rsidRPr="00C900C7" w:rsidRDefault="00C013DE" w:rsidP="00C013DE">
            <w:pPr>
              <w:pStyle w:val="aff"/>
            </w:pPr>
            <w:r w:rsidRPr="00C900C7">
              <w:t>5 – стадия отсутствует или не установлена.</w:t>
            </w:r>
          </w:p>
          <w:p w:rsidR="00C013DE" w:rsidRPr="00C900C7" w:rsidRDefault="00C013DE" w:rsidP="00C013DE">
            <w:pPr>
              <w:pStyle w:val="aff"/>
            </w:pPr>
          </w:p>
          <w:p w:rsidR="00C013DE" w:rsidRPr="00C900C7" w:rsidRDefault="00C013DE" w:rsidP="00C013DE">
            <w:pPr>
              <w:pStyle w:val="aff"/>
            </w:pPr>
          </w:p>
        </w:tc>
      </w:tr>
      <w:tr w:rsidR="002640A5" w:rsidRPr="00C900C7" w:rsidTr="00B67E75">
        <w:trPr>
          <w:trHeight w:val="894"/>
        </w:trPr>
        <w:tc>
          <w:tcPr>
            <w:tcW w:w="1668" w:type="dxa"/>
          </w:tcPr>
          <w:p w:rsidR="002640A5" w:rsidRPr="00C900C7" w:rsidRDefault="00AF4308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ds_onk</w:t>
            </w:r>
            <w:proofErr w:type="spellEnd"/>
          </w:p>
        </w:tc>
        <w:tc>
          <w:tcPr>
            <w:tcW w:w="2835" w:type="dxa"/>
          </w:tcPr>
          <w:p w:rsidR="002640A5" w:rsidRPr="00C900C7" w:rsidRDefault="002640A5" w:rsidP="002640A5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Признак подозрения на злокачественное новообразование</w:t>
            </w:r>
          </w:p>
          <w:p w:rsidR="002640A5" w:rsidRPr="00C900C7" w:rsidRDefault="002640A5" w:rsidP="00A24C9C">
            <w:pPr>
              <w:pStyle w:val="aff"/>
            </w:pPr>
          </w:p>
        </w:tc>
        <w:tc>
          <w:tcPr>
            <w:tcW w:w="1984" w:type="dxa"/>
          </w:tcPr>
          <w:p w:rsidR="002640A5" w:rsidRPr="00C900C7" w:rsidRDefault="002640A5" w:rsidP="00C013DE">
            <w:pPr>
              <w:pStyle w:val="aff"/>
            </w:pPr>
            <w:r w:rsidRPr="00C900C7">
              <w:t>Условно обязательный</w:t>
            </w:r>
            <w:r w:rsidR="00B67E75" w:rsidRPr="00C900C7">
              <w:t xml:space="preserve"> </w:t>
            </w:r>
          </w:p>
        </w:tc>
        <w:tc>
          <w:tcPr>
            <w:tcW w:w="992" w:type="dxa"/>
          </w:tcPr>
          <w:p w:rsidR="002640A5" w:rsidRPr="00C900C7" w:rsidRDefault="001D6B40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606" w:type="dxa"/>
          </w:tcPr>
          <w:p w:rsidR="001D6B40" w:rsidRPr="00C900C7" w:rsidRDefault="001D6B40" w:rsidP="001D6B4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Указывается "1" при подозрении на злокачественное новообразование.</w:t>
            </w:r>
          </w:p>
          <w:p w:rsidR="002640A5" w:rsidRPr="00C900C7" w:rsidRDefault="002640A5" w:rsidP="00C013DE">
            <w:pPr>
              <w:pStyle w:val="aff"/>
            </w:pPr>
          </w:p>
        </w:tc>
      </w:tr>
      <w:tr w:rsidR="0000466B" w:rsidRPr="00C900C7" w:rsidTr="00B67E75">
        <w:trPr>
          <w:trHeight w:val="894"/>
        </w:trPr>
        <w:tc>
          <w:tcPr>
            <w:tcW w:w="1668" w:type="dxa"/>
          </w:tcPr>
          <w:p w:rsidR="0000466B" w:rsidRPr="00C900C7" w:rsidRDefault="0000466B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inv</w:t>
            </w:r>
            <w:proofErr w:type="spellEnd"/>
          </w:p>
        </w:tc>
        <w:tc>
          <w:tcPr>
            <w:tcW w:w="2835" w:type="dxa"/>
          </w:tcPr>
          <w:p w:rsidR="0000466B" w:rsidRPr="00C900C7" w:rsidRDefault="0000466B" w:rsidP="002640A5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Группа инвалидности</w:t>
            </w:r>
          </w:p>
        </w:tc>
        <w:tc>
          <w:tcPr>
            <w:tcW w:w="1984" w:type="dxa"/>
          </w:tcPr>
          <w:p w:rsidR="0000466B" w:rsidRPr="00C900C7" w:rsidRDefault="0000466B" w:rsidP="00176087">
            <w:pPr>
              <w:pStyle w:val="aff"/>
            </w:pPr>
            <w:r w:rsidRPr="00C900C7">
              <w:t xml:space="preserve">Условно обязательный </w:t>
            </w:r>
          </w:p>
        </w:tc>
        <w:tc>
          <w:tcPr>
            <w:tcW w:w="992" w:type="dxa"/>
          </w:tcPr>
          <w:p w:rsidR="0000466B" w:rsidRPr="00C900C7" w:rsidRDefault="0000466B" w:rsidP="00176087">
            <w:pPr>
              <w:pStyle w:val="aff"/>
              <w:rPr>
                <w:lang w:val="en-US"/>
              </w:rPr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606" w:type="dxa"/>
          </w:tcPr>
          <w:p w:rsidR="0000466B" w:rsidRPr="00C900C7" w:rsidRDefault="0000466B" w:rsidP="00220E22">
            <w:pPr>
              <w:autoSpaceDE w:val="0"/>
              <w:autoSpaceDN w:val="0"/>
              <w:adjustRightInd w:val="0"/>
              <w:spacing w:after="0"/>
              <w:ind w:firstLine="0"/>
            </w:pPr>
            <w:r w:rsidRPr="00C900C7">
              <w:t>0 - нет инвалидности;</w:t>
            </w:r>
          </w:p>
          <w:p w:rsidR="0000466B" w:rsidRPr="00C900C7" w:rsidRDefault="0000466B" w:rsidP="00220E22">
            <w:pPr>
              <w:autoSpaceDE w:val="0"/>
              <w:autoSpaceDN w:val="0"/>
              <w:adjustRightInd w:val="0"/>
              <w:spacing w:after="0"/>
              <w:ind w:firstLine="0"/>
            </w:pPr>
            <w:r w:rsidRPr="00C900C7">
              <w:t>1 - 1 группа;</w:t>
            </w:r>
          </w:p>
          <w:p w:rsidR="0000466B" w:rsidRPr="00C900C7" w:rsidRDefault="0000466B" w:rsidP="00220E22">
            <w:pPr>
              <w:autoSpaceDE w:val="0"/>
              <w:autoSpaceDN w:val="0"/>
              <w:adjustRightInd w:val="0"/>
              <w:spacing w:after="0"/>
              <w:ind w:firstLine="0"/>
            </w:pPr>
            <w:r w:rsidRPr="00C900C7">
              <w:t>2 - 2 группа;</w:t>
            </w:r>
          </w:p>
          <w:p w:rsidR="0000466B" w:rsidRPr="00C900C7" w:rsidRDefault="0000466B" w:rsidP="00220E22">
            <w:pPr>
              <w:autoSpaceDE w:val="0"/>
              <w:autoSpaceDN w:val="0"/>
              <w:adjustRightInd w:val="0"/>
              <w:spacing w:after="0"/>
              <w:ind w:firstLine="0"/>
            </w:pPr>
            <w:r w:rsidRPr="00C900C7">
              <w:t>3 - 3 группа;</w:t>
            </w:r>
          </w:p>
          <w:p w:rsidR="0000466B" w:rsidRPr="00C900C7" w:rsidRDefault="0000466B" w:rsidP="00220E22">
            <w:pPr>
              <w:autoSpaceDE w:val="0"/>
              <w:autoSpaceDN w:val="0"/>
              <w:adjustRightInd w:val="0"/>
              <w:spacing w:after="0"/>
              <w:ind w:firstLine="0"/>
            </w:pPr>
            <w:r w:rsidRPr="00C900C7">
              <w:t>4 - дети-инвалиды.</w:t>
            </w:r>
          </w:p>
          <w:p w:rsidR="0000466B" w:rsidRPr="00C900C7" w:rsidRDefault="0000466B" w:rsidP="00220E22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Заполняется только при впервые установленной инвалидности 1 - 4) или в случае отказа в признании лица инвалидом (0).</w:t>
            </w:r>
          </w:p>
        </w:tc>
      </w:tr>
      <w:tr w:rsidR="0000466B" w:rsidRPr="00C900C7" w:rsidTr="00B67E75">
        <w:trPr>
          <w:trHeight w:val="894"/>
        </w:trPr>
        <w:tc>
          <w:tcPr>
            <w:tcW w:w="1668" w:type="dxa"/>
          </w:tcPr>
          <w:p w:rsidR="0000466B" w:rsidRPr="00C900C7" w:rsidRDefault="0000466B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mse</w:t>
            </w:r>
            <w:proofErr w:type="spellEnd"/>
          </w:p>
        </w:tc>
        <w:tc>
          <w:tcPr>
            <w:tcW w:w="2835" w:type="dxa"/>
          </w:tcPr>
          <w:p w:rsidR="0000466B" w:rsidRPr="00C900C7" w:rsidRDefault="0000466B" w:rsidP="002640A5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Направление на МСЭ</w:t>
            </w:r>
          </w:p>
        </w:tc>
        <w:tc>
          <w:tcPr>
            <w:tcW w:w="1984" w:type="dxa"/>
          </w:tcPr>
          <w:p w:rsidR="0000466B" w:rsidRPr="00C900C7" w:rsidRDefault="0000466B" w:rsidP="00176087">
            <w:pPr>
              <w:pStyle w:val="aff"/>
            </w:pPr>
            <w:r w:rsidRPr="00C900C7">
              <w:t xml:space="preserve">Условно обязательный </w:t>
            </w:r>
          </w:p>
        </w:tc>
        <w:tc>
          <w:tcPr>
            <w:tcW w:w="992" w:type="dxa"/>
          </w:tcPr>
          <w:p w:rsidR="0000466B" w:rsidRPr="00C900C7" w:rsidRDefault="0000466B" w:rsidP="00176087">
            <w:pPr>
              <w:pStyle w:val="aff"/>
              <w:rPr>
                <w:lang w:val="en-US"/>
              </w:rPr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606" w:type="dxa"/>
          </w:tcPr>
          <w:p w:rsidR="0000466B" w:rsidRPr="00C900C7" w:rsidRDefault="0000466B" w:rsidP="0000466B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 xml:space="preserve">Указывается "1" в случае направления пациента на МСЭ в бюро </w:t>
            </w:r>
            <w:proofErr w:type="gramStart"/>
            <w:r w:rsidRPr="00C900C7">
              <w:t>медико-социальной</w:t>
            </w:r>
            <w:proofErr w:type="gramEnd"/>
            <w:r w:rsidRPr="00C900C7">
              <w:t xml:space="preserve"> экспертизы.</w:t>
            </w:r>
          </w:p>
        </w:tc>
      </w:tr>
    </w:tbl>
    <w:p w:rsidR="004C0169" w:rsidRPr="00C900C7" w:rsidRDefault="00D47457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4" w:name="_Toc7019031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lastRenderedPageBreak/>
        <w:t>Элемент</w:t>
      </w:r>
      <w:r w:rsidR="00A24C9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A24C9C" w:rsidRPr="00C900C7">
        <w:rPr>
          <w:rFonts w:ascii="Times New Roman" w:hAnsi="Times New Roman"/>
          <w:color w:val="auto"/>
          <w:lang w:val="en-US"/>
        </w:rPr>
        <w:t>additional</w:t>
      </w:r>
      <w:r w:rsidR="00A24C9C" w:rsidRPr="00C900C7">
        <w:rPr>
          <w:rFonts w:ascii="Times New Roman" w:hAnsi="Times New Roman"/>
          <w:color w:val="auto"/>
        </w:rPr>
        <w:t>_</w:t>
      </w:r>
      <w:r w:rsidR="00A24C9C" w:rsidRPr="00C900C7">
        <w:rPr>
          <w:rFonts w:ascii="Times New Roman" w:hAnsi="Times New Roman"/>
          <w:color w:val="auto"/>
          <w:lang w:val="en-US"/>
        </w:rPr>
        <w:t>p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» </w:t>
      </w:r>
      <w:r w:rsidR="00A24C9C" w:rsidRPr="00C900C7">
        <w:rPr>
          <w:rStyle w:val="b1"/>
          <w:rFonts w:ascii="Times New Roman" w:hAnsi="Times New Roman" w:cs="Times New Roman"/>
          <w:b/>
          <w:bCs/>
          <w:color w:val="auto"/>
        </w:rPr>
        <w:t>– Дополнительные сведения по амбулаторно-поликлинической помощи</w:t>
      </w:r>
      <w:bookmarkEnd w:id="54"/>
    </w:p>
    <w:p w:rsidR="00A24C9C" w:rsidRPr="00C900C7" w:rsidRDefault="003C3702" w:rsidP="004C0169"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personal_account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 - 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additionals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». </w:t>
      </w:r>
      <w:r w:rsidR="004C0169" w:rsidRPr="00C900C7">
        <w:t>Элемент обязательный для поставщика услуг исходя из условий заполнения.</w:t>
      </w:r>
    </w:p>
    <w:p w:rsidR="00D47457" w:rsidRPr="00C900C7" w:rsidRDefault="00D47457" w:rsidP="00D47457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86"/>
        <w:gridCol w:w="2835"/>
        <w:gridCol w:w="1984"/>
        <w:gridCol w:w="992"/>
        <w:gridCol w:w="2552"/>
      </w:tblGrid>
      <w:tr w:rsidR="0087301F" w:rsidRPr="00C900C7" w:rsidTr="000B3C84">
        <w:tc>
          <w:tcPr>
            <w:tcW w:w="1586" w:type="dxa"/>
            <w:vAlign w:val="center"/>
          </w:tcPr>
          <w:p w:rsidR="00A24C9C" w:rsidRPr="00C900C7" w:rsidRDefault="00A24C9C" w:rsidP="00A24C9C">
            <w:pPr>
              <w:pStyle w:val="af6"/>
            </w:pPr>
            <w:r w:rsidRPr="00C900C7">
              <w:t>Имя</w:t>
            </w:r>
          </w:p>
        </w:tc>
        <w:tc>
          <w:tcPr>
            <w:tcW w:w="2835" w:type="dxa"/>
            <w:vAlign w:val="center"/>
          </w:tcPr>
          <w:p w:rsidR="00A24C9C" w:rsidRPr="00C900C7" w:rsidRDefault="00A24C9C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1984" w:type="dxa"/>
            <w:vAlign w:val="center"/>
          </w:tcPr>
          <w:p w:rsidR="00A24C9C" w:rsidRPr="00C900C7" w:rsidRDefault="00A24C9C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992" w:type="dxa"/>
            <w:vAlign w:val="center"/>
          </w:tcPr>
          <w:p w:rsidR="00A24C9C" w:rsidRPr="00C900C7" w:rsidRDefault="00A24C9C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2552" w:type="dxa"/>
            <w:vAlign w:val="center"/>
          </w:tcPr>
          <w:p w:rsidR="00A24C9C" w:rsidRPr="00C900C7" w:rsidRDefault="00A24C9C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0B3C84">
        <w:trPr>
          <w:trHeight w:val="575"/>
        </w:trPr>
        <w:tc>
          <w:tcPr>
            <w:tcW w:w="1586" w:type="dxa"/>
          </w:tcPr>
          <w:p w:rsidR="004C0169" w:rsidRPr="00C900C7" w:rsidRDefault="004C0169" w:rsidP="00964F75">
            <w:pPr>
              <w:pStyle w:val="aff"/>
            </w:pPr>
            <w:proofErr w:type="spellStart"/>
            <w:r w:rsidRPr="00C900C7">
              <w:t>ad_pur</w:t>
            </w:r>
            <w:proofErr w:type="spellEnd"/>
          </w:p>
        </w:tc>
        <w:tc>
          <w:tcPr>
            <w:tcW w:w="2835" w:type="dxa"/>
          </w:tcPr>
          <w:p w:rsidR="004C0169" w:rsidRPr="00C900C7" w:rsidRDefault="004C0169" w:rsidP="00964F75">
            <w:pPr>
              <w:pStyle w:val="aff"/>
            </w:pPr>
            <w:r w:rsidRPr="00C900C7">
              <w:t>Цель обращения</w:t>
            </w:r>
          </w:p>
        </w:tc>
        <w:tc>
          <w:tcPr>
            <w:tcW w:w="1984" w:type="dxa"/>
          </w:tcPr>
          <w:p w:rsidR="004C0169" w:rsidRPr="00C900C7" w:rsidRDefault="004C0169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992" w:type="dxa"/>
          </w:tcPr>
          <w:p w:rsidR="004C0169" w:rsidRPr="00C900C7" w:rsidRDefault="004C0169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552" w:type="dxa"/>
          </w:tcPr>
          <w:p w:rsidR="004C0169" w:rsidRPr="00C900C7" w:rsidRDefault="004C0169" w:rsidP="004C0169">
            <w:pPr>
              <w:pStyle w:val="aff"/>
            </w:pPr>
            <w:r w:rsidRPr="00C900C7">
              <w:t>Согласно справочнику целей обращения</w:t>
            </w:r>
          </w:p>
        </w:tc>
      </w:tr>
      <w:tr w:rsidR="0087301F" w:rsidRPr="00C900C7" w:rsidTr="000B3C84">
        <w:trPr>
          <w:trHeight w:val="575"/>
        </w:trPr>
        <w:tc>
          <w:tcPr>
            <w:tcW w:w="1586" w:type="dxa"/>
          </w:tcPr>
          <w:p w:rsidR="00A24C9C" w:rsidRPr="00C900C7" w:rsidRDefault="00A24C9C" w:rsidP="00A24C9C">
            <w:pPr>
              <w:pStyle w:val="aff"/>
            </w:pPr>
            <w:proofErr w:type="spellStart"/>
            <w:r w:rsidRPr="00C900C7">
              <w:t>togmh</w:t>
            </w:r>
            <w:proofErr w:type="spellEnd"/>
          </w:p>
        </w:tc>
        <w:tc>
          <w:tcPr>
            <w:tcW w:w="2835" w:type="dxa"/>
          </w:tcPr>
          <w:p w:rsidR="00A24C9C" w:rsidRPr="00C900C7" w:rsidRDefault="00A24C9C" w:rsidP="00A24C9C">
            <w:pPr>
              <w:pStyle w:val="aff"/>
            </w:pPr>
            <w:r w:rsidRPr="00C900C7">
              <w:t>Вид оказываемой медицинской помощи (пункт 10 статистического талона)</w:t>
            </w:r>
          </w:p>
        </w:tc>
        <w:tc>
          <w:tcPr>
            <w:tcW w:w="1984" w:type="dxa"/>
          </w:tcPr>
          <w:p w:rsidR="00A24C9C" w:rsidRPr="00C900C7" w:rsidRDefault="00A24C9C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992" w:type="dxa"/>
          </w:tcPr>
          <w:p w:rsidR="00A24C9C" w:rsidRPr="00C900C7" w:rsidRDefault="00A24C9C" w:rsidP="00A24C9C">
            <w:pPr>
              <w:pStyle w:val="aff"/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552" w:type="dxa"/>
          </w:tcPr>
          <w:p w:rsidR="00A24C9C" w:rsidRPr="00C900C7" w:rsidRDefault="00A24C9C" w:rsidP="00A24C9C">
            <w:pPr>
              <w:pStyle w:val="aff"/>
            </w:pPr>
            <w:r w:rsidRPr="00C900C7">
              <w:t>Допустимые значения: «1», «2», «3», «4», «5».</w:t>
            </w:r>
          </w:p>
        </w:tc>
      </w:tr>
      <w:tr w:rsidR="0087301F" w:rsidRPr="00C900C7" w:rsidTr="000B3C84">
        <w:trPr>
          <w:trHeight w:val="575"/>
        </w:trPr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78E" w:rsidRPr="00C900C7" w:rsidRDefault="002D178E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t>treatment_places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78E" w:rsidRPr="00C900C7" w:rsidRDefault="005A3D5F" w:rsidP="00964F75">
            <w:pPr>
              <w:pStyle w:val="aff"/>
            </w:pPr>
            <w:r w:rsidRPr="00C900C7">
              <w:t>М</w:t>
            </w:r>
            <w:r w:rsidR="002D178E" w:rsidRPr="00C900C7">
              <w:t>есто обращения - посещения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78E" w:rsidRPr="00C900C7" w:rsidRDefault="00261B04" w:rsidP="008C4702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78E" w:rsidRPr="00C900C7" w:rsidRDefault="002D178E" w:rsidP="008C4702">
            <w:pPr>
              <w:pStyle w:val="aff"/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78E" w:rsidRPr="00C900C7" w:rsidRDefault="002D178E" w:rsidP="00A95C62">
            <w:pPr>
              <w:pStyle w:val="aff"/>
            </w:pPr>
            <w:r w:rsidRPr="00C900C7">
              <w:t xml:space="preserve">Согласно справочнику место обращения </w:t>
            </w:r>
            <w:r w:rsidR="00D52165" w:rsidRPr="00C900C7">
              <w:t>–</w:t>
            </w:r>
            <w:r w:rsidRPr="00C900C7">
              <w:t xml:space="preserve"> посещения</w:t>
            </w:r>
            <w:r w:rsidR="00D52165" w:rsidRPr="00C900C7">
              <w:t xml:space="preserve">. </w:t>
            </w:r>
            <w:proofErr w:type="gramStart"/>
            <w:r w:rsidR="00D52165" w:rsidRPr="00C900C7">
              <w:t>Обязателен</w:t>
            </w:r>
            <w:proofErr w:type="gramEnd"/>
            <w:r w:rsidR="00D52165" w:rsidRPr="00C900C7">
              <w:t xml:space="preserve"> для законченных случаев, </w:t>
            </w:r>
            <w:r w:rsidR="00735D29" w:rsidRPr="00C900C7">
              <w:t>с датой окончания начиная с</w:t>
            </w:r>
            <w:r w:rsidR="00D52165" w:rsidRPr="00C900C7">
              <w:t xml:space="preserve"> 01.07.2018.</w:t>
            </w:r>
          </w:p>
        </w:tc>
      </w:tr>
      <w:tr w:rsidR="0087301F" w:rsidRPr="00C900C7" w:rsidTr="000B3C84">
        <w:trPr>
          <w:trHeight w:val="575"/>
        </w:trPr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C900C7" w:rsidRDefault="004C0169" w:rsidP="00964F75">
            <w:pPr>
              <w:pStyle w:val="aff"/>
            </w:pPr>
            <w:proofErr w:type="spellStart"/>
            <w:r w:rsidRPr="00C900C7">
              <w:t>g_health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C900C7" w:rsidRDefault="004C0169" w:rsidP="00964F75">
            <w:pPr>
              <w:pStyle w:val="aff"/>
            </w:pPr>
            <w:r w:rsidRPr="00C900C7">
              <w:t>Группа здоровья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C900C7" w:rsidRDefault="004C0169" w:rsidP="00964F75">
            <w:pPr>
              <w:pStyle w:val="aff"/>
            </w:pPr>
            <w:r w:rsidRPr="00C900C7">
              <w:t>Условно обязательный. Заполняется обязательно при проведении диспансеризации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C900C7" w:rsidRDefault="00F1266F" w:rsidP="00964F75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C900C7" w:rsidRDefault="00FE664C" w:rsidP="007B325E">
            <w:pPr>
              <w:pStyle w:val="aff"/>
            </w:pPr>
            <w:r w:rsidRPr="00C900C7">
              <w:t xml:space="preserve">Допустимые значения: «1», «2», </w:t>
            </w:r>
            <w:r w:rsidR="007B325E" w:rsidRPr="00C900C7">
              <w:t xml:space="preserve">«3», </w:t>
            </w:r>
            <w:r w:rsidR="00F1266F" w:rsidRPr="00C900C7">
              <w:t>«3А», «3Б»</w:t>
            </w:r>
            <w:r w:rsidR="007B325E" w:rsidRPr="00C900C7">
              <w:t xml:space="preserve"> , «4», «5».</w:t>
            </w:r>
          </w:p>
        </w:tc>
      </w:tr>
      <w:tr w:rsidR="0087301F" w:rsidRPr="00C900C7" w:rsidTr="000B3C84">
        <w:trPr>
          <w:trHeight w:val="575"/>
        </w:trPr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C900C7" w:rsidRDefault="00D305E3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locality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C900C7" w:rsidRDefault="00D305E3" w:rsidP="00964F75">
            <w:pPr>
              <w:pStyle w:val="aff"/>
            </w:pPr>
            <w:r w:rsidRPr="00C900C7">
              <w:t>Местность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C900C7" w:rsidRDefault="00D305E3" w:rsidP="00964F75">
            <w:pPr>
              <w:pStyle w:val="aff"/>
            </w:pPr>
            <w:r w:rsidRPr="00C900C7">
              <w:t>Условно обязательный.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C900C7" w:rsidRDefault="00D305E3" w:rsidP="00964F75">
            <w:pPr>
              <w:pStyle w:val="aff"/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C900C7" w:rsidRDefault="00D305E3" w:rsidP="00964F75">
            <w:pPr>
              <w:pStyle w:val="aff"/>
            </w:pPr>
            <w:r w:rsidRPr="00C900C7">
              <w:rPr>
                <w:lang w:val="en-US"/>
              </w:rPr>
              <w:t>1-</w:t>
            </w:r>
            <w:r w:rsidRPr="00C900C7">
              <w:t>городская, 2-сельская</w:t>
            </w:r>
          </w:p>
        </w:tc>
      </w:tr>
      <w:tr w:rsidR="0087301F" w:rsidRPr="00C900C7" w:rsidTr="000B3C84">
        <w:trPr>
          <w:trHeight w:val="575"/>
        </w:trPr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C900C7" w:rsidRDefault="00A578CE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rStyle w:val="shorttext"/>
              </w:rPr>
              <w:t>appointment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C900C7" w:rsidRDefault="00A578CE" w:rsidP="00964F75">
            <w:pPr>
              <w:pStyle w:val="aff"/>
            </w:pPr>
            <w:r w:rsidRPr="00C900C7">
              <w:t>Выданные назначения после прохождения диспансеризации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C900C7" w:rsidRDefault="00A578CE" w:rsidP="00A95C62">
            <w:pPr>
              <w:pStyle w:val="aff"/>
            </w:pPr>
            <w:r w:rsidRPr="00C900C7">
              <w:t xml:space="preserve">Условно обязательный. Заполняется обязательно при проведении диспансеризации и при значении атрибута </w:t>
            </w:r>
            <w:proofErr w:type="spellStart"/>
            <w:r w:rsidRPr="00C900C7">
              <w:t>g_health</w:t>
            </w:r>
            <w:proofErr w:type="spellEnd"/>
            <w:r w:rsidRPr="00C900C7">
              <w:t xml:space="preserve"> - </w:t>
            </w:r>
            <w:r w:rsidR="004E4332" w:rsidRPr="00C900C7">
              <w:t xml:space="preserve">«3», </w:t>
            </w:r>
            <w:r w:rsidRPr="00C900C7">
              <w:t>«3А», «3Б»</w:t>
            </w:r>
            <w:r w:rsidR="004E4332" w:rsidRPr="00C900C7">
              <w:t>, «4», «5»</w:t>
            </w:r>
            <w:r w:rsidR="00A95C62" w:rsidRPr="00C900C7">
              <w:t xml:space="preserve"> для случаев, </w:t>
            </w:r>
            <w:r w:rsidR="00735D29" w:rsidRPr="00C900C7">
              <w:t>с датой окончания начиная с</w:t>
            </w:r>
            <w:r w:rsidR="00A95C62" w:rsidRPr="00C900C7">
              <w:t xml:space="preserve"> 01.07.2018.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C900C7" w:rsidRDefault="00501B6F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C900C7" w:rsidRDefault="007D3000" w:rsidP="00501B6F">
            <w:pPr>
              <w:pStyle w:val="aff"/>
            </w:pPr>
            <w:r w:rsidRPr="00C900C7">
              <w:t xml:space="preserve">Согласно справочнику </w:t>
            </w:r>
            <w:r w:rsidR="00E936F9" w:rsidRPr="00C900C7">
              <w:t>97. Назначения после диспансеризации</w:t>
            </w:r>
            <w:proofErr w:type="gramStart"/>
            <w:r w:rsidR="0059712D" w:rsidRPr="00C900C7">
              <w:t>.</w:t>
            </w:r>
            <w:proofErr w:type="gramEnd"/>
            <w:r w:rsidR="00501B6F" w:rsidRPr="00C900C7">
              <w:t xml:space="preserve"> </w:t>
            </w:r>
            <w:proofErr w:type="gramStart"/>
            <w:r w:rsidR="00501B6F" w:rsidRPr="00C900C7">
              <w:t>д</w:t>
            </w:r>
            <w:proofErr w:type="gramEnd"/>
            <w:r w:rsidR="00501B6F" w:rsidRPr="00C900C7">
              <w:t>ля случаев, с датой окончания начиная с 01.07.2018. Для случаев до 01.07.2018 заполняется произвольным текстом до 1000 символов.</w:t>
            </w:r>
          </w:p>
        </w:tc>
      </w:tr>
      <w:tr w:rsidR="0087301F" w:rsidRPr="00C900C7" w:rsidTr="000B3C84">
        <w:trPr>
          <w:trHeight w:val="575"/>
        </w:trPr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7C33" w:rsidRPr="00C900C7" w:rsidRDefault="00547C33" w:rsidP="00964F75">
            <w:pPr>
              <w:pStyle w:val="aff"/>
              <w:rPr>
                <w:rStyle w:val="shorttext"/>
              </w:rPr>
            </w:pPr>
            <w:proofErr w:type="spellStart"/>
            <w:r w:rsidRPr="00C900C7">
              <w:rPr>
                <w:rStyle w:val="shorttext"/>
              </w:rPr>
              <w:t>disp_result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7C33" w:rsidRPr="00C900C7" w:rsidRDefault="00547C33" w:rsidP="00964F75">
            <w:pPr>
              <w:pStyle w:val="aff"/>
            </w:pPr>
            <w:r w:rsidRPr="00C900C7">
              <w:t>Код результата диспансеризации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7C33" w:rsidRPr="00C900C7" w:rsidRDefault="00547C33" w:rsidP="00D80761">
            <w:pPr>
              <w:pStyle w:val="aff"/>
            </w:pPr>
            <w:r w:rsidRPr="00C900C7">
              <w:t>Условно обязательный</w:t>
            </w:r>
          </w:p>
          <w:p w:rsidR="00547C33" w:rsidRPr="00C900C7" w:rsidRDefault="00547C33" w:rsidP="00D80761">
            <w:pPr>
              <w:pStyle w:val="aff"/>
            </w:pPr>
            <w:r w:rsidRPr="00C900C7">
              <w:t xml:space="preserve">Заполняется обязательно при </w:t>
            </w:r>
            <w:r w:rsidRPr="00C900C7">
              <w:lastRenderedPageBreak/>
              <w:t>проведении диспансеризации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7C33" w:rsidRPr="00C900C7" w:rsidRDefault="00547C33" w:rsidP="00964F75">
            <w:pPr>
              <w:pStyle w:val="aff"/>
            </w:pPr>
            <w:r w:rsidRPr="00C900C7">
              <w:rPr>
                <w:lang w:val="en-US"/>
              </w:rPr>
              <w:lastRenderedPageBreak/>
              <w:t>integer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7C33" w:rsidRPr="00C900C7" w:rsidRDefault="00547C33" w:rsidP="00735D29">
            <w:pPr>
              <w:pStyle w:val="aff"/>
            </w:pPr>
            <w:r w:rsidRPr="00C900C7">
              <w:t>Согласно справочнику результата диспансеризации (V017)</w:t>
            </w:r>
            <w:r w:rsidR="00735D29" w:rsidRPr="00C900C7">
              <w:t xml:space="preserve"> для случаев, с </w:t>
            </w:r>
            <w:r w:rsidR="00735D29" w:rsidRPr="00C900C7">
              <w:lastRenderedPageBreak/>
              <w:t>датой окончания начиная с 01.07.2018</w:t>
            </w:r>
          </w:p>
        </w:tc>
      </w:tr>
      <w:tr w:rsidR="0087301F" w:rsidRPr="00C900C7" w:rsidTr="000B3C84">
        <w:trPr>
          <w:trHeight w:val="575"/>
        </w:trPr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000" w:rsidRPr="00C900C7" w:rsidRDefault="0070103B" w:rsidP="007D3000">
            <w:pPr>
              <w:pStyle w:val="aff"/>
              <w:rPr>
                <w:rStyle w:val="shorttext"/>
              </w:rPr>
            </w:pPr>
            <w:r w:rsidRPr="00C900C7">
              <w:rPr>
                <w:rStyle w:val="shorttext"/>
                <w:lang w:val="en-US"/>
              </w:rPr>
              <w:lastRenderedPageBreak/>
              <w:t>d</w:t>
            </w:r>
            <w:proofErr w:type="spellStart"/>
            <w:r w:rsidR="007D3000" w:rsidRPr="00C900C7">
              <w:rPr>
                <w:rStyle w:val="shorttext"/>
              </w:rPr>
              <w:t>isp</w:t>
            </w:r>
            <w:proofErr w:type="spellEnd"/>
            <w:r w:rsidR="007D3000" w:rsidRPr="00C900C7">
              <w:rPr>
                <w:rStyle w:val="shorttext"/>
                <w:lang w:val="en-US"/>
              </w:rPr>
              <w:t>_t</w:t>
            </w:r>
            <w:proofErr w:type="spellStart"/>
            <w:r w:rsidR="007D3000" w:rsidRPr="00C900C7">
              <w:rPr>
                <w:rStyle w:val="shorttext"/>
              </w:rPr>
              <w:t>ype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000" w:rsidRPr="00C900C7" w:rsidRDefault="007D3000" w:rsidP="007D3000">
            <w:pPr>
              <w:pStyle w:val="aff"/>
            </w:pPr>
            <w:r w:rsidRPr="00C900C7">
              <w:t>Код типа диспансеризации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000" w:rsidRPr="00C900C7" w:rsidRDefault="007D3000" w:rsidP="007D3000">
            <w:pPr>
              <w:pStyle w:val="aff"/>
            </w:pPr>
            <w:r w:rsidRPr="00C900C7">
              <w:t>Условно обязательный</w:t>
            </w:r>
          </w:p>
          <w:p w:rsidR="007D3000" w:rsidRPr="00C900C7" w:rsidRDefault="007D3000" w:rsidP="007D3000">
            <w:pPr>
              <w:pStyle w:val="aff"/>
            </w:pPr>
            <w:r w:rsidRPr="00C900C7">
              <w:t>Заполняется обязательно при проведении диспансеризации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000" w:rsidRPr="00C900C7" w:rsidRDefault="007D3000" w:rsidP="00964F75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000" w:rsidRPr="00C900C7" w:rsidRDefault="007D3000" w:rsidP="007D3000">
            <w:pPr>
              <w:pStyle w:val="aff"/>
            </w:pPr>
            <w:r w:rsidRPr="00C900C7">
              <w:t>Согласно справочнику типов диспансеризации (V016)</w:t>
            </w:r>
            <w:r w:rsidR="00735D29" w:rsidRPr="00C900C7">
              <w:t xml:space="preserve"> для случаев, с датой окончания начиная с 01.07.2018</w:t>
            </w:r>
          </w:p>
        </w:tc>
      </w:tr>
    </w:tbl>
    <w:p w:rsidR="00A24C9C" w:rsidRPr="00C900C7" w:rsidRDefault="00A24C9C" w:rsidP="00D6589A">
      <w:pPr>
        <w:rPr>
          <w:lang w:eastAsia="ar-SA"/>
        </w:rPr>
      </w:pPr>
    </w:p>
    <w:p w:rsidR="00334934" w:rsidRPr="00C900C7" w:rsidRDefault="000135A2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5" w:name="_Toc7019032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334934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334934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additional</w:t>
      </w:r>
      <w:r w:rsidR="00A24C9C" w:rsidRPr="00C900C7">
        <w:rPr>
          <w:rStyle w:val="b1"/>
          <w:rFonts w:ascii="Times New Roman" w:hAnsi="Times New Roman" w:cs="Times New Roman"/>
          <w:b/>
          <w:bCs/>
          <w:color w:val="auto"/>
        </w:rPr>
        <w:t>_</w:t>
      </w:r>
      <w:r w:rsidR="00A24C9C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h</w:t>
      </w:r>
      <w:r w:rsidR="00A24C9C" w:rsidRPr="00C900C7">
        <w:rPr>
          <w:rStyle w:val="b1"/>
          <w:rFonts w:ascii="Times New Roman" w:hAnsi="Times New Roman" w:cs="Times New Roman"/>
          <w:b/>
          <w:bCs/>
          <w:color w:val="auto"/>
        </w:rPr>
        <w:t>_</w:t>
      </w:r>
      <w:r w:rsidR="00A24C9C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d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334934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– Дополнительные сведения</w:t>
      </w:r>
      <w:r w:rsidR="00A24C9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по круглосуточному или дневному стационару</w:t>
      </w:r>
      <w:bookmarkEnd w:id="55"/>
    </w:p>
    <w:p w:rsidR="00334934" w:rsidRPr="00C900C7" w:rsidRDefault="003C3702" w:rsidP="00334934"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personal_account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 - 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additionals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». </w:t>
      </w:r>
      <w:r w:rsidR="00334934" w:rsidRPr="00C900C7">
        <w:t>Элемент обязательный для поставщика услуг исходя из условий заполнения.</w:t>
      </w:r>
    </w:p>
    <w:p w:rsidR="000135A2" w:rsidRPr="00C900C7" w:rsidRDefault="000135A2" w:rsidP="000135A2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0"/>
        <w:gridCol w:w="2749"/>
        <w:gridCol w:w="2126"/>
        <w:gridCol w:w="993"/>
        <w:gridCol w:w="2747"/>
      </w:tblGrid>
      <w:tr w:rsidR="0087301F" w:rsidRPr="00C900C7" w:rsidTr="009745AE">
        <w:tc>
          <w:tcPr>
            <w:tcW w:w="1470" w:type="dxa"/>
            <w:vAlign w:val="center"/>
          </w:tcPr>
          <w:p w:rsidR="00334934" w:rsidRPr="00C900C7" w:rsidRDefault="00334934" w:rsidP="009745AE">
            <w:pPr>
              <w:pStyle w:val="af6"/>
            </w:pPr>
            <w:r w:rsidRPr="00C900C7">
              <w:t>Имя</w:t>
            </w:r>
          </w:p>
        </w:tc>
        <w:tc>
          <w:tcPr>
            <w:tcW w:w="2749" w:type="dxa"/>
            <w:vAlign w:val="center"/>
          </w:tcPr>
          <w:p w:rsidR="00334934" w:rsidRPr="00C900C7" w:rsidRDefault="00334934" w:rsidP="009745AE">
            <w:pPr>
              <w:pStyle w:val="af6"/>
            </w:pPr>
            <w:r w:rsidRPr="00C900C7">
              <w:t>Назначение</w:t>
            </w:r>
          </w:p>
        </w:tc>
        <w:tc>
          <w:tcPr>
            <w:tcW w:w="2126" w:type="dxa"/>
            <w:vAlign w:val="center"/>
          </w:tcPr>
          <w:p w:rsidR="00334934" w:rsidRPr="00C900C7" w:rsidRDefault="00334934" w:rsidP="009745AE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993" w:type="dxa"/>
            <w:vAlign w:val="center"/>
          </w:tcPr>
          <w:p w:rsidR="00334934" w:rsidRPr="00C900C7" w:rsidRDefault="00334934" w:rsidP="009745AE">
            <w:pPr>
              <w:pStyle w:val="af6"/>
            </w:pPr>
            <w:r w:rsidRPr="00C900C7">
              <w:t>Тип</w:t>
            </w:r>
          </w:p>
        </w:tc>
        <w:tc>
          <w:tcPr>
            <w:tcW w:w="2747" w:type="dxa"/>
            <w:vAlign w:val="center"/>
          </w:tcPr>
          <w:p w:rsidR="00334934" w:rsidRPr="00C900C7" w:rsidRDefault="00334934" w:rsidP="009745AE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F87939">
        <w:tc>
          <w:tcPr>
            <w:tcW w:w="1470" w:type="dxa"/>
          </w:tcPr>
          <w:p w:rsidR="00334934" w:rsidRPr="00C900C7" w:rsidRDefault="00334934" w:rsidP="00A24C9C">
            <w:pPr>
              <w:pStyle w:val="aff"/>
            </w:pPr>
            <w:proofErr w:type="spellStart"/>
            <w:r w:rsidRPr="00C900C7">
              <w:t>n_ward</w:t>
            </w:r>
            <w:proofErr w:type="spellEnd"/>
          </w:p>
        </w:tc>
        <w:tc>
          <w:tcPr>
            <w:tcW w:w="2749" w:type="dxa"/>
          </w:tcPr>
          <w:p w:rsidR="00334934" w:rsidRPr="00C900C7" w:rsidRDefault="00334934" w:rsidP="00A24C9C">
            <w:pPr>
              <w:pStyle w:val="aff"/>
            </w:pPr>
            <w:r w:rsidRPr="00C900C7">
              <w:t>Номер палаты</w:t>
            </w:r>
          </w:p>
        </w:tc>
        <w:tc>
          <w:tcPr>
            <w:tcW w:w="2126" w:type="dxa"/>
          </w:tcPr>
          <w:p w:rsidR="00334934" w:rsidRPr="00C900C7" w:rsidRDefault="00334934" w:rsidP="00A24C9C">
            <w:pPr>
              <w:pStyle w:val="aff"/>
            </w:pPr>
            <w:r w:rsidRPr="00C900C7">
              <w:t>Условно обязательный. Заполняется МО, у которых в рамках модернизации прошла автоматизация.</w:t>
            </w:r>
          </w:p>
        </w:tc>
        <w:tc>
          <w:tcPr>
            <w:tcW w:w="993" w:type="dxa"/>
          </w:tcPr>
          <w:p w:rsidR="00334934" w:rsidRPr="00C900C7" w:rsidRDefault="00334934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747" w:type="dxa"/>
          </w:tcPr>
          <w:p w:rsidR="00334934" w:rsidRPr="00C900C7" w:rsidRDefault="00334934" w:rsidP="00A24C9C">
            <w:pPr>
              <w:pStyle w:val="aff"/>
            </w:pPr>
            <w:r w:rsidRPr="00C900C7">
              <w:t>До 4</w:t>
            </w:r>
            <w:r w:rsidRPr="00C900C7">
              <w:rPr>
                <w:lang w:val="en-US"/>
              </w:rPr>
              <w:t xml:space="preserve"> </w:t>
            </w:r>
            <w:r w:rsidRPr="00C900C7">
              <w:t>знаков.</w:t>
            </w:r>
          </w:p>
        </w:tc>
      </w:tr>
      <w:tr w:rsidR="0087301F" w:rsidRPr="00C900C7" w:rsidTr="00F87939">
        <w:tc>
          <w:tcPr>
            <w:tcW w:w="1470" w:type="dxa"/>
          </w:tcPr>
          <w:p w:rsidR="00334934" w:rsidRPr="00C900C7" w:rsidRDefault="00334934" w:rsidP="00A24C9C">
            <w:pPr>
              <w:pStyle w:val="aff"/>
            </w:pPr>
            <w:proofErr w:type="spellStart"/>
            <w:r w:rsidRPr="00C900C7">
              <w:t>c_abortion</w:t>
            </w:r>
            <w:proofErr w:type="spellEnd"/>
          </w:p>
        </w:tc>
        <w:tc>
          <w:tcPr>
            <w:tcW w:w="2749" w:type="dxa"/>
          </w:tcPr>
          <w:p w:rsidR="00334934" w:rsidRPr="00C900C7" w:rsidRDefault="00334934" w:rsidP="00FE664C">
            <w:pPr>
              <w:pStyle w:val="aff"/>
            </w:pPr>
            <w:r w:rsidRPr="00C900C7">
              <w:t xml:space="preserve">Код вида аборта. </w:t>
            </w:r>
          </w:p>
        </w:tc>
        <w:tc>
          <w:tcPr>
            <w:tcW w:w="2126" w:type="dxa"/>
          </w:tcPr>
          <w:p w:rsidR="00334934" w:rsidRPr="00C900C7" w:rsidRDefault="00334934" w:rsidP="00FE664C">
            <w:pPr>
              <w:pStyle w:val="aff"/>
            </w:pPr>
            <w:r w:rsidRPr="00C900C7">
              <w:t>Условно обязательный</w:t>
            </w:r>
            <w:r w:rsidR="00FE664C" w:rsidRPr="00C900C7">
              <w:t>. Заполняется при диагнозах</w:t>
            </w:r>
            <w:r w:rsidR="003C1DD9" w:rsidRPr="00C900C7">
              <w:t xml:space="preserve"> </w:t>
            </w:r>
            <w:r w:rsidR="00FE664C" w:rsidRPr="00C900C7">
              <w:t>(</w:t>
            </w:r>
            <w:proofErr w:type="gramStart"/>
            <w:r w:rsidR="00FE664C" w:rsidRPr="00C900C7">
              <w:t>основной</w:t>
            </w:r>
            <w:proofErr w:type="gramEnd"/>
            <w:r w:rsidR="00FE664C" w:rsidRPr="00C900C7">
              <w:t xml:space="preserve">, осложнение) </w:t>
            </w:r>
            <w:r w:rsidR="00FE664C" w:rsidRPr="00C900C7">
              <w:rPr>
                <w:lang w:val="en-US"/>
              </w:rPr>
              <w:t>O</w:t>
            </w:r>
            <w:r w:rsidR="00FE664C" w:rsidRPr="00C900C7">
              <w:t>02-</w:t>
            </w:r>
            <w:r w:rsidR="00FE664C" w:rsidRPr="00C900C7">
              <w:rPr>
                <w:lang w:val="en-US"/>
              </w:rPr>
              <w:t>O</w:t>
            </w:r>
            <w:r w:rsidR="00FE664C" w:rsidRPr="00C900C7">
              <w:t>07(включая подрубрики)</w:t>
            </w:r>
          </w:p>
        </w:tc>
        <w:tc>
          <w:tcPr>
            <w:tcW w:w="993" w:type="dxa"/>
          </w:tcPr>
          <w:p w:rsidR="00334934" w:rsidRPr="00C900C7" w:rsidRDefault="00334934" w:rsidP="00A24C9C">
            <w:pPr>
              <w:pStyle w:val="aff"/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C900C7" w:rsidRDefault="00FE664C" w:rsidP="00FE664C">
            <w:pPr>
              <w:pStyle w:val="aff"/>
            </w:pPr>
            <w:r w:rsidRPr="00C900C7">
              <w:t>2</w:t>
            </w:r>
            <w:r w:rsidR="00334934" w:rsidRPr="00C900C7">
              <w:t xml:space="preserve"> знак</w:t>
            </w:r>
            <w:r w:rsidRPr="00C900C7">
              <w:t>а</w:t>
            </w:r>
            <w:r w:rsidR="00334934" w:rsidRPr="00C900C7">
              <w:t xml:space="preserve">. </w:t>
            </w:r>
            <w:proofErr w:type="gramStart"/>
            <w:r w:rsidR="00334934" w:rsidRPr="00C900C7">
              <w:t xml:space="preserve">Согласно </w:t>
            </w:r>
            <w:r w:rsidRPr="00C900C7">
              <w:t>справочника</w:t>
            </w:r>
            <w:proofErr w:type="gramEnd"/>
            <w:r w:rsidRPr="00C900C7">
              <w:t xml:space="preserve"> НСИ.</w:t>
            </w:r>
          </w:p>
        </w:tc>
      </w:tr>
      <w:tr w:rsidR="0087301F" w:rsidRPr="00C900C7" w:rsidTr="00F87939">
        <w:tc>
          <w:tcPr>
            <w:tcW w:w="1470" w:type="dxa"/>
          </w:tcPr>
          <w:p w:rsidR="00334934" w:rsidRPr="00C900C7" w:rsidRDefault="00334934" w:rsidP="00A24C9C">
            <w:pPr>
              <w:pStyle w:val="aff"/>
            </w:pPr>
            <w:proofErr w:type="spellStart"/>
            <w:r w:rsidRPr="00C900C7">
              <w:t>pregnancy</w:t>
            </w:r>
            <w:proofErr w:type="spellEnd"/>
          </w:p>
        </w:tc>
        <w:tc>
          <w:tcPr>
            <w:tcW w:w="2749" w:type="dxa"/>
          </w:tcPr>
          <w:p w:rsidR="00334934" w:rsidRPr="00C900C7" w:rsidRDefault="00334934" w:rsidP="00A24C9C">
            <w:pPr>
              <w:pStyle w:val="aff"/>
            </w:pPr>
            <w:r w:rsidRPr="00C900C7">
              <w:t>Код срока прерывания беременности. Заполняется при подаче оперативных пособий по абортам на оплату.</w:t>
            </w:r>
          </w:p>
        </w:tc>
        <w:tc>
          <w:tcPr>
            <w:tcW w:w="2126" w:type="dxa"/>
          </w:tcPr>
          <w:p w:rsidR="00334934" w:rsidRPr="00C900C7" w:rsidRDefault="00334934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993" w:type="dxa"/>
          </w:tcPr>
          <w:p w:rsidR="00334934" w:rsidRPr="00C900C7" w:rsidRDefault="00334934" w:rsidP="00A24C9C">
            <w:pPr>
              <w:pStyle w:val="aff"/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C900C7" w:rsidRDefault="00334934" w:rsidP="00A24C9C">
            <w:pPr>
              <w:pStyle w:val="aff"/>
            </w:pPr>
            <w:r w:rsidRPr="00C900C7">
              <w:t xml:space="preserve">1 знак. </w:t>
            </w:r>
            <w:proofErr w:type="gramStart"/>
            <w:r w:rsidRPr="00C900C7">
              <w:t xml:space="preserve">Согласно утвержденной статистической карты выбывшего из стационара.  </w:t>
            </w:r>
            <w:proofErr w:type="gramEnd"/>
          </w:p>
        </w:tc>
      </w:tr>
      <w:tr w:rsidR="0087301F" w:rsidRPr="00C900C7" w:rsidTr="00F87939">
        <w:tc>
          <w:tcPr>
            <w:tcW w:w="1470" w:type="dxa"/>
          </w:tcPr>
          <w:p w:rsidR="00334934" w:rsidRPr="00C900C7" w:rsidRDefault="00334934" w:rsidP="00A24C9C">
            <w:pPr>
              <w:pStyle w:val="aff"/>
            </w:pPr>
            <w:proofErr w:type="spellStart"/>
            <w:r w:rsidRPr="00C900C7">
              <w:t>c_childbirth</w:t>
            </w:r>
            <w:proofErr w:type="spellEnd"/>
          </w:p>
        </w:tc>
        <w:tc>
          <w:tcPr>
            <w:tcW w:w="2749" w:type="dxa"/>
          </w:tcPr>
          <w:p w:rsidR="00334934" w:rsidRPr="00C900C7" w:rsidRDefault="00334934" w:rsidP="00A24C9C">
            <w:pPr>
              <w:pStyle w:val="aff"/>
            </w:pPr>
            <w:r w:rsidRPr="00C900C7">
              <w:t>Код беременности женщины. Зап</w:t>
            </w:r>
            <w:r w:rsidR="00FE664C" w:rsidRPr="00C900C7">
              <w:t>олняется при выборе на оплату К</w:t>
            </w:r>
            <w:proofErr w:type="gramStart"/>
            <w:r w:rsidR="00FE664C" w:rsidRPr="00C900C7">
              <w:rPr>
                <w:lang w:val="en-US"/>
              </w:rPr>
              <w:t>C</w:t>
            </w:r>
            <w:proofErr w:type="gramEnd"/>
            <w:r w:rsidRPr="00C900C7">
              <w:t>Г абортов.</w:t>
            </w:r>
          </w:p>
        </w:tc>
        <w:tc>
          <w:tcPr>
            <w:tcW w:w="2126" w:type="dxa"/>
          </w:tcPr>
          <w:p w:rsidR="00334934" w:rsidRPr="00C900C7" w:rsidRDefault="00334934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993" w:type="dxa"/>
          </w:tcPr>
          <w:p w:rsidR="00334934" w:rsidRPr="00C900C7" w:rsidRDefault="00334934" w:rsidP="00A24C9C">
            <w:pPr>
              <w:pStyle w:val="aff"/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C900C7" w:rsidRDefault="00334934" w:rsidP="00A24C9C">
            <w:pPr>
              <w:pStyle w:val="aff"/>
            </w:pPr>
            <w:r w:rsidRPr="00C900C7">
              <w:t xml:space="preserve">1 знак. </w:t>
            </w:r>
            <w:proofErr w:type="gramStart"/>
            <w:r w:rsidRPr="00C900C7">
              <w:t xml:space="preserve">Согласно утвержденной статистической карты выбывшего из стационара.  </w:t>
            </w:r>
            <w:proofErr w:type="gramEnd"/>
          </w:p>
        </w:tc>
      </w:tr>
      <w:tr w:rsidR="0087301F" w:rsidRPr="00C900C7" w:rsidTr="00F87939">
        <w:tc>
          <w:tcPr>
            <w:tcW w:w="1470" w:type="dxa"/>
          </w:tcPr>
          <w:p w:rsidR="00A24C9C" w:rsidRPr="00C900C7" w:rsidRDefault="00A24C9C" w:rsidP="00A24C9C">
            <w:pPr>
              <w:pStyle w:val="aff"/>
            </w:pPr>
            <w:proofErr w:type="spellStart"/>
            <w:r w:rsidRPr="00C900C7">
              <w:t>expert</w:t>
            </w:r>
            <w:proofErr w:type="spellEnd"/>
          </w:p>
        </w:tc>
        <w:tc>
          <w:tcPr>
            <w:tcW w:w="2749" w:type="dxa"/>
          </w:tcPr>
          <w:p w:rsidR="00A24C9C" w:rsidRPr="00C900C7" w:rsidRDefault="00A24C9C" w:rsidP="00F177C3">
            <w:pPr>
              <w:pStyle w:val="aff"/>
            </w:pPr>
            <w:r w:rsidRPr="00C900C7">
              <w:t xml:space="preserve">Признак </w:t>
            </w:r>
            <w:r w:rsidR="00F177C3" w:rsidRPr="00C900C7">
              <w:t>дополнительного</w:t>
            </w:r>
            <w:r w:rsidRPr="00C900C7">
              <w:t xml:space="preserve"> возмещения </w:t>
            </w:r>
          </w:p>
        </w:tc>
        <w:tc>
          <w:tcPr>
            <w:tcW w:w="2126" w:type="dxa"/>
          </w:tcPr>
          <w:p w:rsidR="00A24C9C" w:rsidRPr="00C900C7" w:rsidRDefault="00F177C3" w:rsidP="00A24C9C">
            <w:pPr>
              <w:pStyle w:val="aff"/>
            </w:pPr>
            <w:r w:rsidRPr="00C900C7">
              <w:t>Необязательно</w:t>
            </w:r>
          </w:p>
        </w:tc>
        <w:tc>
          <w:tcPr>
            <w:tcW w:w="993" w:type="dxa"/>
          </w:tcPr>
          <w:p w:rsidR="00A24C9C" w:rsidRPr="00C900C7" w:rsidRDefault="0000473B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747" w:type="dxa"/>
          </w:tcPr>
          <w:p w:rsidR="0000473B" w:rsidRPr="00C900C7" w:rsidRDefault="0000473B" w:rsidP="0000473B">
            <w:pPr>
              <w:pStyle w:val="aff"/>
            </w:pPr>
          </w:p>
        </w:tc>
      </w:tr>
      <w:tr w:rsidR="0087301F" w:rsidRPr="00C900C7" w:rsidTr="00F87939">
        <w:tc>
          <w:tcPr>
            <w:tcW w:w="1470" w:type="dxa"/>
          </w:tcPr>
          <w:p w:rsidR="00A24C9C" w:rsidRPr="00C900C7" w:rsidRDefault="00A24C9C" w:rsidP="00A24C9C">
            <w:pPr>
              <w:pStyle w:val="aff"/>
            </w:pPr>
            <w:proofErr w:type="spellStart"/>
            <w:r w:rsidRPr="00C900C7">
              <w:t>act_expert</w:t>
            </w:r>
            <w:proofErr w:type="spellEnd"/>
          </w:p>
        </w:tc>
        <w:tc>
          <w:tcPr>
            <w:tcW w:w="2749" w:type="dxa"/>
          </w:tcPr>
          <w:p w:rsidR="00A24C9C" w:rsidRPr="00C900C7" w:rsidRDefault="00A24C9C" w:rsidP="00F177C3">
            <w:pPr>
              <w:pStyle w:val="aff"/>
            </w:pPr>
            <w:r w:rsidRPr="00C900C7">
              <w:t xml:space="preserve">Описание </w:t>
            </w:r>
          </w:p>
        </w:tc>
        <w:tc>
          <w:tcPr>
            <w:tcW w:w="2126" w:type="dxa"/>
          </w:tcPr>
          <w:p w:rsidR="00A24C9C" w:rsidRPr="00C900C7" w:rsidRDefault="00A24C9C" w:rsidP="00F177C3">
            <w:pPr>
              <w:pStyle w:val="aff"/>
            </w:pPr>
            <w:r w:rsidRPr="00C900C7">
              <w:t xml:space="preserve">Условно обязательный. Заполняется при </w:t>
            </w:r>
            <w:r w:rsidR="0000473B" w:rsidRPr="00C900C7">
              <w:lastRenderedPageBreak/>
              <w:t>наличии атрибут</w:t>
            </w:r>
            <w:r w:rsidR="00F177C3" w:rsidRPr="00C900C7">
              <w:t>а</w:t>
            </w:r>
            <w:r w:rsidR="0000473B" w:rsidRPr="00C900C7">
              <w:t xml:space="preserve"> </w:t>
            </w:r>
            <w:r w:rsidRPr="00C900C7">
              <w:t>«</w:t>
            </w:r>
            <w:proofErr w:type="spellStart"/>
            <w:r w:rsidRPr="00C900C7">
              <w:t>expert</w:t>
            </w:r>
            <w:proofErr w:type="spellEnd"/>
            <w:r w:rsidR="0000473B" w:rsidRPr="00C900C7">
              <w:t xml:space="preserve">» </w:t>
            </w:r>
          </w:p>
        </w:tc>
        <w:tc>
          <w:tcPr>
            <w:tcW w:w="993" w:type="dxa"/>
          </w:tcPr>
          <w:p w:rsidR="00A24C9C" w:rsidRPr="00C900C7" w:rsidRDefault="00A24C9C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lastRenderedPageBreak/>
              <w:t>string</w:t>
            </w:r>
            <w:proofErr w:type="spellEnd"/>
          </w:p>
        </w:tc>
        <w:tc>
          <w:tcPr>
            <w:tcW w:w="2747" w:type="dxa"/>
          </w:tcPr>
          <w:p w:rsidR="00A24C9C" w:rsidRPr="00C900C7" w:rsidRDefault="00A24C9C" w:rsidP="00A24C9C">
            <w:pPr>
              <w:pStyle w:val="aff"/>
              <w:rPr>
                <w:b/>
              </w:rPr>
            </w:pPr>
            <w:r w:rsidRPr="00C900C7">
              <w:t>До 2000 символов</w:t>
            </w:r>
          </w:p>
        </w:tc>
      </w:tr>
      <w:tr w:rsidR="0000466B" w:rsidRPr="00C900C7" w:rsidTr="00F87939">
        <w:tc>
          <w:tcPr>
            <w:tcW w:w="1470" w:type="dxa"/>
          </w:tcPr>
          <w:p w:rsidR="0000466B" w:rsidRPr="00C900C7" w:rsidRDefault="0000466B" w:rsidP="00A24C9C">
            <w:pPr>
              <w:pStyle w:val="aff"/>
            </w:pPr>
            <w:proofErr w:type="spellStart"/>
            <w:r w:rsidRPr="00C900C7">
              <w:rPr>
                <w:lang w:val="en-US"/>
              </w:rPr>
              <w:lastRenderedPageBreak/>
              <w:t>inner_transfer</w:t>
            </w:r>
            <w:proofErr w:type="spellEnd"/>
          </w:p>
        </w:tc>
        <w:tc>
          <w:tcPr>
            <w:tcW w:w="2749" w:type="dxa"/>
          </w:tcPr>
          <w:p w:rsidR="0000466B" w:rsidRPr="00C900C7" w:rsidRDefault="0000466B" w:rsidP="00F177C3">
            <w:pPr>
              <w:pStyle w:val="aff"/>
            </w:pPr>
            <w:r w:rsidRPr="00C900C7">
              <w:t>Внутрибольничный перевод</w:t>
            </w:r>
          </w:p>
        </w:tc>
        <w:tc>
          <w:tcPr>
            <w:tcW w:w="2126" w:type="dxa"/>
          </w:tcPr>
          <w:p w:rsidR="0000466B" w:rsidRPr="00C900C7" w:rsidRDefault="0000466B" w:rsidP="00F177C3">
            <w:pPr>
              <w:pStyle w:val="aff"/>
            </w:pPr>
            <w:r w:rsidRPr="00C900C7">
              <w:t>Условно обязательный.</w:t>
            </w:r>
          </w:p>
        </w:tc>
        <w:tc>
          <w:tcPr>
            <w:tcW w:w="993" w:type="dxa"/>
          </w:tcPr>
          <w:p w:rsidR="0000466B" w:rsidRPr="00C900C7" w:rsidRDefault="0000466B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747" w:type="dxa"/>
          </w:tcPr>
          <w:p w:rsidR="0000466B" w:rsidRPr="00C900C7" w:rsidRDefault="0000466B" w:rsidP="00A24C9C">
            <w:pPr>
              <w:pStyle w:val="aff"/>
            </w:pPr>
            <w:r w:rsidRPr="00C900C7">
              <w:t>Указывается "1" только при оплате случая по КСГ с внутрибольничным переводом.</w:t>
            </w:r>
          </w:p>
        </w:tc>
      </w:tr>
      <w:tr w:rsidR="00EF2EA5" w:rsidRPr="00C900C7" w:rsidTr="00F87939">
        <w:tc>
          <w:tcPr>
            <w:tcW w:w="1470" w:type="dxa"/>
          </w:tcPr>
          <w:p w:rsidR="00EF2EA5" w:rsidRPr="00C900C7" w:rsidRDefault="00A92421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arrival_type</w:t>
            </w:r>
            <w:proofErr w:type="spellEnd"/>
          </w:p>
        </w:tc>
        <w:tc>
          <w:tcPr>
            <w:tcW w:w="2749" w:type="dxa"/>
          </w:tcPr>
          <w:p w:rsidR="00EF2EA5" w:rsidRPr="00C900C7" w:rsidRDefault="00EC73AE" w:rsidP="00F177C3">
            <w:pPr>
              <w:pStyle w:val="aff"/>
            </w:pPr>
            <w:r w:rsidRPr="00C900C7">
              <w:t>Признак поступления/перевода</w:t>
            </w:r>
          </w:p>
        </w:tc>
        <w:tc>
          <w:tcPr>
            <w:tcW w:w="2126" w:type="dxa"/>
          </w:tcPr>
          <w:p w:rsidR="00EF2EA5" w:rsidRPr="00C900C7" w:rsidRDefault="00EC73AE" w:rsidP="00F177C3">
            <w:pPr>
              <w:pStyle w:val="aff"/>
            </w:pPr>
            <w:r w:rsidRPr="00C900C7">
              <w:t>Необязательно</w:t>
            </w:r>
          </w:p>
        </w:tc>
        <w:tc>
          <w:tcPr>
            <w:tcW w:w="993" w:type="dxa"/>
          </w:tcPr>
          <w:p w:rsidR="00EF2EA5" w:rsidRPr="00C900C7" w:rsidRDefault="00EC73AE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747" w:type="dxa"/>
          </w:tcPr>
          <w:p w:rsidR="00EC73AE" w:rsidRPr="00C900C7" w:rsidRDefault="00261B04" w:rsidP="00EC73AE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З</w:t>
            </w:r>
            <w:r w:rsidR="00EC73AE" w:rsidRPr="00C900C7">
              <w:t>аполн</w:t>
            </w:r>
            <w:r w:rsidRPr="00C900C7">
              <w:t xml:space="preserve">яется </w:t>
            </w:r>
            <w:r w:rsidR="00EC73AE" w:rsidRPr="00C900C7">
              <w:t>следующими значениями для дневного и круглосуточного стационара:</w:t>
            </w:r>
          </w:p>
          <w:p w:rsidR="00EC73AE" w:rsidRPr="00C900C7" w:rsidRDefault="00EC73AE" w:rsidP="00EC73AE">
            <w:pPr>
              <w:autoSpaceDE w:val="0"/>
              <w:autoSpaceDN w:val="0"/>
              <w:adjustRightInd w:val="0"/>
              <w:spacing w:after="0"/>
              <w:ind w:firstLine="0"/>
            </w:pPr>
            <w:r w:rsidRPr="00C900C7">
              <w:t>1 - Самостоятельно</w:t>
            </w:r>
          </w:p>
          <w:p w:rsidR="00EC73AE" w:rsidRPr="00C900C7" w:rsidRDefault="00EC73AE" w:rsidP="00EC73AE">
            <w:pPr>
              <w:autoSpaceDE w:val="0"/>
              <w:autoSpaceDN w:val="0"/>
              <w:adjustRightInd w:val="0"/>
              <w:spacing w:after="0"/>
              <w:ind w:firstLine="0"/>
            </w:pPr>
            <w:r w:rsidRPr="00C900C7">
              <w:t>2 - СМП</w:t>
            </w:r>
          </w:p>
          <w:p w:rsidR="00EC73AE" w:rsidRPr="00C900C7" w:rsidRDefault="00EC73AE" w:rsidP="00EC73AE">
            <w:pPr>
              <w:autoSpaceDE w:val="0"/>
              <w:autoSpaceDN w:val="0"/>
              <w:adjustRightInd w:val="0"/>
              <w:spacing w:after="0"/>
              <w:ind w:firstLine="0"/>
            </w:pPr>
            <w:proofErr w:type="gramStart"/>
            <w:r w:rsidRPr="00C900C7">
              <w:t>3 - Перевод из другой МО</w:t>
            </w:r>
            <w:proofErr w:type="gramEnd"/>
          </w:p>
          <w:p w:rsidR="00EF2EA5" w:rsidRPr="00C900C7" w:rsidRDefault="00EC73AE" w:rsidP="00EC73AE">
            <w:pPr>
              <w:pStyle w:val="aff"/>
            </w:pPr>
            <w:r w:rsidRPr="00C900C7">
              <w:t>4 - Перевод внутри МО с другого профиля</w:t>
            </w:r>
          </w:p>
        </w:tc>
      </w:tr>
    </w:tbl>
    <w:p w:rsidR="00F87939" w:rsidRPr="00C900C7" w:rsidRDefault="000135A2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6" w:name="_Toc7019033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F87939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F87939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additional</w:t>
      </w:r>
      <w:r w:rsidR="00F87939" w:rsidRPr="00C900C7">
        <w:rPr>
          <w:rStyle w:val="b1"/>
          <w:rFonts w:ascii="Times New Roman" w:hAnsi="Times New Roman" w:cs="Times New Roman"/>
          <w:b/>
          <w:bCs/>
          <w:color w:val="auto"/>
        </w:rPr>
        <w:t>_</w:t>
      </w:r>
      <w:r w:rsidR="00F87939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f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F87939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– Дополнительные сведен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ия по скорой медицинской помощи</w:t>
      </w:r>
      <w:bookmarkEnd w:id="56"/>
    </w:p>
    <w:p w:rsidR="00F87939" w:rsidRPr="00C900C7" w:rsidRDefault="003C3702" w:rsidP="00F87939"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personal_account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 - 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additionals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». </w:t>
      </w:r>
      <w:r w:rsidR="00F87939" w:rsidRPr="00C900C7">
        <w:t>Элемент обязательный для поставщика услуг исходя из условий заполнения.</w:t>
      </w:r>
    </w:p>
    <w:p w:rsidR="000135A2" w:rsidRPr="00C900C7" w:rsidRDefault="000135A2" w:rsidP="000135A2">
      <w:pPr>
        <w:rPr>
          <w:lang w:val="en-US"/>
        </w:rPr>
      </w:pPr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3"/>
        <w:gridCol w:w="2841"/>
        <w:gridCol w:w="1902"/>
        <w:gridCol w:w="1053"/>
        <w:gridCol w:w="2978"/>
      </w:tblGrid>
      <w:tr w:rsidR="0087301F" w:rsidRPr="00C900C7" w:rsidTr="00964F75">
        <w:tc>
          <w:tcPr>
            <w:tcW w:w="0" w:type="auto"/>
          </w:tcPr>
          <w:p w:rsidR="00F87939" w:rsidRPr="00C900C7" w:rsidRDefault="00F87939" w:rsidP="00964F75">
            <w:pPr>
              <w:pStyle w:val="af6"/>
            </w:pPr>
            <w:r w:rsidRPr="00C900C7">
              <w:t>Имя</w:t>
            </w:r>
          </w:p>
        </w:tc>
        <w:tc>
          <w:tcPr>
            <w:tcW w:w="2884" w:type="dxa"/>
          </w:tcPr>
          <w:p w:rsidR="00F87939" w:rsidRPr="00C900C7" w:rsidRDefault="00F87939" w:rsidP="00964F75">
            <w:pPr>
              <w:pStyle w:val="af6"/>
            </w:pPr>
            <w:r w:rsidRPr="00C900C7">
              <w:t>Назначение</w:t>
            </w:r>
          </w:p>
        </w:tc>
        <w:tc>
          <w:tcPr>
            <w:tcW w:w="1909" w:type="dxa"/>
          </w:tcPr>
          <w:p w:rsidR="00F87939" w:rsidRPr="00C900C7" w:rsidRDefault="00F87939" w:rsidP="00964F75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1055" w:type="dxa"/>
          </w:tcPr>
          <w:p w:rsidR="00F87939" w:rsidRPr="00C900C7" w:rsidRDefault="00F87939" w:rsidP="00964F75">
            <w:pPr>
              <w:pStyle w:val="af6"/>
            </w:pPr>
            <w:r w:rsidRPr="00C900C7">
              <w:t>Тип</w:t>
            </w:r>
          </w:p>
        </w:tc>
        <w:tc>
          <w:tcPr>
            <w:tcW w:w="3019" w:type="dxa"/>
          </w:tcPr>
          <w:p w:rsidR="00F87939" w:rsidRPr="00C900C7" w:rsidRDefault="00F87939" w:rsidP="00964F75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964F75">
        <w:tc>
          <w:tcPr>
            <w:tcW w:w="0" w:type="auto"/>
          </w:tcPr>
          <w:p w:rsidR="00F87939" w:rsidRPr="00C900C7" w:rsidRDefault="00F87939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occasion</w:t>
            </w:r>
          </w:p>
        </w:tc>
        <w:tc>
          <w:tcPr>
            <w:tcW w:w="2884" w:type="dxa"/>
          </w:tcPr>
          <w:p w:rsidR="00F87939" w:rsidRPr="00C900C7" w:rsidRDefault="00F87939" w:rsidP="00964F75">
            <w:pPr>
              <w:pStyle w:val="aff"/>
            </w:pPr>
            <w:r w:rsidRPr="00C900C7">
              <w:t>Повод к вызову</w:t>
            </w:r>
          </w:p>
        </w:tc>
        <w:tc>
          <w:tcPr>
            <w:tcW w:w="1909" w:type="dxa"/>
          </w:tcPr>
          <w:p w:rsidR="00F87939" w:rsidRPr="00C900C7" w:rsidRDefault="00F87939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1055" w:type="dxa"/>
          </w:tcPr>
          <w:p w:rsidR="00F87939" w:rsidRPr="00C900C7" w:rsidRDefault="00F87939" w:rsidP="00964F75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C900C7" w:rsidRDefault="00F87939" w:rsidP="00964F75">
            <w:pPr>
              <w:pStyle w:val="aff"/>
            </w:pPr>
            <w:r w:rsidRPr="00C900C7">
              <w:t>Из справочника поводов к вызову</w:t>
            </w:r>
          </w:p>
        </w:tc>
      </w:tr>
      <w:tr w:rsidR="0087301F" w:rsidRPr="00C900C7" w:rsidTr="00964F75">
        <w:tc>
          <w:tcPr>
            <w:tcW w:w="0" w:type="auto"/>
          </w:tcPr>
          <w:p w:rsidR="00F87939" w:rsidRPr="00C900C7" w:rsidRDefault="00F87939" w:rsidP="00964F75">
            <w:pPr>
              <w:pStyle w:val="aff"/>
            </w:pPr>
            <w:proofErr w:type="spellStart"/>
            <w:r w:rsidRPr="00C900C7">
              <w:t>s_occasion</w:t>
            </w:r>
            <w:proofErr w:type="spellEnd"/>
          </w:p>
        </w:tc>
        <w:tc>
          <w:tcPr>
            <w:tcW w:w="2884" w:type="dxa"/>
          </w:tcPr>
          <w:p w:rsidR="00F87939" w:rsidRPr="00C900C7" w:rsidRDefault="00F87939" w:rsidP="00964F75">
            <w:pPr>
              <w:pStyle w:val="aff"/>
            </w:pPr>
            <w:r w:rsidRPr="00C900C7">
              <w:t>Причина повторного вызова</w:t>
            </w:r>
          </w:p>
        </w:tc>
        <w:tc>
          <w:tcPr>
            <w:tcW w:w="1909" w:type="dxa"/>
          </w:tcPr>
          <w:p w:rsidR="00F87939" w:rsidRPr="00C900C7" w:rsidRDefault="00F87939" w:rsidP="00964F75">
            <w:pPr>
              <w:pStyle w:val="aff"/>
            </w:pPr>
            <w:r w:rsidRPr="00C900C7">
              <w:t>Условно обязательный. Заполняется в случае повторного вызова.</w:t>
            </w:r>
          </w:p>
        </w:tc>
        <w:tc>
          <w:tcPr>
            <w:tcW w:w="1055" w:type="dxa"/>
          </w:tcPr>
          <w:p w:rsidR="00F87939" w:rsidRPr="00C900C7" w:rsidRDefault="00F87939" w:rsidP="00964F75">
            <w:pPr>
              <w:pStyle w:val="aff"/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3019" w:type="dxa"/>
          </w:tcPr>
          <w:p w:rsidR="00F87939" w:rsidRPr="00C900C7" w:rsidRDefault="00F87939" w:rsidP="00964F75">
            <w:pPr>
              <w:pStyle w:val="aff"/>
            </w:pPr>
            <w:r w:rsidRPr="00C900C7">
              <w:t xml:space="preserve">Из справочника повторных поводов к вызову. </w:t>
            </w:r>
          </w:p>
        </w:tc>
      </w:tr>
      <w:tr w:rsidR="0087301F" w:rsidRPr="00C900C7" w:rsidTr="00964F75">
        <w:tc>
          <w:tcPr>
            <w:tcW w:w="0" w:type="auto"/>
          </w:tcPr>
          <w:p w:rsidR="00F87939" w:rsidRPr="00C900C7" w:rsidRDefault="00F87939" w:rsidP="00964F75">
            <w:pPr>
              <w:pStyle w:val="aff"/>
            </w:pPr>
            <w:proofErr w:type="spellStart"/>
            <w:r w:rsidRPr="00C900C7">
              <w:t>call</w:t>
            </w:r>
            <w:proofErr w:type="spellEnd"/>
          </w:p>
        </w:tc>
        <w:tc>
          <w:tcPr>
            <w:tcW w:w="2884" w:type="dxa"/>
          </w:tcPr>
          <w:p w:rsidR="00F87939" w:rsidRPr="00C900C7" w:rsidRDefault="00F87939" w:rsidP="00964F75">
            <w:pPr>
              <w:pStyle w:val="aff"/>
            </w:pPr>
            <w:r w:rsidRPr="00C900C7">
              <w:t>Вид вызова к данному пациенту</w:t>
            </w:r>
          </w:p>
        </w:tc>
        <w:tc>
          <w:tcPr>
            <w:tcW w:w="1909" w:type="dxa"/>
          </w:tcPr>
          <w:p w:rsidR="00F87939" w:rsidRPr="00C900C7" w:rsidRDefault="00F87939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1055" w:type="dxa"/>
          </w:tcPr>
          <w:p w:rsidR="00F87939" w:rsidRPr="00C900C7" w:rsidRDefault="00F87939" w:rsidP="00964F75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C900C7" w:rsidRDefault="00F87939" w:rsidP="00964F75">
            <w:pPr>
              <w:pStyle w:val="aff"/>
            </w:pPr>
            <w:r w:rsidRPr="00C900C7">
              <w:t>Из справочника видов вызовов</w:t>
            </w:r>
          </w:p>
        </w:tc>
      </w:tr>
      <w:tr w:rsidR="0087301F" w:rsidRPr="00C900C7" w:rsidTr="00964F75">
        <w:tc>
          <w:tcPr>
            <w:tcW w:w="0" w:type="auto"/>
          </w:tcPr>
          <w:p w:rsidR="00F87939" w:rsidRPr="00C900C7" w:rsidRDefault="00F87939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delay</w:t>
            </w:r>
          </w:p>
        </w:tc>
        <w:tc>
          <w:tcPr>
            <w:tcW w:w="2884" w:type="dxa"/>
          </w:tcPr>
          <w:p w:rsidR="00F87939" w:rsidRPr="00C900C7" w:rsidRDefault="00F87939" w:rsidP="00964F75">
            <w:pPr>
              <w:pStyle w:val="aff"/>
            </w:pPr>
            <w:r w:rsidRPr="00C900C7">
              <w:t>Причина выезда с опозданием</w:t>
            </w:r>
          </w:p>
        </w:tc>
        <w:tc>
          <w:tcPr>
            <w:tcW w:w="1909" w:type="dxa"/>
          </w:tcPr>
          <w:p w:rsidR="00F87939" w:rsidRPr="00C900C7" w:rsidRDefault="00F87939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1055" w:type="dxa"/>
          </w:tcPr>
          <w:p w:rsidR="00F87939" w:rsidRPr="00C900C7" w:rsidRDefault="00F87939" w:rsidP="00964F75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C900C7" w:rsidRDefault="00F87939" w:rsidP="00964F75">
            <w:pPr>
              <w:pStyle w:val="aff"/>
            </w:pPr>
            <w:r w:rsidRPr="00C900C7">
              <w:t>Из справочника причин выезда</w:t>
            </w:r>
          </w:p>
        </w:tc>
      </w:tr>
      <w:tr w:rsidR="0087301F" w:rsidRPr="00C900C7" w:rsidTr="00964F75">
        <w:tc>
          <w:tcPr>
            <w:tcW w:w="0" w:type="auto"/>
          </w:tcPr>
          <w:p w:rsidR="00F87939" w:rsidRPr="00C900C7" w:rsidRDefault="00F87939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place</w:t>
            </w:r>
          </w:p>
        </w:tc>
        <w:tc>
          <w:tcPr>
            <w:tcW w:w="2884" w:type="dxa"/>
          </w:tcPr>
          <w:p w:rsidR="00F87939" w:rsidRPr="00C900C7" w:rsidRDefault="00F87939" w:rsidP="00964F75">
            <w:pPr>
              <w:pStyle w:val="aff"/>
            </w:pPr>
            <w:r w:rsidRPr="00C900C7">
              <w:t>Вид места вызова</w:t>
            </w:r>
          </w:p>
        </w:tc>
        <w:tc>
          <w:tcPr>
            <w:tcW w:w="1909" w:type="dxa"/>
          </w:tcPr>
          <w:p w:rsidR="00F87939" w:rsidRPr="00C900C7" w:rsidRDefault="00F87939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1055" w:type="dxa"/>
          </w:tcPr>
          <w:p w:rsidR="00F87939" w:rsidRPr="00C900C7" w:rsidRDefault="00F87939" w:rsidP="00964F75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C900C7" w:rsidRDefault="00F87939" w:rsidP="00964F75">
            <w:pPr>
              <w:pStyle w:val="aff"/>
            </w:pPr>
            <w:r w:rsidRPr="00C900C7">
              <w:t>Из справочника видов вызова</w:t>
            </w:r>
          </w:p>
        </w:tc>
      </w:tr>
      <w:tr w:rsidR="0087301F" w:rsidRPr="00C900C7" w:rsidTr="00964F75">
        <w:tc>
          <w:tcPr>
            <w:tcW w:w="0" w:type="auto"/>
          </w:tcPr>
          <w:p w:rsidR="00F87939" w:rsidRPr="00C900C7" w:rsidRDefault="00F87939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cause</w:t>
            </w:r>
          </w:p>
        </w:tc>
        <w:tc>
          <w:tcPr>
            <w:tcW w:w="2884" w:type="dxa"/>
          </w:tcPr>
          <w:p w:rsidR="00F87939" w:rsidRPr="00C900C7" w:rsidRDefault="00F87939" w:rsidP="00964F75">
            <w:pPr>
              <w:pStyle w:val="aff"/>
            </w:pPr>
            <w:r w:rsidRPr="00C900C7">
              <w:t>Причина несчастного случая</w:t>
            </w:r>
          </w:p>
        </w:tc>
        <w:tc>
          <w:tcPr>
            <w:tcW w:w="1909" w:type="dxa"/>
          </w:tcPr>
          <w:p w:rsidR="00F87939" w:rsidRPr="00C900C7" w:rsidRDefault="00F87939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1055" w:type="dxa"/>
          </w:tcPr>
          <w:p w:rsidR="00F87939" w:rsidRPr="00C900C7" w:rsidRDefault="00F87939" w:rsidP="00964F75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C900C7" w:rsidRDefault="00F87939" w:rsidP="00964F75">
            <w:pPr>
              <w:pStyle w:val="aff"/>
            </w:pPr>
            <w:r w:rsidRPr="00C900C7">
              <w:t>Из справочника причин несчастного случая</w:t>
            </w:r>
          </w:p>
        </w:tc>
      </w:tr>
      <w:tr w:rsidR="0087301F" w:rsidRPr="00C900C7" w:rsidTr="00964F75">
        <w:tc>
          <w:tcPr>
            <w:tcW w:w="0" w:type="auto"/>
          </w:tcPr>
          <w:p w:rsidR="00F87939" w:rsidRPr="00C900C7" w:rsidRDefault="00F87939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condition</w:t>
            </w:r>
          </w:p>
        </w:tc>
        <w:tc>
          <w:tcPr>
            <w:tcW w:w="2884" w:type="dxa"/>
          </w:tcPr>
          <w:p w:rsidR="00F87939" w:rsidRPr="00C900C7" w:rsidRDefault="00F87939" w:rsidP="00964F75">
            <w:pPr>
              <w:pStyle w:val="aff"/>
            </w:pPr>
            <w:r w:rsidRPr="00C900C7">
              <w:t>Общее состояние больного</w:t>
            </w:r>
          </w:p>
        </w:tc>
        <w:tc>
          <w:tcPr>
            <w:tcW w:w="1909" w:type="dxa"/>
          </w:tcPr>
          <w:p w:rsidR="00F87939" w:rsidRPr="00C900C7" w:rsidRDefault="00F87939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1055" w:type="dxa"/>
          </w:tcPr>
          <w:p w:rsidR="00F87939" w:rsidRPr="00C900C7" w:rsidRDefault="00F87939" w:rsidP="00964F75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C900C7" w:rsidRDefault="00F87939" w:rsidP="00964F75">
            <w:pPr>
              <w:pStyle w:val="aff"/>
            </w:pPr>
            <w:r w:rsidRPr="00C900C7">
              <w:t>Из справочника видов состояний больного по СМП</w:t>
            </w:r>
          </w:p>
        </w:tc>
      </w:tr>
      <w:tr w:rsidR="0087301F" w:rsidRPr="00C900C7" w:rsidTr="00964F75">
        <w:tc>
          <w:tcPr>
            <w:tcW w:w="0" w:type="auto"/>
          </w:tcPr>
          <w:p w:rsidR="00F87939" w:rsidRPr="00C900C7" w:rsidRDefault="00F87939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result_t</w:t>
            </w:r>
            <w:proofErr w:type="spellEnd"/>
          </w:p>
        </w:tc>
        <w:tc>
          <w:tcPr>
            <w:tcW w:w="2884" w:type="dxa"/>
          </w:tcPr>
          <w:p w:rsidR="00F87939" w:rsidRPr="00C900C7" w:rsidRDefault="00F87939" w:rsidP="00964F75">
            <w:pPr>
              <w:pStyle w:val="aff"/>
            </w:pPr>
            <w:r w:rsidRPr="00C900C7">
              <w:t>Результат выезда</w:t>
            </w:r>
          </w:p>
        </w:tc>
        <w:tc>
          <w:tcPr>
            <w:tcW w:w="1909" w:type="dxa"/>
          </w:tcPr>
          <w:p w:rsidR="00F87939" w:rsidRPr="00C900C7" w:rsidRDefault="00F87939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1055" w:type="dxa"/>
          </w:tcPr>
          <w:p w:rsidR="00F87939" w:rsidRPr="00C900C7" w:rsidRDefault="00F87939" w:rsidP="00964F75">
            <w:pPr>
              <w:pStyle w:val="aff"/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3019" w:type="dxa"/>
          </w:tcPr>
          <w:p w:rsidR="00F87939" w:rsidRPr="00C900C7" w:rsidRDefault="00F87939" w:rsidP="00964F75">
            <w:pPr>
              <w:pStyle w:val="aff"/>
            </w:pPr>
            <w:r w:rsidRPr="00C900C7">
              <w:t>Из справочника результатов выезда</w:t>
            </w:r>
          </w:p>
        </w:tc>
      </w:tr>
      <w:tr w:rsidR="00F87939" w:rsidRPr="00C900C7" w:rsidTr="00964F75">
        <w:tc>
          <w:tcPr>
            <w:tcW w:w="0" w:type="auto"/>
          </w:tcPr>
          <w:p w:rsidR="00F87939" w:rsidRPr="00C900C7" w:rsidRDefault="00F87939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kilometrage</w:t>
            </w:r>
            <w:proofErr w:type="spellEnd"/>
          </w:p>
        </w:tc>
        <w:tc>
          <w:tcPr>
            <w:tcW w:w="2884" w:type="dxa"/>
          </w:tcPr>
          <w:p w:rsidR="00F87939" w:rsidRPr="00C900C7" w:rsidRDefault="002C679E" w:rsidP="00964F75">
            <w:pPr>
              <w:pStyle w:val="aff"/>
            </w:pPr>
            <w:r w:rsidRPr="00C900C7">
              <w:t>Километраж выезда</w:t>
            </w:r>
          </w:p>
        </w:tc>
        <w:tc>
          <w:tcPr>
            <w:tcW w:w="1909" w:type="dxa"/>
          </w:tcPr>
          <w:p w:rsidR="00F87939" w:rsidRPr="00C900C7" w:rsidRDefault="002C679E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1055" w:type="dxa"/>
          </w:tcPr>
          <w:p w:rsidR="00F87939" w:rsidRPr="00C900C7" w:rsidRDefault="00F87939" w:rsidP="00964F75">
            <w:pPr>
              <w:pStyle w:val="aff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3019" w:type="dxa"/>
          </w:tcPr>
          <w:p w:rsidR="00F87939" w:rsidRPr="00C900C7" w:rsidRDefault="00F87939" w:rsidP="00964F75">
            <w:pPr>
              <w:pStyle w:val="aff"/>
            </w:pPr>
            <w:r w:rsidRPr="00C900C7">
              <w:t xml:space="preserve">До 6 символов. 2 </w:t>
            </w:r>
            <w:r w:rsidRPr="00C900C7">
              <w:lastRenderedPageBreak/>
              <w:t>десятичных знака.</w:t>
            </w:r>
          </w:p>
        </w:tc>
      </w:tr>
    </w:tbl>
    <w:p w:rsidR="00334934" w:rsidRPr="00C900C7" w:rsidRDefault="00334934" w:rsidP="00334934">
      <w:pPr>
        <w:rPr>
          <w:lang w:eastAsia="ar-SA"/>
        </w:rPr>
      </w:pPr>
    </w:p>
    <w:p w:rsidR="002C679E" w:rsidRPr="00C900C7" w:rsidRDefault="000135A2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7" w:name="_Toc7019034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</w:t>
      </w:r>
      <w:r w:rsidR="00460B54" w:rsidRPr="00C900C7">
        <w:rPr>
          <w:rStyle w:val="b1"/>
          <w:rFonts w:ascii="Times New Roman" w:hAnsi="Times New Roman" w:cs="Times New Roman"/>
          <w:b/>
          <w:bCs/>
          <w:color w:val="auto"/>
        </w:rPr>
        <w:t>лемент</w:t>
      </w:r>
      <w:r w:rsidR="002C679E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C679E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time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 – Дата и время события</w:t>
      </w:r>
      <w:bookmarkEnd w:id="57"/>
    </w:p>
    <w:p w:rsidR="002C679E" w:rsidRPr="00C900C7" w:rsidRDefault="003C3702" w:rsidP="002C679E"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additional_f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» - «times». </w:t>
      </w:r>
      <w:r w:rsidR="002C679E" w:rsidRPr="00C900C7">
        <w:t>Элемент обязательный для требований на оплату по скорой медицинской помощи.</w:t>
      </w:r>
    </w:p>
    <w:p w:rsidR="000135A2" w:rsidRPr="00C900C7" w:rsidRDefault="000135A2" w:rsidP="000135A2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9951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4"/>
        <w:gridCol w:w="2985"/>
        <w:gridCol w:w="2552"/>
        <w:gridCol w:w="1096"/>
        <w:gridCol w:w="2164"/>
      </w:tblGrid>
      <w:tr w:rsidR="0087301F" w:rsidRPr="00C900C7" w:rsidTr="002C679E">
        <w:trPr>
          <w:cantSplit/>
        </w:trPr>
        <w:tc>
          <w:tcPr>
            <w:tcW w:w="0" w:type="auto"/>
            <w:vAlign w:val="center"/>
          </w:tcPr>
          <w:p w:rsidR="002C679E" w:rsidRPr="00C900C7" w:rsidRDefault="002C679E" w:rsidP="00964F75">
            <w:pPr>
              <w:pStyle w:val="af6"/>
            </w:pPr>
            <w:r w:rsidRPr="00C900C7">
              <w:t>Имя</w:t>
            </w:r>
          </w:p>
        </w:tc>
        <w:tc>
          <w:tcPr>
            <w:tcW w:w="2985" w:type="dxa"/>
            <w:vAlign w:val="center"/>
          </w:tcPr>
          <w:p w:rsidR="002C679E" w:rsidRPr="00C900C7" w:rsidRDefault="002C679E" w:rsidP="00964F75">
            <w:pPr>
              <w:pStyle w:val="af6"/>
            </w:pPr>
            <w:r w:rsidRPr="00C900C7">
              <w:t>Назначение</w:t>
            </w:r>
          </w:p>
        </w:tc>
        <w:tc>
          <w:tcPr>
            <w:tcW w:w="2552" w:type="dxa"/>
            <w:vAlign w:val="center"/>
          </w:tcPr>
          <w:p w:rsidR="002C679E" w:rsidRPr="00C900C7" w:rsidRDefault="002C679E" w:rsidP="00964F75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2C679E" w:rsidRPr="00C900C7" w:rsidRDefault="002C679E" w:rsidP="00964F75">
            <w:pPr>
              <w:pStyle w:val="af6"/>
            </w:pPr>
            <w:r w:rsidRPr="00C900C7">
              <w:t>Тип</w:t>
            </w:r>
          </w:p>
        </w:tc>
        <w:tc>
          <w:tcPr>
            <w:tcW w:w="2164" w:type="dxa"/>
            <w:vAlign w:val="center"/>
          </w:tcPr>
          <w:p w:rsidR="002C679E" w:rsidRPr="00C900C7" w:rsidRDefault="002C679E" w:rsidP="00964F75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2C679E">
        <w:trPr>
          <w:cantSplit/>
        </w:trPr>
        <w:tc>
          <w:tcPr>
            <w:tcW w:w="0" w:type="auto"/>
          </w:tcPr>
          <w:p w:rsidR="002C679E" w:rsidRPr="00C900C7" w:rsidRDefault="002C679E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type_time</w:t>
            </w:r>
            <w:proofErr w:type="spellEnd"/>
          </w:p>
        </w:tc>
        <w:tc>
          <w:tcPr>
            <w:tcW w:w="2985" w:type="dxa"/>
          </w:tcPr>
          <w:p w:rsidR="002C679E" w:rsidRPr="00C900C7" w:rsidRDefault="002C679E" w:rsidP="00964F75">
            <w:pPr>
              <w:pStyle w:val="aff"/>
            </w:pPr>
            <w:r w:rsidRPr="00C900C7">
              <w:t>Тип события</w:t>
            </w:r>
          </w:p>
        </w:tc>
        <w:tc>
          <w:tcPr>
            <w:tcW w:w="2552" w:type="dxa"/>
          </w:tcPr>
          <w:p w:rsidR="002C679E" w:rsidRPr="00C900C7" w:rsidRDefault="002C679E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2C679E" w:rsidRPr="00C900C7" w:rsidRDefault="002C679E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164" w:type="dxa"/>
          </w:tcPr>
          <w:p w:rsidR="002C679E" w:rsidRPr="00C900C7" w:rsidRDefault="002C679E" w:rsidP="00964F75">
            <w:pPr>
              <w:pStyle w:val="aff"/>
            </w:pPr>
            <w:r w:rsidRPr="00C900C7">
              <w:t>Из справочника типов событий</w:t>
            </w:r>
          </w:p>
        </w:tc>
      </w:tr>
      <w:tr w:rsidR="0087301F" w:rsidRPr="00C900C7" w:rsidTr="002C679E">
        <w:trPr>
          <w:cantSplit/>
        </w:trPr>
        <w:tc>
          <w:tcPr>
            <w:tcW w:w="0" w:type="auto"/>
          </w:tcPr>
          <w:p w:rsidR="002C679E" w:rsidRPr="00C900C7" w:rsidRDefault="002C679E" w:rsidP="00964F75">
            <w:pPr>
              <w:pStyle w:val="aff"/>
            </w:pPr>
            <w:proofErr w:type="spellStart"/>
            <w:r w:rsidRPr="00C900C7">
              <w:t>time</w:t>
            </w:r>
            <w:proofErr w:type="spellEnd"/>
          </w:p>
        </w:tc>
        <w:tc>
          <w:tcPr>
            <w:tcW w:w="2985" w:type="dxa"/>
          </w:tcPr>
          <w:p w:rsidR="002C679E" w:rsidRPr="00C900C7" w:rsidRDefault="002C679E" w:rsidP="00964F75">
            <w:pPr>
              <w:pStyle w:val="aff"/>
            </w:pPr>
            <w:r w:rsidRPr="00C900C7">
              <w:t>Дата и время наступления события</w:t>
            </w:r>
          </w:p>
        </w:tc>
        <w:tc>
          <w:tcPr>
            <w:tcW w:w="2552" w:type="dxa"/>
          </w:tcPr>
          <w:p w:rsidR="002C679E" w:rsidRPr="00C900C7" w:rsidRDefault="002C679E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2C679E" w:rsidRPr="00C900C7" w:rsidRDefault="002C679E" w:rsidP="00964F75">
            <w:pPr>
              <w:pStyle w:val="aff"/>
            </w:pPr>
            <w:proofErr w:type="spellStart"/>
            <w:r w:rsidRPr="00C900C7">
              <w:t>dateTime</w:t>
            </w:r>
            <w:proofErr w:type="spellEnd"/>
          </w:p>
        </w:tc>
        <w:tc>
          <w:tcPr>
            <w:tcW w:w="2164" w:type="dxa"/>
          </w:tcPr>
          <w:p w:rsidR="002C679E" w:rsidRPr="00C900C7" w:rsidRDefault="002C679E" w:rsidP="00964F75">
            <w:pPr>
              <w:pStyle w:val="aff"/>
            </w:pPr>
          </w:p>
        </w:tc>
      </w:tr>
      <w:tr w:rsidR="0087301F" w:rsidRPr="00C900C7" w:rsidTr="002C679E">
        <w:trPr>
          <w:cantSplit/>
        </w:trPr>
        <w:tc>
          <w:tcPr>
            <w:tcW w:w="0" w:type="auto"/>
          </w:tcPr>
          <w:p w:rsidR="002C679E" w:rsidRPr="00C900C7" w:rsidRDefault="002C679E" w:rsidP="00964F75">
            <w:pPr>
              <w:pStyle w:val="aff"/>
            </w:pPr>
            <w:proofErr w:type="spellStart"/>
            <w:r w:rsidRPr="00C900C7">
              <w:t>ogrn_m</w:t>
            </w:r>
            <w:proofErr w:type="spellEnd"/>
          </w:p>
        </w:tc>
        <w:tc>
          <w:tcPr>
            <w:tcW w:w="2985" w:type="dxa"/>
          </w:tcPr>
          <w:p w:rsidR="002C679E" w:rsidRPr="00C900C7" w:rsidRDefault="002C679E" w:rsidP="00964F75">
            <w:pPr>
              <w:pStyle w:val="aff"/>
            </w:pPr>
            <w:r w:rsidRPr="00C900C7">
              <w:t xml:space="preserve">ОГРН МО, в </w:t>
            </w:r>
            <w:proofErr w:type="gramStart"/>
            <w:r w:rsidRPr="00C900C7">
              <w:t>которую</w:t>
            </w:r>
            <w:proofErr w:type="gramEnd"/>
            <w:r w:rsidRPr="00C900C7">
              <w:t xml:space="preserve"> доставлен пациент</w:t>
            </w:r>
          </w:p>
        </w:tc>
        <w:tc>
          <w:tcPr>
            <w:tcW w:w="2552" w:type="dxa"/>
          </w:tcPr>
          <w:p w:rsidR="002C679E" w:rsidRPr="00C900C7" w:rsidRDefault="002C679E" w:rsidP="00964F75">
            <w:pPr>
              <w:pStyle w:val="aff"/>
            </w:pPr>
            <w:r w:rsidRPr="00C900C7">
              <w:t>Условно обязательный. Заполняетс</w:t>
            </w:r>
            <w:r w:rsidR="000135A2" w:rsidRPr="00C900C7">
              <w:t>я при наличии времени</w:t>
            </w:r>
            <w:r w:rsidRPr="00C900C7">
              <w:t xml:space="preserve"> «Дата и время прибытия в МО»</w:t>
            </w:r>
          </w:p>
        </w:tc>
        <w:tc>
          <w:tcPr>
            <w:tcW w:w="0" w:type="auto"/>
          </w:tcPr>
          <w:p w:rsidR="002C679E" w:rsidRPr="00C900C7" w:rsidRDefault="002C679E" w:rsidP="00964F75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164" w:type="dxa"/>
          </w:tcPr>
          <w:p w:rsidR="002C679E" w:rsidRPr="00C900C7" w:rsidRDefault="002C679E" w:rsidP="00964F75">
            <w:pPr>
              <w:pStyle w:val="aff"/>
            </w:pPr>
            <w:r w:rsidRPr="00C900C7">
              <w:t>13 символов</w:t>
            </w:r>
          </w:p>
        </w:tc>
      </w:tr>
    </w:tbl>
    <w:p w:rsidR="007A23BA" w:rsidRPr="00C900C7" w:rsidRDefault="007A23BA" w:rsidP="00D6589A">
      <w:pPr>
        <w:rPr>
          <w:lang w:eastAsia="ar-SA"/>
        </w:rPr>
      </w:pPr>
    </w:p>
    <w:p w:rsidR="00444E30" w:rsidRPr="00C900C7" w:rsidRDefault="000135A2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8" w:name="_Toc7019035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444E30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444E30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complication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444E30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– Осложнение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,</w:t>
      </w:r>
      <w:r w:rsidR="00444E30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выявленное на выезде бри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гадой скорой медицинской помощи</w:t>
      </w:r>
      <w:bookmarkEnd w:id="58"/>
    </w:p>
    <w:p w:rsidR="00444E30" w:rsidRPr="00C900C7" w:rsidRDefault="003C3702" w:rsidP="00444E30"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additional_f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» - «complications». </w:t>
      </w:r>
      <w:r w:rsidR="00444E30" w:rsidRPr="00C900C7">
        <w:t xml:space="preserve">Элемент условно обязательный для требований на оплату по скорой </w:t>
      </w:r>
      <w:r w:rsidR="004E4AA8" w:rsidRPr="00C900C7">
        <w:t>медицинской</w:t>
      </w:r>
      <w:r w:rsidR="00444E30" w:rsidRPr="00C900C7">
        <w:t xml:space="preserve"> помощи.</w:t>
      </w:r>
    </w:p>
    <w:p w:rsidR="000135A2" w:rsidRPr="00C900C7" w:rsidRDefault="000135A2" w:rsidP="000135A2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1807"/>
        <w:gridCol w:w="2366"/>
        <w:gridCol w:w="777"/>
        <w:gridCol w:w="4411"/>
      </w:tblGrid>
      <w:tr w:rsidR="0087301F" w:rsidRPr="00C900C7" w:rsidTr="00444E30">
        <w:trPr>
          <w:cantSplit/>
        </w:trPr>
        <w:tc>
          <w:tcPr>
            <w:tcW w:w="0" w:type="auto"/>
            <w:vAlign w:val="center"/>
          </w:tcPr>
          <w:p w:rsidR="00444E30" w:rsidRPr="00C900C7" w:rsidRDefault="00444E30" w:rsidP="00964F75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  <w:vAlign w:val="center"/>
          </w:tcPr>
          <w:p w:rsidR="00444E30" w:rsidRPr="00C900C7" w:rsidRDefault="00444E30" w:rsidP="00964F75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  <w:vAlign w:val="center"/>
          </w:tcPr>
          <w:p w:rsidR="00444E30" w:rsidRPr="00C900C7" w:rsidRDefault="00444E30" w:rsidP="00964F75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444E30" w:rsidRPr="00C900C7" w:rsidRDefault="00444E30" w:rsidP="00964F75">
            <w:pPr>
              <w:pStyle w:val="af6"/>
            </w:pPr>
            <w:r w:rsidRPr="00C900C7">
              <w:t>Тип</w:t>
            </w:r>
          </w:p>
        </w:tc>
        <w:tc>
          <w:tcPr>
            <w:tcW w:w="4411" w:type="dxa"/>
            <w:vAlign w:val="center"/>
          </w:tcPr>
          <w:p w:rsidR="00444E30" w:rsidRPr="00C900C7" w:rsidRDefault="00444E30" w:rsidP="00964F75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444E30">
        <w:trPr>
          <w:cantSplit/>
        </w:trPr>
        <w:tc>
          <w:tcPr>
            <w:tcW w:w="0" w:type="auto"/>
          </w:tcPr>
          <w:p w:rsidR="00444E30" w:rsidRPr="00C900C7" w:rsidRDefault="00444E30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code</w:t>
            </w:r>
          </w:p>
        </w:tc>
        <w:tc>
          <w:tcPr>
            <w:tcW w:w="0" w:type="auto"/>
          </w:tcPr>
          <w:p w:rsidR="00444E30" w:rsidRPr="00C900C7" w:rsidRDefault="00444E30" w:rsidP="00964F75">
            <w:pPr>
              <w:pStyle w:val="aff"/>
            </w:pPr>
            <w:r w:rsidRPr="00C900C7">
              <w:t>Код осложнения</w:t>
            </w:r>
          </w:p>
        </w:tc>
        <w:tc>
          <w:tcPr>
            <w:tcW w:w="0" w:type="auto"/>
          </w:tcPr>
          <w:p w:rsidR="00444E30" w:rsidRPr="00C900C7" w:rsidRDefault="00444E30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444E30" w:rsidRPr="00C900C7" w:rsidRDefault="00444E30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4411" w:type="dxa"/>
          </w:tcPr>
          <w:p w:rsidR="00444E30" w:rsidRPr="00C900C7" w:rsidRDefault="00444E30" w:rsidP="00964F75">
            <w:pPr>
              <w:pStyle w:val="aff"/>
            </w:pPr>
            <w:r w:rsidRPr="00C900C7">
              <w:t xml:space="preserve">Из справочника осложнений по СМП. </w:t>
            </w:r>
          </w:p>
        </w:tc>
      </w:tr>
    </w:tbl>
    <w:p w:rsidR="007A23BA" w:rsidRPr="00C900C7" w:rsidRDefault="007A23BA" w:rsidP="00D6589A">
      <w:pPr>
        <w:rPr>
          <w:lang w:eastAsia="ar-SA"/>
        </w:rPr>
      </w:pPr>
    </w:p>
    <w:p w:rsidR="00444E30" w:rsidRPr="00C900C7" w:rsidRDefault="000135A2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9" w:name="_Toc7019036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444E30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444E30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brigade</w:t>
      </w:r>
      <w:r w:rsidR="00444E30" w:rsidRPr="00C900C7">
        <w:rPr>
          <w:rStyle w:val="b1"/>
          <w:rFonts w:ascii="Times New Roman" w:hAnsi="Times New Roman" w:cs="Times New Roman"/>
          <w:b/>
          <w:bCs/>
          <w:color w:val="auto"/>
        </w:rPr>
        <w:t>_</w:t>
      </w:r>
      <w:r w:rsidR="00444E30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structure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444E30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– Состав бригады скорой медицинской помощи</w:t>
      </w:r>
      <w:bookmarkEnd w:id="59"/>
    </w:p>
    <w:p w:rsidR="00444E30" w:rsidRPr="00C900C7" w:rsidRDefault="003C3702" w:rsidP="00444E30">
      <w:r w:rsidRPr="00C900C7">
        <w:t xml:space="preserve">Входит в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_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f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». </w:t>
      </w:r>
      <w:r w:rsidR="00444E30" w:rsidRPr="00C900C7">
        <w:t>Элемент обязательный.</w:t>
      </w:r>
    </w:p>
    <w:p w:rsidR="000135A2" w:rsidRPr="00C900C7" w:rsidRDefault="000135A2" w:rsidP="000135A2">
      <w:pPr>
        <w:rPr>
          <w:lang w:val="en-US"/>
        </w:rPr>
      </w:pPr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04"/>
        <w:gridCol w:w="3017"/>
        <w:gridCol w:w="1842"/>
        <w:gridCol w:w="777"/>
        <w:gridCol w:w="2993"/>
      </w:tblGrid>
      <w:tr w:rsidR="0087301F" w:rsidRPr="00C900C7" w:rsidTr="00964F75">
        <w:tc>
          <w:tcPr>
            <w:tcW w:w="0" w:type="auto"/>
            <w:vAlign w:val="center"/>
          </w:tcPr>
          <w:p w:rsidR="00444E30" w:rsidRPr="00C900C7" w:rsidRDefault="00444E30" w:rsidP="00964F75">
            <w:pPr>
              <w:pStyle w:val="af6"/>
            </w:pPr>
            <w:r w:rsidRPr="00C900C7">
              <w:t>Имя</w:t>
            </w:r>
          </w:p>
        </w:tc>
        <w:tc>
          <w:tcPr>
            <w:tcW w:w="3017" w:type="dxa"/>
            <w:vAlign w:val="center"/>
          </w:tcPr>
          <w:p w:rsidR="00444E30" w:rsidRPr="00C900C7" w:rsidRDefault="00444E30" w:rsidP="00964F75">
            <w:pPr>
              <w:pStyle w:val="af6"/>
            </w:pPr>
            <w:r w:rsidRPr="00C900C7">
              <w:t>Назначение</w:t>
            </w:r>
          </w:p>
        </w:tc>
        <w:tc>
          <w:tcPr>
            <w:tcW w:w="1842" w:type="dxa"/>
            <w:vAlign w:val="center"/>
          </w:tcPr>
          <w:p w:rsidR="00444E30" w:rsidRPr="00C900C7" w:rsidRDefault="00444E30" w:rsidP="00964F75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444E30" w:rsidRPr="00C900C7" w:rsidRDefault="00444E30" w:rsidP="00964F75">
            <w:pPr>
              <w:pStyle w:val="af6"/>
            </w:pPr>
            <w:r w:rsidRPr="00C900C7">
              <w:t>Тип</w:t>
            </w:r>
          </w:p>
        </w:tc>
        <w:tc>
          <w:tcPr>
            <w:tcW w:w="2993" w:type="dxa"/>
            <w:vAlign w:val="center"/>
          </w:tcPr>
          <w:p w:rsidR="00444E30" w:rsidRPr="00C900C7" w:rsidRDefault="00444E30" w:rsidP="00964F75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964F75">
        <w:tc>
          <w:tcPr>
            <w:tcW w:w="0" w:type="auto"/>
          </w:tcPr>
          <w:p w:rsidR="00444E30" w:rsidRPr="00C900C7" w:rsidRDefault="00444E30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doctor</w:t>
            </w:r>
          </w:p>
        </w:tc>
        <w:tc>
          <w:tcPr>
            <w:tcW w:w="3017" w:type="dxa"/>
          </w:tcPr>
          <w:p w:rsidR="00444E30" w:rsidRPr="00C900C7" w:rsidRDefault="00444E30" w:rsidP="00964F75">
            <w:pPr>
              <w:pStyle w:val="aff"/>
            </w:pPr>
            <w:r w:rsidRPr="00C900C7">
              <w:t>Признак наличия доктора в бригаде СМП</w:t>
            </w:r>
          </w:p>
        </w:tc>
        <w:tc>
          <w:tcPr>
            <w:tcW w:w="1842" w:type="dxa"/>
          </w:tcPr>
          <w:p w:rsidR="00444E30" w:rsidRPr="00C900C7" w:rsidRDefault="00444E30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0" w:type="auto"/>
          </w:tcPr>
          <w:p w:rsidR="00444E30" w:rsidRPr="00C900C7" w:rsidRDefault="00444E30" w:rsidP="00964F75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C900C7" w:rsidRDefault="00444E30" w:rsidP="00964F75">
            <w:pPr>
              <w:pStyle w:val="aff"/>
            </w:pPr>
            <w:r w:rsidRPr="00C900C7">
              <w:t>Допустимые значения: 1.</w:t>
            </w:r>
          </w:p>
        </w:tc>
      </w:tr>
      <w:tr w:rsidR="0087301F" w:rsidRPr="00C900C7" w:rsidTr="00964F75">
        <w:tc>
          <w:tcPr>
            <w:tcW w:w="0" w:type="auto"/>
          </w:tcPr>
          <w:p w:rsidR="00444E30" w:rsidRPr="00C900C7" w:rsidRDefault="00444E30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one_assistent</w:t>
            </w:r>
            <w:proofErr w:type="spellEnd"/>
          </w:p>
        </w:tc>
        <w:tc>
          <w:tcPr>
            <w:tcW w:w="3017" w:type="dxa"/>
          </w:tcPr>
          <w:p w:rsidR="00444E30" w:rsidRPr="00C900C7" w:rsidRDefault="00444E30" w:rsidP="00964F75">
            <w:pPr>
              <w:pStyle w:val="aff"/>
            </w:pPr>
            <w:r w:rsidRPr="00C900C7">
              <w:t>Признак наличия фельдшера в бригаде СМП</w:t>
            </w:r>
          </w:p>
        </w:tc>
        <w:tc>
          <w:tcPr>
            <w:tcW w:w="1842" w:type="dxa"/>
          </w:tcPr>
          <w:p w:rsidR="00444E30" w:rsidRPr="00C900C7" w:rsidRDefault="00444E30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0" w:type="auto"/>
          </w:tcPr>
          <w:p w:rsidR="00444E30" w:rsidRPr="00C900C7" w:rsidRDefault="00444E30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C900C7" w:rsidRDefault="00444E30" w:rsidP="00964F75">
            <w:pPr>
              <w:pStyle w:val="aff"/>
            </w:pPr>
            <w:r w:rsidRPr="00C900C7">
              <w:t>Допустимые значения: 1.</w:t>
            </w:r>
          </w:p>
        </w:tc>
      </w:tr>
      <w:tr w:rsidR="0087301F" w:rsidRPr="00C900C7" w:rsidTr="00964F75">
        <w:tc>
          <w:tcPr>
            <w:tcW w:w="0" w:type="auto"/>
          </w:tcPr>
          <w:p w:rsidR="00444E30" w:rsidRPr="00C900C7" w:rsidRDefault="00444E30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two_assistent</w:t>
            </w:r>
            <w:proofErr w:type="spellEnd"/>
          </w:p>
        </w:tc>
        <w:tc>
          <w:tcPr>
            <w:tcW w:w="3017" w:type="dxa"/>
          </w:tcPr>
          <w:p w:rsidR="00444E30" w:rsidRPr="00C900C7" w:rsidRDefault="00444E30" w:rsidP="00964F75">
            <w:pPr>
              <w:pStyle w:val="aff"/>
            </w:pPr>
            <w:r w:rsidRPr="00C900C7">
              <w:t>Признак наличия двух фельдшеров в бригаде СМП</w:t>
            </w:r>
          </w:p>
        </w:tc>
        <w:tc>
          <w:tcPr>
            <w:tcW w:w="1842" w:type="dxa"/>
          </w:tcPr>
          <w:p w:rsidR="00444E30" w:rsidRPr="00C900C7" w:rsidRDefault="00444E30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0" w:type="auto"/>
          </w:tcPr>
          <w:p w:rsidR="00444E30" w:rsidRPr="00C900C7" w:rsidRDefault="00444E30" w:rsidP="00964F75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C900C7" w:rsidRDefault="00444E30" w:rsidP="00964F75">
            <w:pPr>
              <w:pStyle w:val="aff"/>
            </w:pPr>
            <w:r w:rsidRPr="00C900C7">
              <w:t>Допустимые значения: 1.</w:t>
            </w:r>
          </w:p>
        </w:tc>
      </w:tr>
      <w:tr w:rsidR="0087301F" w:rsidRPr="00C900C7" w:rsidTr="00964F75">
        <w:tc>
          <w:tcPr>
            <w:tcW w:w="0" w:type="auto"/>
          </w:tcPr>
          <w:p w:rsidR="00444E30" w:rsidRPr="00C900C7" w:rsidRDefault="00444E30" w:rsidP="00964F75">
            <w:pPr>
              <w:pStyle w:val="aff"/>
            </w:pPr>
            <w:r w:rsidRPr="00C900C7">
              <w:rPr>
                <w:lang w:val="en-US"/>
              </w:rPr>
              <w:t>attendant</w:t>
            </w:r>
          </w:p>
        </w:tc>
        <w:tc>
          <w:tcPr>
            <w:tcW w:w="3017" w:type="dxa"/>
          </w:tcPr>
          <w:p w:rsidR="00444E30" w:rsidRPr="00C900C7" w:rsidRDefault="00444E30" w:rsidP="00964F75">
            <w:pPr>
              <w:pStyle w:val="aff"/>
            </w:pPr>
            <w:r w:rsidRPr="00C900C7">
              <w:t>Признак наличия санитара в бригаде СМП</w:t>
            </w:r>
          </w:p>
        </w:tc>
        <w:tc>
          <w:tcPr>
            <w:tcW w:w="1842" w:type="dxa"/>
          </w:tcPr>
          <w:p w:rsidR="00444E30" w:rsidRPr="00C900C7" w:rsidRDefault="00444E30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0" w:type="auto"/>
          </w:tcPr>
          <w:p w:rsidR="00444E30" w:rsidRPr="00C900C7" w:rsidRDefault="00444E30" w:rsidP="00964F75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C900C7" w:rsidRDefault="00444E30" w:rsidP="00964F75">
            <w:pPr>
              <w:pStyle w:val="aff"/>
            </w:pPr>
            <w:r w:rsidRPr="00C900C7">
              <w:t>Допустимые значения: 1.</w:t>
            </w:r>
          </w:p>
        </w:tc>
      </w:tr>
      <w:tr w:rsidR="0087301F" w:rsidRPr="00C900C7" w:rsidTr="00964F75">
        <w:tc>
          <w:tcPr>
            <w:tcW w:w="0" w:type="auto"/>
          </w:tcPr>
          <w:p w:rsidR="00444E30" w:rsidRPr="00C900C7" w:rsidRDefault="00444E30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driver</w:t>
            </w:r>
          </w:p>
        </w:tc>
        <w:tc>
          <w:tcPr>
            <w:tcW w:w="3017" w:type="dxa"/>
          </w:tcPr>
          <w:p w:rsidR="00444E30" w:rsidRPr="00C900C7" w:rsidRDefault="00444E30" w:rsidP="00964F75">
            <w:pPr>
              <w:pStyle w:val="aff"/>
            </w:pPr>
            <w:r w:rsidRPr="00C900C7">
              <w:t>Признак наличия водителя в бригаде СМП</w:t>
            </w:r>
          </w:p>
        </w:tc>
        <w:tc>
          <w:tcPr>
            <w:tcW w:w="1842" w:type="dxa"/>
          </w:tcPr>
          <w:p w:rsidR="00444E30" w:rsidRPr="00C900C7" w:rsidRDefault="00444E30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0" w:type="auto"/>
          </w:tcPr>
          <w:p w:rsidR="00444E30" w:rsidRPr="00C900C7" w:rsidRDefault="00444E30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C900C7" w:rsidRDefault="00444E30" w:rsidP="00964F75">
            <w:pPr>
              <w:pStyle w:val="aff"/>
            </w:pPr>
            <w:r w:rsidRPr="00C900C7">
              <w:t>Допустимые значения: 1.</w:t>
            </w:r>
          </w:p>
        </w:tc>
      </w:tr>
    </w:tbl>
    <w:p w:rsidR="00444E30" w:rsidRPr="00C900C7" w:rsidRDefault="00444E30" w:rsidP="00444E30">
      <w:pPr>
        <w:ind w:firstLine="0"/>
        <w:rPr>
          <w:lang w:val="en-US"/>
        </w:rPr>
      </w:pPr>
    </w:p>
    <w:p w:rsidR="00F3212F" w:rsidRPr="00C900C7" w:rsidRDefault="00E8331E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60" w:name="_Toc7019037"/>
      <w:r w:rsidRPr="00C900C7">
        <w:rPr>
          <w:rFonts w:ascii="Times New Roman" w:hAnsi="Times New Roman"/>
          <w:color w:val="auto"/>
        </w:rPr>
        <w:t>Элемент</w:t>
      </w:r>
      <w:r w:rsidR="00F3212F" w:rsidRPr="00C900C7">
        <w:rPr>
          <w:rFonts w:ascii="Times New Roman" w:hAnsi="Times New Roman"/>
          <w:color w:val="auto"/>
        </w:rPr>
        <w:t xml:space="preserve"> «</w:t>
      </w:r>
      <w:proofErr w:type="spellStart"/>
      <w:r w:rsidR="00F3212F" w:rsidRPr="00C900C7">
        <w:rPr>
          <w:rFonts w:ascii="Times New Roman" w:hAnsi="Times New Roman"/>
          <w:color w:val="auto"/>
        </w:rPr>
        <w:t>additional_onk</w:t>
      </w:r>
      <w:proofErr w:type="spellEnd"/>
      <w:r w:rsidR="00444E30" w:rsidRPr="00C900C7">
        <w:rPr>
          <w:rFonts w:ascii="Times New Roman" w:hAnsi="Times New Roman"/>
          <w:color w:val="auto"/>
        </w:rPr>
        <w:t xml:space="preserve">» – </w:t>
      </w:r>
      <w:r w:rsidR="00F3212F" w:rsidRPr="00C900C7">
        <w:rPr>
          <w:rFonts w:ascii="Times New Roman" w:hAnsi="Times New Roman"/>
          <w:color w:val="auto"/>
        </w:rPr>
        <w:t>Дополнительные сведения о случае лечения онкологического</w:t>
      </w:r>
      <w:r w:rsidRPr="00C900C7">
        <w:rPr>
          <w:rFonts w:ascii="Times New Roman" w:hAnsi="Times New Roman"/>
          <w:color w:val="auto"/>
        </w:rPr>
        <w:t xml:space="preserve"> заболевания</w:t>
      </w:r>
      <w:bookmarkEnd w:id="60"/>
    </w:p>
    <w:p w:rsidR="001D439E" w:rsidRDefault="00DB7AAF" w:rsidP="003C4811">
      <w:r w:rsidRPr="00C900C7">
        <w:t xml:space="preserve">Входит в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proofErr w:type="spellStart"/>
      <w:r w:rsidRPr="00C900C7">
        <w:t>additionals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». </w:t>
      </w:r>
      <w:r w:rsidR="00F3212F" w:rsidRPr="00C900C7">
        <w:t xml:space="preserve">Элемент </w:t>
      </w:r>
      <w:r w:rsidR="002232D5" w:rsidRPr="00C900C7">
        <w:t>условно обязательный</w:t>
      </w:r>
      <w:r w:rsidR="00F3212F" w:rsidRPr="00C900C7">
        <w:t>.</w:t>
      </w:r>
      <w:r w:rsidR="002232D5" w:rsidRPr="00C900C7">
        <w:t xml:space="preserve"> </w:t>
      </w:r>
    </w:p>
    <w:p w:rsidR="001D439E" w:rsidRPr="001D439E" w:rsidRDefault="001D439E" w:rsidP="003C4811">
      <w:r w:rsidRPr="003C4811">
        <w:rPr>
          <w:color w:val="000000"/>
        </w:rPr>
        <w:t>З</w:t>
      </w:r>
      <w:r w:rsidRPr="001D439E">
        <w:rPr>
          <w:color w:val="000000"/>
        </w:rPr>
        <w:t xml:space="preserve">аполняется в обязательном порядке при лечении онкологического заболевания (первый символ кода основного диагноза – "C", или код основного диагноза входит в диапазон D00-D09) и </w:t>
      </w:r>
      <w:proofErr w:type="spellStart"/>
      <w:r w:rsidRPr="001D439E">
        <w:rPr>
          <w:color w:val="000000"/>
        </w:rPr>
        <w:t>нейтропении</w:t>
      </w:r>
      <w:proofErr w:type="spellEnd"/>
      <w:r w:rsidRPr="001D439E">
        <w:rPr>
          <w:color w:val="000000"/>
        </w:rPr>
        <w:t xml:space="preserve"> (код основного диагноза – D70 с сопутствующим диагнозом C00-C80 или C97). </w:t>
      </w:r>
    </w:p>
    <w:p w:rsidR="001D439E" w:rsidRPr="001D439E" w:rsidRDefault="001D439E" w:rsidP="003C4811">
      <w:pPr>
        <w:pStyle w:val="Heading"/>
        <w:spacing w:before="60"/>
        <w:ind w:firstLine="567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1D439E">
        <w:rPr>
          <w:rFonts w:ascii="Times New Roman" w:hAnsi="Times New Roman" w:cs="Times New Roman"/>
          <w:b w:val="0"/>
          <w:color w:val="000000"/>
          <w:sz w:val="24"/>
          <w:szCs w:val="24"/>
        </w:rPr>
        <w:t>Не подлежит заполнению:</w:t>
      </w:r>
    </w:p>
    <w:p w:rsidR="001D439E" w:rsidRDefault="001D439E" w:rsidP="003C4811">
      <w:pPr>
        <w:pStyle w:val="Heading"/>
        <w:spacing w:before="60"/>
        <w:ind w:firstLine="567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1D439E">
        <w:rPr>
          <w:rFonts w:ascii="Times New Roman" w:hAnsi="Times New Roman" w:cs="Times New Roman"/>
          <w:b w:val="0"/>
          <w:color w:val="000000"/>
          <w:sz w:val="24"/>
          <w:szCs w:val="24"/>
        </w:rPr>
        <w:t>•</w:t>
      </w:r>
      <w:r w:rsidRPr="001D439E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при подозрении на злокачественное новообразование (</w:t>
      </w:r>
      <w:proofErr w:type="spellStart"/>
      <w:r w:rsidRPr="001D439E">
        <w:rPr>
          <w:rFonts w:ascii="Times New Roman" w:hAnsi="Times New Roman" w:cs="Times New Roman"/>
          <w:b w:val="0"/>
          <w:color w:val="000000"/>
          <w:sz w:val="24"/>
          <w:szCs w:val="24"/>
        </w:rPr>
        <w:t>ds_onk</w:t>
      </w:r>
      <w:proofErr w:type="spellEnd"/>
      <w:r w:rsidRPr="001D439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= 1)</w:t>
      </w:r>
    </w:p>
    <w:p w:rsidR="001D439E" w:rsidRPr="00E60328" w:rsidRDefault="001D439E" w:rsidP="003C4811">
      <w:pPr>
        <w:pStyle w:val="Heading"/>
        <w:spacing w:before="60"/>
        <w:ind w:firstLine="567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E60328">
        <w:rPr>
          <w:rFonts w:ascii="Times New Roman" w:hAnsi="Times New Roman" w:cs="Times New Roman"/>
          <w:b w:val="0"/>
          <w:color w:val="000000"/>
          <w:sz w:val="24"/>
          <w:szCs w:val="24"/>
        </w:rPr>
        <w:t>•</w:t>
      </w:r>
      <w:r w:rsidRPr="00E60328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при оказании медицинской помощи в рамках СМП</w:t>
      </w:r>
      <w:r w:rsidR="00BD16BB" w:rsidRPr="00E60328">
        <w:rPr>
          <w:rFonts w:ascii="Times New Roman" w:hAnsi="Times New Roman" w:cs="Times New Roman"/>
          <w:b w:val="0"/>
          <w:color w:val="000000"/>
          <w:sz w:val="24"/>
          <w:szCs w:val="24"/>
        </w:rPr>
        <w:t>, неотложной помощи</w:t>
      </w:r>
    </w:p>
    <w:p w:rsidR="001D439E" w:rsidRPr="00E60328" w:rsidRDefault="001D439E" w:rsidP="003C4811">
      <w:pPr>
        <w:pStyle w:val="Heading"/>
        <w:spacing w:before="60"/>
        <w:ind w:firstLine="567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E60328">
        <w:rPr>
          <w:rFonts w:ascii="Times New Roman" w:hAnsi="Times New Roman" w:cs="Times New Roman"/>
          <w:b w:val="0"/>
          <w:color w:val="000000"/>
          <w:sz w:val="24"/>
          <w:szCs w:val="24"/>
        </w:rPr>
        <w:t>•</w:t>
      </w:r>
      <w:r w:rsidRPr="00E60328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для персональных счетов за лабораторную диагностику ЦКДЛ, подаваемых ГАУЗ ЯО "Клиническая больница скорой медицинской помощи имени Н.В. Соловьева"  в рамках межучережденческих расчётов (наличие в персональном счете элементов выполненных простых и комплексных медицинская услуг по профилю «клиническая лабораторная диагностика»).</w:t>
      </w:r>
    </w:p>
    <w:p w:rsidR="00E8331E" w:rsidRPr="00C900C7" w:rsidRDefault="00E60328" w:rsidP="00E60328">
      <w:pPr>
        <w:ind w:left="567" w:firstLine="0"/>
      </w:pPr>
      <w:r w:rsidRPr="00E60328">
        <w:br/>
      </w:r>
      <w:r w:rsidR="00E8331E" w:rsidRPr="00C900C7">
        <w:t>Атрибуты элемента</w:t>
      </w:r>
      <w:r w:rsidR="00E8331E" w:rsidRPr="00E60328">
        <w:t>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78"/>
        <w:gridCol w:w="2604"/>
        <w:gridCol w:w="1887"/>
        <w:gridCol w:w="1280"/>
        <w:gridCol w:w="2784"/>
      </w:tblGrid>
      <w:tr w:rsidR="0087301F" w:rsidRPr="00C900C7" w:rsidTr="00E60328">
        <w:tc>
          <w:tcPr>
            <w:tcW w:w="0" w:type="auto"/>
            <w:vAlign w:val="center"/>
          </w:tcPr>
          <w:p w:rsidR="00F3212F" w:rsidRPr="00C900C7" w:rsidRDefault="00F3212F" w:rsidP="00F3212F">
            <w:pPr>
              <w:pStyle w:val="af6"/>
            </w:pPr>
            <w:r w:rsidRPr="00C900C7">
              <w:t>Имя</w:t>
            </w:r>
          </w:p>
        </w:tc>
        <w:tc>
          <w:tcPr>
            <w:tcW w:w="2604" w:type="dxa"/>
            <w:vAlign w:val="center"/>
          </w:tcPr>
          <w:p w:rsidR="00F3212F" w:rsidRPr="00C900C7" w:rsidRDefault="00F3212F" w:rsidP="00F3212F">
            <w:pPr>
              <w:pStyle w:val="af6"/>
            </w:pPr>
            <w:r w:rsidRPr="00C900C7">
              <w:t>Назначение</w:t>
            </w:r>
          </w:p>
        </w:tc>
        <w:tc>
          <w:tcPr>
            <w:tcW w:w="1887" w:type="dxa"/>
            <w:vAlign w:val="center"/>
          </w:tcPr>
          <w:p w:rsidR="00F3212F" w:rsidRPr="00C900C7" w:rsidRDefault="00F3212F" w:rsidP="00F3212F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F3212F" w:rsidRPr="00C900C7" w:rsidRDefault="00F3212F" w:rsidP="00F3212F">
            <w:pPr>
              <w:pStyle w:val="af6"/>
            </w:pPr>
            <w:r w:rsidRPr="00C900C7">
              <w:t>Тип</w:t>
            </w:r>
          </w:p>
        </w:tc>
        <w:tc>
          <w:tcPr>
            <w:tcW w:w="2784" w:type="dxa"/>
            <w:vAlign w:val="center"/>
          </w:tcPr>
          <w:p w:rsidR="00F3212F" w:rsidRPr="00C900C7" w:rsidRDefault="00F3212F" w:rsidP="00F3212F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E60328">
        <w:tc>
          <w:tcPr>
            <w:tcW w:w="0" w:type="auto"/>
          </w:tcPr>
          <w:p w:rsidR="00F3212F" w:rsidRPr="00E60328" w:rsidRDefault="00AF4308" w:rsidP="00F3212F">
            <w:pPr>
              <w:pStyle w:val="aff"/>
            </w:pPr>
            <w:r w:rsidRPr="00C900C7">
              <w:rPr>
                <w:lang w:val="en-US"/>
              </w:rPr>
              <w:t>ds</w:t>
            </w:r>
            <w:r w:rsidRPr="00E60328">
              <w:t>1_</w:t>
            </w:r>
            <w:r w:rsidRPr="00C900C7">
              <w:rPr>
                <w:lang w:val="en-US"/>
              </w:rPr>
              <w:t>t</w:t>
            </w:r>
          </w:p>
        </w:tc>
        <w:tc>
          <w:tcPr>
            <w:tcW w:w="2604" w:type="dxa"/>
          </w:tcPr>
          <w:p w:rsidR="00F3212F" w:rsidRPr="00C900C7" w:rsidRDefault="00F3212F" w:rsidP="00F3212F">
            <w:pPr>
              <w:pStyle w:val="aff"/>
            </w:pPr>
            <w:r w:rsidRPr="00C900C7">
              <w:t>Повод обращения</w:t>
            </w:r>
          </w:p>
        </w:tc>
        <w:tc>
          <w:tcPr>
            <w:tcW w:w="1887" w:type="dxa"/>
          </w:tcPr>
          <w:p w:rsidR="00F3212F" w:rsidRPr="00C900C7" w:rsidRDefault="00453158" w:rsidP="00F3212F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F3212F" w:rsidRPr="00C900C7" w:rsidRDefault="00065351" w:rsidP="00F3212F">
            <w:pPr>
              <w:pStyle w:val="aff"/>
            </w:pPr>
            <w:r w:rsidRPr="00C900C7">
              <w:rPr>
                <w:lang w:val="en-US"/>
              </w:rPr>
              <w:t>i</w:t>
            </w:r>
            <w:r w:rsidR="00F3212F" w:rsidRPr="00C900C7">
              <w:rPr>
                <w:lang w:val="en-US"/>
              </w:rPr>
              <w:t>nteger</w:t>
            </w:r>
          </w:p>
        </w:tc>
        <w:tc>
          <w:tcPr>
            <w:tcW w:w="2784" w:type="dxa"/>
          </w:tcPr>
          <w:p w:rsidR="00F3212F" w:rsidRPr="00E519FA" w:rsidRDefault="00123B26" w:rsidP="00E519FA">
            <w:pPr>
              <w:pStyle w:val="aff"/>
            </w:pPr>
            <w:r w:rsidRPr="00C900C7">
              <w:t xml:space="preserve">Заполняется в соответствии со </w:t>
            </w:r>
            <w:r w:rsidRPr="00EF3406">
              <w:t xml:space="preserve">справочником </w:t>
            </w:r>
            <w:r w:rsidR="00E519FA" w:rsidRPr="00EF3406">
              <w:rPr>
                <w:lang w:val="en-US"/>
              </w:rPr>
              <w:t>N</w:t>
            </w:r>
            <w:r w:rsidR="00E519FA" w:rsidRPr="00EF3406">
              <w:t>018. Классификатор поводов обращения</w:t>
            </w:r>
          </w:p>
        </w:tc>
      </w:tr>
      <w:tr w:rsidR="0087301F" w:rsidRPr="00C900C7" w:rsidTr="00E60328">
        <w:tc>
          <w:tcPr>
            <w:tcW w:w="0" w:type="auto"/>
          </w:tcPr>
          <w:p w:rsidR="00F3212F" w:rsidRPr="00E519FA" w:rsidRDefault="00AF4308" w:rsidP="00F3212F">
            <w:pPr>
              <w:pStyle w:val="aff"/>
            </w:pPr>
            <w:proofErr w:type="spellStart"/>
            <w:r w:rsidRPr="00C900C7">
              <w:rPr>
                <w:lang w:val="en-US"/>
              </w:rPr>
              <w:t>stad</w:t>
            </w:r>
            <w:proofErr w:type="spellEnd"/>
          </w:p>
        </w:tc>
        <w:tc>
          <w:tcPr>
            <w:tcW w:w="2604" w:type="dxa"/>
          </w:tcPr>
          <w:p w:rsidR="00F3212F" w:rsidRPr="00C900C7" w:rsidRDefault="00F3212F" w:rsidP="00F3212F">
            <w:pPr>
              <w:pStyle w:val="aff"/>
            </w:pPr>
            <w:r w:rsidRPr="00C900C7">
              <w:t>Стадия заболевания</w:t>
            </w:r>
          </w:p>
        </w:tc>
        <w:tc>
          <w:tcPr>
            <w:tcW w:w="1887" w:type="dxa"/>
          </w:tcPr>
          <w:p w:rsidR="00F3212F" w:rsidRPr="00E60328" w:rsidRDefault="00806A04" w:rsidP="00DC552C">
            <w:pPr>
              <w:pStyle w:val="aff"/>
            </w:pPr>
            <w:r w:rsidRPr="00E60328">
              <w:t>Условно обязательный</w:t>
            </w:r>
          </w:p>
        </w:tc>
        <w:tc>
          <w:tcPr>
            <w:tcW w:w="0" w:type="auto"/>
          </w:tcPr>
          <w:p w:rsidR="00F3212F" w:rsidRPr="00E60328" w:rsidRDefault="00F3212F" w:rsidP="00F3212F">
            <w:pPr>
              <w:pStyle w:val="aff"/>
            </w:pPr>
            <w:proofErr w:type="spellStart"/>
            <w:r w:rsidRPr="00E60328">
              <w:t>integer</w:t>
            </w:r>
            <w:proofErr w:type="spellEnd"/>
          </w:p>
        </w:tc>
        <w:tc>
          <w:tcPr>
            <w:tcW w:w="2784" w:type="dxa"/>
          </w:tcPr>
          <w:p w:rsidR="00F3212F" w:rsidRPr="00E60328" w:rsidRDefault="00F3212F" w:rsidP="00F3212F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 xml:space="preserve">Заполняется в соответствии со справочником </w:t>
            </w:r>
            <w:hyperlink r:id="rId10" w:history="1">
              <w:r w:rsidRPr="00E60328">
                <w:t>N002</w:t>
              </w:r>
            </w:hyperlink>
            <w:r w:rsidR="00806A04" w:rsidRPr="00E60328">
              <w:t>. Обязательно к заполнению при проведении противоопухолевого лечения (</w:t>
            </w:r>
            <w:r w:rsidR="00806A04" w:rsidRPr="00E60328">
              <w:rPr>
                <w:lang w:val="en-US"/>
              </w:rPr>
              <w:t>ds</w:t>
            </w:r>
            <w:r w:rsidR="00806A04" w:rsidRPr="00E60328">
              <w:t>1_</w:t>
            </w:r>
            <w:r w:rsidR="00806A04" w:rsidRPr="00E60328">
              <w:rPr>
                <w:lang w:val="en-US"/>
              </w:rPr>
              <w:t>t</w:t>
            </w:r>
            <w:r w:rsidR="00806A04" w:rsidRPr="00E60328">
              <w:t xml:space="preserve"> = 0, 1, 2</w:t>
            </w:r>
            <w:r w:rsidR="004455CA" w:rsidRPr="00E60328">
              <w:t>, 3. 4</w:t>
            </w:r>
            <w:r w:rsidR="00806A04" w:rsidRPr="00E60328">
              <w:t>)</w:t>
            </w:r>
          </w:p>
        </w:tc>
      </w:tr>
      <w:tr w:rsidR="0087301F" w:rsidRPr="00C900C7" w:rsidTr="00E60328">
        <w:tc>
          <w:tcPr>
            <w:tcW w:w="0" w:type="auto"/>
          </w:tcPr>
          <w:p w:rsidR="00F3212F" w:rsidRPr="00C900C7" w:rsidRDefault="00AF4308" w:rsidP="00F3212F">
            <w:pPr>
              <w:pStyle w:val="aff"/>
            </w:pPr>
            <w:proofErr w:type="spellStart"/>
            <w:r w:rsidRPr="00C900C7">
              <w:rPr>
                <w:lang w:val="en-US"/>
              </w:rPr>
              <w:t>onk</w:t>
            </w:r>
            <w:proofErr w:type="spellEnd"/>
            <w:r w:rsidRPr="00C900C7">
              <w:t>_</w:t>
            </w:r>
            <w:r w:rsidRPr="00C900C7">
              <w:rPr>
                <w:lang w:val="en-US"/>
              </w:rPr>
              <w:t>t</w:t>
            </w:r>
          </w:p>
        </w:tc>
        <w:tc>
          <w:tcPr>
            <w:tcW w:w="2604" w:type="dxa"/>
          </w:tcPr>
          <w:p w:rsidR="00F3212F" w:rsidRPr="00C900C7" w:rsidRDefault="00F3212F" w:rsidP="00F3212F">
            <w:pPr>
              <w:pStyle w:val="aff"/>
            </w:pPr>
            <w:r w:rsidRPr="00C900C7">
              <w:t xml:space="preserve">Значение </w:t>
            </w:r>
            <w:proofErr w:type="spellStart"/>
            <w:r w:rsidRPr="00C900C7">
              <w:t>Tumor</w:t>
            </w:r>
            <w:proofErr w:type="spellEnd"/>
          </w:p>
        </w:tc>
        <w:tc>
          <w:tcPr>
            <w:tcW w:w="1887" w:type="dxa"/>
          </w:tcPr>
          <w:p w:rsidR="00F3212F" w:rsidRPr="00E60328" w:rsidRDefault="00806A04" w:rsidP="00806A04">
            <w:pPr>
              <w:ind w:firstLine="0"/>
            </w:pPr>
            <w:r w:rsidRPr="00E60328">
              <w:t xml:space="preserve">Условно обязательный </w:t>
            </w:r>
          </w:p>
        </w:tc>
        <w:tc>
          <w:tcPr>
            <w:tcW w:w="0" w:type="auto"/>
          </w:tcPr>
          <w:p w:rsidR="00F3212F" w:rsidRPr="00E60328" w:rsidRDefault="00F3212F" w:rsidP="00F3212F">
            <w:pPr>
              <w:pStyle w:val="aff"/>
            </w:pPr>
            <w:r w:rsidRPr="00E60328">
              <w:rPr>
                <w:lang w:val="en-US"/>
              </w:rPr>
              <w:t>integer</w:t>
            </w:r>
          </w:p>
        </w:tc>
        <w:tc>
          <w:tcPr>
            <w:tcW w:w="2784" w:type="dxa"/>
          </w:tcPr>
          <w:p w:rsidR="00806A04" w:rsidRPr="00E60328" w:rsidRDefault="00F3212F" w:rsidP="00806A04">
            <w:pPr>
              <w:pStyle w:val="aff"/>
            </w:pPr>
            <w:r w:rsidRPr="00E60328">
              <w:t xml:space="preserve">Заполняется в соответствии со справочником </w:t>
            </w:r>
            <w:hyperlink r:id="rId11" w:history="1">
              <w:r w:rsidRPr="00E60328">
                <w:t>N003</w:t>
              </w:r>
            </w:hyperlink>
            <w:r w:rsidR="00806A04" w:rsidRPr="00E60328">
              <w:t xml:space="preserve">. </w:t>
            </w:r>
          </w:p>
          <w:p w:rsidR="00F3212F" w:rsidRPr="00E60328" w:rsidRDefault="00806A04" w:rsidP="00806A04">
            <w:pPr>
              <w:pStyle w:val="aff"/>
            </w:pPr>
            <w:r w:rsidRPr="00E60328">
              <w:t>Обязательно к заполнению при первичном лечении (</w:t>
            </w:r>
            <w:r w:rsidRPr="00E60328">
              <w:rPr>
                <w:lang w:val="en-US"/>
              </w:rPr>
              <w:t>ds</w:t>
            </w:r>
            <w:r w:rsidRPr="00E60328">
              <w:t>1_</w:t>
            </w:r>
            <w:r w:rsidRPr="00E60328">
              <w:rPr>
                <w:lang w:val="en-US"/>
              </w:rPr>
              <w:t>t</w:t>
            </w:r>
            <w:r w:rsidRPr="00E60328">
              <w:t xml:space="preserve"> = 0) для пациентов, возраст которых на дату начала лечения более 18 лет.</w:t>
            </w:r>
          </w:p>
        </w:tc>
      </w:tr>
      <w:tr w:rsidR="0087301F" w:rsidRPr="00C900C7" w:rsidTr="00E60328">
        <w:tc>
          <w:tcPr>
            <w:tcW w:w="0" w:type="auto"/>
          </w:tcPr>
          <w:p w:rsidR="00F3212F" w:rsidRPr="00C900C7" w:rsidRDefault="00AF4308" w:rsidP="00F3212F">
            <w:pPr>
              <w:pStyle w:val="aff"/>
            </w:pPr>
            <w:proofErr w:type="spellStart"/>
            <w:r w:rsidRPr="00C900C7">
              <w:rPr>
                <w:lang w:val="en-US"/>
              </w:rPr>
              <w:t>onk_n</w:t>
            </w:r>
            <w:proofErr w:type="spellEnd"/>
          </w:p>
        </w:tc>
        <w:tc>
          <w:tcPr>
            <w:tcW w:w="2604" w:type="dxa"/>
          </w:tcPr>
          <w:p w:rsidR="00F3212F" w:rsidRPr="00C900C7" w:rsidRDefault="00DC552C" w:rsidP="00DC552C">
            <w:pPr>
              <w:pStyle w:val="aff"/>
            </w:pPr>
            <w:r w:rsidRPr="00C900C7">
              <w:t xml:space="preserve">Значение </w:t>
            </w:r>
            <w:proofErr w:type="spellStart"/>
            <w:r w:rsidRPr="00C900C7">
              <w:t>Nodus</w:t>
            </w:r>
            <w:proofErr w:type="spellEnd"/>
          </w:p>
        </w:tc>
        <w:tc>
          <w:tcPr>
            <w:tcW w:w="1887" w:type="dxa"/>
          </w:tcPr>
          <w:p w:rsidR="00F3212F" w:rsidRPr="00C900C7" w:rsidRDefault="00806A04" w:rsidP="00F3212F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0" w:type="auto"/>
          </w:tcPr>
          <w:p w:rsidR="00F3212F" w:rsidRPr="00C900C7" w:rsidRDefault="00F3212F" w:rsidP="00F3212F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784" w:type="dxa"/>
          </w:tcPr>
          <w:p w:rsidR="00F3212F" w:rsidRPr="00C900C7" w:rsidRDefault="00DC552C" w:rsidP="00DC552C">
            <w:pPr>
              <w:pStyle w:val="aff"/>
            </w:pPr>
            <w:r w:rsidRPr="00C900C7">
              <w:t xml:space="preserve">Заполняется в соответствии со </w:t>
            </w:r>
            <w:r w:rsidRPr="00C900C7">
              <w:lastRenderedPageBreak/>
              <w:t xml:space="preserve">справочником </w:t>
            </w:r>
            <w:hyperlink r:id="rId12" w:history="1">
              <w:r w:rsidRPr="00C900C7">
                <w:t>N004</w:t>
              </w:r>
            </w:hyperlink>
            <w:r w:rsidR="00806A04" w:rsidRPr="00C900C7">
              <w:t>. Обязательно к заполнению при первичном лечении (</w:t>
            </w:r>
            <w:r w:rsidR="00806A04" w:rsidRPr="00C900C7">
              <w:rPr>
                <w:lang w:val="en-US"/>
              </w:rPr>
              <w:t>ds</w:t>
            </w:r>
            <w:r w:rsidR="00806A04" w:rsidRPr="00C900C7">
              <w:t>1_</w:t>
            </w:r>
            <w:r w:rsidR="00806A04" w:rsidRPr="00C900C7">
              <w:rPr>
                <w:lang w:val="en-US"/>
              </w:rPr>
              <w:t>t</w:t>
            </w:r>
            <w:r w:rsidR="00806A04" w:rsidRPr="00C900C7">
              <w:t xml:space="preserve"> = 0) для пациентов, возраст которых на дату начала лечения более 18 лет.</w:t>
            </w:r>
          </w:p>
        </w:tc>
      </w:tr>
      <w:tr w:rsidR="0087301F" w:rsidRPr="00C900C7" w:rsidTr="00E60328">
        <w:tc>
          <w:tcPr>
            <w:tcW w:w="0" w:type="auto"/>
          </w:tcPr>
          <w:p w:rsidR="00F3212F" w:rsidRPr="00C900C7" w:rsidRDefault="00AF4308" w:rsidP="00F3212F">
            <w:pPr>
              <w:pStyle w:val="aff"/>
            </w:pPr>
            <w:proofErr w:type="spellStart"/>
            <w:r w:rsidRPr="00C900C7">
              <w:rPr>
                <w:lang w:val="en-US"/>
              </w:rPr>
              <w:lastRenderedPageBreak/>
              <w:t>onk</w:t>
            </w:r>
            <w:proofErr w:type="spellEnd"/>
            <w:r w:rsidRPr="00C900C7">
              <w:t>_</w:t>
            </w:r>
            <w:r w:rsidRPr="00C900C7">
              <w:rPr>
                <w:lang w:val="en-US"/>
              </w:rPr>
              <w:t>m</w:t>
            </w:r>
          </w:p>
        </w:tc>
        <w:tc>
          <w:tcPr>
            <w:tcW w:w="2604" w:type="dxa"/>
          </w:tcPr>
          <w:p w:rsidR="00F3212F" w:rsidRPr="00C900C7" w:rsidRDefault="00DC552C" w:rsidP="00F3212F">
            <w:pPr>
              <w:pStyle w:val="aff"/>
            </w:pPr>
            <w:r w:rsidRPr="00C900C7">
              <w:t xml:space="preserve">Значение </w:t>
            </w:r>
            <w:proofErr w:type="spellStart"/>
            <w:r w:rsidRPr="00C900C7">
              <w:t>Metastasis</w:t>
            </w:r>
            <w:proofErr w:type="spellEnd"/>
          </w:p>
        </w:tc>
        <w:tc>
          <w:tcPr>
            <w:tcW w:w="1887" w:type="dxa"/>
          </w:tcPr>
          <w:p w:rsidR="00F3212F" w:rsidRPr="00C900C7" w:rsidRDefault="00806A04" w:rsidP="00F3212F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0" w:type="auto"/>
          </w:tcPr>
          <w:p w:rsidR="00F3212F" w:rsidRPr="00C900C7" w:rsidRDefault="00F3212F" w:rsidP="00F3212F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784" w:type="dxa"/>
          </w:tcPr>
          <w:p w:rsidR="00F3212F" w:rsidRPr="00C900C7" w:rsidRDefault="00DC552C" w:rsidP="00DC552C">
            <w:pPr>
              <w:pStyle w:val="aff"/>
            </w:pPr>
            <w:r w:rsidRPr="00C900C7">
              <w:t xml:space="preserve">Заполняется в соответствии со справочником </w:t>
            </w:r>
            <w:hyperlink r:id="rId13" w:history="1">
              <w:r w:rsidRPr="00C900C7">
                <w:t>N00</w:t>
              </w:r>
            </w:hyperlink>
            <w:r w:rsidRPr="00C900C7">
              <w:t>5</w:t>
            </w:r>
            <w:r w:rsidR="00806A04" w:rsidRPr="00C900C7">
              <w:t>.</w:t>
            </w:r>
          </w:p>
          <w:p w:rsidR="00806A04" w:rsidRPr="00C900C7" w:rsidRDefault="00806A04" w:rsidP="00DC552C">
            <w:pPr>
              <w:pStyle w:val="aff"/>
            </w:pPr>
            <w:r w:rsidRPr="00C900C7">
              <w:t>Обязательно к заполнению при первичном лечении (</w:t>
            </w:r>
            <w:r w:rsidRPr="00C900C7">
              <w:rPr>
                <w:lang w:val="en-US"/>
              </w:rPr>
              <w:t>ds</w:t>
            </w:r>
            <w:r w:rsidRPr="00C900C7">
              <w:t>1_</w:t>
            </w:r>
            <w:r w:rsidRPr="00C900C7">
              <w:rPr>
                <w:lang w:val="en-US"/>
              </w:rPr>
              <w:t>t</w:t>
            </w:r>
            <w:r w:rsidRPr="00C900C7">
              <w:t xml:space="preserve"> = 0) для пациентов, возраст которых на дату начала лечения более 18 лет.</w:t>
            </w:r>
          </w:p>
        </w:tc>
      </w:tr>
      <w:tr w:rsidR="0087301F" w:rsidRPr="00C900C7" w:rsidTr="00E60328">
        <w:tc>
          <w:tcPr>
            <w:tcW w:w="0" w:type="auto"/>
          </w:tcPr>
          <w:p w:rsidR="00DC552C" w:rsidRPr="00C900C7" w:rsidRDefault="00AF4308" w:rsidP="00AF4308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proofErr w:type="spellStart"/>
            <w:r w:rsidRPr="00C900C7">
              <w:rPr>
                <w:lang w:val="en-US"/>
              </w:rPr>
              <w:t>mtstz</w:t>
            </w:r>
            <w:proofErr w:type="spellEnd"/>
          </w:p>
        </w:tc>
        <w:tc>
          <w:tcPr>
            <w:tcW w:w="2604" w:type="dxa"/>
          </w:tcPr>
          <w:p w:rsidR="00DC552C" w:rsidRPr="00C900C7" w:rsidRDefault="003F6827" w:rsidP="00F3212F">
            <w:pPr>
              <w:pStyle w:val="aff"/>
            </w:pPr>
            <w:r w:rsidRPr="00C900C7">
              <w:t>Признак выявления отдалённых метастазов</w:t>
            </w:r>
          </w:p>
        </w:tc>
        <w:tc>
          <w:tcPr>
            <w:tcW w:w="1887" w:type="dxa"/>
          </w:tcPr>
          <w:p w:rsidR="00DC552C" w:rsidRPr="00C900C7" w:rsidRDefault="003F6827" w:rsidP="00F3212F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0" w:type="auto"/>
          </w:tcPr>
          <w:p w:rsidR="00DC552C" w:rsidRPr="00C900C7" w:rsidRDefault="003F6827" w:rsidP="00F3212F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784" w:type="dxa"/>
          </w:tcPr>
          <w:p w:rsidR="00DC552C" w:rsidRPr="00C900C7" w:rsidRDefault="00806A04" w:rsidP="00AF4308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Используется только при рецидиве или прогрессировании (</w:t>
            </w:r>
            <w:r w:rsidR="00A4274E" w:rsidRPr="00C900C7">
              <w:rPr>
                <w:lang w:val="en-US"/>
              </w:rPr>
              <w:t>ds</w:t>
            </w:r>
            <w:r w:rsidR="00A4274E" w:rsidRPr="00C900C7">
              <w:t>1_</w:t>
            </w:r>
            <w:r w:rsidR="00A4274E" w:rsidRPr="00C900C7">
              <w:rPr>
                <w:lang w:val="en-US"/>
              </w:rPr>
              <w:t>t</w:t>
            </w:r>
            <w:r w:rsidR="00A4274E" w:rsidRPr="00C900C7">
              <w:t xml:space="preserve">  </w:t>
            </w:r>
            <w:r w:rsidRPr="00C900C7">
              <w:t xml:space="preserve">=1 или </w:t>
            </w:r>
            <w:r w:rsidR="00A4274E" w:rsidRPr="00C900C7">
              <w:rPr>
                <w:lang w:val="en-US"/>
              </w:rPr>
              <w:t>ds</w:t>
            </w:r>
            <w:r w:rsidR="00A4274E" w:rsidRPr="00C900C7">
              <w:t>1_</w:t>
            </w:r>
            <w:r w:rsidR="00A4274E" w:rsidRPr="00C900C7">
              <w:rPr>
                <w:lang w:val="en-US"/>
              </w:rPr>
              <w:t>t</w:t>
            </w:r>
            <w:r w:rsidR="00A4274E" w:rsidRPr="00C900C7">
              <w:t xml:space="preserve"> </w:t>
            </w:r>
            <w:r w:rsidRPr="00C900C7">
              <w:t>=</w:t>
            </w:r>
            <w:r w:rsidR="00A4274E" w:rsidRPr="00C900C7">
              <w:t xml:space="preserve"> </w:t>
            </w:r>
            <w:r w:rsidRPr="00C900C7">
              <w:t>2). При выявлении отдаленных метастазов обязательно к заполнению значением 1</w:t>
            </w:r>
          </w:p>
        </w:tc>
      </w:tr>
      <w:tr w:rsidR="0087301F" w:rsidRPr="00C900C7" w:rsidTr="00E60328">
        <w:tc>
          <w:tcPr>
            <w:tcW w:w="0" w:type="auto"/>
          </w:tcPr>
          <w:p w:rsidR="00D9340C" w:rsidRPr="00C900C7" w:rsidRDefault="00AF4308" w:rsidP="003F6827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  <w:r w:rsidRPr="00C900C7">
              <w:rPr>
                <w:lang w:val="en-US"/>
              </w:rPr>
              <w:t>sod</w:t>
            </w:r>
          </w:p>
        </w:tc>
        <w:tc>
          <w:tcPr>
            <w:tcW w:w="2604" w:type="dxa"/>
          </w:tcPr>
          <w:p w:rsidR="00D9340C" w:rsidRPr="00C900C7" w:rsidRDefault="00D9340C" w:rsidP="00D934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Суммарная очаговая доза</w:t>
            </w:r>
          </w:p>
          <w:p w:rsidR="00D9340C" w:rsidRPr="00C900C7" w:rsidRDefault="00D9340C" w:rsidP="00F3212F">
            <w:pPr>
              <w:pStyle w:val="aff"/>
            </w:pPr>
          </w:p>
        </w:tc>
        <w:tc>
          <w:tcPr>
            <w:tcW w:w="1887" w:type="dxa"/>
          </w:tcPr>
          <w:p w:rsidR="00D9340C" w:rsidRPr="00C900C7" w:rsidRDefault="00D9340C" w:rsidP="00F3212F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0" w:type="auto"/>
          </w:tcPr>
          <w:p w:rsidR="00D9340C" w:rsidRPr="00C900C7" w:rsidRDefault="00330D86" w:rsidP="00F3212F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2784" w:type="dxa"/>
          </w:tcPr>
          <w:p w:rsidR="00D9340C" w:rsidRPr="00C900C7" w:rsidRDefault="00D9340C" w:rsidP="00AF4308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 xml:space="preserve">Обязательно для заполнения при проведении лучевой или </w:t>
            </w:r>
            <w:r w:rsidR="00AF4308" w:rsidRPr="00C900C7">
              <w:t>химиолучевой терапии (</w:t>
            </w:r>
            <w:r w:rsidR="00330D86" w:rsidRPr="00C900C7">
              <w:t xml:space="preserve">имеются услуги с </w:t>
            </w:r>
            <w:proofErr w:type="spellStart"/>
            <w:r w:rsidR="00AF4308" w:rsidRPr="00C900C7">
              <w:rPr>
                <w:lang w:val="en-US"/>
              </w:rPr>
              <w:t>usl</w:t>
            </w:r>
            <w:proofErr w:type="spellEnd"/>
            <w:r w:rsidR="00AF4308" w:rsidRPr="00C900C7">
              <w:t>_</w:t>
            </w:r>
            <w:r w:rsidR="00AF4308" w:rsidRPr="00C900C7">
              <w:rPr>
                <w:lang w:val="en-US"/>
              </w:rPr>
              <w:t>tip</w:t>
            </w:r>
            <w:r w:rsidRPr="00C900C7">
              <w:t xml:space="preserve">=3 или </w:t>
            </w:r>
            <w:proofErr w:type="spellStart"/>
            <w:r w:rsidR="00AF4308" w:rsidRPr="00C900C7">
              <w:rPr>
                <w:lang w:val="en-US"/>
              </w:rPr>
              <w:t>usl</w:t>
            </w:r>
            <w:proofErr w:type="spellEnd"/>
            <w:r w:rsidR="00AF4308" w:rsidRPr="00C900C7">
              <w:t>_</w:t>
            </w:r>
            <w:r w:rsidR="00AF4308" w:rsidRPr="00C900C7">
              <w:rPr>
                <w:lang w:val="en-US"/>
              </w:rPr>
              <w:t>tip</w:t>
            </w:r>
            <w:r w:rsidRPr="00C900C7">
              <w:t>=4)</w:t>
            </w:r>
            <w:r w:rsidR="00330D86" w:rsidRPr="00C900C7">
              <w:t>. Может принимать значение “0”.</w:t>
            </w:r>
          </w:p>
        </w:tc>
      </w:tr>
      <w:tr w:rsidR="00330D86" w:rsidRPr="00C900C7" w:rsidTr="00E60328">
        <w:tc>
          <w:tcPr>
            <w:tcW w:w="0" w:type="auto"/>
          </w:tcPr>
          <w:p w:rsidR="00330D86" w:rsidRPr="00C900C7" w:rsidRDefault="00330D86" w:rsidP="003F6827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k_fr</w:t>
            </w:r>
            <w:proofErr w:type="spellEnd"/>
          </w:p>
        </w:tc>
        <w:tc>
          <w:tcPr>
            <w:tcW w:w="2604" w:type="dxa"/>
          </w:tcPr>
          <w:p w:rsidR="00330D86" w:rsidRPr="00C900C7" w:rsidRDefault="00330D86" w:rsidP="00D934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Количество фракций проведения лучевой терапии</w:t>
            </w:r>
          </w:p>
        </w:tc>
        <w:tc>
          <w:tcPr>
            <w:tcW w:w="1887" w:type="dxa"/>
          </w:tcPr>
          <w:p w:rsidR="00330D86" w:rsidRPr="00C900C7" w:rsidRDefault="00330D86" w:rsidP="00CB635F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0" w:type="auto"/>
          </w:tcPr>
          <w:p w:rsidR="00330D86" w:rsidRPr="00C900C7" w:rsidRDefault="00A558E5" w:rsidP="00CB635F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784" w:type="dxa"/>
          </w:tcPr>
          <w:p w:rsidR="00330D86" w:rsidRPr="00C900C7" w:rsidRDefault="00330D86" w:rsidP="00AF4308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 xml:space="preserve">Обязательно к заполнению при проведении лучевой или химиолучевой терапии (имеются услуги с </w:t>
            </w:r>
            <w:proofErr w:type="spellStart"/>
            <w:r w:rsidRPr="00C900C7">
              <w:rPr>
                <w:lang w:val="en-US"/>
              </w:rPr>
              <w:t>usl</w:t>
            </w:r>
            <w:proofErr w:type="spellEnd"/>
            <w:r w:rsidRPr="00C900C7">
              <w:t>_</w:t>
            </w:r>
            <w:r w:rsidRPr="00C900C7">
              <w:rPr>
                <w:lang w:val="en-US"/>
              </w:rPr>
              <w:t>tip</w:t>
            </w:r>
            <w:r w:rsidRPr="00C900C7">
              <w:t xml:space="preserve"> =3 или </w:t>
            </w:r>
            <w:proofErr w:type="spellStart"/>
            <w:r w:rsidRPr="00C900C7">
              <w:rPr>
                <w:lang w:val="en-US"/>
              </w:rPr>
              <w:t>usl</w:t>
            </w:r>
            <w:proofErr w:type="spellEnd"/>
            <w:r w:rsidRPr="00C900C7">
              <w:t>_</w:t>
            </w:r>
            <w:r w:rsidRPr="00C900C7">
              <w:rPr>
                <w:lang w:val="en-US"/>
              </w:rPr>
              <w:t>tip</w:t>
            </w:r>
            <w:r w:rsidRPr="00C900C7">
              <w:t xml:space="preserve"> =4). Может принимать значение "0".</w:t>
            </w:r>
          </w:p>
        </w:tc>
      </w:tr>
      <w:tr w:rsidR="00330D86" w:rsidRPr="00E60328" w:rsidTr="00E60328">
        <w:tc>
          <w:tcPr>
            <w:tcW w:w="0" w:type="auto"/>
          </w:tcPr>
          <w:p w:rsidR="00330D86" w:rsidRPr="00C900C7" w:rsidRDefault="00330D86" w:rsidP="003F6827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b_weight</w:t>
            </w:r>
            <w:proofErr w:type="spellEnd"/>
          </w:p>
        </w:tc>
        <w:tc>
          <w:tcPr>
            <w:tcW w:w="2604" w:type="dxa"/>
          </w:tcPr>
          <w:p w:rsidR="00330D86" w:rsidRPr="00E60328" w:rsidRDefault="00330D86" w:rsidP="00D934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>Масса тела (</w:t>
            </w:r>
            <w:proofErr w:type="gramStart"/>
            <w:r w:rsidRPr="00E60328">
              <w:t>кг</w:t>
            </w:r>
            <w:proofErr w:type="gramEnd"/>
            <w:r w:rsidRPr="00E60328">
              <w:t>)</w:t>
            </w:r>
          </w:p>
        </w:tc>
        <w:tc>
          <w:tcPr>
            <w:tcW w:w="1887" w:type="dxa"/>
          </w:tcPr>
          <w:p w:rsidR="00330D86" w:rsidRPr="00E60328" w:rsidRDefault="00330D86" w:rsidP="00CB635F">
            <w:pPr>
              <w:pStyle w:val="aff"/>
            </w:pPr>
            <w:r w:rsidRPr="00E60328">
              <w:t>Условно обязательный</w:t>
            </w:r>
          </w:p>
        </w:tc>
        <w:tc>
          <w:tcPr>
            <w:tcW w:w="0" w:type="auto"/>
          </w:tcPr>
          <w:p w:rsidR="00330D86" w:rsidRPr="00E60328" w:rsidRDefault="00330D86" w:rsidP="00CB635F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decimal</w:t>
            </w:r>
          </w:p>
        </w:tc>
        <w:tc>
          <w:tcPr>
            <w:tcW w:w="2784" w:type="dxa"/>
            <w:vMerge w:val="restart"/>
          </w:tcPr>
          <w:p w:rsidR="00330D86" w:rsidRPr="00E60328" w:rsidRDefault="00330D86" w:rsidP="00AF4308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</w:t>
            </w:r>
            <w:r w:rsidRPr="00E60328">
              <w:lastRenderedPageBreak/>
              <w:t>препарата производится на основании данных о массе тела или площади поверхности тела</w:t>
            </w:r>
          </w:p>
        </w:tc>
      </w:tr>
      <w:tr w:rsidR="00330D86" w:rsidRPr="00E60328" w:rsidTr="00E60328">
        <w:tc>
          <w:tcPr>
            <w:tcW w:w="0" w:type="auto"/>
          </w:tcPr>
          <w:p w:rsidR="00330D86" w:rsidRPr="00C900C7" w:rsidRDefault="00330D86" w:rsidP="003F682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proofErr w:type="spellStart"/>
            <w:r w:rsidRPr="00C900C7">
              <w:rPr>
                <w:lang w:val="en-US"/>
              </w:rPr>
              <w:t>b_height</w:t>
            </w:r>
            <w:proofErr w:type="spellEnd"/>
          </w:p>
        </w:tc>
        <w:tc>
          <w:tcPr>
            <w:tcW w:w="2604" w:type="dxa"/>
          </w:tcPr>
          <w:p w:rsidR="00330D86" w:rsidRPr="00E60328" w:rsidRDefault="00330D86" w:rsidP="00330D86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>Рост (</w:t>
            </w:r>
            <w:proofErr w:type="gramStart"/>
            <w:r w:rsidRPr="00E60328">
              <w:t>см</w:t>
            </w:r>
            <w:proofErr w:type="gramEnd"/>
            <w:r w:rsidRPr="00E60328">
              <w:t>)</w:t>
            </w:r>
          </w:p>
        </w:tc>
        <w:tc>
          <w:tcPr>
            <w:tcW w:w="1887" w:type="dxa"/>
          </w:tcPr>
          <w:p w:rsidR="00330D86" w:rsidRPr="00E60328" w:rsidRDefault="00330D86" w:rsidP="00CB635F">
            <w:pPr>
              <w:pStyle w:val="aff"/>
            </w:pPr>
            <w:r w:rsidRPr="00E60328">
              <w:t>Условно обязательный</w:t>
            </w:r>
          </w:p>
        </w:tc>
        <w:tc>
          <w:tcPr>
            <w:tcW w:w="0" w:type="auto"/>
          </w:tcPr>
          <w:p w:rsidR="00330D86" w:rsidRPr="00E60328" w:rsidRDefault="00704002" w:rsidP="00CB635F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decimal</w:t>
            </w:r>
          </w:p>
        </w:tc>
        <w:tc>
          <w:tcPr>
            <w:tcW w:w="2784" w:type="dxa"/>
            <w:vMerge/>
          </w:tcPr>
          <w:p w:rsidR="00330D86" w:rsidRPr="00E60328" w:rsidRDefault="00330D86" w:rsidP="00AF4308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330D86" w:rsidRPr="00E60328" w:rsidTr="00E60328">
        <w:tc>
          <w:tcPr>
            <w:tcW w:w="0" w:type="auto"/>
          </w:tcPr>
          <w:p w:rsidR="00330D86" w:rsidRPr="00E60328" w:rsidRDefault="00330D86" w:rsidP="003F6827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  <w:proofErr w:type="spellStart"/>
            <w:r w:rsidRPr="00E60328">
              <w:rPr>
                <w:lang w:val="en-US"/>
              </w:rPr>
              <w:t>b_area</w:t>
            </w:r>
            <w:proofErr w:type="spellEnd"/>
          </w:p>
        </w:tc>
        <w:tc>
          <w:tcPr>
            <w:tcW w:w="2604" w:type="dxa"/>
          </w:tcPr>
          <w:p w:rsidR="00330D86" w:rsidRPr="00E60328" w:rsidRDefault="00330D86" w:rsidP="00330D86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>Площадь поверхности тела (м</w:t>
            </w:r>
            <w:proofErr w:type="gramStart"/>
            <w:r w:rsidRPr="00E60328">
              <w:rPr>
                <w:vertAlign w:val="superscript"/>
              </w:rPr>
              <w:t>2</w:t>
            </w:r>
            <w:proofErr w:type="gramEnd"/>
            <w:r w:rsidRPr="00E60328">
              <w:t>)</w:t>
            </w:r>
          </w:p>
        </w:tc>
        <w:tc>
          <w:tcPr>
            <w:tcW w:w="1887" w:type="dxa"/>
          </w:tcPr>
          <w:p w:rsidR="00330D86" w:rsidRPr="00E60328" w:rsidRDefault="00330D86" w:rsidP="00CB635F">
            <w:pPr>
              <w:pStyle w:val="aff"/>
            </w:pPr>
            <w:r w:rsidRPr="00E60328">
              <w:t>Условно обязательный</w:t>
            </w:r>
          </w:p>
        </w:tc>
        <w:tc>
          <w:tcPr>
            <w:tcW w:w="0" w:type="auto"/>
          </w:tcPr>
          <w:p w:rsidR="00330D86" w:rsidRPr="00E60328" w:rsidRDefault="00330D86" w:rsidP="00CB635F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decimal</w:t>
            </w:r>
          </w:p>
        </w:tc>
        <w:tc>
          <w:tcPr>
            <w:tcW w:w="2784" w:type="dxa"/>
            <w:vMerge/>
          </w:tcPr>
          <w:p w:rsidR="00330D86" w:rsidRPr="00E60328" w:rsidRDefault="00330D86" w:rsidP="00AF4308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</w:tbl>
    <w:p w:rsidR="00D9340C" w:rsidRPr="00E60328" w:rsidRDefault="00E8331E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61" w:name="_Toc7019038"/>
      <w:r w:rsidRPr="00E60328">
        <w:rPr>
          <w:rFonts w:ascii="Times New Roman" w:hAnsi="Times New Roman"/>
          <w:color w:val="auto"/>
        </w:rPr>
        <w:lastRenderedPageBreak/>
        <w:t>Элемент</w:t>
      </w:r>
      <w:r w:rsidR="00D9340C" w:rsidRPr="00E60328">
        <w:rPr>
          <w:rFonts w:ascii="Times New Roman" w:hAnsi="Times New Roman"/>
          <w:color w:val="auto"/>
        </w:rPr>
        <w:t xml:space="preserve"> «</w:t>
      </w:r>
      <w:proofErr w:type="spellStart"/>
      <w:r w:rsidR="00E442D6" w:rsidRPr="00E60328">
        <w:rPr>
          <w:rFonts w:ascii="Times New Roman" w:hAnsi="Times New Roman"/>
          <w:color w:val="auto"/>
        </w:rPr>
        <w:t>diagnostic</w:t>
      </w:r>
      <w:proofErr w:type="spellEnd"/>
      <w:r w:rsidR="00617D45" w:rsidRPr="00E60328">
        <w:rPr>
          <w:rFonts w:ascii="Times New Roman" w:hAnsi="Times New Roman"/>
          <w:color w:val="auto"/>
        </w:rPr>
        <w:t xml:space="preserve">» </w:t>
      </w:r>
      <w:r w:rsidR="00D9340C" w:rsidRPr="00E60328">
        <w:rPr>
          <w:rFonts w:ascii="Times New Roman" w:hAnsi="Times New Roman"/>
          <w:color w:val="auto"/>
        </w:rPr>
        <w:t xml:space="preserve">– </w:t>
      </w:r>
      <w:r w:rsidR="00E442D6" w:rsidRPr="00E60328">
        <w:rPr>
          <w:rFonts w:ascii="Times New Roman" w:hAnsi="Times New Roman"/>
          <w:color w:val="auto"/>
        </w:rPr>
        <w:t>Диагностические сведения</w:t>
      </w:r>
      <w:bookmarkEnd w:id="61"/>
    </w:p>
    <w:p w:rsidR="00C039B1" w:rsidRPr="00E60328" w:rsidRDefault="00C039B1" w:rsidP="00D9340C">
      <w:proofErr w:type="gramStart"/>
      <w:r w:rsidRPr="00E60328">
        <w:t>Элемент входит во входящий в элемент «</w:t>
      </w:r>
      <w:proofErr w:type="spellStart"/>
      <w:r w:rsidRPr="00E60328">
        <w:t>additional_onk</w:t>
      </w:r>
      <w:proofErr w:type="spellEnd"/>
      <w:r w:rsidRPr="00E60328">
        <w:t>» – «</w:t>
      </w:r>
      <w:proofErr w:type="spellStart"/>
      <w:r w:rsidRPr="00E60328">
        <w:t>diagnostics</w:t>
      </w:r>
      <w:proofErr w:type="spellEnd"/>
      <w:r w:rsidRPr="00E60328">
        <w:t>».</w:t>
      </w:r>
      <w:proofErr w:type="gramEnd"/>
    </w:p>
    <w:p w:rsidR="00D9340C" w:rsidRPr="00E60328" w:rsidRDefault="00D9340C" w:rsidP="00D9340C">
      <w:r w:rsidRPr="00E60328">
        <w:t xml:space="preserve">Элемент </w:t>
      </w:r>
      <w:r w:rsidR="00121035" w:rsidRPr="00E60328">
        <w:t>не</w:t>
      </w:r>
      <w:r w:rsidR="00E442D6" w:rsidRPr="00E60328">
        <w:t>обязательный</w:t>
      </w:r>
      <w:r w:rsidRPr="00E60328">
        <w:t>.</w:t>
      </w:r>
    </w:p>
    <w:p w:rsidR="00E8331E" w:rsidRPr="00E60328" w:rsidRDefault="00E8331E" w:rsidP="00E8331E">
      <w:r w:rsidRPr="00E60328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7"/>
        <w:gridCol w:w="3017"/>
        <w:gridCol w:w="1842"/>
        <w:gridCol w:w="904"/>
        <w:gridCol w:w="2993"/>
      </w:tblGrid>
      <w:tr w:rsidR="0087301F" w:rsidRPr="00E60328" w:rsidTr="008C4702">
        <w:tc>
          <w:tcPr>
            <w:tcW w:w="0" w:type="auto"/>
            <w:vAlign w:val="center"/>
          </w:tcPr>
          <w:p w:rsidR="00D9340C" w:rsidRPr="00E60328" w:rsidRDefault="00D9340C" w:rsidP="008C4702">
            <w:pPr>
              <w:pStyle w:val="af6"/>
            </w:pPr>
            <w:r w:rsidRPr="00E60328">
              <w:t>Имя</w:t>
            </w:r>
          </w:p>
        </w:tc>
        <w:tc>
          <w:tcPr>
            <w:tcW w:w="3017" w:type="dxa"/>
            <w:vAlign w:val="center"/>
          </w:tcPr>
          <w:p w:rsidR="00D9340C" w:rsidRPr="00E60328" w:rsidRDefault="00D9340C" w:rsidP="008C4702">
            <w:pPr>
              <w:pStyle w:val="af6"/>
            </w:pPr>
            <w:r w:rsidRPr="00E60328">
              <w:t>Назначение</w:t>
            </w:r>
          </w:p>
        </w:tc>
        <w:tc>
          <w:tcPr>
            <w:tcW w:w="1842" w:type="dxa"/>
            <w:vAlign w:val="center"/>
          </w:tcPr>
          <w:p w:rsidR="00D9340C" w:rsidRPr="00E60328" w:rsidRDefault="00D9340C" w:rsidP="008C4702">
            <w:pPr>
              <w:pStyle w:val="af6"/>
            </w:pPr>
            <w:r w:rsidRPr="00E60328">
              <w:t>Условия заполнения</w:t>
            </w:r>
          </w:p>
        </w:tc>
        <w:tc>
          <w:tcPr>
            <w:tcW w:w="0" w:type="auto"/>
            <w:vAlign w:val="center"/>
          </w:tcPr>
          <w:p w:rsidR="00D9340C" w:rsidRPr="00E60328" w:rsidRDefault="00D9340C" w:rsidP="008C4702">
            <w:pPr>
              <w:pStyle w:val="af6"/>
            </w:pPr>
            <w:r w:rsidRPr="00E60328">
              <w:t>Тип</w:t>
            </w:r>
          </w:p>
        </w:tc>
        <w:tc>
          <w:tcPr>
            <w:tcW w:w="2993" w:type="dxa"/>
            <w:vAlign w:val="center"/>
          </w:tcPr>
          <w:p w:rsidR="00D9340C" w:rsidRPr="00E60328" w:rsidRDefault="00D9340C" w:rsidP="008C4702">
            <w:pPr>
              <w:pStyle w:val="af6"/>
            </w:pPr>
            <w:r w:rsidRPr="00E60328">
              <w:t>Ограничения</w:t>
            </w:r>
          </w:p>
        </w:tc>
      </w:tr>
      <w:tr w:rsidR="00637E43" w:rsidRPr="00E60328" w:rsidTr="008C4702">
        <w:tc>
          <w:tcPr>
            <w:tcW w:w="0" w:type="auto"/>
          </w:tcPr>
          <w:p w:rsidR="00637E43" w:rsidRPr="00E60328" w:rsidRDefault="00637E43" w:rsidP="00637E43">
            <w:pPr>
              <w:pStyle w:val="aff"/>
              <w:rPr>
                <w:lang w:val="en-US"/>
              </w:rPr>
            </w:pPr>
            <w:proofErr w:type="spellStart"/>
            <w:r w:rsidRPr="00E60328">
              <w:rPr>
                <w:lang w:val="en-US"/>
              </w:rPr>
              <w:t>diag_date</w:t>
            </w:r>
            <w:proofErr w:type="spellEnd"/>
          </w:p>
        </w:tc>
        <w:tc>
          <w:tcPr>
            <w:tcW w:w="3017" w:type="dxa"/>
          </w:tcPr>
          <w:p w:rsidR="00637E43" w:rsidRPr="00E60328" w:rsidRDefault="00637E43" w:rsidP="00637E43">
            <w:pPr>
              <w:pStyle w:val="aff"/>
            </w:pPr>
            <w:r w:rsidRPr="00E60328">
              <w:t>Дата взятия материала</w:t>
            </w:r>
          </w:p>
        </w:tc>
        <w:tc>
          <w:tcPr>
            <w:tcW w:w="1842" w:type="dxa"/>
          </w:tcPr>
          <w:p w:rsidR="00637E43" w:rsidRPr="00E60328" w:rsidRDefault="00637E43" w:rsidP="00637E43">
            <w:pPr>
              <w:pStyle w:val="aff"/>
            </w:pPr>
            <w:r w:rsidRPr="00E60328">
              <w:t>Обязательный</w:t>
            </w:r>
          </w:p>
        </w:tc>
        <w:tc>
          <w:tcPr>
            <w:tcW w:w="0" w:type="auto"/>
          </w:tcPr>
          <w:p w:rsidR="00637E43" w:rsidRPr="00E60328" w:rsidRDefault="00637E43" w:rsidP="00637E43">
            <w:pPr>
              <w:pStyle w:val="aff"/>
            </w:pPr>
            <w:proofErr w:type="spellStart"/>
            <w:r w:rsidRPr="00E60328">
              <w:t>date</w:t>
            </w:r>
            <w:proofErr w:type="spellEnd"/>
          </w:p>
        </w:tc>
        <w:tc>
          <w:tcPr>
            <w:tcW w:w="2993" w:type="dxa"/>
          </w:tcPr>
          <w:p w:rsidR="00637E43" w:rsidRPr="00E60328" w:rsidRDefault="00637E43" w:rsidP="00637E43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>Указывается дата взятия материала для проведения диагностики.</w:t>
            </w:r>
          </w:p>
        </w:tc>
      </w:tr>
      <w:tr w:rsidR="0087301F" w:rsidRPr="00C900C7" w:rsidTr="008C4702">
        <w:tc>
          <w:tcPr>
            <w:tcW w:w="0" w:type="auto"/>
          </w:tcPr>
          <w:p w:rsidR="00D9340C" w:rsidRPr="00E60328" w:rsidRDefault="00AF4308" w:rsidP="008C4702">
            <w:pPr>
              <w:pStyle w:val="aff"/>
              <w:rPr>
                <w:lang w:val="en-US"/>
              </w:rPr>
            </w:pPr>
            <w:proofErr w:type="spellStart"/>
            <w:r w:rsidRPr="00E60328">
              <w:rPr>
                <w:lang w:val="en-US"/>
              </w:rPr>
              <w:t>diag_tip</w:t>
            </w:r>
            <w:proofErr w:type="spellEnd"/>
          </w:p>
        </w:tc>
        <w:tc>
          <w:tcPr>
            <w:tcW w:w="3017" w:type="dxa"/>
          </w:tcPr>
          <w:p w:rsidR="00D9340C" w:rsidRPr="00E60328" w:rsidRDefault="00E442D6" w:rsidP="008C4702">
            <w:pPr>
              <w:pStyle w:val="aff"/>
            </w:pPr>
            <w:r w:rsidRPr="00E60328">
              <w:t>Тип диагностического показателя</w:t>
            </w:r>
          </w:p>
        </w:tc>
        <w:tc>
          <w:tcPr>
            <w:tcW w:w="1842" w:type="dxa"/>
          </w:tcPr>
          <w:p w:rsidR="00D9340C" w:rsidRPr="00E60328" w:rsidRDefault="0001189B" w:rsidP="008C4702">
            <w:pPr>
              <w:pStyle w:val="aff"/>
            </w:pPr>
            <w:r w:rsidRPr="00E60328">
              <w:t>О</w:t>
            </w:r>
            <w:r w:rsidR="009B4703" w:rsidRPr="00E60328">
              <w:t>бязательный</w:t>
            </w:r>
          </w:p>
        </w:tc>
        <w:tc>
          <w:tcPr>
            <w:tcW w:w="0" w:type="auto"/>
          </w:tcPr>
          <w:p w:rsidR="00D9340C" w:rsidRPr="00E60328" w:rsidRDefault="00D9340C" w:rsidP="008C4702">
            <w:pPr>
              <w:pStyle w:val="aff"/>
            </w:pPr>
            <w:r w:rsidRPr="00E60328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D9340C" w:rsidRPr="00C900C7" w:rsidRDefault="00123B26" w:rsidP="0001189B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>Согласно справочнику: тип онкологического диагностического показателя</w:t>
            </w:r>
            <w:r w:rsidR="00BE0ED5" w:rsidRPr="00E60328">
              <w:t>.</w:t>
            </w:r>
          </w:p>
        </w:tc>
      </w:tr>
      <w:tr w:rsidR="0087301F" w:rsidRPr="00C900C7" w:rsidTr="008C4702">
        <w:tc>
          <w:tcPr>
            <w:tcW w:w="0" w:type="auto"/>
          </w:tcPr>
          <w:p w:rsidR="00D9340C" w:rsidRPr="00C900C7" w:rsidRDefault="00AF4308" w:rsidP="008C4702">
            <w:pPr>
              <w:pStyle w:val="aff"/>
            </w:pPr>
            <w:proofErr w:type="spellStart"/>
            <w:r w:rsidRPr="00C900C7">
              <w:rPr>
                <w:lang w:val="en-US"/>
              </w:rPr>
              <w:t>diag</w:t>
            </w:r>
            <w:proofErr w:type="spellEnd"/>
            <w:r w:rsidRPr="00C900C7">
              <w:t>_</w:t>
            </w:r>
            <w:r w:rsidRPr="00C900C7">
              <w:rPr>
                <w:lang w:val="en-US"/>
              </w:rPr>
              <w:t>code</w:t>
            </w:r>
          </w:p>
        </w:tc>
        <w:tc>
          <w:tcPr>
            <w:tcW w:w="3017" w:type="dxa"/>
          </w:tcPr>
          <w:p w:rsidR="00D9340C" w:rsidRPr="00C900C7" w:rsidRDefault="00E442D6" w:rsidP="008C4702">
            <w:pPr>
              <w:pStyle w:val="aff"/>
            </w:pPr>
            <w:r w:rsidRPr="00C900C7">
              <w:t>Код диагностического показател</w:t>
            </w:r>
            <w:r w:rsidR="00FE1D5E" w:rsidRPr="00C900C7">
              <w:t>я</w:t>
            </w:r>
          </w:p>
        </w:tc>
        <w:tc>
          <w:tcPr>
            <w:tcW w:w="1842" w:type="dxa"/>
          </w:tcPr>
          <w:p w:rsidR="00D9340C" w:rsidRPr="00C900C7" w:rsidRDefault="0001189B" w:rsidP="008C4702">
            <w:pPr>
              <w:pStyle w:val="aff"/>
            </w:pPr>
            <w:r w:rsidRPr="00C900C7">
              <w:t>О</w:t>
            </w:r>
            <w:r w:rsidR="009B4703" w:rsidRPr="00C900C7">
              <w:t>бязательный</w:t>
            </w:r>
          </w:p>
        </w:tc>
        <w:tc>
          <w:tcPr>
            <w:tcW w:w="0" w:type="auto"/>
          </w:tcPr>
          <w:p w:rsidR="00D9340C" w:rsidRPr="00C900C7" w:rsidRDefault="00D9340C" w:rsidP="008C4702">
            <w:pPr>
              <w:pStyle w:val="aff"/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993" w:type="dxa"/>
          </w:tcPr>
          <w:p w:rsidR="00637E43" w:rsidRPr="00637E43" w:rsidRDefault="00637E43" w:rsidP="00637E43">
            <w:pPr>
              <w:autoSpaceDE w:val="0"/>
              <w:autoSpaceDN w:val="0"/>
              <w:adjustRightInd w:val="0"/>
              <w:spacing w:before="60" w:after="0"/>
              <w:ind w:firstLine="0"/>
              <w:jc w:val="left"/>
            </w:pPr>
            <w:r>
              <w:t xml:space="preserve">При </w:t>
            </w:r>
            <w:proofErr w:type="spellStart"/>
            <w:r>
              <w:rPr>
                <w:lang w:val="en-US"/>
              </w:rPr>
              <w:t>diag</w:t>
            </w:r>
            <w:proofErr w:type="spellEnd"/>
            <w:r w:rsidRPr="00637E43">
              <w:t>_</w:t>
            </w:r>
            <w:r>
              <w:rPr>
                <w:lang w:val="en-US"/>
              </w:rPr>
              <w:t>tip</w:t>
            </w:r>
            <w:r w:rsidRPr="00637E43">
              <w:t xml:space="preserve"> </w:t>
            </w:r>
            <w:r>
              <w:t>=</w:t>
            </w:r>
            <w:r w:rsidRPr="00637E43">
              <w:t xml:space="preserve"> </w:t>
            </w:r>
            <w:r>
              <w:t>1 заполняется в соответствии со справочником N00</w:t>
            </w:r>
            <w:r w:rsidRPr="00637E43">
              <w:t>7</w:t>
            </w:r>
            <w:r>
              <w:t xml:space="preserve"> Приложения А.</w:t>
            </w:r>
          </w:p>
          <w:p w:rsidR="00D9340C" w:rsidRPr="00637E43" w:rsidRDefault="00637E43" w:rsidP="00637E43">
            <w:pPr>
              <w:autoSpaceDE w:val="0"/>
              <w:autoSpaceDN w:val="0"/>
              <w:adjustRightInd w:val="0"/>
              <w:spacing w:before="60" w:after="0"/>
              <w:ind w:firstLine="0"/>
              <w:jc w:val="left"/>
            </w:pPr>
            <w:r>
              <w:t xml:space="preserve">При </w:t>
            </w:r>
            <w:proofErr w:type="spellStart"/>
            <w:r>
              <w:rPr>
                <w:lang w:val="en-US"/>
              </w:rPr>
              <w:t>diag</w:t>
            </w:r>
            <w:proofErr w:type="spellEnd"/>
            <w:r w:rsidRPr="00637E43">
              <w:t>_</w:t>
            </w:r>
            <w:r>
              <w:rPr>
                <w:lang w:val="en-US"/>
              </w:rPr>
              <w:t>tip</w:t>
            </w:r>
            <w:r w:rsidRPr="00637E43">
              <w:t xml:space="preserve"> </w:t>
            </w:r>
            <w:r>
              <w:t>=</w:t>
            </w:r>
            <w:r w:rsidRPr="00637E43">
              <w:t xml:space="preserve"> </w:t>
            </w:r>
            <w:r>
              <w:t>2</w:t>
            </w:r>
            <w:r w:rsidRPr="00637E43">
              <w:t xml:space="preserve"> </w:t>
            </w:r>
            <w:r>
              <w:t>заполняется в соответствии со справочником N01</w:t>
            </w:r>
            <w:r w:rsidRPr="00637E43">
              <w:t>0</w:t>
            </w:r>
            <w:r>
              <w:t xml:space="preserve"> Приложения А.</w:t>
            </w:r>
          </w:p>
        </w:tc>
      </w:tr>
      <w:tr w:rsidR="0087301F" w:rsidRPr="00E60328" w:rsidTr="008C4702">
        <w:tc>
          <w:tcPr>
            <w:tcW w:w="0" w:type="auto"/>
          </w:tcPr>
          <w:p w:rsidR="00E442D6" w:rsidRPr="00E60328" w:rsidRDefault="00AF4308" w:rsidP="008C4702">
            <w:pPr>
              <w:pStyle w:val="aff"/>
            </w:pPr>
            <w:proofErr w:type="spellStart"/>
            <w:r w:rsidRPr="00E60328">
              <w:rPr>
                <w:lang w:val="en-US"/>
              </w:rPr>
              <w:t>diag</w:t>
            </w:r>
            <w:proofErr w:type="spellEnd"/>
            <w:r w:rsidRPr="00E60328">
              <w:t>_</w:t>
            </w:r>
            <w:proofErr w:type="spellStart"/>
            <w:r w:rsidRPr="00E60328">
              <w:rPr>
                <w:lang w:val="en-US"/>
              </w:rPr>
              <w:t>rslt</w:t>
            </w:r>
            <w:proofErr w:type="spellEnd"/>
          </w:p>
        </w:tc>
        <w:tc>
          <w:tcPr>
            <w:tcW w:w="3017" w:type="dxa"/>
          </w:tcPr>
          <w:p w:rsidR="00E442D6" w:rsidRPr="00E60328" w:rsidRDefault="00E442D6" w:rsidP="008C4702">
            <w:pPr>
              <w:pStyle w:val="aff"/>
            </w:pPr>
            <w:r w:rsidRPr="00E60328">
              <w:t>Код результата диагностики</w:t>
            </w:r>
          </w:p>
        </w:tc>
        <w:tc>
          <w:tcPr>
            <w:tcW w:w="1842" w:type="dxa"/>
          </w:tcPr>
          <w:p w:rsidR="00E442D6" w:rsidRPr="00E60328" w:rsidRDefault="00637E43" w:rsidP="008C4702">
            <w:pPr>
              <w:pStyle w:val="aff"/>
            </w:pPr>
            <w:r w:rsidRPr="00E60328">
              <w:t xml:space="preserve">Условно </w:t>
            </w:r>
            <w:r w:rsidR="0001189B" w:rsidRPr="00E60328">
              <w:t>О</w:t>
            </w:r>
            <w:r w:rsidR="009B4703" w:rsidRPr="00E60328">
              <w:t>бязательный</w:t>
            </w:r>
          </w:p>
        </w:tc>
        <w:tc>
          <w:tcPr>
            <w:tcW w:w="0" w:type="auto"/>
          </w:tcPr>
          <w:p w:rsidR="00E442D6" w:rsidRPr="00E60328" w:rsidRDefault="00E442D6" w:rsidP="008C4702">
            <w:pPr>
              <w:pStyle w:val="aff"/>
            </w:pPr>
            <w:proofErr w:type="spellStart"/>
            <w:r w:rsidRPr="00E60328">
              <w:t>integer</w:t>
            </w:r>
            <w:proofErr w:type="spellEnd"/>
          </w:p>
        </w:tc>
        <w:tc>
          <w:tcPr>
            <w:tcW w:w="2993" w:type="dxa"/>
          </w:tcPr>
          <w:p w:rsidR="00637E43" w:rsidRPr="00E60328" w:rsidRDefault="00637E43" w:rsidP="00637E43">
            <w:pPr>
              <w:autoSpaceDE w:val="0"/>
              <w:autoSpaceDN w:val="0"/>
              <w:adjustRightInd w:val="0"/>
              <w:spacing w:before="60" w:after="0"/>
              <w:ind w:firstLine="0"/>
              <w:jc w:val="left"/>
            </w:pPr>
            <w:r w:rsidRPr="00E60328">
              <w:t>Указывается при наличии сведений о результате диагностики (</w:t>
            </w:r>
            <w:r w:rsidRPr="00E60328">
              <w:rPr>
                <w:lang w:val="en-US"/>
              </w:rPr>
              <w:t>rec</w:t>
            </w:r>
            <w:r w:rsidRPr="00E60328">
              <w:t>_</w:t>
            </w:r>
            <w:proofErr w:type="spellStart"/>
            <w:r w:rsidRPr="00E60328">
              <w:rPr>
                <w:lang w:val="en-US"/>
              </w:rPr>
              <w:t>rslt</w:t>
            </w:r>
            <w:proofErr w:type="spellEnd"/>
            <w:r w:rsidRPr="00E60328">
              <w:t xml:space="preserve"> = 1).</w:t>
            </w:r>
          </w:p>
          <w:p w:rsidR="00E442D6" w:rsidRPr="00E60328" w:rsidRDefault="00AF4308" w:rsidP="00637E43">
            <w:pPr>
              <w:autoSpaceDE w:val="0"/>
              <w:autoSpaceDN w:val="0"/>
              <w:adjustRightInd w:val="0"/>
              <w:spacing w:before="60" w:after="0"/>
              <w:ind w:firstLine="0"/>
              <w:jc w:val="left"/>
            </w:pPr>
            <w:r w:rsidRPr="00E60328">
              <w:t xml:space="preserve">При </w:t>
            </w:r>
            <w:proofErr w:type="spellStart"/>
            <w:r w:rsidRPr="00E60328">
              <w:t>diag_tip</w:t>
            </w:r>
            <w:proofErr w:type="spellEnd"/>
            <w:r w:rsidR="00637E43" w:rsidRPr="00E60328">
              <w:t xml:space="preserve"> </w:t>
            </w:r>
            <w:r w:rsidR="00E442D6" w:rsidRPr="00E60328">
              <w:t>=</w:t>
            </w:r>
            <w:r w:rsidR="00637E43" w:rsidRPr="00E60328">
              <w:t xml:space="preserve"> </w:t>
            </w:r>
            <w:r w:rsidR="00E442D6" w:rsidRPr="00E60328">
              <w:t xml:space="preserve">1 заполняется в соответствии со справочником </w:t>
            </w:r>
            <w:hyperlink r:id="rId14" w:history="1">
              <w:r w:rsidR="00E442D6" w:rsidRPr="00E60328">
                <w:t>N008</w:t>
              </w:r>
            </w:hyperlink>
            <w:r w:rsidR="00E442D6" w:rsidRPr="00E60328">
              <w:t xml:space="preserve"> Приложения А.</w:t>
            </w:r>
          </w:p>
          <w:p w:rsidR="00E442D6" w:rsidRPr="00E60328" w:rsidRDefault="00AF4308" w:rsidP="00637E43">
            <w:pPr>
              <w:autoSpaceDE w:val="0"/>
              <w:autoSpaceDN w:val="0"/>
              <w:adjustRightInd w:val="0"/>
              <w:spacing w:before="60" w:after="0"/>
              <w:ind w:firstLine="0"/>
              <w:jc w:val="left"/>
            </w:pPr>
            <w:r w:rsidRPr="00E60328">
              <w:t xml:space="preserve">При </w:t>
            </w:r>
            <w:proofErr w:type="spellStart"/>
            <w:r w:rsidRPr="00E60328">
              <w:rPr>
                <w:lang w:val="en-US"/>
              </w:rPr>
              <w:t>diag</w:t>
            </w:r>
            <w:proofErr w:type="spellEnd"/>
            <w:r w:rsidRPr="00E60328">
              <w:t>_</w:t>
            </w:r>
            <w:r w:rsidRPr="00E60328">
              <w:rPr>
                <w:lang w:val="en-US"/>
              </w:rPr>
              <w:t>tip</w:t>
            </w:r>
            <w:r w:rsidR="00637E43" w:rsidRPr="00E60328">
              <w:t xml:space="preserve"> </w:t>
            </w:r>
            <w:r w:rsidR="00E442D6" w:rsidRPr="00E60328">
              <w:t>=</w:t>
            </w:r>
            <w:r w:rsidR="00637E43" w:rsidRPr="00E60328">
              <w:t xml:space="preserve"> </w:t>
            </w:r>
            <w:r w:rsidR="00E442D6" w:rsidRPr="00E60328">
              <w:t xml:space="preserve">2 заполняется в соответствии со справочником </w:t>
            </w:r>
            <w:hyperlink r:id="rId15" w:history="1">
              <w:r w:rsidR="00E442D6" w:rsidRPr="00E60328">
                <w:t>N011</w:t>
              </w:r>
            </w:hyperlink>
            <w:r w:rsidR="00E442D6" w:rsidRPr="00E60328">
              <w:t xml:space="preserve"> Приложения А.</w:t>
            </w:r>
          </w:p>
        </w:tc>
      </w:tr>
      <w:tr w:rsidR="00637E43" w:rsidRPr="00E60328" w:rsidTr="00637E4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E43" w:rsidRPr="00E60328" w:rsidRDefault="00637E43" w:rsidP="00637E43">
            <w:pPr>
              <w:pStyle w:val="aff"/>
              <w:rPr>
                <w:lang w:val="en-US"/>
              </w:rPr>
            </w:pPr>
            <w:proofErr w:type="spellStart"/>
            <w:r w:rsidRPr="00E60328">
              <w:rPr>
                <w:lang w:val="en-US"/>
              </w:rPr>
              <w:t>rec_rslt</w:t>
            </w:r>
            <w:proofErr w:type="spellEnd"/>
          </w:p>
        </w:tc>
        <w:tc>
          <w:tcPr>
            <w:tcW w:w="3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E43" w:rsidRPr="00E60328" w:rsidRDefault="00637E43" w:rsidP="00637E43">
            <w:pPr>
              <w:pStyle w:val="aff"/>
            </w:pPr>
            <w:r w:rsidRPr="00E60328">
              <w:t>Признак получения результата диагностики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E43" w:rsidRPr="00E60328" w:rsidRDefault="00637E43" w:rsidP="00637E43">
            <w:pPr>
              <w:pStyle w:val="aff"/>
            </w:pPr>
            <w:r w:rsidRPr="00E60328">
              <w:t xml:space="preserve">Условно Обязательный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E43" w:rsidRPr="00E60328" w:rsidRDefault="00637E43" w:rsidP="00637E43">
            <w:pPr>
              <w:pStyle w:val="aff"/>
            </w:pPr>
            <w:proofErr w:type="spellStart"/>
            <w:r w:rsidRPr="00E60328">
              <w:t>integer</w:t>
            </w:r>
            <w:proofErr w:type="spellEnd"/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E43" w:rsidRPr="00E60328" w:rsidRDefault="00637E43" w:rsidP="00637E43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>Заполняется значением "1" в случае получения результата диагностики.</w:t>
            </w:r>
          </w:p>
        </w:tc>
      </w:tr>
    </w:tbl>
    <w:p w:rsidR="00E442D6" w:rsidRPr="00E60328" w:rsidRDefault="00E8331E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62" w:name="_Toc7019039"/>
      <w:r w:rsidRPr="00E60328">
        <w:rPr>
          <w:rFonts w:ascii="Times New Roman" w:hAnsi="Times New Roman"/>
          <w:color w:val="auto"/>
        </w:rPr>
        <w:t>Элемент</w:t>
      </w:r>
      <w:r w:rsidR="00E442D6" w:rsidRPr="00E60328">
        <w:rPr>
          <w:rFonts w:ascii="Times New Roman" w:hAnsi="Times New Roman"/>
          <w:color w:val="auto"/>
        </w:rPr>
        <w:t xml:space="preserve"> «</w:t>
      </w:r>
      <w:proofErr w:type="gramStart"/>
      <w:r w:rsidRPr="00E60328">
        <w:rPr>
          <w:rFonts w:ascii="Times New Roman" w:hAnsi="Times New Roman"/>
          <w:color w:val="auto"/>
        </w:rPr>
        <w:t>с</w:t>
      </w:r>
      <w:proofErr w:type="spellStart"/>
      <w:proofErr w:type="gramEnd"/>
      <w:r w:rsidR="00E442D6" w:rsidRPr="00E60328">
        <w:rPr>
          <w:rFonts w:ascii="Times New Roman" w:hAnsi="Times New Roman"/>
          <w:color w:val="auto"/>
          <w:lang w:val="en-US"/>
        </w:rPr>
        <w:t>ontraindication</w:t>
      </w:r>
      <w:proofErr w:type="spellEnd"/>
      <w:r w:rsidRPr="00E60328">
        <w:rPr>
          <w:rFonts w:ascii="Times New Roman" w:hAnsi="Times New Roman"/>
          <w:color w:val="auto"/>
        </w:rPr>
        <w:t>»</w:t>
      </w:r>
      <w:r w:rsidR="001C65CC" w:rsidRPr="00E60328">
        <w:rPr>
          <w:rFonts w:ascii="Times New Roman" w:hAnsi="Times New Roman"/>
          <w:color w:val="auto"/>
        </w:rPr>
        <w:t xml:space="preserve"> </w:t>
      </w:r>
      <w:r w:rsidR="00E442D6" w:rsidRPr="00E60328">
        <w:rPr>
          <w:rFonts w:ascii="Times New Roman" w:hAnsi="Times New Roman"/>
          <w:color w:val="auto"/>
        </w:rPr>
        <w:t xml:space="preserve">– </w:t>
      </w:r>
      <w:r w:rsidR="003521CE" w:rsidRPr="00E60328">
        <w:rPr>
          <w:rFonts w:ascii="Times New Roman" w:hAnsi="Times New Roman"/>
          <w:color w:val="auto"/>
        </w:rPr>
        <w:t>Противопоказания</w:t>
      </w:r>
      <w:bookmarkEnd w:id="62"/>
    </w:p>
    <w:p w:rsidR="00E442D6" w:rsidRPr="00C900C7" w:rsidRDefault="00DB7AAF" w:rsidP="00E442D6"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proofErr w:type="spellStart"/>
      <w:r w:rsidRPr="00C900C7">
        <w:rPr>
          <w:lang w:val="en-US"/>
        </w:rPr>
        <w:t>additional_onk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» - </w:t>
      </w:r>
      <w:r w:rsidRPr="00C900C7">
        <w:rPr>
          <w:lang w:val="en-US"/>
        </w:rPr>
        <w:t>«</w:t>
      </w:r>
      <w:proofErr w:type="gramStart"/>
      <w:r w:rsidRPr="00C900C7">
        <w:t>с</w:t>
      </w:r>
      <w:proofErr w:type="spellStart"/>
      <w:proofErr w:type="gramEnd"/>
      <w:r w:rsidRPr="00C900C7">
        <w:rPr>
          <w:lang w:val="en-US"/>
        </w:rPr>
        <w:t>ontraindications</w:t>
      </w:r>
      <w:proofErr w:type="spellEnd"/>
      <w:r w:rsidRPr="00C900C7">
        <w:rPr>
          <w:lang w:val="en-US"/>
        </w:rPr>
        <w:t>»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. </w:t>
      </w:r>
      <w:r w:rsidR="00E442D6" w:rsidRPr="00C900C7">
        <w:t>Элемент условно обязательный.</w:t>
      </w:r>
    </w:p>
    <w:p w:rsidR="00E8331E" w:rsidRPr="00C900C7" w:rsidRDefault="00E8331E" w:rsidP="00E8331E">
      <w:r w:rsidRPr="00C900C7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62"/>
        <w:gridCol w:w="3017"/>
        <w:gridCol w:w="1842"/>
        <w:gridCol w:w="1119"/>
        <w:gridCol w:w="2993"/>
      </w:tblGrid>
      <w:tr w:rsidR="0087301F" w:rsidRPr="00C900C7" w:rsidTr="008C4702">
        <w:tc>
          <w:tcPr>
            <w:tcW w:w="0" w:type="auto"/>
            <w:vAlign w:val="center"/>
          </w:tcPr>
          <w:p w:rsidR="00E442D6" w:rsidRPr="00C900C7" w:rsidRDefault="00E442D6" w:rsidP="008C4702">
            <w:pPr>
              <w:pStyle w:val="af6"/>
            </w:pPr>
            <w:r w:rsidRPr="00C900C7">
              <w:lastRenderedPageBreak/>
              <w:t>Имя</w:t>
            </w:r>
          </w:p>
        </w:tc>
        <w:tc>
          <w:tcPr>
            <w:tcW w:w="3017" w:type="dxa"/>
            <w:vAlign w:val="center"/>
          </w:tcPr>
          <w:p w:rsidR="00E442D6" w:rsidRPr="00C900C7" w:rsidRDefault="00E442D6" w:rsidP="008C4702">
            <w:pPr>
              <w:pStyle w:val="af6"/>
            </w:pPr>
            <w:r w:rsidRPr="00C900C7">
              <w:t>Назначение</w:t>
            </w:r>
          </w:p>
        </w:tc>
        <w:tc>
          <w:tcPr>
            <w:tcW w:w="1842" w:type="dxa"/>
            <w:vAlign w:val="center"/>
          </w:tcPr>
          <w:p w:rsidR="00E442D6" w:rsidRPr="00C900C7" w:rsidRDefault="00E442D6" w:rsidP="008C4702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E442D6" w:rsidRPr="00C900C7" w:rsidRDefault="00E442D6" w:rsidP="008C4702">
            <w:pPr>
              <w:pStyle w:val="af6"/>
            </w:pPr>
            <w:r w:rsidRPr="00C900C7">
              <w:t>Тип</w:t>
            </w:r>
          </w:p>
        </w:tc>
        <w:tc>
          <w:tcPr>
            <w:tcW w:w="2993" w:type="dxa"/>
            <w:vAlign w:val="center"/>
          </w:tcPr>
          <w:p w:rsidR="00E442D6" w:rsidRPr="00C900C7" w:rsidRDefault="00E442D6" w:rsidP="008C4702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8C4702">
        <w:tc>
          <w:tcPr>
            <w:tcW w:w="0" w:type="auto"/>
          </w:tcPr>
          <w:p w:rsidR="00E442D6" w:rsidRPr="00C900C7" w:rsidRDefault="00AF4308" w:rsidP="008C4702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prot</w:t>
            </w:r>
            <w:proofErr w:type="spellEnd"/>
          </w:p>
        </w:tc>
        <w:tc>
          <w:tcPr>
            <w:tcW w:w="3017" w:type="dxa"/>
          </w:tcPr>
          <w:p w:rsidR="00E442D6" w:rsidRPr="00C900C7" w:rsidRDefault="00FB4EBA" w:rsidP="008C4702">
            <w:pPr>
              <w:pStyle w:val="aff"/>
            </w:pPr>
            <w:r w:rsidRPr="00C900C7">
              <w:t>Код противопоказания или отказа</w:t>
            </w:r>
          </w:p>
        </w:tc>
        <w:tc>
          <w:tcPr>
            <w:tcW w:w="1842" w:type="dxa"/>
          </w:tcPr>
          <w:p w:rsidR="00E442D6" w:rsidRPr="00C900C7" w:rsidRDefault="00E442D6" w:rsidP="008C470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E442D6" w:rsidRPr="00C900C7" w:rsidRDefault="00E442D6" w:rsidP="008C4702">
            <w:pPr>
              <w:pStyle w:val="aff"/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993" w:type="dxa"/>
          </w:tcPr>
          <w:p w:rsidR="00E442D6" w:rsidRPr="00C900C7" w:rsidRDefault="00FB4EBA" w:rsidP="00FB4EBA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 xml:space="preserve">Заполняется в соответствии со справочником </w:t>
            </w:r>
            <w:hyperlink r:id="rId16" w:history="1">
              <w:r w:rsidRPr="00C900C7">
                <w:t>N001</w:t>
              </w:r>
            </w:hyperlink>
          </w:p>
        </w:tc>
      </w:tr>
      <w:tr w:rsidR="0087301F" w:rsidRPr="00C900C7" w:rsidTr="008C4702">
        <w:tc>
          <w:tcPr>
            <w:tcW w:w="0" w:type="auto"/>
          </w:tcPr>
          <w:p w:rsidR="00E442D6" w:rsidRPr="00C900C7" w:rsidRDefault="00AF4308" w:rsidP="008C4702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d_prot</w:t>
            </w:r>
            <w:proofErr w:type="spellEnd"/>
          </w:p>
        </w:tc>
        <w:tc>
          <w:tcPr>
            <w:tcW w:w="3017" w:type="dxa"/>
          </w:tcPr>
          <w:p w:rsidR="00E442D6" w:rsidRPr="00C900C7" w:rsidRDefault="00FB4EBA" w:rsidP="008C4702">
            <w:pPr>
              <w:pStyle w:val="aff"/>
            </w:pPr>
            <w:r w:rsidRPr="00C900C7">
              <w:t>Дата регистрации противопоказания или отказа</w:t>
            </w:r>
          </w:p>
        </w:tc>
        <w:tc>
          <w:tcPr>
            <w:tcW w:w="1842" w:type="dxa"/>
          </w:tcPr>
          <w:p w:rsidR="00E442D6" w:rsidRPr="00C900C7" w:rsidRDefault="00E442D6" w:rsidP="008C470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E442D6" w:rsidRPr="00C900C7" w:rsidRDefault="00FB4EBA" w:rsidP="008C4702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E442D6" w:rsidRPr="00C900C7" w:rsidRDefault="00E442D6" w:rsidP="008C4702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 xml:space="preserve"> </w:t>
            </w:r>
          </w:p>
        </w:tc>
      </w:tr>
    </w:tbl>
    <w:p w:rsidR="006B4070" w:rsidRPr="00C900C7" w:rsidRDefault="00E8331E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63" w:name="_Toc7019040"/>
      <w:r w:rsidRPr="00C900C7">
        <w:rPr>
          <w:rFonts w:ascii="Times New Roman" w:hAnsi="Times New Roman"/>
          <w:color w:val="auto"/>
        </w:rPr>
        <w:t>Элемент</w:t>
      </w:r>
      <w:r w:rsidR="006B4070" w:rsidRPr="00C900C7">
        <w:rPr>
          <w:rFonts w:ascii="Times New Roman" w:hAnsi="Times New Roman"/>
          <w:color w:val="auto"/>
        </w:rPr>
        <w:t xml:space="preserve"> «</w:t>
      </w:r>
      <w:proofErr w:type="spellStart"/>
      <w:r w:rsidR="006B4070" w:rsidRPr="00C900C7">
        <w:rPr>
          <w:rFonts w:ascii="Times New Roman" w:hAnsi="Times New Roman"/>
          <w:color w:val="auto"/>
        </w:rPr>
        <w:t>localization_metastase</w:t>
      </w:r>
      <w:proofErr w:type="spellEnd"/>
      <w:r w:rsidRPr="00C900C7">
        <w:rPr>
          <w:rFonts w:ascii="Times New Roman" w:hAnsi="Times New Roman"/>
          <w:color w:val="auto"/>
        </w:rPr>
        <w:t xml:space="preserve">» </w:t>
      </w:r>
      <w:r w:rsidR="006B4070" w:rsidRPr="00C900C7">
        <w:rPr>
          <w:rFonts w:ascii="Times New Roman" w:hAnsi="Times New Roman"/>
          <w:color w:val="auto"/>
        </w:rPr>
        <w:t xml:space="preserve">– </w:t>
      </w:r>
      <w:r w:rsidRPr="00C900C7">
        <w:rPr>
          <w:rFonts w:ascii="Times New Roman" w:hAnsi="Times New Roman"/>
          <w:color w:val="auto"/>
        </w:rPr>
        <w:t>С</w:t>
      </w:r>
      <w:r w:rsidR="006B4070" w:rsidRPr="00C900C7">
        <w:rPr>
          <w:rFonts w:ascii="Times New Roman" w:hAnsi="Times New Roman"/>
          <w:color w:val="auto"/>
        </w:rPr>
        <w:t xml:space="preserve">ведения о </w:t>
      </w:r>
      <w:r w:rsidR="00DB7AAF" w:rsidRPr="00C900C7">
        <w:rPr>
          <w:rFonts w:ascii="Times New Roman" w:hAnsi="Times New Roman"/>
          <w:color w:val="auto"/>
        </w:rPr>
        <w:t xml:space="preserve">локализации </w:t>
      </w:r>
      <w:proofErr w:type="gramStart"/>
      <w:r w:rsidR="00DB7AAF" w:rsidRPr="00C900C7">
        <w:rPr>
          <w:rFonts w:ascii="Times New Roman" w:hAnsi="Times New Roman"/>
          <w:color w:val="auto"/>
        </w:rPr>
        <w:t>отдаленных</w:t>
      </w:r>
      <w:proofErr w:type="gramEnd"/>
      <w:r w:rsidR="00DB7AAF" w:rsidRPr="00C900C7">
        <w:rPr>
          <w:rFonts w:ascii="Times New Roman" w:hAnsi="Times New Roman"/>
          <w:color w:val="auto"/>
        </w:rPr>
        <w:t xml:space="preserve"> метастаз</w:t>
      </w:r>
      <w:bookmarkEnd w:id="63"/>
      <w:r w:rsidRPr="00C900C7">
        <w:rPr>
          <w:rFonts w:ascii="Times New Roman" w:hAnsi="Times New Roman"/>
          <w:color w:val="auto"/>
        </w:rPr>
        <w:t xml:space="preserve"> </w:t>
      </w:r>
    </w:p>
    <w:p w:rsidR="00E8331E" w:rsidRPr="00C900C7" w:rsidRDefault="00DB7AAF" w:rsidP="00E8331E"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proofErr w:type="spellStart"/>
      <w:r w:rsidRPr="00C900C7">
        <w:rPr>
          <w:lang w:val="en-US"/>
        </w:rPr>
        <w:t>additional_onk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» - </w:t>
      </w:r>
      <w:r w:rsidRPr="00C900C7">
        <w:rPr>
          <w:lang w:val="en-US"/>
        </w:rPr>
        <w:t>«</w:t>
      </w:r>
      <w:proofErr w:type="spellStart"/>
      <w:r w:rsidRPr="00C900C7">
        <w:rPr>
          <w:lang w:val="en-US"/>
        </w:rPr>
        <w:t>localization_metastases</w:t>
      </w:r>
      <w:proofErr w:type="spellEnd"/>
      <w:r w:rsidRPr="00C900C7">
        <w:rPr>
          <w:lang w:val="en-US"/>
        </w:rPr>
        <w:t>»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. </w:t>
      </w:r>
      <w:r w:rsidR="00E8331E" w:rsidRPr="00C900C7">
        <w:t>Элемент условно обязательный.</w:t>
      </w:r>
    </w:p>
    <w:p w:rsidR="00E8331E" w:rsidRPr="00C900C7" w:rsidRDefault="00E8331E" w:rsidP="00E8331E">
      <w:r w:rsidRPr="00C900C7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41"/>
        <w:gridCol w:w="3017"/>
        <w:gridCol w:w="1842"/>
        <w:gridCol w:w="1240"/>
        <w:gridCol w:w="2993"/>
      </w:tblGrid>
      <w:tr w:rsidR="0087301F" w:rsidRPr="00C900C7" w:rsidTr="008C4702">
        <w:tc>
          <w:tcPr>
            <w:tcW w:w="0" w:type="auto"/>
            <w:vAlign w:val="center"/>
          </w:tcPr>
          <w:p w:rsidR="006B4070" w:rsidRPr="00C900C7" w:rsidRDefault="006B4070" w:rsidP="008C4702">
            <w:pPr>
              <w:pStyle w:val="af6"/>
            </w:pPr>
            <w:r w:rsidRPr="00C900C7">
              <w:t>Имя</w:t>
            </w:r>
          </w:p>
        </w:tc>
        <w:tc>
          <w:tcPr>
            <w:tcW w:w="3017" w:type="dxa"/>
            <w:vAlign w:val="center"/>
          </w:tcPr>
          <w:p w:rsidR="006B4070" w:rsidRPr="00C900C7" w:rsidRDefault="006B4070" w:rsidP="008C4702">
            <w:pPr>
              <w:pStyle w:val="af6"/>
            </w:pPr>
            <w:r w:rsidRPr="00C900C7">
              <w:t>Назначение</w:t>
            </w:r>
          </w:p>
        </w:tc>
        <w:tc>
          <w:tcPr>
            <w:tcW w:w="1842" w:type="dxa"/>
            <w:vAlign w:val="center"/>
          </w:tcPr>
          <w:p w:rsidR="006B4070" w:rsidRPr="00C900C7" w:rsidRDefault="006B4070" w:rsidP="008C4702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6B4070" w:rsidRPr="00C900C7" w:rsidRDefault="006B4070" w:rsidP="008C4702">
            <w:pPr>
              <w:pStyle w:val="af6"/>
            </w:pPr>
            <w:r w:rsidRPr="00C900C7">
              <w:t>Тип</w:t>
            </w:r>
          </w:p>
        </w:tc>
        <w:tc>
          <w:tcPr>
            <w:tcW w:w="2993" w:type="dxa"/>
            <w:vAlign w:val="center"/>
          </w:tcPr>
          <w:p w:rsidR="006B4070" w:rsidRPr="00C900C7" w:rsidRDefault="006B4070" w:rsidP="008C4702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8C4702">
        <w:tc>
          <w:tcPr>
            <w:tcW w:w="0" w:type="auto"/>
          </w:tcPr>
          <w:p w:rsidR="006B4070" w:rsidRPr="00C900C7" w:rsidRDefault="006B4070" w:rsidP="008C4702">
            <w:pPr>
              <w:pStyle w:val="aff"/>
            </w:pPr>
            <w:proofErr w:type="spellStart"/>
            <w:r w:rsidRPr="00C900C7">
              <w:t>code</w:t>
            </w:r>
            <w:proofErr w:type="spellEnd"/>
          </w:p>
        </w:tc>
        <w:tc>
          <w:tcPr>
            <w:tcW w:w="3017" w:type="dxa"/>
          </w:tcPr>
          <w:p w:rsidR="006B4070" w:rsidRPr="003C4811" w:rsidRDefault="006B4070" w:rsidP="006B4070">
            <w:pPr>
              <w:pStyle w:val="aff"/>
            </w:pPr>
            <w:r w:rsidRPr="003C4811">
              <w:t xml:space="preserve">Код </w:t>
            </w:r>
            <w:r w:rsidRPr="003C4811">
              <w:rPr>
                <w:bCs/>
              </w:rPr>
              <w:t>локализации отдаленных метастаз</w:t>
            </w:r>
          </w:p>
        </w:tc>
        <w:tc>
          <w:tcPr>
            <w:tcW w:w="1842" w:type="dxa"/>
          </w:tcPr>
          <w:p w:rsidR="006B4070" w:rsidRPr="00C900C7" w:rsidRDefault="006B4070" w:rsidP="008C4702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0" w:type="auto"/>
          </w:tcPr>
          <w:p w:rsidR="006B4070" w:rsidRPr="00C900C7" w:rsidRDefault="006B4070" w:rsidP="008C4702">
            <w:pPr>
              <w:pStyle w:val="aff"/>
            </w:pPr>
            <w:proofErr w:type="spellStart"/>
            <w:r w:rsidRPr="00C900C7">
              <w:t>integer</w:t>
            </w:r>
            <w:proofErr w:type="spellEnd"/>
          </w:p>
        </w:tc>
        <w:tc>
          <w:tcPr>
            <w:tcW w:w="2993" w:type="dxa"/>
          </w:tcPr>
          <w:p w:rsidR="006B4070" w:rsidRPr="00C900C7" w:rsidRDefault="006B4070" w:rsidP="006B407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 xml:space="preserve">Из справочника локализации </w:t>
            </w:r>
            <w:proofErr w:type="gramStart"/>
            <w:r w:rsidRPr="00C900C7">
              <w:t>отдаленных</w:t>
            </w:r>
            <w:proofErr w:type="gramEnd"/>
            <w:r w:rsidRPr="00C900C7">
              <w:t xml:space="preserve"> метастаз</w:t>
            </w:r>
          </w:p>
        </w:tc>
      </w:tr>
    </w:tbl>
    <w:p w:rsidR="00CF7040" w:rsidRPr="00C900C7" w:rsidRDefault="00082911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64" w:name="_Toc7019041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AA7177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proofErr w:type="spellStart"/>
      <w:r w:rsidR="00CF7040" w:rsidRPr="00C900C7">
        <w:rPr>
          <w:rStyle w:val="b1"/>
          <w:rFonts w:ascii="Times New Roman" w:hAnsi="Times New Roman" w:cs="Times New Roman"/>
          <w:b/>
          <w:bCs/>
          <w:color w:val="auto"/>
        </w:rPr>
        <w:t>elem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CF7040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- </w:t>
      </w:r>
      <w:r w:rsidR="00C07844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Сумма 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по элементу персонального счета</w:t>
      </w:r>
      <w:bookmarkEnd w:id="64"/>
    </w:p>
    <w:p w:rsidR="00C07844" w:rsidRPr="00C900C7" w:rsidRDefault="00DB7AAF" w:rsidP="00C07844">
      <w:pPr>
        <w:rPr>
          <w:lang w:val="en-US" w:eastAsia="ar-SA"/>
        </w:rPr>
      </w:pPr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personal_account</w:t>
      </w:r>
      <w:proofErr w:type="spellEnd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» - </w:t>
      </w:r>
      <w:r w:rsidRPr="00C900C7">
        <w:rPr>
          <w:lang w:val="en-US"/>
        </w:rPr>
        <w:t>«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sum</w:t>
      </w:r>
      <w:r w:rsidRPr="00C900C7">
        <w:rPr>
          <w:lang w:val="en-US"/>
        </w:rPr>
        <w:t>»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. </w:t>
      </w:r>
      <w:r w:rsidR="00606534" w:rsidRPr="00C900C7">
        <w:rPr>
          <w:lang w:eastAsia="ar-SA"/>
        </w:rPr>
        <w:t>Обязательный</w:t>
      </w:r>
      <w:r w:rsidR="00606534" w:rsidRPr="00C900C7">
        <w:rPr>
          <w:lang w:val="en-US" w:eastAsia="ar-SA"/>
        </w:rPr>
        <w:t xml:space="preserve"> </w:t>
      </w:r>
      <w:r w:rsidR="00606534" w:rsidRPr="00C900C7">
        <w:rPr>
          <w:lang w:eastAsia="ar-SA"/>
        </w:rPr>
        <w:t>элемент</w:t>
      </w:r>
      <w:r w:rsidR="00606534" w:rsidRPr="00C900C7">
        <w:rPr>
          <w:lang w:val="en-US" w:eastAsia="ar-SA"/>
        </w:rPr>
        <w:t>.</w:t>
      </w:r>
    </w:p>
    <w:p w:rsidR="00082911" w:rsidRPr="00C900C7" w:rsidRDefault="00082911" w:rsidP="00082911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276"/>
        <w:gridCol w:w="2686"/>
        <w:gridCol w:w="870"/>
        <w:gridCol w:w="2209"/>
      </w:tblGrid>
      <w:tr w:rsidR="0087301F" w:rsidRPr="00C900C7" w:rsidTr="00B03166">
        <w:trPr>
          <w:cantSplit/>
        </w:trPr>
        <w:tc>
          <w:tcPr>
            <w:tcW w:w="0" w:type="auto"/>
            <w:vAlign w:val="center"/>
          </w:tcPr>
          <w:p w:rsidR="00C07844" w:rsidRPr="00C900C7" w:rsidRDefault="00C07844" w:rsidP="00B03166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  <w:vAlign w:val="center"/>
          </w:tcPr>
          <w:p w:rsidR="00C07844" w:rsidRPr="00C900C7" w:rsidRDefault="00C07844" w:rsidP="00B03166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  <w:vAlign w:val="center"/>
          </w:tcPr>
          <w:p w:rsidR="00C07844" w:rsidRPr="00C900C7" w:rsidRDefault="00C07844" w:rsidP="00B03166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C07844" w:rsidRPr="00C900C7" w:rsidRDefault="00C07844" w:rsidP="00B03166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  <w:vAlign w:val="center"/>
          </w:tcPr>
          <w:p w:rsidR="00C07844" w:rsidRPr="00C900C7" w:rsidRDefault="00C07844" w:rsidP="00B03166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B03166">
        <w:trPr>
          <w:cantSplit/>
        </w:trPr>
        <w:tc>
          <w:tcPr>
            <w:tcW w:w="0" w:type="auto"/>
          </w:tcPr>
          <w:p w:rsidR="00C07844" w:rsidRPr="00C900C7" w:rsidRDefault="00C07844" w:rsidP="00B03166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type_acc</w:t>
            </w:r>
            <w:proofErr w:type="spellEnd"/>
          </w:p>
        </w:tc>
        <w:tc>
          <w:tcPr>
            <w:tcW w:w="0" w:type="auto"/>
          </w:tcPr>
          <w:p w:rsidR="00C07844" w:rsidRPr="00C900C7" w:rsidRDefault="00C07844" w:rsidP="00B03166">
            <w:pPr>
              <w:pStyle w:val="aff"/>
            </w:pPr>
            <w:r w:rsidRPr="00C900C7">
              <w:t>Тип  элемента счета</w:t>
            </w:r>
          </w:p>
        </w:tc>
        <w:tc>
          <w:tcPr>
            <w:tcW w:w="0" w:type="auto"/>
          </w:tcPr>
          <w:p w:rsidR="00C07844" w:rsidRPr="00C900C7" w:rsidRDefault="00C07844" w:rsidP="00B03166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C07844" w:rsidRPr="00C900C7" w:rsidRDefault="00C07844" w:rsidP="00B03166">
            <w:pPr>
              <w:pStyle w:val="aff"/>
              <w:jc w:val="center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C07844" w:rsidRPr="00C900C7" w:rsidRDefault="00C07844" w:rsidP="00B03166">
            <w:pPr>
              <w:pStyle w:val="aff"/>
            </w:pPr>
            <w:r w:rsidRPr="00C900C7">
              <w:t>Из справочника типов цен</w:t>
            </w:r>
          </w:p>
        </w:tc>
      </w:tr>
      <w:tr w:rsidR="0087301F" w:rsidRPr="00C900C7" w:rsidTr="00B03166">
        <w:trPr>
          <w:cantSplit/>
        </w:trPr>
        <w:tc>
          <w:tcPr>
            <w:tcW w:w="0" w:type="auto"/>
          </w:tcPr>
          <w:p w:rsidR="00C07844" w:rsidRPr="00C900C7" w:rsidRDefault="00C07844" w:rsidP="00B03166">
            <w:pPr>
              <w:pStyle w:val="aff"/>
            </w:pPr>
            <w:proofErr w:type="spellStart"/>
            <w:r w:rsidRPr="00C900C7">
              <w:t>suml</w:t>
            </w:r>
            <w:proofErr w:type="spellEnd"/>
          </w:p>
        </w:tc>
        <w:tc>
          <w:tcPr>
            <w:tcW w:w="0" w:type="auto"/>
          </w:tcPr>
          <w:p w:rsidR="00C07844" w:rsidRPr="00C900C7" w:rsidRDefault="00C07844" w:rsidP="00B03166">
            <w:pPr>
              <w:pStyle w:val="aff"/>
            </w:pPr>
            <w:r w:rsidRPr="00C900C7">
              <w:t>Сумма</w:t>
            </w:r>
            <w:r w:rsidR="00A87835" w:rsidRPr="00C900C7">
              <w:t>,</w:t>
            </w:r>
            <w:r w:rsidRPr="00C900C7">
              <w:t xml:space="preserve"> предъявленная МО к оплате по элементу персонального счета</w:t>
            </w:r>
          </w:p>
        </w:tc>
        <w:tc>
          <w:tcPr>
            <w:tcW w:w="0" w:type="auto"/>
          </w:tcPr>
          <w:p w:rsidR="00C07844" w:rsidRPr="00C900C7" w:rsidRDefault="00C07844" w:rsidP="00B03166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C07844" w:rsidRPr="00C900C7" w:rsidRDefault="00C07844" w:rsidP="00B03166">
            <w:pPr>
              <w:pStyle w:val="aff"/>
              <w:jc w:val="center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C07844" w:rsidRPr="00C900C7" w:rsidRDefault="00C07844" w:rsidP="00B03166">
            <w:pPr>
              <w:pStyle w:val="aff"/>
            </w:pPr>
            <w:r w:rsidRPr="00C900C7">
              <w:t>До 12 символов. 2 десятичных знака.</w:t>
            </w:r>
          </w:p>
        </w:tc>
      </w:tr>
      <w:tr w:rsidR="0087301F" w:rsidRPr="00C900C7" w:rsidTr="00B03166">
        <w:trPr>
          <w:cantSplit/>
        </w:trPr>
        <w:tc>
          <w:tcPr>
            <w:tcW w:w="0" w:type="auto"/>
          </w:tcPr>
          <w:p w:rsidR="00C07844" w:rsidRPr="00C900C7" w:rsidRDefault="00C07844" w:rsidP="00B03166">
            <w:pPr>
              <w:pStyle w:val="aff"/>
            </w:pPr>
            <w:proofErr w:type="spellStart"/>
            <w:r w:rsidRPr="00C900C7">
              <w:t>sum</w:t>
            </w:r>
            <w:proofErr w:type="spellEnd"/>
          </w:p>
        </w:tc>
        <w:tc>
          <w:tcPr>
            <w:tcW w:w="0" w:type="auto"/>
          </w:tcPr>
          <w:p w:rsidR="00C07844" w:rsidRPr="00C900C7" w:rsidRDefault="00C07844" w:rsidP="00B03166">
            <w:pPr>
              <w:pStyle w:val="aff"/>
            </w:pPr>
            <w:r w:rsidRPr="00C900C7">
              <w:t>Сумма к оплате после  проведения МЭК по элементу персонального счета</w:t>
            </w:r>
          </w:p>
        </w:tc>
        <w:tc>
          <w:tcPr>
            <w:tcW w:w="0" w:type="auto"/>
          </w:tcPr>
          <w:p w:rsidR="00C07844" w:rsidRPr="00C900C7" w:rsidRDefault="00C07844" w:rsidP="00B03166">
            <w:pPr>
              <w:pStyle w:val="aff"/>
            </w:pPr>
            <w:r w:rsidRPr="00C900C7">
              <w:t>Условно обязательный. Заполняется плательщиком.</w:t>
            </w:r>
          </w:p>
        </w:tc>
        <w:tc>
          <w:tcPr>
            <w:tcW w:w="0" w:type="auto"/>
          </w:tcPr>
          <w:p w:rsidR="00C07844" w:rsidRPr="00C900C7" w:rsidRDefault="00C07844" w:rsidP="00B03166">
            <w:pPr>
              <w:pStyle w:val="aff"/>
              <w:jc w:val="center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C07844" w:rsidRPr="00C900C7" w:rsidRDefault="00C07844" w:rsidP="00B03166">
            <w:pPr>
              <w:pStyle w:val="aff"/>
            </w:pPr>
            <w:r w:rsidRPr="00C900C7">
              <w:t>До 12 символов. 2 десятичных знака.</w:t>
            </w:r>
          </w:p>
        </w:tc>
      </w:tr>
    </w:tbl>
    <w:p w:rsidR="00C07844" w:rsidRPr="00C900C7" w:rsidRDefault="00C07844" w:rsidP="00C07844">
      <w:pPr>
        <w:rPr>
          <w:lang w:eastAsia="ar-SA"/>
        </w:rPr>
      </w:pPr>
    </w:p>
    <w:p w:rsidR="002033F9" w:rsidRPr="00C900C7" w:rsidRDefault="00082911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65" w:name="_Toc233473442"/>
      <w:bookmarkStart w:id="66" w:name="_Toc7019042"/>
      <w:bookmarkEnd w:id="34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</w:t>
      </w:r>
      <w:r w:rsidR="00E06A01" w:rsidRPr="00C900C7">
        <w:rPr>
          <w:rStyle w:val="b1"/>
          <w:rFonts w:ascii="Times New Roman" w:hAnsi="Times New Roman" w:cs="Times New Roman"/>
          <w:b/>
          <w:bCs/>
          <w:color w:val="auto"/>
        </w:rPr>
        <w:t>лемент</w:t>
      </w:r>
      <w:r w:rsidR="002033F9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proofErr w:type="spellStart"/>
      <w:r w:rsidR="002033F9" w:rsidRPr="00C900C7">
        <w:rPr>
          <w:rFonts w:ascii="Times New Roman" w:hAnsi="Times New Roman"/>
          <w:color w:val="auto"/>
          <w:lang w:val="en-US"/>
        </w:rPr>
        <w:t>smo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2033F9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– Результаты проверки СМО</w:t>
      </w:r>
      <w:bookmarkEnd w:id="66"/>
    </w:p>
    <w:p w:rsidR="002033F9" w:rsidRPr="00C900C7" w:rsidRDefault="002033F9" w:rsidP="002033F9">
      <w:r w:rsidRPr="00C900C7">
        <w:t>Элемент обязательный для ответов СМО и ТФ ОМС на требование МО</w:t>
      </w:r>
      <w:r w:rsidR="00334934" w:rsidRPr="00C900C7">
        <w:t>. Заполняется плательщиком.</w:t>
      </w:r>
    </w:p>
    <w:p w:rsidR="00082911" w:rsidRPr="00C900C7" w:rsidRDefault="00082911" w:rsidP="00082911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2268"/>
        <w:gridCol w:w="1701"/>
        <w:gridCol w:w="993"/>
        <w:gridCol w:w="3827"/>
      </w:tblGrid>
      <w:tr w:rsidR="0087301F" w:rsidRPr="00C900C7" w:rsidTr="00A24C9C">
        <w:tc>
          <w:tcPr>
            <w:tcW w:w="1160" w:type="dxa"/>
            <w:vAlign w:val="center"/>
          </w:tcPr>
          <w:p w:rsidR="002033F9" w:rsidRPr="00C900C7" w:rsidRDefault="002033F9" w:rsidP="00A24C9C">
            <w:pPr>
              <w:pStyle w:val="af6"/>
            </w:pPr>
            <w:r w:rsidRPr="00C900C7">
              <w:t>Имя</w:t>
            </w:r>
          </w:p>
        </w:tc>
        <w:tc>
          <w:tcPr>
            <w:tcW w:w="2268" w:type="dxa"/>
            <w:vAlign w:val="center"/>
          </w:tcPr>
          <w:p w:rsidR="002033F9" w:rsidRPr="00C900C7" w:rsidRDefault="002033F9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1701" w:type="dxa"/>
            <w:vAlign w:val="center"/>
          </w:tcPr>
          <w:p w:rsidR="002033F9" w:rsidRPr="00C900C7" w:rsidRDefault="002033F9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993" w:type="dxa"/>
            <w:vAlign w:val="center"/>
          </w:tcPr>
          <w:p w:rsidR="002033F9" w:rsidRPr="00C900C7" w:rsidRDefault="002033F9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3827" w:type="dxa"/>
            <w:vAlign w:val="center"/>
          </w:tcPr>
          <w:p w:rsidR="002033F9" w:rsidRPr="00C900C7" w:rsidRDefault="002033F9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A24C9C">
        <w:tc>
          <w:tcPr>
            <w:tcW w:w="1160" w:type="dxa"/>
          </w:tcPr>
          <w:p w:rsidR="002033F9" w:rsidRPr="00C900C7" w:rsidRDefault="002033F9" w:rsidP="00A24C9C">
            <w:pPr>
              <w:pStyle w:val="aff"/>
              <w:jc w:val="center"/>
              <w:rPr>
                <w:lang w:val="en-US"/>
              </w:rPr>
            </w:pPr>
            <w:r w:rsidRPr="00C900C7">
              <w:rPr>
                <w:lang w:val="en-US"/>
              </w:rPr>
              <w:t>pay</w:t>
            </w:r>
          </w:p>
        </w:tc>
        <w:tc>
          <w:tcPr>
            <w:tcW w:w="2268" w:type="dxa"/>
          </w:tcPr>
          <w:p w:rsidR="002033F9" w:rsidRPr="00C900C7" w:rsidRDefault="002033F9" w:rsidP="00A24C9C">
            <w:pPr>
              <w:pStyle w:val="aff"/>
            </w:pPr>
            <w:r w:rsidRPr="00C900C7">
              <w:t>Код результата анализа персонального счета</w:t>
            </w:r>
          </w:p>
        </w:tc>
        <w:tc>
          <w:tcPr>
            <w:tcW w:w="1701" w:type="dxa"/>
          </w:tcPr>
          <w:p w:rsidR="002033F9" w:rsidRPr="00C900C7" w:rsidRDefault="002033F9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993" w:type="dxa"/>
          </w:tcPr>
          <w:p w:rsidR="002033F9" w:rsidRPr="00C900C7" w:rsidRDefault="002033F9" w:rsidP="00A24C9C">
            <w:pPr>
              <w:pStyle w:val="aff"/>
              <w:jc w:val="center"/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3827" w:type="dxa"/>
          </w:tcPr>
          <w:p w:rsidR="002033F9" w:rsidRPr="00C900C7" w:rsidRDefault="002033F9" w:rsidP="00A24C9C">
            <w:pPr>
              <w:pStyle w:val="aff"/>
            </w:pPr>
            <w:r w:rsidRPr="00C900C7">
              <w:t xml:space="preserve">Допустимые значения: </w:t>
            </w:r>
          </w:p>
          <w:p w:rsidR="002033F9" w:rsidRPr="00C900C7" w:rsidRDefault="002033F9" w:rsidP="001D43E1">
            <w:pPr>
              <w:pStyle w:val="aff"/>
              <w:numPr>
                <w:ilvl w:val="0"/>
                <w:numId w:val="5"/>
              </w:numPr>
              <w:ind w:hanging="720"/>
            </w:pPr>
            <w:r w:rsidRPr="00C900C7">
              <w:t>Счет принят к оплате;</w:t>
            </w:r>
          </w:p>
          <w:p w:rsidR="002033F9" w:rsidRPr="00C900C7" w:rsidRDefault="002033F9" w:rsidP="001D43E1">
            <w:pPr>
              <w:pStyle w:val="aff"/>
              <w:numPr>
                <w:ilvl w:val="0"/>
                <w:numId w:val="5"/>
              </w:numPr>
              <w:ind w:left="0" w:firstLine="0"/>
            </w:pPr>
            <w:r w:rsidRPr="00C900C7">
              <w:t>Счет принят к оплате, но будет проведена экспертиза;</w:t>
            </w:r>
          </w:p>
          <w:p w:rsidR="002033F9" w:rsidRPr="00C900C7" w:rsidRDefault="002033F9" w:rsidP="00A24C9C">
            <w:pPr>
              <w:pStyle w:val="aff"/>
            </w:pPr>
            <w:r w:rsidRPr="00C900C7">
              <w:t xml:space="preserve">4-Счет не </w:t>
            </w:r>
            <w:proofErr w:type="gramStart"/>
            <w:r w:rsidRPr="00C900C7">
              <w:t>принят</w:t>
            </w:r>
            <w:proofErr w:type="gramEnd"/>
            <w:r w:rsidRPr="00C900C7">
              <w:t xml:space="preserve"> к оплате.</w:t>
            </w:r>
          </w:p>
        </w:tc>
      </w:tr>
    </w:tbl>
    <w:p w:rsidR="002033F9" w:rsidRPr="00C900C7" w:rsidRDefault="002033F9" w:rsidP="002033F9">
      <w:pPr>
        <w:rPr>
          <w:lang w:eastAsia="ar-SA"/>
        </w:rPr>
      </w:pPr>
    </w:p>
    <w:p w:rsidR="002033F9" w:rsidRPr="00C900C7" w:rsidRDefault="00082911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67" w:name="_Toc7019043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2033F9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033F9" w:rsidRPr="00C900C7">
        <w:rPr>
          <w:rFonts w:ascii="Times New Roman" w:hAnsi="Times New Roman"/>
          <w:color w:val="auto"/>
          <w:lang w:val="en-US"/>
        </w:rPr>
        <w:t>an</w:t>
      </w:r>
      <w:r w:rsidR="002033F9" w:rsidRPr="00C900C7">
        <w:rPr>
          <w:rFonts w:ascii="Times New Roman" w:hAnsi="Times New Roman"/>
          <w:color w:val="auto"/>
        </w:rPr>
        <w:t>_</w:t>
      </w:r>
      <w:proofErr w:type="spellStart"/>
      <w:r w:rsidR="002033F9" w:rsidRPr="00C900C7">
        <w:rPr>
          <w:rFonts w:ascii="Times New Roman" w:hAnsi="Times New Roman"/>
          <w:color w:val="auto"/>
          <w:lang w:val="en-US"/>
        </w:rPr>
        <w:t>ps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2033F9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–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2033F9" w:rsidRPr="00C900C7">
        <w:rPr>
          <w:rStyle w:val="b1"/>
          <w:rFonts w:ascii="Times New Roman" w:hAnsi="Times New Roman" w:cs="Times New Roman"/>
          <w:b/>
          <w:bCs/>
          <w:color w:val="auto"/>
        </w:rPr>
        <w:t>А</w:t>
      </w:r>
      <w:r w:rsidR="002033F9" w:rsidRPr="00C900C7">
        <w:rPr>
          <w:rFonts w:ascii="Times New Roman" w:hAnsi="Times New Roman"/>
          <w:color w:val="auto"/>
        </w:rPr>
        <w:t>нализ действительности полиса на момент оказания услуги</w:t>
      </w:r>
      <w:bookmarkEnd w:id="67"/>
    </w:p>
    <w:p w:rsidR="002033F9" w:rsidRPr="00C900C7" w:rsidRDefault="002033F9" w:rsidP="002033F9">
      <w:r w:rsidRPr="00C900C7">
        <w:t>Элемент обязательный для ответов СМО и ТФ ОМС на требование МО. Заполняется плательщиком.</w:t>
      </w:r>
    </w:p>
    <w:p w:rsidR="00082911" w:rsidRPr="00C900C7" w:rsidRDefault="00082911" w:rsidP="00082911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0"/>
        <w:gridCol w:w="2884"/>
        <w:gridCol w:w="1909"/>
        <w:gridCol w:w="1051"/>
        <w:gridCol w:w="3023"/>
      </w:tblGrid>
      <w:tr w:rsidR="0087301F" w:rsidRPr="00C900C7" w:rsidTr="00A24C9C">
        <w:tc>
          <w:tcPr>
            <w:tcW w:w="0" w:type="auto"/>
          </w:tcPr>
          <w:p w:rsidR="002033F9" w:rsidRPr="00C900C7" w:rsidRDefault="002033F9" w:rsidP="00A24C9C">
            <w:pPr>
              <w:pStyle w:val="af6"/>
            </w:pPr>
            <w:r w:rsidRPr="00C900C7">
              <w:t>Имя</w:t>
            </w:r>
          </w:p>
        </w:tc>
        <w:tc>
          <w:tcPr>
            <w:tcW w:w="2903" w:type="dxa"/>
          </w:tcPr>
          <w:p w:rsidR="002033F9" w:rsidRPr="00C900C7" w:rsidRDefault="002033F9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1821" w:type="dxa"/>
          </w:tcPr>
          <w:p w:rsidR="002033F9" w:rsidRPr="00C900C7" w:rsidRDefault="002033F9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1058" w:type="dxa"/>
          </w:tcPr>
          <w:p w:rsidR="002033F9" w:rsidRPr="00C900C7" w:rsidRDefault="002033F9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3045" w:type="dxa"/>
          </w:tcPr>
          <w:p w:rsidR="002033F9" w:rsidRPr="00C900C7" w:rsidRDefault="002033F9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A24C9C">
        <w:tc>
          <w:tcPr>
            <w:tcW w:w="0" w:type="auto"/>
          </w:tcPr>
          <w:p w:rsidR="002033F9" w:rsidRPr="00C900C7" w:rsidRDefault="002033F9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an_ps</w:t>
            </w:r>
            <w:proofErr w:type="spellEnd"/>
          </w:p>
        </w:tc>
        <w:tc>
          <w:tcPr>
            <w:tcW w:w="2903" w:type="dxa"/>
          </w:tcPr>
          <w:p w:rsidR="002033F9" w:rsidRPr="00C900C7" w:rsidRDefault="002033F9" w:rsidP="00A24C9C">
            <w:pPr>
              <w:pStyle w:val="aff"/>
            </w:pPr>
            <w:r w:rsidRPr="00C900C7">
              <w:t>Код результата анализа действительности полиса в период оказания услуги</w:t>
            </w:r>
          </w:p>
        </w:tc>
        <w:tc>
          <w:tcPr>
            <w:tcW w:w="1821" w:type="dxa"/>
          </w:tcPr>
          <w:p w:rsidR="002033F9" w:rsidRPr="00C900C7" w:rsidRDefault="002033F9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1058" w:type="dxa"/>
          </w:tcPr>
          <w:p w:rsidR="002033F9" w:rsidRPr="00C900C7" w:rsidRDefault="00F852D4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C900C7" w:rsidRDefault="002033F9" w:rsidP="00A24C9C">
            <w:pPr>
              <w:pStyle w:val="aff"/>
            </w:pPr>
            <w:r w:rsidRPr="00C900C7">
              <w:t>Из справочника результатов анализа действительности полиса на момент оказания услуги</w:t>
            </w:r>
          </w:p>
        </w:tc>
      </w:tr>
      <w:tr w:rsidR="0087301F" w:rsidRPr="00C900C7" w:rsidTr="00A24C9C">
        <w:tc>
          <w:tcPr>
            <w:tcW w:w="0" w:type="auto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polisser</w:t>
            </w:r>
            <w:proofErr w:type="spellEnd"/>
          </w:p>
        </w:tc>
        <w:tc>
          <w:tcPr>
            <w:tcW w:w="2903" w:type="dxa"/>
          </w:tcPr>
          <w:p w:rsidR="002033F9" w:rsidRPr="00C900C7" w:rsidRDefault="002033F9" w:rsidP="00A24C9C">
            <w:pPr>
              <w:pStyle w:val="aff"/>
            </w:pPr>
            <w:r w:rsidRPr="00C900C7">
              <w:t>Серия полиса ОМС</w:t>
            </w:r>
          </w:p>
        </w:tc>
        <w:tc>
          <w:tcPr>
            <w:tcW w:w="1821" w:type="dxa"/>
          </w:tcPr>
          <w:p w:rsidR="002033F9" w:rsidRPr="00C900C7" w:rsidRDefault="002033F9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1058" w:type="dxa"/>
          </w:tcPr>
          <w:p w:rsidR="002033F9" w:rsidRPr="00C900C7" w:rsidRDefault="002033F9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C900C7" w:rsidRDefault="002033F9" w:rsidP="00A24C9C">
            <w:pPr>
              <w:pStyle w:val="aff"/>
            </w:pPr>
            <w:r w:rsidRPr="00C900C7">
              <w:t xml:space="preserve">До 12 символов. </w:t>
            </w:r>
          </w:p>
        </w:tc>
      </w:tr>
      <w:tr w:rsidR="0087301F" w:rsidRPr="00C900C7" w:rsidTr="00A24C9C">
        <w:tc>
          <w:tcPr>
            <w:tcW w:w="0" w:type="auto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polisnum</w:t>
            </w:r>
            <w:proofErr w:type="spellEnd"/>
          </w:p>
        </w:tc>
        <w:tc>
          <w:tcPr>
            <w:tcW w:w="2903" w:type="dxa"/>
          </w:tcPr>
          <w:p w:rsidR="002033F9" w:rsidRPr="00C900C7" w:rsidRDefault="002033F9" w:rsidP="00A24C9C">
            <w:pPr>
              <w:pStyle w:val="aff"/>
            </w:pPr>
            <w:r w:rsidRPr="00C900C7">
              <w:t>Номер полиса ОМС</w:t>
            </w:r>
          </w:p>
        </w:tc>
        <w:tc>
          <w:tcPr>
            <w:tcW w:w="1821" w:type="dxa"/>
          </w:tcPr>
          <w:p w:rsidR="002033F9" w:rsidRPr="00C900C7" w:rsidRDefault="002033F9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1058" w:type="dxa"/>
          </w:tcPr>
          <w:p w:rsidR="002033F9" w:rsidRPr="00C900C7" w:rsidRDefault="002033F9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C900C7" w:rsidRDefault="002033F9" w:rsidP="00A24C9C">
            <w:pPr>
              <w:pStyle w:val="aff"/>
            </w:pPr>
            <w:r w:rsidRPr="00C900C7">
              <w:t xml:space="preserve">До 22 символов. </w:t>
            </w:r>
          </w:p>
        </w:tc>
      </w:tr>
      <w:tr w:rsidR="0087301F" w:rsidRPr="00C900C7" w:rsidTr="00A24C9C">
        <w:tc>
          <w:tcPr>
            <w:tcW w:w="0" w:type="auto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begin_date</w:t>
            </w:r>
            <w:proofErr w:type="spellEnd"/>
          </w:p>
        </w:tc>
        <w:tc>
          <w:tcPr>
            <w:tcW w:w="2903" w:type="dxa"/>
          </w:tcPr>
          <w:p w:rsidR="002033F9" w:rsidRPr="00C900C7" w:rsidRDefault="002033F9" w:rsidP="00A24C9C">
            <w:pPr>
              <w:pStyle w:val="aff"/>
            </w:pPr>
            <w:r w:rsidRPr="00C900C7">
              <w:t>Дата начала действия полиса ОМС</w:t>
            </w:r>
          </w:p>
        </w:tc>
        <w:tc>
          <w:tcPr>
            <w:tcW w:w="1821" w:type="dxa"/>
          </w:tcPr>
          <w:p w:rsidR="002033F9" w:rsidRPr="00C900C7" w:rsidRDefault="002033F9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1058" w:type="dxa"/>
          </w:tcPr>
          <w:p w:rsidR="002033F9" w:rsidRPr="00C900C7" w:rsidRDefault="002033F9" w:rsidP="00A24C9C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2033F9" w:rsidRPr="00C900C7" w:rsidRDefault="002033F9" w:rsidP="00A24C9C">
            <w:pPr>
              <w:pStyle w:val="aff"/>
            </w:pPr>
          </w:p>
        </w:tc>
      </w:tr>
      <w:tr w:rsidR="0087301F" w:rsidRPr="00C900C7" w:rsidTr="00A24C9C">
        <w:tc>
          <w:tcPr>
            <w:tcW w:w="0" w:type="auto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end_date</w:t>
            </w:r>
            <w:proofErr w:type="spellEnd"/>
          </w:p>
        </w:tc>
        <w:tc>
          <w:tcPr>
            <w:tcW w:w="2903" w:type="dxa"/>
          </w:tcPr>
          <w:p w:rsidR="002033F9" w:rsidRPr="00C900C7" w:rsidRDefault="002033F9" w:rsidP="00A24C9C">
            <w:pPr>
              <w:pStyle w:val="aff"/>
            </w:pPr>
            <w:r w:rsidRPr="00C900C7">
              <w:t>Дата окончания действия полиса ОМС</w:t>
            </w:r>
          </w:p>
        </w:tc>
        <w:tc>
          <w:tcPr>
            <w:tcW w:w="1821" w:type="dxa"/>
          </w:tcPr>
          <w:p w:rsidR="002033F9" w:rsidRPr="00C900C7" w:rsidRDefault="002033F9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1058" w:type="dxa"/>
          </w:tcPr>
          <w:p w:rsidR="002033F9" w:rsidRPr="00C900C7" w:rsidRDefault="002033F9" w:rsidP="00A24C9C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2033F9" w:rsidRPr="00C900C7" w:rsidRDefault="002033F9" w:rsidP="00A24C9C">
            <w:pPr>
              <w:pStyle w:val="aff"/>
            </w:pPr>
          </w:p>
        </w:tc>
      </w:tr>
      <w:tr w:rsidR="0087301F" w:rsidRPr="00C900C7" w:rsidTr="00A24C9C">
        <w:tc>
          <w:tcPr>
            <w:tcW w:w="0" w:type="auto"/>
          </w:tcPr>
          <w:p w:rsidR="002033F9" w:rsidRPr="00C900C7" w:rsidRDefault="002033F9" w:rsidP="00A24C9C">
            <w:pPr>
              <w:pStyle w:val="aff"/>
            </w:pPr>
            <w:r w:rsidRPr="00C900C7">
              <w:rPr>
                <w:lang w:val="en-US"/>
              </w:rPr>
              <w:t>c</w:t>
            </w:r>
            <w:proofErr w:type="spellStart"/>
            <w:r w:rsidRPr="00C900C7">
              <w:t>omment</w:t>
            </w:r>
            <w:proofErr w:type="spellEnd"/>
          </w:p>
        </w:tc>
        <w:tc>
          <w:tcPr>
            <w:tcW w:w="2903" w:type="dxa"/>
          </w:tcPr>
          <w:p w:rsidR="002033F9" w:rsidRPr="00C900C7" w:rsidRDefault="002033F9" w:rsidP="00A24C9C">
            <w:pPr>
              <w:pStyle w:val="aff"/>
            </w:pPr>
            <w:r w:rsidRPr="00C900C7">
              <w:t>Комментарии плательщика</w:t>
            </w:r>
          </w:p>
        </w:tc>
        <w:tc>
          <w:tcPr>
            <w:tcW w:w="1821" w:type="dxa"/>
          </w:tcPr>
          <w:p w:rsidR="002033F9" w:rsidRPr="00C900C7" w:rsidRDefault="00334934" w:rsidP="00A24C9C">
            <w:pPr>
              <w:pStyle w:val="aff"/>
            </w:pPr>
            <w:r w:rsidRPr="00C900C7">
              <w:t>Необяза</w:t>
            </w:r>
            <w:r w:rsidR="002033F9" w:rsidRPr="00C900C7">
              <w:t>тельный</w:t>
            </w:r>
          </w:p>
        </w:tc>
        <w:tc>
          <w:tcPr>
            <w:tcW w:w="1058" w:type="dxa"/>
          </w:tcPr>
          <w:p w:rsidR="002033F9" w:rsidRPr="00C900C7" w:rsidRDefault="002033F9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C900C7" w:rsidRDefault="00334934" w:rsidP="00A24C9C">
            <w:pPr>
              <w:pStyle w:val="aff"/>
            </w:pPr>
            <w:r w:rsidRPr="00C900C7">
              <w:t>До 250 символов</w:t>
            </w:r>
          </w:p>
        </w:tc>
      </w:tr>
    </w:tbl>
    <w:p w:rsidR="002033F9" w:rsidRPr="00C900C7" w:rsidRDefault="002033F9" w:rsidP="002033F9">
      <w:pPr>
        <w:pStyle w:val="aff"/>
        <w:ind w:firstLine="284"/>
      </w:pPr>
      <w:r w:rsidRPr="00C900C7">
        <w:t>Все условно обязательные атрибуты заполняются в соответствии с «Положением о медико-экономическом контроле».</w:t>
      </w:r>
    </w:p>
    <w:p w:rsidR="002033F9" w:rsidRPr="00C900C7" w:rsidRDefault="002033F9" w:rsidP="002033F9">
      <w:pPr>
        <w:rPr>
          <w:lang w:eastAsia="ar-SA"/>
        </w:rPr>
      </w:pPr>
    </w:p>
    <w:p w:rsidR="002033F9" w:rsidRPr="00C900C7" w:rsidRDefault="00082911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68" w:name="_Toc7019044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2033F9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033F9" w:rsidRPr="00C900C7">
        <w:rPr>
          <w:rFonts w:ascii="Times New Roman" w:hAnsi="Times New Roman"/>
          <w:color w:val="auto"/>
          <w:lang w:val="en-US"/>
        </w:rPr>
        <w:t>an</w:t>
      </w:r>
      <w:r w:rsidR="002033F9" w:rsidRPr="00C900C7">
        <w:rPr>
          <w:rFonts w:ascii="Times New Roman" w:hAnsi="Times New Roman"/>
          <w:color w:val="auto"/>
        </w:rPr>
        <w:t>_</w:t>
      </w:r>
      <w:r w:rsidR="002033F9" w:rsidRPr="00C900C7">
        <w:rPr>
          <w:rFonts w:ascii="Times New Roman" w:hAnsi="Times New Roman"/>
          <w:color w:val="auto"/>
          <w:lang w:val="en-US"/>
        </w:rPr>
        <w:t>sum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2033F9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–</w:t>
      </w:r>
      <w:r w:rsidR="002033F9" w:rsidRPr="00C900C7">
        <w:rPr>
          <w:rFonts w:ascii="Times New Roman" w:hAnsi="Times New Roman"/>
          <w:color w:val="auto"/>
        </w:rPr>
        <w:t xml:space="preserve"> Анализ заявленной стоимости персонального счета</w:t>
      </w:r>
      <w:bookmarkEnd w:id="68"/>
    </w:p>
    <w:p w:rsidR="002033F9" w:rsidRPr="00C900C7" w:rsidRDefault="002033F9" w:rsidP="002033F9">
      <w:r w:rsidRPr="00C900C7">
        <w:t>Элемент обязательный для ответов СМО и ТФ ОМС на требование МО. Заполняется плательщиком.</w:t>
      </w:r>
    </w:p>
    <w:p w:rsidR="00082911" w:rsidRPr="00C900C7" w:rsidRDefault="00082911" w:rsidP="00082911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3402"/>
        <w:gridCol w:w="1952"/>
        <w:gridCol w:w="883"/>
        <w:gridCol w:w="2618"/>
      </w:tblGrid>
      <w:tr w:rsidR="0087301F" w:rsidRPr="00C900C7" w:rsidTr="002F341B">
        <w:trPr>
          <w:trHeight w:val="974"/>
        </w:trPr>
        <w:tc>
          <w:tcPr>
            <w:tcW w:w="1242" w:type="dxa"/>
          </w:tcPr>
          <w:p w:rsidR="002033F9" w:rsidRPr="00C900C7" w:rsidRDefault="002033F9" w:rsidP="00A24C9C">
            <w:pPr>
              <w:pStyle w:val="af6"/>
            </w:pPr>
            <w:r w:rsidRPr="00C900C7">
              <w:t>Имя</w:t>
            </w:r>
          </w:p>
        </w:tc>
        <w:tc>
          <w:tcPr>
            <w:tcW w:w="3402" w:type="dxa"/>
          </w:tcPr>
          <w:p w:rsidR="002033F9" w:rsidRPr="00C900C7" w:rsidRDefault="002033F9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1952" w:type="dxa"/>
          </w:tcPr>
          <w:p w:rsidR="002033F9" w:rsidRPr="00C900C7" w:rsidRDefault="002033F9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883" w:type="dxa"/>
          </w:tcPr>
          <w:p w:rsidR="002033F9" w:rsidRPr="00C900C7" w:rsidRDefault="002033F9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2618" w:type="dxa"/>
          </w:tcPr>
          <w:p w:rsidR="002033F9" w:rsidRPr="00C900C7" w:rsidRDefault="002033F9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2A0068">
        <w:tc>
          <w:tcPr>
            <w:tcW w:w="1242" w:type="dxa"/>
          </w:tcPr>
          <w:p w:rsidR="002033F9" w:rsidRPr="00C900C7" w:rsidRDefault="002033F9" w:rsidP="00A24C9C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an_sum</w:t>
            </w:r>
            <w:proofErr w:type="spellEnd"/>
          </w:p>
        </w:tc>
        <w:tc>
          <w:tcPr>
            <w:tcW w:w="3402" w:type="dxa"/>
          </w:tcPr>
          <w:p w:rsidR="002033F9" w:rsidRPr="00C900C7" w:rsidRDefault="002033F9" w:rsidP="00A24C9C">
            <w:pPr>
              <w:pStyle w:val="aff"/>
            </w:pPr>
            <w:r w:rsidRPr="00C900C7">
              <w:t>Код результата анализа заявленной стоимости персонального счета</w:t>
            </w:r>
          </w:p>
        </w:tc>
        <w:tc>
          <w:tcPr>
            <w:tcW w:w="1952" w:type="dxa"/>
          </w:tcPr>
          <w:p w:rsidR="002033F9" w:rsidRPr="00C900C7" w:rsidRDefault="002033F9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83" w:type="dxa"/>
          </w:tcPr>
          <w:p w:rsidR="002033F9" w:rsidRPr="00C900C7" w:rsidRDefault="00F852D4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C900C7" w:rsidRDefault="002033F9" w:rsidP="00A24C9C">
            <w:pPr>
              <w:pStyle w:val="aff"/>
            </w:pPr>
            <w:r w:rsidRPr="00C900C7">
              <w:t>Из справочника результатов анализа заявленной стоимости персонального счета</w:t>
            </w:r>
          </w:p>
        </w:tc>
      </w:tr>
      <w:tr w:rsidR="0087301F" w:rsidRPr="00C900C7" w:rsidTr="002A0068">
        <w:tc>
          <w:tcPr>
            <w:tcW w:w="1242" w:type="dxa"/>
          </w:tcPr>
          <w:p w:rsidR="002033F9" w:rsidRPr="00C900C7" w:rsidRDefault="002033F9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d</w:t>
            </w:r>
            <w:proofErr w:type="spellStart"/>
            <w:r w:rsidRPr="00C900C7">
              <w:t>ate</w:t>
            </w:r>
            <w:proofErr w:type="spellEnd"/>
            <w:r w:rsidRPr="00C900C7">
              <w:rPr>
                <w:lang w:val="en-US"/>
              </w:rPr>
              <w:t>_1</w:t>
            </w:r>
          </w:p>
        </w:tc>
        <w:tc>
          <w:tcPr>
            <w:tcW w:w="3402" w:type="dxa"/>
          </w:tcPr>
          <w:p w:rsidR="002033F9" w:rsidRPr="00C900C7" w:rsidRDefault="002033F9" w:rsidP="00A24C9C">
            <w:pPr>
              <w:pStyle w:val="aff"/>
            </w:pPr>
            <w:r w:rsidRPr="00C900C7">
              <w:t xml:space="preserve">Дата выставления счета, в котором была услуга, пересекающаяся </w:t>
            </w:r>
            <w:proofErr w:type="gramStart"/>
            <w:r w:rsidRPr="00C900C7">
              <w:t>с</w:t>
            </w:r>
            <w:proofErr w:type="gramEnd"/>
            <w:r w:rsidRPr="00C900C7">
              <w:t xml:space="preserve"> выставленной.</w:t>
            </w:r>
          </w:p>
        </w:tc>
        <w:tc>
          <w:tcPr>
            <w:tcW w:w="1952" w:type="dxa"/>
          </w:tcPr>
          <w:p w:rsidR="002033F9" w:rsidRPr="00C900C7" w:rsidRDefault="002033F9" w:rsidP="00A24C9C">
            <w:pPr>
              <w:pStyle w:val="aff"/>
            </w:pPr>
            <w:r w:rsidRPr="00C900C7">
              <w:t>Условно обязательный.</w:t>
            </w:r>
          </w:p>
          <w:p w:rsidR="002033F9" w:rsidRPr="00C900C7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C900C7" w:rsidRDefault="002033F9" w:rsidP="00A24C9C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C900C7" w:rsidRDefault="002033F9" w:rsidP="00A24C9C">
            <w:pPr>
              <w:pStyle w:val="aff"/>
            </w:pPr>
          </w:p>
        </w:tc>
      </w:tr>
      <w:tr w:rsidR="0087301F" w:rsidRPr="00C900C7" w:rsidTr="002A0068">
        <w:tc>
          <w:tcPr>
            <w:tcW w:w="1242" w:type="dxa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provcode</w:t>
            </w:r>
            <w:proofErr w:type="spellEnd"/>
          </w:p>
        </w:tc>
        <w:tc>
          <w:tcPr>
            <w:tcW w:w="3402" w:type="dxa"/>
          </w:tcPr>
          <w:p w:rsidR="002033F9" w:rsidRPr="00C900C7" w:rsidRDefault="002033F9" w:rsidP="00A24C9C">
            <w:pPr>
              <w:pStyle w:val="aff"/>
            </w:pPr>
            <w:r w:rsidRPr="00C900C7">
              <w:t>Код поставщика услуг</w:t>
            </w:r>
          </w:p>
        </w:tc>
        <w:tc>
          <w:tcPr>
            <w:tcW w:w="1952" w:type="dxa"/>
          </w:tcPr>
          <w:p w:rsidR="002033F9" w:rsidRPr="00C900C7" w:rsidRDefault="002033F9" w:rsidP="00A24C9C">
            <w:pPr>
              <w:pStyle w:val="aff"/>
            </w:pPr>
            <w:r w:rsidRPr="00C900C7">
              <w:t>Условно обязательный.</w:t>
            </w:r>
          </w:p>
          <w:p w:rsidR="002033F9" w:rsidRPr="00C900C7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C900C7" w:rsidRDefault="002033F9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C900C7" w:rsidRDefault="002033F9" w:rsidP="00A24C9C">
            <w:pPr>
              <w:pStyle w:val="aff"/>
            </w:pPr>
            <w:r w:rsidRPr="00C900C7">
              <w:t xml:space="preserve">2 символа. Из справочника поставщиков (МО). </w:t>
            </w:r>
          </w:p>
        </w:tc>
      </w:tr>
      <w:tr w:rsidR="0087301F" w:rsidRPr="00C900C7" w:rsidTr="002A0068">
        <w:tc>
          <w:tcPr>
            <w:tcW w:w="1242" w:type="dxa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provname</w:t>
            </w:r>
            <w:proofErr w:type="spellEnd"/>
          </w:p>
        </w:tc>
        <w:tc>
          <w:tcPr>
            <w:tcW w:w="3402" w:type="dxa"/>
          </w:tcPr>
          <w:p w:rsidR="002033F9" w:rsidRPr="00C900C7" w:rsidRDefault="002033F9" w:rsidP="00A24C9C">
            <w:pPr>
              <w:pStyle w:val="aff"/>
            </w:pPr>
            <w:r w:rsidRPr="00C900C7">
              <w:t>Наименование поставщика услуг</w:t>
            </w:r>
          </w:p>
        </w:tc>
        <w:tc>
          <w:tcPr>
            <w:tcW w:w="1952" w:type="dxa"/>
          </w:tcPr>
          <w:p w:rsidR="002033F9" w:rsidRPr="00C900C7" w:rsidRDefault="002033F9" w:rsidP="00A24C9C">
            <w:pPr>
              <w:pStyle w:val="aff"/>
            </w:pPr>
            <w:r w:rsidRPr="00C900C7">
              <w:t>Условно обязательный.</w:t>
            </w:r>
          </w:p>
          <w:p w:rsidR="002033F9" w:rsidRPr="00C900C7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C900C7" w:rsidRDefault="002033F9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C900C7" w:rsidRDefault="002033F9" w:rsidP="00A24C9C">
            <w:pPr>
              <w:pStyle w:val="aff"/>
            </w:pPr>
            <w:r w:rsidRPr="00C900C7">
              <w:t xml:space="preserve">До 120 символов. Из справочника поставщиков (МО). </w:t>
            </w:r>
          </w:p>
        </w:tc>
      </w:tr>
      <w:tr w:rsidR="0087301F" w:rsidRPr="00C900C7" w:rsidTr="002A0068">
        <w:tc>
          <w:tcPr>
            <w:tcW w:w="1242" w:type="dxa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lastRenderedPageBreak/>
              <w:t>n_pp</w:t>
            </w:r>
            <w:proofErr w:type="spellEnd"/>
          </w:p>
        </w:tc>
        <w:tc>
          <w:tcPr>
            <w:tcW w:w="3402" w:type="dxa"/>
          </w:tcPr>
          <w:p w:rsidR="002033F9" w:rsidRPr="00C900C7" w:rsidRDefault="002033F9" w:rsidP="00A24C9C">
            <w:pPr>
              <w:pStyle w:val="aff"/>
            </w:pPr>
            <w:r w:rsidRPr="00C900C7">
              <w:t xml:space="preserve">Уникальный порядковый номер персонального счета в требовании, в котором была услуга, пересекающаяся </w:t>
            </w:r>
            <w:proofErr w:type="gramStart"/>
            <w:r w:rsidRPr="00C900C7">
              <w:t>с</w:t>
            </w:r>
            <w:proofErr w:type="gramEnd"/>
            <w:r w:rsidRPr="00C900C7">
              <w:t xml:space="preserve"> выставленной.</w:t>
            </w:r>
          </w:p>
        </w:tc>
        <w:tc>
          <w:tcPr>
            <w:tcW w:w="1952" w:type="dxa"/>
          </w:tcPr>
          <w:p w:rsidR="002033F9" w:rsidRPr="00C900C7" w:rsidRDefault="002033F9" w:rsidP="00A24C9C">
            <w:pPr>
              <w:pStyle w:val="aff"/>
            </w:pPr>
            <w:r w:rsidRPr="00C900C7">
              <w:t>Условно обязательный.</w:t>
            </w:r>
          </w:p>
          <w:p w:rsidR="002033F9" w:rsidRPr="00C900C7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C900C7" w:rsidRDefault="002033F9" w:rsidP="00A24C9C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618" w:type="dxa"/>
          </w:tcPr>
          <w:p w:rsidR="002033F9" w:rsidRPr="00C900C7" w:rsidRDefault="002033F9" w:rsidP="00A24C9C">
            <w:pPr>
              <w:pStyle w:val="aff"/>
            </w:pPr>
          </w:p>
        </w:tc>
      </w:tr>
      <w:tr w:rsidR="0087301F" w:rsidRPr="00C900C7" w:rsidTr="002A0068">
        <w:tc>
          <w:tcPr>
            <w:tcW w:w="1242" w:type="dxa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curestart</w:t>
            </w:r>
            <w:proofErr w:type="spellEnd"/>
          </w:p>
        </w:tc>
        <w:tc>
          <w:tcPr>
            <w:tcW w:w="3402" w:type="dxa"/>
          </w:tcPr>
          <w:p w:rsidR="002033F9" w:rsidRPr="00C900C7" w:rsidRDefault="002033F9" w:rsidP="00A24C9C">
            <w:pPr>
              <w:pStyle w:val="aff"/>
            </w:pPr>
            <w:r w:rsidRPr="00C900C7">
              <w:t xml:space="preserve">Дата начала лечения по стационарному случаю персонального счета, в котором была оказана услуга, пересекающаяся </w:t>
            </w:r>
            <w:proofErr w:type="gramStart"/>
            <w:r w:rsidRPr="00C900C7">
              <w:t>с</w:t>
            </w:r>
            <w:proofErr w:type="gramEnd"/>
            <w:r w:rsidRPr="00C900C7">
              <w:t xml:space="preserve"> выставленной.</w:t>
            </w:r>
          </w:p>
        </w:tc>
        <w:tc>
          <w:tcPr>
            <w:tcW w:w="1952" w:type="dxa"/>
          </w:tcPr>
          <w:p w:rsidR="002033F9" w:rsidRPr="00C900C7" w:rsidRDefault="002033F9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883" w:type="dxa"/>
          </w:tcPr>
          <w:p w:rsidR="002033F9" w:rsidRPr="00C900C7" w:rsidRDefault="002033F9" w:rsidP="00A24C9C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C900C7" w:rsidRDefault="002033F9" w:rsidP="00A24C9C">
            <w:pPr>
              <w:pStyle w:val="aff"/>
            </w:pPr>
          </w:p>
        </w:tc>
      </w:tr>
      <w:tr w:rsidR="0087301F" w:rsidRPr="00C900C7" w:rsidTr="002A0068">
        <w:tc>
          <w:tcPr>
            <w:tcW w:w="1242" w:type="dxa"/>
          </w:tcPr>
          <w:p w:rsidR="002033F9" w:rsidRPr="00C900C7" w:rsidRDefault="002033F9" w:rsidP="00A24C9C">
            <w:pPr>
              <w:pStyle w:val="aff"/>
              <w:tabs>
                <w:tab w:val="left" w:pos="516"/>
              </w:tabs>
            </w:pPr>
            <w:proofErr w:type="spellStart"/>
            <w:r w:rsidRPr="00C900C7">
              <w:rPr>
                <w:lang w:val="en-US"/>
              </w:rPr>
              <w:t>cureend</w:t>
            </w:r>
            <w:proofErr w:type="spellEnd"/>
          </w:p>
        </w:tc>
        <w:tc>
          <w:tcPr>
            <w:tcW w:w="3402" w:type="dxa"/>
          </w:tcPr>
          <w:p w:rsidR="002033F9" w:rsidRPr="00C900C7" w:rsidRDefault="002033F9" w:rsidP="00A24C9C">
            <w:pPr>
              <w:pStyle w:val="aff"/>
            </w:pPr>
            <w:r w:rsidRPr="00C900C7">
              <w:t xml:space="preserve">Дата окончания лечения по стационарному случаю персонального счета, в котором была оказана услуга, пересекающаяся </w:t>
            </w:r>
            <w:proofErr w:type="gramStart"/>
            <w:r w:rsidRPr="00C900C7">
              <w:t>с</w:t>
            </w:r>
            <w:proofErr w:type="gramEnd"/>
            <w:r w:rsidRPr="00C900C7">
              <w:t xml:space="preserve"> выставленной.</w:t>
            </w:r>
          </w:p>
        </w:tc>
        <w:tc>
          <w:tcPr>
            <w:tcW w:w="1952" w:type="dxa"/>
          </w:tcPr>
          <w:p w:rsidR="002033F9" w:rsidRPr="00C900C7" w:rsidRDefault="002033F9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883" w:type="dxa"/>
          </w:tcPr>
          <w:p w:rsidR="002033F9" w:rsidRPr="00C900C7" w:rsidRDefault="002033F9" w:rsidP="00A24C9C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C900C7" w:rsidRDefault="002033F9" w:rsidP="00A24C9C">
            <w:pPr>
              <w:pStyle w:val="aff"/>
            </w:pPr>
          </w:p>
        </w:tc>
      </w:tr>
      <w:tr w:rsidR="0087301F" w:rsidRPr="00C900C7" w:rsidTr="002A0068">
        <w:tc>
          <w:tcPr>
            <w:tcW w:w="1242" w:type="dxa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t>doctor</w:t>
            </w:r>
            <w:proofErr w:type="spellEnd"/>
          </w:p>
        </w:tc>
        <w:tc>
          <w:tcPr>
            <w:tcW w:w="3402" w:type="dxa"/>
          </w:tcPr>
          <w:p w:rsidR="002033F9" w:rsidRPr="00C900C7" w:rsidRDefault="002033F9" w:rsidP="00A24C9C">
            <w:pPr>
              <w:pStyle w:val="aff"/>
            </w:pPr>
            <w:r w:rsidRPr="00C900C7">
              <w:t>СНИЛС врача, оказавшего услугу, с которой обнаружено пересечение.</w:t>
            </w:r>
          </w:p>
        </w:tc>
        <w:tc>
          <w:tcPr>
            <w:tcW w:w="1952" w:type="dxa"/>
          </w:tcPr>
          <w:p w:rsidR="002033F9" w:rsidRPr="00C900C7" w:rsidRDefault="002033F9" w:rsidP="00A24C9C">
            <w:pPr>
              <w:pStyle w:val="aff"/>
            </w:pPr>
            <w:r w:rsidRPr="00C900C7">
              <w:t>Условно обязательный.</w:t>
            </w:r>
          </w:p>
        </w:tc>
        <w:tc>
          <w:tcPr>
            <w:tcW w:w="883" w:type="dxa"/>
          </w:tcPr>
          <w:p w:rsidR="002033F9" w:rsidRPr="00C900C7" w:rsidRDefault="002033F9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C900C7" w:rsidRDefault="002033F9" w:rsidP="00A24C9C">
            <w:pPr>
              <w:pStyle w:val="aff"/>
            </w:pPr>
            <w:r w:rsidRPr="00C900C7">
              <w:t xml:space="preserve">14 символов. </w:t>
            </w:r>
            <w:r w:rsidR="00334934" w:rsidRPr="00C900C7">
              <w:t>Формат: XXX-XXX-XXX XX</w:t>
            </w:r>
          </w:p>
        </w:tc>
      </w:tr>
      <w:tr w:rsidR="0087301F" w:rsidRPr="00C900C7" w:rsidTr="002A0068">
        <w:tc>
          <w:tcPr>
            <w:tcW w:w="1242" w:type="dxa"/>
          </w:tcPr>
          <w:p w:rsidR="002033F9" w:rsidRPr="00C900C7" w:rsidRDefault="002033F9" w:rsidP="00A24C9C">
            <w:pPr>
              <w:pStyle w:val="aff"/>
            </w:pPr>
            <w:r w:rsidRPr="00C900C7">
              <w:rPr>
                <w:lang w:val="en-US"/>
              </w:rPr>
              <w:t>c</w:t>
            </w:r>
            <w:proofErr w:type="spellStart"/>
            <w:r w:rsidRPr="00C900C7">
              <w:t>omment</w:t>
            </w:r>
            <w:proofErr w:type="spellEnd"/>
          </w:p>
        </w:tc>
        <w:tc>
          <w:tcPr>
            <w:tcW w:w="3402" w:type="dxa"/>
          </w:tcPr>
          <w:p w:rsidR="002033F9" w:rsidRPr="00C900C7" w:rsidRDefault="002033F9" w:rsidP="00A24C9C">
            <w:pPr>
              <w:pStyle w:val="aff"/>
            </w:pPr>
            <w:r w:rsidRPr="00C900C7">
              <w:t>Комментарии плательщика</w:t>
            </w:r>
          </w:p>
        </w:tc>
        <w:tc>
          <w:tcPr>
            <w:tcW w:w="1952" w:type="dxa"/>
          </w:tcPr>
          <w:p w:rsidR="002033F9" w:rsidRPr="00C900C7" w:rsidRDefault="00334934" w:rsidP="00A24C9C">
            <w:pPr>
              <w:pStyle w:val="aff"/>
            </w:pPr>
            <w:r w:rsidRPr="00C900C7">
              <w:t>Необяза</w:t>
            </w:r>
            <w:r w:rsidR="002033F9" w:rsidRPr="00C900C7">
              <w:t>тельный</w:t>
            </w:r>
          </w:p>
        </w:tc>
        <w:tc>
          <w:tcPr>
            <w:tcW w:w="883" w:type="dxa"/>
          </w:tcPr>
          <w:p w:rsidR="002033F9" w:rsidRPr="00C900C7" w:rsidRDefault="002033F9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C900C7" w:rsidRDefault="00334934" w:rsidP="00A24C9C">
            <w:pPr>
              <w:pStyle w:val="aff"/>
            </w:pPr>
            <w:r w:rsidRPr="00C900C7">
              <w:t>До 250 символов</w:t>
            </w:r>
          </w:p>
        </w:tc>
      </w:tr>
    </w:tbl>
    <w:p w:rsidR="002033F9" w:rsidRPr="00C900C7" w:rsidRDefault="002033F9" w:rsidP="002033F9">
      <w:pPr>
        <w:pStyle w:val="aff"/>
        <w:ind w:firstLine="284"/>
      </w:pPr>
      <w:r w:rsidRPr="00C900C7">
        <w:t>Все условно обязательные атрибуты заполняются в соответствии с «Положением о медико-экономическом контроле».</w:t>
      </w:r>
    </w:p>
    <w:p w:rsidR="002033F9" w:rsidRPr="00C900C7" w:rsidRDefault="00082911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69" w:name="_Toc7019045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2033F9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033F9" w:rsidRPr="00C900C7">
        <w:rPr>
          <w:rFonts w:ascii="Times New Roman" w:hAnsi="Times New Roman"/>
          <w:color w:val="auto"/>
          <w:lang w:val="en-US"/>
        </w:rPr>
        <w:t>an</w:t>
      </w:r>
      <w:r w:rsidR="002033F9" w:rsidRPr="00C900C7">
        <w:rPr>
          <w:rFonts w:ascii="Times New Roman" w:hAnsi="Times New Roman"/>
          <w:color w:val="auto"/>
        </w:rPr>
        <w:t>_</w:t>
      </w:r>
      <w:proofErr w:type="spellStart"/>
      <w:r w:rsidR="002033F9" w:rsidRPr="00C900C7">
        <w:rPr>
          <w:rFonts w:ascii="Times New Roman" w:hAnsi="Times New Roman"/>
          <w:color w:val="auto"/>
          <w:lang w:val="en-US"/>
        </w:rPr>
        <w:t>mes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2033F9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–</w:t>
      </w:r>
      <w:r w:rsidR="002033F9" w:rsidRPr="00C900C7">
        <w:rPr>
          <w:rFonts w:ascii="Times New Roman" w:hAnsi="Times New Roman"/>
          <w:color w:val="auto"/>
        </w:rPr>
        <w:t xml:space="preserve"> Анализ лечения</w:t>
      </w:r>
      <w:bookmarkEnd w:id="69"/>
    </w:p>
    <w:p w:rsidR="002033F9" w:rsidRPr="00C900C7" w:rsidRDefault="002033F9" w:rsidP="002033F9">
      <w:r w:rsidRPr="00C900C7">
        <w:t>Элемент обязательный для ответов СМО и ТФ ОМС на требование МО. Заполняется плательщиком.</w:t>
      </w:r>
    </w:p>
    <w:p w:rsidR="00082911" w:rsidRPr="00C900C7" w:rsidRDefault="00082911" w:rsidP="00082911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2977"/>
        <w:gridCol w:w="1909"/>
        <w:gridCol w:w="992"/>
        <w:gridCol w:w="2977"/>
      </w:tblGrid>
      <w:tr w:rsidR="0087301F" w:rsidRPr="00C900C7" w:rsidTr="00A24C9C">
        <w:tc>
          <w:tcPr>
            <w:tcW w:w="1242" w:type="dxa"/>
          </w:tcPr>
          <w:p w:rsidR="002033F9" w:rsidRPr="00C900C7" w:rsidRDefault="002033F9" w:rsidP="00A24C9C">
            <w:pPr>
              <w:pStyle w:val="af6"/>
            </w:pPr>
            <w:r w:rsidRPr="00C900C7">
              <w:t>Имя</w:t>
            </w:r>
          </w:p>
        </w:tc>
        <w:tc>
          <w:tcPr>
            <w:tcW w:w="2977" w:type="dxa"/>
          </w:tcPr>
          <w:p w:rsidR="002033F9" w:rsidRPr="00C900C7" w:rsidRDefault="002033F9" w:rsidP="00A24C9C">
            <w:pPr>
              <w:pStyle w:val="af6"/>
            </w:pPr>
            <w:r w:rsidRPr="00C900C7">
              <w:t>Назначение</w:t>
            </w:r>
          </w:p>
        </w:tc>
        <w:tc>
          <w:tcPr>
            <w:tcW w:w="1843" w:type="dxa"/>
          </w:tcPr>
          <w:p w:rsidR="002033F9" w:rsidRPr="00C900C7" w:rsidRDefault="002033F9" w:rsidP="00A24C9C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992" w:type="dxa"/>
          </w:tcPr>
          <w:p w:rsidR="002033F9" w:rsidRPr="00C900C7" w:rsidRDefault="002033F9" w:rsidP="00A24C9C">
            <w:pPr>
              <w:pStyle w:val="af6"/>
            </w:pPr>
            <w:r w:rsidRPr="00C900C7">
              <w:t>Тип</w:t>
            </w:r>
          </w:p>
        </w:tc>
        <w:tc>
          <w:tcPr>
            <w:tcW w:w="2977" w:type="dxa"/>
          </w:tcPr>
          <w:p w:rsidR="002033F9" w:rsidRPr="00C900C7" w:rsidRDefault="002033F9" w:rsidP="00A24C9C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A24C9C">
        <w:tc>
          <w:tcPr>
            <w:tcW w:w="1242" w:type="dxa"/>
          </w:tcPr>
          <w:p w:rsidR="002033F9" w:rsidRPr="00C900C7" w:rsidRDefault="002033F9" w:rsidP="00A24C9C">
            <w:pPr>
              <w:pStyle w:val="aff"/>
            </w:pPr>
            <w:proofErr w:type="spellStart"/>
            <w:r w:rsidRPr="00C900C7">
              <w:rPr>
                <w:lang w:val="en-US"/>
              </w:rPr>
              <w:t>an_mes</w:t>
            </w:r>
            <w:proofErr w:type="spellEnd"/>
          </w:p>
        </w:tc>
        <w:tc>
          <w:tcPr>
            <w:tcW w:w="2977" w:type="dxa"/>
          </w:tcPr>
          <w:p w:rsidR="002033F9" w:rsidRPr="00C900C7" w:rsidRDefault="002033F9" w:rsidP="00A24C9C">
            <w:pPr>
              <w:pStyle w:val="aff"/>
            </w:pPr>
            <w:r w:rsidRPr="00C900C7">
              <w:t>Код результата анализа лечения</w:t>
            </w:r>
          </w:p>
        </w:tc>
        <w:tc>
          <w:tcPr>
            <w:tcW w:w="1843" w:type="dxa"/>
          </w:tcPr>
          <w:p w:rsidR="002033F9" w:rsidRPr="00C900C7" w:rsidRDefault="002033F9" w:rsidP="00A24C9C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992" w:type="dxa"/>
          </w:tcPr>
          <w:p w:rsidR="002033F9" w:rsidRPr="00C900C7" w:rsidRDefault="00F852D4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C900C7" w:rsidRDefault="002033F9" w:rsidP="00A24C9C">
            <w:pPr>
              <w:pStyle w:val="aff"/>
            </w:pPr>
            <w:r w:rsidRPr="00C900C7">
              <w:t>Из справочника результатов анализа лечения</w:t>
            </w:r>
          </w:p>
        </w:tc>
      </w:tr>
      <w:tr w:rsidR="0087301F" w:rsidRPr="00C900C7" w:rsidTr="00A24C9C">
        <w:tc>
          <w:tcPr>
            <w:tcW w:w="1242" w:type="dxa"/>
          </w:tcPr>
          <w:p w:rsidR="002033F9" w:rsidRPr="00C900C7" w:rsidRDefault="002033F9" w:rsidP="00A24C9C">
            <w:pPr>
              <w:pStyle w:val="aff"/>
              <w:tabs>
                <w:tab w:val="left" w:pos="0"/>
              </w:tabs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mkb</w:t>
            </w:r>
            <w:proofErr w:type="spellEnd"/>
          </w:p>
        </w:tc>
        <w:tc>
          <w:tcPr>
            <w:tcW w:w="2977" w:type="dxa"/>
          </w:tcPr>
          <w:p w:rsidR="002033F9" w:rsidRPr="00C900C7" w:rsidRDefault="002033F9" w:rsidP="00A24C9C">
            <w:pPr>
              <w:pStyle w:val="aff"/>
            </w:pPr>
            <w:r w:rsidRPr="00C900C7">
              <w:t>Код по МКБ-Х</w:t>
            </w:r>
          </w:p>
        </w:tc>
        <w:tc>
          <w:tcPr>
            <w:tcW w:w="1843" w:type="dxa"/>
          </w:tcPr>
          <w:p w:rsidR="002033F9" w:rsidRPr="00C900C7" w:rsidRDefault="002033F9" w:rsidP="00A24C9C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992" w:type="dxa"/>
          </w:tcPr>
          <w:p w:rsidR="002033F9" w:rsidRPr="00C900C7" w:rsidRDefault="002033F9" w:rsidP="00A24C9C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C900C7" w:rsidRDefault="002033F9" w:rsidP="00A24C9C">
            <w:pPr>
              <w:pStyle w:val="aff"/>
            </w:pPr>
          </w:p>
        </w:tc>
      </w:tr>
      <w:tr w:rsidR="0087301F" w:rsidRPr="00C900C7" w:rsidTr="00A24C9C">
        <w:tc>
          <w:tcPr>
            <w:tcW w:w="1242" w:type="dxa"/>
          </w:tcPr>
          <w:p w:rsidR="002033F9" w:rsidRPr="00C900C7" w:rsidRDefault="002033F9" w:rsidP="00A24C9C">
            <w:pPr>
              <w:pStyle w:val="aff"/>
            </w:pPr>
            <w:r w:rsidRPr="00C900C7">
              <w:rPr>
                <w:lang w:val="en-US"/>
              </w:rPr>
              <w:t>c</w:t>
            </w:r>
            <w:proofErr w:type="spellStart"/>
            <w:r w:rsidRPr="00C900C7">
              <w:t>omment</w:t>
            </w:r>
            <w:proofErr w:type="spellEnd"/>
          </w:p>
        </w:tc>
        <w:tc>
          <w:tcPr>
            <w:tcW w:w="2977" w:type="dxa"/>
          </w:tcPr>
          <w:p w:rsidR="002033F9" w:rsidRPr="00C900C7" w:rsidRDefault="002033F9" w:rsidP="00A24C9C">
            <w:pPr>
              <w:pStyle w:val="aff"/>
            </w:pPr>
            <w:r w:rsidRPr="00C900C7">
              <w:t>Комментарии плательщика</w:t>
            </w:r>
          </w:p>
        </w:tc>
        <w:tc>
          <w:tcPr>
            <w:tcW w:w="1843" w:type="dxa"/>
          </w:tcPr>
          <w:p w:rsidR="002033F9" w:rsidRPr="00C900C7" w:rsidRDefault="00334934" w:rsidP="00A24C9C">
            <w:pPr>
              <w:pStyle w:val="aff"/>
            </w:pPr>
            <w:r w:rsidRPr="00C900C7">
              <w:t>Необяза</w:t>
            </w:r>
            <w:r w:rsidR="002033F9" w:rsidRPr="00C900C7">
              <w:t>тельный</w:t>
            </w:r>
          </w:p>
        </w:tc>
        <w:tc>
          <w:tcPr>
            <w:tcW w:w="992" w:type="dxa"/>
          </w:tcPr>
          <w:p w:rsidR="002033F9" w:rsidRPr="00C900C7" w:rsidRDefault="002033F9" w:rsidP="00A24C9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C900C7" w:rsidRDefault="00334934" w:rsidP="00A24C9C">
            <w:pPr>
              <w:pStyle w:val="aff"/>
            </w:pPr>
            <w:r w:rsidRPr="00C900C7">
              <w:t>До 250 символов</w:t>
            </w:r>
          </w:p>
        </w:tc>
      </w:tr>
    </w:tbl>
    <w:p w:rsidR="002033F9" w:rsidRPr="00C900C7" w:rsidRDefault="002033F9" w:rsidP="002033F9">
      <w:pPr>
        <w:pStyle w:val="aff"/>
        <w:ind w:firstLine="284"/>
      </w:pPr>
      <w:r w:rsidRPr="00C900C7">
        <w:t>Все условно обязательные атрибуты заполняются в соответствии с «Положением о медико-экономическом контроле».</w:t>
      </w:r>
    </w:p>
    <w:p w:rsidR="0009370C" w:rsidRPr="00C900C7" w:rsidRDefault="00082911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0" w:name="_Toc7019046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09370C" w:rsidRPr="00C900C7">
        <w:rPr>
          <w:rFonts w:ascii="Times New Roman" w:hAnsi="Times New Roman"/>
          <w:color w:val="auto"/>
          <w:lang w:val="en-US"/>
        </w:rPr>
        <w:t>an</w:t>
      </w:r>
      <w:r w:rsidR="0009370C" w:rsidRPr="00C900C7">
        <w:rPr>
          <w:rFonts w:ascii="Times New Roman" w:hAnsi="Times New Roman"/>
          <w:color w:val="auto"/>
        </w:rPr>
        <w:t>_</w:t>
      </w:r>
      <w:r w:rsidR="0009370C" w:rsidRPr="00C900C7">
        <w:rPr>
          <w:rFonts w:ascii="Times New Roman" w:hAnsi="Times New Roman"/>
          <w:color w:val="auto"/>
          <w:lang w:val="en-US"/>
        </w:rPr>
        <w:t>p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–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>А</w:t>
      </w:r>
      <w:r w:rsidR="0009370C" w:rsidRPr="00C900C7">
        <w:rPr>
          <w:rFonts w:ascii="Times New Roman" w:hAnsi="Times New Roman"/>
          <w:color w:val="auto"/>
        </w:rPr>
        <w:t>нализ идентификационной информации</w:t>
      </w:r>
      <w:bookmarkEnd w:id="70"/>
    </w:p>
    <w:p w:rsidR="0009370C" w:rsidRPr="00C900C7" w:rsidRDefault="0009370C" w:rsidP="0009370C">
      <w:r w:rsidRPr="00C900C7">
        <w:t>Элемент обязательный для ответов СМО и ТФ ОМС на требование МО, на оплату по скорой медицинской помощи. Заполняется плательщиком.</w:t>
      </w:r>
    </w:p>
    <w:p w:rsidR="00082911" w:rsidRPr="00C900C7" w:rsidRDefault="00082911" w:rsidP="00082911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0"/>
        <w:gridCol w:w="2863"/>
        <w:gridCol w:w="1909"/>
        <w:gridCol w:w="1044"/>
        <w:gridCol w:w="3011"/>
      </w:tblGrid>
      <w:tr w:rsidR="0087301F" w:rsidRPr="00C900C7" w:rsidTr="00964F75">
        <w:tc>
          <w:tcPr>
            <w:tcW w:w="0" w:type="auto"/>
          </w:tcPr>
          <w:p w:rsidR="0009370C" w:rsidRPr="00C900C7" w:rsidRDefault="0009370C" w:rsidP="00964F75">
            <w:pPr>
              <w:pStyle w:val="af6"/>
            </w:pPr>
            <w:r w:rsidRPr="00C900C7">
              <w:t>Имя</w:t>
            </w:r>
          </w:p>
        </w:tc>
        <w:tc>
          <w:tcPr>
            <w:tcW w:w="2903" w:type="dxa"/>
          </w:tcPr>
          <w:p w:rsidR="0009370C" w:rsidRPr="00C900C7" w:rsidRDefault="0009370C" w:rsidP="00964F75">
            <w:pPr>
              <w:pStyle w:val="af6"/>
            </w:pPr>
            <w:r w:rsidRPr="00C900C7">
              <w:t>Назначение</w:t>
            </w:r>
          </w:p>
        </w:tc>
        <w:tc>
          <w:tcPr>
            <w:tcW w:w="1821" w:type="dxa"/>
          </w:tcPr>
          <w:p w:rsidR="0009370C" w:rsidRPr="00C900C7" w:rsidRDefault="0009370C" w:rsidP="00964F75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1058" w:type="dxa"/>
          </w:tcPr>
          <w:p w:rsidR="0009370C" w:rsidRPr="00C900C7" w:rsidRDefault="0009370C" w:rsidP="00964F75">
            <w:pPr>
              <w:pStyle w:val="af6"/>
            </w:pPr>
            <w:r w:rsidRPr="00C900C7">
              <w:t>Тип</w:t>
            </w:r>
          </w:p>
        </w:tc>
        <w:tc>
          <w:tcPr>
            <w:tcW w:w="3045" w:type="dxa"/>
          </w:tcPr>
          <w:p w:rsidR="0009370C" w:rsidRPr="00C900C7" w:rsidRDefault="0009370C" w:rsidP="00964F75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964F75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t>an_p</w:t>
            </w:r>
            <w:proofErr w:type="spellEnd"/>
          </w:p>
        </w:tc>
        <w:tc>
          <w:tcPr>
            <w:tcW w:w="2903" w:type="dxa"/>
          </w:tcPr>
          <w:p w:rsidR="0009370C" w:rsidRPr="00C900C7" w:rsidRDefault="0009370C" w:rsidP="00964F75">
            <w:pPr>
              <w:pStyle w:val="aff"/>
            </w:pPr>
            <w:r w:rsidRPr="00C900C7">
              <w:t xml:space="preserve">Код результата анализа информации о пациенте, </w:t>
            </w:r>
            <w:r w:rsidRPr="00C900C7">
              <w:lastRenderedPageBreak/>
              <w:t>на которого поданы персональные счета к оплате</w:t>
            </w:r>
          </w:p>
        </w:tc>
        <w:tc>
          <w:tcPr>
            <w:tcW w:w="1821" w:type="dxa"/>
          </w:tcPr>
          <w:p w:rsidR="0009370C" w:rsidRPr="00C900C7" w:rsidRDefault="0009370C" w:rsidP="00964F75">
            <w:pPr>
              <w:pStyle w:val="aff"/>
            </w:pPr>
            <w:r w:rsidRPr="00C900C7">
              <w:lastRenderedPageBreak/>
              <w:t>Обязательный</w:t>
            </w:r>
          </w:p>
        </w:tc>
        <w:tc>
          <w:tcPr>
            <w:tcW w:w="1058" w:type="dxa"/>
          </w:tcPr>
          <w:p w:rsidR="0009370C" w:rsidRPr="00C900C7" w:rsidRDefault="00F852D4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C900C7" w:rsidRDefault="0009370C" w:rsidP="00964F75">
            <w:pPr>
              <w:pStyle w:val="aff"/>
            </w:pPr>
            <w:r w:rsidRPr="00C900C7">
              <w:t xml:space="preserve">Из справочника результатов анализа </w:t>
            </w:r>
            <w:r w:rsidRPr="00C900C7">
              <w:lastRenderedPageBreak/>
              <w:t>идентификационной информации</w:t>
            </w:r>
          </w:p>
        </w:tc>
      </w:tr>
      <w:tr w:rsidR="0087301F" w:rsidRPr="00C900C7" w:rsidTr="00964F75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lastRenderedPageBreak/>
              <w:t>surname</w:t>
            </w:r>
            <w:proofErr w:type="spellEnd"/>
          </w:p>
        </w:tc>
        <w:tc>
          <w:tcPr>
            <w:tcW w:w="2903" w:type="dxa"/>
          </w:tcPr>
          <w:p w:rsidR="0009370C" w:rsidRPr="00C900C7" w:rsidRDefault="0009370C" w:rsidP="00964F75">
            <w:pPr>
              <w:pStyle w:val="aff"/>
            </w:pPr>
            <w:r w:rsidRPr="00C900C7">
              <w:t>Фамилия</w:t>
            </w:r>
          </w:p>
        </w:tc>
        <w:tc>
          <w:tcPr>
            <w:tcW w:w="1821" w:type="dxa"/>
          </w:tcPr>
          <w:p w:rsidR="0009370C" w:rsidRPr="00C900C7" w:rsidRDefault="0009370C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1058" w:type="dxa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C900C7" w:rsidRDefault="0009370C" w:rsidP="00DA66B3">
            <w:pPr>
              <w:pStyle w:val="aff"/>
            </w:pPr>
            <w:r w:rsidRPr="00C900C7">
              <w:t xml:space="preserve">До </w:t>
            </w:r>
            <w:r w:rsidR="00DA66B3" w:rsidRPr="00C900C7">
              <w:t>30</w:t>
            </w:r>
            <w:r w:rsidRPr="00C900C7">
              <w:t xml:space="preserve"> символов</w:t>
            </w:r>
          </w:p>
        </w:tc>
      </w:tr>
      <w:tr w:rsidR="0087301F" w:rsidRPr="00C900C7" w:rsidTr="00964F75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name</w:t>
            </w:r>
            <w:proofErr w:type="spellEnd"/>
          </w:p>
        </w:tc>
        <w:tc>
          <w:tcPr>
            <w:tcW w:w="2903" w:type="dxa"/>
          </w:tcPr>
          <w:p w:rsidR="0009370C" w:rsidRPr="00C900C7" w:rsidRDefault="0009370C" w:rsidP="00964F75">
            <w:pPr>
              <w:pStyle w:val="aff"/>
            </w:pPr>
            <w:r w:rsidRPr="00C900C7">
              <w:t>Имя</w:t>
            </w:r>
          </w:p>
        </w:tc>
        <w:tc>
          <w:tcPr>
            <w:tcW w:w="1821" w:type="dxa"/>
          </w:tcPr>
          <w:p w:rsidR="0009370C" w:rsidRPr="00C900C7" w:rsidRDefault="0009370C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1058" w:type="dxa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C900C7" w:rsidRDefault="0009370C" w:rsidP="00DA66B3">
            <w:pPr>
              <w:pStyle w:val="aff"/>
            </w:pPr>
            <w:r w:rsidRPr="00C900C7">
              <w:t xml:space="preserve">До </w:t>
            </w:r>
            <w:r w:rsidR="00DA66B3" w:rsidRPr="00C900C7">
              <w:t>30</w:t>
            </w:r>
            <w:r w:rsidRPr="00C900C7">
              <w:t xml:space="preserve"> символов</w:t>
            </w:r>
          </w:p>
        </w:tc>
      </w:tr>
      <w:tr w:rsidR="0087301F" w:rsidRPr="00C900C7" w:rsidTr="00964F75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patronymic</w:t>
            </w:r>
            <w:proofErr w:type="spellEnd"/>
          </w:p>
        </w:tc>
        <w:tc>
          <w:tcPr>
            <w:tcW w:w="2903" w:type="dxa"/>
          </w:tcPr>
          <w:p w:rsidR="0009370C" w:rsidRPr="00C900C7" w:rsidRDefault="0009370C" w:rsidP="00964F75">
            <w:pPr>
              <w:pStyle w:val="aff"/>
            </w:pPr>
            <w:r w:rsidRPr="00C900C7">
              <w:t>Отчество</w:t>
            </w:r>
          </w:p>
        </w:tc>
        <w:tc>
          <w:tcPr>
            <w:tcW w:w="1821" w:type="dxa"/>
          </w:tcPr>
          <w:p w:rsidR="0009370C" w:rsidRPr="00C900C7" w:rsidRDefault="0009370C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1058" w:type="dxa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C900C7" w:rsidRDefault="0009370C" w:rsidP="00DA66B3">
            <w:pPr>
              <w:pStyle w:val="aff"/>
            </w:pPr>
            <w:r w:rsidRPr="00C900C7">
              <w:t xml:space="preserve">До </w:t>
            </w:r>
            <w:r w:rsidR="00DA66B3" w:rsidRPr="00C900C7">
              <w:t>30</w:t>
            </w:r>
            <w:r w:rsidRPr="00C900C7">
              <w:t xml:space="preserve"> символов</w:t>
            </w:r>
          </w:p>
        </w:tc>
      </w:tr>
      <w:tr w:rsidR="0087301F" w:rsidRPr="00C900C7" w:rsidTr="00964F75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birthdate</w:t>
            </w:r>
            <w:proofErr w:type="spellEnd"/>
          </w:p>
        </w:tc>
        <w:tc>
          <w:tcPr>
            <w:tcW w:w="2903" w:type="dxa"/>
          </w:tcPr>
          <w:p w:rsidR="0009370C" w:rsidRPr="00C900C7" w:rsidRDefault="0009370C" w:rsidP="00964F75">
            <w:pPr>
              <w:pStyle w:val="aff"/>
            </w:pPr>
            <w:r w:rsidRPr="00C900C7">
              <w:t>Дата рождения</w:t>
            </w:r>
          </w:p>
        </w:tc>
        <w:tc>
          <w:tcPr>
            <w:tcW w:w="1821" w:type="dxa"/>
          </w:tcPr>
          <w:p w:rsidR="0009370C" w:rsidRPr="00C900C7" w:rsidRDefault="0009370C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1058" w:type="dxa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964F75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sex</w:t>
            </w:r>
            <w:proofErr w:type="spellEnd"/>
          </w:p>
        </w:tc>
        <w:tc>
          <w:tcPr>
            <w:tcW w:w="2903" w:type="dxa"/>
          </w:tcPr>
          <w:p w:rsidR="0009370C" w:rsidRPr="00C900C7" w:rsidRDefault="0009370C" w:rsidP="00E02CCA">
            <w:pPr>
              <w:pStyle w:val="aff"/>
            </w:pPr>
            <w:r w:rsidRPr="00C900C7">
              <w:t xml:space="preserve">Пол пациента </w:t>
            </w:r>
          </w:p>
        </w:tc>
        <w:tc>
          <w:tcPr>
            <w:tcW w:w="1821" w:type="dxa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r w:rsidRPr="00C900C7">
              <w:t>Условно обязательный</w:t>
            </w:r>
          </w:p>
        </w:tc>
        <w:tc>
          <w:tcPr>
            <w:tcW w:w="1058" w:type="dxa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09370C" w:rsidRPr="00C900C7" w:rsidRDefault="0009370C" w:rsidP="00964F75">
            <w:pPr>
              <w:pStyle w:val="aff"/>
            </w:pPr>
            <w:r w:rsidRPr="00C900C7">
              <w:t xml:space="preserve">Допустимые значения: </w:t>
            </w:r>
            <w:r w:rsidR="00E02CCA" w:rsidRPr="00C900C7">
              <w:t xml:space="preserve">1 - </w:t>
            </w:r>
            <w:proofErr w:type="gramStart"/>
            <w:r w:rsidR="00E02CCA" w:rsidRPr="00C900C7">
              <w:t>мужской</w:t>
            </w:r>
            <w:proofErr w:type="gramEnd"/>
            <w:r w:rsidR="00E02CCA" w:rsidRPr="00C900C7">
              <w:t>, 2 – женский</w:t>
            </w:r>
          </w:p>
        </w:tc>
      </w:tr>
      <w:tr w:rsidR="0087301F" w:rsidRPr="00C900C7" w:rsidTr="00964F75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docser</w:t>
            </w:r>
            <w:proofErr w:type="spellEnd"/>
          </w:p>
        </w:tc>
        <w:tc>
          <w:tcPr>
            <w:tcW w:w="2903" w:type="dxa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r w:rsidRPr="00C900C7">
              <w:t>Серия документа удостоверяющего личность</w:t>
            </w:r>
          </w:p>
        </w:tc>
        <w:tc>
          <w:tcPr>
            <w:tcW w:w="1821" w:type="dxa"/>
          </w:tcPr>
          <w:p w:rsidR="0009370C" w:rsidRPr="00C900C7" w:rsidRDefault="0009370C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1058" w:type="dxa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C900C7" w:rsidRDefault="0009370C" w:rsidP="00964F75">
            <w:pPr>
              <w:pStyle w:val="aff"/>
            </w:pPr>
            <w:r w:rsidRPr="00C900C7">
              <w:t>До 9 символов</w:t>
            </w:r>
          </w:p>
        </w:tc>
      </w:tr>
      <w:tr w:rsidR="0087301F" w:rsidRPr="00C900C7" w:rsidTr="00964F75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docnum</w:t>
            </w:r>
            <w:proofErr w:type="spellEnd"/>
          </w:p>
        </w:tc>
        <w:tc>
          <w:tcPr>
            <w:tcW w:w="2903" w:type="dxa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r w:rsidRPr="00C900C7">
              <w:t>Номер документа удостоверяющего личность</w:t>
            </w:r>
          </w:p>
        </w:tc>
        <w:tc>
          <w:tcPr>
            <w:tcW w:w="1821" w:type="dxa"/>
          </w:tcPr>
          <w:p w:rsidR="0009370C" w:rsidRPr="00C900C7" w:rsidRDefault="0009370C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1058" w:type="dxa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C900C7" w:rsidRDefault="0009370C" w:rsidP="00964F75">
            <w:pPr>
              <w:pStyle w:val="aff"/>
            </w:pPr>
            <w:r w:rsidRPr="00C900C7">
              <w:t>До 12 символов</w:t>
            </w:r>
          </w:p>
        </w:tc>
      </w:tr>
      <w:tr w:rsidR="0087301F" w:rsidRPr="00C900C7" w:rsidTr="00964F75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doctype</w:t>
            </w:r>
            <w:proofErr w:type="spellEnd"/>
          </w:p>
        </w:tc>
        <w:tc>
          <w:tcPr>
            <w:tcW w:w="2903" w:type="dxa"/>
          </w:tcPr>
          <w:p w:rsidR="0009370C" w:rsidRPr="00C900C7" w:rsidRDefault="0009370C" w:rsidP="00964F75">
            <w:pPr>
              <w:pStyle w:val="aff"/>
            </w:pPr>
            <w:r w:rsidRPr="00C900C7">
              <w:t xml:space="preserve">Тип документа удостоверяющего личность </w:t>
            </w:r>
          </w:p>
        </w:tc>
        <w:tc>
          <w:tcPr>
            <w:tcW w:w="1821" w:type="dxa"/>
          </w:tcPr>
          <w:p w:rsidR="0009370C" w:rsidRPr="00C900C7" w:rsidRDefault="0009370C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1058" w:type="dxa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09370C" w:rsidRPr="00C900C7" w:rsidRDefault="0009370C" w:rsidP="00964F75">
            <w:pPr>
              <w:pStyle w:val="aff"/>
            </w:pPr>
            <w:r w:rsidRPr="00C900C7">
              <w:t>Из справочника типов документов</w:t>
            </w:r>
          </w:p>
        </w:tc>
      </w:tr>
      <w:tr w:rsidR="0087301F" w:rsidRPr="00C900C7" w:rsidTr="00964F75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c</w:t>
            </w:r>
            <w:proofErr w:type="spellStart"/>
            <w:r w:rsidRPr="00C900C7">
              <w:t>omment</w:t>
            </w:r>
            <w:proofErr w:type="spellEnd"/>
          </w:p>
        </w:tc>
        <w:tc>
          <w:tcPr>
            <w:tcW w:w="2903" w:type="dxa"/>
          </w:tcPr>
          <w:p w:rsidR="0009370C" w:rsidRPr="00C900C7" w:rsidRDefault="0009370C" w:rsidP="00964F75">
            <w:pPr>
              <w:pStyle w:val="aff"/>
            </w:pPr>
            <w:r w:rsidRPr="00C900C7">
              <w:t>Комментарии плательщика</w:t>
            </w:r>
          </w:p>
        </w:tc>
        <w:tc>
          <w:tcPr>
            <w:tcW w:w="1821" w:type="dxa"/>
          </w:tcPr>
          <w:p w:rsidR="0009370C" w:rsidRPr="00C900C7" w:rsidRDefault="00E02CCA" w:rsidP="00964F75">
            <w:pPr>
              <w:pStyle w:val="aff"/>
            </w:pPr>
            <w:r w:rsidRPr="00C900C7">
              <w:t>Необяза</w:t>
            </w:r>
            <w:r w:rsidR="0009370C" w:rsidRPr="00C900C7">
              <w:t>тельный</w:t>
            </w:r>
          </w:p>
        </w:tc>
        <w:tc>
          <w:tcPr>
            <w:tcW w:w="1058" w:type="dxa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C900C7" w:rsidRDefault="00E02CCA" w:rsidP="00964F75">
            <w:pPr>
              <w:pStyle w:val="aff"/>
            </w:pPr>
            <w:r w:rsidRPr="00C900C7">
              <w:t>До 250 символов</w:t>
            </w:r>
          </w:p>
        </w:tc>
      </w:tr>
    </w:tbl>
    <w:p w:rsidR="0009370C" w:rsidRPr="00C900C7" w:rsidRDefault="0009370C" w:rsidP="0043096E">
      <w:r w:rsidRPr="00C900C7">
        <w:t>Все условно обязательные атрибуты заполняются в соответствии с «Положением о медико-экономическом контроле».</w:t>
      </w:r>
    </w:p>
    <w:p w:rsidR="0009370C" w:rsidRPr="00C900C7" w:rsidRDefault="00082911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color w:val="auto"/>
        </w:rPr>
      </w:pPr>
      <w:bookmarkStart w:id="71" w:name="_Toc7019047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proofErr w:type="spellStart"/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>personals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– Сведения о медицинском работнике, оказывающем медицинские услуги</w:t>
      </w:r>
      <w:bookmarkEnd w:id="71"/>
    </w:p>
    <w:p w:rsidR="0009370C" w:rsidRPr="00C900C7" w:rsidRDefault="0009370C" w:rsidP="0009370C">
      <w:pPr>
        <w:keepNext/>
        <w:tabs>
          <w:tab w:val="center" w:pos="5244"/>
        </w:tabs>
        <w:rPr>
          <w:lang w:eastAsia="ar-SA"/>
        </w:rPr>
      </w:pPr>
      <w:r w:rsidRPr="00C900C7">
        <w:rPr>
          <w:lang w:eastAsia="ar-SA"/>
        </w:rPr>
        <w:t xml:space="preserve">Элемент является условно обязательным. Данный элемент может отсутствовать только в том случае, если оплата производится по принципу </w:t>
      </w:r>
      <w:proofErr w:type="spellStart"/>
      <w:r w:rsidRPr="00C900C7">
        <w:rPr>
          <w:lang w:eastAsia="ar-SA"/>
        </w:rPr>
        <w:t>подушевого</w:t>
      </w:r>
      <w:proofErr w:type="spellEnd"/>
      <w:r w:rsidRPr="00C900C7">
        <w:rPr>
          <w:lang w:eastAsia="ar-SA"/>
        </w:rPr>
        <w:t xml:space="preserve"> финансирования и за отчетный месяц </w:t>
      </w:r>
      <w:proofErr w:type="gramStart"/>
      <w:r w:rsidRPr="00C900C7">
        <w:rPr>
          <w:lang w:eastAsia="ar-SA"/>
        </w:rPr>
        <w:t>в</w:t>
      </w:r>
      <w:proofErr w:type="gramEnd"/>
      <w:r w:rsidRPr="00C900C7">
        <w:rPr>
          <w:lang w:eastAsia="ar-SA"/>
        </w:rPr>
        <w:t xml:space="preserve"> данной СМО нет услуг, предъявляемых к оплате.</w:t>
      </w:r>
      <w:r w:rsidRPr="00C900C7">
        <w:rPr>
          <w:lang w:eastAsia="ar-SA"/>
        </w:rPr>
        <w:tab/>
      </w:r>
    </w:p>
    <w:p w:rsidR="00082911" w:rsidRPr="00C900C7" w:rsidRDefault="00082911" w:rsidP="00082911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482"/>
        <w:gridCol w:w="2835"/>
        <w:gridCol w:w="850"/>
        <w:gridCol w:w="2605"/>
      </w:tblGrid>
      <w:tr w:rsidR="0087301F" w:rsidRPr="00C900C7" w:rsidTr="00055753">
        <w:tc>
          <w:tcPr>
            <w:tcW w:w="0" w:type="auto"/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Имя</w:t>
            </w:r>
          </w:p>
        </w:tc>
        <w:tc>
          <w:tcPr>
            <w:tcW w:w="2482" w:type="dxa"/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Назначение</w:t>
            </w:r>
          </w:p>
        </w:tc>
        <w:tc>
          <w:tcPr>
            <w:tcW w:w="2835" w:type="dxa"/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850" w:type="dxa"/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Тип</w:t>
            </w:r>
          </w:p>
        </w:tc>
        <w:tc>
          <w:tcPr>
            <w:tcW w:w="2605" w:type="dxa"/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055753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surname</w:t>
            </w:r>
          </w:p>
        </w:tc>
        <w:tc>
          <w:tcPr>
            <w:tcW w:w="2482" w:type="dxa"/>
          </w:tcPr>
          <w:p w:rsidR="0009370C" w:rsidRPr="00C900C7" w:rsidRDefault="0009370C" w:rsidP="00964F75">
            <w:pPr>
              <w:pStyle w:val="aff"/>
            </w:pPr>
            <w:r w:rsidRPr="00C900C7">
              <w:t>Фамилия</w:t>
            </w:r>
          </w:p>
        </w:tc>
        <w:tc>
          <w:tcPr>
            <w:tcW w:w="2835" w:type="dxa"/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50" w:type="dxa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C900C7" w:rsidRDefault="0009370C" w:rsidP="00DA66B3">
            <w:pPr>
              <w:pStyle w:val="aff"/>
            </w:pPr>
            <w:r w:rsidRPr="00C900C7">
              <w:t xml:space="preserve">До </w:t>
            </w:r>
            <w:r w:rsidR="00DA66B3" w:rsidRPr="00C900C7">
              <w:t>30</w:t>
            </w:r>
            <w:r w:rsidRPr="00C900C7">
              <w:t xml:space="preserve"> символов</w:t>
            </w:r>
          </w:p>
        </w:tc>
      </w:tr>
      <w:tr w:rsidR="0087301F" w:rsidRPr="00C900C7" w:rsidTr="00055753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name</w:t>
            </w:r>
          </w:p>
        </w:tc>
        <w:tc>
          <w:tcPr>
            <w:tcW w:w="2482" w:type="dxa"/>
          </w:tcPr>
          <w:p w:rsidR="0009370C" w:rsidRPr="00C900C7" w:rsidRDefault="0009370C" w:rsidP="00964F75">
            <w:pPr>
              <w:pStyle w:val="aff"/>
            </w:pPr>
            <w:r w:rsidRPr="00C900C7">
              <w:t>Имя</w:t>
            </w:r>
          </w:p>
        </w:tc>
        <w:tc>
          <w:tcPr>
            <w:tcW w:w="2835" w:type="dxa"/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50" w:type="dxa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C900C7" w:rsidRDefault="0009370C" w:rsidP="00DA66B3">
            <w:pPr>
              <w:pStyle w:val="aff"/>
            </w:pPr>
            <w:r w:rsidRPr="00C900C7">
              <w:t xml:space="preserve">До </w:t>
            </w:r>
            <w:r w:rsidR="00DA66B3" w:rsidRPr="00C900C7">
              <w:t>30</w:t>
            </w:r>
            <w:r w:rsidRPr="00C900C7">
              <w:t xml:space="preserve"> символов</w:t>
            </w:r>
          </w:p>
        </w:tc>
      </w:tr>
      <w:tr w:rsidR="0087301F" w:rsidRPr="00C900C7" w:rsidTr="00055753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patronymic</w:t>
            </w:r>
          </w:p>
        </w:tc>
        <w:tc>
          <w:tcPr>
            <w:tcW w:w="2482" w:type="dxa"/>
          </w:tcPr>
          <w:p w:rsidR="0009370C" w:rsidRPr="00C900C7" w:rsidRDefault="0009370C" w:rsidP="00964F75">
            <w:pPr>
              <w:pStyle w:val="aff"/>
            </w:pPr>
            <w:r w:rsidRPr="00C900C7">
              <w:t>Отчество</w:t>
            </w:r>
          </w:p>
        </w:tc>
        <w:tc>
          <w:tcPr>
            <w:tcW w:w="2835" w:type="dxa"/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Обязательный. В случае отсутствия – допускается пустое значение</w:t>
            </w:r>
          </w:p>
        </w:tc>
        <w:tc>
          <w:tcPr>
            <w:tcW w:w="850" w:type="dxa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C900C7" w:rsidRDefault="0009370C" w:rsidP="00DA66B3">
            <w:pPr>
              <w:pStyle w:val="aff"/>
            </w:pPr>
            <w:r w:rsidRPr="00C900C7">
              <w:t xml:space="preserve">До </w:t>
            </w:r>
            <w:r w:rsidR="00DA66B3" w:rsidRPr="00C900C7">
              <w:t>30</w:t>
            </w:r>
            <w:r w:rsidRPr="00C900C7">
              <w:t xml:space="preserve"> символов</w:t>
            </w:r>
          </w:p>
        </w:tc>
      </w:tr>
      <w:tr w:rsidR="0087301F" w:rsidRPr="00C900C7" w:rsidTr="00055753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birthdate</w:t>
            </w:r>
          </w:p>
        </w:tc>
        <w:tc>
          <w:tcPr>
            <w:tcW w:w="2482" w:type="dxa"/>
          </w:tcPr>
          <w:p w:rsidR="0009370C" w:rsidRPr="00C900C7" w:rsidRDefault="0009370C" w:rsidP="00964F75">
            <w:pPr>
              <w:pStyle w:val="aff"/>
            </w:pPr>
            <w:r w:rsidRPr="00C900C7">
              <w:t>Дата рождения</w:t>
            </w:r>
          </w:p>
        </w:tc>
        <w:tc>
          <w:tcPr>
            <w:tcW w:w="2835" w:type="dxa"/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Обязательный.</w:t>
            </w:r>
          </w:p>
        </w:tc>
        <w:tc>
          <w:tcPr>
            <w:tcW w:w="850" w:type="dxa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605" w:type="dxa"/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055753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sex</w:t>
            </w:r>
          </w:p>
        </w:tc>
        <w:tc>
          <w:tcPr>
            <w:tcW w:w="2482" w:type="dxa"/>
          </w:tcPr>
          <w:p w:rsidR="0009370C" w:rsidRPr="00C900C7" w:rsidRDefault="0009370C" w:rsidP="009A7D44">
            <w:pPr>
              <w:pStyle w:val="aff"/>
            </w:pPr>
            <w:r w:rsidRPr="00C900C7">
              <w:t>Пол специалиста</w:t>
            </w:r>
          </w:p>
        </w:tc>
        <w:tc>
          <w:tcPr>
            <w:tcW w:w="2835" w:type="dxa"/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50" w:type="dxa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2605" w:type="dxa"/>
          </w:tcPr>
          <w:p w:rsidR="009A7D44" w:rsidRPr="00C900C7" w:rsidRDefault="0009370C" w:rsidP="00964F75">
            <w:pPr>
              <w:pStyle w:val="aff"/>
            </w:pPr>
            <w:r w:rsidRPr="00C900C7">
              <w:t xml:space="preserve">Допустимые значения: </w:t>
            </w:r>
          </w:p>
          <w:p w:rsidR="009A7D44" w:rsidRPr="00C900C7" w:rsidRDefault="009A7D44" w:rsidP="00964F75">
            <w:pPr>
              <w:pStyle w:val="aff"/>
            </w:pPr>
            <w:r w:rsidRPr="00C900C7">
              <w:t xml:space="preserve">1 - мужской, </w:t>
            </w:r>
          </w:p>
          <w:p w:rsidR="0009370C" w:rsidRPr="00C900C7" w:rsidRDefault="009A7D44" w:rsidP="00964F75">
            <w:pPr>
              <w:pStyle w:val="aff"/>
            </w:pPr>
            <w:r w:rsidRPr="00C900C7">
              <w:t>2 – женский</w:t>
            </w:r>
          </w:p>
        </w:tc>
      </w:tr>
      <w:tr w:rsidR="0087301F" w:rsidRPr="00C900C7" w:rsidTr="00055753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t>ss</w:t>
            </w:r>
            <w:proofErr w:type="spellEnd"/>
          </w:p>
        </w:tc>
        <w:tc>
          <w:tcPr>
            <w:tcW w:w="2482" w:type="dxa"/>
          </w:tcPr>
          <w:p w:rsidR="0009370C" w:rsidRPr="00C900C7" w:rsidRDefault="0009370C" w:rsidP="00964F75">
            <w:pPr>
              <w:pStyle w:val="aff"/>
            </w:pPr>
            <w:r w:rsidRPr="00C900C7">
              <w:t xml:space="preserve">Страховой номер индивидуального лицевого счета </w:t>
            </w:r>
            <w:r w:rsidRPr="00C900C7">
              <w:lastRenderedPageBreak/>
              <w:t>Пенсионного Фонда РФ (СНИЛС)</w:t>
            </w:r>
          </w:p>
        </w:tc>
        <w:tc>
          <w:tcPr>
            <w:tcW w:w="2835" w:type="dxa"/>
          </w:tcPr>
          <w:p w:rsidR="0009370C" w:rsidRPr="00C900C7" w:rsidRDefault="0009370C" w:rsidP="00964F75">
            <w:pPr>
              <w:pStyle w:val="aff"/>
            </w:pPr>
            <w:r w:rsidRPr="00C900C7">
              <w:lastRenderedPageBreak/>
              <w:t xml:space="preserve">Обязательный. </w:t>
            </w:r>
          </w:p>
        </w:tc>
        <w:tc>
          <w:tcPr>
            <w:tcW w:w="850" w:type="dxa"/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C900C7" w:rsidRDefault="0009370C" w:rsidP="00964F75">
            <w:pPr>
              <w:pStyle w:val="aff"/>
            </w:pPr>
            <w:r w:rsidRPr="00C900C7">
              <w:t>14 символов. Формат: XXX-XXX-XXX XX.</w:t>
            </w:r>
          </w:p>
          <w:p w:rsidR="0009370C" w:rsidRPr="00C900C7" w:rsidRDefault="0009370C" w:rsidP="00964F75">
            <w:pPr>
              <w:pStyle w:val="aff"/>
            </w:pPr>
          </w:p>
        </w:tc>
      </w:tr>
    </w:tbl>
    <w:p w:rsidR="0009370C" w:rsidRPr="00C900C7" w:rsidRDefault="0009370C" w:rsidP="0009370C">
      <w:pPr>
        <w:ind w:firstLine="0"/>
      </w:pPr>
    </w:p>
    <w:p w:rsidR="00082911" w:rsidRPr="00C900C7" w:rsidRDefault="00082911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72" w:name="_Toc7019048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>лемент «</w:t>
      </w:r>
      <w:proofErr w:type="spellStart"/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>specializations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– Специальность сотрудника МО</w:t>
      </w:r>
      <w:bookmarkEnd w:id="72"/>
    </w:p>
    <w:p w:rsidR="0009370C" w:rsidRPr="00C900C7" w:rsidRDefault="0009370C" w:rsidP="00082911">
      <w:pPr>
        <w:rPr>
          <w:rStyle w:val="b1"/>
          <w:rFonts w:ascii="Times New Roman" w:hAnsi="Times New Roman" w:cs="Times New Roman"/>
          <w:b w:val="0"/>
          <w:color w:val="auto"/>
          <w:szCs w:val="20"/>
        </w:rPr>
      </w:pPr>
      <w:r w:rsidRPr="00C900C7">
        <w:rPr>
          <w:rStyle w:val="b1"/>
          <w:rFonts w:ascii="Times New Roman" w:hAnsi="Times New Roman" w:cs="Times New Roman"/>
          <w:b w:val="0"/>
          <w:color w:val="auto"/>
          <w:szCs w:val="20"/>
        </w:rPr>
        <w:t>Элемент является обязательным.</w:t>
      </w:r>
    </w:p>
    <w:p w:rsidR="00082911" w:rsidRPr="00C900C7" w:rsidRDefault="00082911" w:rsidP="00082911">
      <w:pPr>
        <w:rPr>
          <w:rStyle w:val="b1"/>
          <w:rFonts w:ascii="Times New Roman" w:hAnsi="Times New Roman" w:cs="Times New Roman"/>
          <w:b w:val="0"/>
          <w:bCs w:val="0"/>
          <w:color w:val="auto"/>
        </w:rPr>
      </w:pPr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969"/>
        <w:gridCol w:w="1843"/>
        <w:gridCol w:w="850"/>
        <w:gridCol w:w="2038"/>
      </w:tblGrid>
      <w:tr w:rsidR="0087301F" w:rsidRPr="00C900C7" w:rsidTr="00AB238D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Имя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Тип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spec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Код специальности врача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AB238D">
            <w:pPr>
              <w:pStyle w:val="aff"/>
            </w:pPr>
            <w:r w:rsidRPr="00C900C7">
              <w:t>Согласно справочник</w:t>
            </w:r>
            <w:r w:rsidR="00AB238D" w:rsidRPr="00C900C7">
              <w:t>у</w:t>
            </w:r>
            <w:r w:rsidRPr="00C900C7">
              <w:t xml:space="preserve"> </w:t>
            </w:r>
            <w:r w:rsidR="00AB238D" w:rsidRPr="00C900C7">
              <w:t>специальностей</w:t>
            </w:r>
            <w:r w:rsidRPr="00C900C7">
              <w:t>.</w:t>
            </w:r>
          </w:p>
        </w:tc>
      </w:tr>
      <w:tr w:rsidR="0087301F" w:rsidRPr="00C900C7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t>work_start</w:t>
            </w:r>
            <w:proofErr w:type="spellEnd"/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Начало работы по данной специальности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t>order_s</w:t>
            </w:r>
            <w:proofErr w:type="spellEnd"/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Номер приказа начала работы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t>order_start</w:t>
            </w:r>
            <w:proofErr w:type="spellEnd"/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Дата приказа о начале работы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AB238D"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t>work_end</w:t>
            </w:r>
            <w:proofErr w:type="spellEnd"/>
          </w:p>
        </w:tc>
        <w:tc>
          <w:tcPr>
            <w:tcW w:w="3969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Окончание работы по данной специальности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AB23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t>order_n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Номер приказа окончания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AB23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order_end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Дата приказа на окончание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</w:tbl>
    <w:p w:rsidR="0009370C" w:rsidRPr="00C900C7" w:rsidRDefault="0009370C" w:rsidP="0009370C">
      <w:pPr>
        <w:tabs>
          <w:tab w:val="left" w:pos="3233"/>
        </w:tabs>
        <w:ind w:firstLine="0"/>
      </w:pPr>
      <w:r w:rsidRPr="00C900C7">
        <w:tab/>
      </w:r>
    </w:p>
    <w:p w:rsidR="00082911" w:rsidRPr="00C900C7" w:rsidRDefault="00082911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73" w:name="_Toc7019049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>лемент «</w:t>
      </w:r>
      <w:proofErr w:type="spellStart"/>
      <w:r w:rsidR="0009370C" w:rsidRPr="00C900C7">
        <w:rPr>
          <w:rStyle w:val="b1"/>
          <w:rFonts w:ascii="Times New Roman" w:hAnsi="Times New Roman" w:cs="Times New Roman"/>
          <w:b/>
          <w:color w:val="auto"/>
        </w:rPr>
        <w:t>expertise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C900C7">
        <w:rPr>
          <w:rStyle w:val="b1"/>
          <w:rFonts w:ascii="Times New Roman" w:hAnsi="Times New Roman" w:cs="Times New Roman"/>
          <w:b/>
          <w:color w:val="auto"/>
        </w:rPr>
        <w:t xml:space="preserve"> 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09370C" w:rsidRPr="00C900C7">
        <w:rPr>
          <w:rFonts w:ascii="Times New Roman" w:hAnsi="Times New Roman"/>
          <w:color w:val="auto"/>
        </w:rPr>
        <w:t xml:space="preserve"> 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>Акт проведенной экспертизы</w:t>
      </w:r>
      <w:r w:rsidR="00287193"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bookmarkEnd w:id="73"/>
    </w:p>
    <w:p w:rsidR="0009370C" w:rsidRPr="00C900C7" w:rsidRDefault="00DB7AAF" w:rsidP="00DB7AAF">
      <w:pPr>
        <w:rPr>
          <w:lang w:eastAsia="ar-SA"/>
        </w:rPr>
      </w:pPr>
      <w:r w:rsidRPr="00C900C7">
        <w:t xml:space="preserve">Входит в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expertises</w:t>
      </w:r>
      <w:proofErr w:type="spellEnd"/>
      <w:r w:rsidRPr="00C900C7">
        <w:t>»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Pr="00C900C7">
        <w:rPr>
          <w:lang w:eastAsia="ar-SA"/>
        </w:rPr>
        <w:t xml:space="preserve">Обязательный элемент. </w:t>
      </w:r>
      <w:r w:rsidR="00287193" w:rsidRPr="00C900C7">
        <w:rPr>
          <w:lang w:eastAsia="ar-SA"/>
        </w:rPr>
        <w:t xml:space="preserve">Элемент </w:t>
      </w:r>
      <w:r w:rsidR="00287193"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proofErr w:type="spellStart"/>
      <w:r w:rsidR="00287193" w:rsidRPr="00C900C7">
        <w:rPr>
          <w:rStyle w:val="b1"/>
          <w:rFonts w:ascii="Times New Roman" w:hAnsi="Times New Roman" w:cs="Times New Roman"/>
          <w:b w:val="0"/>
          <w:color w:val="auto"/>
        </w:rPr>
        <w:t>expertise</w:t>
      </w:r>
      <w:proofErr w:type="spellEnd"/>
      <w:r w:rsidR="00287193" w:rsidRPr="00C900C7">
        <w:rPr>
          <w:rStyle w:val="b1"/>
          <w:rFonts w:ascii="Times New Roman" w:hAnsi="Times New Roman" w:cs="Times New Roman"/>
          <w:b w:val="0"/>
          <w:color w:val="auto"/>
          <w:lang w:val="en-US"/>
        </w:rPr>
        <w:t>s</w:t>
      </w:r>
      <w:r w:rsidR="00287193" w:rsidRPr="00C900C7">
        <w:rPr>
          <w:rStyle w:val="b1"/>
          <w:rFonts w:ascii="Times New Roman" w:hAnsi="Times New Roman" w:cs="Times New Roman"/>
          <w:b w:val="0"/>
          <w:color w:val="auto"/>
        </w:rPr>
        <w:t xml:space="preserve">» </w:t>
      </w:r>
      <w:r w:rsidR="00287193" w:rsidRPr="00C900C7">
        <w:rPr>
          <w:lang w:eastAsia="ar-SA"/>
        </w:rPr>
        <w:t>является обязательным при формировании СМО ответа на требование.</w:t>
      </w:r>
    </w:p>
    <w:p w:rsidR="00082911" w:rsidRPr="00C900C7" w:rsidRDefault="00082911" w:rsidP="00082911">
      <w:r w:rsidRPr="00C900C7">
        <w:t>Атрибуты элемента: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3326"/>
        <w:gridCol w:w="1974"/>
        <w:gridCol w:w="777"/>
        <w:gridCol w:w="2695"/>
      </w:tblGrid>
      <w:tr w:rsidR="0087301F" w:rsidRPr="00C900C7" w:rsidTr="00964F75"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Имя</w:t>
            </w:r>
          </w:p>
        </w:tc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Назначение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Тип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number</w:t>
            </w:r>
            <w:proofErr w:type="spellEnd"/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Номер акта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До 10 символов.</w:t>
            </w:r>
          </w:p>
        </w:tc>
      </w:tr>
      <w:tr w:rsidR="0087301F" w:rsidRPr="00C900C7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date</w:t>
            </w:r>
            <w:proofErr w:type="spellEnd"/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Дата проведения экспертизы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t>number_p</w:t>
            </w:r>
            <w:proofErr w:type="spellEnd"/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t>Номер</w:t>
            </w:r>
            <w:proofErr w:type="spellEnd"/>
            <w:r w:rsidRPr="00C900C7">
              <w:rPr>
                <w:lang w:val="en-US"/>
              </w:rPr>
              <w:t xml:space="preserve"> </w:t>
            </w:r>
            <w:proofErr w:type="spellStart"/>
            <w:r w:rsidRPr="00C900C7">
              <w:rPr>
                <w:lang w:val="en-US"/>
              </w:rPr>
              <w:t>поручения</w:t>
            </w:r>
            <w:proofErr w:type="spellEnd"/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t>До</w:t>
            </w:r>
            <w:proofErr w:type="spellEnd"/>
            <w:r w:rsidRPr="00C900C7">
              <w:rPr>
                <w:lang w:val="en-US"/>
              </w:rPr>
              <w:t xml:space="preserve"> 10 </w:t>
            </w:r>
            <w:proofErr w:type="spellStart"/>
            <w:r w:rsidRPr="00C900C7">
              <w:rPr>
                <w:lang w:val="en-US"/>
              </w:rPr>
              <w:t>символов</w:t>
            </w:r>
            <w:proofErr w:type="spellEnd"/>
            <w:r w:rsidRPr="00C900C7">
              <w:rPr>
                <w:lang w:val="en-US"/>
              </w:rPr>
              <w:t>.</w:t>
            </w:r>
          </w:p>
        </w:tc>
      </w:tr>
      <w:tr w:rsidR="0087301F" w:rsidRPr="00C900C7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t>date_p</w:t>
            </w:r>
            <w:proofErr w:type="spellEnd"/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t>Дата</w:t>
            </w:r>
            <w:proofErr w:type="spellEnd"/>
            <w:r w:rsidRPr="00C900C7">
              <w:rPr>
                <w:lang w:val="en-US"/>
              </w:rPr>
              <w:t xml:space="preserve"> </w:t>
            </w:r>
            <w:proofErr w:type="spellStart"/>
            <w:r w:rsidRPr="00C900C7">
              <w:rPr>
                <w:lang w:val="en-US"/>
              </w:rPr>
              <w:t>поручения</w:t>
            </w:r>
            <w:proofErr w:type="spellEnd"/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964F75">
        <w:tc>
          <w:tcPr>
            <w:tcW w:w="1204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t>n_exp</w:t>
            </w:r>
            <w:proofErr w:type="spellEnd"/>
          </w:p>
        </w:tc>
        <w:tc>
          <w:tcPr>
            <w:tcW w:w="3326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Порядковый номер записи в акте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type_opl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Вид оказанной помощи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Возможные значения:</w:t>
            </w:r>
          </w:p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</w:t>
            </w:r>
            <w:r w:rsidRPr="00C900C7">
              <w:t xml:space="preserve"> –круглосуточный стационар,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D</w:t>
            </w:r>
            <w:r w:rsidRPr="00C900C7">
              <w:t xml:space="preserve"> – дневной стационар,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P</w:t>
            </w:r>
            <w:r w:rsidRPr="00C900C7">
              <w:t xml:space="preserve"> – амбулаторно-поликлинический прием,</w:t>
            </w:r>
          </w:p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lastRenderedPageBreak/>
              <w:t>F</w:t>
            </w:r>
            <w:r w:rsidRPr="00C900C7">
              <w:t xml:space="preserve"> – </w:t>
            </w:r>
            <w:proofErr w:type="gramStart"/>
            <w:r w:rsidRPr="00C900C7">
              <w:t>скорая</w:t>
            </w:r>
            <w:proofErr w:type="gramEnd"/>
            <w:r w:rsidRPr="00C900C7">
              <w:t xml:space="preserve"> медицинская помощь.</w:t>
            </w:r>
          </w:p>
        </w:tc>
      </w:tr>
      <w:tr w:rsidR="0087301F" w:rsidRPr="00C900C7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lastRenderedPageBreak/>
              <w:t>xkey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Уникальный идентификатор, генерируемый программным обеспечением МО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6E6A74" w:rsidP="00964F75">
            <w:pPr>
              <w:pStyle w:val="aff"/>
            </w:pPr>
            <w:r w:rsidRPr="00C900C7">
              <w:rPr>
                <w:lang w:val="en-US"/>
              </w:rPr>
              <w:t>GUID</w:t>
            </w:r>
            <w:r w:rsidRPr="00C900C7">
              <w:t xml:space="preserve">-записи. Маска для </w:t>
            </w:r>
            <w:proofErr w:type="gramStart"/>
            <w:r w:rsidRPr="00C900C7">
              <w:t>сгенерированного</w:t>
            </w:r>
            <w:proofErr w:type="gramEnd"/>
            <w:r w:rsidRPr="00C900C7">
              <w:t xml:space="preserve"> </w:t>
            </w:r>
            <w:r w:rsidRPr="00C900C7">
              <w:rPr>
                <w:lang w:val="en-US"/>
              </w:rPr>
              <w:t>GUID</w:t>
            </w:r>
            <w:r w:rsidRPr="00C900C7">
              <w:t xml:space="preserve"> «[0-9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]{8}\-[0-9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]{4}\-[0-9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]{4}\-[0-9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]{4}\-[0-9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]{12}».</w:t>
            </w:r>
          </w:p>
        </w:tc>
      </w:tr>
      <w:tr w:rsidR="0087301F" w:rsidRPr="00C900C7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x_key2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 xml:space="preserve">Уникальный </w:t>
            </w:r>
            <w:proofErr w:type="spellStart"/>
            <w:r w:rsidRPr="00C900C7">
              <w:t>идентефикатор</w:t>
            </w:r>
            <w:proofErr w:type="spellEnd"/>
            <w:r w:rsidRPr="00C900C7">
              <w:t xml:space="preserve"> персонального счета в БД СМО (тот же самый, что был подан по данному персональному счету при проведении МЭК)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6E6A74" w:rsidP="00964F75">
            <w:pPr>
              <w:pStyle w:val="aff"/>
            </w:pPr>
            <w:r w:rsidRPr="00C900C7">
              <w:rPr>
                <w:lang w:val="en-US"/>
              </w:rPr>
              <w:t>GUID</w:t>
            </w:r>
            <w:r w:rsidRPr="00C900C7">
              <w:t xml:space="preserve">-записи. Маска для </w:t>
            </w:r>
            <w:proofErr w:type="gramStart"/>
            <w:r w:rsidRPr="00C900C7">
              <w:t>сгенерированного</w:t>
            </w:r>
            <w:proofErr w:type="gramEnd"/>
            <w:r w:rsidRPr="00C900C7">
              <w:t xml:space="preserve"> </w:t>
            </w:r>
            <w:r w:rsidRPr="00C900C7">
              <w:rPr>
                <w:lang w:val="en-US"/>
              </w:rPr>
              <w:t>GUID</w:t>
            </w:r>
            <w:r w:rsidRPr="00C900C7">
              <w:t xml:space="preserve"> «[0-9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]{8}\-[0-9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]{4}\-[0-9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]{4}\-[0-9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]{4}\-[0-9</w:t>
            </w:r>
            <w:r w:rsidRPr="00C900C7">
              <w:rPr>
                <w:lang w:val="en-US"/>
              </w:rPr>
              <w:t>A</w:t>
            </w:r>
            <w:r w:rsidRPr="00C900C7">
              <w:t>-</w:t>
            </w:r>
            <w:proofErr w:type="spellStart"/>
            <w:r w:rsidRPr="00C900C7">
              <w:rPr>
                <w:lang w:val="en-US"/>
              </w:rPr>
              <w:t>Fa</w:t>
            </w:r>
            <w:proofErr w:type="spellEnd"/>
            <w:r w:rsidRPr="00C900C7">
              <w:t>-</w:t>
            </w:r>
            <w:r w:rsidRPr="00C900C7">
              <w:rPr>
                <w:lang w:val="en-US"/>
              </w:rPr>
              <w:t>f</w:t>
            </w:r>
            <w:r w:rsidRPr="00C900C7">
              <w:t>]{12}».</w:t>
            </w:r>
          </w:p>
        </w:tc>
      </w:tr>
      <w:tr w:rsidR="0087301F" w:rsidRPr="00C900C7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ref_occ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 xml:space="preserve">Повод обращения.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  <w:rPr>
                <w:sz w:val="20"/>
                <w:szCs w:val="20"/>
              </w:rPr>
            </w:pPr>
          </w:p>
        </w:tc>
      </w:tr>
      <w:tr w:rsidR="0087301F" w:rsidRPr="00C900C7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type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 xml:space="preserve">Вид экспертизы.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 xml:space="preserve">Допустимые значения: </w:t>
            </w:r>
          </w:p>
          <w:p w:rsidR="0009370C" w:rsidRPr="00C900C7" w:rsidRDefault="00176087" w:rsidP="00964F75">
            <w:pPr>
              <w:pStyle w:val="aff"/>
            </w:pPr>
            <w:r w:rsidRPr="00C900C7">
              <w:t>1-</w:t>
            </w:r>
            <w:r w:rsidR="0009370C" w:rsidRPr="00C900C7">
              <w:t xml:space="preserve">ПМЭЭ;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2-ЦМЭЭ;</w:t>
            </w:r>
          </w:p>
          <w:p w:rsidR="0009370C" w:rsidRPr="00C900C7" w:rsidRDefault="00176087" w:rsidP="00964F75">
            <w:pPr>
              <w:pStyle w:val="aff"/>
            </w:pPr>
            <w:r w:rsidRPr="00C900C7">
              <w:t>3-</w:t>
            </w:r>
            <w:r w:rsidR="0009370C" w:rsidRPr="00C900C7">
              <w:t>ТМЭЭ</w:t>
            </w:r>
          </w:p>
          <w:p w:rsidR="0009370C" w:rsidRPr="00C900C7" w:rsidRDefault="00176087" w:rsidP="00964F75">
            <w:pPr>
              <w:pStyle w:val="aff"/>
            </w:pPr>
            <w:r w:rsidRPr="00C900C7">
              <w:t>4-</w:t>
            </w:r>
            <w:r w:rsidR="0009370C" w:rsidRPr="00C900C7">
              <w:t xml:space="preserve">ПЭКМП,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5-ЦЭКМП</w:t>
            </w:r>
          </w:p>
          <w:p w:rsidR="0009370C" w:rsidRPr="00C900C7" w:rsidRDefault="00176087" w:rsidP="00964F75">
            <w:pPr>
              <w:pStyle w:val="aff"/>
            </w:pPr>
            <w:r w:rsidRPr="00C900C7">
              <w:t>6-</w:t>
            </w:r>
            <w:r w:rsidR="0009370C" w:rsidRPr="00C900C7">
              <w:t>ТЭКМП</w:t>
            </w:r>
          </w:p>
        </w:tc>
      </w:tr>
      <w:tr w:rsidR="0087301F" w:rsidRPr="00C900C7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n_card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Номер амбулаторной карты (истории болезни) пациента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8E6492" w:rsidP="00D51B9F">
            <w:pPr>
              <w:pStyle w:val="aff"/>
            </w:pPr>
            <w:r w:rsidRPr="00C900C7">
              <w:t>До 256 символов.</w:t>
            </w:r>
            <w:r w:rsidR="003C1DD9" w:rsidRPr="00C900C7">
              <w:t xml:space="preserve"> Номер направления для услуг ЦКДЛ.</w:t>
            </w:r>
          </w:p>
        </w:tc>
      </w:tr>
      <w:tr w:rsidR="0087301F" w:rsidRPr="00C900C7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fio_d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Фамилия, Имя, Отчество лечащего врача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100 символов</w:t>
            </w:r>
          </w:p>
        </w:tc>
      </w:tr>
      <w:tr w:rsidR="0087301F" w:rsidRPr="00C900C7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6E6A74" w:rsidP="00964F75">
            <w:pPr>
              <w:pStyle w:val="aff"/>
            </w:pPr>
            <w:proofErr w:type="spellStart"/>
            <w:r w:rsidRPr="00C900C7">
              <w:t>p</w:t>
            </w:r>
            <w:r w:rsidR="0009370C" w:rsidRPr="00C900C7">
              <w:t>ercent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Процент снижения оплаты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process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Этапы лечебно-диагностического процесса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defect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Выявленные дефекты медицинской помощи</w:t>
            </w:r>
          </w:p>
          <w:p w:rsidR="0009370C" w:rsidRPr="00C900C7" w:rsidRDefault="0009370C" w:rsidP="00964F75">
            <w:pPr>
              <w:pStyle w:val="aff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final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Заключение эксперта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f</w:t>
            </w:r>
            <w:proofErr w:type="spellStart"/>
            <w:r w:rsidRPr="00C900C7">
              <w:t>inal</w:t>
            </w:r>
            <w:proofErr w:type="spellEnd"/>
            <w:r w:rsidRPr="00C900C7">
              <w:rPr>
                <w:lang w:val="en-US"/>
              </w:rPr>
              <w:t>_rec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f</w:t>
            </w:r>
            <w:proofErr w:type="spellStart"/>
            <w:r w:rsidRPr="00C900C7">
              <w:t>inal</w:t>
            </w:r>
            <w:proofErr w:type="spellEnd"/>
            <w:r w:rsidRPr="00C900C7">
              <w:rPr>
                <w:lang w:val="en-US"/>
              </w:rPr>
              <w:t>_rec</w:t>
            </w:r>
            <w:r w:rsidRPr="00C900C7">
              <w:t>_</w:t>
            </w:r>
            <w:r w:rsidRPr="00C900C7">
              <w:rPr>
                <w:lang w:val="en-US"/>
              </w:rPr>
              <w:t>n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Неоплачиваемых</w:t>
            </w:r>
            <w:r w:rsidR="006E6A74" w:rsidRPr="00C90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 xml:space="preserve">(койко-дней, </w:t>
            </w:r>
            <w:proofErr w:type="spellStart"/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пациенто</w:t>
            </w:r>
            <w:proofErr w:type="spellEnd"/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-дней, посещений)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</w:tbl>
    <w:p w:rsidR="0009370C" w:rsidRPr="00C900C7" w:rsidRDefault="00082911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4" w:name="_Toc7019050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 «</w:t>
      </w:r>
      <w:proofErr w:type="spellStart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ps_elem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 –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Сумм</w:t>
      </w:r>
      <w:r w:rsidR="00806A04" w:rsidRPr="00C900C7">
        <w:rPr>
          <w:rStyle w:val="b1"/>
          <w:rFonts w:ascii="Times New Roman" w:hAnsi="Times New Roman" w:cs="Times New Roman"/>
          <w:b/>
          <w:bCs/>
          <w:color w:val="auto"/>
        </w:rPr>
        <w:t>ы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по элемент</w:t>
      </w:r>
      <w:r w:rsidR="00806A04" w:rsidRPr="00C900C7">
        <w:rPr>
          <w:rStyle w:val="b1"/>
          <w:rFonts w:ascii="Times New Roman" w:hAnsi="Times New Roman" w:cs="Times New Roman"/>
          <w:b/>
          <w:bCs/>
          <w:color w:val="auto"/>
        </w:rPr>
        <w:t>ам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персонального счета подвергшегося экспертизе</w:t>
      </w:r>
      <w:bookmarkEnd w:id="74"/>
    </w:p>
    <w:p w:rsidR="0009370C" w:rsidRPr="00C900C7" w:rsidRDefault="00DB7AAF" w:rsidP="0009370C">
      <w:pPr>
        <w:keepNext/>
        <w:rPr>
          <w:rStyle w:val="b1"/>
          <w:rFonts w:ascii="Times New Roman" w:hAnsi="Times New Roman" w:cs="Times New Roman"/>
          <w:b w:val="0"/>
          <w:color w:val="auto"/>
          <w:szCs w:val="20"/>
        </w:rPr>
      </w:pPr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r w:rsidRPr="00C900C7">
        <w:rPr>
          <w:rStyle w:val="b1"/>
          <w:rFonts w:ascii="Times New Roman" w:hAnsi="Times New Roman" w:cs="Times New Roman"/>
          <w:b w:val="0"/>
          <w:color w:val="auto"/>
          <w:lang w:val="en-US"/>
        </w:rPr>
        <w:t>expertise</w:t>
      </w:r>
      <w:r w:rsidRPr="00C900C7">
        <w:rPr>
          <w:lang w:val="en-US"/>
        </w:rPr>
        <w:t xml:space="preserve">» -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color w:val="auto"/>
          <w:lang w:val="en-US"/>
        </w:rPr>
        <w:t>ps_sum</w:t>
      </w:r>
      <w:proofErr w:type="spellEnd"/>
      <w:r w:rsidRPr="00C900C7">
        <w:rPr>
          <w:lang w:val="en-US"/>
        </w:rPr>
        <w:t>»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. </w:t>
      </w:r>
      <w:r w:rsidR="0009370C" w:rsidRPr="00C900C7">
        <w:rPr>
          <w:rStyle w:val="b1"/>
          <w:rFonts w:ascii="Times New Roman" w:hAnsi="Times New Roman" w:cs="Times New Roman"/>
          <w:b w:val="0"/>
          <w:color w:val="auto"/>
          <w:szCs w:val="20"/>
        </w:rPr>
        <w:t>Элемент является обязательным.</w:t>
      </w:r>
    </w:p>
    <w:p w:rsidR="00082911" w:rsidRPr="00C900C7" w:rsidRDefault="00082911" w:rsidP="00082911">
      <w:pPr>
        <w:rPr>
          <w:rStyle w:val="b1"/>
          <w:rFonts w:ascii="Times New Roman" w:hAnsi="Times New Roman" w:cs="Times New Roman"/>
          <w:b w:val="0"/>
          <w:bCs w:val="0"/>
          <w:color w:val="auto"/>
        </w:rPr>
      </w:pPr>
      <w:r w:rsidRPr="00C900C7">
        <w:t>Атрибуты элемента: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057"/>
        <w:gridCol w:w="2918"/>
        <w:gridCol w:w="870"/>
        <w:gridCol w:w="2168"/>
      </w:tblGrid>
      <w:tr w:rsidR="0087301F" w:rsidRPr="00C900C7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lastRenderedPageBreak/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type_acc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 xml:space="preserve">Тип  элемента счета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  <w:jc w:val="center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Из справочника типов цен</w:t>
            </w:r>
          </w:p>
        </w:tc>
      </w:tr>
      <w:tr w:rsidR="0087301F" w:rsidRPr="00C900C7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suml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Сумма</w:t>
            </w:r>
            <w:r w:rsidR="006E6A74" w:rsidRPr="00C900C7">
              <w:t>,</w:t>
            </w:r>
            <w:r w:rsidRPr="00C900C7">
              <w:t xml:space="preserve"> предъявленная МО к оплате по элементу персонального счета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  <w:jc w:val="center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До 12 символов. 2 десятичных знака.</w:t>
            </w:r>
          </w:p>
        </w:tc>
      </w:tr>
      <w:tr w:rsidR="0087301F" w:rsidRPr="00C900C7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sum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Сумма удержания по проведенной экспертизе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Условно обязательный. Заполняется в случае наличия удержаний.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  <w:jc w:val="center"/>
            </w:pPr>
            <w:r w:rsidRPr="00C900C7">
              <w:rPr>
                <w:lang w:val="en-US"/>
              </w:rPr>
              <w:t>decimal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До 12 символов. 2 десятичных знака.</w:t>
            </w:r>
          </w:p>
        </w:tc>
      </w:tr>
    </w:tbl>
    <w:p w:rsidR="0009370C" w:rsidRPr="00C900C7" w:rsidRDefault="00460B54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5" w:name="_Toc7019051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proofErr w:type="spellStart"/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>defect</w:t>
      </w:r>
      <w:proofErr w:type="spellEnd"/>
      <w:r w:rsidR="00082911"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082911" w:rsidRPr="00C900C7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Код выявленного дефекта</w:t>
      </w:r>
      <w:bookmarkEnd w:id="75"/>
    </w:p>
    <w:p w:rsidR="0009370C" w:rsidRPr="00C900C7" w:rsidRDefault="00DB7AAF" w:rsidP="0009370C">
      <w:pPr>
        <w:keepNext/>
        <w:rPr>
          <w:bCs/>
        </w:rPr>
      </w:pPr>
      <w:r w:rsidRPr="00C900C7">
        <w:t xml:space="preserve">Входит в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color w:val="auto"/>
        </w:rPr>
        <w:t>expertise</w:t>
      </w:r>
      <w:proofErr w:type="spellEnd"/>
      <w:r w:rsidRPr="00C900C7">
        <w:t xml:space="preserve">» -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C900C7">
        <w:rPr>
          <w:rStyle w:val="b1"/>
          <w:rFonts w:ascii="Times New Roman" w:hAnsi="Times New Roman" w:cs="Times New Roman"/>
          <w:b w:val="0"/>
          <w:color w:val="auto"/>
          <w:lang w:val="en-US"/>
        </w:rPr>
        <w:t>defects</w:t>
      </w:r>
      <w:r w:rsidRPr="00C900C7">
        <w:t>»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="0009370C" w:rsidRPr="00C900C7">
        <w:rPr>
          <w:bCs/>
        </w:rPr>
        <w:t>Элемент является условно обязательным. Заполняется в случае наличия удержаний.</w:t>
      </w:r>
    </w:p>
    <w:p w:rsidR="00082911" w:rsidRPr="00C900C7" w:rsidRDefault="00082911" w:rsidP="00082911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98"/>
        <w:gridCol w:w="3808"/>
        <w:gridCol w:w="1781"/>
        <w:gridCol w:w="777"/>
        <w:gridCol w:w="2512"/>
      </w:tblGrid>
      <w:tr w:rsidR="0087301F" w:rsidRPr="00C900C7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code_type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Тип кода дефекта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  <w:jc w:val="center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 xml:space="preserve">Значения: 1- </w:t>
            </w:r>
            <w:proofErr w:type="gramStart"/>
            <w:r w:rsidRPr="00C900C7">
              <w:t>основной</w:t>
            </w:r>
            <w:proofErr w:type="gramEnd"/>
            <w:r w:rsidRPr="00C900C7">
              <w:t>, 2- сопутствующий.</w:t>
            </w:r>
          </w:p>
        </w:tc>
      </w:tr>
      <w:tr w:rsidR="0087301F" w:rsidRPr="00C900C7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code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6E6A74">
            <w:pPr>
              <w:pStyle w:val="aff"/>
            </w:pPr>
            <w:r w:rsidRPr="00C900C7">
              <w:t>Код дефекта согласно справочник</w:t>
            </w:r>
            <w:r w:rsidR="006E6A74" w:rsidRPr="00C900C7">
              <w:t>у</w:t>
            </w:r>
            <w:r w:rsidRPr="00C900C7">
              <w:t xml:space="preserve"> "Перечень оснований для отказа в оплате медицинской помощи"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  <w:jc w:val="center"/>
              <w:rPr>
                <w:lang w:val="en-US"/>
              </w:rPr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Из справочника дефектов</w:t>
            </w:r>
          </w:p>
        </w:tc>
      </w:tr>
    </w:tbl>
    <w:p w:rsidR="0009370C" w:rsidRPr="00C900C7" w:rsidRDefault="0009370C" w:rsidP="0009370C">
      <w:pPr>
        <w:rPr>
          <w:lang w:eastAsia="ar-SA"/>
        </w:rPr>
      </w:pPr>
    </w:p>
    <w:p w:rsidR="0009370C" w:rsidRPr="00C900C7" w:rsidRDefault="00082911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6" w:name="_Toc7019052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proofErr w:type="spellStart"/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>diagnose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Выявленные заболевания</w:t>
      </w:r>
      <w:bookmarkEnd w:id="76"/>
    </w:p>
    <w:p w:rsidR="0009370C" w:rsidRPr="00C900C7" w:rsidRDefault="00DB7AAF" w:rsidP="0009370C">
      <w:pPr>
        <w:keepNext/>
        <w:rPr>
          <w:rStyle w:val="b1"/>
          <w:rFonts w:ascii="Times New Roman" w:hAnsi="Times New Roman" w:cs="Times New Roman"/>
          <w:b w:val="0"/>
          <w:color w:val="auto"/>
          <w:szCs w:val="20"/>
        </w:rPr>
      </w:pPr>
      <w:r w:rsidRPr="00C900C7">
        <w:t xml:space="preserve">Входит в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color w:val="auto"/>
        </w:rPr>
        <w:t>expertise</w:t>
      </w:r>
      <w:proofErr w:type="spellEnd"/>
      <w:r w:rsidRPr="00C900C7">
        <w:t xml:space="preserve">» -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C900C7">
        <w:rPr>
          <w:rStyle w:val="b1"/>
          <w:rFonts w:ascii="Times New Roman" w:hAnsi="Times New Roman" w:cs="Times New Roman"/>
          <w:b w:val="0"/>
          <w:color w:val="auto"/>
          <w:lang w:val="en-US"/>
        </w:rPr>
        <w:t>diagnoses</w:t>
      </w:r>
      <w:r w:rsidRPr="00C900C7">
        <w:t>»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="0009370C" w:rsidRPr="00C900C7">
        <w:rPr>
          <w:rStyle w:val="b1"/>
          <w:rFonts w:ascii="Times New Roman" w:hAnsi="Times New Roman" w:cs="Times New Roman"/>
          <w:b w:val="0"/>
          <w:color w:val="auto"/>
          <w:szCs w:val="20"/>
        </w:rPr>
        <w:t>Элемент является обязательным.</w:t>
      </w:r>
    </w:p>
    <w:p w:rsidR="00082911" w:rsidRPr="00C900C7" w:rsidRDefault="00082911" w:rsidP="00082911">
      <w:pPr>
        <w:rPr>
          <w:rStyle w:val="b1"/>
          <w:rFonts w:ascii="Times New Roman" w:hAnsi="Times New Roman" w:cs="Times New Roman"/>
          <w:b w:val="0"/>
          <w:bCs w:val="0"/>
          <w:color w:val="auto"/>
        </w:rPr>
      </w:pPr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0"/>
        <w:gridCol w:w="3609"/>
        <w:gridCol w:w="1975"/>
        <w:gridCol w:w="657"/>
        <w:gridCol w:w="2705"/>
      </w:tblGrid>
      <w:tr w:rsidR="0087301F" w:rsidRPr="00C900C7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type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 xml:space="preserve">Тип рассматриваемого диагноза, </w:t>
            </w:r>
            <w:proofErr w:type="spellStart"/>
            <w:r w:rsidRPr="00C900C7">
              <w:t>предъявленого</w:t>
            </w:r>
            <w:proofErr w:type="spellEnd"/>
            <w:r w:rsidRPr="00C900C7">
              <w:t xml:space="preserve"> в персональном счете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Из справочника типов диагнозов</w:t>
            </w:r>
          </w:p>
        </w:tc>
      </w:tr>
      <w:tr w:rsidR="0087301F" w:rsidRPr="00C900C7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mkb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Код по МКБ-Х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  <w:jc w:val="center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Из справочника МКБ-Х</w:t>
            </w:r>
          </w:p>
        </w:tc>
      </w:tr>
      <w:tr w:rsidR="0087301F" w:rsidRPr="00C900C7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mkb_o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Признак наличия описания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 xml:space="preserve">Принимаемые значения: 0-не выставлялся,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1-полная, 2-неполная</w:t>
            </w:r>
          </w:p>
        </w:tc>
      </w:tr>
      <w:tr w:rsidR="0087301F" w:rsidRPr="00C900C7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mkb_v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Признак наличия содержания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 xml:space="preserve">Принимаемые значения: 0-не выставлялся,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 xml:space="preserve">1-правильный,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2-неправльный</w:t>
            </w:r>
          </w:p>
        </w:tc>
      </w:tr>
      <w:tr w:rsidR="0087301F" w:rsidRPr="00C900C7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mkb_t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Признак своевременности времени постановки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 xml:space="preserve">Принимаемые значения: 0-не выставлялся,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 xml:space="preserve">1-своевременно,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 xml:space="preserve">2-несвоевременно по объективным причинам,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lastRenderedPageBreak/>
              <w:t>3-несвоевременно</w:t>
            </w:r>
          </w:p>
        </w:tc>
      </w:tr>
      <w:tr w:rsidR="0087301F" w:rsidRPr="00C900C7" w:rsidTr="00287193"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lastRenderedPageBreak/>
              <w:t>diagn_err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Обоснование негативных последствий ошибок в диагнозе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C900C7" w:rsidRDefault="0009370C" w:rsidP="00964F75">
            <w:pPr>
              <w:pStyle w:val="aff"/>
              <w:jc w:val="center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2871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C900C7" w:rsidRDefault="00287193" w:rsidP="00287193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t_diagn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C900C7" w:rsidRDefault="00287193" w:rsidP="00964F75">
            <w:pPr>
              <w:pStyle w:val="aff"/>
            </w:pPr>
            <w:r w:rsidRPr="00C900C7">
              <w:t>Тестовое описание диагноза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C900C7" w:rsidRDefault="00287193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C900C7" w:rsidRDefault="00287193" w:rsidP="00964F75">
            <w:pPr>
              <w:pStyle w:val="aff"/>
              <w:jc w:val="center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C900C7" w:rsidRDefault="00287193" w:rsidP="00964F75">
            <w:pPr>
              <w:pStyle w:val="aff"/>
            </w:pPr>
          </w:p>
        </w:tc>
      </w:tr>
    </w:tbl>
    <w:p w:rsidR="0009370C" w:rsidRPr="00C900C7" w:rsidRDefault="0009370C" w:rsidP="0009370C">
      <w:pPr>
        <w:rPr>
          <w:lang w:eastAsia="ar-SA"/>
        </w:rPr>
      </w:pPr>
    </w:p>
    <w:p w:rsidR="0009370C" w:rsidRPr="00C900C7" w:rsidRDefault="00082911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7" w:name="_Toc7019053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 «</w:t>
      </w:r>
      <w:proofErr w:type="spellStart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expert</w:t>
      </w:r>
      <w:proofErr w:type="spellEnd"/>
      <w:r w:rsidR="00287193"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– Сведения об эксперте</w:t>
      </w:r>
      <w:bookmarkEnd w:id="77"/>
    </w:p>
    <w:p w:rsidR="0009370C" w:rsidRPr="00C900C7" w:rsidRDefault="00DB7AAF" w:rsidP="0009370C">
      <w:pPr>
        <w:keepNext/>
        <w:rPr>
          <w:bCs/>
        </w:rPr>
      </w:pPr>
      <w:r w:rsidRPr="00C900C7">
        <w:t xml:space="preserve">Входит в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color w:val="auto"/>
        </w:rPr>
        <w:t>expertise</w:t>
      </w:r>
      <w:proofErr w:type="spellEnd"/>
      <w:r w:rsidRPr="00C900C7">
        <w:t xml:space="preserve">» -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C900C7">
        <w:rPr>
          <w:rStyle w:val="b1"/>
          <w:rFonts w:ascii="Times New Roman" w:hAnsi="Times New Roman" w:cs="Times New Roman"/>
          <w:b w:val="0"/>
          <w:color w:val="auto"/>
          <w:lang w:val="en-US"/>
        </w:rPr>
        <w:t>experts</w:t>
      </w:r>
      <w:r w:rsidRPr="00C900C7">
        <w:t>»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="0009370C" w:rsidRPr="00C900C7">
        <w:rPr>
          <w:bCs/>
        </w:rPr>
        <w:t xml:space="preserve">Элемент является </w:t>
      </w:r>
      <w:r w:rsidR="004E4AA8" w:rsidRPr="00C900C7">
        <w:rPr>
          <w:bCs/>
        </w:rPr>
        <w:t>необязательным</w:t>
      </w:r>
      <w:r w:rsidR="0009370C" w:rsidRPr="00C900C7">
        <w:rPr>
          <w:bCs/>
        </w:rPr>
        <w:t xml:space="preserve">. </w:t>
      </w:r>
    </w:p>
    <w:p w:rsidR="00082911" w:rsidRPr="00C900C7" w:rsidRDefault="00082911" w:rsidP="00082911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43"/>
        <w:gridCol w:w="3419"/>
        <w:gridCol w:w="1965"/>
        <w:gridCol w:w="657"/>
        <w:gridCol w:w="2692"/>
      </w:tblGrid>
      <w:tr w:rsidR="0087301F" w:rsidRPr="00C900C7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type_expert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Тип роли эксперта при проведении экспертизы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  <w:jc w:val="center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int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7193" w:rsidRPr="00C900C7" w:rsidRDefault="0009370C" w:rsidP="00964F75">
            <w:pPr>
              <w:pStyle w:val="aff"/>
            </w:pPr>
            <w:r w:rsidRPr="00C900C7">
              <w:t xml:space="preserve">Принимаемые значения: </w:t>
            </w:r>
          </w:p>
          <w:p w:rsidR="00287193" w:rsidRPr="00C900C7" w:rsidRDefault="0009370C" w:rsidP="00964F75">
            <w:pPr>
              <w:pStyle w:val="aff"/>
            </w:pPr>
            <w:r w:rsidRPr="00C900C7">
              <w:t xml:space="preserve">1-основной;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2 -вспомогательный</w:t>
            </w:r>
          </w:p>
        </w:tc>
      </w:tr>
      <w:tr w:rsidR="0087301F" w:rsidRPr="00C900C7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snils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СНИЛС эксперта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14 символов. Формат: XXX-XXX-XXX XX.</w:t>
            </w:r>
          </w:p>
        </w:tc>
      </w:tr>
      <w:tr w:rsidR="0087301F" w:rsidRPr="00C900C7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fio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ФИО эксперта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287193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expert_n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Уникальный номер эксперта качества Территориального регистра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C900C7" w:rsidRDefault="0009370C" w:rsidP="00964F75">
            <w:pPr>
              <w:pStyle w:val="aff"/>
            </w:pPr>
          </w:p>
        </w:tc>
      </w:tr>
    </w:tbl>
    <w:p w:rsidR="0009370C" w:rsidRPr="00C900C7" w:rsidRDefault="00082911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8" w:name="_Toc7019054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proofErr w:type="spellStart"/>
      <w:r w:rsidR="0009370C" w:rsidRPr="00C900C7">
        <w:rPr>
          <w:rStyle w:val="b1"/>
          <w:rFonts w:ascii="Times New Roman" w:hAnsi="Times New Roman" w:cs="Times New Roman"/>
          <w:b/>
          <w:color w:val="auto"/>
        </w:rPr>
        <w:t>treatment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C900C7">
        <w:rPr>
          <w:rStyle w:val="b1"/>
          <w:rFonts w:ascii="Times New Roman" w:hAnsi="Times New Roman" w:cs="Times New Roman"/>
          <w:b/>
          <w:color w:val="auto"/>
        </w:rPr>
        <w:t xml:space="preserve"> </w:t>
      </w:r>
      <w:r w:rsidR="00E06A01" w:rsidRPr="00C900C7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09370C" w:rsidRPr="00C900C7">
        <w:rPr>
          <w:rFonts w:ascii="Times New Roman" w:hAnsi="Times New Roman"/>
          <w:color w:val="auto"/>
        </w:rPr>
        <w:t xml:space="preserve"> </w:t>
      </w:r>
      <w:r w:rsidR="0009370C" w:rsidRPr="00C900C7">
        <w:rPr>
          <w:rStyle w:val="b1"/>
          <w:rFonts w:ascii="Times New Roman" w:hAnsi="Times New Roman" w:cs="Times New Roman"/>
          <w:b/>
          <w:bCs/>
          <w:color w:val="auto"/>
        </w:rPr>
        <w:t>Признаки</w:t>
      </w:r>
      <w:bookmarkEnd w:id="78"/>
    </w:p>
    <w:p w:rsidR="0009370C" w:rsidRPr="00C900C7" w:rsidRDefault="00DB7AAF" w:rsidP="0009370C">
      <w:pPr>
        <w:keepNext/>
        <w:rPr>
          <w:bCs/>
        </w:rPr>
      </w:pPr>
      <w:r w:rsidRPr="00C900C7">
        <w:t xml:space="preserve">Входит в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color w:val="auto"/>
        </w:rPr>
        <w:t>expertise</w:t>
      </w:r>
      <w:proofErr w:type="spellEnd"/>
      <w:r w:rsidRPr="00C900C7">
        <w:t xml:space="preserve">» -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C900C7">
        <w:rPr>
          <w:rStyle w:val="b1"/>
          <w:rFonts w:ascii="Times New Roman" w:hAnsi="Times New Roman" w:cs="Times New Roman"/>
          <w:b w:val="0"/>
          <w:color w:val="auto"/>
          <w:lang w:val="en-US"/>
        </w:rPr>
        <w:t>treatments</w:t>
      </w:r>
      <w:r w:rsidRPr="00C900C7">
        <w:t>»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="0009370C" w:rsidRPr="00C900C7">
        <w:rPr>
          <w:bCs/>
        </w:rPr>
        <w:t xml:space="preserve">Элемент является </w:t>
      </w:r>
      <w:r w:rsidR="004E4AA8" w:rsidRPr="00C900C7">
        <w:rPr>
          <w:bCs/>
        </w:rPr>
        <w:t>необязательным</w:t>
      </w:r>
      <w:r w:rsidR="0009370C" w:rsidRPr="00C900C7">
        <w:rPr>
          <w:bCs/>
        </w:rPr>
        <w:t xml:space="preserve">. </w:t>
      </w:r>
    </w:p>
    <w:p w:rsidR="00082911" w:rsidRPr="00C900C7" w:rsidRDefault="00082911" w:rsidP="00082911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7"/>
        <w:gridCol w:w="3159"/>
        <w:gridCol w:w="1843"/>
        <w:gridCol w:w="709"/>
        <w:gridCol w:w="2888"/>
      </w:tblGrid>
      <w:tr w:rsidR="0087301F" w:rsidRPr="00C900C7" w:rsidTr="002A0068">
        <w:tc>
          <w:tcPr>
            <w:tcW w:w="0" w:type="auto"/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Имя</w:t>
            </w:r>
          </w:p>
        </w:tc>
        <w:tc>
          <w:tcPr>
            <w:tcW w:w="3159" w:type="dxa"/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Назначение</w:t>
            </w:r>
          </w:p>
        </w:tc>
        <w:tc>
          <w:tcPr>
            <w:tcW w:w="1843" w:type="dxa"/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709" w:type="dxa"/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Тип</w:t>
            </w:r>
          </w:p>
        </w:tc>
        <w:tc>
          <w:tcPr>
            <w:tcW w:w="2888" w:type="dxa"/>
            <w:vAlign w:val="center"/>
          </w:tcPr>
          <w:p w:rsidR="0009370C" w:rsidRPr="00C900C7" w:rsidRDefault="0009370C" w:rsidP="00964F75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r w:rsidRPr="00C900C7">
              <w:t>divname2</w:t>
            </w:r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aff"/>
            </w:pPr>
            <w:r w:rsidRPr="00C900C7">
              <w:t>Место оказания помощи (Наименование подразделения)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888" w:type="dxa"/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r w:rsidRPr="00C900C7">
              <w:t>divname2adr</w:t>
            </w:r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aff"/>
            </w:pPr>
            <w:r w:rsidRPr="00C900C7">
              <w:t>Место оказания помощи (адрес подразделения)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888" w:type="dxa"/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t>dop_doc</w:t>
            </w:r>
            <w:proofErr w:type="spellEnd"/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aff"/>
            </w:pPr>
            <w:r w:rsidRPr="00C900C7">
              <w:t>Дополнительно проверенная учётно-отчётная документация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888" w:type="dxa"/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inf_sbor</w:t>
            </w:r>
            <w:proofErr w:type="spellEnd"/>
            <w:r w:rsidRPr="00C900C7">
              <w:t>_</w:t>
            </w:r>
            <w:r w:rsidRPr="00C900C7">
              <w:rPr>
                <w:lang w:val="en-US"/>
              </w:rPr>
              <w:t>r</w:t>
            </w:r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Сбор информации: расспрос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2888" w:type="dxa"/>
          </w:tcPr>
          <w:p w:rsidR="002A0068" w:rsidRPr="00C900C7" w:rsidRDefault="002A0068" w:rsidP="00964F75">
            <w:pPr>
              <w:pStyle w:val="aff"/>
            </w:pPr>
            <w:r w:rsidRPr="00C900C7">
              <w:t>Принимаемые значения:</w:t>
            </w:r>
          </w:p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0-</w:t>
            </w:r>
            <w:r w:rsidRPr="00C900C7">
              <w:t>нет, 1-да</w:t>
            </w: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inf_sbor</w:t>
            </w:r>
            <w:proofErr w:type="spellEnd"/>
            <w:r w:rsidRPr="00C900C7">
              <w:t>_</w:t>
            </w:r>
            <w:r w:rsidRPr="00C900C7">
              <w:rPr>
                <w:lang w:val="en-US"/>
              </w:rPr>
              <w:t>f</w:t>
            </w:r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Физикальное</w:t>
            </w:r>
            <w:proofErr w:type="spellEnd"/>
            <w:r w:rsidRPr="00C900C7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обследование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2888" w:type="dxa"/>
          </w:tcPr>
          <w:p w:rsidR="002A0068" w:rsidRPr="00C900C7" w:rsidRDefault="0009370C" w:rsidP="00964F75">
            <w:pPr>
              <w:pStyle w:val="aff"/>
            </w:pPr>
            <w:r w:rsidRPr="00C900C7">
              <w:t xml:space="preserve">Принимаемые </w:t>
            </w:r>
            <w:r w:rsidR="002A0068" w:rsidRPr="00C900C7">
              <w:t>значения:</w:t>
            </w:r>
          </w:p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0-</w:t>
            </w:r>
            <w:r w:rsidRPr="00C900C7">
              <w:t>нет, 1-да</w:t>
            </w: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inf_sbor</w:t>
            </w:r>
            <w:proofErr w:type="spellEnd"/>
            <w:r w:rsidRPr="00C900C7">
              <w:t>_</w:t>
            </w:r>
            <w:r w:rsidRPr="00C900C7">
              <w:rPr>
                <w:lang w:val="en-US"/>
              </w:rPr>
              <w:t>li</w:t>
            </w:r>
          </w:p>
        </w:tc>
        <w:tc>
          <w:tcPr>
            <w:tcW w:w="3159" w:type="dxa"/>
          </w:tcPr>
          <w:p w:rsidR="0009370C" w:rsidRPr="00C900C7" w:rsidRDefault="0009370C" w:rsidP="002A006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  <w:r w:rsidR="002A0068" w:rsidRPr="00C90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и инструментальные обследования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2888" w:type="dxa"/>
          </w:tcPr>
          <w:p w:rsidR="002A0068" w:rsidRPr="00C900C7" w:rsidRDefault="002A0068" w:rsidP="00964F75">
            <w:pPr>
              <w:pStyle w:val="aff"/>
            </w:pPr>
            <w:r w:rsidRPr="00C900C7">
              <w:t>Принимаемые значения:</w:t>
            </w:r>
          </w:p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0-</w:t>
            </w:r>
            <w:r w:rsidRPr="00C900C7">
              <w:t>нет, 1-да</w:t>
            </w: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inf_sbor</w:t>
            </w:r>
            <w:proofErr w:type="spellEnd"/>
            <w:r w:rsidRPr="00C900C7">
              <w:t>_</w:t>
            </w:r>
            <w:proofErr w:type="spellStart"/>
            <w:r w:rsidRPr="00C900C7">
              <w:rPr>
                <w:lang w:val="en-US"/>
              </w:rPr>
              <w:t>sp</w:t>
            </w:r>
            <w:proofErr w:type="spellEnd"/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Консультации специалистов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2888" w:type="dxa"/>
          </w:tcPr>
          <w:p w:rsidR="002A0068" w:rsidRPr="00C900C7" w:rsidRDefault="002A0068" w:rsidP="00964F75">
            <w:pPr>
              <w:pStyle w:val="aff"/>
            </w:pPr>
            <w:r w:rsidRPr="00C900C7">
              <w:t>Принимаемые значения:</w:t>
            </w:r>
          </w:p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lastRenderedPageBreak/>
              <w:t>0-</w:t>
            </w:r>
            <w:r w:rsidRPr="00C900C7">
              <w:t>нет, 1-да</w:t>
            </w: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lastRenderedPageBreak/>
              <w:t>inf_sbor</w:t>
            </w:r>
            <w:proofErr w:type="spellEnd"/>
            <w:r w:rsidRPr="00C900C7">
              <w:t>_</w:t>
            </w:r>
            <w:r w:rsidRPr="00C900C7">
              <w:rPr>
                <w:lang w:val="en-US"/>
              </w:rPr>
              <w:t>con</w:t>
            </w:r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Консилиум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2888" w:type="dxa"/>
          </w:tcPr>
          <w:p w:rsidR="002A0068" w:rsidRPr="00C900C7" w:rsidRDefault="002A0068" w:rsidP="00964F75">
            <w:pPr>
              <w:pStyle w:val="aff"/>
            </w:pPr>
            <w:r w:rsidRPr="00C900C7">
              <w:t>Принимаемые значения:</w:t>
            </w:r>
          </w:p>
          <w:p w:rsidR="0009370C" w:rsidRPr="00C900C7" w:rsidRDefault="0009370C" w:rsidP="00964F75">
            <w:pPr>
              <w:pStyle w:val="aff"/>
            </w:pPr>
            <w:r w:rsidRPr="00C900C7">
              <w:rPr>
                <w:lang w:val="en-US"/>
              </w:rPr>
              <w:t>0-</w:t>
            </w:r>
            <w:r w:rsidRPr="00C900C7">
              <w:t>нет, 1-да</w:t>
            </w: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</w:pPr>
            <w:proofErr w:type="spellStart"/>
            <w:r w:rsidRPr="00C900C7">
              <w:rPr>
                <w:lang w:val="en-US"/>
              </w:rPr>
              <w:t>inf_sbor</w:t>
            </w:r>
            <w:proofErr w:type="spellEnd"/>
            <w:r w:rsidRPr="00C900C7">
              <w:t>_</w:t>
            </w:r>
            <w:r w:rsidRPr="00C900C7">
              <w:rPr>
                <w:lang w:val="en-US"/>
              </w:rPr>
              <w:t>err</w:t>
            </w:r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aff"/>
            </w:pPr>
            <w:r w:rsidRPr="00C900C7">
              <w:t>Обоснование негативных следствий ошибок в сборе информации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888" w:type="dxa"/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lech_h</w:t>
            </w:r>
            <w:proofErr w:type="spellEnd"/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Лечение</w:t>
            </w:r>
          </w:p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(хирургическое</w:t>
            </w:r>
            <w:r w:rsidRPr="00C900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ind w:firstLine="0"/>
            </w:pPr>
            <w:r w:rsidRPr="00C900C7">
              <w:t>Необязательный</w:t>
            </w: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  <w:rPr>
                <w:lang w:val="en-US"/>
              </w:rPr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2888" w:type="dxa"/>
          </w:tcPr>
          <w:p w:rsidR="008C1596" w:rsidRPr="00C900C7" w:rsidRDefault="0009370C" w:rsidP="00964F75">
            <w:pPr>
              <w:pStyle w:val="aff"/>
            </w:pPr>
            <w:r w:rsidRPr="00C900C7">
              <w:t>Принимаемые значения: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0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r w:rsidRPr="00C900C7">
              <w:t xml:space="preserve">не проводилось,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1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r w:rsidRPr="00C900C7">
              <w:t>проводилось</w:t>
            </w: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lech_m</w:t>
            </w:r>
            <w:proofErr w:type="spellEnd"/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Лечение</w:t>
            </w:r>
          </w:p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медикаментозное</w:t>
            </w:r>
            <w:r w:rsidRPr="00C900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ind w:firstLine="0"/>
            </w:pPr>
            <w:r w:rsidRPr="00C900C7">
              <w:t>Необязательный</w:t>
            </w: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  <w:rPr>
                <w:lang w:val="en-US"/>
              </w:rPr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2888" w:type="dxa"/>
          </w:tcPr>
          <w:p w:rsidR="008C1596" w:rsidRPr="00C900C7" w:rsidRDefault="0009370C" w:rsidP="00964F75">
            <w:pPr>
              <w:pStyle w:val="aff"/>
            </w:pPr>
            <w:r w:rsidRPr="00C900C7">
              <w:t xml:space="preserve">Принимаемые значения: </w:t>
            </w:r>
          </w:p>
          <w:p w:rsidR="0009370C" w:rsidRPr="00C900C7" w:rsidRDefault="003C4811" w:rsidP="00964F75">
            <w:pPr>
              <w:pStyle w:val="aff"/>
            </w:pPr>
            <w:r>
              <w:t xml:space="preserve">1 - </w:t>
            </w:r>
            <w:r w:rsidR="0009370C" w:rsidRPr="00C900C7">
              <w:t>В полном объеме,</w:t>
            </w:r>
          </w:p>
          <w:p w:rsidR="008C1596" w:rsidRPr="00C900C7" w:rsidRDefault="0009370C" w:rsidP="00964F75">
            <w:pPr>
              <w:pStyle w:val="aff"/>
            </w:pPr>
            <w:r w:rsidRPr="00C900C7">
              <w:t>2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r w:rsidRPr="00C900C7">
              <w:t>Недостаточное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3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proofErr w:type="spellStart"/>
            <w:r w:rsidRPr="00C900C7">
              <w:t>Полипрогмазия</w:t>
            </w:r>
            <w:proofErr w:type="spellEnd"/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lech_pr</w:t>
            </w:r>
            <w:proofErr w:type="spellEnd"/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Лечение</w:t>
            </w:r>
          </w:p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(прочие виды и способы лечения)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ind w:firstLine="0"/>
            </w:pPr>
            <w:r w:rsidRPr="00C900C7">
              <w:t>Необязательный</w:t>
            </w: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2888" w:type="dxa"/>
          </w:tcPr>
          <w:p w:rsidR="008C1596" w:rsidRPr="00C900C7" w:rsidRDefault="0009370C" w:rsidP="00964F75">
            <w:pPr>
              <w:pStyle w:val="aff"/>
            </w:pPr>
            <w:r w:rsidRPr="00C900C7">
              <w:t xml:space="preserve">Принимаемые значения: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1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r w:rsidRPr="00C900C7">
              <w:t xml:space="preserve">Не проводились,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2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r w:rsidRPr="00C900C7">
              <w:t>Проводились</w:t>
            </w: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lech_err</w:t>
            </w:r>
            <w:proofErr w:type="spellEnd"/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Обоснование негативных последствий ошибок в лечении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ind w:firstLine="0"/>
            </w:pPr>
            <w:r w:rsidRPr="00C900C7">
              <w:t>Необязательный</w:t>
            </w: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888" w:type="dxa"/>
          </w:tcPr>
          <w:p w:rsidR="0009370C" w:rsidRPr="00C900C7" w:rsidRDefault="0009370C" w:rsidP="00964F75">
            <w:pPr>
              <w:pStyle w:val="aff"/>
            </w:pP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pre_in</w:t>
            </w:r>
            <w:proofErr w:type="spellEnd"/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обоснованность поступления)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  <w:rPr>
                <w:lang w:val="en-US"/>
              </w:rPr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2888" w:type="dxa"/>
          </w:tcPr>
          <w:p w:rsidR="008C1596" w:rsidRPr="00C900C7" w:rsidRDefault="0009370C" w:rsidP="00964F75">
            <w:pPr>
              <w:pStyle w:val="aff"/>
            </w:pPr>
            <w:r w:rsidRPr="00C900C7">
              <w:t xml:space="preserve">Принимаемые значения: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1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r w:rsidRPr="00C900C7">
              <w:t xml:space="preserve">обосновано,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2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r w:rsidRPr="00C900C7">
              <w:t>не обосновано</w:t>
            </w: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pre_d</w:t>
            </w:r>
            <w:proofErr w:type="spellEnd"/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длительности лечения)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  <w:rPr>
                <w:lang w:val="en-US"/>
              </w:rPr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2888" w:type="dxa"/>
          </w:tcPr>
          <w:p w:rsidR="008C1596" w:rsidRPr="00C900C7" w:rsidRDefault="0009370C" w:rsidP="00964F75">
            <w:pPr>
              <w:pStyle w:val="aff"/>
            </w:pPr>
            <w:r w:rsidRPr="00C900C7">
              <w:t xml:space="preserve">Принимаемые значения: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1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r w:rsidRPr="00C900C7">
              <w:t>по стандарту,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2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r w:rsidRPr="00C900C7">
              <w:t>короткие сроки,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3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r w:rsidRPr="00C900C7">
              <w:t>превышение сроков</w:t>
            </w: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pre_tr</w:t>
            </w:r>
            <w:proofErr w:type="spellEnd"/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переводы)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  <w:rPr>
                <w:lang w:val="en-US"/>
              </w:rPr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2888" w:type="dxa"/>
          </w:tcPr>
          <w:p w:rsidR="008C1596" w:rsidRPr="00C900C7" w:rsidRDefault="0009370C" w:rsidP="00964F75">
            <w:pPr>
              <w:pStyle w:val="aff"/>
            </w:pPr>
            <w:r w:rsidRPr="00C900C7">
              <w:t xml:space="preserve">Принимаемые значения: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1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r w:rsidRPr="00C900C7">
              <w:t>обосновано,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2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r w:rsidRPr="00C900C7">
              <w:t>не обосновано</w:t>
            </w: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pre_rec</w:t>
            </w:r>
            <w:proofErr w:type="spellEnd"/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содержание рекомендаций)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  <w:rPr>
                <w:lang w:val="en-US"/>
              </w:rPr>
            </w:pPr>
            <w:proofErr w:type="spellStart"/>
            <w:r w:rsidRPr="00C900C7">
              <w:t>byte</w:t>
            </w:r>
            <w:proofErr w:type="spellEnd"/>
          </w:p>
        </w:tc>
        <w:tc>
          <w:tcPr>
            <w:tcW w:w="2888" w:type="dxa"/>
          </w:tcPr>
          <w:p w:rsidR="008C1596" w:rsidRPr="00C900C7" w:rsidRDefault="0009370C" w:rsidP="00964F75">
            <w:pPr>
              <w:pStyle w:val="aff"/>
            </w:pPr>
            <w:r w:rsidRPr="00C900C7">
              <w:t xml:space="preserve">Принимаемые значения: 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1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r w:rsidRPr="00C900C7">
              <w:t>в полном объеме,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2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r w:rsidRPr="00C900C7">
              <w:t>недостаточные,</w:t>
            </w:r>
          </w:p>
          <w:p w:rsidR="0009370C" w:rsidRPr="00C900C7" w:rsidRDefault="0009370C" w:rsidP="00964F75">
            <w:pPr>
              <w:pStyle w:val="aff"/>
            </w:pPr>
            <w:r w:rsidRPr="00C900C7">
              <w:t>3</w:t>
            </w:r>
            <w:r w:rsidR="003C4811">
              <w:t xml:space="preserve"> </w:t>
            </w:r>
            <w:r w:rsidRPr="00C900C7">
              <w:t>-</w:t>
            </w:r>
            <w:r w:rsidR="003C4811">
              <w:t xml:space="preserve"> </w:t>
            </w:r>
            <w:r w:rsidRPr="00C900C7">
              <w:t>отсутствуют</w:t>
            </w:r>
          </w:p>
        </w:tc>
      </w:tr>
      <w:tr w:rsidR="0087301F" w:rsidRPr="00C900C7" w:rsidTr="002A0068">
        <w:tc>
          <w:tcPr>
            <w:tcW w:w="0" w:type="auto"/>
          </w:tcPr>
          <w:p w:rsidR="0009370C" w:rsidRPr="00C900C7" w:rsidRDefault="0009370C" w:rsidP="00964F75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pre_err</w:t>
            </w:r>
            <w:proofErr w:type="spellEnd"/>
          </w:p>
        </w:tc>
        <w:tc>
          <w:tcPr>
            <w:tcW w:w="3159" w:type="dxa"/>
          </w:tcPr>
          <w:p w:rsidR="0009370C" w:rsidRPr="00C900C7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00C7">
              <w:rPr>
                <w:rFonts w:ascii="Times New Roman" w:hAnsi="Times New Roman" w:cs="Times New Roman"/>
                <w:sz w:val="24"/>
                <w:szCs w:val="24"/>
              </w:rPr>
              <w:t>Обоснование негативных последствий ошибок в преемственности лечения</w:t>
            </w:r>
          </w:p>
        </w:tc>
        <w:tc>
          <w:tcPr>
            <w:tcW w:w="1843" w:type="dxa"/>
          </w:tcPr>
          <w:p w:rsidR="0009370C" w:rsidRPr="00C900C7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C900C7" w:rsidRDefault="0009370C" w:rsidP="00964F75">
            <w:pPr>
              <w:pStyle w:val="aff"/>
              <w:jc w:val="center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888" w:type="dxa"/>
          </w:tcPr>
          <w:p w:rsidR="0009370C" w:rsidRPr="00C900C7" w:rsidRDefault="0009370C" w:rsidP="00964F75">
            <w:pPr>
              <w:pStyle w:val="aff"/>
            </w:pPr>
          </w:p>
        </w:tc>
      </w:tr>
    </w:tbl>
    <w:p w:rsidR="00CB2FE2" w:rsidRPr="00C900C7" w:rsidRDefault="00082911" w:rsidP="00C900C7">
      <w:pPr>
        <w:pStyle w:val="3"/>
        <w:numPr>
          <w:ilvl w:val="2"/>
          <w:numId w:val="33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9" w:name="_Toc7019055"/>
      <w:bookmarkEnd w:id="65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CB2FE2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proofErr w:type="spellStart"/>
      <w:r w:rsidR="00CB2FE2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kslp</w:t>
      </w:r>
      <w:proofErr w:type="spellEnd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CB2FE2"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 – КСЛП</w:t>
      </w:r>
      <w:bookmarkEnd w:id="79"/>
    </w:p>
    <w:p w:rsidR="00DB7AAF" w:rsidRPr="00C900C7" w:rsidRDefault="00DB7AAF" w:rsidP="00082911">
      <w:pPr>
        <w:rPr>
          <w:lang w:val="en-US"/>
        </w:rPr>
      </w:pPr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="00197C9C"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«manipulation</w:t>
      </w:r>
      <w:r w:rsidR="00197C9C" w:rsidRPr="00C900C7">
        <w:rPr>
          <w:lang w:val="en-US"/>
        </w:rPr>
        <w:t>» -</w:t>
      </w:r>
      <w:r w:rsidR="00197C9C"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additionals</w:t>
      </w:r>
      <w:proofErr w:type="spellEnd"/>
      <w:r w:rsidRPr="00C900C7">
        <w:rPr>
          <w:lang w:val="en-US"/>
        </w:rPr>
        <w:t xml:space="preserve">» -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r w:rsidRPr="00C900C7">
        <w:rPr>
          <w:rStyle w:val="shorttext"/>
          <w:lang w:val="en-US"/>
        </w:rPr>
        <w:t>coefficients</w:t>
      </w:r>
      <w:r w:rsidRPr="00C900C7">
        <w:rPr>
          <w:lang w:val="en-US"/>
        </w:rPr>
        <w:t>»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.</w:t>
      </w:r>
    </w:p>
    <w:p w:rsidR="00082911" w:rsidRPr="00C900C7" w:rsidRDefault="00082911" w:rsidP="00082911">
      <w:r w:rsidRPr="00C900C7">
        <w:t>Атрибуты элемента</w:t>
      </w:r>
      <w:r w:rsidRPr="00C900C7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03"/>
        <w:gridCol w:w="1979"/>
        <w:gridCol w:w="2589"/>
        <w:gridCol w:w="870"/>
        <w:gridCol w:w="3563"/>
      </w:tblGrid>
      <w:tr w:rsidR="0087301F" w:rsidRPr="00C900C7" w:rsidTr="00224825">
        <w:trPr>
          <w:cantSplit/>
        </w:trPr>
        <w:tc>
          <w:tcPr>
            <w:tcW w:w="1003" w:type="dxa"/>
            <w:vAlign w:val="center"/>
          </w:tcPr>
          <w:p w:rsidR="00CB2FE2" w:rsidRPr="00C900C7" w:rsidRDefault="00CB2FE2" w:rsidP="00D80761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  <w:vAlign w:val="center"/>
          </w:tcPr>
          <w:p w:rsidR="00CB2FE2" w:rsidRPr="00C900C7" w:rsidRDefault="00CB2FE2" w:rsidP="00D80761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  <w:vAlign w:val="center"/>
          </w:tcPr>
          <w:p w:rsidR="00CB2FE2" w:rsidRPr="00C900C7" w:rsidRDefault="00CB2FE2" w:rsidP="00D80761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CB2FE2" w:rsidRPr="00C900C7" w:rsidRDefault="00CB2FE2" w:rsidP="00D80761">
            <w:pPr>
              <w:pStyle w:val="af6"/>
            </w:pPr>
            <w:r w:rsidRPr="00C900C7">
              <w:t>Тип</w:t>
            </w:r>
          </w:p>
        </w:tc>
        <w:tc>
          <w:tcPr>
            <w:tcW w:w="3563" w:type="dxa"/>
            <w:vAlign w:val="center"/>
          </w:tcPr>
          <w:p w:rsidR="00CB2FE2" w:rsidRPr="00C900C7" w:rsidRDefault="00CB2FE2" w:rsidP="00D80761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224825">
        <w:trPr>
          <w:cantSplit/>
        </w:trPr>
        <w:tc>
          <w:tcPr>
            <w:tcW w:w="1003" w:type="dxa"/>
          </w:tcPr>
          <w:p w:rsidR="00CB2FE2" w:rsidRPr="00C900C7" w:rsidRDefault="00241561" w:rsidP="00D80761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coeff</w:t>
            </w:r>
            <w:proofErr w:type="spellEnd"/>
          </w:p>
        </w:tc>
        <w:tc>
          <w:tcPr>
            <w:tcW w:w="0" w:type="auto"/>
          </w:tcPr>
          <w:p w:rsidR="00CB2FE2" w:rsidRPr="00C900C7" w:rsidRDefault="00295215" w:rsidP="00224825">
            <w:pPr>
              <w:pStyle w:val="aff"/>
            </w:pPr>
            <w:r w:rsidRPr="00C900C7">
              <w:t>Номер</w:t>
            </w:r>
            <w:r w:rsidR="002500D1" w:rsidRPr="00C900C7">
              <w:t xml:space="preserve"> КСЛП</w:t>
            </w:r>
          </w:p>
        </w:tc>
        <w:tc>
          <w:tcPr>
            <w:tcW w:w="0" w:type="auto"/>
          </w:tcPr>
          <w:p w:rsidR="00CB2FE2" w:rsidRPr="00C900C7" w:rsidRDefault="00CE322C" w:rsidP="00D80761">
            <w:pPr>
              <w:pStyle w:val="aff"/>
            </w:pPr>
            <w:r w:rsidRPr="00C900C7">
              <w:t>О</w:t>
            </w:r>
            <w:r w:rsidR="00AD5127" w:rsidRPr="00C900C7">
              <w:t>бязательный.</w:t>
            </w:r>
          </w:p>
        </w:tc>
        <w:tc>
          <w:tcPr>
            <w:tcW w:w="0" w:type="auto"/>
          </w:tcPr>
          <w:p w:rsidR="00CB2FE2" w:rsidRPr="00C900C7" w:rsidRDefault="002500D1" w:rsidP="00D80761">
            <w:pPr>
              <w:pStyle w:val="aff"/>
              <w:jc w:val="center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3563" w:type="dxa"/>
          </w:tcPr>
          <w:p w:rsidR="00CB2FE2" w:rsidRPr="00C900C7" w:rsidRDefault="00AD5127" w:rsidP="002500D1">
            <w:pPr>
              <w:pStyle w:val="aff"/>
            </w:pPr>
            <w:r w:rsidRPr="00C900C7">
              <w:t>Из приложения Тарифного соглашения.</w:t>
            </w:r>
          </w:p>
        </w:tc>
      </w:tr>
      <w:tr w:rsidR="00295215" w:rsidRPr="00C900C7" w:rsidTr="00224825">
        <w:trPr>
          <w:cantSplit/>
        </w:trPr>
        <w:tc>
          <w:tcPr>
            <w:tcW w:w="1003" w:type="dxa"/>
          </w:tcPr>
          <w:p w:rsidR="00295215" w:rsidRPr="00C900C7" w:rsidRDefault="00295215" w:rsidP="00D80761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lastRenderedPageBreak/>
              <w:t>value</w:t>
            </w:r>
          </w:p>
        </w:tc>
        <w:tc>
          <w:tcPr>
            <w:tcW w:w="0" w:type="auto"/>
          </w:tcPr>
          <w:p w:rsidR="00295215" w:rsidRPr="00C900C7" w:rsidRDefault="00295215" w:rsidP="00B47604">
            <w:pPr>
              <w:pStyle w:val="aff"/>
            </w:pPr>
            <w:r w:rsidRPr="00C900C7">
              <w:t>Значение КСЛП</w:t>
            </w:r>
          </w:p>
        </w:tc>
        <w:tc>
          <w:tcPr>
            <w:tcW w:w="0" w:type="auto"/>
          </w:tcPr>
          <w:p w:rsidR="00295215" w:rsidRPr="00C900C7" w:rsidRDefault="00261B04" w:rsidP="00D80761">
            <w:pPr>
              <w:pStyle w:val="aff"/>
            </w:pPr>
            <w:r w:rsidRPr="00C900C7">
              <w:t>О</w:t>
            </w:r>
            <w:r w:rsidR="00295215" w:rsidRPr="00C900C7">
              <w:t>бязательный</w:t>
            </w:r>
          </w:p>
        </w:tc>
        <w:tc>
          <w:tcPr>
            <w:tcW w:w="0" w:type="auto"/>
          </w:tcPr>
          <w:p w:rsidR="00295215" w:rsidRPr="00C900C7" w:rsidRDefault="00B8425B" w:rsidP="00295215">
            <w:pPr>
              <w:pStyle w:val="aff"/>
              <w:rPr>
                <w:lang w:val="en-US"/>
              </w:rPr>
            </w:pPr>
            <w:proofErr w:type="spellStart"/>
            <w:r w:rsidRPr="00C900C7">
              <w:t>decimal</w:t>
            </w:r>
            <w:proofErr w:type="spellEnd"/>
          </w:p>
        </w:tc>
        <w:tc>
          <w:tcPr>
            <w:tcW w:w="3563" w:type="dxa"/>
          </w:tcPr>
          <w:p w:rsidR="00295215" w:rsidRPr="00C900C7" w:rsidRDefault="00295215" w:rsidP="00D80761">
            <w:pPr>
              <w:pStyle w:val="aff"/>
            </w:pPr>
          </w:p>
        </w:tc>
      </w:tr>
      <w:tr w:rsidR="0087301F" w:rsidRPr="00C900C7" w:rsidTr="00224825">
        <w:trPr>
          <w:cantSplit/>
        </w:trPr>
        <w:tc>
          <w:tcPr>
            <w:tcW w:w="1003" w:type="dxa"/>
          </w:tcPr>
          <w:p w:rsidR="003C3EC0" w:rsidRPr="00C900C7" w:rsidRDefault="003C3EC0" w:rsidP="00D80761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act_coeff</w:t>
            </w:r>
            <w:proofErr w:type="spellEnd"/>
          </w:p>
        </w:tc>
        <w:tc>
          <w:tcPr>
            <w:tcW w:w="0" w:type="auto"/>
          </w:tcPr>
          <w:p w:rsidR="003C3EC0" w:rsidRPr="00C900C7" w:rsidRDefault="003C3EC0" w:rsidP="00224825">
            <w:pPr>
              <w:pStyle w:val="aff"/>
            </w:pPr>
            <w:r w:rsidRPr="00C900C7">
              <w:t xml:space="preserve">Описание причины </w:t>
            </w:r>
            <w:r w:rsidR="00B47604" w:rsidRPr="00C900C7">
              <w:t>использования</w:t>
            </w:r>
            <w:r w:rsidRPr="00C900C7">
              <w:t xml:space="preserve"> </w:t>
            </w:r>
            <w:r w:rsidR="00B47604" w:rsidRPr="00C900C7">
              <w:t>КСЛП</w:t>
            </w:r>
          </w:p>
        </w:tc>
        <w:tc>
          <w:tcPr>
            <w:tcW w:w="0" w:type="auto"/>
          </w:tcPr>
          <w:p w:rsidR="003C3EC0" w:rsidRPr="00C900C7" w:rsidRDefault="00AD5127" w:rsidP="00D80761">
            <w:pPr>
              <w:pStyle w:val="aff"/>
            </w:pPr>
            <w:r w:rsidRPr="00C900C7">
              <w:t>Условно обязательный. Заполняется при условиях указанных в Тарифном соглашении.</w:t>
            </w:r>
          </w:p>
        </w:tc>
        <w:tc>
          <w:tcPr>
            <w:tcW w:w="0" w:type="auto"/>
          </w:tcPr>
          <w:p w:rsidR="003C3EC0" w:rsidRPr="00C900C7" w:rsidRDefault="003C3EC0" w:rsidP="00D80761">
            <w:pPr>
              <w:pStyle w:val="aff"/>
              <w:jc w:val="center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3563" w:type="dxa"/>
          </w:tcPr>
          <w:p w:rsidR="003C3EC0" w:rsidRPr="00C900C7" w:rsidRDefault="003C3EC0" w:rsidP="00D80761">
            <w:pPr>
              <w:pStyle w:val="aff"/>
            </w:pPr>
            <w:r w:rsidRPr="00C900C7">
              <w:t xml:space="preserve">До </w:t>
            </w:r>
            <w:r w:rsidRPr="00C900C7">
              <w:rPr>
                <w:lang w:val="en-US"/>
              </w:rPr>
              <w:t>200</w:t>
            </w:r>
            <w:r w:rsidRPr="00C900C7">
              <w:t>0 символов</w:t>
            </w:r>
          </w:p>
        </w:tc>
      </w:tr>
    </w:tbl>
    <w:p w:rsidR="00BF2F0D" w:rsidRPr="00C900C7" w:rsidRDefault="00082911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80" w:name="_Toc7019056"/>
      <w:r w:rsidRPr="00C900C7">
        <w:rPr>
          <w:rFonts w:ascii="Times New Roman" w:hAnsi="Times New Roman"/>
          <w:color w:val="auto"/>
        </w:rPr>
        <w:t>Э</w:t>
      </w:r>
      <w:r w:rsidR="00E06A01" w:rsidRPr="00C900C7">
        <w:rPr>
          <w:rFonts w:ascii="Times New Roman" w:hAnsi="Times New Roman"/>
          <w:color w:val="auto"/>
        </w:rPr>
        <w:t>лемент</w:t>
      </w:r>
      <w:r w:rsidR="00BF2F0D" w:rsidRPr="00C900C7">
        <w:rPr>
          <w:rFonts w:ascii="Times New Roman" w:hAnsi="Times New Roman"/>
          <w:color w:val="auto"/>
        </w:rPr>
        <w:t xml:space="preserve"> «</w:t>
      </w:r>
      <w:proofErr w:type="spellStart"/>
      <w:r w:rsidR="00BF2F0D" w:rsidRPr="00C900C7">
        <w:rPr>
          <w:rFonts w:ascii="Times New Roman" w:hAnsi="Times New Roman"/>
          <w:color w:val="auto"/>
        </w:rPr>
        <w:t>onkologie</w:t>
      </w:r>
      <w:proofErr w:type="spellEnd"/>
      <w:r w:rsidR="00BF2F0D" w:rsidRPr="00C900C7">
        <w:rPr>
          <w:rFonts w:ascii="Times New Roman" w:hAnsi="Times New Roman"/>
          <w:color w:val="auto"/>
        </w:rPr>
        <w:t>»</w:t>
      </w:r>
      <w:r w:rsidR="00E06A01" w:rsidRPr="00C900C7">
        <w:rPr>
          <w:rFonts w:ascii="Times New Roman" w:hAnsi="Times New Roman"/>
          <w:color w:val="auto"/>
        </w:rPr>
        <w:t xml:space="preserve"> </w:t>
      </w:r>
      <w:r w:rsidR="00E06A01" w:rsidRPr="00C900C7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E06A01" w:rsidRPr="00C900C7">
        <w:rPr>
          <w:rFonts w:ascii="Times New Roman" w:hAnsi="Times New Roman"/>
          <w:color w:val="auto"/>
        </w:rPr>
        <w:t xml:space="preserve"> Сведения об услуге при лечении онкологического заболевания</w:t>
      </w:r>
      <w:bookmarkEnd w:id="80"/>
    </w:p>
    <w:p w:rsidR="00BF2F0D" w:rsidRDefault="00E06A01" w:rsidP="00082911">
      <w:r w:rsidRPr="00C900C7">
        <w:t>Входит в «</w:t>
      </w:r>
      <w:proofErr w:type="spellStart"/>
      <w:r w:rsidRPr="00C900C7">
        <w:t>additionals</w:t>
      </w:r>
      <w:proofErr w:type="spellEnd"/>
      <w:r w:rsidRPr="00C900C7">
        <w:t xml:space="preserve">»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–</w:t>
      </w:r>
      <w:r w:rsidRPr="00C900C7">
        <w:t xml:space="preserve"> </w:t>
      </w:r>
      <w:r w:rsidR="00BF2F0D" w:rsidRPr="00C900C7">
        <w:t>«</w:t>
      </w:r>
      <w:proofErr w:type="spellStart"/>
      <w:r w:rsidR="00BF2F0D" w:rsidRPr="00C900C7">
        <w:t>onkologies</w:t>
      </w:r>
      <w:proofErr w:type="spellEnd"/>
      <w:r w:rsidRPr="00C900C7">
        <w:t xml:space="preserve">». </w:t>
      </w:r>
      <w:r w:rsidR="00BF2F0D" w:rsidRPr="00C900C7">
        <w:t>Элемент условно обязательный.</w:t>
      </w:r>
    </w:p>
    <w:p w:rsidR="003C4811" w:rsidRPr="00E60328" w:rsidRDefault="003C4811" w:rsidP="00082911">
      <w:r w:rsidRPr="00E60328">
        <w:t>Основное условие заполнения аналогично элементу «</w:t>
      </w:r>
      <w:proofErr w:type="spellStart"/>
      <w:r w:rsidRPr="00E60328">
        <w:t>additional_onk</w:t>
      </w:r>
      <w:proofErr w:type="spellEnd"/>
      <w:r w:rsidRPr="00E60328">
        <w:t>».</w:t>
      </w:r>
    </w:p>
    <w:p w:rsidR="00ED1719" w:rsidRPr="00E60328" w:rsidRDefault="00ED1719" w:rsidP="00082911">
      <w:r w:rsidRPr="00E60328">
        <w:t>Дополнительные условия заполнения:</w:t>
      </w:r>
    </w:p>
    <w:p w:rsidR="00ED1719" w:rsidRPr="00D535CA" w:rsidRDefault="00ED1719" w:rsidP="00ED1719">
      <w:r w:rsidRPr="00E60328">
        <w:t>Обязательно к заполнению для стационара и дневного стационара при проведении противоопухолевого лечения (</w:t>
      </w:r>
      <w:r w:rsidRPr="00E60328">
        <w:rPr>
          <w:lang w:val="en-US"/>
        </w:rPr>
        <w:t>ds</w:t>
      </w:r>
      <w:r w:rsidRPr="00E60328">
        <w:t>1_</w:t>
      </w:r>
      <w:r w:rsidRPr="00E60328">
        <w:rPr>
          <w:lang w:val="en-US"/>
        </w:rPr>
        <w:t>t</w:t>
      </w:r>
      <w:r w:rsidRPr="00E60328">
        <w:t xml:space="preserve"> = {0,1,2}).</w:t>
      </w:r>
    </w:p>
    <w:p w:rsidR="00E06A01" w:rsidRPr="00C900C7" w:rsidRDefault="00E06A01" w:rsidP="00E06A01">
      <w:r w:rsidRPr="00C900C7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093"/>
        <w:gridCol w:w="1842"/>
        <w:gridCol w:w="945"/>
        <w:gridCol w:w="2993"/>
      </w:tblGrid>
      <w:tr w:rsidR="0087301F" w:rsidRPr="00C900C7" w:rsidTr="00ED3FA4">
        <w:tc>
          <w:tcPr>
            <w:tcW w:w="1160" w:type="dxa"/>
            <w:vAlign w:val="center"/>
          </w:tcPr>
          <w:p w:rsidR="00BF2F0D" w:rsidRPr="00C900C7" w:rsidRDefault="00BF2F0D" w:rsidP="008C4702">
            <w:pPr>
              <w:pStyle w:val="af6"/>
            </w:pPr>
            <w:r w:rsidRPr="00C900C7">
              <w:t>Имя</w:t>
            </w:r>
          </w:p>
        </w:tc>
        <w:tc>
          <w:tcPr>
            <w:tcW w:w="3093" w:type="dxa"/>
            <w:vAlign w:val="center"/>
          </w:tcPr>
          <w:p w:rsidR="00BF2F0D" w:rsidRPr="00C900C7" w:rsidRDefault="00BF2F0D" w:rsidP="008C4702">
            <w:pPr>
              <w:pStyle w:val="af6"/>
            </w:pPr>
            <w:r w:rsidRPr="00C900C7">
              <w:t>Назначение</w:t>
            </w:r>
          </w:p>
        </w:tc>
        <w:tc>
          <w:tcPr>
            <w:tcW w:w="1842" w:type="dxa"/>
            <w:vAlign w:val="center"/>
          </w:tcPr>
          <w:p w:rsidR="00BF2F0D" w:rsidRPr="00C900C7" w:rsidRDefault="00BF2F0D" w:rsidP="008C4702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BF2F0D" w:rsidRPr="00C900C7" w:rsidRDefault="00BF2F0D" w:rsidP="008C4702">
            <w:pPr>
              <w:pStyle w:val="af6"/>
            </w:pPr>
            <w:r w:rsidRPr="00C900C7">
              <w:t>Тип</w:t>
            </w:r>
          </w:p>
        </w:tc>
        <w:tc>
          <w:tcPr>
            <w:tcW w:w="2993" w:type="dxa"/>
            <w:vAlign w:val="center"/>
          </w:tcPr>
          <w:p w:rsidR="00BF2F0D" w:rsidRPr="00C900C7" w:rsidRDefault="00BF2F0D" w:rsidP="008C4702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ED3FA4">
        <w:tc>
          <w:tcPr>
            <w:tcW w:w="1160" w:type="dxa"/>
          </w:tcPr>
          <w:p w:rsidR="00BF2F0D" w:rsidRPr="00C900C7" w:rsidRDefault="00AF4308" w:rsidP="008C4702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usl_tip</w:t>
            </w:r>
            <w:proofErr w:type="spellEnd"/>
          </w:p>
        </w:tc>
        <w:tc>
          <w:tcPr>
            <w:tcW w:w="3093" w:type="dxa"/>
          </w:tcPr>
          <w:p w:rsidR="00E42790" w:rsidRPr="00C900C7" w:rsidRDefault="00E42790" w:rsidP="00E42790">
            <w:pPr>
              <w:autoSpaceDE w:val="0"/>
              <w:autoSpaceDN w:val="0"/>
              <w:adjustRightInd w:val="0"/>
              <w:spacing w:after="0"/>
              <w:ind w:firstLine="0"/>
            </w:pPr>
            <w:r w:rsidRPr="00C900C7">
              <w:t>Тип услуги</w:t>
            </w:r>
          </w:p>
          <w:p w:rsidR="00BF2F0D" w:rsidRPr="00C900C7" w:rsidRDefault="00BF2F0D" w:rsidP="00E42790">
            <w:pPr>
              <w:pStyle w:val="aff"/>
            </w:pPr>
          </w:p>
        </w:tc>
        <w:tc>
          <w:tcPr>
            <w:tcW w:w="1842" w:type="dxa"/>
          </w:tcPr>
          <w:p w:rsidR="00BF2F0D" w:rsidRPr="00C900C7" w:rsidRDefault="00BF2F0D" w:rsidP="008C4702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BF2F0D" w:rsidRPr="00C900C7" w:rsidRDefault="00E42790" w:rsidP="008C4702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E42790" w:rsidRPr="00C900C7" w:rsidRDefault="00E42790" w:rsidP="00E4279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 xml:space="preserve">Заполняется в соответствии со справочником </w:t>
            </w:r>
            <w:hyperlink r:id="rId17" w:history="1">
              <w:r w:rsidRPr="00C900C7">
                <w:t>N013</w:t>
              </w:r>
            </w:hyperlink>
            <w:r w:rsidRPr="00C900C7">
              <w:t>.</w:t>
            </w:r>
          </w:p>
          <w:p w:rsidR="00BF2F0D" w:rsidRPr="00C900C7" w:rsidRDefault="00BF2F0D" w:rsidP="008C4702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87301F" w:rsidRPr="00C900C7" w:rsidTr="00ED3FA4">
        <w:tc>
          <w:tcPr>
            <w:tcW w:w="1160" w:type="dxa"/>
          </w:tcPr>
          <w:p w:rsidR="00F702AA" w:rsidRPr="00C900C7" w:rsidRDefault="00ED3FA4" w:rsidP="008C4702">
            <w:pPr>
              <w:pStyle w:val="aff"/>
            </w:pPr>
            <w:proofErr w:type="spellStart"/>
            <w:r w:rsidRPr="00C900C7">
              <w:t>hi</w:t>
            </w:r>
            <w:proofErr w:type="spellEnd"/>
            <w:r w:rsidRPr="00C900C7">
              <w:rPr>
                <w:lang w:val="en-US"/>
              </w:rPr>
              <w:t>r</w:t>
            </w:r>
            <w:r w:rsidR="00AF4308" w:rsidRPr="00C900C7">
              <w:t>_</w:t>
            </w:r>
            <w:proofErr w:type="spellStart"/>
            <w:r w:rsidR="00AF4308" w:rsidRPr="00C900C7">
              <w:t>tip</w:t>
            </w:r>
            <w:proofErr w:type="spellEnd"/>
          </w:p>
        </w:tc>
        <w:tc>
          <w:tcPr>
            <w:tcW w:w="3093" w:type="dxa"/>
          </w:tcPr>
          <w:p w:rsidR="00F702AA" w:rsidRPr="00C900C7" w:rsidRDefault="00F702AA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Тип хирургического лечения</w:t>
            </w:r>
          </w:p>
        </w:tc>
        <w:tc>
          <w:tcPr>
            <w:tcW w:w="1842" w:type="dxa"/>
          </w:tcPr>
          <w:p w:rsidR="00F702AA" w:rsidRPr="00E60328" w:rsidRDefault="00F702AA" w:rsidP="008C4702">
            <w:pPr>
              <w:pStyle w:val="aff"/>
            </w:pPr>
            <w:r w:rsidRPr="00E60328">
              <w:t>Условно обязательный</w:t>
            </w:r>
          </w:p>
        </w:tc>
        <w:tc>
          <w:tcPr>
            <w:tcW w:w="0" w:type="auto"/>
          </w:tcPr>
          <w:p w:rsidR="00F702AA" w:rsidRPr="00E60328" w:rsidRDefault="00895A0C" w:rsidP="008C4702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F702AA" w:rsidRPr="00E60328" w:rsidRDefault="00F702AA" w:rsidP="00F702AA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 xml:space="preserve">При </w:t>
            </w:r>
            <w:proofErr w:type="spellStart"/>
            <w:r w:rsidR="00AF4308" w:rsidRPr="00E60328">
              <w:rPr>
                <w:lang w:val="en-US"/>
              </w:rPr>
              <w:t>usl</w:t>
            </w:r>
            <w:proofErr w:type="spellEnd"/>
            <w:r w:rsidR="00AF4308" w:rsidRPr="00E60328">
              <w:t>_</w:t>
            </w:r>
            <w:r w:rsidR="00AF4308" w:rsidRPr="00E60328">
              <w:rPr>
                <w:lang w:val="en-US"/>
              </w:rPr>
              <w:t>tip</w:t>
            </w:r>
            <w:r w:rsidRPr="00E60328">
              <w:t xml:space="preserve">=1 заполняется в соответствии со справочником </w:t>
            </w:r>
            <w:hyperlink r:id="rId18" w:history="1">
              <w:r w:rsidRPr="00E60328">
                <w:t>N014</w:t>
              </w:r>
            </w:hyperlink>
            <w:r w:rsidRPr="00E60328">
              <w:t xml:space="preserve"> Приложения А.</w:t>
            </w:r>
          </w:p>
          <w:p w:rsidR="00F702AA" w:rsidRPr="00E60328" w:rsidRDefault="00F702AA" w:rsidP="00F702AA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>Не</w:t>
            </w:r>
            <w:r w:rsidR="00AF4308" w:rsidRPr="00E60328">
              <w:t xml:space="preserve"> подлежит заполнению при </w:t>
            </w:r>
            <w:proofErr w:type="spellStart"/>
            <w:r w:rsidR="00AF4308" w:rsidRPr="00E60328">
              <w:rPr>
                <w:lang w:val="en-US"/>
              </w:rPr>
              <w:t>usl</w:t>
            </w:r>
            <w:proofErr w:type="spellEnd"/>
            <w:r w:rsidR="00AF4308" w:rsidRPr="00E60328">
              <w:t>_</w:t>
            </w:r>
            <w:r w:rsidR="00AF4308" w:rsidRPr="00E60328">
              <w:rPr>
                <w:lang w:val="en-US"/>
              </w:rPr>
              <w:t>tip</w:t>
            </w:r>
            <w:r w:rsidRPr="00E60328">
              <w:t xml:space="preserve"> &lt;&gt;1.</w:t>
            </w:r>
          </w:p>
          <w:p w:rsidR="00F702AA" w:rsidRPr="00E60328" w:rsidRDefault="00F702AA" w:rsidP="00E4279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87301F" w:rsidRPr="00C900C7" w:rsidTr="00ED3FA4">
        <w:tc>
          <w:tcPr>
            <w:tcW w:w="1160" w:type="dxa"/>
          </w:tcPr>
          <w:p w:rsidR="00F702AA" w:rsidRPr="00C900C7" w:rsidRDefault="00AF4308" w:rsidP="008C4702">
            <w:pPr>
              <w:pStyle w:val="aff"/>
              <w:rPr>
                <w:lang w:val="en-US"/>
              </w:rPr>
            </w:pPr>
            <w:proofErr w:type="spellStart"/>
            <w:r w:rsidRPr="00C900C7">
              <w:t>lek_tip_l</w:t>
            </w:r>
            <w:proofErr w:type="spellEnd"/>
          </w:p>
        </w:tc>
        <w:tc>
          <w:tcPr>
            <w:tcW w:w="3093" w:type="dxa"/>
          </w:tcPr>
          <w:p w:rsidR="00F702AA" w:rsidRPr="00C900C7" w:rsidRDefault="00F702AA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Линия лекарственной терапии</w:t>
            </w:r>
          </w:p>
        </w:tc>
        <w:tc>
          <w:tcPr>
            <w:tcW w:w="1842" w:type="dxa"/>
          </w:tcPr>
          <w:p w:rsidR="00F702AA" w:rsidRPr="00E60328" w:rsidRDefault="00F702AA" w:rsidP="008C4702">
            <w:pPr>
              <w:pStyle w:val="aff"/>
            </w:pPr>
            <w:r w:rsidRPr="00E60328">
              <w:t>Условно обязательный</w:t>
            </w:r>
          </w:p>
        </w:tc>
        <w:tc>
          <w:tcPr>
            <w:tcW w:w="0" w:type="auto"/>
          </w:tcPr>
          <w:p w:rsidR="00F702AA" w:rsidRPr="00E60328" w:rsidRDefault="00895A0C" w:rsidP="008C4702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F702AA" w:rsidRPr="00E60328" w:rsidRDefault="00415782" w:rsidP="00415782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 xml:space="preserve">При </w:t>
            </w:r>
            <w:proofErr w:type="spellStart"/>
            <w:r w:rsidRPr="00E60328">
              <w:rPr>
                <w:lang w:val="en-US"/>
              </w:rPr>
              <w:t>usl</w:t>
            </w:r>
            <w:proofErr w:type="spellEnd"/>
            <w:r w:rsidRPr="00E60328">
              <w:t>_</w:t>
            </w:r>
            <w:r w:rsidRPr="00E60328">
              <w:rPr>
                <w:lang w:val="en-US"/>
              </w:rPr>
              <w:t>tip</w:t>
            </w:r>
            <w:r w:rsidRPr="00E60328">
              <w:t xml:space="preserve"> = 2 заполняется в соответствии со </w:t>
            </w:r>
            <w:proofErr w:type="gramStart"/>
            <w:r w:rsidRPr="00E60328">
              <w:rPr>
                <w:lang w:val="en-US"/>
              </w:rPr>
              <w:t>c</w:t>
            </w:r>
            <w:proofErr w:type="spellStart"/>
            <w:proofErr w:type="gramEnd"/>
            <w:r w:rsidR="00895A0C" w:rsidRPr="00E60328">
              <w:t>правочником</w:t>
            </w:r>
            <w:proofErr w:type="spellEnd"/>
            <w:r w:rsidR="00895A0C" w:rsidRPr="00E60328">
              <w:t xml:space="preserve"> </w:t>
            </w:r>
            <w:hyperlink r:id="rId19" w:history="1">
              <w:r w:rsidR="00895A0C" w:rsidRPr="00E60328">
                <w:t>N015</w:t>
              </w:r>
            </w:hyperlink>
            <w:r w:rsidR="00895A0C" w:rsidRPr="00E60328">
              <w:t>.</w:t>
            </w:r>
          </w:p>
          <w:p w:rsidR="00415782" w:rsidRPr="00E60328" w:rsidRDefault="00415782" w:rsidP="00415782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 xml:space="preserve">Не подлежит заполнению при </w:t>
            </w:r>
            <w:proofErr w:type="spellStart"/>
            <w:r w:rsidRPr="00E60328">
              <w:rPr>
                <w:lang w:val="en-US"/>
              </w:rPr>
              <w:t>usl</w:t>
            </w:r>
            <w:proofErr w:type="spellEnd"/>
            <w:r w:rsidRPr="00E60328">
              <w:t>_</w:t>
            </w:r>
            <w:r w:rsidRPr="00E60328">
              <w:rPr>
                <w:lang w:val="en-US"/>
              </w:rPr>
              <w:t>tip</w:t>
            </w:r>
            <w:r w:rsidRPr="00E60328">
              <w:t xml:space="preserve"> не </w:t>
            </w:r>
            <w:proofErr w:type="gramStart"/>
            <w:r w:rsidRPr="00E60328">
              <w:t>равном</w:t>
            </w:r>
            <w:proofErr w:type="gramEnd"/>
            <w:r w:rsidRPr="00E60328">
              <w:t xml:space="preserve"> 2</w:t>
            </w:r>
          </w:p>
        </w:tc>
      </w:tr>
      <w:tr w:rsidR="0087301F" w:rsidRPr="00C900C7" w:rsidTr="00ED3FA4">
        <w:tc>
          <w:tcPr>
            <w:tcW w:w="1160" w:type="dxa"/>
          </w:tcPr>
          <w:p w:rsidR="00895A0C" w:rsidRPr="00C900C7" w:rsidRDefault="00AF4308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proofErr w:type="spellStart"/>
            <w:r w:rsidRPr="00C900C7">
              <w:t>lek_tip_v</w:t>
            </w:r>
            <w:proofErr w:type="spellEnd"/>
          </w:p>
        </w:tc>
        <w:tc>
          <w:tcPr>
            <w:tcW w:w="3093" w:type="dxa"/>
          </w:tcPr>
          <w:p w:rsidR="00895A0C" w:rsidRPr="00C900C7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Цикл лекарственной терапии</w:t>
            </w:r>
          </w:p>
          <w:p w:rsidR="00895A0C" w:rsidRPr="00C900C7" w:rsidRDefault="00895A0C" w:rsidP="00E42790">
            <w:pPr>
              <w:autoSpaceDE w:val="0"/>
              <w:autoSpaceDN w:val="0"/>
              <w:adjustRightInd w:val="0"/>
              <w:spacing w:after="0"/>
              <w:ind w:firstLine="0"/>
            </w:pPr>
          </w:p>
        </w:tc>
        <w:tc>
          <w:tcPr>
            <w:tcW w:w="1842" w:type="dxa"/>
          </w:tcPr>
          <w:p w:rsidR="00895A0C" w:rsidRPr="00E60328" w:rsidRDefault="00895A0C" w:rsidP="008C4702">
            <w:pPr>
              <w:pStyle w:val="aff"/>
            </w:pPr>
            <w:r w:rsidRPr="00E60328">
              <w:t>Условно обязательный</w:t>
            </w:r>
          </w:p>
        </w:tc>
        <w:tc>
          <w:tcPr>
            <w:tcW w:w="0" w:type="auto"/>
          </w:tcPr>
          <w:p w:rsidR="00895A0C" w:rsidRPr="00E60328" w:rsidRDefault="00895A0C" w:rsidP="008C4702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895A0C" w:rsidRPr="00E60328" w:rsidRDefault="00415782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 xml:space="preserve">При </w:t>
            </w:r>
            <w:proofErr w:type="spellStart"/>
            <w:r w:rsidRPr="00E60328">
              <w:rPr>
                <w:lang w:val="en-US"/>
              </w:rPr>
              <w:t>usl</w:t>
            </w:r>
            <w:proofErr w:type="spellEnd"/>
            <w:r w:rsidRPr="00E60328">
              <w:t>_</w:t>
            </w:r>
            <w:r w:rsidRPr="00E60328">
              <w:rPr>
                <w:lang w:val="en-US"/>
              </w:rPr>
              <w:t>tip</w:t>
            </w:r>
            <w:r w:rsidRPr="00E60328">
              <w:t xml:space="preserve"> = 2 заполняется</w:t>
            </w:r>
            <w:r w:rsidR="00895A0C" w:rsidRPr="00E60328">
              <w:t xml:space="preserve"> в соответствии со справочником </w:t>
            </w:r>
            <w:hyperlink r:id="rId20" w:history="1">
              <w:r w:rsidR="00895A0C" w:rsidRPr="00E60328">
                <w:t>N016</w:t>
              </w:r>
            </w:hyperlink>
            <w:r w:rsidR="00895A0C" w:rsidRPr="00E60328">
              <w:t>.</w:t>
            </w:r>
          </w:p>
          <w:p w:rsidR="00415782" w:rsidRPr="00E60328" w:rsidRDefault="00415782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 xml:space="preserve">Не подлежит заполнению при </w:t>
            </w:r>
            <w:proofErr w:type="spellStart"/>
            <w:r w:rsidRPr="00E60328">
              <w:rPr>
                <w:lang w:val="en-US"/>
              </w:rPr>
              <w:t>usl</w:t>
            </w:r>
            <w:proofErr w:type="spellEnd"/>
            <w:r w:rsidRPr="00E60328">
              <w:t>_</w:t>
            </w:r>
            <w:r w:rsidRPr="00E60328">
              <w:rPr>
                <w:lang w:val="en-US"/>
              </w:rPr>
              <w:t>tip</w:t>
            </w:r>
            <w:r w:rsidRPr="00E60328">
              <w:t xml:space="preserve"> не </w:t>
            </w:r>
            <w:proofErr w:type="gramStart"/>
            <w:r w:rsidRPr="00E60328">
              <w:t>равном</w:t>
            </w:r>
            <w:proofErr w:type="gramEnd"/>
            <w:r w:rsidRPr="00E60328">
              <w:t xml:space="preserve"> 2</w:t>
            </w:r>
          </w:p>
        </w:tc>
      </w:tr>
      <w:tr w:rsidR="00704002" w:rsidRPr="00C900C7" w:rsidTr="00ED3FA4">
        <w:tc>
          <w:tcPr>
            <w:tcW w:w="1160" w:type="dxa"/>
          </w:tcPr>
          <w:p w:rsidR="00704002" w:rsidRPr="00C900C7" w:rsidRDefault="00704002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pptr</w:t>
            </w:r>
            <w:proofErr w:type="spellEnd"/>
          </w:p>
        </w:tc>
        <w:tc>
          <w:tcPr>
            <w:tcW w:w="3093" w:type="dxa"/>
          </w:tcPr>
          <w:p w:rsidR="00704002" w:rsidRPr="00C900C7" w:rsidRDefault="008D1B8B" w:rsidP="00AD1596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Признак проведения профилактики тошноты и рвотного рефлекс</w:t>
            </w:r>
            <w:r w:rsidR="00AD1596" w:rsidRPr="00C900C7">
              <w:t>а</w:t>
            </w:r>
          </w:p>
        </w:tc>
        <w:tc>
          <w:tcPr>
            <w:tcW w:w="1842" w:type="dxa"/>
          </w:tcPr>
          <w:p w:rsidR="00704002" w:rsidRPr="00E60328" w:rsidRDefault="008D1B8B" w:rsidP="008C4702">
            <w:pPr>
              <w:pStyle w:val="aff"/>
            </w:pPr>
            <w:r w:rsidRPr="00E60328">
              <w:t>Условно обязательный</w:t>
            </w:r>
          </w:p>
        </w:tc>
        <w:tc>
          <w:tcPr>
            <w:tcW w:w="0" w:type="auto"/>
          </w:tcPr>
          <w:p w:rsidR="00704002" w:rsidRPr="00E60328" w:rsidRDefault="008D1B8B" w:rsidP="008C4702">
            <w:pPr>
              <w:pStyle w:val="aff"/>
            </w:pPr>
            <w:r w:rsidRPr="00E60328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704002" w:rsidRPr="00E60328" w:rsidRDefault="008D1B8B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>Указывается значение "1" в случае применения противорвотной терапии при проведении лекарственной противоопухолевой или химиолучевой терапии препаратом высоко-, средн</w:t>
            </w:r>
            <w:proofErr w:type="gramStart"/>
            <w:r w:rsidRPr="00E60328">
              <w:t>е-</w:t>
            </w:r>
            <w:proofErr w:type="gramEnd"/>
            <w:r w:rsidRPr="00E60328">
              <w:t xml:space="preserve"> или </w:t>
            </w:r>
            <w:proofErr w:type="spellStart"/>
            <w:r w:rsidRPr="00E60328">
              <w:lastRenderedPageBreak/>
              <w:t>низкоэметогенного</w:t>
            </w:r>
            <w:proofErr w:type="spellEnd"/>
            <w:r w:rsidRPr="00E60328">
              <w:t xml:space="preserve"> потенциала</w:t>
            </w:r>
          </w:p>
        </w:tc>
      </w:tr>
      <w:tr w:rsidR="0087301F" w:rsidRPr="00C900C7" w:rsidTr="007D34C2">
        <w:trPr>
          <w:trHeight w:val="1701"/>
        </w:trPr>
        <w:tc>
          <w:tcPr>
            <w:tcW w:w="1160" w:type="dxa"/>
          </w:tcPr>
          <w:p w:rsidR="00895A0C" w:rsidRPr="00C900C7" w:rsidRDefault="00AF4308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proofErr w:type="spellStart"/>
            <w:r w:rsidRPr="00C900C7">
              <w:lastRenderedPageBreak/>
              <w:t>luch_tip</w:t>
            </w:r>
            <w:proofErr w:type="spellEnd"/>
          </w:p>
        </w:tc>
        <w:tc>
          <w:tcPr>
            <w:tcW w:w="3093" w:type="dxa"/>
          </w:tcPr>
          <w:p w:rsidR="00895A0C" w:rsidRPr="00C900C7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Тип лучевой терапии</w:t>
            </w:r>
          </w:p>
          <w:p w:rsidR="00895A0C" w:rsidRPr="00C900C7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  <w:tc>
          <w:tcPr>
            <w:tcW w:w="1842" w:type="dxa"/>
          </w:tcPr>
          <w:p w:rsidR="00895A0C" w:rsidRPr="00E60328" w:rsidRDefault="00895A0C" w:rsidP="008C4702">
            <w:pPr>
              <w:pStyle w:val="aff"/>
            </w:pPr>
            <w:r w:rsidRPr="00E60328">
              <w:t>Условно обязательный</w:t>
            </w:r>
          </w:p>
        </w:tc>
        <w:tc>
          <w:tcPr>
            <w:tcW w:w="0" w:type="auto"/>
          </w:tcPr>
          <w:p w:rsidR="00895A0C" w:rsidRPr="00E60328" w:rsidRDefault="00895A0C" w:rsidP="008C4702">
            <w:pPr>
              <w:pStyle w:val="aff"/>
              <w:rPr>
                <w:lang w:val="en-US"/>
              </w:rPr>
            </w:pPr>
            <w:r w:rsidRPr="00E60328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895A0C" w:rsidRPr="00E60328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 xml:space="preserve">Заполняется при лучевой или химиолучевой терапии в соответствии со справочником </w:t>
            </w:r>
            <w:hyperlink r:id="rId21" w:history="1">
              <w:r w:rsidRPr="00E60328">
                <w:t>N017</w:t>
              </w:r>
            </w:hyperlink>
            <w:r w:rsidRPr="00E60328">
              <w:t xml:space="preserve"> Приложения А.</w:t>
            </w:r>
          </w:p>
          <w:p w:rsidR="00895A0C" w:rsidRPr="00E60328" w:rsidRDefault="00415782" w:rsidP="00415782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E60328">
              <w:t xml:space="preserve">Не подлежит заполнению при </w:t>
            </w:r>
            <w:proofErr w:type="spellStart"/>
            <w:r w:rsidRPr="00E60328">
              <w:rPr>
                <w:lang w:val="en-US"/>
              </w:rPr>
              <w:t>usl</w:t>
            </w:r>
            <w:proofErr w:type="spellEnd"/>
            <w:r w:rsidRPr="00E60328">
              <w:t>_</w:t>
            </w:r>
            <w:r w:rsidRPr="00E60328">
              <w:rPr>
                <w:lang w:val="en-US"/>
              </w:rPr>
              <w:t>tip</w:t>
            </w:r>
            <w:r w:rsidRPr="00E60328">
              <w:t xml:space="preserve"> не </w:t>
            </w:r>
            <w:proofErr w:type="gramStart"/>
            <w:r w:rsidRPr="00E60328">
              <w:t>равном</w:t>
            </w:r>
            <w:proofErr w:type="gramEnd"/>
            <w:r w:rsidRPr="00E60328">
              <w:t xml:space="preserve"> 3, 4</w:t>
            </w:r>
            <w:r w:rsidR="00895A0C" w:rsidRPr="00E60328">
              <w:t>.</w:t>
            </w:r>
          </w:p>
        </w:tc>
      </w:tr>
    </w:tbl>
    <w:p w:rsidR="00F61203" w:rsidRPr="00C900C7" w:rsidRDefault="00F61203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81" w:name="_Toc7019057"/>
      <w:r w:rsidRPr="00C900C7">
        <w:rPr>
          <w:rFonts w:ascii="Times New Roman" w:hAnsi="Times New Roman"/>
          <w:color w:val="auto"/>
        </w:rPr>
        <w:t>Элемент «</w:t>
      </w:r>
      <w:proofErr w:type="spellStart"/>
      <w:r w:rsidRPr="00C900C7">
        <w:rPr>
          <w:rFonts w:ascii="Times New Roman" w:hAnsi="Times New Roman"/>
          <w:color w:val="auto"/>
          <w:lang w:val="en-US"/>
        </w:rPr>
        <w:t>consilium</w:t>
      </w:r>
      <w:proofErr w:type="spellEnd"/>
      <w:r w:rsidRPr="00C900C7">
        <w:rPr>
          <w:rFonts w:ascii="Times New Roman" w:hAnsi="Times New Roman"/>
          <w:color w:val="auto"/>
        </w:rPr>
        <w:t xml:space="preserve">» 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Pr="00C900C7">
        <w:rPr>
          <w:rFonts w:ascii="Times New Roman" w:hAnsi="Times New Roman"/>
          <w:color w:val="auto"/>
        </w:rPr>
        <w:t xml:space="preserve"> Сведения </w:t>
      </w:r>
      <w:r w:rsidR="00A92421" w:rsidRPr="00C900C7">
        <w:rPr>
          <w:rFonts w:ascii="Times New Roman" w:hAnsi="Times New Roman"/>
          <w:color w:val="auto"/>
        </w:rPr>
        <w:t>о проведении консилиума</w:t>
      </w:r>
      <w:bookmarkEnd w:id="81"/>
    </w:p>
    <w:p w:rsidR="00402472" w:rsidRPr="00402472" w:rsidRDefault="00F61203" w:rsidP="00402472">
      <w:pPr>
        <w:autoSpaceDE w:val="0"/>
        <w:autoSpaceDN w:val="0"/>
        <w:adjustRightInd w:val="0"/>
        <w:spacing w:after="0"/>
      </w:pPr>
      <w:r w:rsidRPr="00C900C7">
        <w:t>Входит</w:t>
      </w:r>
      <w:r w:rsidRPr="00402472">
        <w:rPr>
          <w:lang w:val="en-US"/>
        </w:rPr>
        <w:t xml:space="preserve"> </w:t>
      </w:r>
      <w:r w:rsidRPr="00C900C7">
        <w:t>в</w:t>
      </w:r>
      <w:r w:rsidRPr="00402472">
        <w:rPr>
          <w:lang w:val="en-US"/>
        </w:rPr>
        <w:t xml:space="preserve"> «</w:t>
      </w:r>
      <w:proofErr w:type="spellStart"/>
      <w:r w:rsidRPr="00C900C7">
        <w:rPr>
          <w:lang w:val="en-US"/>
        </w:rPr>
        <w:t>personal</w:t>
      </w:r>
      <w:r w:rsidRPr="00402472">
        <w:rPr>
          <w:lang w:val="en-US"/>
        </w:rPr>
        <w:t>_</w:t>
      </w:r>
      <w:r w:rsidRPr="00C900C7">
        <w:rPr>
          <w:lang w:val="en-US"/>
        </w:rPr>
        <w:t>account</w:t>
      </w:r>
      <w:proofErr w:type="spellEnd"/>
      <w:r w:rsidRPr="00402472">
        <w:rPr>
          <w:lang w:val="en-US"/>
        </w:rPr>
        <w:t xml:space="preserve">» </w:t>
      </w:r>
      <w:r w:rsidRPr="00402472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–</w:t>
      </w:r>
      <w:r w:rsidRPr="00402472">
        <w:rPr>
          <w:lang w:val="en-US"/>
        </w:rPr>
        <w:t xml:space="preserve"> «</w:t>
      </w:r>
      <w:proofErr w:type="spellStart"/>
      <w:r w:rsidRPr="00C900C7">
        <w:rPr>
          <w:lang w:val="en-US"/>
        </w:rPr>
        <w:t>consili</w:t>
      </w:r>
      <w:r w:rsidR="00261B04" w:rsidRPr="00C900C7">
        <w:rPr>
          <w:lang w:val="en-US"/>
        </w:rPr>
        <w:t>ums</w:t>
      </w:r>
      <w:proofErr w:type="spellEnd"/>
      <w:r w:rsidRPr="00402472">
        <w:rPr>
          <w:lang w:val="en-US"/>
        </w:rPr>
        <w:t xml:space="preserve">». </w:t>
      </w:r>
      <w:r w:rsidRPr="00C900C7">
        <w:t>Содержит сведения о проведении консилиума в целях определения так</w:t>
      </w:r>
      <w:r w:rsidR="00402472">
        <w:t>тики обследования или лечения.</w:t>
      </w:r>
    </w:p>
    <w:p w:rsidR="008E291F" w:rsidRPr="00E60328" w:rsidRDefault="008E291F" w:rsidP="00402472">
      <w:pPr>
        <w:autoSpaceDE w:val="0"/>
        <w:autoSpaceDN w:val="0"/>
        <w:adjustRightInd w:val="0"/>
        <w:spacing w:after="0"/>
      </w:pPr>
      <w:r w:rsidRPr="00E60328">
        <w:t xml:space="preserve">Обязательно к заполнению при установленном диагнозе злокачественного новообразования (первый символ кода основного диагноза - "C" или код основного диагноза входит в диапазон D00 - D09) и </w:t>
      </w:r>
      <w:proofErr w:type="spellStart"/>
      <w:r w:rsidRPr="00E60328">
        <w:t>нейтропении</w:t>
      </w:r>
      <w:proofErr w:type="spellEnd"/>
      <w:r w:rsidRPr="00E60328">
        <w:t xml:space="preserve"> (код основного диагноза - D70 с сопутствующим диагнозом C00 - C80 или C97)</w:t>
      </w:r>
      <w:r w:rsidR="00402472" w:rsidRPr="00E60328">
        <w:t xml:space="preserve"> </w:t>
      </w:r>
      <w:r w:rsidR="00402472" w:rsidRPr="00E60328">
        <w:rPr>
          <w:color w:val="000000"/>
        </w:rPr>
        <w:t>за исключением случаев оказания скорой или неотложной медицинской помощи</w:t>
      </w:r>
      <w:r w:rsidRPr="00E60328">
        <w:t>.</w:t>
      </w:r>
    </w:p>
    <w:p w:rsidR="00F61203" w:rsidRPr="00E60328" w:rsidRDefault="00F61203" w:rsidP="00F61203">
      <w:r w:rsidRPr="00E60328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093"/>
        <w:gridCol w:w="1842"/>
        <w:gridCol w:w="945"/>
        <w:gridCol w:w="2993"/>
      </w:tblGrid>
      <w:tr w:rsidR="00F61203" w:rsidRPr="00C900C7" w:rsidTr="00176087">
        <w:tc>
          <w:tcPr>
            <w:tcW w:w="1160" w:type="dxa"/>
            <w:vAlign w:val="center"/>
          </w:tcPr>
          <w:p w:rsidR="00F61203" w:rsidRPr="00E60328" w:rsidRDefault="00F61203" w:rsidP="00176087">
            <w:pPr>
              <w:pStyle w:val="af6"/>
            </w:pPr>
            <w:r w:rsidRPr="00E60328">
              <w:t>Имя</w:t>
            </w:r>
          </w:p>
        </w:tc>
        <w:tc>
          <w:tcPr>
            <w:tcW w:w="3093" w:type="dxa"/>
            <w:vAlign w:val="center"/>
          </w:tcPr>
          <w:p w:rsidR="00F61203" w:rsidRPr="00E60328" w:rsidRDefault="00F61203" w:rsidP="00176087">
            <w:pPr>
              <w:pStyle w:val="af6"/>
            </w:pPr>
            <w:r w:rsidRPr="00E60328">
              <w:t>Назначение</w:t>
            </w:r>
          </w:p>
        </w:tc>
        <w:tc>
          <w:tcPr>
            <w:tcW w:w="1842" w:type="dxa"/>
            <w:vAlign w:val="center"/>
          </w:tcPr>
          <w:p w:rsidR="00F61203" w:rsidRPr="00E60328" w:rsidRDefault="00F61203" w:rsidP="00176087">
            <w:pPr>
              <w:pStyle w:val="af6"/>
            </w:pPr>
            <w:r w:rsidRPr="00E60328">
              <w:t>Условия заполнения</w:t>
            </w:r>
          </w:p>
        </w:tc>
        <w:tc>
          <w:tcPr>
            <w:tcW w:w="0" w:type="auto"/>
            <w:vAlign w:val="center"/>
          </w:tcPr>
          <w:p w:rsidR="00F61203" w:rsidRPr="00E60328" w:rsidRDefault="00F61203" w:rsidP="00176087">
            <w:pPr>
              <w:pStyle w:val="af6"/>
            </w:pPr>
            <w:r w:rsidRPr="00E60328">
              <w:t>Тип</w:t>
            </w:r>
          </w:p>
        </w:tc>
        <w:tc>
          <w:tcPr>
            <w:tcW w:w="2993" w:type="dxa"/>
            <w:vAlign w:val="center"/>
          </w:tcPr>
          <w:p w:rsidR="00F61203" w:rsidRPr="00C900C7" w:rsidRDefault="00F61203" w:rsidP="00176087">
            <w:pPr>
              <w:pStyle w:val="af6"/>
            </w:pPr>
            <w:r w:rsidRPr="00E60328">
              <w:t>Ограничения</w:t>
            </w:r>
          </w:p>
        </w:tc>
      </w:tr>
      <w:tr w:rsidR="00F61203" w:rsidRPr="00C900C7" w:rsidTr="00176087">
        <w:tc>
          <w:tcPr>
            <w:tcW w:w="1160" w:type="dxa"/>
          </w:tcPr>
          <w:p w:rsidR="00F61203" w:rsidRPr="00C900C7" w:rsidRDefault="00F61203" w:rsidP="00F61203">
            <w:pPr>
              <w:pStyle w:val="aff"/>
            </w:pPr>
            <w:proofErr w:type="spellStart"/>
            <w:r w:rsidRPr="00C900C7">
              <w:rPr>
                <w:lang w:val="en-US"/>
              </w:rPr>
              <w:t>pr</w:t>
            </w:r>
            <w:proofErr w:type="spellEnd"/>
          </w:p>
        </w:tc>
        <w:tc>
          <w:tcPr>
            <w:tcW w:w="3093" w:type="dxa"/>
          </w:tcPr>
          <w:p w:rsidR="00F61203" w:rsidRPr="00C900C7" w:rsidRDefault="00F61203" w:rsidP="00176087">
            <w:pPr>
              <w:pStyle w:val="aff"/>
            </w:pPr>
            <w:r w:rsidRPr="00C900C7">
              <w:t>Сведения о проведении консилиума</w:t>
            </w:r>
          </w:p>
        </w:tc>
        <w:tc>
          <w:tcPr>
            <w:tcW w:w="1842" w:type="dxa"/>
          </w:tcPr>
          <w:p w:rsidR="00F61203" w:rsidRPr="00C900C7" w:rsidRDefault="00F61203" w:rsidP="0017608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F61203" w:rsidRPr="00C900C7" w:rsidRDefault="00F61203" w:rsidP="00176087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F61203" w:rsidRPr="00C900C7" w:rsidRDefault="00F61203" w:rsidP="00220E22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 xml:space="preserve">Заполняется в случае проведения консилиума в целях определения тактики обследования или лечения </w:t>
            </w:r>
            <w:r w:rsidR="00220E22" w:rsidRPr="00C900C7">
              <w:t>в соответствии со справочником «Сведения о проведении консилиума».</w:t>
            </w:r>
          </w:p>
          <w:p w:rsidR="00F61203" w:rsidRPr="00C900C7" w:rsidRDefault="00F61203" w:rsidP="0017608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F61203" w:rsidRPr="00C900C7" w:rsidTr="00176087">
        <w:tc>
          <w:tcPr>
            <w:tcW w:w="1160" w:type="dxa"/>
          </w:tcPr>
          <w:p w:rsidR="00F61203" w:rsidRPr="00C900C7" w:rsidRDefault="00F61203" w:rsidP="00F61203">
            <w:pPr>
              <w:pStyle w:val="aff"/>
            </w:pPr>
            <w:proofErr w:type="spellStart"/>
            <w:r w:rsidRPr="00C900C7">
              <w:rPr>
                <w:lang w:val="en-US"/>
              </w:rPr>
              <w:t>dt</w:t>
            </w:r>
            <w:proofErr w:type="spellEnd"/>
          </w:p>
        </w:tc>
        <w:tc>
          <w:tcPr>
            <w:tcW w:w="3093" w:type="dxa"/>
          </w:tcPr>
          <w:p w:rsidR="00F61203" w:rsidRPr="00C900C7" w:rsidRDefault="00F61203" w:rsidP="00176087">
            <w:pPr>
              <w:pStyle w:val="aff"/>
            </w:pPr>
            <w:r w:rsidRPr="00C900C7">
              <w:t>Дата проведения консилиума</w:t>
            </w:r>
          </w:p>
        </w:tc>
        <w:tc>
          <w:tcPr>
            <w:tcW w:w="1842" w:type="dxa"/>
          </w:tcPr>
          <w:p w:rsidR="00F61203" w:rsidRPr="00C900C7" w:rsidRDefault="00F61203" w:rsidP="00176087">
            <w:pPr>
              <w:pStyle w:val="aff"/>
            </w:pPr>
            <w:r w:rsidRPr="00C900C7">
              <w:t>Условно обязательный</w:t>
            </w:r>
          </w:p>
        </w:tc>
        <w:tc>
          <w:tcPr>
            <w:tcW w:w="0" w:type="auto"/>
          </w:tcPr>
          <w:p w:rsidR="00F61203" w:rsidRPr="00C900C7" w:rsidRDefault="00F61203" w:rsidP="00176087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F61203" w:rsidRPr="00C900C7" w:rsidRDefault="00F61203" w:rsidP="001A2A0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 xml:space="preserve">Обязательно заполнению, если </w:t>
            </w:r>
            <w:proofErr w:type="spellStart"/>
            <w:r w:rsidR="00220E22" w:rsidRPr="00C900C7">
              <w:rPr>
                <w:lang w:val="en-US"/>
              </w:rPr>
              <w:t>pr</w:t>
            </w:r>
            <w:proofErr w:type="spellEnd"/>
            <w:r w:rsidR="00220E22" w:rsidRPr="00C900C7">
              <w:t xml:space="preserve"> </w:t>
            </w:r>
            <w:proofErr w:type="gramStart"/>
            <w:r w:rsidRPr="00C900C7">
              <w:t>равен</w:t>
            </w:r>
            <w:proofErr w:type="gramEnd"/>
            <w:r w:rsidRPr="00C900C7">
              <w:t xml:space="preserve"> </w:t>
            </w:r>
            <w:r w:rsidR="001A2A07" w:rsidRPr="00C900C7">
              <w:t>1, 2, 3</w:t>
            </w:r>
          </w:p>
        </w:tc>
      </w:tr>
    </w:tbl>
    <w:p w:rsidR="00B4388B" w:rsidRPr="00C900C7" w:rsidRDefault="00B4388B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82" w:name="_Toc7019058"/>
      <w:r w:rsidRPr="00C900C7">
        <w:rPr>
          <w:rFonts w:ascii="Times New Roman" w:hAnsi="Times New Roman"/>
          <w:color w:val="auto"/>
        </w:rPr>
        <w:t>Элемент «</w:t>
      </w:r>
      <w:r w:rsidRPr="00C900C7">
        <w:rPr>
          <w:rFonts w:ascii="Times New Roman" w:hAnsi="Times New Roman"/>
          <w:color w:val="auto"/>
          <w:lang w:val="en-US"/>
        </w:rPr>
        <w:t>medicament</w:t>
      </w:r>
      <w:r w:rsidRPr="00C900C7">
        <w:rPr>
          <w:rFonts w:ascii="Times New Roman" w:hAnsi="Times New Roman"/>
          <w:color w:val="auto"/>
        </w:rPr>
        <w:t>» – Сведения о введенном противоопухолевом лекарственном препарате</w:t>
      </w:r>
      <w:bookmarkEnd w:id="82"/>
    </w:p>
    <w:p w:rsidR="005C6491" w:rsidRPr="00C900C7" w:rsidRDefault="005C6491" w:rsidP="00B4388B">
      <w:r w:rsidRPr="00C900C7">
        <w:t>Входит в элемент «</w:t>
      </w:r>
      <w:proofErr w:type="spellStart"/>
      <w:r w:rsidRPr="00C900C7">
        <w:t>onkologie</w:t>
      </w:r>
      <w:proofErr w:type="spellEnd"/>
      <w:r w:rsidRPr="00C900C7">
        <w:t>» – «</w:t>
      </w:r>
      <w:proofErr w:type="spellStart"/>
      <w:r w:rsidRPr="00C900C7">
        <w:t>medicaments</w:t>
      </w:r>
      <w:proofErr w:type="spellEnd"/>
      <w:r w:rsidRPr="00C900C7">
        <w:t>».</w:t>
      </w:r>
    </w:p>
    <w:p w:rsidR="00B4388B" w:rsidRPr="00C900C7" w:rsidRDefault="00B4388B" w:rsidP="00B4388B">
      <w:r w:rsidRPr="00C900C7">
        <w:t>Элемент условно обязательный.</w:t>
      </w:r>
      <w:r w:rsidR="00C039B1" w:rsidRPr="00C900C7">
        <w:rPr>
          <w:webHidden/>
        </w:rPr>
        <w:tab/>
      </w:r>
      <w:r w:rsidRPr="00C900C7">
        <w:t xml:space="preserve">Обязательно к заполнению при </w:t>
      </w:r>
      <w:proofErr w:type="spellStart"/>
      <w:r w:rsidRPr="00C900C7">
        <w:rPr>
          <w:lang w:val="en-US"/>
        </w:rPr>
        <w:t>usl</w:t>
      </w:r>
      <w:proofErr w:type="spellEnd"/>
      <w:r w:rsidRPr="00C900C7">
        <w:t>_</w:t>
      </w:r>
      <w:r w:rsidRPr="00C900C7">
        <w:rPr>
          <w:lang w:val="en-US"/>
        </w:rPr>
        <w:t>tip</w:t>
      </w:r>
      <w:r w:rsidRPr="00C900C7">
        <w:t xml:space="preserve"> = 2 (лекарственная противоопухолевая терапия) или </w:t>
      </w:r>
      <w:proofErr w:type="spellStart"/>
      <w:r w:rsidRPr="00C900C7">
        <w:rPr>
          <w:lang w:val="en-US"/>
        </w:rPr>
        <w:t>usl</w:t>
      </w:r>
      <w:proofErr w:type="spellEnd"/>
      <w:r w:rsidRPr="00C900C7">
        <w:t>_</w:t>
      </w:r>
      <w:r w:rsidRPr="00C900C7">
        <w:rPr>
          <w:lang w:val="en-US"/>
        </w:rPr>
        <w:t>tip</w:t>
      </w:r>
      <w:r w:rsidRPr="00C900C7">
        <w:t xml:space="preserve"> =</w:t>
      </w:r>
      <w:r w:rsidR="00D336F0" w:rsidRPr="00C900C7">
        <w:t xml:space="preserve"> </w:t>
      </w:r>
      <w:r w:rsidRPr="00C900C7">
        <w:t>4 (химиолучевая терапия).</w:t>
      </w:r>
    </w:p>
    <w:p w:rsidR="00B4388B" w:rsidRPr="00C900C7" w:rsidRDefault="00B4388B" w:rsidP="00B4388B">
      <w:r w:rsidRPr="00C900C7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127"/>
        <w:gridCol w:w="1842"/>
        <w:gridCol w:w="911"/>
        <w:gridCol w:w="2993"/>
      </w:tblGrid>
      <w:tr w:rsidR="00E37E5E" w:rsidRPr="00C900C7" w:rsidTr="004B08F7">
        <w:tc>
          <w:tcPr>
            <w:tcW w:w="1160" w:type="dxa"/>
            <w:vAlign w:val="center"/>
          </w:tcPr>
          <w:p w:rsidR="00B4388B" w:rsidRPr="00C900C7" w:rsidRDefault="00B4388B" w:rsidP="00176087">
            <w:pPr>
              <w:pStyle w:val="af6"/>
            </w:pPr>
            <w:r w:rsidRPr="00C900C7">
              <w:t>Имя</w:t>
            </w:r>
          </w:p>
        </w:tc>
        <w:tc>
          <w:tcPr>
            <w:tcW w:w="3127" w:type="dxa"/>
            <w:vAlign w:val="center"/>
          </w:tcPr>
          <w:p w:rsidR="00B4388B" w:rsidRPr="00C900C7" w:rsidRDefault="00B4388B" w:rsidP="00176087">
            <w:pPr>
              <w:pStyle w:val="af6"/>
            </w:pPr>
            <w:r w:rsidRPr="00C900C7">
              <w:t>Назначение</w:t>
            </w:r>
          </w:p>
        </w:tc>
        <w:tc>
          <w:tcPr>
            <w:tcW w:w="1842" w:type="dxa"/>
            <w:vAlign w:val="center"/>
          </w:tcPr>
          <w:p w:rsidR="00B4388B" w:rsidRPr="00C900C7" w:rsidRDefault="00B4388B" w:rsidP="00176087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B4388B" w:rsidRPr="00C900C7" w:rsidRDefault="00B4388B" w:rsidP="00176087">
            <w:pPr>
              <w:pStyle w:val="af6"/>
            </w:pPr>
            <w:r w:rsidRPr="00C900C7">
              <w:t>Тип</w:t>
            </w:r>
          </w:p>
        </w:tc>
        <w:tc>
          <w:tcPr>
            <w:tcW w:w="2993" w:type="dxa"/>
            <w:vAlign w:val="center"/>
          </w:tcPr>
          <w:p w:rsidR="00B4388B" w:rsidRPr="00C900C7" w:rsidRDefault="00B4388B" w:rsidP="00176087">
            <w:pPr>
              <w:pStyle w:val="af6"/>
            </w:pPr>
            <w:r w:rsidRPr="00C900C7">
              <w:t>Ограничения</w:t>
            </w:r>
          </w:p>
        </w:tc>
      </w:tr>
      <w:tr w:rsidR="00E37E5E" w:rsidRPr="00C900C7" w:rsidTr="004B08F7">
        <w:tc>
          <w:tcPr>
            <w:tcW w:w="1160" w:type="dxa"/>
          </w:tcPr>
          <w:p w:rsidR="00B4388B" w:rsidRPr="00C900C7" w:rsidRDefault="00B4388B" w:rsidP="0017608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regnum</w:t>
            </w:r>
          </w:p>
        </w:tc>
        <w:tc>
          <w:tcPr>
            <w:tcW w:w="3127" w:type="dxa"/>
          </w:tcPr>
          <w:p w:rsidR="00B4388B" w:rsidRPr="00C900C7" w:rsidRDefault="008D1B8B" w:rsidP="008D1B8B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Идентификатор 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1842" w:type="dxa"/>
          </w:tcPr>
          <w:p w:rsidR="00B4388B" w:rsidRPr="00C900C7" w:rsidRDefault="008D1B8B" w:rsidP="00B4388B">
            <w:pPr>
              <w:ind w:firstLine="0"/>
              <w:rPr>
                <w:lang w:val="en-US"/>
              </w:rPr>
            </w:pPr>
            <w:r w:rsidRPr="00C900C7">
              <w:t>Обязательный</w:t>
            </w:r>
          </w:p>
        </w:tc>
        <w:tc>
          <w:tcPr>
            <w:tcW w:w="0" w:type="auto"/>
          </w:tcPr>
          <w:p w:rsidR="00B4388B" w:rsidRPr="00C900C7" w:rsidRDefault="00B4388B" w:rsidP="00176087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B4388B" w:rsidRPr="00C900C7" w:rsidRDefault="008D1B8B" w:rsidP="008D1B8B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6</w:t>
            </w:r>
            <w:r w:rsidR="00B4388B" w:rsidRPr="00C900C7">
              <w:t xml:space="preserve"> символов. Заполняется в соответствии </w:t>
            </w:r>
            <w:proofErr w:type="gramStart"/>
            <w:r w:rsidR="00B4388B" w:rsidRPr="00C900C7">
              <w:t>с</w:t>
            </w:r>
            <w:proofErr w:type="gramEnd"/>
            <w:r w:rsidR="00B4388B" w:rsidRPr="00C900C7">
              <w:t xml:space="preserve"> </w:t>
            </w:r>
            <w:r w:rsidRPr="00C900C7">
              <w:t xml:space="preserve">справочником </w:t>
            </w:r>
            <w:r w:rsidRPr="00C900C7">
              <w:rPr>
                <w:lang w:val="en-US"/>
              </w:rPr>
              <w:t>N</w:t>
            </w:r>
            <w:r w:rsidRPr="00C900C7">
              <w:t>020</w:t>
            </w:r>
          </w:p>
        </w:tc>
      </w:tr>
      <w:tr w:rsidR="008D1B8B" w:rsidRPr="00C900C7" w:rsidTr="004B08F7"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1B8B" w:rsidRPr="003C4811" w:rsidRDefault="008D1B8B" w:rsidP="00351ADF">
            <w:pPr>
              <w:pStyle w:val="aff"/>
              <w:rPr>
                <w:lang w:val="en-US"/>
              </w:rPr>
            </w:pPr>
            <w:proofErr w:type="spellStart"/>
            <w:r w:rsidRPr="003C4811">
              <w:rPr>
                <w:lang w:val="en-US"/>
              </w:rPr>
              <w:lastRenderedPageBreak/>
              <w:t>code_sh</w:t>
            </w:r>
            <w:proofErr w:type="spellEnd"/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1B8B" w:rsidRPr="003C4811" w:rsidRDefault="008D1B8B" w:rsidP="008D1B8B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  <w:r w:rsidRPr="003C4811">
              <w:t>Код схемы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1B8B" w:rsidRPr="003C4811" w:rsidRDefault="008D1B8B" w:rsidP="00176087">
            <w:pPr>
              <w:pStyle w:val="aff"/>
            </w:pPr>
            <w:r w:rsidRPr="003C4811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1B8B" w:rsidRPr="003C4811" w:rsidRDefault="008D1B8B" w:rsidP="00176087">
            <w:pPr>
              <w:pStyle w:val="aff"/>
            </w:pPr>
            <w:r w:rsidRPr="003C4811">
              <w:rPr>
                <w:lang w:val="en-US"/>
              </w:rPr>
              <w:t>string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1B8B" w:rsidRPr="003C4811" w:rsidRDefault="008D1B8B" w:rsidP="00351ADF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3C4811">
              <w:t xml:space="preserve">1-10 символов. Заполняется в соответствии </w:t>
            </w:r>
            <w:proofErr w:type="gramStart"/>
            <w:r w:rsidRPr="003C4811">
              <w:t>с</w:t>
            </w:r>
            <w:proofErr w:type="gramEnd"/>
            <w:r w:rsidRPr="003C4811">
              <w:t xml:space="preserve"> справочником схем лекарственной терапии.</w:t>
            </w:r>
          </w:p>
        </w:tc>
      </w:tr>
      <w:tr w:rsidR="00351ADF" w:rsidRPr="00C900C7" w:rsidTr="004B08F7"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351ADF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dose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E37E5E">
            <w:pPr>
              <w:pStyle w:val="aff"/>
            </w:pPr>
            <w:r w:rsidRPr="00C900C7">
              <w:t>Разовая дозировка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A97BF7" w:rsidP="00176087">
            <w:pPr>
              <w:pStyle w:val="aff"/>
              <w:rPr>
                <w:lang w:val="en-US"/>
              </w:rPr>
            </w:pPr>
            <w:proofErr w:type="spellStart"/>
            <w:r w:rsidRPr="00C900C7">
              <w:t>decimal</w:t>
            </w:r>
            <w:proofErr w:type="spellEnd"/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351ADF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E37E5E" w:rsidRPr="00C900C7" w:rsidTr="004B08F7"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5E" w:rsidRPr="00C900C7" w:rsidRDefault="00E37E5E" w:rsidP="00176087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dose_type</w:t>
            </w:r>
            <w:proofErr w:type="spellEnd"/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5E" w:rsidRPr="00C900C7" w:rsidRDefault="00E37E5E" w:rsidP="00176087">
            <w:pPr>
              <w:pStyle w:val="aff"/>
            </w:pPr>
            <w:r w:rsidRPr="00C900C7">
              <w:t>Единица измерения</w:t>
            </w:r>
            <w:r w:rsidR="008D1B8B" w:rsidRPr="00C900C7">
              <w:t xml:space="preserve"> разовой дозировки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5E" w:rsidRPr="00C900C7" w:rsidRDefault="00E37E5E" w:rsidP="0017608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5E" w:rsidRPr="00C900C7" w:rsidRDefault="00E37E5E" w:rsidP="0017608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5E" w:rsidRPr="00C900C7" w:rsidRDefault="00E37E5E" w:rsidP="0017608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 xml:space="preserve">1 – </w:t>
            </w:r>
            <w:proofErr w:type="spellStart"/>
            <w:r w:rsidRPr="00C900C7">
              <w:t>милиграммы</w:t>
            </w:r>
            <w:proofErr w:type="spellEnd"/>
          </w:p>
          <w:p w:rsidR="00E37E5E" w:rsidRPr="00C900C7" w:rsidRDefault="00E37E5E" w:rsidP="0017608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 xml:space="preserve">2 – </w:t>
            </w:r>
            <w:proofErr w:type="spellStart"/>
            <w:r w:rsidRPr="00C900C7">
              <w:t>милилитры</w:t>
            </w:r>
            <w:proofErr w:type="spellEnd"/>
          </w:p>
        </w:tc>
      </w:tr>
      <w:tr w:rsidR="00351ADF" w:rsidRPr="00C900C7" w:rsidTr="004B08F7"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mult</w:t>
            </w:r>
            <w:proofErr w:type="spellEnd"/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pStyle w:val="aff"/>
            </w:pPr>
            <w:r w:rsidRPr="00C900C7">
              <w:t>Кратность (раз)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351ADF" w:rsidRPr="00C900C7" w:rsidTr="004B08F7"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freq</w:t>
            </w:r>
            <w:proofErr w:type="spellEnd"/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pStyle w:val="aff"/>
            </w:pPr>
            <w:r w:rsidRPr="00C900C7">
              <w:t>Периодичность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351ADF" w:rsidRPr="00C900C7" w:rsidTr="004B08F7"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dura</w:t>
            </w:r>
            <w:proofErr w:type="spellEnd"/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pStyle w:val="aff"/>
            </w:pPr>
            <w:r w:rsidRPr="00C900C7">
              <w:t>Длительность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C900C7" w:rsidRDefault="00351ADF" w:rsidP="0017608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</w:tbl>
    <w:p w:rsidR="004F1FA3" w:rsidRPr="00C900C7" w:rsidRDefault="004F1FA3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83" w:name="_Toc7019059"/>
      <w:r w:rsidRPr="00C900C7">
        <w:rPr>
          <w:rFonts w:ascii="Times New Roman" w:hAnsi="Times New Roman"/>
          <w:color w:val="auto"/>
        </w:rPr>
        <w:t>Элемент «</w:t>
      </w:r>
      <w:r w:rsidRPr="00C900C7">
        <w:rPr>
          <w:rFonts w:ascii="Times New Roman" w:hAnsi="Times New Roman"/>
          <w:color w:val="auto"/>
          <w:lang w:val="en-US"/>
        </w:rPr>
        <w:t>injection</w:t>
      </w:r>
      <w:r w:rsidRPr="00C900C7">
        <w:rPr>
          <w:rFonts w:ascii="Times New Roman" w:hAnsi="Times New Roman"/>
          <w:color w:val="auto"/>
        </w:rPr>
        <w:t>» – Дата введения противоопухолевого лекарственного препарата</w:t>
      </w:r>
      <w:bookmarkEnd w:id="83"/>
    </w:p>
    <w:p w:rsidR="004F1FA3" w:rsidRPr="00C900C7" w:rsidRDefault="005C6491" w:rsidP="004F1FA3">
      <w:pPr>
        <w:rPr>
          <w:lang w:val="en-US"/>
        </w:rPr>
      </w:pPr>
      <w:r w:rsidRPr="00C900C7">
        <w:t>Входит</w:t>
      </w:r>
      <w:r w:rsidRPr="00C900C7">
        <w:rPr>
          <w:lang w:val="en-US"/>
        </w:rPr>
        <w:t xml:space="preserve"> </w:t>
      </w:r>
      <w:r w:rsidRPr="00C900C7">
        <w:t>в</w:t>
      </w:r>
      <w:r w:rsidRPr="00C900C7">
        <w:rPr>
          <w:lang w:val="en-US"/>
        </w:rPr>
        <w:t xml:space="preserve"> </w:t>
      </w:r>
      <w:r w:rsidRPr="00C900C7">
        <w:t>элемент</w:t>
      </w:r>
      <w:r w:rsidRPr="00C900C7">
        <w:rPr>
          <w:lang w:val="en-US"/>
        </w:rPr>
        <w:t xml:space="preserve"> «medicament» – «injections».</w:t>
      </w:r>
    </w:p>
    <w:p w:rsidR="005C6491" w:rsidRPr="00C900C7" w:rsidRDefault="005C6491" w:rsidP="004F1FA3">
      <w:pPr>
        <w:rPr>
          <w:lang w:val="en-US"/>
        </w:rPr>
      </w:pPr>
      <w:r w:rsidRPr="00C900C7">
        <w:t>Элемент обязательный.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2989"/>
        <w:gridCol w:w="1842"/>
        <w:gridCol w:w="1049"/>
        <w:gridCol w:w="2993"/>
      </w:tblGrid>
      <w:tr w:rsidR="004F1FA3" w:rsidRPr="00C900C7" w:rsidTr="004B08F7">
        <w:tc>
          <w:tcPr>
            <w:tcW w:w="1160" w:type="dxa"/>
            <w:vAlign w:val="center"/>
          </w:tcPr>
          <w:p w:rsidR="004F1FA3" w:rsidRPr="00C900C7" w:rsidRDefault="004F1FA3" w:rsidP="00176087">
            <w:pPr>
              <w:pStyle w:val="af6"/>
            </w:pPr>
            <w:r w:rsidRPr="00C900C7">
              <w:t>Имя</w:t>
            </w:r>
          </w:p>
        </w:tc>
        <w:tc>
          <w:tcPr>
            <w:tcW w:w="2989" w:type="dxa"/>
            <w:vAlign w:val="center"/>
          </w:tcPr>
          <w:p w:rsidR="004F1FA3" w:rsidRPr="00C900C7" w:rsidRDefault="004F1FA3" w:rsidP="00176087">
            <w:pPr>
              <w:pStyle w:val="af6"/>
            </w:pPr>
            <w:r w:rsidRPr="00C900C7">
              <w:t>Назначение</w:t>
            </w:r>
          </w:p>
        </w:tc>
        <w:tc>
          <w:tcPr>
            <w:tcW w:w="1842" w:type="dxa"/>
            <w:vAlign w:val="center"/>
          </w:tcPr>
          <w:p w:rsidR="004F1FA3" w:rsidRPr="00C900C7" w:rsidRDefault="004F1FA3" w:rsidP="00176087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vAlign w:val="center"/>
          </w:tcPr>
          <w:p w:rsidR="004F1FA3" w:rsidRPr="00C900C7" w:rsidRDefault="004F1FA3" w:rsidP="00176087">
            <w:pPr>
              <w:pStyle w:val="af6"/>
            </w:pPr>
            <w:r w:rsidRPr="00C900C7">
              <w:t>Тип</w:t>
            </w:r>
          </w:p>
        </w:tc>
        <w:tc>
          <w:tcPr>
            <w:tcW w:w="2993" w:type="dxa"/>
            <w:vAlign w:val="center"/>
          </w:tcPr>
          <w:p w:rsidR="004F1FA3" w:rsidRPr="00C900C7" w:rsidRDefault="004F1FA3" w:rsidP="00176087">
            <w:pPr>
              <w:pStyle w:val="af6"/>
            </w:pPr>
            <w:r w:rsidRPr="00C900C7">
              <w:t>Ограничения</w:t>
            </w:r>
          </w:p>
        </w:tc>
      </w:tr>
      <w:tr w:rsidR="004F1FA3" w:rsidRPr="00C900C7" w:rsidTr="004B08F7">
        <w:tc>
          <w:tcPr>
            <w:tcW w:w="1160" w:type="dxa"/>
          </w:tcPr>
          <w:p w:rsidR="004F1FA3" w:rsidRPr="00C900C7" w:rsidRDefault="004F1FA3" w:rsidP="0017608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989" w:type="dxa"/>
          </w:tcPr>
          <w:p w:rsidR="004F1FA3" w:rsidRPr="00C900C7" w:rsidRDefault="004F1FA3" w:rsidP="00176087">
            <w:pPr>
              <w:pStyle w:val="aff"/>
            </w:pPr>
            <w:r w:rsidRPr="00C900C7">
              <w:t>Дата введения лекарственного препарата</w:t>
            </w:r>
          </w:p>
        </w:tc>
        <w:tc>
          <w:tcPr>
            <w:tcW w:w="1842" w:type="dxa"/>
          </w:tcPr>
          <w:p w:rsidR="004F1FA3" w:rsidRPr="00C900C7" w:rsidRDefault="004F1FA3" w:rsidP="00176087">
            <w:pPr>
              <w:ind w:firstLine="0"/>
              <w:rPr>
                <w:lang w:val="en-US"/>
              </w:rPr>
            </w:pPr>
            <w:r w:rsidRPr="00C900C7">
              <w:t xml:space="preserve">Обязательный </w:t>
            </w:r>
          </w:p>
        </w:tc>
        <w:tc>
          <w:tcPr>
            <w:tcW w:w="0" w:type="auto"/>
          </w:tcPr>
          <w:p w:rsidR="004F1FA3" w:rsidRPr="00C900C7" w:rsidRDefault="004F1FA3" w:rsidP="00176087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4F1FA3" w:rsidRPr="00C900C7" w:rsidRDefault="004F1FA3" w:rsidP="004F1FA3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</w:p>
        </w:tc>
      </w:tr>
    </w:tbl>
    <w:p w:rsidR="00A92421" w:rsidRPr="00E60328" w:rsidRDefault="00E60328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84" w:name="_Toc7019060"/>
      <w:r w:rsidRPr="00E60328">
        <w:rPr>
          <w:rFonts w:ascii="Times New Roman" w:hAnsi="Times New Roman"/>
          <w:color w:val="auto"/>
        </w:rPr>
        <w:t>Раздел удален</w:t>
      </w:r>
      <w:bookmarkEnd w:id="84"/>
    </w:p>
    <w:p w:rsidR="002A231C" w:rsidRPr="00C900C7" w:rsidRDefault="00C900C7" w:rsidP="00C900C7">
      <w:pPr>
        <w:pStyle w:val="3"/>
        <w:numPr>
          <w:ilvl w:val="0"/>
          <w:numId w:val="0"/>
        </w:numPr>
        <w:ind w:left="1248" w:hanging="681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85" w:name="_Toc7019061"/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 xml:space="preserve">2.6.61. </w:t>
      </w:r>
      <w:r w:rsidR="002A231C" w:rsidRPr="00C900C7">
        <w:rPr>
          <w:rStyle w:val="b1"/>
          <w:rFonts w:ascii="Times New Roman" w:hAnsi="Times New Roman" w:cs="Times New Roman"/>
          <w:b/>
          <w:bCs/>
          <w:color w:val="auto"/>
        </w:rPr>
        <w:t>Элемент «</w:t>
      </w:r>
      <w:r w:rsidR="002A231C" w:rsidRPr="00C900C7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criteria</w:t>
      </w:r>
      <w:r w:rsidR="002A231C" w:rsidRPr="00C900C7">
        <w:rPr>
          <w:rStyle w:val="b1"/>
          <w:rFonts w:ascii="Times New Roman" w:hAnsi="Times New Roman" w:cs="Times New Roman"/>
          <w:b/>
          <w:bCs/>
          <w:color w:val="auto"/>
        </w:rPr>
        <w:t>» – Классификационный критерий</w:t>
      </w:r>
      <w:bookmarkEnd w:id="85"/>
    </w:p>
    <w:p w:rsidR="007D1E90" w:rsidRPr="00E60328" w:rsidRDefault="002A231C" w:rsidP="002A231C">
      <w:pPr>
        <w:rPr>
          <w:lang w:val="en-US"/>
        </w:rPr>
      </w:pPr>
      <w:r w:rsidRPr="00537625">
        <w:t>Входит</w:t>
      </w:r>
      <w:r w:rsidRPr="00E60328">
        <w:rPr>
          <w:lang w:val="en-US"/>
        </w:rPr>
        <w:t xml:space="preserve"> </w:t>
      </w:r>
      <w:r w:rsidRPr="00537625">
        <w:t>в</w:t>
      </w:r>
      <w:r w:rsidRPr="00E60328">
        <w:rPr>
          <w:lang w:val="en-US"/>
        </w:rPr>
        <w:t xml:space="preserve"> </w:t>
      </w:r>
      <w:r w:rsidRPr="00E60328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r w:rsidRPr="00537625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manipulation</w:t>
      </w:r>
      <w:r w:rsidRPr="00E60328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» </w:t>
      </w:r>
      <w:r w:rsidR="00537625" w:rsidRPr="00E60328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–</w:t>
      </w:r>
      <w:r w:rsidRPr="00E60328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 «</w:t>
      </w:r>
      <w:proofErr w:type="spellStart"/>
      <w:r w:rsidRPr="00537625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additionals</w:t>
      </w:r>
      <w:proofErr w:type="spellEnd"/>
      <w:r w:rsidRPr="00E60328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» </w:t>
      </w:r>
      <w:r w:rsidR="00537625" w:rsidRPr="00E60328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–</w:t>
      </w:r>
      <w:r w:rsidRPr="00E60328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 «</w:t>
      </w:r>
      <w:proofErr w:type="spellStart"/>
      <w:r w:rsidRPr="00537625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criterias</w:t>
      </w:r>
      <w:proofErr w:type="spellEnd"/>
      <w:r w:rsidRPr="00E60328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».</w:t>
      </w:r>
    </w:p>
    <w:p w:rsidR="002A231C" w:rsidRPr="00E60328" w:rsidRDefault="007D1E90" w:rsidP="002A231C">
      <w:r w:rsidRPr="00E60328">
        <w:t>Условно обязательный</w:t>
      </w:r>
      <w:r w:rsidR="002A231C" w:rsidRPr="00E60328">
        <w:t xml:space="preserve"> </w:t>
      </w:r>
      <w:r w:rsidRPr="00E60328">
        <w:t xml:space="preserve">множественный </w:t>
      </w:r>
      <w:r w:rsidR="002A231C" w:rsidRPr="00E60328">
        <w:t>элемент.</w:t>
      </w:r>
      <w:r w:rsidR="00537625" w:rsidRPr="00E60328">
        <w:t xml:space="preserve"> Входит в </w:t>
      </w:r>
      <w:r w:rsidR="00537625" w:rsidRPr="00E60328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proofErr w:type="spellStart"/>
      <w:r w:rsidR="00537625" w:rsidRPr="00E60328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criterias</w:t>
      </w:r>
      <w:proofErr w:type="spellEnd"/>
      <w:r w:rsidR="00537625" w:rsidRPr="00E60328">
        <w:rPr>
          <w:rStyle w:val="b1"/>
          <w:rFonts w:ascii="Times New Roman" w:hAnsi="Times New Roman" w:cs="Times New Roman"/>
          <w:b w:val="0"/>
          <w:bCs w:val="0"/>
          <w:color w:val="auto"/>
        </w:rPr>
        <w:t>».</w:t>
      </w:r>
      <w:r w:rsidRPr="00E60328">
        <w:t xml:space="preserve"> </w:t>
      </w:r>
      <w:r w:rsidR="00537625" w:rsidRPr="00E60328">
        <w:t>Заполняется данными классификационных критериев, использованных при выборе КСГ.</w:t>
      </w:r>
    </w:p>
    <w:p w:rsidR="00537625" w:rsidRPr="00E60328" w:rsidRDefault="00537625" w:rsidP="002A231C">
      <w:r w:rsidRPr="00E60328">
        <w:t xml:space="preserve">Если при выборе КСГ классификационные критерии не применялись, элемент </w:t>
      </w:r>
      <w:r w:rsidRPr="00E60328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proofErr w:type="spellStart"/>
      <w:r w:rsidRPr="00E60328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criterias</w:t>
      </w:r>
      <w:proofErr w:type="spellEnd"/>
      <w:r w:rsidRPr="00E60328">
        <w:rPr>
          <w:rStyle w:val="b1"/>
          <w:rFonts w:ascii="Times New Roman" w:hAnsi="Times New Roman" w:cs="Times New Roman"/>
          <w:b w:val="0"/>
          <w:bCs w:val="0"/>
          <w:color w:val="auto"/>
        </w:rPr>
        <w:t>» заполнению не подлежит.</w:t>
      </w:r>
      <w:r w:rsidRPr="00E60328">
        <w:t xml:space="preserve"> </w:t>
      </w:r>
    </w:p>
    <w:p w:rsidR="002A231C" w:rsidRPr="00C900C7" w:rsidRDefault="002A231C" w:rsidP="002A231C">
      <w:r w:rsidRPr="00E60328">
        <w:t>Атрибуты элемента: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4"/>
        <w:gridCol w:w="2551"/>
        <w:gridCol w:w="2694"/>
        <w:gridCol w:w="850"/>
        <w:gridCol w:w="2410"/>
      </w:tblGrid>
      <w:tr w:rsidR="002A231C" w:rsidRPr="00C900C7" w:rsidTr="005C6491">
        <w:tc>
          <w:tcPr>
            <w:tcW w:w="1444" w:type="dxa"/>
            <w:vAlign w:val="center"/>
          </w:tcPr>
          <w:p w:rsidR="002A231C" w:rsidRPr="00C900C7" w:rsidRDefault="002A231C" w:rsidP="005C6491">
            <w:pPr>
              <w:pStyle w:val="af6"/>
            </w:pPr>
            <w:r w:rsidRPr="00C900C7">
              <w:t>Имя</w:t>
            </w:r>
          </w:p>
        </w:tc>
        <w:tc>
          <w:tcPr>
            <w:tcW w:w="2551" w:type="dxa"/>
            <w:vAlign w:val="center"/>
          </w:tcPr>
          <w:p w:rsidR="002A231C" w:rsidRPr="00C900C7" w:rsidRDefault="002A231C" w:rsidP="005C6491">
            <w:pPr>
              <w:pStyle w:val="af6"/>
            </w:pPr>
            <w:r w:rsidRPr="00C900C7">
              <w:t>Назначение</w:t>
            </w:r>
          </w:p>
        </w:tc>
        <w:tc>
          <w:tcPr>
            <w:tcW w:w="2694" w:type="dxa"/>
            <w:vAlign w:val="center"/>
          </w:tcPr>
          <w:p w:rsidR="002A231C" w:rsidRPr="00C900C7" w:rsidRDefault="002A231C" w:rsidP="005C6491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850" w:type="dxa"/>
            <w:vAlign w:val="center"/>
          </w:tcPr>
          <w:p w:rsidR="002A231C" w:rsidRPr="00C900C7" w:rsidRDefault="002A231C" w:rsidP="005C6491">
            <w:pPr>
              <w:pStyle w:val="af6"/>
            </w:pPr>
            <w:r w:rsidRPr="00C900C7">
              <w:t>Тип</w:t>
            </w:r>
          </w:p>
        </w:tc>
        <w:tc>
          <w:tcPr>
            <w:tcW w:w="2410" w:type="dxa"/>
            <w:vAlign w:val="center"/>
          </w:tcPr>
          <w:p w:rsidR="002A231C" w:rsidRPr="00C900C7" w:rsidRDefault="002A231C" w:rsidP="005C6491">
            <w:pPr>
              <w:pStyle w:val="af6"/>
            </w:pPr>
            <w:r w:rsidRPr="00C900C7">
              <w:t>Ограничения</w:t>
            </w:r>
          </w:p>
        </w:tc>
      </w:tr>
      <w:tr w:rsidR="002A231C" w:rsidRPr="00C900C7" w:rsidTr="005C6491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31C" w:rsidRPr="00C900C7" w:rsidRDefault="007D1E90" w:rsidP="005C6491">
            <w:pPr>
              <w:pStyle w:val="aff"/>
            </w:pPr>
            <w:proofErr w:type="spellStart"/>
            <w:r w:rsidRPr="00C900C7">
              <w:rPr>
                <w:lang w:val="en-US"/>
              </w:rPr>
              <w:t>crit</w:t>
            </w:r>
            <w:proofErr w:type="spellEnd"/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31C" w:rsidRPr="00C900C7" w:rsidRDefault="007D1E90" w:rsidP="005C6491">
            <w:pPr>
              <w:pStyle w:val="aff"/>
            </w:pPr>
            <w:r w:rsidRPr="00C900C7">
              <w:t>Классификационный критерий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31C" w:rsidRPr="00C900C7" w:rsidRDefault="002A231C" w:rsidP="005C6491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31C" w:rsidRPr="00537625" w:rsidRDefault="002A231C" w:rsidP="005C6491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31C" w:rsidRPr="00C900C7" w:rsidRDefault="007D1E90" w:rsidP="007D1E9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C900C7">
              <w:t>Заполняется из соответствующего справочника НСИ</w:t>
            </w:r>
          </w:p>
        </w:tc>
      </w:tr>
    </w:tbl>
    <w:p w:rsidR="002A231C" w:rsidRPr="00C900C7" w:rsidRDefault="002A231C" w:rsidP="00A92421">
      <w:pPr>
        <w:rPr>
          <w:lang w:eastAsia="ar-SA"/>
        </w:rPr>
      </w:pPr>
    </w:p>
    <w:p w:rsidR="00EA712A" w:rsidRPr="00C900C7" w:rsidRDefault="00806A04" w:rsidP="00C900C7">
      <w:pPr>
        <w:pStyle w:val="2"/>
        <w:numPr>
          <w:ilvl w:val="1"/>
          <w:numId w:val="33"/>
        </w:numPr>
        <w:ind w:left="737" w:hanging="737"/>
        <w:rPr>
          <w:rFonts w:ascii="Times New Roman" w:hAnsi="Times New Roman"/>
        </w:rPr>
      </w:pPr>
      <w:bookmarkStart w:id="86" w:name="_Toc7019062"/>
      <w:r w:rsidRPr="00C900C7">
        <w:rPr>
          <w:rFonts w:ascii="Times New Roman" w:hAnsi="Times New Roman"/>
        </w:rPr>
        <w:t>Р</w:t>
      </w:r>
      <w:r w:rsidR="00EA712A" w:rsidRPr="00C900C7">
        <w:rPr>
          <w:rFonts w:ascii="Times New Roman" w:hAnsi="Times New Roman"/>
        </w:rPr>
        <w:t>еестр застрахованных лиц</w:t>
      </w:r>
      <w:r w:rsidR="000C131F" w:rsidRPr="00C900C7">
        <w:rPr>
          <w:rFonts w:ascii="Times New Roman" w:hAnsi="Times New Roman"/>
        </w:rPr>
        <w:t>,</w:t>
      </w:r>
      <w:r w:rsidR="00EA712A" w:rsidRPr="00C900C7">
        <w:rPr>
          <w:rFonts w:ascii="Times New Roman" w:hAnsi="Times New Roman"/>
        </w:rPr>
        <w:t xml:space="preserve"> подлежащих прохождению профилактических мероприятий</w:t>
      </w:r>
      <w:bookmarkEnd w:id="86"/>
    </w:p>
    <w:p w:rsidR="00D763D7" w:rsidRPr="00C900C7" w:rsidRDefault="00D763D7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87" w:name="_Toc7019063"/>
      <w:r w:rsidRPr="00C900C7">
        <w:rPr>
          <w:rFonts w:ascii="Times New Roman" w:hAnsi="Times New Roman"/>
          <w:color w:val="auto"/>
        </w:rPr>
        <w:t>Атрибуты элемента «</w:t>
      </w:r>
      <w:r w:rsidRPr="00C900C7">
        <w:rPr>
          <w:rFonts w:ascii="Times New Roman" w:hAnsi="Times New Roman"/>
          <w:color w:val="auto"/>
          <w:lang w:val="en-US"/>
        </w:rPr>
        <w:t>body</w:t>
      </w:r>
      <w:r w:rsidRPr="00C900C7">
        <w:rPr>
          <w:rFonts w:ascii="Times New Roman" w:hAnsi="Times New Roman"/>
          <w:color w:val="auto"/>
        </w:rPr>
        <w:t>»</w:t>
      </w:r>
      <w:r w:rsidR="00E06A01" w:rsidRPr="00C900C7">
        <w:rPr>
          <w:rFonts w:ascii="Times New Roman" w:hAnsi="Times New Roman"/>
          <w:color w:val="auto"/>
        </w:rPr>
        <w:t xml:space="preserve"> </w:t>
      </w:r>
      <w:r w:rsidR="00E06A01" w:rsidRPr="00C900C7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E06A01" w:rsidRPr="00C900C7">
        <w:rPr>
          <w:rFonts w:ascii="Times New Roman" w:hAnsi="Times New Roman"/>
          <w:color w:val="auto"/>
        </w:rPr>
        <w:t xml:space="preserve"> Содержание документа</w:t>
      </w:r>
      <w:bookmarkEnd w:id="87"/>
    </w:p>
    <w:p w:rsidR="00D763D7" w:rsidRPr="00C900C7" w:rsidRDefault="00D763D7" w:rsidP="00D763D7">
      <w:pPr>
        <w:rPr>
          <w:lang w:eastAsia="ar-SA"/>
        </w:rPr>
      </w:pPr>
      <w:r w:rsidRPr="00C900C7">
        <w:rPr>
          <w:lang w:eastAsia="ar-SA"/>
        </w:rPr>
        <w:t>Элемент обязательный и может появляться в файле только один раз.</w:t>
      </w:r>
    </w:p>
    <w:p w:rsidR="00E06A01" w:rsidRPr="00C900C7" w:rsidRDefault="00E06A01" w:rsidP="00E06A01">
      <w:r w:rsidRPr="00C900C7">
        <w:t>Атрибуты элемента: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6"/>
        <w:gridCol w:w="2532"/>
        <w:gridCol w:w="1793"/>
        <w:gridCol w:w="1939"/>
        <w:gridCol w:w="2696"/>
      </w:tblGrid>
      <w:tr w:rsidR="0087301F" w:rsidRPr="00C900C7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C900C7" w:rsidRDefault="00D763D7" w:rsidP="00D763D7">
            <w:pPr>
              <w:pStyle w:val="af6"/>
            </w:pPr>
            <w:r w:rsidRPr="00C900C7">
              <w:lastRenderedPageBreak/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C900C7" w:rsidRDefault="00D763D7" w:rsidP="00D763D7">
            <w:pPr>
              <w:pStyle w:val="af6"/>
            </w:pPr>
            <w:r w:rsidRPr="00C900C7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C900C7" w:rsidRDefault="00D763D7" w:rsidP="00D763D7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C900C7" w:rsidRDefault="00D763D7" w:rsidP="00D763D7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3D7" w:rsidRPr="00C900C7" w:rsidRDefault="00D763D7" w:rsidP="00D763D7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D763D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  <w:keepLines/>
            </w:pPr>
            <w:r w:rsidRPr="00C900C7">
              <w:rPr>
                <w:lang w:val="en-US"/>
              </w:rPr>
              <w:t>version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  <w:keepLines/>
            </w:pPr>
            <w:r w:rsidRPr="00C900C7">
              <w:t xml:space="preserve">Версия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  <w:keepLines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  <w:keepLines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1477B9">
            <w:pPr>
              <w:pStyle w:val="aff"/>
              <w:keepLines/>
              <w:rPr>
                <w:lang w:val="en-US"/>
              </w:rPr>
            </w:pPr>
            <w:r w:rsidRPr="00C900C7">
              <w:t>Единственное значение</w:t>
            </w:r>
            <w:r w:rsidRPr="00C900C7">
              <w:rPr>
                <w:lang w:val="en-US"/>
              </w:rPr>
              <w:t xml:space="preserve">: </w:t>
            </w:r>
            <w:r w:rsidRPr="00C900C7">
              <w:t>“</w:t>
            </w:r>
            <w:r w:rsidRPr="00C900C7">
              <w:rPr>
                <w:b/>
              </w:rPr>
              <w:t>6.</w:t>
            </w:r>
            <w:r w:rsidR="00197C9C" w:rsidRPr="00C900C7">
              <w:rPr>
                <w:b/>
                <w:lang w:val="en-US"/>
              </w:rPr>
              <w:t>1</w:t>
            </w:r>
            <w:r w:rsidR="001477B9" w:rsidRPr="00C900C7">
              <w:rPr>
                <w:b/>
                <w:lang w:val="en-US"/>
              </w:rPr>
              <w:t>2</w:t>
            </w:r>
            <w:r w:rsidRPr="00C900C7">
              <w:t>”</w:t>
            </w:r>
          </w:p>
        </w:tc>
      </w:tr>
      <w:tr w:rsidR="0087301F" w:rsidRPr="00C900C7" w:rsidTr="00D763D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protocol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 xml:space="preserve">Мнемоника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  <w:rPr>
                <w:lang w:val="en-US"/>
              </w:rPr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  <w:rPr>
                <w:lang w:val="en-US"/>
              </w:rPr>
            </w:pPr>
            <w:r w:rsidRPr="00C900C7">
              <w:t>Единственное значение: “</w:t>
            </w:r>
            <w:proofErr w:type="spellStart"/>
            <w:r w:rsidRPr="00C900C7">
              <w:t>Reestr</w:t>
            </w:r>
            <w:proofErr w:type="spellEnd"/>
            <w:r w:rsidRPr="00C900C7">
              <w:t>”</w:t>
            </w:r>
          </w:p>
        </w:tc>
      </w:tr>
      <w:tr w:rsidR="0087301F" w:rsidRPr="00C900C7" w:rsidTr="00D763D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9B1AF2" w:rsidP="00D763D7">
            <w:pPr>
              <w:pStyle w:val="aff"/>
            </w:pPr>
            <w:r w:rsidRPr="00C900C7">
              <w:rPr>
                <w:lang w:val="en-US"/>
              </w:rPr>
              <w:t>cr</w:t>
            </w:r>
            <w:r w:rsidR="00D763D7" w:rsidRPr="00C900C7">
              <w:rPr>
                <w:lang w:val="en-US"/>
              </w:rPr>
              <w:t>eator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Название программы создавшей файл в 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До 120 символов</w:t>
            </w:r>
          </w:p>
        </w:tc>
      </w:tr>
      <w:tr w:rsidR="0087301F" w:rsidRPr="00C900C7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proofErr w:type="spellStart"/>
            <w:r w:rsidRPr="00C900C7">
              <w:t>telcreator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Телефон  разработчика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До 20 символов. Указывать с телефонным кодом населенного пункта</w:t>
            </w:r>
          </w:p>
        </w:tc>
      </w:tr>
      <w:tr w:rsidR="0087301F" w:rsidRPr="00C900C7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proofErr w:type="spellStart"/>
            <w:r w:rsidRPr="00C900C7">
              <w:t>ogrn_mo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ОГРН М</w:t>
            </w:r>
            <w:r w:rsidR="00784251" w:rsidRPr="00C900C7">
              <w:t>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13 символов. Из справочника поставщиков (МО)</w:t>
            </w:r>
          </w:p>
        </w:tc>
      </w:tr>
      <w:tr w:rsidR="0087301F" w:rsidRPr="00C900C7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proofErr w:type="spellStart"/>
            <w:r w:rsidRPr="00C900C7">
              <w:t>kpp_mo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784251">
            <w:pPr>
              <w:pStyle w:val="aff"/>
            </w:pPr>
            <w:r w:rsidRPr="00C900C7">
              <w:t>КПП МО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9 знаков. Из справочника поставщиков (МО)</w:t>
            </w:r>
          </w:p>
        </w:tc>
      </w:tr>
      <w:tr w:rsidR="0087301F" w:rsidRPr="00C900C7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proofErr w:type="spellStart"/>
            <w:r w:rsidRPr="00C900C7">
              <w:t>year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Год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proofErr w:type="spellStart"/>
            <w:r w:rsidRPr="00C900C7">
              <w:t>gYear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Минимальное значение 2009. Максимальное значение 2050.</w:t>
            </w:r>
          </w:p>
        </w:tc>
      </w:tr>
      <w:tr w:rsidR="0087301F" w:rsidRPr="00C900C7" w:rsidTr="0041290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C900C7" w:rsidRDefault="00784251" w:rsidP="000C131F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rStyle w:val="shorttext"/>
              </w:rPr>
              <w:t>quarter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C900C7" w:rsidRDefault="00097DD6" w:rsidP="005B50F0">
            <w:pPr>
              <w:pStyle w:val="aff"/>
            </w:pPr>
            <w:r w:rsidRPr="00C900C7">
              <w:t>Н</w:t>
            </w:r>
            <w:r w:rsidR="00412905" w:rsidRPr="00C900C7">
              <w:t>омер кварта</w:t>
            </w:r>
            <w:r w:rsidR="000C131F" w:rsidRPr="00C900C7">
              <w:t xml:space="preserve">ла </w:t>
            </w:r>
            <w:r w:rsidR="005B50F0" w:rsidRPr="00C900C7">
              <w:t>(отчетного периода)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C900C7" w:rsidRDefault="00412905" w:rsidP="000C131F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C900C7" w:rsidRDefault="00412905" w:rsidP="000C131F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905" w:rsidRPr="00C900C7" w:rsidRDefault="00412905" w:rsidP="00A91661">
            <w:pPr>
              <w:pStyle w:val="aff"/>
            </w:pPr>
            <w:r w:rsidRPr="00C900C7">
              <w:t xml:space="preserve">1 знак. От </w:t>
            </w:r>
            <w:r w:rsidR="00A91661" w:rsidRPr="00C900C7">
              <w:t>0</w:t>
            </w:r>
            <w:r w:rsidRPr="00C900C7">
              <w:t xml:space="preserve"> до 4.</w:t>
            </w:r>
          </w:p>
        </w:tc>
      </w:tr>
      <w:tr w:rsidR="0087301F" w:rsidRPr="00C900C7" w:rsidTr="0041290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C900C7" w:rsidRDefault="00784251" w:rsidP="00D80761">
            <w:pPr>
              <w:pStyle w:val="aff"/>
              <w:rPr>
                <w:rStyle w:val="shorttext"/>
                <w:lang w:val="en-US"/>
              </w:rPr>
            </w:pPr>
            <w:r w:rsidRPr="00C900C7">
              <w:rPr>
                <w:rStyle w:val="shorttext"/>
                <w:lang w:val="en-US"/>
              </w:rPr>
              <w:t>stage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C900C7" w:rsidRDefault="00784251" w:rsidP="00F96AE6">
            <w:pPr>
              <w:pStyle w:val="aff"/>
            </w:pPr>
            <w:r w:rsidRPr="00C900C7">
              <w:t xml:space="preserve">Этап </w:t>
            </w:r>
            <w:r w:rsidR="00F96AE6" w:rsidRPr="00C900C7">
              <w:t>профилактических мероприятий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C900C7" w:rsidRDefault="00784251" w:rsidP="000C131F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C900C7" w:rsidRDefault="00784251" w:rsidP="000C131F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4251" w:rsidRPr="00C900C7" w:rsidRDefault="00784251" w:rsidP="000C131F">
            <w:pPr>
              <w:pStyle w:val="aff"/>
            </w:pPr>
            <w:r w:rsidRPr="00C900C7">
              <w:t>1 знак.</w:t>
            </w:r>
          </w:p>
        </w:tc>
      </w:tr>
    </w:tbl>
    <w:p w:rsidR="00D763D7" w:rsidRPr="00C900C7" w:rsidRDefault="00D763D7" w:rsidP="00D763D7">
      <w:pPr>
        <w:rPr>
          <w:lang w:eastAsia="ar-SA"/>
        </w:rPr>
      </w:pPr>
    </w:p>
    <w:p w:rsidR="00A72267" w:rsidRPr="00C900C7" w:rsidRDefault="00E06A01" w:rsidP="00C900C7">
      <w:pPr>
        <w:pStyle w:val="3"/>
        <w:numPr>
          <w:ilvl w:val="2"/>
          <w:numId w:val="33"/>
        </w:numPr>
        <w:ind w:left="1248" w:hanging="681"/>
        <w:rPr>
          <w:rFonts w:ascii="Times New Roman" w:hAnsi="Times New Roman"/>
          <w:color w:val="auto"/>
        </w:rPr>
      </w:pPr>
      <w:bookmarkStart w:id="88" w:name="_Toc7019064"/>
      <w:r w:rsidRPr="00C900C7">
        <w:rPr>
          <w:rFonts w:ascii="Times New Roman" w:hAnsi="Times New Roman"/>
          <w:color w:val="auto"/>
        </w:rPr>
        <w:t>Э</w:t>
      </w:r>
      <w:r w:rsidR="00D763D7" w:rsidRPr="00C900C7">
        <w:rPr>
          <w:rFonts w:ascii="Times New Roman" w:hAnsi="Times New Roman"/>
          <w:color w:val="auto"/>
        </w:rPr>
        <w:t>лемента «</w:t>
      </w:r>
      <w:r w:rsidR="00D763D7" w:rsidRPr="00C900C7">
        <w:rPr>
          <w:rFonts w:ascii="Times New Roman" w:hAnsi="Times New Roman"/>
          <w:color w:val="auto"/>
          <w:lang w:val="en-US"/>
        </w:rPr>
        <w:t>patient</w:t>
      </w:r>
      <w:r w:rsidR="00D763D7" w:rsidRPr="00C900C7">
        <w:rPr>
          <w:rFonts w:ascii="Times New Roman" w:hAnsi="Times New Roman"/>
          <w:color w:val="auto"/>
        </w:rPr>
        <w:t>»</w:t>
      </w:r>
      <w:r w:rsidRPr="00C900C7">
        <w:rPr>
          <w:rFonts w:ascii="Times New Roman" w:hAnsi="Times New Roman"/>
          <w:color w:val="auto"/>
        </w:rPr>
        <w:t xml:space="preserve"> </w:t>
      </w:r>
      <w:r w:rsidRPr="00C900C7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Pr="00C900C7">
        <w:rPr>
          <w:rFonts w:ascii="Times New Roman" w:hAnsi="Times New Roman"/>
          <w:color w:val="auto"/>
        </w:rPr>
        <w:t xml:space="preserve"> Сведения о пациенте</w:t>
      </w:r>
      <w:bookmarkEnd w:id="88"/>
    </w:p>
    <w:p w:rsidR="00D763D7" w:rsidRPr="00C900C7" w:rsidRDefault="00197C9C" w:rsidP="00197C9C">
      <w:r w:rsidRPr="00C900C7">
        <w:t xml:space="preserve">Входит в 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C900C7">
        <w:rPr>
          <w:lang w:val="en-US"/>
        </w:rPr>
        <w:t>patients</w:t>
      </w:r>
      <w:r w:rsidRPr="00C900C7">
        <w:t>»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.</w:t>
      </w:r>
      <w:r w:rsidRPr="00C900C7">
        <w:t xml:space="preserve"> </w:t>
      </w:r>
      <w:r w:rsidR="00D763D7" w:rsidRPr="00C900C7">
        <w:rPr>
          <w:lang w:eastAsia="ar-SA"/>
        </w:rPr>
        <w:t>Элемент «</w:t>
      </w:r>
      <w:r w:rsidR="00D763D7" w:rsidRPr="00C900C7">
        <w:rPr>
          <w:lang w:val="en-US" w:eastAsia="ar-SA"/>
        </w:rPr>
        <w:t>patients</w:t>
      </w:r>
      <w:r w:rsidR="00D763D7" w:rsidRPr="00C900C7">
        <w:rPr>
          <w:lang w:eastAsia="ar-SA"/>
        </w:rPr>
        <w:t xml:space="preserve">» является обязательным. </w:t>
      </w:r>
    </w:p>
    <w:p w:rsidR="00E06A01" w:rsidRPr="00C900C7" w:rsidRDefault="00E06A01" w:rsidP="00E06A01">
      <w:r w:rsidRPr="00C900C7">
        <w:t>Атрибуты элемента:</w:t>
      </w:r>
    </w:p>
    <w:tbl>
      <w:tblPr>
        <w:tblW w:w="10458" w:type="dxa"/>
        <w:tblInd w:w="-5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955"/>
        <w:gridCol w:w="3447"/>
        <w:gridCol w:w="778"/>
        <w:gridCol w:w="2074"/>
      </w:tblGrid>
      <w:tr w:rsidR="0087301F" w:rsidRPr="00C900C7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C900C7" w:rsidRDefault="00D763D7" w:rsidP="00D763D7">
            <w:pPr>
              <w:pStyle w:val="af6"/>
            </w:pPr>
            <w:r w:rsidRPr="00C900C7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C900C7" w:rsidRDefault="00D763D7" w:rsidP="00D763D7">
            <w:pPr>
              <w:pStyle w:val="af6"/>
            </w:pPr>
            <w:r w:rsidRPr="00C900C7">
              <w:t>Назначение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C900C7" w:rsidRDefault="00D763D7" w:rsidP="00D763D7">
            <w:pPr>
              <w:pStyle w:val="af6"/>
            </w:pPr>
            <w:r w:rsidRPr="00C900C7">
              <w:t>Условия заполнения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C900C7" w:rsidRDefault="00D763D7" w:rsidP="00D763D7">
            <w:pPr>
              <w:pStyle w:val="af6"/>
            </w:pPr>
            <w:r w:rsidRPr="00C900C7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3D7" w:rsidRPr="00C900C7" w:rsidRDefault="00D763D7" w:rsidP="00D763D7">
            <w:pPr>
              <w:pStyle w:val="af6"/>
            </w:pPr>
            <w:r w:rsidRPr="00C900C7">
              <w:t>Ограничения</w:t>
            </w:r>
          </w:p>
        </w:tc>
      </w:tr>
      <w:tr w:rsidR="0087301F" w:rsidRPr="00C900C7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patientcod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Идентификатор пациента в БД МО</w:t>
            </w:r>
            <w:r w:rsidR="00A91661" w:rsidRPr="00C900C7">
              <w:t>/код ТФОМС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До 38 символов. Является уникальным в пределах элемента.</w:t>
            </w:r>
          </w:p>
        </w:tc>
      </w:tr>
      <w:tr w:rsidR="0087301F" w:rsidRPr="00C900C7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rPr>
                <w:lang w:val="en-US"/>
              </w:rPr>
              <w:t>surname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Фамилия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A66B3">
            <w:pPr>
              <w:pStyle w:val="aff"/>
            </w:pPr>
            <w:r w:rsidRPr="00C900C7">
              <w:t xml:space="preserve">До </w:t>
            </w:r>
            <w:r w:rsidR="00DA66B3" w:rsidRPr="00C900C7">
              <w:t>30</w:t>
            </w:r>
            <w:r w:rsidRPr="00C900C7">
              <w:t xml:space="preserve"> символов</w:t>
            </w:r>
          </w:p>
        </w:tc>
      </w:tr>
      <w:tr w:rsidR="0087301F" w:rsidRPr="00C900C7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rPr>
                <w:lang w:val="en-US"/>
              </w:rPr>
              <w:t>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Имя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A66B3">
            <w:pPr>
              <w:pStyle w:val="aff"/>
            </w:pPr>
            <w:r w:rsidRPr="00C900C7">
              <w:t xml:space="preserve">До </w:t>
            </w:r>
            <w:r w:rsidR="00DA66B3" w:rsidRPr="00C900C7">
              <w:t>3</w:t>
            </w:r>
            <w:r w:rsidRPr="00C900C7">
              <w:t>0 символов</w:t>
            </w:r>
          </w:p>
        </w:tc>
      </w:tr>
      <w:tr w:rsidR="0087301F" w:rsidRPr="00C900C7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rPr>
                <w:lang w:val="en-US"/>
              </w:rPr>
              <w:t>patronymic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Отчество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Обязательный. В случае отсутствия – допускается пустое значение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A66B3">
            <w:pPr>
              <w:pStyle w:val="aff"/>
            </w:pPr>
            <w:r w:rsidRPr="00C900C7">
              <w:t xml:space="preserve">До </w:t>
            </w:r>
            <w:r w:rsidR="00DA66B3" w:rsidRPr="00C900C7">
              <w:t>30</w:t>
            </w:r>
            <w:r w:rsidRPr="00C900C7">
              <w:t xml:space="preserve"> символов</w:t>
            </w:r>
          </w:p>
        </w:tc>
      </w:tr>
      <w:tr w:rsidR="0087301F" w:rsidRPr="00C900C7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rPr>
                <w:lang w:val="en-US"/>
              </w:rPr>
              <w:t>birthdate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Дата рождения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Обязательный.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rPr>
                <w:lang w:val="en-US"/>
              </w:rPr>
              <w:t>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</w:p>
        </w:tc>
      </w:tr>
      <w:tr w:rsidR="0087301F" w:rsidRPr="00C900C7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rPr>
                <w:lang w:val="en-US"/>
              </w:rPr>
              <w:lastRenderedPageBreak/>
              <w:t>sex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Пол пациента: 1 - мужской, 2 – женский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Допустимые значения: 1 и 2</w:t>
            </w:r>
          </w:p>
        </w:tc>
      </w:tr>
      <w:tr w:rsidR="0087301F" w:rsidRPr="00C900C7" w:rsidTr="00A916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04" w:type="dxa"/>
          </w:tcPr>
          <w:p w:rsidR="004E4AA8" w:rsidRPr="00C900C7" w:rsidRDefault="004E4AA8" w:rsidP="00534370">
            <w:pPr>
              <w:pStyle w:val="aff"/>
            </w:pPr>
            <w:proofErr w:type="spellStart"/>
            <w:r w:rsidRPr="00C900C7">
              <w:t>polisser</w:t>
            </w:r>
            <w:proofErr w:type="spellEnd"/>
          </w:p>
        </w:tc>
        <w:tc>
          <w:tcPr>
            <w:tcW w:w="2951" w:type="dxa"/>
          </w:tcPr>
          <w:p w:rsidR="004E4AA8" w:rsidRPr="00C900C7" w:rsidRDefault="004E4AA8" w:rsidP="00534370">
            <w:pPr>
              <w:pStyle w:val="aff"/>
            </w:pPr>
            <w:r w:rsidRPr="00C900C7">
              <w:t>Серия полиса ОМС, действующего на момент лечения, выданного до 01.05.2011 года.</w:t>
            </w:r>
          </w:p>
        </w:tc>
        <w:tc>
          <w:tcPr>
            <w:tcW w:w="0" w:type="auto"/>
          </w:tcPr>
          <w:p w:rsidR="004E4AA8" w:rsidRPr="00C900C7" w:rsidRDefault="004E4AA8" w:rsidP="00534370">
            <w:pPr>
              <w:pStyle w:val="aff"/>
            </w:pPr>
            <w:r w:rsidRPr="00C900C7">
              <w:t xml:space="preserve">Условно обязательный. Заполняется для </w:t>
            </w:r>
            <w:proofErr w:type="spellStart"/>
            <w:r w:rsidRPr="00C900C7">
              <w:t>type_polis</w:t>
            </w:r>
            <w:proofErr w:type="spellEnd"/>
            <w:r w:rsidRPr="00C900C7">
              <w:t xml:space="preserve"> = «1»  и  региона = 1178, а так же для регионов у которых присутствует серия в полисе, выданном до 01.05.2011 г.  Заполняется для </w:t>
            </w:r>
            <w:proofErr w:type="spellStart"/>
            <w:r w:rsidRPr="00C900C7">
              <w:t>type_polis</w:t>
            </w:r>
            <w:proofErr w:type="spellEnd"/>
            <w:r w:rsidRPr="00C900C7">
              <w:t xml:space="preserve"> = «2». </w:t>
            </w:r>
          </w:p>
        </w:tc>
        <w:tc>
          <w:tcPr>
            <w:tcW w:w="789" w:type="dxa"/>
          </w:tcPr>
          <w:p w:rsidR="004E4AA8" w:rsidRPr="00C900C7" w:rsidRDefault="004E4AA8" w:rsidP="00534370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073" w:type="dxa"/>
          </w:tcPr>
          <w:p w:rsidR="004E4AA8" w:rsidRPr="00C900C7" w:rsidRDefault="004E4AA8" w:rsidP="00534370">
            <w:pPr>
              <w:pStyle w:val="aff"/>
            </w:pPr>
            <w:r w:rsidRPr="00C900C7">
              <w:t>До 12 символов</w:t>
            </w:r>
          </w:p>
        </w:tc>
      </w:tr>
      <w:tr w:rsidR="0087301F" w:rsidRPr="00C900C7" w:rsidTr="00A916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04" w:type="dxa"/>
          </w:tcPr>
          <w:p w:rsidR="004E4AA8" w:rsidRPr="00C900C7" w:rsidRDefault="004E4AA8" w:rsidP="00534370">
            <w:pPr>
              <w:pStyle w:val="aff"/>
            </w:pPr>
            <w:proofErr w:type="spellStart"/>
            <w:r w:rsidRPr="00C900C7">
              <w:t>polisnum</w:t>
            </w:r>
            <w:proofErr w:type="spellEnd"/>
          </w:p>
        </w:tc>
        <w:tc>
          <w:tcPr>
            <w:tcW w:w="2951" w:type="dxa"/>
          </w:tcPr>
          <w:p w:rsidR="004E4AA8" w:rsidRPr="00C900C7" w:rsidRDefault="004E4AA8" w:rsidP="00534370">
            <w:pPr>
              <w:pStyle w:val="aff"/>
            </w:pPr>
            <w:r w:rsidRPr="00C900C7">
              <w:t>Номер документа ОМС, действующего на момент лечения</w:t>
            </w:r>
          </w:p>
        </w:tc>
        <w:tc>
          <w:tcPr>
            <w:tcW w:w="0" w:type="auto"/>
          </w:tcPr>
          <w:p w:rsidR="004E4AA8" w:rsidRPr="00C900C7" w:rsidRDefault="004E4AA8" w:rsidP="00534370">
            <w:pPr>
              <w:pStyle w:val="aff"/>
            </w:pPr>
            <w:r w:rsidRPr="00C900C7">
              <w:t>Обязательный</w:t>
            </w:r>
          </w:p>
        </w:tc>
        <w:tc>
          <w:tcPr>
            <w:tcW w:w="789" w:type="dxa"/>
          </w:tcPr>
          <w:p w:rsidR="004E4AA8" w:rsidRPr="00C900C7" w:rsidRDefault="004E4AA8" w:rsidP="00534370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2073" w:type="dxa"/>
          </w:tcPr>
          <w:p w:rsidR="004E4AA8" w:rsidRPr="00C900C7" w:rsidRDefault="004E4AA8" w:rsidP="00534370">
            <w:pPr>
              <w:pStyle w:val="aff"/>
            </w:pPr>
            <w:r w:rsidRPr="00C900C7">
              <w:t>До 22 символов</w:t>
            </w:r>
          </w:p>
        </w:tc>
      </w:tr>
      <w:tr w:rsidR="0087301F" w:rsidRPr="00C900C7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C900C7" w:rsidRDefault="00173F4F" w:rsidP="002F0A8C">
            <w:pPr>
              <w:pStyle w:val="aff"/>
            </w:pPr>
            <w:proofErr w:type="spellStart"/>
            <w:r w:rsidRPr="00C900C7">
              <w:rPr>
                <w:lang w:val="en-US"/>
              </w:rPr>
              <w:t>tel_mo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C900C7" w:rsidRDefault="00173F4F" w:rsidP="002F0A8C">
            <w:pPr>
              <w:pStyle w:val="aff"/>
            </w:pPr>
            <w:r w:rsidRPr="00C900C7">
              <w:t>Контактный телефон для СМС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C900C7" w:rsidRDefault="00173F4F" w:rsidP="002F0A8C">
            <w:pPr>
              <w:pStyle w:val="aff"/>
            </w:pPr>
            <w:r w:rsidRPr="00C900C7">
              <w:t>Условно обязательный. Заполняется в случае наличия информации у 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C900C7" w:rsidRDefault="00173F4F" w:rsidP="002F0A8C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F4F" w:rsidRPr="00C900C7" w:rsidRDefault="00173F4F" w:rsidP="002F0A8C">
            <w:pPr>
              <w:pStyle w:val="aff"/>
            </w:pPr>
            <w:r w:rsidRPr="00C900C7">
              <w:t>10</w:t>
            </w:r>
            <w:r w:rsidR="00784251" w:rsidRPr="00C900C7">
              <w:t xml:space="preserve"> символов. Формат: XXX</w:t>
            </w:r>
            <w:r w:rsidRPr="00C900C7">
              <w:t>XXXXXXX</w:t>
            </w:r>
          </w:p>
          <w:p w:rsidR="00173F4F" w:rsidRPr="00C900C7" w:rsidRDefault="00173F4F" w:rsidP="002F0A8C">
            <w:pPr>
              <w:pStyle w:val="aff"/>
            </w:pPr>
          </w:p>
        </w:tc>
      </w:tr>
      <w:tr w:rsidR="0087301F" w:rsidRPr="00C900C7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C900C7" w:rsidRDefault="00173F4F" w:rsidP="000C131F">
            <w:pPr>
              <w:pStyle w:val="aff"/>
            </w:pPr>
            <w:proofErr w:type="spellStart"/>
            <w:r w:rsidRPr="00C900C7">
              <w:rPr>
                <w:lang w:val="en-US"/>
              </w:rPr>
              <w:t>t</w:t>
            </w:r>
            <w:r w:rsidR="00762F9E" w:rsidRPr="00C900C7">
              <w:rPr>
                <w:lang w:val="en-US"/>
              </w:rPr>
              <w:t>el</w:t>
            </w:r>
            <w:r w:rsidRPr="00C900C7">
              <w:rPr>
                <w:lang w:val="en-US"/>
              </w:rPr>
              <w:t>_smo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C900C7" w:rsidRDefault="00762F9E" w:rsidP="000C131F">
            <w:pPr>
              <w:pStyle w:val="aff"/>
              <w:rPr>
                <w:lang w:val="en-US"/>
              </w:rPr>
            </w:pPr>
            <w:r w:rsidRPr="00C900C7">
              <w:t>Контактный телефон для СМС</w:t>
            </w:r>
            <w:r w:rsidR="00173F4F" w:rsidRPr="00C900C7">
              <w:rPr>
                <w:lang w:val="en-US"/>
              </w:rPr>
              <w:t xml:space="preserve"> 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C900C7" w:rsidRDefault="00762F9E" w:rsidP="000C131F">
            <w:pPr>
              <w:pStyle w:val="aff"/>
            </w:pPr>
            <w:r w:rsidRPr="00C900C7">
              <w:t xml:space="preserve">Условно обязательный. Заполняется в случае наличия информации у </w:t>
            </w:r>
            <w:r w:rsidR="00173F4F" w:rsidRPr="00C900C7">
              <w:t>С</w:t>
            </w:r>
            <w:r w:rsidRPr="00C900C7">
              <w:t>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C900C7" w:rsidRDefault="00762F9E" w:rsidP="000C131F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C900C7" w:rsidRDefault="00762F9E" w:rsidP="000C131F">
            <w:pPr>
              <w:pStyle w:val="aff"/>
            </w:pPr>
            <w:r w:rsidRPr="00C900C7">
              <w:t>1</w:t>
            </w:r>
            <w:r w:rsidR="000C131F" w:rsidRPr="00C900C7">
              <w:t>0</w:t>
            </w:r>
            <w:r w:rsidRPr="00C900C7">
              <w:t xml:space="preserve"> символов. Формат: XXXXXXXXXX</w:t>
            </w:r>
          </w:p>
          <w:p w:rsidR="00762F9E" w:rsidRPr="00C900C7" w:rsidRDefault="00762F9E" w:rsidP="000C131F">
            <w:pPr>
              <w:pStyle w:val="aff"/>
            </w:pPr>
          </w:p>
        </w:tc>
      </w:tr>
      <w:tr w:rsidR="0087301F" w:rsidRPr="00C900C7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C900C7" w:rsidRDefault="002D6100" w:rsidP="00D763D7">
            <w:pPr>
              <w:pStyle w:val="aff"/>
            </w:pPr>
            <w:r w:rsidRPr="00C900C7">
              <w:rPr>
                <w:lang w:val="en-US"/>
              </w:rPr>
              <w:t>r</w:t>
            </w:r>
            <w:r w:rsidR="00D763D7" w:rsidRPr="00C900C7">
              <w:t>_</w:t>
            </w:r>
            <w:proofErr w:type="spellStart"/>
            <w:r w:rsidR="00D763D7" w:rsidRPr="00C900C7">
              <w:t>place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A80F8D">
            <w:pPr>
              <w:pStyle w:val="aff"/>
            </w:pPr>
            <w:r w:rsidRPr="00C900C7">
              <w:t xml:space="preserve">Место </w:t>
            </w:r>
            <w:r w:rsidR="00A80F8D" w:rsidRPr="00C900C7">
              <w:t>регистрации</w:t>
            </w:r>
            <w:r w:rsidRPr="00C900C7">
              <w:t>, указывается в том виде, в котором оно записано в предъявленном документе, удостоверяющем личность.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proofErr w:type="spellStart"/>
            <w:r w:rsidRPr="00C900C7"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До 100 символов.</w:t>
            </w:r>
          </w:p>
        </w:tc>
      </w:tr>
      <w:tr w:rsidR="0087301F" w:rsidRPr="00C900C7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proofErr w:type="spellStart"/>
            <w:r w:rsidRPr="00C900C7">
              <w:rPr>
                <w:lang w:val="en-US"/>
              </w:rPr>
              <w:t>ss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Страховой номер индивидуального лицевого счета Пенсионного Фонда РФ (СНИЛС)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Условно обязательный. Заполняется в случае наличия информации у 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14 символов. Формат: XXX-XXX-XXX XX.</w:t>
            </w:r>
          </w:p>
          <w:p w:rsidR="00D763D7" w:rsidRPr="00C900C7" w:rsidRDefault="00D763D7" w:rsidP="00D763D7">
            <w:pPr>
              <w:pStyle w:val="aff"/>
            </w:pPr>
          </w:p>
        </w:tc>
      </w:tr>
      <w:tr w:rsidR="0087301F" w:rsidRPr="00C900C7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C900C7" w:rsidRDefault="009B1AF2" w:rsidP="00D763D7">
            <w:pPr>
              <w:pStyle w:val="aff"/>
            </w:pPr>
            <w:r w:rsidRPr="00C900C7">
              <w:rPr>
                <w:rStyle w:val="shorttext"/>
                <w:lang w:val="en-US"/>
              </w:rPr>
              <w:t>c</w:t>
            </w:r>
            <w:r w:rsidR="005B50F0" w:rsidRPr="00C900C7">
              <w:rPr>
                <w:rStyle w:val="shorttext"/>
              </w:rPr>
              <w:t>_</w:t>
            </w:r>
            <w:proofErr w:type="spellStart"/>
            <w:r w:rsidR="005B50F0" w:rsidRPr="00C900C7">
              <w:rPr>
                <w:rStyle w:val="shorttext"/>
              </w:rPr>
              <w:t>quarter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</w:pPr>
            <w:r w:rsidRPr="00C900C7">
              <w:t>Номер кварта</w:t>
            </w:r>
            <w:r w:rsidR="000C131F" w:rsidRPr="00C900C7">
              <w:t>ла прохождения профилактических</w:t>
            </w:r>
            <w:r w:rsidRPr="00C900C7">
              <w:t xml:space="preserve"> </w:t>
            </w:r>
            <w:r w:rsidR="000C131F" w:rsidRPr="00C900C7">
              <w:t>мероприятий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C900C7" w:rsidRDefault="00E552CD" w:rsidP="00E552CD">
            <w:pPr>
              <w:pStyle w:val="aff"/>
            </w:pPr>
            <w:r w:rsidRPr="00C900C7">
              <w:t>Условно обязательный. Заполняется</w:t>
            </w:r>
            <w:r w:rsidR="004F22D5" w:rsidRPr="00C900C7">
              <w:t xml:space="preserve"> </w:t>
            </w:r>
            <w:proofErr w:type="spellStart"/>
            <w:r w:rsidR="004F22D5" w:rsidRPr="00C900C7">
              <w:t>ДЗиФ</w:t>
            </w:r>
            <w:proofErr w:type="spellEnd"/>
            <w:r w:rsidR="004F22D5" w:rsidRPr="00C900C7">
              <w:t>/</w:t>
            </w:r>
            <w:r w:rsidRPr="00C900C7">
              <w:t xml:space="preserve"> 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C900C7" w:rsidRDefault="00D763D7" w:rsidP="00D763D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C900C7" w:rsidRDefault="00A91661" w:rsidP="00D763D7">
            <w:pPr>
              <w:pStyle w:val="aff"/>
            </w:pPr>
            <w:r w:rsidRPr="00C900C7">
              <w:t>1 знак. От 0</w:t>
            </w:r>
            <w:r w:rsidR="00D763D7" w:rsidRPr="00C900C7">
              <w:t xml:space="preserve"> до 4.</w:t>
            </w:r>
          </w:p>
        </w:tc>
      </w:tr>
      <w:tr w:rsidR="0087301F" w:rsidRPr="00C900C7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D763D7">
            <w:pPr>
              <w:pStyle w:val="aff"/>
              <w:rPr>
                <w:lang w:val="en-US"/>
              </w:rPr>
            </w:pPr>
            <w:proofErr w:type="spellStart"/>
            <w:r w:rsidRPr="00C900C7">
              <w:rPr>
                <w:lang w:val="en-US"/>
              </w:rPr>
              <w:t>c_month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A91661">
            <w:pPr>
              <w:pStyle w:val="aff"/>
            </w:pPr>
            <w:r w:rsidRPr="00C900C7">
              <w:t>Номер месяца прохождения профилактических мероприятий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A91661">
            <w:pPr>
              <w:pStyle w:val="aff"/>
            </w:pPr>
            <w:r w:rsidRPr="00C900C7">
              <w:t xml:space="preserve">Условно обязательный. Заполняется </w:t>
            </w:r>
            <w:proofErr w:type="spellStart"/>
            <w:r w:rsidRPr="00C900C7">
              <w:t>ДЗиФ</w:t>
            </w:r>
            <w:proofErr w:type="spellEnd"/>
            <w:r w:rsidRPr="00C900C7">
              <w:t>/ 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A91661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A91661">
            <w:pPr>
              <w:pStyle w:val="aff"/>
            </w:pPr>
            <w:r w:rsidRPr="00C900C7">
              <w:t>1 знак. От 0 до 12.</w:t>
            </w:r>
          </w:p>
        </w:tc>
      </w:tr>
      <w:tr w:rsidR="0087301F" w:rsidRPr="00C900C7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D763D7">
            <w:pPr>
              <w:pStyle w:val="aff"/>
            </w:pPr>
            <w:proofErr w:type="spellStart"/>
            <w:r w:rsidRPr="00C900C7">
              <w:t>ogrn_mo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7142AB">
            <w:pPr>
              <w:pStyle w:val="aff"/>
            </w:pPr>
            <w:r w:rsidRPr="00C900C7">
              <w:t xml:space="preserve">ОГРН </w:t>
            </w:r>
            <w:proofErr w:type="gramStart"/>
            <w:r w:rsidRPr="00C900C7">
              <w:t>МО</w:t>
            </w:r>
            <w:proofErr w:type="gramEnd"/>
            <w:r w:rsidRPr="00C900C7">
              <w:t xml:space="preserve">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D763D7">
            <w:pPr>
              <w:pStyle w:val="aff"/>
            </w:pPr>
            <w:r w:rsidRPr="00C900C7"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D763D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D763D7">
            <w:pPr>
              <w:pStyle w:val="aff"/>
            </w:pPr>
            <w:r w:rsidRPr="00C900C7">
              <w:t>13 символов. Из справочника поставщиков (МО)</w:t>
            </w:r>
          </w:p>
        </w:tc>
      </w:tr>
      <w:tr w:rsidR="0087301F" w:rsidRPr="00C900C7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D763D7">
            <w:pPr>
              <w:pStyle w:val="aff"/>
            </w:pPr>
            <w:proofErr w:type="spellStart"/>
            <w:r w:rsidRPr="00C900C7">
              <w:t>kpp_mo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D763D7">
            <w:pPr>
              <w:pStyle w:val="aff"/>
            </w:pPr>
            <w:r w:rsidRPr="00C900C7">
              <w:t xml:space="preserve">КПП </w:t>
            </w:r>
            <w:proofErr w:type="gramStart"/>
            <w:r w:rsidRPr="00C900C7">
              <w:t>МО</w:t>
            </w:r>
            <w:proofErr w:type="gramEnd"/>
            <w:r w:rsidRPr="00C900C7">
              <w:t xml:space="preserve">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D763D7">
            <w:pPr>
              <w:pStyle w:val="aff"/>
            </w:pPr>
            <w:r w:rsidRPr="00C900C7"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D763D7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D763D7">
            <w:pPr>
              <w:pStyle w:val="aff"/>
            </w:pPr>
            <w:r w:rsidRPr="00C900C7">
              <w:t>9 знаков. Из справочника поставщиков (МО)</w:t>
            </w:r>
          </w:p>
        </w:tc>
      </w:tr>
      <w:tr w:rsidR="0087301F" w:rsidRPr="00C900C7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7142AB">
            <w:pPr>
              <w:pStyle w:val="aff"/>
              <w:rPr>
                <w:lang w:val="en-US"/>
              </w:rPr>
            </w:pPr>
            <w:proofErr w:type="spellStart"/>
            <w:r w:rsidRPr="00C900C7">
              <w:t>ogrn</w:t>
            </w:r>
            <w:proofErr w:type="spellEnd"/>
            <w:r w:rsidRPr="00C900C7">
              <w:t>_</w:t>
            </w:r>
            <w:proofErr w:type="spellStart"/>
            <w:r w:rsidRPr="00C900C7">
              <w:rPr>
                <w:lang w:val="en-US"/>
              </w:rPr>
              <w:t>smo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7142AB">
            <w:pPr>
              <w:pStyle w:val="aff"/>
            </w:pPr>
            <w:r w:rsidRPr="00C900C7">
              <w:t xml:space="preserve">ОГРН </w:t>
            </w:r>
            <w:proofErr w:type="gramStart"/>
            <w:r w:rsidRPr="00C900C7">
              <w:t>СМО</w:t>
            </w:r>
            <w:proofErr w:type="gramEnd"/>
            <w:r w:rsidRPr="00C900C7">
              <w:t xml:space="preserve">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D763D7">
            <w:pPr>
              <w:pStyle w:val="aff"/>
            </w:pPr>
            <w:r w:rsidRPr="00C900C7"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D763D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7142AB">
            <w:pPr>
              <w:pStyle w:val="aff"/>
            </w:pPr>
            <w:r w:rsidRPr="00C900C7">
              <w:t xml:space="preserve">13 символов. Из справочника поставщиков </w:t>
            </w:r>
            <w:r w:rsidRPr="00C900C7">
              <w:lastRenderedPageBreak/>
              <w:t>(СМО)</w:t>
            </w:r>
          </w:p>
        </w:tc>
      </w:tr>
      <w:tr w:rsidR="0087301F" w:rsidRPr="00C900C7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0C131F">
            <w:pPr>
              <w:pStyle w:val="aff"/>
              <w:rPr>
                <w:lang w:val="en-US"/>
              </w:rPr>
            </w:pPr>
            <w:proofErr w:type="spellStart"/>
            <w:r w:rsidRPr="00C900C7">
              <w:lastRenderedPageBreak/>
              <w:t>kpp</w:t>
            </w:r>
            <w:proofErr w:type="spellEnd"/>
            <w:r w:rsidRPr="00C900C7">
              <w:t>_</w:t>
            </w:r>
            <w:proofErr w:type="spellStart"/>
            <w:r w:rsidRPr="00C900C7">
              <w:rPr>
                <w:lang w:val="en-US"/>
              </w:rPr>
              <w:t>smo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0C131F">
            <w:pPr>
              <w:pStyle w:val="aff"/>
            </w:pPr>
            <w:r w:rsidRPr="00C900C7">
              <w:t xml:space="preserve">КПП </w:t>
            </w:r>
            <w:proofErr w:type="gramStart"/>
            <w:r w:rsidRPr="00C900C7">
              <w:t>СМО</w:t>
            </w:r>
            <w:proofErr w:type="gramEnd"/>
            <w:r w:rsidRPr="00C900C7">
              <w:t xml:space="preserve">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0C131F">
            <w:pPr>
              <w:pStyle w:val="aff"/>
            </w:pPr>
            <w:r w:rsidRPr="00C900C7"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0C131F">
            <w:pPr>
              <w:pStyle w:val="aff"/>
            </w:pPr>
            <w:r w:rsidRPr="00C900C7">
              <w:rPr>
                <w:lang w:val="en-US"/>
              </w:rPr>
              <w:t>integer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0C131F">
            <w:pPr>
              <w:pStyle w:val="aff"/>
            </w:pPr>
            <w:r w:rsidRPr="00C900C7">
              <w:t>9 знаков. Из справочника поставщиков (СМО)</w:t>
            </w:r>
          </w:p>
        </w:tc>
      </w:tr>
      <w:tr w:rsidR="0087301F" w:rsidRPr="00C900C7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D763D7">
            <w:pPr>
              <w:pStyle w:val="aff"/>
              <w:rPr>
                <w:lang w:val="en-US"/>
              </w:rPr>
            </w:pPr>
            <w:r w:rsidRPr="00C900C7">
              <w:rPr>
                <w:lang w:val="en-US"/>
              </w:rPr>
              <w:t>comment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7142AB">
            <w:pPr>
              <w:pStyle w:val="aff"/>
            </w:pPr>
            <w:r w:rsidRPr="00C900C7">
              <w:t>Комментарий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D763D7">
            <w:pPr>
              <w:pStyle w:val="aff"/>
            </w:pPr>
            <w:r w:rsidRPr="00C900C7">
              <w:t>Необязательный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D763D7">
            <w:pPr>
              <w:pStyle w:val="aff"/>
            </w:pPr>
            <w:r w:rsidRPr="00C900C7">
              <w:rPr>
                <w:lang w:val="en-US"/>
              </w:rPr>
              <w:t>string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C900C7" w:rsidRDefault="00A91661" w:rsidP="00762F9E">
            <w:pPr>
              <w:pStyle w:val="aff"/>
            </w:pPr>
            <w:r w:rsidRPr="00C900C7">
              <w:t>25</w:t>
            </w:r>
            <w:r w:rsidRPr="00C900C7">
              <w:rPr>
                <w:lang w:val="en-US"/>
              </w:rPr>
              <w:t>0</w:t>
            </w:r>
            <w:r w:rsidRPr="00C900C7">
              <w:t xml:space="preserve"> знаков. </w:t>
            </w:r>
          </w:p>
        </w:tc>
      </w:tr>
    </w:tbl>
    <w:p w:rsidR="0043096E" w:rsidRPr="00C900C7" w:rsidRDefault="0043096E" w:rsidP="0043096E">
      <w:pPr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</w:pPr>
    </w:p>
    <w:p w:rsidR="00D763D7" w:rsidRPr="0087301F" w:rsidRDefault="00D763D7" w:rsidP="0043096E">
      <w:pPr>
        <w:rPr>
          <w:rStyle w:val="b1"/>
          <w:rFonts w:ascii="Times New Roman" w:hAnsi="Times New Roman" w:cs="Times New Roman"/>
          <w:b w:val="0"/>
          <w:bCs w:val="0"/>
          <w:color w:val="auto"/>
        </w:rPr>
      </w:pP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Примечание:</w:t>
      </w:r>
      <w:r w:rsidRPr="00C900C7">
        <w:rPr>
          <w:rStyle w:val="b1"/>
          <w:rFonts w:ascii="Times New Roman" w:hAnsi="Times New Roman" w:cs="Times New Roman"/>
          <w:b w:val="0"/>
          <w:color w:val="auto"/>
        </w:rPr>
        <w:t xml:space="preserve">  если атрибут «</w:t>
      </w:r>
      <w:proofErr w:type="spellStart"/>
      <w:r w:rsidRPr="00C900C7">
        <w:rPr>
          <w:rStyle w:val="b1"/>
          <w:rFonts w:ascii="Times New Roman" w:hAnsi="Times New Roman" w:cs="Times New Roman"/>
          <w:b w:val="0"/>
          <w:color w:val="auto"/>
        </w:rPr>
        <w:t>ss</w:t>
      </w:r>
      <w:proofErr w:type="spellEnd"/>
      <w:r w:rsidRPr="00C900C7">
        <w:rPr>
          <w:rStyle w:val="b1"/>
          <w:rFonts w:ascii="Times New Roman" w:hAnsi="Times New Roman" w:cs="Times New Roman"/>
          <w:b w:val="0"/>
          <w:color w:val="auto"/>
        </w:rPr>
        <w:t>» имеет значение, то для элемента оно является уникальным</w:t>
      </w:r>
      <w:r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.</w:t>
      </w:r>
      <w:r w:rsidR="007142AB"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 Поля </w:t>
      </w:r>
      <w:proofErr w:type="spellStart"/>
      <w:r w:rsidR="007142AB"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ogrn_mo</w:t>
      </w:r>
      <w:proofErr w:type="spellEnd"/>
      <w:r w:rsidR="007142AB"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, </w:t>
      </w:r>
      <w:proofErr w:type="spellStart"/>
      <w:r w:rsidR="007142AB"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kpp_mo</w:t>
      </w:r>
      <w:proofErr w:type="spellEnd"/>
      <w:r w:rsidR="007142AB"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, </w:t>
      </w:r>
      <w:proofErr w:type="spellStart"/>
      <w:r w:rsidR="007142AB"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ogrn_smo</w:t>
      </w:r>
      <w:proofErr w:type="spellEnd"/>
      <w:r w:rsidR="007142AB"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, </w:t>
      </w:r>
      <w:proofErr w:type="spellStart"/>
      <w:r w:rsidR="007142AB"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>kpp_smo</w:t>
      </w:r>
      <w:proofErr w:type="spellEnd"/>
      <w:r w:rsidR="00173F4F"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, </w:t>
      </w:r>
      <w:proofErr w:type="spellStart"/>
      <w:r w:rsidR="00173F4F" w:rsidRPr="00C900C7">
        <w:rPr>
          <w:lang w:val="en-US"/>
        </w:rPr>
        <w:t>tel</w:t>
      </w:r>
      <w:proofErr w:type="spellEnd"/>
      <w:r w:rsidR="00173F4F" w:rsidRPr="00C900C7">
        <w:t>_</w:t>
      </w:r>
      <w:proofErr w:type="spellStart"/>
      <w:r w:rsidR="00173F4F" w:rsidRPr="00C900C7">
        <w:rPr>
          <w:lang w:val="en-US"/>
        </w:rPr>
        <w:t>smo</w:t>
      </w:r>
      <w:proofErr w:type="spellEnd"/>
      <w:r w:rsidR="007142AB" w:rsidRPr="00C900C7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 заполняется ТФОМС Ярославской области при идентификации страховой принадлежности и подтверждения прикрепления к МО.</w:t>
      </w:r>
    </w:p>
    <w:sectPr w:rsidR="00D763D7" w:rsidRPr="0087301F" w:rsidSect="00532DF0">
      <w:headerReference w:type="default" r:id="rId22"/>
      <w:footerReference w:type="default" r:id="rId23"/>
      <w:pgSz w:w="11906" w:h="16838" w:code="9"/>
      <w:pgMar w:top="567" w:right="709" w:bottom="567" w:left="1276" w:header="567" w:footer="56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8">
      <wne:acd wne:acdName="acd0"/>
    </wne:keymap>
  </wne:keymaps>
  <wne:toolbars>
    <wne:acdManifest>
      <wne:acdEntry wne:acdName="acd0"/>
    </wne:acdManifest>
  </wne:toolbars>
  <wne:acds>
    <wne:acd wne:argValue="AgAXBDAEMwQ+BDsEPgQyBD4EOgQgAEIEMAQxBDsEOARGBEs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26B" w:rsidRDefault="00F0326B">
      <w:r>
        <w:separator/>
      </w:r>
    </w:p>
  </w:endnote>
  <w:endnote w:type="continuationSeparator" w:id="0">
    <w:p w:rsidR="00F0326B" w:rsidRDefault="00F03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82E" w:rsidRPr="00AE1FBD" w:rsidRDefault="005C382E" w:rsidP="00BF718A">
    <w:pPr>
      <w:pStyle w:val="a4"/>
      <w:pBdr>
        <w:top w:val="thinThickSmallGap" w:sz="24" w:space="1" w:color="622423"/>
      </w:pBdr>
      <w:tabs>
        <w:tab w:val="clear" w:pos="4677"/>
        <w:tab w:val="clear" w:pos="9355"/>
        <w:tab w:val="right" w:pos="9781"/>
      </w:tabs>
      <w:ind w:firstLine="142"/>
      <w:rPr>
        <w:rFonts w:ascii="Cambria" w:hAnsi="Cambria" w:cs="Cambria"/>
        <w:lang w:val="en-US"/>
      </w:rPr>
    </w:pPr>
    <w:r w:rsidRPr="003935AB">
      <w:rPr>
        <w:rFonts w:ascii="Cambria" w:hAnsi="Cambria" w:cs="Cambria"/>
        <w:sz w:val="16"/>
        <w:szCs w:val="16"/>
      </w:rPr>
      <w:t xml:space="preserve">Положение об электронном обмене данными в системе ОМС </w:t>
    </w:r>
    <w:r>
      <w:rPr>
        <w:rFonts w:ascii="Cambria" w:hAnsi="Cambria" w:cs="Cambria"/>
        <w:sz w:val="16"/>
        <w:szCs w:val="16"/>
      </w:rPr>
      <w:t>Ярославской области</w:t>
    </w:r>
    <w:r w:rsidRPr="003935AB">
      <w:rPr>
        <w:rFonts w:ascii="Cambria" w:hAnsi="Cambria" w:cs="Cambria"/>
        <w:sz w:val="16"/>
        <w:szCs w:val="16"/>
      </w:rPr>
      <w:t xml:space="preserve">. Версия </w:t>
    </w:r>
    <w:r>
      <w:rPr>
        <w:rFonts w:ascii="Cambria" w:hAnsi="Cambria" w:cs="Cambria"/>
        <w:sz w:val="16"/>
        <w:szCs w:val="16"/>
      </w:rPr>
      <w:t>6</w:t>
    </w:r>
    <w:r w:rsidRPr="003935AB">
      <w:rPr>
        <w:rFonts w:ascii="Cambria" w:hAnsi="Cambria" w:cs="Cambria"/>
        <w:sz w:val="16"/>
        <w:szCs w:val="16"/>
      </w:rPr>
      <w:t>.</w:t>
    </w:r>
    <w:r>
      <w:rPr>
        <w:rFonts w:ascii="Cambria" w:hAnsi="Cambria" w:cs="Cambria"/>
        <w:sz w:val="16"/>
        <w:szCs w:val="16"/>
        <w:lang w:val="en-US"/>
      </w:rPr>
      <w:t>14</w:t>
    </w:r>
    <w:r>
      <w:rPr>
        <w:rFonts w:ascii="Cambria" w:hAnsi="Cambria" w:cs="Cambria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B7668C" w:rsidRPr="00B7668C">
      <w:rPr>
        <w:rFonts w:ascii="Cambria" w:hAnsi="Cambria" w:cs="Cambria"/>
        <w:noProof/>
      </w:rPr>
      <w:t>58</w:t>
    </w:r>
    <w:r>
      <w:rPr>
        <w:rFonts w:ascii="Cambria" w:hAnsi="Cambria" w:cs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26B" w:rsidRDefault="00F0326B">
      <w:r>
        <w:separator/>
      </w:r>
    </w:p>
  </w:footnote>
  <w:footnote w:type="continuationSeparator" w:id="0">
    <w:p w:rsidR="00F0326B" w:rsidRDefault="00F03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82E" w:rsidRDefault="005C382E">
    <w:pPr>
      <w:pStyle w:val="a3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proofErr w:type="spellStart"/>
    <w:r>
      <w:rPr>
        <w:rFonts w:ascii="Cambria" w:hAnsi="Cambria"/>
        <w:sz w:val="32"/>
        <w:szCs w:val="32"/>
      </w:rPr>
      <w:t>ДЗиФ</w:t>
    </w:r>
    <w:proofErr w:type="spellEnd"/>
    <w:r>
      <w:rPr>
        <w:rFonts w:ascii="Cambria" w:hAnsi="Cambria"/>
        <w:sz w:val="32"/>
        <w:szCs w:val="32"/>
      </w:rPr>
      <w:t xml:space="preserve"> ЯО                              ТФ ОМС ЯО </w:t>
    </w:r>
  </w:p>
  <w:p w:rsidR="005C382E" w:rsidRDefault="005C38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1A67DC1"/>
    <w:multiLevelType w:val="hybridMultilevel"/>
    <w:tmpl w:val="9696A5E2"/>
    <w:lvl w:ilvl="0" w:tplc="FC54D5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59D1AD8"/>
    <w:multiLevelType w:val="hybridMultilevel"/>
    <w:tmpl w:val="258242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0931418D"/>
    <w:multiLevelType w:val="hybridMultilevel"/>
    <w:tmpl w:val="F0F205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8A1BDE"/>
    <w:multiLevelType w:val="hybridMultilevel"/>
    <w:tmpl w:val="35822CFE"/>
    <w:lvl w:ilvl="0" w:tplc="1C4E2D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CB417C"/>
    <w:multiLevelType w:val="hybridMultilevel"/>
    <w:tmpl w:val="EBE8CE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2C47B94"/>
    <w:multiLevelType w:val="hybridMultilevel"/>
    <w:tmpl w:val="492450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64972EF"/>
    <w:multiLevelType w:val="hybridMultilevel"/>
    <w:tmpl w:val="F2D4584A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>
    <w:nsid w:val="2CDF3544"/>
    <w:multiLevelType w:val="multilevel"/>
    <w:tmpl w:val="4EF477F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2EC909B4"/>
    <w:multiLevelType w:val="hybridMultilevel"/>
    <w:tmpl w:val="EDCE8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F30368"/>
    <w:multiLevelType w:val="hybridMultilevel"/>
    <w:tmpl w:val="CBA2AD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30178F9"/>
    <w:multiLevelType w:val="hybridMultilevel"/>
    <w:tmpl w:val="60005A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6947A9E"/>
    <w:multiLevelType w:val="hybridMultilevel"/>
    <w:tmpl w:val="9EC4379A"/>
    <w:lvl w:ilvl="0" w:tplc="041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7DC435D"/>
    <w:multiLevelType w:val="multilevel"/>
    <w:tmpl w:val="19901F0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pStyle w:val="3"/>
      <w:lvlText w:val="%1.%2.%3."/>
      <w:lvlJc w:val="left"/>
      <w:pPr>
        <w:tabs>
          <w:tab w:val="num" w:pos="1713"/>
        </w:tabs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8">
    <w:nsid w:val="3C583AAC"/>
    <w:multiLevelType w:val="multilevel"/>
    <w:tmpl w:val="37CE40D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D1D43B0"/>
    <w:multiLevelType w:val="hybridMultilevel"/>
    <w:tmpl w:val="F44A7E3A"/>
    <w:lvl w:ilvl="0" w:tplc="4CEEC52A">
      <w:start w:val="1"/>
      <w:numFmt w:val="bullet"/>
      <w:pStyle w:val="Arial5555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59EB5714"/>
    <w:multiLevelType w:val="multilevel"/>
    <w:tmpl w:val="EADCA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>
    <w:nsid w:val="69292058"/>
    <w:multiLevelType w:val="hybridMultilevel"/>
    <w:tmpl w:val="6890B3BC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2">
    <w:nsid w:val="7759677F"/>
    <w:multiLevelType w:val="multilevel"/>
    <w:tmpl w:val="893A19A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9"/>
  </w:num>
  <w:num w:numId="2">
    <w:abstractNumId w:val="27"/>
  </w:num>
  <w:num w:numId="3">
    <w:abstractNumId w:val="26"/>
  </w:num>
  <w:num w:numId="4">
    <w:abstractNumId w:val="18"/>
  </w:num>
  <w:num w:numId="5">
    <w:abstractNumId w:val="15"/>
  </w:num>
  <w:num w:numId="6">
    <w:abstractNumId w:val="31"/>
  </w:num>
  <w:num w:numId="7">
    <w:abstractNumId w:val="3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29"/>
  </w:num>
  <w:num w:numId="11">
    <w:abstractNumId w:val="27"/>
  </w:num>
  <w:num w:numId="12">
    <w:abstractNumId w:val="27"/>
  </w:num>
  <w:num w:numId="13">
    <w:abstractNumId w:val="27"/>
  </w:num>
  <w:num w:numId="14">
    <w:abstractNumId w:val="27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7"/>
  </w:num>
  <w:num w:numId="18">
    <w:abstractNumId w:val="27"/>
  </w:num>
  <w:num w:numId="19">
    <w:abstractNumId w:val="27"/>
  </w:num>
  <w:num w:numId="20">
    <w:abstractNumId w:val="17"/>
  </w:num>
  <w:num w:numId="21">
    <w:abstractNumId w:val="24"/>
  </w:num>
  <w:num w:numId="22">
    <w:abstractNumId w:val="16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3"/>
    </w:lvlOverride>
    <w:lvlOverride w:ilvl="1">
      <w:startOverride w:val="6"/>
    </w:lvlOverride>
    <w:lvlOverride w:ilvl="2">
      <w:startOverride w:val="61"/>
    </w:lvlOverride>
  </w:num>
  <w:num w:numId="29">
    <w:abstractNumId w:val="21"/>
  </w:num>
  <w:num w:numId="30">
    <w:abstractNumId w:val="20"/>
  </w:num>
  <w:num w:numId="31">
    <w:abstractNumId w:val="32"/>
  </w:num>
  <w:num w:numId="32">
    <w:abstractNumId w:val="22"/>
  </w:num>
  <w:num w:numId="33">
    <w:abstractNumId w:val="28"/>
  </w:num>
  <w:num w:numId="34">
    <w:abstractNumId w:val="23"/>
  </w:num>
  <w:num w:numId="35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FBD"/>
    <w:rsid w:val="00000BB0"/>
    <w:rsid w:val="0000211F"/>
    <w:rsid w:val="00002EAE"/>
    <w:rsid w:val="00003186"/>
    <w:rsid w:val="000038C6"/>
    <w:rsid w:val="0000466B"/>
    <w:rsid w:val="0000473B"/>
    <w:rsid w:val="00004DDF"/>
    <w:rsid w:val="0000562A"/>
    <w:rsid w:val="00005B50"/>
    <w:rsid w:val="000063B8"/>
    <w:rsid w:val="000065E1"/>
    <w:rsid w:val="000066BB"/>
    <w:rsid w:val="00007CD6"/>
    <w:rsid w:val="00007D37"/>
    <w:rsid w:val="0001048F"/>
    <w:rsid w:val="0001178A"/>
    <w:rsid w:val="0001189B"/>
    <w:rsid w:val="00011F72"/>
    <w:rsid w:val="000123CC"/>
    <w:rsid w:val="000125DA"/>
    <w:rsid w:val="000135A2"/>
    <w:rsid w:val="00013B80"/>
    <w:rsid w:val="00014CDF"/>
    <w:rsid w:val="00014FF3"/>
    <w:rsid w:val="00015399"/>
    <w:rsid w:val="00015ED3"/>
    <w:rsid w:val="0001607D"/>
    <w:rsid w:val="00017E04"/>
    <w:rsid w:val="00020DB2"/>
    <w:rsid w:val="00023EAB"/>
    <w:rsid w:val="00025FCA"/>
    <w:rsid w:val="0002601C"/>
    <w:rsid w:val="00027ED8"/>
    <w:rsid w:val="0003092B"/>
    <w:rsid w:val="00030EDD"/>
    <w:rsid w:val="000335BC"/>
    <w:rsid w:val="00034D7E"/>
    <w:rsid w:val="000367D1"/>
    <w:rsid w:val="00036D69"/>
    <w:rsid w:val="0003791E"/>
    <w:rsid w:val="00037DFA"/>
    <w:rsid w:val="0004147B"/>
    <w:rsid w:val="00041685"/>
    <w:rsid w:val="00041EEB"/>
    <w:rsid w:val="00042311"/>
    <w:rsid w:val="00042348"/>
    <w:rsid w:val="00042FF9"/>
    <w:rsid w:val="0004531A"/>
    <w:rsid w:val="00045930"/>
    <w:rsid w:val="000459A4"/>
    <w:rsid w:val="000501E8"/>
    <w:rsid w:val="0005028A"/>
    <w:rsid w:val="00050F0C"/>
    <w:rsid w:val="000545AE"/>
    <w:rsid w:val="00054AE2"/>
    <w:rsid w:val="000556C4"/>
    <w:rsid w:val="00055753"/>
    <w:rsid w:val="00055817"/>
    <w:rsid w:val="0006086D"/>
    <w:rsid w:val="00061A6B"/>
    <w:rsid w:val="00061FCB"/>
    <w:rsid w:val="00064758"/>
    <w:rsid w:val="0006527F"/>
    <w:rsid w:val="00065351"/>
    <w:rsid w:val="00070D8E"/>
    <w:rsid w:val="00071428"/>
    <w:rsid w:val="000714A8"/>
    <w:rsid w:val="00071574"/>
    <w:rsid w:val="00073304"/>
    <w:rsid w:val="00074634"/>
    <w:rsid w:val="000749EA"/>
    <w:rsid w:val="0007533F"/>
    <w:rsid w:val="00075F00"/>
    <w:rsid w:val="000766A8"/>
    <w:rsid w:val="00080E47"/>
    <w:rsid w:val="00082911"/>
    <w:rsid w:val="00082D75"/>
    <w:rsid w:val="00082E34"/>
    <w:rsid w:val="000837FC"/>
    <w:rsid w:val="00084379"/>
    <w:rsid w:val="0008521A"/>
    <w:rsid w:val="00085663"/>
    <w:rsid w:val="00085B4E"/>
    <w:rsid w:val="00086DEC"/>
    <w:rsid w:val="00087DF2"/>
    <w:rsid w:val="000905AB"/>
    <w:rsid w:val="0009114C"/>
    <w:rsid w:val="00091B9C"/>
    <w:rsid w:val="00091E7D"/>
    <w:rsid w:val="00091F89"/>
    <w:rsid w:val="0009370C"/>
    <w:rsid w:val="000939BC"/>
    <w:rsid w:val="00095FDF"/>
    <w:rsid w:val="00097765"/>
    <w:rsid w:val="00097DD6"/>
    <w:rsid w:val="000A14AF"/>
    <w:rsid w:val="000A1E14"/>
    <w:rsid w:val="000A3A0B"/>
    <w:rsid w:val="000A3E51"/>
    <w:rsid w:val="000A4875"/>
    <w:rsid w:val="000A4AAA"/>
    <w:rsid w:val="000A54A6"/>
    <w:rsid w:val="000A7755"/>
    <w:rsid w:val="000A7DF3"/>
    <w:rsid w:val="000B031A"/>
    <w:rsid w:val="000B3C84"/>
    <w:rsid w:val="000B41EB"/>
    <w:rsid w:val="000B443C"/>
    <w:rsid w:val="000B656C"/>
    <w:rsid w:val="000B7765"/>
    <w:rsid w:val="000C0401"/>
    <w:rsid w:val="000C131F"/>
    <w:rsid w:val="000C1324"/>
    <w:rsid w:val="000C145B"/>
    <w:rsid w:val="000C2201"/>
    <w:rsid w:val="000C2A44"/>
    <w:rsid w:val="000C2A7D"/>
    <w:rsid w:val="000C39ED"/>
    <w:rsid w:val="000C4CFC"/>
    <w:rsid w:val="000C6F07"/>
    <w:rsid w:val="000C7AE9"/>
    <w:rsid w:val="000D23F0"/>
    <w:rsid w:val="000D244E"/>
    <w:rsid w:val="000D2DEC"/>
    <w:rsid w:val="000D2DF6"/>
    <w:rsid w:val="000D3541"/>
    <w:rsid w:val="000D3CA3"/>
    <w:rsid w:val="000D6BF9"/>
    <w:rsid w:val="000D6EB1"/>
    <w:rsid w:val="000E0816"/>
    <w:rsid w:val="000E0A50"/>
    <w:rsid w:val="000E0CAF"/>
    <w:rsid w:val="000E165E"/>
    <w:rsid w:val="000E391E"/>
    <w:rsid w:val="000E7887"/>
    <w:rsid w:val="000E7F64"/>
    <w:rsid w:val="000F08DD"/>
    <w:rsid w:val="000F0923"/>
    <w:rsid w:val="000F09EA"/>
    <w:rsid w:val="000F0A77"/>
    <w:rsid w:val="000F0DAB"/>
    <w:rsid w:val="000F1E57"/>
    <w:rsid w:val="000F1FFF"/>
    <w:rsid w:val="000F2815"/>
    <w:rsid w:val="000F47B6"/>
    <w:rsid w:val="000F4CA2"/>
    <w:rsid w:val="000F5C14"/>
    <w:rsid w:val="000F6E48"/>
    <w:rsid w:val="00100CB8"/>
    <w:rsid w:val="00102CAC"/>
    <w:rsid w:val="001035BF"/>
    <w:rsid w:val="00103A8B"/>
    <w:rsid w:val="00104937"/>
    <w:rsid w:val="00106582"/>
    <w:rsid w:val="00106A2A"/>
    <w:rsid w:val="0010725C"/>
    <w:rsid w:val="00107643"/>
    <w:rsid w:val="001106C3"/>
    <w:rsid w:val="00110E22"/>
    <w:rsid w:val="0011136F"/>
    <w:rsid w:val="001113CB"/>
    <w:rsid w:val="00113A9B"/>
    <w:rsid w:val="00116E11"/>
    <w:rsid w:val="001204C3"/>
    <w:rsid w:val="00121035"/>
    <w:rsid w:val="00123966"/>
    <w:rsid w:val="00123B26"/>
    <w:rsid w:val="00124322"/>
    <w:rsid w:val="0012477E"/>
    <w:rsid w:val="0012566D"/>
    <w:rsid w:val="00126A84"/>
    <w:rsid w:val="0012710A"/>
    <w:rsid w:val="001273F1"/>
    <w:rsid w:val="00130069"/>
    <w:rsid w:val="00130C5A"/>
    <w:rsid w:val="00132DF2"/>
    <w:rsid w:val="00133243"/>
    <w:rsid w:val="00133DCD"/>
    <w:rsid w:val="00134143"/>
    <w:rsid w:val="001356E0"/>
    <w:rsid w:val="0013581B"/>
    <w:rsid w:val="001377C8"/>
    <w:rsid w:val="00137E0B"/>
    <w:rsid w:val="001407D5"/>
    <w:rsid w:val="0014086E"/>
    <w:rsid w:val="001412F6"/>
    <w:rsid w:val="0014437D"/>
    <w:rsid w:val="00144454"/>
    <w:rsid w:val="00144974"/>
    <w:rsid w:val="00144B23"/>
    <w:rsid w:val="00144C50"/>
    <w:rsid w:val="00145999"/>
    <w:rsid w:val="001477B9"/>
    <w:rsid w:val="001503CD"/>
    <w:rsid w:val="0015166A"/>
    <w:rsid w:val="001535C9"/>
    <w:rsid w:val="0015399C"/>
    <w:rsid w:val="00160C69"/>
    <w:rsid w:val="00160EFD"/>
    <w:rsid w:val="00161D1E"/>
    <w:rsid w:val="00161D8C"/>
    <w:rsid w:val="00161E15"/>
    <w:rsid w:val="0016213E"/>
    <w:rsid w:val="001628D2"/>
    <w:rsid w:val="001637F3"/>
    <w:rsid w:val="00164297"/>
    <w:rsid w:val="00164747"/>
    <w:rsid w:val="001647E3"/>
    <w:rsid w:val="0016514F"/>
    <w:rsid w:val="001711DC"/>
    <w:rsid w:val="00173F4F"/>
    <w:rsid w:val="001741C7"/>
    <w:rsid w:val="00175B21"/>
    <w:rsid w:val="00176087"/>
    <w:rsid w:val="00177933"/>
    <w:rsid w:val="0018012F"/>
    <w:rsid w:val="00180F60"/>
    <w:rsid w:val="001812D6"/>
    <w:rsid w:val="00181C94"/>
    <w:rsid w:val="00181DA2"/>
    <w:rsid w:val="0018257D"/>
    <w:rsid w:val="0018321A"/>
    <w:rsid w:val="00183A0A"/>
    <w:rsid w:val="00184114"/>
    <w:rsid w:val="001860BA"/>
    <w:rsid w:val="001869D3"/>
    <w:rsid w:val="001870EC"/>
    <w:rsid w:val="0018764A"/>
    <w:rsid w:val="00190C69"/>
    <w:rsid w:val="00192B65"/>
    <w:rsid w:val="00193BCB"/>
    <w:rsid w:val="00194660"/>
    <w:rsid w:val="001946AC"/>
    <w:rsid w:val="00196662"/>
    <w:rsid w:val="00197C9C"/>
    <w:rsid w:val="001A097D"/>
    <w:rsid w:val="001A11A4"/>
    <w:rsid w:val="001A1844"/>
    <w:rsid w:val="001A1AB2"/>
    <w:rsid w:val="001A2823"/>
    <w:rsid w:val="001A2978"/>
    <w:rsid w:val="001A2A07"/>
    <w:rsid w:val="001A3300"/>
    <w:rsid w:val="001A47CC"/>
    <w:rsid w:val="001A4AC8"/>
    <w:rsid w:val="001A5323"/>
    <w:rsid w:val="001A5AFC"/>
    <w:rsid w:val="001A6D75"/>
    <w:rsid w:val="001A6E7A"/>
    <w:rsid w:val="001B0433"/>
    <w:rsid w:val="001B0A81"/>
    <w:rsid w:val="001B0E14"/>
    <w:rsid w:val="001B0E6D"/>
    <w:rsid w:val="001B17B4"/>
    <w:rsid w:val="001B34CE"/>
    <w:rsid w:val="001B40FE"/>
    <w:rsid w:val="001B4D12"/>
    <w:rsid w:val="001B619C"/>
    <w:rsid w:val="001B6432"/>
    <w:rsid w:val="001B6A64"/>
    <w:rsid w:val="001B7EA9"/>
    <w:rsid w:val="001C087E"/>
    <w:rsid w:val="001C0F56"/>
    <w:rsid w:val="001C15B6"/>
    <w:rsid w:val="001C17AF"/>
    <w:rsid w:val="001C1C74"/>
    <w:rsid w:val="001C2929"/>
    <w:rsid w:val="001C3145"/>
    <w:rsid w:val="001C65CC"/>
    <w:rsid w:val="001C75D5"/>
    <w:rsid w:val="001C7DDC"/>
    <w:rsid w:val="001D1A6F"/>
    <w:rsid w:val="001D1F4C"/>
    <w:rsid w:val="001D3401"/>
    <w:rsid w:val="001D439E"/>
    <w:rsid w:val="001D43E1"/>
    <w:rsid w:val="001D4852"/>
    <w:rsid w:val="001D5697"/>
    <w:rsid w:val="001D6B40"/>
    <w:rsid w:val="001E1400"/>
    <w:rsid w:val="001E1419"/>
    <w:rsid w:val="001E17EA"/>
    <w:rsid w:val="001E1CFC"/>
    <w:rsid w:val="001E20A5"/>
    <w:rsid w:val="001E2F90"/>
    <w:rsid w:val="001E4F19"/>
    <w:rsid w:val="001E692F"/>
    <w:rsid w:val="001E6EBE"/>
    <w:rsid w:val="001E7571"/>
    <w:rsid w:val="001E7D31"/>
    <w:rsid w:val="001F114A"/>
    <w:rsid w:val="001F1D29"/>
    <w:rsid w:val="001F307D"/>
    <w:rsid w:val="001F42BA"/>
    <w:rsid w:val="001F4361"/>
    <w:rsid w:val="001F5517"/>
    <w:rsid w:val="001F6CE4"/>
    <w:rsid w:val="001F7596"/>
    <w:rsid w:val="001F7DE9"/>
    <w:rsid w:val="00200942"/>
    <w:rsid w:val="00201633"/>
    <w:rsid w:val="00202CAC"/>
    <w:rsid w:val="00202EBA"/>
    <w:rsid w:val="00203261"/>
    <w:rsid w:val="00203297"/>
    <w:rsid w:val="002033F9"/>
    <w:rsid w:val="00204581"/>
    <w:rsid w:val="0020582C"/>
    <w:rsid w:val="0020598F"/>
    <w:rsid w:val="00205BD6"/>
    <w:rsid w:val="0020623F"/>
    <w:rsid w:val="002100C1"/>
    <w:rsid w:val="002109A4"/>
    <w:rsid w:val="0021254B"/>
    <w:rsid w:val="00212B0E"/>
    <w:rsid w:val="0021337E"/>
    <w:rsid w:val="002140C6"/>
    <w:rsid w:val="00214D89"/>
    <w:rsid w:val="0021575E"/>
    <w:rsid w:val="00216B18"/>
    <w:rsid w:val="00217C2F"/>
    <w:rsid w:val="00220A02"/>
    <w:rsid w:val="00220E22"/>
    <w:rsid w:val="00221113"/>
    <w:rsid w:val="002232D5"/>
    <w:rsid w:val="00224825"/>
    <w:rsid w:val="00224DCB"/>
    <w:rsid w:val="00224F35"/>
    <w:rsid w:val="00225D0A"/>
    <w:rsid w:val="00227213"/>
    <w:rsid w:val="0023064B"/>
    <w:rsid w:val="00232F24"/>
    <w:rsid w:val="0023388B"/>
    <w:rsid w:val="002339E2"/>
    <w:rsid w:val="0023579E"/>
    <w:rsid w:val="00235F92"/>
    <w:rsid w:val="00236031"/>
    <w:rsid w:val="00237108"/>
    <w:rsid w:val="00240437"/>
    <w:rsid w:val="00240AEE"/>
    <w:rsid w:val="00241096"/>
    <w:rsid w:val="00241232"/>
    <w:rsid w:val="00241561"/>
    <w:rsid w:val="0024209B"/>
    <w:rsid w:val="002433F3"/>
    <w:rsid w:val="0024524C"/>
    <w:rsid w:val="002455E8"/>
    <w:rsid w:val="00245CA9"/>
    <w:rsid w:val="00246064"/>
    <w:rsid w:val="002500D1"/>
    <w:rsid w:val="002503B2"/>
    <w:rsid w:val="002508B0"/>
    <w:rsid w:val="00252003"/>
    <w:rsid w:val="00252DBE"/>
    <w:rsid w:val="0025480A"/>
    <w:rsid w:val="00254DA4"/>
    <w:rsid w:val="00255804"/>
    <w:rsid w:val="00255A71"/>
    <w:rsid w:val="002563E9"/>
    <w:rsid w:val="00257B92"/>
    <w:rsid w:val="00261B04"/>
    <w:rsid w:val="00262537"/>
    <w:rsid w:val="00262760"/>
    <w:rsid w:val="002634C2"/>
    <w:rsid w:val="002640A5"/>
    <w:rsid w:val="00264762"/>
    <w:rsid w:val="00264996"/>
    <w:rsid w:val="00264C41"/>
    <w:rsid w:val="00264DA3"/>
    <w:rsid w:val="00267B6C"/>
    <w:rsid w:val="0027021F"/>
    <w:rsid w:val="0027098F"/>
    <w:rsid w:val="00273AD4"/>
    <w:rsid w:val="00275ABA"/>
    <w:rsid w:val="00275B3E"/>
    <w:rsid w:val="0027682B"/>
    <w:rsid w:val="002803FA"/>
    <w:rsid w:val="00283107"/>
    <w:rsid w:val="0028327F"/>
    <w:rsid w:val="002849B4"/>
    <w:rsid w:val="00284CAE"/>
    <w:rsid w:val="00287193"/>
    <w:rsid w:val="0028748A"/>
    <w:rsid w:val="00290D59"/>
    <w:rsid w:val="00291955"/>
    <w:rsid w:val="00291D9E"/>
    <w:rsid w:val="00293960"/>
    <w:rsid w:val="00293FED"/>
    <w:rsid w:val="0029421F"/>
    <w:rsid w:val="00294785"/>
    <w:rsid w:val="00295215"/>
    <w:rsid w:val="00295F33"/>
    <w:rsid w:val="00296513"/>
    <w:rsid w:val="002972CC"/>
    <w:rsid w:val="002A0068"/>
    <w:rsid w:val="002A14A5"/>
    <w:rsid w:val="002A1FE9"/>
    <w:rsid w:val="002A231C"/>
    <w:rsid w:val="002A2DCC"/>
    <w:rsid w:val="002A51AF"/>
    <w:rsid w:val="002A76CD"/>
    <w:rsid w:val="002A7B0D"/>
    <w:rsid w:val="002B33F8"/>
    <w:rsid w:val="002B5952"/>
    <w:rsid w:val="002B6A79"/>
    <w:rsid w:val="002B6F5C"/>
    <w:rsid w:val="002B76E9"/>
    <w:rsid w:val="002B792B"/>
    <w:rsid w:val="002C07E8"/>
    <w:rsid w:val="002C181D"/>
    <w:rsid w:val="002C2F86"/>
    <w:rsid w:val="002C3475"/>
    <w:rsid w:val="002C3B2F"/>
    <w:rsid w:val="002C5135"/>
    <w:rsid w:val="002C5D21"/>
    <w:rsid w:val="002C679E"/>
    <w:rsid w:val="002C6A7B"/>
    <w:rsid w:val="002C6F12"/>
    <w:rsid w:val="002D178E"/>
    <w:rsid w:val="002D2FAF"/>
    <w:rsid w:val="002D3F4A"/>
    <w:rsid w:val="002D4B39"/>
    <w:rsid w:val="002D6100"/>
    <w:rsid w:val="002E0204"/>
    <w:rsid w:val="002E09E0"/>
    <w:rsid w:val="002E1D11"/>
    <w:rsid w:val="002E2FC7"/>
    <w:rsid w:val="002E3A8E"/>
    <w:rsid w:val="002E541F"/>
    <w:rsid w:val="002E551C"/>
    <w:rsid w:val="002E65C8"/>
    <w:rsid w:val="002E72B9"/>
    <w:rsid w:val="002E735E"/>
    <w:rsid w:val="002E7F3D"/>
    <w:rsid w:val="002F0A8C"/>
    <w:rsid w:val="002F0C30"/>
    <w:rsid w:val="002F22B1"/>
    <w:rsid w:val="002F2BF0"/>
    <w:rsid w:val="002F3092"/>
    <w:rsid w:val="002F341B"/>
    <w:rsid w:val="002F3718"/>
    <w:rsid w:val="002F4D6A"/>
    <w:rsid w:val="002F6C42"/>
    <w:rsid w:val="00301262"/>
    <w:rsid w:val="0030327D"/>
    <w:rsid w:val="00304372"/>
    <w:rsid w:val="00304BC7"/>
    <w:rsid w:val="00304DCD"/>
    <w:rsid w:val="003064B2"/>
    <w:rsid w:val="00306781"/>
    <w:rsid w:val="00306B75"/>
    <w:rsid w:val="00307772"/>
    <w:rsid w:val="003105CC"/>
    <w:rsid w:val="00311D78"/>
    <w:rsid w:val="00313072"/>
    <w:rsid w:val="00314087"/>
    <w:rsid w:val="00314734"/>
    <w:rsid w:val="00315703"/>
    <w:rsid w:val="00316325"/>
    <w:rsid w:val="00317482"/>
    <w:rsid w:val="00317661"/>
    <w:rsid w:val="00317CB0"/>
    <w:rsid w:val="00320131"/>
    <w:rsid w:val="00320CEA"/>
    <w:rsid w:val="00320D9A"/>
    <w:rsid w:val="00320E2E"/>
    <w:rsid w:val="0032358B"/>
    <w:rsid w:val="0032366B"/>
    <w:rsid w:val="003246BF"/>
    <w:rsid w:val="00324FEA"/>
    <w:rsid w:val="0032505F"/>
    <w:rsid w:val="00325B6B"/>
    <w:rsid w:val="0032611A"/>
    <w:rsid w:val="00330034"/>
    <w:rsid w:val="00330D86"/>
    <w:rsid w:val="0033145F"/>
    <w:rsid w:val="0033479B"/>
    <w:rsid w:val="00334934"/>
    <w:rsid w:val="00334E35"/>
    <w:rsid w:val="00335B04"/>
    <w:rsid w:val="0033655C"/>
    <w:rsid w:val="0033693F"/>
    <w:rsid w:val="0033750C"/>
    <w:rsid w:val="00340FBF"/>
    <w:rsid w:val="0034190B"/>
    <w:rsid w:val="00341A8B"/>
    <w:rsid w:val="00342591"/>
    <w:rsid w:val="00343560"/>
    <w:rsid w:val="003456EB"/>
    <w:rsid w:val="003457ED"/>
    <w:rsid w:val="003462E1"/>
    <w:rsid w:val="00346E7A"/>
    <w:rsid w:val="0034769B"/>
    <w:rsid w:val="0034784F"/>
    <w:rsid w:val="00350BF0"/>
    <w:rsid w:val="00351ADF"/>
    <w:rsid w:val="00351D1B"/>
    <w:rsid w:val="00351DCC"/>
    <w:rsid w:val="003521CE"/>
    <w:rsid w:val="00353247"/>
    <w:rsid w:val="00354445"/>
    <w:rsid w:val="00354C47"/>
    <w:rsid w:val="003561A0"/>
    <w:rsid w:val="00356446"/>
    <w:rsid w:val="00357068"/>
    <w:rsid w:val="00357A37"/>
    <w:rsid w:val="003603A3"/>
    <w:rsid w:val="00364796"/>
    <w:rsid w:val="003647F6"/>
    <w:rsid w:val="00365D1F"/>
    <w:rsid w:val="0036612C"/>
    <w:rsid w:val="003670C1"/>
    <w:rsid w:val="003673D5"/>
    <w:rsid w:val="00367D62"/>
    <w:rsid w:val="0037523F"/>
    <w:rsid w:val="00376284"/>
    <w:rsid w:val="00376359"/>
    <w:rsid w:val="003763D3"/>
    <w:rsid w:val="003808DD"/>
    <w:rsid w:val="00380E5C"/>
    <w:rsid w:val="00381640"/>
    <w:rsid w:val="00381E00"/>
    <w:rsid w:val="003822A1"/>
    <w:rsid w:val="00382437"/>
    <w:rsid w:val="00382985"/>
    <w:rsid w:val="00382DA3"/>
    <w:rsid w:val="00383B86"/>
    <w:rsid w:val="00383C8E"/>
    <w:rsid w:val="00383F0B"/>
    <w:rsid w:val="00384DB5"/>
    <w:rsid w:val="00385B77"/>
    <w:rsid w:val="003879FB"/>
    <w:rsid w:val="003906EB"/>
    <w:rsid w:val="00390D0B"/>
    <w:rsid w:val="0039189D"/>
    <w:rsid w:val="003921C8"/>
    <w:rsid w:val="00392F96"/>
    <w:rsid w:val="003935AB"/>
    <w:rsid w:val="003935B9"/>
    <w:rsid w:val="00393649"/>
    <w:rsid w:val="003936FC"/>
    <w:rsid w:val="00393DE7"/>
    <w:rsid w:val="003946CF"/>
    <w:rsid w:val="00395874"/>
    <w:rsid w:val="00395F3B"/>
    <w:rsid w:val="00396624"/>
    <w:rsid w:val="00396F1D"/>
    <w:rsid w:val="003A0502"/>
    <w:rsid w:val="003A1243"/>
    <w:rsid w:val="003A2CF3"/>
    <w:rsid w:val="003A382C"/>
    <w:rsid w:val="003A4CE0"/>
    <w:rsid w:val="003A557C"/>
    <w:rsid w:val="003A5914"/>
    <w:rsid w:val="003A70D2"/>
    <w:rsid w:val="003A70EA"/>
    <w:rsid w:val="003A7304"/>
    <w:rsid w:val="003A764F"/>
    <w:rsid w:val="003B066B"/>
    <w:rsid w:val="003B48C8"/>
    <w:rsid w:val="003B4E32"/>
    <w:rsid w:val="003B607E"/>
    <w:rsid w:val="003C03E7"/>
    <w:rsid w:val="003C04D3"/>
    <w:rsid w:val="003C08D1"/>
    <w:rsid w:val="003C0AB7"/>
    <w:rsid w:val="003C1DD9"/>
    <w:rsid w:val="003C25F7"/>
    <w:rsid w:val="003C2862"/>
    <w:rsid w:val="003C29F4"/>
    <w:rsid w:val="003C2EB9"/>
    <w:rsid w:val="003C35A5"/>
    <w:rsid w:val="003C3702"/>
    <w:rsid w:val="003C384B"/>
    <w:rsid w:val="003C3EC0"/>
    <w:rsid w:val="003C4811"/>
    <w:rsid w:val="003C4A17"/>
    <w:rsid w:val="003C4D3A"/>
    <w:rsid w:val="003C5128"/>
    <w:rsid w:val="003C5AF0"/>
    <w:rsid w:val="003C70A0"/>
    <w:rsid w:val="003C7FB0"/>
    <w:rsid w:val="003D0157"/>
    <w:rsid w:val="003D08B1"/>
    <w:rsid w:val="003D101D"/>
    <w:rsid w:val="003D133D"/>
    <w:rsid w:val="003D1DE8"/>
    <w:rsid w:val="003D2953"/>
    <w:rsid w:val="003D30A7"/>
    <w:rsid w:val="003D4AC1"/>
    <w:rsid w:val="003D665F"/>
    <w:rsid w:val="003E00D1"/>
    <w:rsid w:val="003E0C14"/>
    <w:rsid w:val="003E0E89"/>
    <w:rsid w:val="003E1630"/>
    <w:rsid w:val="003E1E1C"/>
    <w:rsid w:val="003E3D4C"/>
    <w:rsid w:val="003E4508"/>
    <w:rsid w:val="003E49C6"/>
    <w:rsid w:val="003E4D1F"/>
    <w:rsid w:val="003F06FC"/>
    <w:rsid w:val="003F07D9"/>
    <w:rsid w:val="003F0C17"/>
    <w:rsid w:val="003F138B"/>
    <w:rsid w:val="003F1F1E"/>
    <w:rsid w:val="003F4ACF"/>
    <w:rsid w:val="003F5124"/>
    <w:rsid w:val="003F57B1"/>
    <w:rsid w:val="003F6827"/>
    <w:rsid w:val="003F7404"/>
    <w:rsid w:val="003F7B42"/>
    <w:rsid w:val="00400A84"/>
    <w:rsid w:val="00400A9B"/>
    <w:rsid w:val="00402472"/>
    <w:rsid w:val="004025DB"/>
    <w:rsid w:val="00402F1F"/>
    <w:rsid w:val="00403A1B"/>
    <w:rsid w:val="0040581C"/>
    <w:rsid w:val="004065D8"/>
    <w:rsid w:val="0040731C"/>
    <w:rsid w:val="00411C6C"/>
    <w:rsid w:val="00411E2A"/>
    <w:rsid w:val="0041226A"/>
    <w:rsid w:val="00412634"/>
    <w:rsid w:val="00412905"/>
    <w:rsid w:val="00414052"/>
    <w:rsid w:val="00414C85"/>
    <w:rsid w:val="00415782"/>
    <w:rsid w:val="0041597C"/>
    <w:rsid w:val="0041610F"/>
    <w:rsid w:val="004161B0"/>
    <w:rsid w:val="00416574"/>
    <w:rsid w:val="00416E07"/>
    <w:rsid w:val="00417691"/>
    <w:rsid w:val="004219CD"/>
    <w:rsid w:val="00421DA3"/>
    <w:rsid w:val="00422F96"/>
    <w:rsid w:val="00423E07"/>
    <w:rsid w:val="00423EFF"/>
    <w:rsid w:val="00424B94"/>
    <w:rsid w:val="00424C2B"/>
    <w:rsid w:val="004251A9"/>
    <w:rsid w:val="00425391"/>
    <w:rsid w:val="00426E8D"/>
    <w:rsid w:val="00427156"/>
    <w:rsid w:val="00427AA1"/>
    <w:rsid w:val="0043096E"/>
    <w:rsid w:val="00430E1F"/>
    <w:rsid w:val="00432969"/>
    <w:rsid w:val="00433AF6"/>
    <w:rsid w:val="00433C7E"/>
    <w:rsid w:val="00435E74"/>
    <w:rsid w:val="00440CAB"/>
    <w:rsid w:val="0044317B"/>
    <w:rsid w:val="00444A97"/>
    <w:rsid w:val="00444E30"/>
    <w:rsid w:val="00445021"/>
    <w:rsid w:val="004455CA"/>
    <w:rsid w:val="00445A06"/>
    <w:rsid w:val="0044615E"/>
    <w:rsid w:val="00446745"/>
    <w:rsid w:val="00451052"/>
    <w:rsid w:val="004512AE"/>
    <w:rsid w:val="00451BC8"/>
    <w:rsid w:val="00451FFA"/>
    <w:rsid w:val="0045247C"/>
    <w:rsid w:val="00452900"/>
    <w:rsid w:val="00452B2F"/>
    <w:rsid w:val="00452F9C"/>
    <w:rsid w:val="00453158"/>
    <w:rsid w:val="00454B3D"/>
    <w:rsid w:val="00454D13"/>
    <w:rsid w:val="0045561C"/>
    <w:rsid w:val="004579B1"/>
    <w:rsid w:val="00460B54"/>
    <w:rsid w:val="004615D1"/>
    <w:rsid w:val="0046220C"/>
    <w:rsid w:val="00464646"/>
    <w:rsid w:val="00464B32"/>
    <w:rsid w:val="00464F62"/>
    <w:rsid w:val="004655D3"/>
    <w:rsid w:val="004658CB"/>
    <w:rsid w:val="00465923"/>
    <w:rsid w:val="00465F88"/>
    <w:rsid w:val="00467901"/>
    <w:rsid w:val="00467BC0"/>
    <w:rsid w:val="004702BC"/>
    <w:rsid w:val="00470DDE"/>
    <w:rsid w:val="00470F05"/>
    <w:rsid w:val="0047110A"/>
    <w:rsid w:val="00472DAF"/>
    <w:rsid w:val="0047398E"/>
    <w:rsid w:val="00474233"/>
    <w:rsid w:val="004743C8"/>
    <w:rsid w:val="004772A0"/>
    <w:rsid w:val="004774C0"/>
    <w:rsid w:val="00481468"/>
    <w:rsid w:val="00481EB9"/>
    <w:rsid w:val="00481FA4"/>
    <w:rsid w:val="004827D2"/>
    <w:rsid w:val="004829D8"/>
    <w:rsid w:val="00482DB4"/>
    <w:rsid w:val="004839F8"/>
    <w:rsid w:val="00484815"/>
    <w:rsid w:val="00484FF0"/>
    <w:rsid w:val="00485F7A"/>
    <w:rsid w:val="00486194"/>
    <w:rsid w:val="004863A8"/>
    <w:rsid w:val="004878AE"/>
    <w:rsid w:val="004878B8"/>
    <w:rsid w:val="00487A1E"/>
    <w:rsid w:val="00487AF7"/>
    <w:rsid w:val="00487CDC"/>
    <w:rsid w:val="004904EB"/>
    <w:rsid w:val="004907B0"/>
    <w:rsid w:val="0049255C"/>
    <w:rsid w:val="00493782"/>
    <w:rsid w:val="00494616"/>
    <w:rsid w:val="004946D6"/>
    <w:rsid w:val="004946EA"/>
    <w:rsid w:val="004956DE"/>
    <w:rsid w:val="0049790F"/>
    <w:rsid w:val="00497ECA"/>
    <w:rsid w:val="004A2142"/>
    <w:rsid w:val="004A32E9"/>
    <w:rsid w:val="004A4ACA"/>
    <w:rsid w:val="004A4DAF"/>
    <w:rsid w:val="004A546E"/>
    <w:rsid w:val="004A5C7C"/>
    <w:rsid w:val="004A5E2C"/>
    <w:rsid w:val="004A6409"/>
    <w:rsid w:val="004A7125"/>
    <w:rsid w:val="004A7654"/>
    <w:rsid w:val="004B0199"/>
    <w:rsid w:val="004B0457"/>
    <w:rsid w:val="004B08F7"/>
    <w:rsid w:val="004B2417"/>
    <w:rsid w:val="004B3AC2"/>
    <w:rsid w:val="004B4937"/>
    <w:rsid w:val="004B591E"/>
    <w:rsid w:val="004B611B"/>
    <w:rsid w:val="004B63F9"/>
    <w:rsid w:val="004B64A2"/>
    <w:rsid w:val="004B6DEC"/>
    <w:rsid w:val="004B7450"/>
    <w:rsid w:val="004C0169"/>
    <w:rsid w:val="004C165D"/>
    <w:rsid w:val="004C2078"/>
    <w:rsid w:val="004C3960"/>
    <w:rsid w:val="004C3D9E"/>
    <w:rsid w:val="004C6C3A"/>
    <w:rsid w:val="004C6E63"/>
    <w:rsid w:val="004C6EB4"/>
    <w:rsid w:val="004C7298"/>
    <w:rsid w:val="004C7833"/>
    <w:rsid w:val="004C788C"/>
    <w:rsid w:val="004D0CC1"/>
    <w:rsid w:val="004D21D8"/>
    <w:rsid w:val="004D4A01"/>
    <w:rsid w:val="004D4BED"/>
    <w:rsid w:val="004D6439"/>
    <w:rsid w:val="004D6442"/>
    <w:rsid w:val="004D648A"/>
    <w:rsid w:val="004E01BD"/>
    <w:rsid w:val="004E02C9"/>
    <w:rsid w:val="004E0831"/>
    <w:rsid w:val="004E127A"/>
    <w:rsid w:val="004E1362"/>
    <w:rsid w:val="004E206B"/>
    <w:rsid w:val="004E258E"/>
    <w:rsid w:val="004E2733"/>
    <w:rsid w:val="004E3CD2"/>
    <w:rsid w:val="004E4332"/>
    <w:rsid w:val="004E4AA8"/>
    <w:rsid w:val="004F021A"/>
    <w:rsid w:val="004F0512"/>
    <w:rsid w:val="004F0A0C"/>
    <w:rsid w:val="004F0AD2"/>
    <w:rsid w:val="004F1BF7"/>
    <w:rsid w:val="004F1EEC"/>
    <w:rsid w:val="004F1FA3"/>
    <w:rsid w:val="004F22D5"/>
    <w:rsid w:val="004F27CD"/>
    <w:rsid w:val="004F2B51"/>
    <w:rsid w:val="004F2E23"/>
    <w:rsid w:val="004F39FE"/>
    <w:rsid w:val="004F3A5A"/>
    <w:rsid w:val="004F643F"/>
    <w:rsid w:val="004F7598"/>
    <w:rsid w:val="004F796A"/>
    <w:rsid w:val="004F7F2E"/>
    <w:rsid w:val="00501271"/>
    <w:rsid w:val="00501B6F"/>
    <w:rsid w:val="00503075"/>
    <w:rsid w:val="005040B8"/>
    <w:rsid w:val="00504225"/>
    <w:rsid w:val="00505C6A"/>
    <w:rsid w:val="00506B2F"/>
    <w:rsid w:val="00507881"/>
    <w:rsid w:val="00507887"/>
    <w:rsid w:val="00507BE5"/>
    <w:rsid w:val="0051131A"/>
    <w:rsid w:val="005128F9"/>
    <w:rsid w:val="0051304D"/>
    <w:rsid w:val="0051358B"/>
    <w:rsid w:val="00513DB1"/>
    <w:rsid w:val="00514789"/>
    <w:rsid w:val="00515CC0"/>
    <w:rsid w:val="005160E9"/>
    <w:rsid w:val="00516424"/>
    <w:rsid w:val="00517238"/>
    <w:rsid w:val="00517FD9"/>
    <w:rsid w:val="005207E5"/>
    <w:rsid w:val="00520C69"/>
    <w:rsid w:val="0052140C"/>
    <w:rsid w:val="005222B5"/>
    <w:rsid w:val="00522C67"/>
    <w:rsid w:val="0052493D"/>
    <w:rsid w:val="00524CD7"/>
    <w:rsid w:val="00525E6D"/>
    <w:rsid w:val="00526078"/>
    <w:rsid w:val="005273EB"/>
    <w:rsid w:val="00527EE1"/>
    <w:rsid w:val="005318C4"/>
    <w:rsid w:val="00532265"/>
    <w:rsid w:val="00532D2B"/>
    <w:rsid w:val="00532DF0"/>
    <w:rsid w:val="00534370"/>
    <w:rsid w:val="00534555"/>
    <w:rsid w:val="005348CF"/>
    <w:rsid w:val="00535A91"/>
    <w:rsid w:val="005360FA"/>
    <w:rsid w:val="0053631D"/>
    <w:rsid w:val="00536636"/>
    <w:rsid w:val="00537625"/>
    <w:rsid w:val="00541AF8"/>
    <w:rsid w:val="00541E5D"/>
    <w:rsid w:val="00541EB5"/>
    <w:rsid w:val="00542E6D"/>
    <w:rsid w:val="0054468B"/>
    <w:rsid w:val="00545705"/>
    <w:rsid w:val="0054724C"/>
    <w:rsid w:val="00547272"/>
    <w:rsid w:val="00547C33"/>
    <w:rsid w:val="00550F18"/>
    <w:rsid w:val="00553A82"/>
    <w:rsid w:val="00553C53"/>
    <w:rsid w:val="005545A5"/>
    <w:rsid w:val="005551E0"/>
    <w:rsid w:val="00556F06"/>
    <w:rsid w:val="005571EA"/>
    <w:rsid w:val="0055721B"/>
    <w:rsid w:val="0055761A"/>
    <w:rsid w:val="00561944"/>
    <w:rsid w:val="005622CB"/>
    <w:rsid w:val="0056251A"/>
    <w:rsid w:val="00562663"/>
    <w:rsid w:val="0056405C"/>
    <w:rsid w:val="00564456"/>
    <w:rsid w:val="00566015"/>
    <w:rsid w:val="005668C6"/>
    <w:rsid w:val="00566BD0"/>
    <w:rsid w:val="00566FEC"/>
    <w:rsid w:val="005671CC"/>
    <w:rsid w:val="005677BE"/>
    <w:rsid w:val="0057131D"/>
    <w:rsid w:val="00571D4B"/>
    <w:rsid w:val="0057497B"/>
    <w:rsid w:val="00574A65"/>
    <w:rsid w:val="00574ADC"/>
    <w:rsid w:val="00574EEB"/>
    <w:rsid w:val="00575A7A"/>
    <w:rsid w:val="00576E56"/>
    <w:rsid w:val="005800B7"/>
    <w:rsid w:val="00581451"/>
    <w:rsid w:val="00581C7F"/>
    <w:rsid w:val="00582285"/>
    <w:rsid w:val="0058232F"/>
    <w:rsid w:val="00582E86"/>
    <w:rsid w:val="005858E5"/>
    <w:rsid w:val="00585D33"/>
    <w:rsid w:val="00586348"/>
    <w:rsid w:val="00586A36"/>
    <w:rsid w:val="0058744C"/>
    <w:rsid w:val="00587672"/>
    <w:rsid w:val="005914A6"/>
    <w:rsid w:val="00591DF5"/>
    <w:rsid w:val="00592270"/>
    <w:rsid w:val="005926EC"/>
    <w:rsid w:val="00592934"/>
    <w:rsid w:val="00592DA1"/>
    <w:rsid w:val="00592FFC"/>
    <w:rsid w:val="00594832"/>
    <w:rsid w:val="00595DF4"/>
    <w:rsid w:val="005960CC"/>
    <w:rsid w:val="005969F9"/>
    <w:rsid w:val="0059712D"/>
    <w:rsid w:val="00597BDF"/>
    <w:rsid w:val="005A161D"/>
    <w:rsid w:val="005A262B"/>
    <w:rsid w:val="005A3423"/>
    <w:rsid w:val="005A3D5F"/>
    <w:rsid w:val="005A4B7A"/>
    <w:rsid w:val="005A5578"/>
    <w:rsid w:val="005A6175"/>
    <w:rsid w:val="005A65F5"/>
    <w:rsid w:val="005A6FDB"/>
    <w:rsid w:val="005B0298"/>
    <w:rsid w:val="005B0FA9"/>
    <w:rsid w:val="005B136E"/>
    <w:rsid w:val="005B1D24"/>
    <w:rsid w:val="005B2090"/>
    <w:rsid w:val="005B2B4C"/>
    <w:rsid w:val="005B2BCE"/>
    <w:rsid w:val="005B50F0"/>
    <w:rsid w:val="005B6457"/>
    <w:rsid w:val="005B66DA"/>
    <w:rsid w:val="005B7B2F"/>
    <w:rsid w:val="005C007F"/>
    <w:rsid w:val="005C0B58"/>
    <w:rsid w:val="005C1CA6"/>
    <w:rsid w:val="005C21ED"/>
    <w:rsid w:val="005C26CE"/>
    <w:rsid w:val="005C2995"/>
    <w:rsid w:val="005C2BC7"/>
    <w:rsid w:val="005C382E"/>
    <w:rsid w:val="005C4086"/>
    <w:rsid w:val="005C427E"/>
    <w:rsid w:val="005C497B"/>
    <w:rsid w:val="005C49D9"/>
    <w:rsid w:val="005C5C9D"/>
    <w:rsid w:val="005C6491"/>
    <w:rsid w:val="005C694F"/>
    <w:rsid w:val="005C7D23"/>
    <w:rsid w:val="005D13C6"/>
    <w:rsid w:val="005D1A28"/>
    <w:rsid w:val="005D1B4F"/>
    <w:rsid w:val="005D304F"/>
    <w:rsid w:val="005D3F4B"/>
    <w:rsid w:val="005D52B6"/>
    <w:rsid w:val="005D5DE4"/>
    <w:rsid w:val="005D70F2"/>
    <w:rsid w:val="005D786A"/>
    <w:rsid w:val="005E09A6"/>
    <w:rsid w:val="005E09F6"/>
    <w:rsid w:val="005E0FA0"/>
    <w:rsid w:val="005E12BD"/>
    <w:rsid w:val="005E1BAF"/>
    <w:rsid w:val="005E34B1"/>
    <w:rsid w:val="005E3E16"/>
    <w:rsid w:val="005E4EEE"/>
    <w:rsid w:val="005E5105"/>
    <w:rsid w:val="005E7BA5"/>
    <w:rsid w:val="005F0555"/>
    <w:rsid w:val="005F05CB"/>
    <w:rsid w:val="005F0DE6"/>
    <w:rsid w:val="005F395C"/>
    <w:rsid w:val="005F3B30"/>
    <w:rsid w:val="005F4FE6"/>
    <w:rsid w:val="005F5701"/>
    <w:rsid w:val="005F7063"/>
    <w:rsid w:val="005F738F"/>
    <w:rsid w:val="005F74E7"/>
    <w:rsid w:val="005F7710"/>
    <w:rsid w:val="005F798B"/>
    <w:rsid w:val="00600782"/>
    <w:rsid w:val="006015B0"/>
    <w:rsid w:val="00601A0E"/>
    <w:rsid w:val="00601AAC"/>
    <w:rsid w:val="006024A4"/>
    <w:rsid w:val="00604A22"/>
    <w:rsid w:val="006055E4"/>
    <w:rsid w:val="00606090"/>
    <w:rsid w:val="00606534"/>
    <w:rsid w:val="00606616"/>
    <w:rsid w:val="0060727A"/>
    <w:rsid w:val="00610328"/>
    <w:rsid w:val="00610FAF"/>
    <w:rsid w:val="00612203"/>
    <w:rsid w:val="00612B5F"/>
    <w:rsid w:val="00612C45"/>
    <w:rsid w:val="0061320B"/>
    <w:rsid w:val="0061369B"/>
    <w:rsid w:val="00613874"/>
    <w:rsid w:val="006139E6"/>
    <w:rsid w:val="00613A75"/>
    <w:rsid w:val="00614C4F"/>
    <w:rsid w:val="00615D3C"/>
    <w:rsid w:val="006163BC"/>
    <w:rsid w:val="00617D45"/>
    <w:rsid w:val="00621A2C"/>
    <w:rsid w:val="00621CA4"/>
    <w:rsid w:val="00621EF6"/>
    <w:rsid w:val="0062276B"/>
    <w:rsid w:val="0062527D"/>
    <w:rsid w:val="00626B89"/>
    <w:rsid w:val="0063075A"/>
    <w:rsid w:val="0063122D"/>
    <w:rsid w:val="00631D63"/>
    <w:rsid w:val="00631F9F"/>
    <w:rsid w:val="00634812"/>
    <w:rsid w:val="00635090"/>
    <w:rsid w:val="00635112"/>
    <w:rsid w:val="00635116"/>
    <w:rsid w:val="00635735"/>
    <w:rsid w:val="00637E43"/>
    <w:rsid w:val="00640689"/>
    <w:rsid w:val="006410C3"/>
    <w:rsid w:val="006423A0"/>
    <w:rsid w:val="006449AE"/>
    <w:rsid w:val="00646923"/>
    <w:rsid w:val="0065051C"/>
    <w:rsid w:val="00650C4B"/>
    <w:rsid w:val="00651268"/>
    <w:rsid w:val="0065173A"/>
    <w:rsid w:val="006538D6"/>
    <w:rsid w:val="0065393F"/>
    <w:rsid w:val="006548F5"/>
    <w:rsid w:val="00655195"/>
    <w:rsid w:val="00655596"/>
    <w:rsid w:val="00655607"/>
    <w:rsid w:val="00656582"/>
    <w:rsid w:val="006606FB"/>
    <w:rsid w:val="00660B4C"/>
    <w:rsid w:val="00660D7A"/>
    <w:rsid w:val="006614B1"/>
    <w:rsid w:val="00661E2A"/>
    <w:rsid w:val="00663013"/>
    <w:rsid w:val="006630EC"/>
    <w:rsid w:val="0066348E"/>
    <w:rsid w:val="00663548"/>
    <w:rsid w:val="00663BD9"/>
    <w:rsid w:val="00663CA3"/>
    <w:rsid w:val="00664296"/>
    <w:rsid w:val="00664A54"/>
    <w:rsid w:val="0067088F"/>
    <w:rsid w:val="0067132B"/>
    <w:rsid w:val="006724CD"/>
    <w:rsid w:val="00673144"/>
    <w:rsid w:val="006731F0"/>
    <w:rsid w:val="006735C7"/>
    <w:rsid w:val="006748DE"/>
    <w:rsid w:val="00675945"/>
    <w:rsid w:val="00675FB8"/>
    <w:rsid w:val="00675FF6"/>
    <w:rsid w:val="00676899"/>
    <w:rsid w:val="0067712C"/>
    <w:rsid w:val="00677383"/>
    <w:rsid w:val="006779F8"/>
    <w:rsid w:val="00680231"/>
    <w:rsid w:val="00681E32"/>
    <w:rsid w:val="00682857"/>
    <w:rsid w:val="00682B13"/>
    <w:rsid w:val="00682E38"/>
    <w:rsid w:val="00682F98"/>
    <w:rsid w:val="00682FBD"/>
    <w:rsid w:val="00683E73"/>
    <w:rsid w:val="0068621D"/>
    <w:rsid w:val="00690EB7"/>
    <w:rsid w:val="00691F0A"/>
    <w:rsid w:val="006925DC"/>
    <w:rsid w:val="00692D98"/>
    <w:rsid w:val="006933CC"/>
    <w:rsid w:val="00693554"/>
    <w:rsid w:val="00693FD0"/>
    <w:rsid w:val="006940FE"/>
    <w:rsid w:val="00694522"/>
    <w:rsid w:val="006A02CD"/>
    <w:rsid w:val="006A052D"/>
    <w:rsid w:val="006A090F"/>
    <w:rsid w:val="006A0B8F"/>
    <w:rsid w:val="006A1675"/>
    <w:rsid w:val="006A2550"/>
    <w:rsid w:val="006A2735"/>
    <w:rsid w:val="006A4031"/>
    <w:rsid w:val="006A4630"/>
    <w:rsid w:val="006A502B"/>
    <w:rsid w:val="006A6AE1"/>
    <w:rsid w:val="006A7309"/>
    <w:rsid w:val="006B137E"/>
    <w:rsid w:val="006B29D4"/>
    <w:rsid w:val="006B4070"/>
    <w:rsid w:val="006B5B5F"/>
    <w:rsid w:val="006B63DE"/>
    <w:rsid w:val="006B6C37"/>
    <w:rsid w:val="006C0EBD"/>
    <w:rsid w:val="006C1C92"/>
    <w:rsid w:val="006C29DA"/>
    <w:rsid w:val="006C2B86"/>
    <w:rsid w:val="006C2CED"/>
    <w:rsid w:val="006C4B54"/>
    <w:rsid w:val="006C62D7"/>
    <w:rsid w:val="006D3001"/>
    <w:rsid w:val="006D3484"/>
    <w:rsid w:val="006D4434"/>
    <w:rsid w:val="006D4AC2"/>
    <w:rsid w:val="006D63CA"/>
    <w:rsid w:val="006D664B"/>
    <w:rsid w:val="006E237B"/>
    <w:rsid w:val="006E2720"/>
    <w:rsid w:val="006E2FA9"/>
    <w:rsid w:val="006E3112"/>
    <w:rsid w:val="006E3D93"/>
    <w:rsid w:val="006E494C"/>
    <w:rsid w:val="006E5878"/>
    <w:rsid w:val="006E5BD6"/>
    <w:rsid w:val="006E6A74"/>
    <w:rsid w:val="006E70D1"/>
    <w:rsid w:val="006F03A8"/>
    <w:rsid w:val="006F078B"/>
    <w:rsid w:val="006F1A6E"/>
    <w:rsid w:val="006F2AC7"/>
    <w:rsid w:val="006F2EDA"/>
    <w:rsid w:val="006F391E"/>
    <w:rsid w:val="006F531E"/>
    <w:rsid w:val="0070103B"/>
    <w:rsid w:val="00704002"/>
    <w:rsid w:val="00704760"/>
    <w:rsid w:val="00705B83"/>
    <w:rsid w:val="007061A5"/>
    <w:rsid w:val="00707D3C"/>
    <w:rsid w:val="00707FA4"/>
    <w:rsid w:val="007142AB"/>
    <w:rsid w:val="007167E9"/>
    <w:rsid w:val="007172C9"/>
    <w:rsid w:val="0072016B"/>
    <w:rsid w:val="007204EE"/>
    <w:rsid w:val="00722575"/>
    <w:rsid w:val="007227C6"/>
    <w:rsid w:val="00722E52"/>
    <w:rsid w:val="00723CD0"/>
    <w:rsid w:val="00723CDB"/>
    <w:rsid w:val="007251CD"/>
    <w:rsid w:val="00725A35"/>
    <w:rsid w:val="00730CD3"/>
    <w:rsid w:val="00732CF4"/>
    <w:rsid w:val="007330F5"/>
    <w:rsid w:val="00734238"/>
    <w:rsid w:val="007343A4"/>
    <w:rsid w:val="0073541C"/>
    <w:rsid w:val="00735768"/>
    <w:rsid w:val="00735D29"/>
    <w:rsid w:val="007366C9"/>
    <w:rsid w:val="00737B8A"/>
    <w:rsid w:val="007401CC"/>
    <w:rsid w:val="0074065F"/>
    <w:rsid w:val="00741184"/>
    <w:rsid w:val="00743A44"/>
    <w:rsid w:val="007447AF"/>
    <w:rsid w:val="00744DA0"/>
    <w:rsid w:val="0074520E"/>
    <w:rsid w:val="00746141"/>
    <w:rsid w:val="007466BD"/>
    <w:rsid w:val="0074716B"/>
    <w:rsid w:val="007473E9"/>
    <w:rsid w:val="00750A95"/>
    <w:rsid w:val="00751D1F"/>
    <w:rsid w:val="00753037"/>
    <w:rsid w:val="0075492D"/>
    <w:rsid w:val="00754E38"/>
    <w:rsid w:val="00755131"/>
    <w:rsid w:val="0075514B"/>
    <w:rsid w:val="00755A8D"/>
    <w:rsid w:val="00756CCF"/>
    <w:rsid w:val="0075738D"/>
    <w:rsid w:val="00760A0A"/>
    <w:rsid w:val="00760C13"/>
    <w:rsid w:val="00762F9E"/>
    <w:rsid w:val="00763A0B"/>
    <w:rsid w:val="00764656"/>
    <w:rsid w:val="00764EE3"/>
    <w:rsid w:val="00764F13"/>
    <w:rsid w:val="0076545E"/>
    <w:rsid w:val="00765B42"/>
    <w:rsid w:val="007671F9"/>
    <w:rsid w:val="007700F8"/>
    <w:rsid w:val="0077032A"/>
    <w:rsid w:val="00770A61"/>
    <w:rsid w:val="00771B0A"/>
    <w:rsid w:val="00771B85"/>
    <w:rsid w:val="00772BF7"/>
    <w:rsid w:val="00775A8A"/>
    <w:rsid w:val="00777E7C"/>
    <w:rsid w:val="007803AA"/>
    <w:rsid w:val="00780B22"/>
    <w:rsid w:val="00780FE8"/>
    <w:rsid w:val="00781102"/>
    <w:rsid w:val="007811FA"/>
    <w:rsid w:val="00781C87"/>
    <w:rsid w:val="00781D4F"/>
    <w:rsid w:val="00783C40"/>
    <w:rsid w:val="00784251"/>
    <w:rsid w:val="00784B58"/>
    <w:rsid w:val="007855AE"/>
    <w:rsid w:val="00785D54"/>
    <w:rsid w:val="00786A92"/>
    <w:rsid w:val="00790AD3"/>
    <w:rsid w:val="00792349"/>
    <w:rsid w:val="00795292"/>
    <w:rsid w:val="007978A5"/>
    <w:rsid w:val="00797A78"/>
    <w:rsid w:val="007A01A1"/>
    <w:rsid w:val="007A055B"/>
    <w:rsid w:val="007A23BA"/>
    <w:rsid w:val="007A266A"/>
    <w:rsid w:val="007A4FA3"/>
    <w:rsid w:val="007A699D"/>
    <w:rsid w:val="007A7460"/>
    <w:rsid w:val="007A7A40"/>
    <w:rsid w:val="007A7F0B"/>
    <w:rsid w:val="007B159A"/>
    <w:rsid w:val="007B258B"/>
    <w:rsid w:val="007B325E"/>
    <w:rsid w:val="007B32E8"/>
    <w:rsid w:val="007B383C"/>
    <w:rsid w:val="007B4E2E"/>
    <w:rsid w:val="007B7BE8"/>
    <w:rsid w:val="007C0056"/>
    <w:rsid w:val="007C049C"/>
    <w:rsid w:val="007C0A83"/>
    <w:rsid w:val="007C0F9B"/>
    <w:rsid w:val="007C10A9"/>
    <w:rsid w:val="007C1C3F"/>
    <w:rsid w:val="007C39E4"/>
    <w:rsid w:val="007C4764"/>
    <w:rsid w:val="007C4B2A"/>
    <w:rsid w:val="007C599F"/>
    <w:rsid w:val="007D004C"/>
    <w:rsid w:val="007D089C"/>
    <w:rsid w:val="007D0CCA"/>
    <w:rsid w:val="007D0EF8"/>
    <w:rsid w:val="007D1E90"/>
    <w:rsid w:val="007D3000"/>
    <w:rsid w:val="007D34C2"/>
    <w:rsid w:val="007D4085"/>
    <w:rsid w:val="007D58E7"/>
    <w:rsid w:val="007D68A0"/>
    <w:rsid w:val="007D6BF1"/>
    <w:rsid w:val="007D724F"/>
    <w:rsid w:val="007E2AF8"/>
    <w:rsid w:val="007E3504"/>
    <w:rsid w:val="007E4A1D"/>
    <w:rsid w:val="007F092D"/>
    <w:rsid w:val="007F102C"/>
    <w:rsid w:val="007F24F9"/>
    <w:rsid w:val="007F5665"/>
    <w:rsid w:val="008009A6"/>
    <w:rsid w:val="00801DDF"/>
    <w:rsid w:val="00801E25"/>
    <w:rsid w:val="0080202C"/>
    <w:rsid w:val="00803449"/>
    <w:rsid w:val="008055AA"/>
    <w:rsid w:val="00805F45"/>
    <w:rsid w:val="00806A04"/>
    <w:rsid w:val="00811AEC"/>
    <w:rsid w:val="00812D38"/>
    <w:rsid w:val="00813BE3"/>
    <w:rsid w:val="0081468D"/>
    <w:rsid w:val="0081550B"/>
    <w:rsid w:val="0081763E"/>
    <w:rsid w:val="008205FF"/>
    <w:rsid w:val="00822153"/>
    <w:rsid w:val="008227D2"/>
    <w:rsid w:val="00822B4E"/>
    <w:rsid w:val="008230D7"/>
    <w:rsid w:val="008235C5"/>
    <w:rsid w:val="008266BC"/>
    <w:rsid w:val="008270BB"/>
    <w:rsid w:val="00827821"/>
    <w:rsid w:val="00830244"/>
    <w:rsid w:val="00830529"/>
    <w:rsid w:val="008310AE"/>
    <w:rsid w:val="00831FAB"/>
    <w:rsid w:val="00833A94"/>
    <w:rsid w:val="00833F62"/>
    <w:rsid w:val="008351AF"/>
    <w:rsid w:val="00837469"/>
    <w:rsid w:val="008413B1"/>
    <w:rsid w:val="00841467"/>
    <w:rsid w:val="008414BF"/>
    <w:rsid w:val="00841A7D"/>
    <w:rsid w:val="008423B9"/>
    <w:rsid w:val="00842E77"/>
    <w:rsid w:val="00843FA0"/>
    <w:rsid w:val="00844351"/>
    <w:rsid w:val="00844DEC"/>
    <w:rsid w:val="00845D0C"/>
    <w:rsid w:val="00846402"/>
    <w:rsid w:val="00847093"/>
    <w:rsid w:val="00847FC2"/>
    <w:rsid w:val="0085092C"/>
    <w:rsid w:val="00850C81"/>
    <w:rsid w:val="0085108F"/>
    <w:rsid w:val="00851C34"/>
    <w:rsid w:val="00851CD4"/>
    <w:rsid w:val="00854159"/>
    <w:rsid w:val="00854BC6"/>
    <w:rsid w:val="0085675A"/>
    <w:rsid w:val="00860200"/>
    <w:rsid w:val="008604EA"/>
    <w:rsid w:val="008633AC"/>
    <w:rsid w:val="00864435"/>
    <w:rsid w:val="00864B7C"/>
    <w:rsid w:val="00865C88"/>
    <w:rsid w:val="0086606F"/>
    <w:rsid w:val="00866F38"/>
    <w:rsid w:val="008702E1"/>
    <w:rsid w:val="00870660"/>
    <w:rsid w:val="008717FF"/>
    <w:rsid w:val="00872E63"/>
    <w:rsid w:val="00872FE3"/>
    <w:rsid w:val="0087301F"/>
    <w:rsid w:val="00874C1F"/>
    <w:rsid w:val="0087572C"/>
    <w:rsid w:val="00875D04"/>
    <w:rsid w:val="0087672E"/>
    <w:rsid w:val="008767AB"/>
    <w:rsid w:val="00876846"/>
    <w:rsid w:val="008768FC"/>
    <w:rsid w:val="00880135"/>
    <w:rsid w:val="008817F4"/>
    <w:rsid w:val="00882034"/>
    <w:rsid w:val="008823D8"/>
    <w:rsid w:val="00883C34"/>
    <w:rsid w:val="008854CD"/>
    <w:rsid w:val="00885B49"/>
    <w:rsid w:val="00886A16"/>
    <w:rsid w:val="00891FAC"/>
    <w:rsid w:val="0089329B"/>
    <w:rsid w:val="008953B9"/>
    <w:rsid w:val="00895A0C"/>
    <w:rsid w:val="0089664E"/>
    <w:rsid w:val="00896A7A"/>
    <w:rsid w:val="00897318"/>
    <w:rsid w:val="00897613"/>
    <w:rsid w:val="008A4D02"/>
    <w:rsid w:val="008A570F"/>
    <w:rsid w:val="008A5C92"/>
    <w:rsid w:val="008B1413"/>
    <w:rsid w:val="008B1D7B"/>
    <w:rsid w:val="008B2242"/>
    <w:rsid w:val="008B2B8D"/>
    <w:rsid w:val="008B2C3D"/>
    <w:rsid w:val="008B36BC"/>
    <w:rsid w:val="008B3822"/>
    <w:rsid w:val="008B60E1"/>
    <w:rsid w:val="008B6C56"/>
    <w:rsid w:val="008C06D3"/>
    <w:rsid w:val="008C09D2"/>
    <w:rsid w:val="008C1596"/>
    <w:rsid w:val="008C3CBC"/>
    <w:rsid w:val="008C3FE7"/>
    <w:rsid w:val="008C4702"/>
    <w:rsid w:val="008C5262"/>
    <w:rsid w:val="008C54FC"/>
    <w:rsid w:val="008C5537"/>
    <w:rsid w:val="008C7CE7"/>
    <w:rsid w:val="008D1B8B"/>
    <w:rsid w:val="008D1EFB"/>
    <w:rsid w:val="008D3B6B"/>
    <w:rsid w:val="008D5748"/>
    <w:rsid w:val="008D5D20"/>
    <w:rsid w:val="008D6113"/>
    <w:rsid w:val="008D657F"/>
    <w:rsid w:val="008D7077"/>
    <w:rsid w:val="008E0068"/>
    <w:rsid w:val="008E11DB"/>
    <w:rsid w:val="008E160E"/>
    <w:rsid w:val="008E2148"/>
    <w:rsid w:val="008E228C"/>
    <w:rsid w:val="008E291F"/>
    <w:rsid w:val="008E2F33"/>
    <w:rsid w:val="008E464D"/>
    <w:rsid w:val="008E48D9"/>
    <w:rsid w:val="008E4FE5"/>
    <w:rsid w:val="008E56C1"/>
    <w:rsid w:val="008E6492"/>
    <w:rsid w:val="008F25C6"/>
    <w:rsid w:val="008F5125"/>
    <w:rsid w:val="008F704C"/>
    <w:rsid w:val="00903DCE"/>
    <w:rsid w:val="0090419E"/>
    <w:rsid w:val="0090508C"/>
    <w:rsid w:val="00905C54"/>
    <w:rsid w:val="009064F0"/>
    <w:rsid w:val="009067E5"/>
    <w:rsid w:val="00907365"/>
    <w:rsid w:val="009111C3"/>
    <w:rsid w:val="00911F14"/>
    <w:rsid w:val="009125CE"/>
    <w:rsid w:val="00913540"/>
    <w:rsid w:val="00913A18"/>
    <w:rsid w:val="00914278"/>
    <w:rsid w:val="0091439B"/>
    <w:rsid w:val="009167CF"/>
    <w:rsid w:val="00920152"/>
    <w:rsid w:val="00922B68"/>
    <w:rsid w:val="0092641E"/>
    <w:rsid w:val="00926687"/>
    <w:rsid w:val="00927EA0"/>
    <w:rsid w:val="009303C3"/>
    <w:rsid w:val="00931742"/>
    <w:rsid w:val="00933A26"/>
    <w:rsid w:val="00934B2F"/>
    <w:rsid w:val="0093539E"/>
    <w:rsid w:val="009408CD"/>
    <w:rsid w:val="00940AB3"/>
    <w:rsid w:val="009413FC"/>
    <w:rsid w:val="00941F15"/>
    <w:rsid w:val="009424FF"/>
    <w:rsid w:val="00942823"/>
    <w:rsid w:val="00942C39"/>
    <w:rsid w:val="009435D2"/>
    <w:rsid w:val="0094428F"/>
    <w:rsid w:val="00944F8F"/>
    <w:rsid w:val="00945C49"/>
    <w:rsid w:val="0094660A"/>
    <w:rsid w:val="0095104C"/>
    <w:rsid w:val="0095106D"/>
    <w:rsid w:val="00951506"/>
    <w:rsid w:val="00952182"/>
    <w:rsid w:val="00953F66"/>
    <w:rsid w:val="009555A0"/>
    <w:rsid w:val="009559C2"/>
    <w:rsid w:val="00955AC7"/>
    <w:rsid w:val="0095627B"/>
    <w:rsid w:val="0095663E"/>
    <w:rsid w:val="009566EE"/>
    <w:rsid w:val="009569E2"/>
    <w:rsid w:val="00956A98"/>
    <w:rsid w:val="00957C34"/>
    <w:rsid w:val="009632CF"/>
    <w:rsid w:val="009633F9"/>
    <w:rsid w:val="00963D14"/>
    <w:rsid w:val="009644B5"/>
    <w:rsid w:val="00964E30"/>
    <w:rsid w:val="00964F75"/>
    <w:rsid w:val="00964F7D"/>
    <w:rsid w:val="009652C5"/>
    <w:rsid w:val="0096552C"/>
    <w:rsid w:val="00965CD3"/>
    <w:rsid w:val="00965FEF"/>
    <w:rsid w:val="009663B7"/>
    <w:rsid w:val="009666CB"/>
    <w:rsid w:val="009669F3"/>
    <w:rsid w:val="0096707D"/>
    <w:rsid w:val="00970D82"/>
    <w:rsid w:val="009725C7"/>
    <w:rsid w:val="0097301E"/>
    <w:rsid w:val="0097385B"/>
    <w:rsid w:val="00973D31"/>
    <w:rsid w:val="009745AE"/>
    <w:rsid w:val="0097580F"/>
    <w:rsid w:val="0097737A"/>
    <w:rsid w:val="00977465"/>
    <w:rsid w:val="00977B1A"/>
    <w:rsid w:val="00980040"/>
    <w:rsid w:val="00980AFA"/>
    <w:rsid w:val="00980DB4"/>
    <w:rsid w:val="009816FE"/>
    <w:rsid w:val="00982078"/>
    <w:rsid w:val="00982A82"/>
    <w:rsid w:val="00985CAC"/>
    <w:rsid w:val="00987332"/>
    <w:rsid w:val="00990AF4"/>
    <w:rsid w:val="009914A1"/>
    <w:rsid w:val="009927D9"/>
    <w:rsid w:val="009946B9"/>
    <w:rsid w:val="00997087"/>
    <w:rsid w:val="00997530"/>
    <w:rsid w:val="009A10C9"/>
    <w:rsid w:val="009A20BA"/>
    <w:rsid w:val="009A2624"/>
    <w:rsid w:val="009A3AB1"/>
    <w:rsid w:val="009A4D2B"/>
    <w:rsid w:val="009A5B6F"/>
    <w:rsid w:val="009A6C62"/>
    <w:rsid w:val="009A7647"/>
    <w:rsid w:val="009A7D44"/>
    <w:rsid w:val="009B1AF2"/>
    <w:rsid w:val="009B1F91"/>
    <w:rsid w:val="009B4559"/>
    <w:rsid w:val="009B4703"/>
    <w:rsid w:val="009B52D7"/>
    <w:rsid w:val="009B54B5"/>
    <w:rsid w:val="009B7D4D"/>
    <w:rsid w:val="009C0200"/>
    <w:rsid w:val="009C046B"/>
    <w:rsid w:val="009C18D4"/>
    <w:rsid w:val="009C220F"/>
    <w:rsid w:val="009C2F1C"/>
    <w:rsid w:val="009C2FDC"/>
    <w:rsid w:val="009C3EAE"/>
    <w:rsid w:val="009C49BA"/>
    <w:rsid w:val="009C501D"/>
    <w:rsid w:val="009C57E3"/>
    <w:rsid w:val="009C60D7"/>
    <w:rsid w:val="009C6CB1"/>
    <w:rsid w:val="009D0500"/>
    <w:rsid w:val="009D0B4B"/>
    <w:rsid w:val="009D0E87"/>
    <w:rsid w:val="009D34BF"/>
    <w:rsid w:val="009D3947"/>
    <w:rsid w:val="009D3BCC"/>
    <w:rsid w:val="009D3D49"/>
    <w:rsid w:val="009D442C"/>
    <w:rsid w:val="009D4C0C"/>
    <w:rsid w:val="009D5996"/>
    <w:rsid w:val="009E0CB3"/>
    <w:rsid w:val="009E0F16"/>
    <w:rsid w:val="009E175A"/>
    <w:rsid w:val="009E21AC"/>
    <w:rsid w:val="009E3D67"/>
    <w:rsid w:val="009E62D6"/>
    <w:rsid w:val="009E7418"/>
    <w:rsid w:val="009F1407"/>
    <w:rsid w:val="009F1F02"/>
    <w:rsid w:val="009F2254"/>
    <w:rsid w:val="009F2399"/>
    <w:rsid w:val="009F34A7"/>
    <w:rsid w:val="009F41FB"/>
    <w:rsid w:val="009F4862"/>
    <w:rsid w:val="009F540E"/>
    <w:rsid w:val="009F7F8D"/>
    <w:rsid w:val="00A011AB"/>
    <w:rsid w:val="00A03392"/>
    <w:rsid w:val="00A03586"/>
    <w:rsid w:val="00A05239"/>
    <w:rsid w:val="00A05443"/>
    <w:rsid w:val="00A05AAB"/>
    <w:rsid w:val="00A05F20"/>
    <w:rsid w:val="00A06096"/>
    <w:rsid w:val="00A07376"/>
    <w:rsid w:val="00A106FD"/>
    <w:rsid w:val="00A13566"/>
    <w:rsid w:val="00A17FA6"/>
    <w:rsid w:val="00A224DC"/>
    <w:rsid w:val="00A22828"/>
    <w:rsid w:val="00A24C9C"/>
    <w:rsid w:val="00A2619E"/>
    <w:rsid w:val="00A266A3"/>
    <w:rsid w:val="00A26FE6"/>
    <w:rsid w:val="00A30674"/>
    <w:rsid w:val="00A332CA"/>
    <w:rsid w:val="00A3411B"/>
    <w:rsid w:val="00A35878"/>
    <w:rsid w:val="00A37025"/>
    <w:rsid w:val="00A40D42"/>
    <w:rsid w:val="00A40D9F"/>
    <w:rsid w:val="00A40F9F"/>
    <w:rsid w:val="00A410E6"/>
    <w:rsid w:val="00A4274E"/>
    <w:rsid w:val="00A45FC1"/>
    <w:rsid w:val="00A464B5"/>
    <w:rsid w:val="00A46B0D"/>
    <w:rsid w:val="00A47428"/>
    <w:rsid w:val="00A47A27"/>
    <w:rsid w:val="00A5174C"/>
    <w:rsid w:val="00A51BAA"/>
    <w:rsid w:val="00A51F02"/>
    <w:rsid w:val="00A523D8"/>
    <w:rsid w:val="00A52724"/>
    <w:rsid w:val="00A52CF1"/>
    <w:rsid w:val="00A53403"/>
    <w:rsid w:val="00A53D01"/>
    <w:rsid w:val="00A549D1"/>
    <w:rsid w:val="00A54D53"/>
    <w:rsid w:val="00A558E5"/>
    <w:rsid w:val="00A578CE"/>
    <w:rsid w:val="00A6062A"/>
    <w:rsid w:val="00A60D4C"/>
    <w:rsid w:val="00A61516"/>
    <w:rsid w:val="00A61A4C"/>
    <w:rsid w:val="00A62C39"/>
    <w:rsid w:val="00A62CAC"/>
    <w:rsid w:val="00A65591"/>
    <w:rsid w:val="00A66473"/>
    <w:rsid w:val="00A67887"/>
    <w:rsid w:val="00A678CF"/>
    <w:rsid w:val="00A70611"/>
    <w:rsid w:val="00A70865"/>
    <w:rsid w:val="00A70B5D"/>
    <w:rsid w:val="00A714C2"/>
    <w:rsid w:val="00A714F9"/>
    <w:rsid w:val="00A715F8"/>
    <w:rsid w:val="00A72267"/>
    <w:rsid w:val="00A7324D"/>
    <w:rsid w:val="00A733C6"/>
    <w:rsid w:val="00A73C32"/>
    <w:rsid w:val="00A74FB3"/>
    <w:rsid w:val="00A753BA"/>
    <w:rsid w:val="00A75F7F"/>
    <w:rsid w:val="00A763C6"/>
    <w:rsid w:val="00A76FBC"/>
    <w:rsid w:val="00A801DD"/>
    <w:rsid w:val="00A80F8D"/>
    <w:rsid w:val="00A82118"/>
    <w:rsid w:val="00A82F03"/>
    <w:rsid w:val="00A87835"/>
    <w:rsid w:val="00A9026B"/>
    <w:rsid w:val="00A90CB6"/>
    <w:rsid w:val="00A90EEE"/>
    <w:rsid w:val="00A911CB"/>
    <w:rsid w:val="00A91661"/>
    <w:rsid w:val="00A91BA9"/>
    <w:rsid w:val="00A92421"/>
    <w:rsid w:val="00A92439"/>
    <w:rsid w:val="00A92BFE"/>
    <w:rsid w:val="00A93429"/>
    <w:rsid w:val="00A9423B"/>
    <w:rsid w:val="00A95A90"/>
    <w:rsid w:val="00A95C62"/>
    <w:rsid w:val="00A971EC"/>
    <w:rsid w:val="00A97BF7"/>
    <w:rsid w:val="00AA0E9F"/>
    <w:rsid w:val="00AA161B"/>
    <w:rsid w:val="00AA1EB1"/>
    <w:rsid w:val="00AA6056"/>
    <w:rsid w:val="00AA7177"/>
    <w:rsid w:val="00AA74C4"/>
    <w:rsid w:val="00AA7514"/>
    <w:rsid w:val="00AB238D"/>
    <w:rsid w:val="00AB318C"/>
    <w:rsid w:val="00AB351C"/>
    <w:rsid w:val="00AB4BDE"/>
    <w:rsid w:val="00AB5351"/>
    <w:rsid w:val="00AB6955"/>
    <w:rsid w:val="00AB6AEF"/>
    <w:rsid w:val="00AB709F"/>
    <w:rsid w:val="00AC006E"/>
    <w:rsid w:val="00AC1065"/>
    <w:rsid w:val="00AC136D"/>
    <w:rsid w:val="00AC6DC6"/>
    <w:rsid w:val="00AC7D25"/>
    <w:rsid w:val="00AD1596"/>
    <w:rsid w:val="00AD17F1"/>
    <w:rsid w:val="00AD5127"/>
    <w:rsid w:val="00AD5F7B"/>
    <w:rsid w:val="00AD614D"/>
    <w:rsid w:val="00AE02B1"/>
    <w:rsid w:val="00AE0682"/>
    <w:rsid w:val="00AE1393"/>
    <w:rsid w:val="00AE1FBD"/>
    <w:rsid w:val="00AE2455"/>
    <w:rsid w:val="00AE461E"/>
    <w:rsid w:val="00AE5B60"/>
    <w:rsid w:val="00AE6334"/>
    <w:rsid w:val="00AE6CC3"/>
    <w:rsid w:val="00AE6F0D"/>
    <w:rsid w:val="00AE7901"/>
    <w:rsid w:val="00AE7BA0"/>
    <w:rsid w:val="00AE7C81"/>
    <w:rsid w:val="00AF0460"/>
    <w:rsid w:val="00AF0DDD"/>
    <w:rsid w:val="00AF2C1B"/>
    <w:rsid w:val="00AF4308"/>
    <w:rsid w:val="00AF49E7"/>
    <w:rsid w:val="00AF5B2A"/>
    <w:rsid w:val="00AF682F"/>
    <w:rsid w:val="00AF6B76"/>
    <w:rsid w:val="00B00DBF"/>
    <w:rsid w:val="00B00F68"/>
    <w:rsid w:val="00B02642"/>
    <w:rsid w:val="00B02993"/>
    <w:rsid w:val="00B03166"/>
    <w:rsid w:val="00B03F33"/>
    <w:rsid w:val="00B04985"/>
    <w:rsid w:val="00B04C5D"/>
    <w:rsid w:val="00B0542D"/>
    <w:rsid w:val="00B059C2"/>
    <w:rsid w:val="00B0655B"/>
    <w:rsid w:val="00B06996"/>
    <w:rsid w:val="00B1031D"/>
    <w:rsid w:val="00B10844"/>
    <w:rsid w:val="00B1087C"/>
    <w:rsid w:val="00B10CAC"/>
    <w:rsid w:val="00B10F16"/>
    <w:rsid w:val="00B114C8"/>
    <w:rsid w:val="00B12408"/>
    <w:rsid w:val="00B127AA"/>
    <w:rsid w:val="00B12BB0"/>
    <w:rsid w:val="00B12C9B"/>
    <w:rsid w:val="00B15243"/>
    <w:rsid w:val="00B167F1"/>
    <w:rsid w:val="00B204B7"/>
    <w:rsid w:val="00B211D1"/>
    <w:rsid w:val="00B212EE"/>
    <w:rsid w:val="00B21A9D"/>
    <w:rsid w:val="00B226AC"/>
    <w:rsid w:val="00B22EE8"/>
    <w:rsid w:val="00B22F7D"/>
    <w:rsid w:val="00B2344A"/>
    <w:rsid w:val="00B23661"/>
    <w:rsid w:val="00B23984"/>
    <w:rsid w:val="00B23AC9"/>
    <w:rsid w:val="00B249EE"/>
    <w:rsid w:val="00B2674B"/>
    <w:rsid w:val="00B26C3B"/>
    <w:rsid w:val="00B2722D"/>
    <w:rsid w:val="00B27F88"/>
    <w:rsid w:val="00B30DE4"/>
    <w:rsid w:val="00B326CA"/>
    <w:rsid w:val="00B32B74"/>
    <w:rsid w:val="00B32BBD"/>
    <w:rsid w:val="00B337BF"/>
    <w:rsid w:val="00B3594B"/>
    <w:rsid w:val="00B35CFB"/>
    <w:rsid w:val="00B36489"/>
    <w:rsid w:val="00B365F9"/>
    <w:rsid w:val="00B370F7"/>
    <w:rsid w:val="00B374F7"/>
    <w:rsid w:val="00B37525"/>
    <w:rsid w:val="00B41183"/>
    <w:rsid w:val="00B41506"/>
    <w:rsid w:val="00B42498"/>
    <w:rsid w:val="00B433E6"/>
    <w:rsid w:val="00B434AE"/>
    <w:rsid w:val="00B4364A"/>
    <w:rsid w:val="00B4388B"/>
    <w:rsid w:val="00B43A0E"/>
    <w:rsid w:val="00B455AF"/>
    <w:rsid w:val="00B460D8"/>
    <w:rsid w:val="00B47604"/>
    <w:rsid w:val="00B506C4"/>
    <w:rsid w:val="00B50FAA"/>
    <w:rsid w:val="00B5245D"/>
    <w:rsid w:val="00B52C95"/>
    <w:rsid w:val="00B52E76"/>
    <w:rsid w:val="00B565F3"/>
    <w:rsid w:val="00B62D36"/>
    <w:rsid w:val="00B6469A"/>
    <w:rsid w:val="00B655A8"/>
    <w:rsid w:val="00B66B33"/>
    <w:rsid w:val="00B676F4"/>
    <w:rsid w:val="00B67D84"/>
    <w:rsid w:val="00B67E75"/>
    <w:rsid w:val="00B70C52"/>
    <w:rsid w:val="00B714D6"/>
    <w:rsid w:val="00B71AB9"/>
    <w:rsid w:val="00B729A4"/>
    <w:rsid w:val="00B74A3B"/>
    <w:rsid w:val="00B75571"/>
    <w:rsid w:val="00B7668C"/>
    <w:rsid w:val="00B76E18"/>
    <w:rsid w:val="00B77776"/>
    <w:rsid w:val="00B77D3C"/>
    <w:rsid w:val="00B77E2A"/>
    <w:rsid w:val="00B80527"/>
    <w:rsid w:val="00B809F4"/>
    <w:rsid w:val="00B826E8"/>
    <w:rsid w:val="00B83B4C"/>
    <w:rsid w:val="00B8425B"/>
    <w:rsid w:val="00B84371"/>
    <w:rsid w:val="00B85EEC"/>
    <w:rsid w:val="00B8719F"/>
    <w:rsid w:val="00B8770B"/>
    <w:rsid w:val="00B878A9"/>
    <w:rsid w:val="00B908C2"/>
    <w:rsid w:val="00B908DE"/>
    <w:rsid w:val="00B909BF"/>
    <w:rsid w:val="00B90E76"/>
    <w:rsid w:val="00B90F1C"/>
    <w:rsid w:val="00B9546F"/>
    <w:rsid w:val="00B9600B"/>
    <w:rsid w:val="00BA0850"/>
    <w:rsid w:val="00BA1F25"/>
    <w:rsid w:val="00BA1F63"/>
    <w:rsid w:val="00BA2782"/>
    <w:rsid w:val="00BA56DD"/>
    <w:rsid w:val="00BA6E21"/>
    <w:rsid w:val="00BB1960"/>
    <w:rsid w:val="00BB66F3"/>
    <w:rsid w:val="00BC0A8C"/>
    <w:rsid w:val="00BC2E2E"/>
    <w:rsid w:val="00BC33E6"/>
    <w:rsid w:val="00BC3D42"/>
    <w:rsid w:val="00BC712C"/>
    <w:rsid w:val="00BC7C19"/>
    <w:rsid w:val="00BD08E3"/>
    <w:rsid w:val="00BD0B77"/>
    <w:rsid w:val="00BD1339"/>
    <w:rsid w:val="00BD16BB"/>
    <w:rsid w:val="00BD3907"/>
    <w:rsid w:val="00BD3C62"/>
    <w:rsid w:val="00BD42AA"/>
    <w:rsid w:val="00BD4615"/>
    <w:rsid w:val="00BD61B9"/>
    <w:rsid w:val="00BD686E"/>
    <w:rsid w:val="00BD6FD6"/>
    <w:rsid w:val="00BD7DFE"/>
    <w:rsid w:val="00BE033A"/>
    <w:rsid w:val="00BE0657"/>
    <w:rsid w:val="00BE0ED5"/>
    <w:rsid w:val="00BE18E9"/>
    <w:rsid w:val="00BE1A2A"/>
    <w:rsid w:val="00BE35C8"/>
    <w:rsid w:val="00BE3996"/>
    <w:rsid w:val="00BE5521"/>
    <w:rsid w:val="00BE571D"/>
    <w:rsid w:val="00BE745B"/>
    <w:rsid w:val="00BE7514"/>
    <w:rsid w:val="00BF1C49"/>
    <w:rsid w:val="00BF27DC"/>
    <w:rsid w:val="00BF2F0D"/>
    <w:rsid w:val="00BF2F6B"/>
    <w:rsid w:val="00BF4676"/>
    <w:rsid w:val="00BF4835"/>
    <w:rsid w:val="00BF4E6A"/>
    <w:rsid w:val="00BF4EBB"/>
    <w:rsid w:val="00BF51A6"/>
    <w:rsid w:val="00BF538A"/>
    <w:rsid w:val="00BF6535"/>
    <w:rsid w:val="00BF718A"/>
    <w:rsid w:val="00BF74E8"/>
    <w:rsid w:val="00BF7701"/>
    <w:rsid w:val="00BF7BFC"/>
    <w:rsid w:val="00C00760"/>
    <w:rsid w:val="00C013DE"/>
    <w:rsid w:val="00C03920"/>
    <w:rsid w:val="00C039B1"/>
    <w:rsid w:val="00C04D3D"/>
    <w:rsid w:val="00C0511D"/>
    <w:rsid w:val="00C06832"/>
    <w:rsid w:val="00C072EA"/>
    <w:rsid w:val="00C0782F"/>
    <w:rsid w:val="00C07844"/>
    <w:rsid w:val="00C07F4C"/>
    <w:rsid w:val="00C1309A"/>
    <w:rsid w:val="00C13C49"/>
    <w:rsid w:val="00C13CE9"/>
    <w:rsid w:val="00C15823"/>
    <w:rsid w:val="00C1771F"/>
    <w:rsid w:val="00C1797C"/>
    <w:rsid w:val="00C21732"/>
    <w:rsid w:val="00C2187D"/>
    <w:rsid w:val="00C2279B"/>
    <w:rsid w:val="00C235EE"/>
    <w:rsid w:val="00C23FF9"/>
    <w:rsid w:val="00C2425B"/>
    <w:rsid w:val="00C247F6"/>
    <w:rsid w:val="00C2490F"/>
    <w:rsid w:val="00C2526A"/>
    <w:rsid w:val="00C25CF0"/>
    <w:rsid w:val="00C264A8"/>
    <w:rsid w:val="00C27004"/>
    <w:rsid w:val="00C27E69"/>
    <w:rsid w:val="00C31D92"/>
    <w:rsid w:val="00C3367C"/>
    <w:rsid w:val="00C33E85"/>
    <w:rsid w:val="00C347FE"/>
    <w:rsid w:val="00C34965"/>
    <w:rsid w:val="00C34AF9"/>
    <w:rsid w:val="00C358F6"/>
    <w:rsid w:val="00C35B56"/>
    <w:rsid w:val="00C36BB3"/>
    <w:rsid w:val="00C36BB8"/>
    <w:rsid w:val="00C37E05"/>
    <w:rsid w:val="00C41D98"/>
    <w:rsid w:val="00C42BC6"/>
    <w:rsid w:val="00C42D8B"/>
    <w:rsid w:val="00C445F8"/>
    <w:rsid w:val="00C50722"/>
    <w:rsid w:val="00C50BD1"/>
    <w:rsid w:val="00C50EA3"/>
    <w:rsid w:val="00C51764"/>
    <w:rsid w:val="00C5239F"/>
    <w:rsid w:val="00C52437"/>
    <w:rsid w:val="00C53F96"/>
    <w:rsid w:val="00C571F0"/>
    <w:rsid w:val="00C57824"/>
    <w:rsid w:val="00C601B7"/>
    <w:rsid w:val="00C60605"/>
    <w:rsid w:val="00C61DF4"/>
    <w:rsid w:val="00C64368"/>
    <w:rsid w:val="00C64592"/>
    <w:rsid w:val="00C64F6C"/>
    <w:rsid w:val="00C6504B"/>
    <w:rsid w:val="00C65C1D"/>
    <w:rsid w:val="00C6661F"/>
    <w:rsid w:val="00C7114B"/>
    <w:rsid w:val="00C73995"/>
    <w:rsid w:val="00C754D4"/>
    <w:rsid w:val="00C76165"/>
    <w:rsid w:val="00C76292"/>
    <w:rsid w:val="00C77548"/>
    <w:rsid w:val="00C77CA3"/>
    <w:rsid w:val="00C81107"/>
    <w:rsid w:val="00C8130F"/>
    <w:rsid w:val="00C8164A"/>
    <w:rsid w:val="00C82CAB"/>
    <w:rsid w:val="00C84564"/>
    <w:rsid w:val="00C850EB"/>
    <w:rsid w:val="00C85CEE"/>
    <w:rsid w:val="00C85F59"/>
    <w:rsid w:val="00C86178"/>
    <w:rsid w:val="00C8650D"/>
    <w:rsid w:val="00C87B25"/>
    <w:rsid w:val="00C900C7"/>
    <w:rsid w:val="00C90296"/>
    <w:rsid w:val="00C90CEB"/>
    <w:rsid w:val="00C91776"/>
    <w:rsid w:val="00C91CB6"/>
    <w:rsid w:val="00C922A0"/>
    <w:rsid w:val="00C92515"/>
    <w:rsid w:val="00C932BA"/>
    <w:rsid w:val="00C93429"/>
    <w:rsid w:val="00C947B7"/>
    <w:rsid w:val="00C95AF5"/>
    <w:rsid w:val="00C966DB"/>
    <w:rsid w:val="00CA2FFC"/>
    <w:rsid w:val="00CA3809"/>
    <w:rsid w:val="00CA507A"/>
    <w:rsid w:val="00CA578F"/>
    <w:rsid w:val="00CA69EF"/>
    <w:rsid w:val="00CA6F3F"/>
    <w:rsid w:val="00CB0152"/>
    <w:rsid w:val="00CB0569"/>
    <w:rsid w:val="00CB0B5E"/>
    <w:rsid w:val="00CB1413"/>
    <w:rsid w:val="00CB1AB9"/>
    <w:rsid w:val="00CB2F6D"/>
    <w:rsid w:val="00CB2F70"/>
    <w:rsid w:val="00CB2FE2"/>
    <w:rsid w:val="00CB4BAE"/>
    <w:rsid w:val="00CB4FCA"/>
    <w:rsid w:val="00CB635F"/>
    <w:rsid w:val="00CB79D9"/>
    <w:rsid w:val="00CC0573"/>
    <w:rsid w:val="00CC2AC1"/>
    <w:rsid w:val="00CC2F3D"/>
    <w:rsid w:val="00CC35DB"/>
    <w:rsid w:val="00CC38AD"/>
    <w:rsid w:val="00CC3A04"/>
    <w:rsid w:val="00CC4493"/>
    <w:rsid w:val="00CC48CE"/>
    <w:rsid w:val="00CC6167"/>
    <w:rsid w:val="00CD08EE"/>
    <w:rsid w:val="00CD1E6A"/>
    <w:rsid w:val="00CD44FC"/>
    <w:rsid w:val="00CD4562"/>
    <w:rsid w:val="00CD52CE"/>
    <w:rsid w:val="00CD52E6"/>
    <w:rsid w:val="00CD7170"/>
    <w:rsid w:val="00CD7434"/>
    <w:rsid w:val="00CE0A00"/>
    <w:rsid w:val="00CE1D59"/>
    <w:rsid w:val="00CE1E44"/>
    <w:rsid w:val="00CE322C"/>
    <w:rsid w:val="00CE3338"/>
    <w:rsid w:val="00CE338B"/>
    <w:rsid w:val="00CE338D"/>
    <w:rsid w:val="00CE35AA"/>
    <w:rsid w:val="00CE3E99"/>
    <w:rsid w:val="00CE41DF"/>
    <w:rsid w:val="00CE4D04"/>
    <w:rsid w:val="00CE51DE"/>
    <w:rsid w:val="00CE5FCB"/>
    <w:rsid w:val="00CE6028"/>
    <w:rsid w:val="00CF22A0"/>
    <w:rsid w:val="00CF3741"/>
    <w:rsid w:val="00CF452B"/>
    <w:rsid w:val="00CF4769"/>
    <w:rsid w:val="00CF49C6"/>
    <w:rsid w:val="00CF6712"/>
    <w:rsid w:val="00CF7040"/>
    <w:rsid w:val="00CF72D3"/>
    <w:rsid w:val="00CF747D"/>
    <w:rsid w:val="00CF7EC8"/>
    <w:rsid w:val="00D00335"/>
    <w:rsid w:val="00D0285B"/>
    <w:rsid w:val="00D040CF"/>
    <w:rsid w:val="00D0472F"/>
    <w:rsid w:val="00D0533B"/>
    <w:rsid w:val="00D06E96"/>
    <w:rsid w:val="00D07126"/>
    <w:rsid w:val="00D0759F"/>
    <w:rsid w:val="00D12AA8"/>
    <w:rsid w:val="00D14327"/>
    <w:rsid w:val="00D1521F"/>
    <w:rsid w:val="00D157A4"/>
    <w:rsid w:val="00D15DAC"/>
    <w:rsid w:val="00D165B0"/>
    <w:rsid w:val="00D16B12"/>
    <w:rsid w:val="00D21B59"/>
    <w:rsid w:val="00D24966"/>
    <w:rsid w:val="00D263CB"/>
    <w:rsid w:val="00D26CB2"/>
    <w:rsid w:val="00D2703D"/>
    <w:rsid w:val="00D305E3"/>
    <w:rsid w:val="00D30B1E"/>
    <w:rsid w:val="00D30C7D"/>
    <w:rsid w:val="00D30E5E"/>
    <w:rsid w:val="00D30E9E"/>
    <w:rsid w:val="00D3104D"/>
    <w:rsid w:val="00D336F0"/>
    <w:rsid w:val="00D336F2"/>
    <w:rsid w:val="00D33B68"/>
    <w:rsid w:val="00D34591"/>
    <w:rsid w:val="00D35012"/>
    <w:rsid w:val="00D41197"/>
    <w:rsid w:val="00D41325"/>
    <w:rsid w:val="00D46522"/>
    <w:rsid w:val="00D47457"/>
    <w:rsid w:val="00D50867"/>
    <w:rsid w:val="00D512D8"/>
    <w:rsid w:val="00D51773"/>
    <w:rsid w:val="00D51B9F"/>
    <w:rsid w:val="00D52165"/>
    <w:rsid w:val="00D52C15"/>
    <w:rsid w:val="00D53D74"/>
    <w:rsid w:val="00D55303"/>
    <w:rsid w:val="00D55B9F"/>
    <w:rsid w:val="00D560D6"/>
    <w:rsid w:val="00D57227"/>
    <w:rsid w:val="00D57B47"/>
    <w:rsid w:val="00D57F4E"/>
    <w:rsid w:val="00D60261"/>
    <w:rsid w:val="00D61E70"/>
    <w:rsid w:val="00D62966"/>
    <w:rsid w:val="00D63620"/>
    <w:rsid w:val="00D6368E"/>
    <w:rsid w:val="00D64681"/>
    <w:rsid w:val="00D65536"/>
    <w:rsid w:val="00D6589A"/>
    <w:rsid w:val="00D672AB"/>
    <w:rsid w:val="00D67A11"/>
    <w:rsid w:val="00D67B70"/>
    <w:rsid w:val="00D70DE2"/>
    <w:rsid w:val="00D72939"/>
    <w:rsid w:val="00D734A6"/>
    <w:rsid w:val="00D74363"/>
    <w:rsid w:val="00D747CD"/>
    <w:rsid w:val="00D7530C"/>
    <w:rsid w:val="00D75F09"/>
    <w:rsid w:val="00D763D7"/>
    <w:rsid w:val="00D76773"/>
    <w:rsid w:val="00D7753E"/>
    <w:rsid w:val="00D80761"/>
    <w:rsid w:val="00D807F1"/>
    <w:rsid w:val="00D80F32"/>
    <w:rsid w:val="00D82D9E"/>
    <w:rsid w:val="00D84BBA"/>
    <w:rsid w:val="00D851E5"/>
    <w:rsid w:val="00D85A04"/>
    <w:rsid w:val="00D86425"/>
    <w:rsid w:val="00D87488"/>
    <w:rsid w:val="00D87676"/>
    <w:rsid w:val="00D87840"/>
    <w:rsid w:val="00D90305"/>
    <w:rsid w:val="00D91C39"/>
    <w:rsid w:val="00D92CB3"/>
    <w:rsid w:val="00D933E8"/>
    <w:rsid w:val="00D9340C"/>
    <w:rsid w:val="00D95904"/>
    <w:rsid w:val="00D96059"/>
    <w:rsid w:val="00D96578"/>
    <w:rsid w:val="00D97C04"/>
    <w:rsid w:val="00D97CDB"/>
    <w:rsid w:val="00DA12CC"/>
    <w:rsid w:val="00DA1473"/>
    <w:rsid w:val="00DA37D4"/>
    <w:rsid w:val="00DA39D6"/>
    <w:rsid w:val="00DA66B3"/>
    <w:rsid w:val="00DA6CFB"/>
    <w:rsid w:val="00DA7368"/>
    <w:rsid w:val="00DB024B"/>
    <w:rsid w:val="00DB1F05"/>
    <w:rsid w:val="00DB210E"/>
    <w:rsid w:val="00DB2ECA"/>
    <w:rsid w:val="00DB38F1"/>
    <w:rsid w:val="00DB3F3C"/>
    <w:rsid w:val="00DB4DD7"/>
    <w:rsid w:val="00DB4F2E"/>
    <w:rsid w:val="00DB76B4"/>
    <w:rsid w:val="00DB7AAF"/>
    <w:rsid w:val="00DC0B88"/>
    <w:rsid w:val="00DC189F"/>
    <w:rsid w:val="00DC2470"/>
    <w:rsid w:val="00DC35BC"/>
    <w:rsid w:val="00DC38F8"/>
    <w:rsid w:val="00DC4786"/>
    <w:rsid w:val="00DC49A3"/>
    <w:rsid w:val="00DC552C"/>
    <w:rsid w:val="00DC5B37"/>
    <w:rsid w:val="00DC6E1D"/>
    <w:rsid w:val="00DC6FDA"/>
    <w:rsid w:val="00DC728C"/>
    <w:rsid w:val="00DC7CD4"/>
    <w:rsid w:val="00DD0E22"/>
    <w:rsid w:val="00DD10FC"/>
    <w:rsid w:val="00DD14CD"/>
    <w:rsid w:val="00DD2DCC"/>
    <w:rsid w:val="00DD3CE4"/>
    <w:rsid w:val="00DD5785"/>
    <w:rsid w:val="00DD6022"/>
    <w:rsid w:val="00DD68AF"/>
    <w:rsid w:val="00DD6CC8"/>
    <w:rsid w:val="00DE0E60"/>
    <w:rsid w:val="00DE14C7"/>
    <w:rsid w:val="00DE15E6"/>
    <w:rsid w:val="00DE165E"/>
    <w:rsid w:val="00DE30D1"/>
    <w:rsid w:val="00DE4C92"/>
    <w:rsid w:val="00DE5559"/>
    <w:rsid w:val="00DE63F6"/>
    <w:rsid w:val="00DF161D"/>
    <w:rsid w:val="00DF28A8"/>
    <w:rsid w:val="00DF2AAF"/>
    <w:rsid w:val="00DF2CCB"/>
    <w:rsid w:val="00DF2FD3"/>
    <w:rsid w:val="00DF5045"/>
    <w:rsid w:val="00DF5DAB"/>
    <w:rsid w:val="00DF6995"/>
    <w:rsid w:val="00DF7FDF"/>
    <w:rsid w:val="00E012D6"/>
    <w:rsid w:val="00E01578"/>
    <w:rsid w:val="00E02CCA"/>
    <w:rsid w:val="00E030DA"/>
    <w:rsid w:val="00E03C08"/>
    <w:rsid w:val="00E05114"/>
    <w:rsid w:val="00E053BC"/>
    <w:rsid w:val="00E0622C"/>
    <w:rsid w:val="00E06A01"/>
    <w:rsid w:val="00E06B52"/>
    <w:rsid w:val="00E07E8A"/>
    <w:rsid w:val="00E10B84"/>
    <w:rsid w:val="00E11310"/>
    <w:rsid w:val="00E12013"/>
    <w:rsid w:val="00E12A67"/>
    <w:rsid w:val="00E12C0E"/>
    <w:rsid w:val="00E140A1"/>
    <w:rsid w:val="00E14174"/>
    <w:rsid w:val="00E141A0"/>
    <w:rsid w:val="00E16031"/>
    <w:rsid w:val="00E1758A"/>
    <w:rsid w:val="00E204B2"/>
    <w:rsid w:val="00E204FC"/>
    <w:rsid w:val="00E20B4E"/>
    <w:rsid w:val="00E21C02"/>
    <w:rsid w:val="00E22558"/>
    <w:rsid w:val="00E227C3"/>
    <w:rsid w:val="00E22A98"/>
    <w:rsid w:val="00E22E84"/>
    <w:rsid w:val="00E23B23"/>
    <w:rsid w:val="00E2421D"/>
    <w:rsid w:val="00E260F4"/>
    <w:rsid w:val="00E308E2"/>
    <w:rsid w:val="00E309B1"/>
    <w:rsid w:val="00E30EBA"/>
    <w:rsid w:val="00E327AF"/>
    <w:rsid w:val="00E35DE0"/>
    <w:rsid w:val="00E379C3"/>
    <w:rsid w:val="00E37E5E"/>
    <w:rsid w:val="00E37EA1"/>
    <w:rsid w:val="00E41B02"/>
    <w:rsid w:val="00E42527"/>
    <w:rsid w:val="00E42790"/>
    <w:rsid w:val="00E43EF9"/>
    <w:rsid w:val="00E442D6"/>
    <w:rsid w:val="00E44A25"/>
    <w:rsid w:val="00E463AC"/>
    <w:rsid w:val="00E47204"/>
    <w:rsid w:val="00E47468"/>
    <w:rsid w:val="00E475E1"/>
    <w:rsid w:val="00E47745"/>
    <w:rsid w:val="00E47C5A"/>
    <w:rsid w:val="00E503E2"/>
    <w:rsid w:val="00E503FF"/>
    <w:rsid w:val="00E519FA"/>
    <w:rsid w:val="00E53FEB"/>
    <w:rsid w:val="00E549E9"/>
    <w:rsid w:val="00E552CD"/>
    <w:rsid w:val="00E555EE"/>
    <w:rsid w:val="00E56786"/>
    <w:rsid w:val="00E60298"/>
    <w:rsid w:val="00E60328"/>
    <w:rsid w:val="00E606EF"/>
    <w:rsid w:val="00E62E11"/>
    <w:rsid w:val="00E637CB"/>
    <w:rsid w:val="00E638C1"/>
    <w:rsid w:val="00E63E03"/>
    <w:rsid w:val="00E64563"/>
    <w:rsid w:val="00E64BBC"/>
    <w:rsid w:val="00E65282"/>
    <w:rsid w:val="00E667DC"/>
    <w:rsid w:val="00E67383"/>
    <w:rsid w:val="00E70485"/>
    <w:rsid w:val="00E71126"/>
    <w:rsid w:val="00E711F3"/>
    <w:rsid w:val="00E71A4B"/>
    <w:rsid w:val="00E72256"/>
    <w:rsid w:val="00E72B41"/>
    <w:rsid w:val="00E73152"/>
    <w:rsid w:val="00E740BC"/>
    <w:rsid w:val="00E741E2"/>
    <w:rsid w:val="00E81BA7"/>
    <w:rsid w:val="00E82BC8"/>
    <w:rsid w:val="00E8331E"/>
    <w:rsid w:val="00E83723"/>
    <w:rsid w:val="00E879D1"/>
    <w:rsid w:val="00E9015E"/>
    <w:rsid w:val="00E90D9C"/>
    <w:rsid w:val="00E9227C"/>
    <w:rsid w:val="00E925E2"/>
    <w:rsid w:val="00E936F9"/>
    <w:rsid w:val="00E94D77"/>
    <w:rsid w:val="00E95CAA"/>
    <w:rsid w:val="00E96F46"/>
    <w:rsid w:val="00E974D5"/>
    <w:rsid w:val="00EA2209"/>
    <w:rsid w:val="00EA34F7"/>
    <w:rsid w:val="00EA3553"/>
    <w:rsid w:val="00EA370C"/>
    <w:rsid w:val="00EA47AD"/>
    <w:rsid w:val="00EA5415"/>
    <w:rsid w:val="00EA712A"/>
    <w:rsid w:val="00EA7451"/>
    <w:rsid w:val="00EA751D"/>
    <w:rsid w:val="00EA7556"/>
    <w:rsid w:val="00EA7841"/>
    <w:rsid w:val="00EB109A"/>
    <w:rsid w:val="00EB1754"/>
    <w:rsid w:val="00EB1CF4"/>
    <w:rsid w:val="00EB1D88"/>
    <w:rsid w:val="00EB2C6B"/>
    <w:rsid w:val="00EB33DC"/>
    <w:rsid w:val="00EB36B3"/>
    <w:rsid w:val="00EB3D53"/>
    <w:rsid w:val="00EB5006"/>
    <w:rsid w:val="00EB7453"/>
    <w:rsid w:val="00EC07F2"/>
    <w:rsid w:val="00EC0C67"/>
    <w:rsid w:val="00EC193E"/>
    <w:rsid w:val="00EC5549"/>
    <w:rsid w:val="00EC73AE"/>
    <w:rsid w:val="00EC75E1"/>
    <w:rsid w:val="00EC7835"/>
    <w:rsid w:val="00EC78A0"/>
    <w:rsid w:val="00EC7C1D"/>
    <w:rsid w:val="00ED13C0"/>
    <w:rsid w:val="00ED1719"/>
    <w:rsid w:val="00ED18E3"/>
    <w:rsid w:val="00ED1CC5"/>
    <w:rsid w:val="00ED39CD"/>
    <w:rsid w:val="00ED3FA4"/>
    <w:rsid w:val="00ED4540"/>
    <w:rsid w:val="00ED7CF4"/>
    <w:rsid w:val="00ED7F1F"/>
    <w:rsid w:val="00EE05E9"/>
    <w:rsid w:val="00EE261F"/>
    <w:rsid w:val="00EE27A6"/>
    <w:rsid w:val="00EE2B2C"/>
    <w:rsid w:val="00EE39A7"/>
    <w:rsid w:val="00EE4552"/>
    <w:rsid w:val="00EE5F69"/>
    <w:rsid w:val="00EF0A45"/>
    <w:rsid w:val="00EF2EA5"/>
    <w:rsid w:val="00EF3406"/>
    <w:rsid w:val="00EF3D9C"/>
    <w:rsid w:val="00EF4870"/>
    <w:rsid w:val="00EF721A"/>
    <w:rsid w:val="00F000D3"/>
    <w:rsid w:val="00F00AE0"/>
    <w:rsid w:val="00F0326B"/>
    <w:rsid w:val="00F03E5F"/>
    <w:rsid w:val="00F03FF2"/>
    <w:rsid w:val="00F04986"/>
    <w:rsid w:val="00F04CA1"/>
    <w:rsid w:val="00F05D10"/>
    <w:rsid w:val="00F05E73"/>
    <w:rsid w:val="00F061D9"/>
    <w:rsid w:val="00F11391"/>
    <w:rsid w:val="00F12571"/>
    <w:rsid w:val="00F1266F"/>
    <w:rsid w:val="00F15963"/>
    <w:rsid w:val="00F1616D"/>
    <w:rsid w:val="00F177C3"/>
    <w:rsid w:val="00F178C1"/>
    <w:rsid w:val="00F20351"/>
    <w:rsid w:val="00F20F75"/>
    <w:rsid w:val="00F21F02"/>
    <w:rsid w:val="00F2315B"/>
    <w:rsid w:val="00F26B7B"/>
    <w:rsid w:val="00F279A7"/>
    <w:rsid w:val="00F30DF3"/>
    <w:rsid w:val="00F31179"/>
    <w:rsid w:val="00F320E5"/>
    <w:rsid w:val="00F3212F"/>
    <w:rsid w:val="00F346DB"/>
    <w:rsid w:val="00F375E4"/>
    <w:rsid w:val="00F40799"/>
    <w:rsid w:val="00F408D7"/>
    <w:rsid w:val="00F40AB1"/>
    <w:rsid w:val="00F41162"/>
    <w:rsid w:val="00F4154C"/>
    <w:rsid w:val="00F41D07"/>
    <w:rsid w:val="00F427ED"/>
    <w:rsid w:val="00F42B20"/>
    <w:rsid w:val="00F43884"/>
    <w:rsid w:val="00F439A8"/>
    <w:rsid w:val="00F460F4"/>
    <w:rsid w:val="00F501AD"/>
    <w:rsid w:val="00F50225"/>
    <w:rsid w:val="00F52393"/>
    <w:rsid w:val="00F52408"/>
    <w:rsid w:val="00F54455"/>
    <w:rsid w:val="00F56433"/>
    <w:rsid w:val="00F56685"/>
    <w:rsid w:val="00F60463"/>
    <w:rsid w:val="00F611F9"/>
    <w:rsid w:val="00F61203"/>
    <w:rsid w:val="00F62BA6"/>
    <w:rsid w:val="00F62F87"/>
    <w:rsid w:val="00F6346D"/>
    <w:rsid w:val="00F6365E"/>
    <w:rsid w:val="00F6504B"/>
    <w:rsid w:val="00F658C1"/>
    <w:rsid w:val="00F662DE"/>
    <w:rsid w:val="00F669EC"/>
    <w:rsid w:val="00F676A0"/>
    <w:rsid w:val="00F676A8"/>
    <w:rsid w:val="00F67A69"/>
    <w:rsid w:val="00F702AA"/>
    <w:rsid w:val="00F70463"/>
    <w:rsid w:val="00F706C9"/>
    <w:rsid w:val="00F72183"/>
    <w:rsid w:val="00F726AE"/>
    <w:rsid w:val="00F72F67"/>
    <w:rsid w:val="00F731E5"/>
    <w:rsid w:val="00F7594B"/>
    <w:rsid w:val="00F769C3"/>
    <w:rsid w:val="00F80661"/>
    <w:rsid w:val="00F806F3"/>
    <w:rsid w:val="00F852D4"/>
    <w:rsid w:val="00F85395"/>
    <w:rsid w:val="00F85664"/>
    <w:rsid w:val="00F866B5"/>
    <w:rsid w:val="00F87939"/>
    <w:rsid w:val="00F909D1"/>
    <w:rsid w:val="00F90AB0"/>
    <w:rsid w:val="00F90D0B"/>
    <w:rsid w:val="00F90EE1"/>
    <w:rsid w:val="00F911BB"/>
    <w:rsid w:val="00F92638"/>
    <w:rsid w:val="00F94EEC"/>
    <w:rsid w:val="00F950AB"/>
    <w:rsid w:val="00F95974"/>
    <w:rsid w:val="00F95E08"/>
    <w:rsid w:val="00F966E4"/>
    <w:rsid w:val="00F96AE6"/>
    <w:rsid w:val="00F97AFD"/>
    <w:rsid w:val="00F97CE3"/>
    <w:rsid w:val="00FA065E"/>
    <w:rsid w:val="00FA08CA"/>
    <w:rsid w:val="00FA4253"/>
    <w:rsid w:val="00FA4914"/>
    <w:rsid w:val="00FA4D54"/>
    <w:rsid w:val="00FA4F1E"/>
    <w:rsid w:val="00FA7FC0"/>
    <w:rsid w:val="00FB0457"/>
    <w:rsid w:val="00FB3CE1"/>
    <w:rsid w:val="00FB4EBA"/>
    <w:rsid w:val="00FB5272"/>
    <w:rsid w:val="00FB569D"/>
    <w:rsid w:val="00FB69C3"/>
    <w:rsid w:val="00FB7590"/>
    <w:rsid w:val="00FB75F9"/>
    <w:rsid w:val="00FC004B"/>
    <w:rsid w:val="00FC0D27"/>
    <w:rsid w:val="00FC1812"/>
    <w:rsid w:val="00FC249A"/>
    <w:rsid w:val="00FC3D81"/>
    <w:rsid w:val="00FC48AD"/>
    <w:rsid w:val="00FC55E0"/>
    <w:rsid w:val="00FC589F"/>
    <w:rsid w:val="00FC59C7"/>
    <w:rsid w:val="00FC6722"/>
    <w:rsid w:val="00FC6CF9"/>
    <w:rsid w:val="00FD1E38"/>
    <w:rsid w:val="00FD2705"/>
    <w:rsid w:val="00FD477F"/>
    <w:rsid w:val="00FD75F8"/>
    <w:rsid w:val="00FE1567"/>
    <w:rsid w:val="00FE181C"/>
    <w:rsid w:val="00FE1D5E"/>
    <w:rsid w:val="00FE24F4"/>
    <w:rsid w:val="00FE3693"/>
    <w:rsid w:val="00FE3957"/>
    <w:rsid w:val="00FE3A1B"/>
    <w:rsid w:val="00FE4742"/>
    <w:rsid w:val="00FE4960"/>
    <w:rsid w:val="00FE5DF1"/>
    <w:rsid w:val="00FE61DB"/>
    <w:rsid w:val="00FE6387"/>
    <w:rsid w:val="00FE664C"/>
    <w:rsid w:val="00FF0724"/>
    <w:rsid w:val="00FF07AD"/>
    <w:rsid w:val="00FF07D0"/>
    <w:rsid w:val="00FF1362"/>
    <w:rsid w:val="00FF45A0"/>
    <w:rsid w:val="00FF4F09"/>
    <w:rsid w:val="00FF5580"/>
    <w:rsid w:val="00FF5C30"/>
    <w:rsid w:val="00FF63FF"/>
    <w:rsid w:val="00FF64C2"/>
    <w:rsid w:val="00FF6650"/>
    <w:rsid w:val="00FF7F6B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A3"/>
    <w:pPr>
      <w:spacing w:after="120"/>
      <w:ind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32265"/>
    <w:pPr>
      <w:keepNext/>
      <w:keepLines/>
      <w:pageBreakBefore/>
      <w:numPr>
        <w:numId w:val="2"/>
      </w:numPr>
      <w:suppressAutoHyphens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753037"/>
    <w:pPr>
      <w:keepNext/>
      <w:keepLines/>
      <w:numPr>
        <w:ilvl w:val="1"/>
        <w:numId w:val="2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rFonts w:ascii="Cambria" w:hAnsi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A2823"/>
    <w:pPr>
      <w:keepNext/>
      <w:keepLines/>
      <w:numPr>
        <w:ilvl w:val="2"/>
        <w:numId w:val="2"/>
      </w:numPr>
      <w:tabs>
        <w:tab w:val="clear" w:pos="1713"/>
        <w:tab w:val="num" w:pos="1418"/>
      </w:tabs>
      <w:suppressAutoHyphens/>
      <w:spacing w:before="200"/>
      <w:ind w:left="1248" w:hanging="681"/>
      <w:jc w:val="left"/>
      <w:outlineLvl w:val="2"/>
    </w:pPr>
    <w:rPr>
      <w:rFonts w:ascii="Cambria" w:hAnsi="Cambria"/>
      <w:b/>
      <w:bCs/>
      <w:color w:val="0000FF"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locked/>
    <w:rsid w:val="00A011A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AE1FBD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qFormat/>
    <w:locked/>
    <w:rsid w:val="00A011AB"/>
    <w:pPr>
      <w:spacing w:before="240" w:after="60"/>
      <w:ind w:left="3736" w:hanging="708"/>
      <w:jc w:val="left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locked/>
    <w:rsid w:val="00A011AB"/>
    <w:pPr>
      <w:spacing w:before="240" w:after="60"/>
      <w:ind w:left="4444" w:hanging="708"/>
      <w:jc w:val="left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locked/>
    <w:rsid w:val="00A011AB"/>
    <w:pPr>
      <w:spacing w:before="240" w:after="60"/>
      <w:ind w:left="5152" w:hanging="708"/>
      <w:jc w:val="left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locked/>
    <w:rsid w:val="00A011AB"/>
    <w:pPr>
      <w:spacing w:before="240" w:after="60"/>
      <w:ind w:left="5860" w:hanging="708"/>
      <w:jc w:val="left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442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uiPriority w:val="99"/>
    <w:locked/>
    <w:rsid w:val="00753037"/>
    <w:rPr>
      <w:rFonts w:ascii="Cambria" w:hAnsi="Cambria"/>
      <w:b/>
      <w:bCs/>
      <w:sz w:val="26"/>
      <w:szCs w:val="26"/>
      <w:lang w:eastAsia="ar-SA"/>
    </w:rPr>
  </w:style>
  <w:style w:type="character" w:customStyle="1" w:styleId="Heading3Char">
    <w:name w:val="Heading 3 Char"/>
    <w:uiPriority w:val="99"/>
    <w:semiHidden/>
    <w:locked/>
    <w:rsid w:val="00F95974"/>
    <w:rPr>
      <w:rFonts w:ascii="Cambria" w:hAnsi="Cambria" w:cs="Times New Roman"/>
      <w:b/>
      <w:bCs/>
      <w:sz w:val="26"/>
      <w:szCs w:val="26"/>
    </w:rPr>
  </w:style>
  <w:style w:type="character" w:customStyle="1" w:styleId="51">
    <w:name w:val="Заголовок 5 Знак1"/>
    <w:link w:val="5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character" w:customStyle="1" w:styleId="31">
    <w:name w:val="Заголовок 3 Знак1"/>
    <w:link w:val="3"/>
    <w:uiPriority w:val="99"/>
    <w:locked/>
    <w:rsid w:val="001A2823"/>
    <w:rPr>
      <w:rFonts w:ascii="Cambria" w:hAnsi="Cambria"/>
      <w:b/>
      <w:bCs/>
      <w:color w:val="0000FF"/>
      <w:sz w:val="24"/>
      <w:lang w:eastAsia="ar-SA"/>
    </w:rPr>
  </w:style>
  <w:style w:type="paragraph" w:styleId="a3">
    <w:name w:val="header"/>
    <w:basedOn w:val="a"/>
    <w:link w:val="10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link w:val="a3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12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Заголовок 1 Знак1"/>
    <w:link w:val="1"/>
    <w:uiPriority w:val="99"/>
    <w:locked/>
    <w:rsid w:val="00532265"/>
    <w:rPr>
      <w:rFonts w:ascii="Cambria" w:hAnsi="Cambria"/>
      <w:b/>
      <w:bCs/>
      <w:sz w:val="28"/>
      <w:szCs w:val="28"/>
      <w:lang w:eastAsia="ar-SA"/>
    </w:rPr>
  </w:style>
  <w:style w:type="character" w:customStyle="1" w:styleId="WW8Num11z0">
    <w:name w:val="WW8Num11z0"/>
    <w:uiPriority w:val="99"/>
    <w:rsid w:val="00AE1FBD"/>
    <w:rPr>
      <w:rFonts w:ascii="Symbol" w:hAnsi="Symbol"/>
    </w:rPr>
  </w:style>
  <w:style w:type="character" w:customStyle="1" w:styleId="WW8Num10z0">
    <w:name w:val="WW8Num10z0"/>
    <w:uiPriority w:val="99"/>
    <w:rsid w:val="00AE1FBD"/>
    <w:rPr>
      <w:rFonts w:ascii="Symbol" w:hAnsi="Symbol"/>
    </w:rPr>
  </w:style>
  <w:style w:type="character" w:customStyle="1" w:styleId="WW8Num12z0">
    <w:name w:val="WW8Num12z0"/>
    <w:uiPriority w:val="99"/>
    <w:rsid w:val="00AE1FBD"/>
    <w:rPr>
      <w:rFonts w:ascii="Symbol" w:hAnsi="Symbol"/>
    </w:rPr>
  </w:style>
  <w:style w:type="character" w:customStyle="1" w:styleId="WW8Num13z0">
    <w:name w:val="WW8Num13z0"/>
    <w:uiPriority w:val="99"/>
    <w:rsid w:val="00AE1FBD"/>
    <w:rPr>
      <w:rFonts w:ascii="Symbol" w:hAnsi="Symbol"/>
    </w:rPr>
  </w:style>
  <w:style w:type="character" w:customStyle="1" w:styleId="WW8Num15z0">
    <w:name w:val="WW8Num15z0"/>
    <w:uiPriority w:val="99"/>
    <w:rsid w:val="00AE1FBD"/>
    <w:rPr>
      <w:rFonts w:ascii="Symbol" w:hAnsi="Symbol"/>
    </w:rPr>
  </w:style>
  <w:style w:type="character" w:customStyle="1" w:styleId="41">
    <w:name w:val="Основной шрифт абзаца4"/>
    <w:uiPriority w:val="99"/>
    <w:rsid w:val="00AE1FBD"/>
  </w:style>
  <w:style w:type="character" w:customStyle="1" w:styleId="WW8Num14z0">
    <w:name w:val="WW8Num14z0"/>
    <w:uiPriority w:val="99"/>
    <w:rsid w:val="00AE1FBD"/>
    <w:rPr>
      <w:rFonts w:ascii="Symbol" w:hAnsi="Symbol"/>
    </w:rPr>
  </w:style>
  <w:style w:type="character" w:customStyle="1" w:styleId="WW8Num16z0">
    <w:name w:val="WW8Num16z0"/>
    <w:uiPriority w:val="99"/>
    <w:rsid w:val="00AE1FBD"/>
    <w:rPr>
      <w:rFonts w:ascii="Symbol" w:hAnsi="Symbol"/>
    </w:rPr>
  </w:style>
  <w:style w:type="character" w:customStyle="1" w:styleId="30">
    <w:name w:val="Основной шрифт абзаца3"/>
    <w:uiPriority w:val="99"/>
    <w:rsid w:val="00AE1FBD"/>
  </w:style>
  <w:style w:type="character" w:customStyle="1" w:styleId="20">
    <w:name w:val="Основной шрифт абзаца2"/>
    <w:uiPriority w:val="99"/>
    <w:rsid w:val="00AE1FBD"/>
  </w:style>
  <w:style w:type="character" w:customStyle="1" w:styleId="WW8Num13z1">
    <w:name w:val="WW8Num13z1"/>
    <w:uiPriority w:val="99"/>
    <w:rsid w:val="00AE1FBD"/>
    <w:rPr>
      <w:rFonts w:ascii="Courier New" w:hAnsi="Courier New"/>
    </w:rPr>
  </w:style>
  <w:style w:type="character" w:customStyle="1" w:styleId="WW8Num13z2">
    <w:name w:val="WW8Num13z2"/>
    <w:uiPriority w:val="99"/>
    <w:rsid w:val="00AE1FBD"/>
    <w:rPr>
      <w:rFonts w:ascii="Wingdings" w:hAnsi="Wingdings"/>
    </w:rPr>
  </w:style>
  <w:style w:type="character" w:customStyle="1" w:styleId="WW8Num14z1">
    <w:name w:val="WW8Num14z1"/>
    <w:uiPriority w:val="99"/>
    <w:rsid w:val="00AE1FBD"/>
    <w:rPr>
      <w:rFonts w:ascii="Courier New" w:hAnsi="Courier New"/>
    </w:rPr>
  </w:style>
  <w:style w:type="character" w:customStyle="1" w:styleId="WW8Num14z2">
    <w:name w:val="WW8Num14z2"/>
    <w:uiPriority w:val="99"/>
    <w:rsid w:val="00AE1FBD"/>
    <w:rPr>
      <w:rFonts w:ascii="Wingdings" w:hAnsi="Wingdings"/>
    </w:rPr>
  </w:style>
  <w:style w:type="character" w:customStyle="1" w:styleId="WW8Num14z3">
    <w:name w:val="WW8Num14z3"/>
    <w:uiPriority w:val="99"/>
    <w:rsid w:val="00AE1FBD"/>
    <w:rPr>
      <w:rFonts w:ascii="Symbol" w:hAnsi="Symbol"/>
    </w:rPr>
  </w:style>
  <w:style w:type="character" w:customStyle="1" w:styleId="13">
    <w:name w:val="Основной шрифт абзаца1"/>
    <w:uiPriority w:val="99"/>
    <w:rsid w:val="00AE1FBD"/>
  </w:style>
  <w:style w:type="character" w:customStyle="1" w:styleId="50">
    <w:name w:val="Заголовок 5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1 Знак"/>
    <w:uiPriority w:val="99"/>
    <w:rsid w:val="00AE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AE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23">
    <w:name w:val="Основной текст 2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uiPriority w:val="99"/>
    <w:rsid w:val="00AE1FBD"/>
    <w:rPr>
      <w:rFonts w:cs="Times New Roman"/>
      <w:b/>
      <w:bCs/>
    </w:rPr>
  </w:style>
  <w:style w:type="character" w:customStyle="1" w:styleId="a7">
    <w:name w:val="Верхний колонтитул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uiPriority w:val="99"/>
    <w:rsid w:val="00AE1FBD"/>
    <w:rPr>
      <w:rFonts w:cs="Times New Roman"/>
      <w:color w:val="auto"/>
    </w:rPr>
  </w:style>
  <w:style w:type="character" w:styleId="a9">
    <w:name w:val="Hyperlink"/>
    <w:uiPriority w:val="99"/>
    <w:rsid w:val="00AE1FBD"/>
    <w:rPr>
      <w:rFonts w:cs="Times New Roman"/>
      <w:color w:val="000080"/>
      <w:u w:val="single"/>
    </w:rPr>
  </w:style>
  <w:style w:type="character" w:customStyle="1" w:styleId="32">
    <w:name w:val="Заголовок 3 Знак"/>
    <w:uiPriority w:val="99"/>
    <w:rsid w:val="00AE1FBD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b1">
    <w:name w:val="b1"/>
    <w:uiPriority w:val="99"/>
    <w:rsid w:val="00AE1FBD"/>
    <w:rPr>
      <w:rFonts w:ascii="Courier New" w:hAnsi="Courier New" w:cs="Courier New"/>
      <w:b/>
      <w:bCs/>
      <w:color w:val="FF0000"/>
      <w:u w:val="none"/>
    </w:rPr>
  </w:style>
  <w:style w:type="character" w:customStyle="1" w:styleId="aa">
    <w:name w:val="Нижний колонтитул Знак"/>
    <w:uiPriority w:val="99"/>
    <w:rsid w:val="00AE1FBD"/>
    <w:rPr>
      <w:rFonts w:cs="Times New Roman"/>
    </w:rPr>
  </w:style>
  <w:style w:type="character" w:customStyle="1" w:styleId="ab">
    <w:name w:val="Текст выноски Знак"/>
    <w:uiPriority w:val="99"/>
    <w:rsid w:val="00AE1FBD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uiPriority w:val="99"/>
    <w:rsid w:val="00AE1FBD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AE1FBD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AE1FBD"/>
    <w:pPr>
      <w:suppressAutoHyphens/>
    </w:pPr>
    <w:rPr>
      <w:lang w:eastAsia="ar-SA"/>
    </w:rPr>
  </w:style>
  <w:style w:type="character" w:customStyle="1" w:styleId="15">
    <w:name w:val="Основной текст Знак1"/>
    <w:link w:val="ae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paragraph" w:styleId="af">
    <w:name w:val="List"/>
    <w:basedOn w:val="ae"/>
    <w:uiPriority w:val="99"/>
    <w:rsid w:val="00AE1FBD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C039B1"/>
    <w:pPr>
      <w:tabs>
        <w:tab w:val="left" w:pos="426"/>
        <w:tab w:val="right" w:leader="dot" w:pos="9911"/>
      </w:tabs>
      <w:suppressAutoHyphens/>
      <w:spacing w:after="0"/>
      <w:ind w:firstLine="0"/>
      <w:contextualSpacing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C039B1"/>
    <w:pPr>
      <w:tabs>
        <w:tab w:val="left" w:pos="709"/>
        <w:tab w:val="right" w:leader="dot" w:pos="9900"/>
      </w:tabs>
      <w:suppressAutoHyphens/>
      <w:spacing w:after="0"/>
      <w:ind w:right="561" w:firstLine="0"/>
      <w:contextualSpacing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C039B1"/>
    <w:pPr>
      <w:tabs>
        <w:tab w:val="left" w:pos="851"/>
        <w:tab w:val="right" w:leader="dot" w:pos="9911"/>
      </w:tabs>
      <w:suppressAutoHyphens/>
      <w:spacing w:after="0"/>
      <w:ind w:firstLine="0"/>
      <w:contextualSpacing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AE1F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AE1FBD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AE1FBD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uiPriority w:val="99"/>
    <w:rsid w:val="00AE1FBD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link w:val="af1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1a">
    <w:name w:val="Стиль1"/>
    <w:basedOn w:val="a"/>
    <w:uiPriority w:val="99"/>
    <w:rsid w:val="00AE1FBD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AE1FBD"/>
    <w:pPr>
      <w:suppressAutoHyphens/>
    </w:pPr>
    <w:rPr>
      <w:lang w:eastAsia="ar-SA"/>
    </w:rPr>
  </w:style>
  <w:style w:type="paragraph" w:styleId="af2">
    <w:name w:val="footnote text"/>
    <w:basedOn w:val="a"/>
    <w:link w:val="1c"/>
    <w:uiPriority w:val="99"/>
    <w:semiHidden/>
    <w:rsid w:val="00AE1FBD"/>
    <w:pPr>
      <w:keepLines/>
      <w:suppressAutoHyphens/>
    </w:pPr>
    <w:rPr>
      <w:sz w:val="20"/>
      <w:szCs w:val="20"/>
      <w:lang w:eastAsia="ar-SA"/>
    </w:rPr>
  </w:style>
  <w:style w:type="character" w:customStyle="1" w:styleId="1c">
    <w:name w:val="Текст сноски Знак1"/>
    <w:link w:val="af2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af3">
    <w:name w:val="Содержимое таблицы"/>
    <w:basedOn w:val="a"/>
    <w:uiPriority w:val="99"/>
    <w:rsid w:val="00AE1FBD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AE1FBD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AE1FBD"/>
    <w:pPr>
      <w:suppressAutoHyphens/>
    </w:pPr>
    <w:rPr>
      <w:lang w:eastAsia="ar-SA"/>
    </w:rPr>
  </w:style>
  <w:style w:type="paragraph" w:customStyle="1" w:styleId="af5">
    <w:name w:val="Содержимое врезки"/>
    <w:basedOn w:val="ae"/>
    <w:uiPriority w:val="99"/>
    <w:rsid w:val="00AE1FBD"/>
  </w:style>
  <w:style w:type="paragraph" w:customStyle="1" w:styleId="af6">
    <w:name w:val="Заголовок таблицы"/>
    <w:basedOn w:val="af3"/>
    <w:uiPriority w:val="99"/>
    <w:rsid w:val="00D040CF"/>
    <w:pPr>
      <w:keepNext/>
      <w:keepLines/>
      <w:spacing w:after="0"/>
      <w:ind w:firstLine="0"/>
      <w:jc w:val="center"/>
    </w:pPr>
    <w:rPr>
      <w:b/>
      <w:bCs/>
    </w:rPr>
  </w:style>
  <w:style w:type="paragraph" w:styleId="44">
    <w:name w:val="toc 4"/>
    <w:basedOn w:val="17"/>
    <w:autoRedefine/>
    <w:uiPriority w:val="39"/>
    <w:rsid w:val="00AE1FBD"/>
    <w:pPr>
      <w:tabs>
        <w:tab w:val="right" w:leader="dot" w:pos="9637"/>
      </w:tabs>
      <w:ind w:left="849"/>
    </w:pPr>
  </w:style>
  <w:style w:type="paragraph" w:styleId="52">
    <w:name w:val="toc 5"/>
    <w:basedOn w:val="17"/>
    <w:autoRedefine/>
    <w:uiPriority w:val="39"/>
    <w:rsid w:val="00AE1FBD"/>
    <w:pPr>
      <w:tabs>
        <w:tab w:val="right" w:leader="dot" w:pos="9637"/>
      </w:tabs>
      <w:ind w:left="1132"/>
    </w:pPr>
  </w:style>
  <w:style w:type="paragraph" w:styleId="61">
    <w:name w:val="toc 6"/>
    <w:basedOn w:val="17"/>
    <w:autoRedefine/>
    <w:uiPriority w:val="39"/>
    <w:rsid w:val="00AE1FBD"/>
    <w:pPr>
      <w:tabs>
        <w:tab w:val="right" w:leader="dot" w:pos="9637"/>
      </w:tabs>
      <w:ind w:left="1415"/>
    </w:pPr>
  </w:style>
  <w:style w:type="paragraph" w:styleId="71">
    <w:name w:val="toc 7"/>
    <w:basedOn w:val="17"/>
    <w:autoRedefine/>
    <w:uiPriority w:val="39"/>
    <w:rsid w:val="00AE1FBD"/>
    <w:pPr>
      <w:tabs>
        <w:tab w:val="right" w:leader="dot" w:pos="9637"/>
      </w:tabs>
      <w:ind w:left="1698"/>
    </w:pPr>
  </w:style>
  <w:style w:type="paragraph" w:styleId="81">
    <w:name w:val="toc 8"/>
    <w:basedOn w:val="17"/>
    <w:autoRedefine/>
    <w:uiPriority w:val="39"/>
    <w:rsid w:val="00AE1FBD"/>
    <w:pPr>
      <w:tabs>
        <w:tab w:val="right" w:leader="dot" w:pos="9637"/>
      </w:tabs>
      <w:ind w:left="1981"/>
    </w:pPr>
  </w:style>
  <w:style w:type="paragraph" w:styleId="91">
    <w:name w:val="toc 9"/>
    <w:basedOn w:val="17"/>
    <w:autoRedefine/>
    <w:uiPriority w:val="39"/>
    <w:rsid w:val="00AE1FBD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7"/>
    <w:uiPriority w:val="99"/>
    <w:rsid w:val="00AE1FBD"/>
    <w:pPr>
      <w:tabs>
        <w:tab w:val="right" w:leader="dot" w:pos="9637"/>
      </w:tabs>
      <w:ind w:left="2547"/>
    </w:pPr>
  </w:style>
  <w:style w:type="paragraph" w:styleId="af7">
    <w:name w:val="Balloon Text"/>
    <w:basedOn w:val="a"/>
    <w:link w:val="1d"/>
    <w:uiPriority w:val="99"/>
    <w:semiHidden/>
    <w:rsid w:val="00AE1FB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d">
    <w:name w:val="Текст выноски Знак1"/>
    <w:link w:val="af7"/>
    <w:uiPriority w:val="99"/>
    <w:semiHidden/>
    <w:locked/>
    <w:rsid w:val="00AE1FBD"/>
    <w:rPr>
      <w:rFonts w:ascii="Tahoma" w:hAnsi="Tahoma" w:cs="Tahoma"/>
      <w:sz w:val="16"/>
      <w:szCs w:val="16"/>
      <w:lang w:val="ru-RU" w:eastAsia="ar-SA" w:bidi="ar-SA"/>
    </w:rPr>
  </w:style>
  <w:style w:type="paragraph" w:styleId="af8">
    <w:name w:val="No Spacing"/>
    <w:uiPriority w:val="99"/>
    <w:qFormat/>
    <w:rsid w:val="00AE1FBD"/>
    <w:pPr>
      <w:suppressAutoHyphens/>
    </w:pPr>
    <w:rPr>
      <w:rFonts w:ascii="Calibri" w:hAnsi="Calibri" w:cs="Calibri"/>
      <w:lang w:eastAsia="ar-SA"/>
    </w:rPr>
  </w:style>
  <w:style w:type="table" w:styleId="af9">
    <w:name w:val="Table Grid"/>
    <w:basedOn w:val="a1"/>
    <w:uiPriority w:val="99"/>
    <w:rsid w:val="00AE1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semiHidden/>
    <w:rsid w:val="00AE1FBD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AE1FBD"/>
    <w:pPr>
      <w:suppressAutoHyphens/>
    </w:pPr>
    <w:rPr>
      <w:sz w:val="20"/>
      <w:szCs w:val="20"/>
      <w:lang w:eastAsia="ar-SA"/>
    </w:rPr>
  </w:style>
  <w:style w:type="character" w:customStyle="1" w:styleId="afc">
    <w:name w:val="Текст примечания Знак"/>
    <w:link w:val="afb"/>
    <w:uiPriority w:val="99"/>
    <w:semiHidden/>
    <w:locked/>
    <w:rsid w:val="00AE1FBD"/>
    <w:rPr>
      <w:rFonts w:cs="Times New Roman"/>
      <w:lang w:val="ru-RU" w:eastAsia="ar-SA" w:bidi="ar-SA"/>
    </w:rPr>
  </w:style>
  <w:style w:type="paragraph" w:styleId="afd">
    <w:name w:val="annotation subject"/>
    <w:basedOn w:val="afb"/>
    <w:next w:val="afb"/>
    <w:link w:val="afe"/>
    <w:uiPriority w:val="99"/>
    <w:semiHidden/>
    <w:rsid w:val="00AE1FB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AE1FBD"/>
    <w:rPr>
      <w:rFonts w:cs="Times New Roman"/>
      <w:b/>
      <w:bCs/>
      <w:lang w:val="ru-RU" w:eastAsia="ar-SA" w:bidi="ar-SA"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200942"/>
    <w:pPr>
      <w:numPr>
        <w:numId w:val="1"/>
      </w:numPr>
    </w:pPr>
  </w:style>
  <w:style w:type="paragraph" w:customStyle="1" w:styleId="aff">
    <w:name w:val="Ячейка таблицы"/>
    <w:basedOn w:val="a"/>
    <w:uiPriority w:val="99"/>
    <w:rsid w:val="00E012D6"/>
    <w:pPr>
      <w:spacing w:after="0"/>
      <w:ind w:firstLine="0"/>
      <w:jc w:val="left"/>
    </w:pPr>
  </w:style>
  <w:style w:type="character" w:styleId="aff0">
    <w:name w:val="FollowedHyperlink"/>
    <w:uiPriority w:val="99"/>
    <w:rsid w:val="00F60463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F6046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F60463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F60463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1">
    <w:name w:val="Strong"/>
    <w:uiPriority w:val="22"/>
    <w:qFormat/>
    <w:locked/>
    <w:rsid w:val="004946EA"/>
    <w:rPr>
      <w:b/>
      <w:bCs/>
    </w:rPr>
  </w:style>
  <w:style w:type="character" w:customStyle="1" w:styleId="SergueiFStus">
    <w:name w:val="Serguei F. Stus"/>
    <w:semiHidden/>
    <w:rsid w:val="00EB7453"/>
    <w:rPr>
      <w:rFonts w:ascii="Arial" w:hAnsi="Arial" w:cs="Arial"/>
      <w:color w:val="000080"/>
      <w:sz w:val="20"/>
      <w:szCs w:val="20"/>
    </w:rPr>
  </w:style>
  <w:style w:type="character" w:customStyle="1" w:styleId="refresult3">
    <w:name w:val="ref_result3"/>
    <w:rsid w:val="0027682B"/>
    <w:rPr>
      <w:b w:val="0"/>
      <w:bCs w:val="0"/>
      <w:sz w:val="21"/>
      <w:szCs w:val="21"/>
    </w:rPr>
  </w:style>
  <w:style w:type="character" w:customStyle="1" w:styleId="sformssrc7">
    <w:name w:val="sforms_src7"/>
    <w:rsid w:val="0027682B"/>
    <w:rPr>
      <w:vanish/>
      <w:webHidden w:val="0"/>
      <w:color w:val="000000"/>
      <w:sz w:val="14"/>
      <w:szCs w:val="14"/>
      <w:specVanish w:val="0"/>
    </w:rPr>
  </w:style>
  <w:style w:type="character" w:customStyle="1" w:styleId="wdes1">
    <w:name w:val="w_des1"/>
    <w:rsid w:val="0027682B"/>
  </w:style>
  <w:style w:type="character" w:customStyle="1" w:styleId="40">
    <w:name w:val="Заголовок 4 Знак"/>
    <w:link w:val="4"/>
    <w:semiHidden/>
    <w:rsid w:val="00A011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A011AB"/>
    <w:rPr>
      <w:i/>
      <w:sz w:val="22"/>
    </w:rPr>
  </w:style>
  <w:style w:type="character" w:customStyle="1" w:styleId="70">
    <w:name w:val="Заголовок 7 Знак"/>
    <w:link w:val="7"/>
    <w:rsid w:val="00A011AB"/>
    <w:rPr>
      <w:rFonts w:ascii="Arial" w:hAnsi="Arial"/>
    </w:rPr>
  </w:style>
  <w:style w:type="character" w:customStyle="1" w:styleId="80">
    <w:name w:val="Заголовок 8 Знак"/>
    <w:link w:val="8"/>
    <w:rsid w:val="00A011AB"/>
    <w:rPr>
      <w:rFonts w:ascii="Arial" w:hAnsi="Arial"/>
      <w:i/>
    </w:rPr>
  </w:style>
  <w:style w:type="character" w:customStyle="1" w:styleId="90">
    <w:name w:val="Заголовок 9 Знак"/>
    <w:link w:val="9"/>
    <w:rsid w:val="00A011AB"/>
    <w:rPr>
      <w:rFonts w:ascii="Arial" w:hAnsi="Arial"/>
      <w:b/>
      <w:i/>
      <w:sz w:val="18"/>
    </w:rPr>
  </w:style>
  <w:style w:type="paragraph" w:customStyle="1" w:styleId="ConsPlusNonformat">
    <w:name w:val="ConsPlusNonformat"/>
    <w:rsid w:val="00A011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30D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shorttext">
    <w:name w:val="short_text"/>
    <w:basedOn w:val="a0"/>
    <w:rsid w:val="00A578CE"/>
  </w:style>
  <w:style w:type="paragraph" w:styleId="HTML">
    <w:name w:val="HTML Preformatted"/>
    <w:basedOn w:val="a"/>
    <w:link w:val="HTML0"/>
    <w:uiPriority w:val="99"/>
    <w:semiHidden/>
    <w:unhideWhenUsed/>
    <w:rsid w:val="00C013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13DE"/>
    <w:rPr>
      <w:rFonts w:ascii="Courier New" w:hAnsi="Courier New" w:cs="Courier New"/>
    </w:rPr>
  </w:style>
  <w:style w:type="paragraph" w:styleId="aff2">
    <w:name w:val="List Continue"/>
    <w:basedOn w:val="a"/>
    <w:uiPriority w:val="99"/>
    <w:semiHidden/>
    <w:unhideWhenUsed/>
    <w:rsid w:val="00126A84"/>
    <w:pPr>
      <w:ind w:left="283"/>
      <w:contextualSpacing/>
    </w:pPr>
  </w:style>
  <w:style w:type="paragraph" w:customStyle="1" w:styleId="1e">
    <w:name w:val="Обычный без отступа1"/>
    <w:basedOn w:val="a"/>
    <w:qFormat/>
    <w:rsid w:val="00126A84"/>
    <w:pPr>
      <w:spacing w:before="40" w:after="40"/>
      <w:ind w:firstLine="0"/>
    </w:pPr>
    <w:rPr>
      <w:kern w:val="24"/>
      <w:lang w:eastAsia="en-US"/>
    </w:rPr>
  </w:style>
  <w:style w:type="paragraph" w:customStyle="1" w:styleId="pl">
    <w:name w:val="pl"/>
    <w:basedOn w:val="a"/>
    <w:rsid w:val="002232D5"/>
    <w:pPr>
      <w:spacing w:before="100" w:beforeAutospacing="1" w:after="100" w:afterAutospacing="1"/>
      <w:ind w:firstLine="0"/>
      <w:jc w:val="left"/>
    </w:pPr>
  </w:style>
  <w:style w:type="paragraph" w:customStyle="1" w:styleId="Heading">
    <w:name w:val="Heading"/>
    <w:rsid w:val="001D439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A3"/>
    <w:pPr>
      <w:spacing w:after="120"/>
      <w:ind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32265"/>
    <w:pPr>
      <w:keepNext/>
      <w:keepLines/>
      <w:pageBreakBefore/>
      <w:numPr>
        <w:numId w:val="2"/>
      </w:numPr>
      <w:suppressAutoHyphens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753037"/>
    <w:pPr>
      <w:keepNext/>
      <w:keepLines/>
      <w:numPr>
        <w:ilvl w:val="1"/>
        <w:numId w:val="2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rFonts w:ascii="Cambria" w:hAnsi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A2823"/>
    <w:pPr>
      <w:keepNext/>
      <w:keepLines/>
      <w:numPr>
        <w:ilvl w:val="2"/>
        <w:numId w:val="2"/>
      </w:numPr>
      <w:tabs>
        <w:tab w:val="clear" w:pos="1713"/>
        <w:tab w:val="num" w:pos="1418"/>
      </w:tabs>
      <w:suppressAutoHyphens/>
      <w:spacing w:before="200"/>
      <w:ind w:left="1248" w:hanging="681"/>
      <w:jc w:val="left"/>
      <w:outlineLvl w:val="2"/>
    </w:pPr>
    <w:rPr>
      <w:rFonts w:ascii="Cambria" w:hAnsi="Cambria"/>
      <w:b/>
      <w:bCs/>
      <w:color w:val="0000FF"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locked/>
    <w:rsid w:val="00A011A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AE1FBD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qFormat/>
    <w:locked/>
    <w:rsid w:val="00A011AB"/>
    <w:pPr>
      <w:spacing w:before="240" w:after="60"/>
      <w:ind w:left="3736" w:hanging="708"/>
      <w:jc w:val="left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locked/>
    <w:rsid w:val="00A011AB"/>
    <w:pPr>
      <w:spacing w:before="240" w:after="60"/>
      <w:ind w:left="4444" w:hanging="708"/>
      <w:jc w:val="left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locked/>
    <w:rsid w:val="00A011AB"/>
    <w:pPr>
      <w:spacing w:before="240" w:after="60"/>
      <w:ind w:left="5152" w:hanging="708"/>
      <w:jc w:val="left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locked/>
    <w:rsid w:val="00A011AB"/>
    <w:pPr>
      <w:spacing w:before="240" w:after="60"/>
      <w:ind w:left="5860" w:hanging="708"/>
      <w:jc w:val="left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442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uiPriority w:val="99"/>
    <w:locked/>
    <w:rsid w:val="00753037"/>
    <w:rPr>
      <w:rFonts w:ascii="Cambria" w:hAnsi="Cambria"/>
      <w:b/>
      <w:bCs/>
      <w:sz w:val="26"/>
      <w:szCs w:val="26"/>
      <w:lang w:eastAsia="ar-SA"/>
    </w:rPr>
  </w:style>
  <w:style w:type="character" w:customStyle="1" w:styleId="Heading3Char">
    <w:name w:val="Heading 3 Char"/>
    <w:uiPriority w:val="99"/>
    <w:semiHidden/>
    <w:locked/>
    <w:rsid w:val="00F95974"/>
    <w:rPr>
      <w:rFonts w:ascii="Cambria" w:hAnsi="Cambria" w:cs="Times New Roman"/>
      <w:b/>
      <w:bCs/>
      <w:sz w:val="26"/>
      <w:szCs w:val="26"/>
    </w:rPr>
  </w:style>
  <w:style w:type="character" w:customStyle="1" w:styleId="51">
    <w:name w:val="Заголовок 5 Знак1"/>
    <w:link w:val="5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character" w:customStyle="1" w:styleId="31">
    <w:name w:val="Заголовок 3 Знак1"/>
    <w:link w:val="3"/>
    <w:uiPriority w:val="99"/>
    <w:locked/>
    <w:rsid w:val="001A2823"/>
    <w:rPr>
      <w:rFonts w:ascii="Cambria" w:hAnsi="Cambria"/>
      <w:b/>
      <w:bCs/>
      <w:color w:val="0000FF"/>
      <w:sz w:val="24"/>
      <w:lang w:eastAsia="ar-SA"/>
    </w:rPr>
  </w:style>
  <w:style w:type="paragraph" w:styleId="a3">
    <w:name w:val="header"/>
    <w:basedOn w:val="a"/>
    <w:link w:val="10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link w:val="a3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12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Заголовок 1 Знак1"/>
    <w:link w:val="1"/>
    <w:uiPriority w:val="99"/>
    <w:locked/>
    <w:rsid w:val="00532265"/>
    <w:rPr>
      <w:rFonts w:ascii="Cambria" w:hAnsi="Cambria"/>
      <w:b/>
      <w:bCs/>
      <w:sz w:val="28"/>
      <w:szCs w:val="28"/>
      <w:lang w:eastAsia="ar-SA"/>
    </w:rPr>
  </w:style>
  <w:style w:type="character" w:customStyle="1" w:styleId="WW8Num11z0">
    <w:name w:val="WW8Num11z0"/>
    <w:uiPriority w:val="99"/>
    <w:rsid w:val="00AE1FBD"/>
    <w:rPr>
      <w:rFonts w:ascii="Symbol" w:hAnsi="Symbol"/>
    </w:rPr>
  </w:style>
  <w:style w:type="character" w:customStyle="1" w:styleId="WW8Num10z0">
    <w:name w:val="WW8Num10z0"/>
    <w:uiPriority w:val="99"/>
    <w:rsid w:val="00AE1FBD"/>
    <w:rPr>
      <w:rFonts w:ascii="Symbol" w:hAnsi="Symbol"/>
    </w:rPr>
  </w:style>
  <w:style w:type="character" w:customStyle="1" w:styleId="WW8Num12z0">
    <w:name w:val="WW8Num12z0"/>
    <w:uiPriority w:val="99"/>
    <w:rsid w:val="00AE1FBD"/>
    <w:rPr>
      <w:rFonts w:ascii="Symbol" w:hAnsi="Symbol"/>
    </w:rPr>
  </w:style>
  <w:style w:type="character" w:customStyle="1" w:styleId="WW8Num13z0">
    <w:name w:val="WW8Num13z0"/>
    <w:uiPriority w:val="99"/>
    <w:rsid w:val="00AE1FBD"/>
    <w:rPr>
      <w:rFonts w:ascii="Symbol" w:hAnsi="Symbol"/>
    </w:rPr>
  </w:style>
  <w:style w:type="character" w:customStyle="1" w:styleId="WW8Num15z0">
    <w:name w:val="WW8Num15z0"/>
    <w:uiPriority w:val="99"/>
    <w:rsid w:val="00AE1FBD"/>
    <w:rPr>
      <w:rFonts w:ascii="Symbol" w:hAnsi="Symbol"/>
    </w:rPr>
  </w:style>
  <w:style w:type="character" w:customStyle="1" w:styleId="41">
    <w:name w:val="Основной шрифт абзаца4"/>
    <w:uiPriority w:val="99"/>
    <w:rsid w:val="00AE1FBD"/>
  </w:style>
  <w:style w:type="character" w:customStyle="1" w:styleId="WW8Num14z0">
    <w:name w:val="WW8Num14z0"/>
    <w:uiPriority w:val="99"/>
    <w:rsid w:val="00AE1FBD"/>
    <w:rPr>
      <w:rFonts w:ascii="Symbol" w:hAnsi="Symbol"/>
    </w:rPr>
  </w:style>
  <w:style w:type="character" w:customStyle="1" w:styleId="WW8Num16z0">
    <w:name w:val="WW8Num16z0"/>
    <w:uiPriority w:val="99"/>
    <w:rsid w:val="00AE1FBD"/>
    <w:rPr>
      <w:rFonts w:ascii="Symbol" w:hAnsi="Symbol"/>
    </w:rPr>
  </w:style>
  <w:style w:type="character" w:customStyle="1" w:styleId="30">
    <w:name w:val="Основной шрифт абзаца3"/>
    <w:uiPriority w:val="99"/>
    <w:rsid w:val="00AE1FBD"/>
  </w:style>
  <w:style w:type="character" w:customStyle="1" w:styleId="20">
    <w:name w:val="Основной шрифт абзаца2"/>
    <w:uiPriority w:val="99"/>
    <w:rsid w:val="00AE1FBD"/>
  </w:style>
  <w:style w:type="character" w:customStyle="1" w:styleId="WW8Num13z1">
    <w:name w:val="WW8Num13z1"/>
    <w:uiPriority w:val="99"/>
    <w:rsid w:val="00AE1FBD"/>
    <w:rPr>
      <w:rFonts w:ascii="Courier New" w:hAnsi="Courier New"/>
    </w:rPr>
  </w:style>
  <w:style w:type="character" w:customStyle="1" w:styleId="WW8Num13z2">
    <w:name w:val="WW8Num13z2"/>
    <w:uiPriority w:val="99"/>
    <w:rsid w:val="00AE1FBD"/>
    <w:rPr>
      <w:rFonts w:ascii="Wingdings" w:hAnsi="Wingdings"/>
    </w:rPr>
  </w:style>
  <w:style w:type="character" w:customStyle="1" w:styleId="WW8Num14z1">
    <w:name w:val="WW8Num14z1"/>
    <w:uiPriority w:val="99"/>
    <w:rsid w:val="00AE1FBD"/>
    <w:rPr>
      <w:rFonts w:ascii="Courier New" w:hAnsi="Courier New"/>
    </w:rPr>
  </w:style>
  <w:style w:type="character" w:customStyle="1" w:styleId="WW8Num14z2">
    <w:name w:val="WW8Num14z2"/>
    <w:uiPriority w:val="99"/>
    <w:rsid w:val="00AE1FBD"/>
    <w:rPr>
      <w:rFonts w:ascii="Wingdings" w:hAnsi="Wingdings"/>
    </w:rPr>
  </w:style>
  <w:style w:type="character" w:customStyle="1" w:styleId="WW8Num14z3">
    <w:name w:val="WW8Num14z3"/>
    <w:uiPriority w:val="99"/>
    <w:rsid w:val="00AE1FBD"/>
    <w:rPr>
      <w:rFonts w:ascii="Symbol" w:hAnsi="Symbol"/>
    </w:rPr>
  </w:style>
  <w:style w:type="character" w:customStyle="1" w:styleId="13">
    <w:name w:val="Основной шрифт абзаца1"/>
    <w:uiPriority w:val="99"/>
    <w:rsid w:val="00AE1FBD"/>
  </w:style>
  <w:style w:type="character" w:customStyle="1" w:styleId="50">
    <w:name w:val="Заголовок 5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1 Знак"/>
    <w:uiPriority w:val="99"/>
    <w:rsid w:val="00AE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AE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23">
    <w:name w:val="Основной текст 2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uiPriority w:val="99"/>
    <w:rsid w:val="00AE1FBD"/>
    <w:rPr>
      <w:rFonts w:cs="Times New Roman"/>
      <w:b/>
      <w:bCs/>
    </w:rPr>
  </w:style>
  <w:style w:type="character" w:customStyle="1" w:styleId="a7">
    <w:name w:val="Верхний колонтитул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uiPriority w:val="99"/>
    <w:rsid w:val="00AE1FBD"/>
    <w:rPr>
      <w:rFonts w:cs="Times New Roman"/>
      <w:color w:val="auto"/>
    </w:rPr>
  </w:style>
  <w:style w:type="character" w:styleId="a9">
    <w:name w:val="Hyperlink"/>
    <w:uiPriority w:val="99"/>
    <w:rsid w:val="00AE1FBD"/>
    <w:rPr>
      <w:rFonts w:cs="Times New Roman"/>
      <w:color w:val="000080"/>
      <w:u w:val="single"/>
    </w:rPr>
  </w:style>
  <w:style w:type="character" w:customStyle="1" w:styleId="32">
    <w:name w:val="Заголовок 3 Знак"/>
    <w:uiPriority w:val="99"/>
    <w:rsid w:val="00AE1FBD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b1">
    <w:name w:val="b1"/>
    <w:uiPriority w:val="99"/>
    <w:rsid w:val="00AE1FBD"/>
    <w:rPr>
      <w:rFonts w:ascii="Courier New" w:hAnsi="Courier New" w:cs="Courier New"/>
      <w:b/>
      <w:bCs/>
      <w:color w:val="FF0000"/>
      <w:u w:val="none"/>
    </w:rPr>
  </w:style>
  <w:style w:type="character" w:customStyle="1" w:styleId="aa">
    <w:name w:val="Нижний колонтитул Знак"/>
    <w:uiPriority w:val="99"/>
    <w:rsid w:val="00AE1FBD"/>
    <w:rPr>
      <w:rFonts w:cs="Times New Roman"/>
    </w:rPr>
  </w:style>
  <w:style w:type="character" w:customStyle="1" w:styleId="ab">
    <w:name w:val="Текст выноски Знак"/>
    <w:uiPriority w:val="99"/>
    <w:rsid w:val="00AE1FBD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uiPriority w:val="99"/>
    <w:rsid w:val="00AE1FBD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AE1FBD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AE1FBD"/>
    <w:pPr>
      <w:suppressAutoHyphens/>
    </w:pPr>
    <w:rPr>
      <w:lang w:eastAsia="ar-SA"/>
    </w:rPr>
  </w:style>
  <w:style w:type="character" w:customStyle="1" w:styleId="15">
    <w:name w:val="Основной текст Знак1"/>
    <w:link w:val="ae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paragraph" w:styleId="af">
    <w:name w:val="List"/>
    <w:basedOn w:val="ae"/>
    <w:uiPriority w:val="99"/>
    <w:rsid w:val="00AE1FBD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C039B1"/>
    <w:pPr>
      <w:tabs>
        <w:tab w:val="left" w:pos="426"/>
        <w:tab w:val="right" w:leader="dot" w:pos="9911"/>
      </w:tabs>
      <w:suppressAutoHyphens/>
      <w:spacing w:after="0"/>
      <w:ind w:firstLine="0"/>
      <w:contextualSpacing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C039B1"/>
    <w:pPr>
      <w:tabs>
        <w:tab w:val="left" w:pos="709"/>
        <w:tab w:val="right" w:leader="dot" w:pos="9900"/>
      </w:tabs>
      <w:suppressAutoHyphens/>
      <w:spacing w:after="0"/>
      <w:ind w:right="561" w:firstLine="0"/>
      <w:contextualSpacing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C039B1"/>
    <w:pPr>
      <w:tabs>
        <w:tab w:val="left" w:pos="851"/>
        <w:tab w:val="right" w:leader="dot" w:pos="9911"/>
      </w:tabs>
      <w:suppressAutoHyphens/>
      <w:spacing w:after="0"/>
      <w:ind w:firstLine="0"/>
      <w:contextualSpacing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AE1F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AE1FBD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AE1FBD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uiPriority w:val="99"/>
    <w:rsid w:val="00AE1FBD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link w:val="af1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1a">
    <w:name w:val="Стиль1"/>
    <w:basedOn w:val="a"/>
    <w:uiPriority w:val="99"/>
    <w:rsid w:val="00AE1FBD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AE1FBD"/>
    <w:pPr>
      <w:suppressAutoHyphens/>
    </w:pPr>
    <w:rPr>
      <w:lang w:eastAsia="ar-SA"/>
    </w:rPr>
  </w:style>
  <w:style w:type="paragraph" w:styleId="af2">
    <w:name w:val="footnote text"/>
    <w:basedOn w:val="a"/>
    <w:link w:val="1c"/>
    <w:uiPriority w:val="99"/>
    <w:semiHidden/>
    <w:rsid w:val="00AE1FBD"/>
    <w:pPr>
      <w:keepLines/>
      <w:suppressAutoHyphens/>
    </w:pPr>
    <w:rPr>
      <w:sz w:val="20"/>
      <w:szCs w:val="20"/>
      <w:lang w:eastAsia="ar-SA"/>
    </w:rPr>
  </w:style>
  <w:style w:type="character" w:customStyle="1" w:styleId="1c">
    <w:name w:val="Текст сноски Знак1"/>
    <w:link w:val="af2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af3">
    <w:name w:val="Содержимое таблицы"/>
    <w:basedOn w:val="a"/>
    <w:uiPriority w:val="99"/>
    <w:rsid w:val="00AE1FBD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AE1FBD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AE1FBD"/>
    <w:pPr>
      <w:suppressAutoHyphens/>
    </w:pPr>
    <w:rPr>
      <w:lang w:eastAsia="ar-SA"/>
    </w:rPr>
  </w:style>
  <w:style w:type="paragraph" w:customStyle="1" w:styleId="af5">
    <w:name w:val="Содержимое врезки"/>
    <w:basedOn w:val="ae"/>
    <w:uiPriority w:val="99"/>
    <w:rsid w:val="00AE1FBD"/>
  </w:style>
  <w:style w:type="paragraph" w:customStyle="1" w:styleId="af6">
    <w:name w:val="Заголовок таблицы"/>
    <w:basedOn w:val="af3"/>
    <w:uiPriority w:val="99"/>
    <w:rsid w:val="00D040CF"/>
    <w:pPr>
      <w:keepNext/>
      <w:keepLines/>
      <w:spacing w:after="0"/>
      <w:ind w:firstLine="0"/>
      <w:jc w:val="center"/>
    </w:pPr>
    <w:rPr>
      <w:b/>
      <w:bCs/>
    </w:rPr>
  </w:style>
  <w:style w:type="paragraph" w:styleId="44">
    <w:name w:val="toc 4"/>
    <w:basedOn w:val="17"/>
    <w:autoRedefine/>
    <w:uiPriority w:val="39"/>
    <w:rsid w:val="00AE1FBD"/>
    <w:pPr>
      <w:tabs>
        <w:tab w:val="right" w:leader="dot" w:pos="9637"/>
      </w:tabs>
      <w:ind w:left="849"/>
    </w:pPr>
  </w:style>
  <w:style w:type="paragraph" w:styleId="52">
    <w:name w:val="toc 5"/>
    <w:basedOn w:val="17"/>
    <w:autoRedefine/>
    <w:uiPriority w:val="39"/>
    <w:rsid w:val="00AE1FBD"/>
    <w:pPr>
      <w:tabs>
        <w:tab w:val="right" w:leader="dot" w:pos="9637"/>
      </w:tabs>
      <w:ind w:left="1132"/>
    </w:pPr>
  </w:style>
  <w:style w:type="paragraph" w:styleId="61">
    <w:name w:val="toc 6"/>
    <w:basedOn w:val="17"/>
    <w:autoRedefine/>
    <w:uiPriority w:val="39"/>
    <w:rsid w:val="00AE1FBD"/>
    <w:pPr>
      <w:tabs>
        <w:tab w:val="right" w:leader="dot" w:pos="9637"/>
      </w:tabs>
      <w:ind w:left="1415"/>
    </w:pPr>
  </w:style>
  <w:style w:type="paragraph" w:styleId="71">
    <w:name w:val="toc 7"/>
    <w:basedOn w:val="17"/>
    <w:autoRedefine/>
    <w:uiPriority w:val="39"/>
    <w:rsid w:val="00AE1FBD"/>
    <w:pPr>
      <w:tabs>
        <w:tab w:val="right" w:leader="dot" w:pos="9637"/>
      </w:tabs>
      <w:ind w:left="1698"/>
    </w:pPr>
  </w:style>
  <w:style w:type="paragraph" w:styleId="81">
    <w:name w:val="toc 8"/>
    <w:basedOn w:val="17"/>
    <w:autoRedefine/>
    <w:uiPriority w:val="39"/>
    <w:rsid w:val="00AE1FBD"/>
    <w:pPr>
      <w:tabs>
        <w:tab w:val="right" w:leader="dot" w:pos="9637"/>
      </w:tabs>
      <w:ind w:left="1981"/>
    </w:pPr>
  </w:style>
  <w:style w:type="paragraph" w:styleId="91">
    <w:name w:val="toc 9"/>
    <w:basedOn w:val="17"/>
    <w:autoRedefine/>
    <w:uiPriority w:val="39"/>
    <w:rsid w:val="00AE1FBD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7"/>
    <w:uiPriority w:val="99"/>
    <w:rsid w:val="00AE1FBD"/>
    <w:pPr>
      <w:tabs>
        <w:tab w:val="right" w:leader="dot" w:pos="9637"/>
      </w:tabs>
      <w:ind w:left="2547"/>
    </w:pPr>
  </w:style>
  <w:style w:type="paragraph" w:styleId="af7">
    <w:name w:val="Balloon Text"/>
    <w:basedOn w:val="a"/>
    <w:link w:val="1d"/>
    <w:uiPriority w:val="99"/>
    <w:semiHidden/>
    <w:rsid w:val="00AE1FB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d">
    <w:name w:val="Текст выноски Знак1"/>
    <w:link w:val="af7"/>
    <w:uiPriority w:val="99"/>
    <w:semiHidden/>
    <w:locked/>
    <w:rsid w:val="00AE1FBD"/>
    <w:rPr>
      <w:rFonts w:ascii="Tahoma" w:hAnsi="Tahoma" w:cs="Tahoma"/>
      <w:sz w:val="16"/>
      <w:szCs w:val="16"/>
      <w:lang w:val="ru-RU" w:eastAsia="ar-SA" w:bidi="ar-SA"/>
    </w:rPr>
  </w:style>
  <w:style w:type="paragraph" w:styleId="af8">
    <w:name w:val="No Spacing"/>
    <w:uiPriority w:val="99"/>
    <w:qFormat/>
    <w:rsid w:val="00AE1FBD"/>
    <w:pPr>
      <w:suppressAutoHyphens/>
    </w:pPr>
    <w:rPr>
      <w:rFonts w:ascii="Calibri" w:hAnsi="Calibri" w:cs="Calibri"/>
      <w:lang w:eastAsia="ar-SA"/>
    </w:rPr>
  </w:style>
  <w:style w:type="table" w:styleId="af9">
    <w:name w:val="Table Grid"/>
    <w:basedOn w:val="a1"/>
    <w:uiPriority w:val="99"/>
    <w:rsid w:val="00AE1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semiHidden/>
    <w:rsid w:val="00AE1FBD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AE1FBD"/>
    <w:pPr>
      <w:suppressAutoHyphens/>
    </w:pPr>
    <w:rPr>
      <w:sz w:val="20"/>
      <w:szCs w:val="20"/>
      <w:lang w:eastAsia="ar-SA"/>
    </w:rPr>
  </w:style>
  <w:style w:type="character" w:customStyle="1" w:styleId="afc">
    <w:name w:val="Текст примечания Знак"/>
    <w:link w:val="afb"/>
    <w:uiPriority w:val="99"/>
    <w:semiHidden/>
    <w:locked/>
    <w:rsid w:val="00AE1FBD"/>
    <w:rPr>
      <w:rFonts w:cs="Times New Roman"/>
      <w:lang w:val="ru-RU" w:eastAsia="ar-SA" w:bidi="ar-SA"/>
    </w:rPr>
  </w:style>
  <w:style w:type="paragraph" w:styleId="afd">
    <w:name w:val="annotation subject"/>
    <w:basedOn w:val="afb"/>
    <w:next w:val="afb"/>
    <w:link w:val="afe"/>
    <w:uiPriority w:val="99"/>
    <w:semiHidden/>
    <w:rsid w:val="00AE1FB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AE1FBD"/>
    <w:rPr>
      <w:rFonts w:cs="Times New Roman"/>
      <w:b/>
      <w:bCs/>
      <w:lang w:val="ru-RU" w:eastAsia="ar-SA" w:bidi="ar-SA"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200942"/>
    <w:pPr>
      <w:numPr>
        <w:numId w:val="1"/>
      </w:numPr>
    </w:pPr>
  </w:style>
  <w:style w:type="paragraph" w:customStyle="1" w:styleId="aff">
    <w:name w:val="Ячейка таблицы"/>
    <w:basedOn w:val="a"/>
    <w:uiPriority w:val="99"/>
    <w:rsid w:val="00E012D6"/>
    <w:pPr>
      <w:spacing w:after="0"/>
      <w:ind w:firstLine="0"/>
      <w:jc w:val="left"/>
    </w:pPr>
  </w:style>
  <w:style w:type="character" w:styleId="aff0">
    <w:name w:val="FollowedHyperlink"/>
    <w:uiPriority w:val="99"/>
    <w:rsid w:val="00F60463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F6046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F60463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F60463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1">
    <w:name w:val="Strong"/>
    <w:uiPriority w:val="22"/>
    <w:qFormat/>
    <w:locked/>
    <w:rsid w:val="004946EA"/>
    <w:rPr>
      <w:b/>
      <w:bCs/>
    </w:rPr>
  </w:style>
  <w:style w:type="character" w:customStyle="1" w:styleId="SergueiFStus">
    <w:name w:val="Serguei F. Stus"/>
    <w:semiHidden/>
    <w:rsid w:val="00EB7453"/>
    <w:rPr>
      <w:rFonts w:ascii="Arial" w:hAnsi="Arial" w:cs="Arial"/>
      <w:color w:val="000080"/>
      <w:sz w:val="20"/>
      <w:szCs w:val="20"/>
    </w:rPr>
  </w:style>
  <w:style w:type="character" w:customStyle="1" w:styleId="refresult3">
    <w:name w:val="ref_result3"/>
    <w:rsid w:val="0027682B"/>
    <w:rPr>
      <w:b w:val="0"/>
      <w:bCs w:val="0"/>
      <w:sz w:val="21"/>
      <w:szCs w:val="21"/>
    </w:rPr>
  </w:style>
  <w:style w:type="character" w:customStyle="1" w:styleId="sformssrc7">
    <w:name w:val="sforms_src7"/>
    <w:rsid w:val="0027682B"/>
    <w:rPr>
      <w:vanish/>
      <w:webHidden w:val="0"/>
      <w:color w:val="000000"/>
      <w:sz w:val="14"/>
      <w:szCs w:val="14"/>
      <w:specVanish w:val="0"/>
    </w:rPr>
  </w:style>
  <w:style w:type="character" w:customStyle="1" w:styleId="wdes1">
    <w:name w:val="w_des1"/>
    <w:rsid w:val="0027682B"/>
  </w:style>
  <w:style w:type="character" w:customStyle="1" w:styleId="40">
    <w:name w:val="Заголовок 4 Знак"/>
    <w:link w:val="4"/>
    <w:semiHidden/>
    <w:rsid w:val="00A011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A011AB"/>
    <w:rPr>
      <w:i/>
      <w:sz w:val="22"/>
    </w:rPr>
  </w:style>
  <w:style w:type="character" w:customStyle="1" w:styleId="70">
    <w:name w:val="Заголовок 7 Знак"/>
    <w:link w:val="7"/>
    <w:rsid w:val="00A011AB"/>
    <w:rPr>
      <w:rFonts w:ascii="Arial" w:hAnsi="Arial"/>
    </w:rPr>
  </w:style>
  <w:style w:type="character" w:customStyle="1" w:styleId="80">
    <w:name w:val="Заголовок 8 Знак"/>
    <w:link w:val="8"/>
    <w:rsid w:val="00A011AB"/>
    <w:rPr>
      <w:rFonts w:ascii="Arial" w:hAnsi="Arial"/>
      <w:i/>
    </w:rPr>
  </w:style>
  <w:style w:type="character" w:customStyle="1" w:styleId="90">
    <w:name w:val="Заголовок 9 Знак"/>
    <w:link w:val="9"/>
    <w:rsid w:val="00A011AB"/>
    <w:rPr>
      <w:rFonts w:ascii="Arial" w:hAnsi="Arial"/>
      <w:b/>
      <w:i/>
      <w:sz w:val="18"/>
    </w:rPr>
  </w:style>
  <w:style w:type="paragraph" w:customStyle="1" w:styleId="ConsPlusNonformat">
    <w:name w:val="ConsPlusNonformat"/>
    <w:rsid w:val="00A011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30D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shorttext">
    <w:name w:val="short_text"/>
    <w:basedOn w:val="a0"/>
    <w:rsid w:val="00A578CE"/>
  </w:style>
  <w:style w:type="paragraph" w:styleId="HTML">
    <w:name w:val="HTML Preformatted"/>
    <w:basedOn w:val="a"/>
    <w:link w:val="HTML0"/>
    <w:uiPriority w:val="99"/>
    <w:semiHidden/>
    <w:unhideWhenUsed/>
    <w:rsid w:val="00C013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13DE"/>
    <w:rPr>
      <w:rFonts w:ascii="Courier New" w:hAnsi="Courier New" w:cs="Courier New"/>
    </w:rPr>
  </w:style>
  <w:style w:type="paragraph" w:styleId="aff2">
    <w:name w:val="List Continue"/>
    <w:basedOn w:val="a"/>
    <w:uiPriority w:val="99"/>
    <w:semiHidden/>
    <w:unhideWhenUsed/>
    <w:rsid w:val="00126A84"/>
    <w:pPr>
      <w:ind w:left="283"/>
      <w:contextualSpacing/>
    </w:pPr>
  </w:style>
  <w:style w:type="paragraph" w:customStyle="1" w:styleId="1e">
    <w:name w:val="Обычный без отступа1"/>
    <w:basedOn w:val="a"/>
    <w:qFormat/>
    <w:rsid w:val="00126A84"/>
    <w:pPr>
      <w:spacing w:before="40" w:after="40"/>
      <w:ind w:firstLine="0"/>
    </w:pPr>
    <w:rPr>
      <w:kern w:val="24"/>
      <w:lang w:eastAsia="en-US"/>
    </w:rPr>
  </w:style>
  <w:style w:type="paragraph" w:customStyle="1" w:styleId="pl">
    <w:name w:val="pl"/>
    <w:basedOn w:val="a"/>
    <w:rsid w:val="002232D5"/>
    <w:pPr>
      <w:spacing w:before="100" w:beforeAutospacing="1" w:after="100" w:afterAutospacing="1"/>
      <w:ind w:firstLine="0"/>
      <w:jc w:val="left"/>
    </w:pPr>
  </w:style>
  <w:style w:type="paragraph" w:customStyle="1" w:styleId="Heading">
    <w:name w:val="Heading"/>
    <w:rsid w:val="001D439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2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EB73AAD39D359DECB1E7FDE67B380A7902550D79EE7ECA0748330B64CFC9774C1C3B954A10F02299lAh5I" TargetMode="External"/><Relationship Id="rId18" Type="http://schemas.openxmlformats.org/officeDocument/2006/relationships/hyperlink" Target="consultantplus://offline/ref=49C6B67B30E1F657D251BD94F69A40BC99257996E9E05E3D4E41908A687B86A9D6D9BD8F321F6A6At006L" TargetMode="External"/><Relationship Id="rId3" Type="http://schemas.openxmlformats.org/officeDocument/2006/relationships/numbering" Target="numbering.xml"/><Relationship Id="rId21" Type="http://schemas.openxmlformats.org/officeDocument/2006/relationships/hyperlink" Target="consultantplus://offline/ref=E90C542FDB944FA210756BB4AB96426E3D7999462986F3033B4B96358602F51A800549DC83949785Q367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EB73AAD39D359DECB1E7FDE67B380A7902550D79EE7ECA0748330B64CFC9774C1C3B954A10F02299lAh5I" TargetMode="External"/><Relationship Id="rId17" Type="http://schemas.openxmlformats.org/officeDocument/2006/relationships/hyperlink" Target="consultantplus://offline/ref=A09975844C925F3534563033D3F0F7DB4ECB62F0F309043C88CB7C4F52F3C3D71CA617C6ECED165CWAo0K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consultantplus://offline/ref=D977A708B908B969F8C0F30E738BA2F9E08D75DC87EDDCEF9453981230D0A28EA523176B242BF50AH542I" TargetMode="External"/><Relationship Id="rId20" Type="http://schemas.openxmlformats.org/officeDocument/2006/relationships/hyperlink" Target="consultantplus://offline/ref=8D4B3370100D5CCB801DE89804EF2A5D39598DB49C61ABD7A4664C4F4EE9518ACE10F0D2666CB8507C41L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EB73AAD39D359DECB1E7FDE67B380A7902550D79EE7ECA0748330B64CFC9774C1C3B954A10F02299lAh5I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consultantplus://offline/ref=FB40A330A8A041B1C022856B4AD8467B3A554120C91034EAA0E3C1E2CF650B86E356ABB1E8AE4CB4S80EI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EB73AAD39D359DECB1E7FDE67B380A7902550D79EE7ECA0748330B64CFC9774C1C3B954A10F02299lAh5I" TargetMode="External"/><Relationship Id="rId19" Type="http://schemas.openxmlformats.org/officeDocument/2006/relationships/hyperlink" Target="consultantplus://offline/ref=05986F60F04BB78FC994B5B068BE490A3AC6268DD68515F00875688F0C0080CB4AF5510BDAF3CB52762BL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FB40A330A8A041B1C022856B4AD8467B3A554120C91034EAA0E3C1E2CF650B86E356ABB1E8AE4EB1S809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010AB-53E7-4E75-8463-E8416DC87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59</Pages>
  <Words>15194</Words>
  <Characters>86606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ДЗиФ ЯО                              ТФ ОМС ЯО</vt:lpstr>
    </vt:vector>
  </TitlesOfParts>
  <Company>SPecialiST RePack</Company>
  <LinksUpToDate>false</LinksUpToDate>
  <CharactersWithSpaces>101597</CharactersWithSpaces>
  <SharedDoc>false</SharedDoc>
  <HLinks>
    <vt:vector size="360" baseType="variant">
      <vt:variant>
        <vt:i4>7602225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consultantplus://offline/ref=0CF3DAF9887577D446AB116F24AB0F87464501D215B625A085796926FB9A9C0954874A95585F16ACz7ZEH</vt:lpwstr>
      </vt:variant>
      <vt:variant>
        <vt:lpwstr/>
      </vt:variant>
      <vt:variant>
        <vt:i4>1900594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_Toc409880724</vt:lpwstr>
      </vt:variant>
      <vt:variant>
        <vt:i4>1900594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_Toc409880723</vt:lpwstr>
      </vt:variant>
      <vt:variant>
        <vt:i4>1900594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_Toc409880722</vt:lpwstr>
      </vt:variant>
      <vt:variant>
        <vt:i4>1900594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_Toc409880721</vt:lpwstr>
      </vt:variant>
      <vt:variant>
        <vt:i4>1900594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_Toc409880720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_Toc409880719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_Toc409880718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_Toc409880717</vt:lpwstr>
      </vt:variant>
      <vt:variant>
        <vt:i4>1966130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_Toc409880716</vt:lpwstr>
      </vt:variant>
      <vt:variant>
        <vt:i4>1966130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_Toc409880715</vt:lpwstr>
      </vt:variant>
      <vt:variant>
        <vt:i4>1966130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_Toc409880714</vt:lpwstr>
      </vt:variant>
      <vt:variant>
        <vt:i4>1966130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_Toc409880713</vt:lpwstr>
      </vt:variant>
      <vt:variant>
        <vt:i4>1966130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_Toc409880712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_Toc409880711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_Toc409880710</vt:lpwstr>
      </vt:variant>
      <vt:variant>
        <vt:i4>2031666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_Toc409880709</vt:lpwstr>
      </vt:variant>
      <vt:variant>
        <vt:i4>2031666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_Toc409880708</vt:lpwstr>
      </vt:variant>
      <vt:variant>
        <vt:i4>2031666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_Toc409880707</vt:lpwstr>
      </vt:variant>
      <vt:variant>
        <vt:i4>2031666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_Toc409880706</vt:lpwstr>
      </vt:variant>
      <vt:variant>
        <vt:i4>2031666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_Toc409880705</vt:lpwstr>
      </vt:variant>
      <vt:variant>
        <vt:i4>2031666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_Toc409880704</vt:lpwstr>
      </vt:variant>
      <vt:variant>
        <vt:i4>2031666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_Toc409880703</vt:lpwstr>
      </vt:variant>
      <vt:variant>
        <vt:i4>2031666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_Toc409880702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_Toc409880701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_Toc409880700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_Toc409880699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_Toc409880698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_Toc409880697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_Toc409880696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_Toc409880695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_Toc409880694</vt:lpwstr>
      </vt:variant>
      <vt:variant>
        <vt:i4>1441843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_Toc409880693</vt:lpwstr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_Toc409880692</vt:lpwstr>
      </vt:variant>
      <vt:variant>
        <vt:i4>1441843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_Toc409880691</vt:lpwstr>
      </vt:variant>
      <vt:variant>
        <vt:i4>1441843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_Toc409880690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_Toc409880689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_Toc409880688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_Toc409880687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_Toc409880686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_Toc409880685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_Toc409880684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_Toc409880683</vt:lpwstr>
      </vt:variant>
      <vt:variant>
        <vt:i4>1507379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_Toc409880682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_Toc409880681</vt:lpwstr>
      </vt:variant>
      <vt:variant>
        <vt:i4>1507379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_Toc409880680</vt:lpwstr>
      </vt:variant>
      <vt:variant>
        <vt:i4>1572915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_Toc409880679</vt:lpwstr>
      </vt:variant>
      <vt:variant>
        <vt:i4>1572915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_Toc409880678</vt:lpwstr>
      </vt:variant>
      <vt:variant>
        <vt:i4>1572915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_Toc409880677</vt:lpwstr>
      </vt:variant>
      <vt:variant>
        <vt:i4>1572915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_Toc409880676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_Toc409880675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_Toc409880674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_Toc409880673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_Toc409880672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_Toc409880671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_Toc409880670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_Toc409880669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_Toc409880668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_Toc409880667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_Toc409880666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ДЗиФ ЯО                              ТФ ОМС ЯО</dc:title>
  <dc:creator>Павлов Артём</dc:creator>
  <cp:lastModifiedBy>timofeev</cp:lastModifiedBy>
  <cp:revision>3</cp:revision>
  <cp:lastPrinted>2019-04-01T06:03:00Z</cp:lastPrinted>
  <dcterms:created xsi:type="dcterms:W3CDTF">2019-04-24T14:23:00Z</dcterms:created>
  <dcterms:modified xsi:type="dcterms:W3CDTF">2019-04-24T14:25:00Z</dcterms:modified>
</cp:coreProperties>
</file>