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459" w:type="dxa"/>
        <w:tblLayout w:type="fixed"/>
        <w:tblLook w:val="0000" w:firstRow="0" w:lastRow="0" w:firstColumn="0" w:lastColumn="0" w:noHBand="0" w:noVBand="0"/>
      </w:tblPr>
      <w:tblGrid>
        <w:gridCol w:w="250"/>
        <w:gridCol w:w="209"/>
        <w:gridCol w:w="75"/>
        <w:gridCol w:w="2768"/>
        <w:gridCol w:w="1765"/>
        <w:gridCol w:w="4822"/>
        <w:gridCol w:w="578"/>
      </w:tblGrid>
      <w:tr w:rsidR="004904EB" w:rsidRPr="00A61A4C" w:rsidTr="00A5174C">
        <w:trPr>
          <w:gridAfter w:val="1"/>
          <w:wAfter w:w="578" w:type="dxa"/>
        </w:trPr>
        <w:tc>
          <w:tcPr>
            <w:tcW w:w="250" w:type="dxa"/>
          </w:tcPr>
          <w:p w:rsidR="0060727A" w:rsidRPr="000905AB" w:rsidRDefault="000905AB" w:rsidP="00AE1FBD">
            <w:pPr>
              <w:shd w:val="solid" w:color="FFFFFF" w:fill="000000"/>
              <w:snapToGrid w:val="0"/>
              <w:rPr>
                <w:color w:val="000000" w:themeColor="text1"/>
                <w:sz w:val="28"/>
                <w:szCs w:val="28"/>
              </w:rPr>
            </w:pPr>
            <w:r>
              <w:rPr>
                <w:color w:val="000000" w:themeColor="text1"/>
                <w:sz w:val="28"/>
                <w:szCs w:val="28"/>
              </w:rPr>
              <w:t>12</w:t>
            </w:r>
          </w:p>
        </w:tc>
        <w:tc>
          <w:tcPr>
            <w:tcW w:w="284" w:type="dxa"/>
            <w:gridSpan w:val="2"/>
          </w:tcPr>
          <w:p w:rsidR="0060727A" w:rsidRPr="00A61A4C" w:rsidRDefault="0060727A" w:rsidP="00AE1FBD">
            <w:pPr>
              <w:shd w:val="solid" w:color="FFFFFF" w:fill="000000"/>
              <w:snapToGrid w:val="0"/>
              <w:rPr>
                <w:color w:val="000000" w:themeColor="text1"/>
                <w:sz w:val="28"/>
                <w:szCs w:val="28"/>
              </w:rPr>
            </w:pPr>
          </w:p>
        </w:tc>
        <w:tc>
          <w:tcPr>
            <w:tcW w:w="9355" w:type="dxa"/>
            <w:gridSpan w:val="3"/>
          </w:tcPr>
          <w:p w:rsidR="0060727A" w:rsidRPr="00A61A4C" w:rsidRDefault="0060727A" w:rsidP="00AE1FBD">
            <w:pPr>
              <w:shd w:val="solid" w:color="FFFFFF" w:fill="000000"/>
              <w:jc w:val="center"/>
              <w:rPr>
                <w:color w:val="000000" w:themeColor="text1"/>
                <w:sz w:val="28"/>
                <w:szCs w:val="28"/>
              </w:rPr>
            </w:pPr>
          </w:p>
        </w:tc>
      </w:tr>
      <w:tr w:rsidR="00A5174C" w:rsidRPr="00A61A4C" w:rsidTr="00A5174C">
        <w:trPr>
          <w:gridBefore w:val="2"/>
          <w:wBefore w:w="459" w:type="dxa"/>
        </w:trPr>
        <w:tc>
          <w:tcPr>
            <w:tcW w:w="2843" w:type="dxa"/>
            <w:gridSpan w:val="2"/>
          </w:tcPr>
          <w:p w:rsidR="00A5174C" w:rsidRPr="00176087" w:rsidRDefault="00A5174C" w:rsidP="00CB635F">
            <w:pPr>
              <w:shd w:val="solid" w:color="FFFFFF" w:fill="000000"/>
              <w:snapToGrid w:val="0"/>
              <w:rPr>
                <w:color w:val="000000" w:themeColor="text1"/>
                <w:sz w:val="28"/>
                <w:szCs w:val="28"/>
                <w:lang w:val="en-US"/>
              </w:rPr>
            </w:pPr>
            <w:bookmarkStart w:id="0" w:name="_Toc234064257"/>
          </w:p>
        </w:tc>
        <w:tc>
          <w:tcPr>
            <w:tcW w:w="1765" w:type="dxa"/>
          </w:tcPr>
          <w:p w:rsidR="00A5174C" w:rsidRPr="00A61A4C" w:rsidRDefault="00A5174C" w:rsidP="00CB635F">
            <w:pPr>
              <w:shd w:val="solid" w:color="FFFFFF" w:fill="000000"/>
              <w:snapToGrid w:val="0"/>
              <w:rPr>
                <w:color w:val="000000" w:themeColor="text1"/>
                <w:sz w:val="28"/>
                <w:szCs w:val="28"/>
              </w:rPr>
            </w:pPr>
          </w:p>
        </w:tc>
        <w:tc>
          <w:tcPr>
            <w:tcW w:w="5400" w:type="dxa"/>
            <w:gridSpan w:val="2"/>
          </w:tcPr>
          <w:p w:rsidR="00A5174C" w:rsidRPr="00A61A4C" w:rsidRDefault="00A5174C" w:rsidP="00CB635F">
            <w:pPr>
              <w:shd w:val="solid" w:color="FFFFFF" w:fill="000000"/>
              <w:snapToGrid w:val="0"/>
              <w:jc w:val="center"/>
              <w:rPr>
                <w:color w:val="000000" w:themeColor="text1"/>
                <w:sz w:val="28"/>
                <w:szCs w:val="28"/>
              </w:rPr>
            </w:pPr>
            <w:r w:rsidRPr="00A61A4C">
              <w:rPr>
                <w:color w:val="000000" w:themeColor="text1"/>
                <w:sz w:val="28"/>
                <w:szCs w:val="28"/>
              </w:rPr>
              <w:t>УТВЕРЖДЕНО</w:t>
            </w:r>
          </w:p>
          <w:p w:rsidR="00A5174C" w:rsidRPr="00A61A4C" w:rsidRDefault="00A5174C" w:rsidP="00CB635F">
            <w:pPr>
              <w:shd w:val="solid" w:color="FFFFFF" w:fill="000000"/>
              <w:jc w:val="center"/>
              <w:rPr>
                <w:color w:val="000000" w:themeColor="text1"/>
                <w:sz w:val="28"/>
                <w:szCs w:val="28"/>
              </w:rPr>
            </w:pPr>
          </w:p>
        </w:tc>
      </w:tr>
      <w:tr w:rsidR="00A5174C" w:rsidRPr="00A61A4C" w:rsidTr="00A5174C">
        <w:trPr>
          <w:gridBefore w:val="2"/>
          <w:wBefore w:w="459" w:type="dxa"/>
        </w:trPr>
        <w:tc>
          <w:tcPr>
            <w:tcW w:w="2843" w:type="dxa"/>
            <w:gridSpan w:val="2"/>
          </w:tcPr>
          <w:p w:rsidR="00A5174C" w:rsidRPr="00A61A4C" w:rsidRDefault="00A5174C" w:rsidP="00CB635F">
            <w:pPr>
              <w:shd w:val="solid" w:color="FFFFFF" w:fill="000000"/>
              <w:snapToGrid w:val="0"/>
              <w:rPr>
                <w:color w:val="000000" w:themeColor="text1"/>
                <w:sz w:val="28"/>
                <w:szCs w:val="28"/>
              </w:rPr>
            </w:pPr>
          </w:p>
        </w:tc>
        <w:tc>
          <w:tcPr>
            <w:tcW w:w="1765" w:type="dxa"/>
          </w:tcPr>
          <w:p w:rsidR="00A5174C" w:rsidRPr="00A61A4C" w:rsidRDefault="00A5174C" w:rsidP="00CB635F">
            <w:pPr>
              <w:shd w:val="solid" w:color="FFFFFF" w:fill="000000"/>
              <w:snapToGrid w:val="0"/>
              <w:rPr>
                <w:color w:val="000000" w:themeColor="text1"/>
                <w:sz w:val="28"/>
                <w:szCs w:val="28"/>
              </w:rPr>
            </w:pPr>
          </w:p>
        </w:tc>
        <w:tc>
          <w:tcPr>
            <w:tcW w:w="5400" w:type="dxa"/>
            <w:gridSpan w:val="2"/>
          </w:tcPr>
          <w:p w:rsidR="00A5174C" w:rsidRPr="00A61A4C" w:rsidRDefault="00A5174C" w:rsidP="00C900C7">
            <w:pPr>
              <w:shd w:val="solid" w:color="FFFFFF" w:fill="000000"/>
              <w:snapToGrid w:val="0"/>
              <w:ind w:firstLine="0"/>
              <w:jc w:val="left"/>
              <w:rPr>
                <w:color w:val="000000" w:themeColor="text1"/>
              </w:rPr>
            </w:pPr>
            <w:r w:rsidRPr="00A61A4C">
              <w:rPr>
                <w:color w:val="000000" w:themeColor="text1"/>
              </w:rPr>
              <w:t>Приказом территориального фонда обязательного медицинского страхования Ярославской области</w:t>
            </w:r>
          </w:p>
        </w:tc>
      </w:tr>
      <w:tr w:rsidR="00A5174C" w:rsidRPr="00A61A4C" w:rsidTr="00A5174C">
        <w:trPr>
          <w:gridBefore w:val="2"/>
          <w:wBefore w:w="459" w:type="dxa"/>
        </w:trPr>
        <w:tc>
          <w:tcPr>
            <w:tcW w:w="2843" w:type="dxa"/>
            <w:gridSpan w:val="2"/>
          </w:tcPr>
          <w:p w:rsidR="00A5174C" w:rsidRPr="00A61A4C" w:rsidRDefault="00A5174C" w:rsidP="00CB635F">
            <w:pPr>
              <w:shd w:val="solid" w:color="FFFFFF" w:fill="000000"/>
              <w:snapToGrid w:val="0"/>
              <w:rPr>
                <w:color w:val="000000" w:themeColor="text1"/>
                <w:sz w:val="28"/>
                <w:szCs w:val="28"/>
              </w:rPr>
            </w:pPr>
          </w:p>
        </w:tc>
        <w:tc>
          <w:tcPr>
            <w:tcW w:w="1765" w:type="dxa"/>
          </w:tcPr>
          <w:p w:rsidR="00A5174C" w:rsidRPr="00A61A4C" w:rsidRDefault="00A5174C" w:rsidP="00CB635F">
            <w:pPr>
              <w:shd w:val="solid" w:color="FFFFFF" w:fill="000000"/>
              <w:snapToGrid w:val="0"/>
              <w:rPr>
                <w:color w:val="000000" w:themeColor="text1"/>
                <w:sz w:val="28"/>
                <w:szCs w:val="28"/>
              </w:rPr>
            </w:pPr>
          </w:p>
        </w:tc>
        <w:tc>
          <w:tcPr>
            <w:tcW w:w="5400" w:type="dxa"/>
            <w:gridSpan w:val="2"/>
          </w:tcPr>
          <w:p w:rsidR="00A5174C" w:rsidRPr="00CB0B5E" w:rsidRDefault="00A5174C" w:rsidP="00CB635F">
            <w:pPr>
              <w:shd w:val="solid" w:color="FFFFFF" w:fill="000000"/>
              <w:snapToGrid w:val="0"/>
              <w:ind w:firstLine="0"/>
              <w:rPr>
                <w:color w:val="000000" w:themeColor="text1"/>
              </w:rPr>
            </w:pPr>
            <w:r w:rsidRPr="00A61A4C">
              <w:rPr>
                <w:color w:val="000000" w:themeColor="text1"/>
              </w:rPr>
              <w:t xml:space="preserve">от  </w:t>
            </w:r>
            <w:r>
              <w:rPr>
                <w:color w:val="000000" w:themeColor="text1"/>
              </w:rPr>
              <w:t>_______________</w:t>
            </w:r>
            <w:r w:rsidRPr="00A61A4C">
              <w:rPr>
                <w:color w:val="000000" w:themeColor="text1"/>
              </w:rPr>
              <w:t xml:space="preserve">   № </w:t>
            </w:r>
            <w:r>
              <w:rPr>
                <w:color w:val="000000" w:themeColor="text1"/>
              </w:rPr>
              <w:t xml:space="preserve"> ___________________</w:t>
            </w:r>
          </w:p>
          <w:p w:rsidR="00A5174C" w:rsidRPr="00A61A4C" w:rsidRDefault="00A5174C" w:rsidP="00CB635F">
            <w:pPr>
              <w:shd w:val="solid" w:color="FFFFFF" w:fill="000000"/>
              <w:snapToGrid w:val="0"/>
              <w:ind w:firstLine="0"/>
              <w:rPr>
                <w:color w:val="000000" w:themeColor="text1"/>
              </w:rPr>
            </w:pPr>
            <w:r w:rsidRPr="00A61A4C">
              <w:rPr>
                <w:color w:val="000000" w:themeColor="text1"/>
              </w:rPr>
              <w:t xml:space="preserve"> </w:t>
            </w:r>
          </w:p>
        </w:tc>
      </w:tr>
    </w:tbl>
    <w:p w:rsidR="00A5174C" w:rsidRPr="00A61A4C" w:rsidRDefault="00A5174C" w:rsidP="00A5174C">
      <w:pPr>
        <w:shd w:val="solid" w:color="FFFFFF" w:fill="000000"/>
        <w:rPr>
          <w:color w:val="000000" w:themeColor="text1"/>
        </w:rPr>
      </w:pPr>
      <w:r w:rsidRPr="00A61A4C">
        <w:rPr>
          <w:color w:val="000000" w:themeColor="text1"/>
        </w:rPr>
        <w:t xml:space="preserve"> </w:t>
      </w:r>
    </w:p>
    <w:p w:rsidR="00A5174C" w:rsidRPr="00A61A4C" w:rsidRDefault="00A5174C" w:rsidP="00A5174C">
      <w:pPr>
        <w:rPr>
          <w:color w:val="000000" w:themeColor="text1"/>
          <w:sz w:val="28"/>
          <w:szCs w:val="28"/>
        </w:rPr>
      </w:pPr>
    </w:p>
    <w:p w:rsidR="00A5174C" w:rsidRPr="00A61A4C" w:rsidRDefault="00A5174C" w:rsidP="00A5174C">
      <w:pPr>
        <w:rPr>
          <w:color w:val="000000" w:themeColor="text1"/>
          <w:sz w:val="28"/>
          <w:szCs w:val="28"/>
        </w:rPr>
      </w:pPr>
    </w:p>
    <w:p w:rsidR="00A5174C" w:rsidRPr="00A61A4C" w:rsidRDefault="00A5174C" w:rsidP="00A5174C">
      <w:pPr>
        <w:rPr>
          <w:color w:val="000000" w:themeColor="text1"/>
          <w:sz w:val="28"/>
          <w:szCs w:val="28"/>
        </w:rPr>
      </w:pPr>
    </w:p>
    <w:p w:rsidR="00A5174C" w:rsidRPr="00A61A4C" w:rsidRDefault="00A5174C" w:rsidP="00A5174C">
      <w:pPr>
        <w:rPr>
          <w:color w:val="000000" w:themeColor="text1"/>
          <w:sz w:val="28"/>
          <w:szCs w:val="28"/>
        </w:rPr>
      </w:pPr>
    </w:p>
    <w:p w:rsidR="00A5174C" w:rsidRPr="00A61A4C" w:rsidRDefault="00A5174C" w:rsidP="00A5174C">
      <w:pPr>
        <w:rPr>
          <w:color w:val="000000" w:themeColor="text1"/>
          <w:sz w:val="28"/>
          <w:szCs w:val="28"/>
        </w:rPr>
      </w:pPr>
    </w:p>
    <w:p w:rsidR="00A5174C" w:rsidRPr="00A61A4C" w:rsidRDefault="00A5174C" w:rsidP="00A5174C">
      <w:pPr>
        <w:jc w:val="center"/>
        <w:rPr>
          <w:b/>
          <w:bCs/>
          <w:color w:val="000000" w:themeColor="text1"/>
          <w:sz w:val="40"/>
          <w:szCs w:val="40"/>
        </w:rPr>
      </w:pPr>
      <w:r w:rsidRPr="00A61A4C">
        <w:rPr>
          <w:b/>
          <w:bCs/>
          <w:color w:val="000000" w:themeColor="text1"/>
          <w:sz w:val="40"/>
          <w:szCs w:val="40"/>
        </w:rPr>
        <w:t>ПОЛОЖЕНИЕ</w:t>
      </w:r>
    </w:p>
    <w:p w:rsidR="00A5174C" w:rsidRPr="00A61A4C" w:rsidRDefault="00A5174C" w:rsidP="00A5174C">
      <w:pPr>
        <w:jc w:val="center"/>
        <w:rPr>
          <w:b/>
          <w:bCs/>
          <w:color w:val="000000" w:themeColor="text1"/>
          <w:sz w:val="40"/>
          <w:szCs w:val="40"/>
        </w:rPr>
      </w:pPr>
    </w:p>
    <w:p w:rsidR="00A5174C" w:rsidRPr="00A61A4C" w:rsidRDefault="00A5174C" w:rsidP="00A5174C">
      <w:pPr>
        <w:jc w:val="center"/>
        <w:rPr>
          <w:b/>
          <w:bCs/>
          <w:color w:val="000000" w:themeColor="text1"/>
          <w:sz w:val="40"/>
          <w:szCs w:val="40"/>
        </w:rPr>
      </w:pPr>
      <w:r w:rsidRPr="00A61A4C">
        <w:rPr>
          <w:b/>
          <w:bCs/>
          <w:color w:val="000000" w:themeColor="text1"/>
          <w:sz w:val="40"/>
          <w:szCs w:val="40"/>
        </w:rPr>
        <w:t>об электронном обмене данными</w:t>
      </w:r>
    </w:p>
    <w:p w:rsidR="00A5174C" w:rsidRPr="00C900C7" w:rsidRDefault="00A5174C" w:rsidP="00A5174C">
      <w:pPr>
        <w:jc w:val="center"/>
        <w:rPr>
          <w:b/>
          <w:bCs/>
          <w:color w:val="000000" w:themeColor="text1"/>
          <w:sz w:val="40"/>
          <w:szCs w:val="40"/>
        </w:rPr>
      </w:pPr>
      <w:r w:rsidRPr="00C900C7">
        <w:rPr>
          <w:b/>
          <w:bCs/>
          <w:color w:val="000000" w:themeColor="text1"/>
          <w:sz w:val="40"/>
          <w:szCs w:val="40"/>
        </w:rPr>
        <w:t>в системе ОМС</w:t>
      </w:r>
    </w:p>
    <w:p w:rsidR="00A5174C" w:rsidRPr="00C900C7" w:rsidRDefault="00A5174C" w:rsidP="00A5174C">
      <w:pPr>
        <w:jc w:val="center"/>
        <w:rPr>
          <w:b/>
          <w:bCs/>
          <w:color w:val="000000" w:themeColor="text1"/>
          <w:sz w:val="40"/>
          <w:szCs w:val="40"/>
        </w:rPr>
      </w:pPr>
      <w:r w:rsidRPr="00C900C7">
        <w:rPr>
          <w:b/>
          <w:bCs/>
          <w:color w:val="000000" w:themeColor="text1"/>
          <w:sz w:val="40"/>
          <w:szCs w:val="40"/>
        </w:rPr>
        <w:t>Ярославской области</w:t>
      </w:r>
    </w:p>
    <w:p w:rsidR="00A5174C" w:rsidRPr="00C900C7" w:rsidRDefault="00A5174C" w:rsidP="00A5174C">
      <w:pPr>
        <w:jc w:val="center"/>
        <w:rPr>
          <w:b/>
          <w:bCs/>
          <w:color w:val="000000" w:themeColor="text1"/>
          <w:sz w:val="28"/>
          <w:szCs w:val="28"/>
        </w:rPr>
      </w:pPr>
    </w:p>
    <w:p w:rsidR="00A5174C" w:rsidRPr="00C900C7" w:rsidRDefault="00A5174C" w:rsidP="00A5174C">
      <w:pPr>
        <w:jc w:val="center"/>
        <w:rPr>
          <w:b/>
          <w:bCs/>
          <w:color w:val="000000" w:themeColor="text1"/>
          <w:sz w:val="28"/>
          <w:szCs w:val="28"/>
        </w:rPr>
      </w:pPr>
      <w:r w:rsidRPr="00C900C7">
        <w:rPr>
          <w:b/>
          <w:bCs/>
          <w:color w:val="000000" w:themeColor="text1"/>
          <w:sz w:val="28"/>
          <w:szCs w:val="28"/>
        </w:rPr>
        <w:t xml:space="preserve">Версия  </w:t>
      </w:r>
      <w:r w:rsidRPr="00D06144">
        <w:rPr>
          <w:b/>
          <w:bCs/>
          <w:color w:val="000000" w:themeColor="text1"/>
          <w:sz w:val="28"/>
          <w:szCs w:val="28"/>
        </w:rPr>
        <w:t>6.1</w:t>
      </w:r>
      <w:r w:rsidR="006B6C37" w:rsidRPr="00D06144">
        <w:rPr>
          <w:b/>
          <w:bCs/>
          <w:color w:val="000000" w:themeColor="text1"/>
          <w:sz w:val="28"/>
          <w:szCs w:val="28"/>
        </w:rPr>
        <w:t>3</w:t>
      </w:r>
      <w:r w:rsidR="00E56786">
        <w:rPr>
          <w:b/>
          <w:bCs/>
          <w:color w:val="000000" w:themeColor="text1"/>
          <w:sz w:val="28"/>
          <w:szCs w:val="28"/>
        </w:rPr>
        <w:t xml:space="preserve"> </w:t>
      </w:r>
    </w:p>
    <w:p w:rsidR="00A5174C" w:rsidRPr="00A61A4C" w:rsidRDefault="00A5174C" w:rsidP="00A5174C">
      <w:pPr>
        <w:jc w:val="center"/>
        <w:rPr>
          <w:b/>
          <w:bCs/>
          <w:color w:val="000000" w:themeColor="text1"/>
          <w:sz w:val="28"/>
          <w:szCs w:val="28"/>
        </w:rPr>
      </w:pPr>
      <w:r w:rsidRPr="00C900C7">
        <w:rPr>
          <w:noProof/>
          <w:color w:val="000000" w:themeColor="text1"/>
        </w:rPr>
        <mc:AlternateContent>
          <mc:Choice Requires="wps">
            <w:drawing>
              <wp:anchor distT="0" distB="0" distL="114300" distR="114300" simplePos="0" relativeHeight="251659264" behindDoc="0" locked="0" layoutInCell="1" allowOverlap="1" wp14:anchorId="7A42CB50" wp14:editId="6F7EAFE6">
                <wp:simplePos x="0" y="0"/>
                <wp:positionH relativeFrom="column">
                  <wp:align>center</wp:align>
                </wp:positionH>
                <wp:positionV relativeFrom="page">
                  <wp:posOffset>9292590</wp:posOffset>
                </wp:positionV>
                <wp:extent cx="1569085" cy="342900"/>
                <wp:effectExtent l="0" t="0" r="0" b="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08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0EF8" w:rsidRPr="005E34B1" w:rsidRDefault="007D0EF8" w:rsidP="00A5174C">
                            <w:pPr>
                              <w:rPr>
                                <w:lang w:val="en-US"/>
                              </w:rPr>
                            </w:pPr>
                            <w:r>
                              <w:t>Ярославль 201</w:t>
                            </w:r>
                            <w:r>
                              <w:rPr>
                                <w:lang w:val="en-US"/>
                              </w:rPr>
                              <w:t>9</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731.7pt;width:123.55pt;height:27pt;z-index:251659264;visibility:visible;mso-wrap-style:non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" filled="f" stroked="f">
                <v:textbox style="mso-fit-shape-to-text:t">
                  <w:txbxContent>
                    <w:p w:rsidR="007D0EF8" w:rsidRPr="005E34B1" w:rsidRDefault="007D0EF8" w:rsidP="00A5174C">
                      <w:pPr>
                        <w:rPr>
                          <w:lang w:val="en-US"/>
                        </w:rPr>
                      </w:pPr>
                      <w:r>
                        <w:t>Ярославль 201</w:t>
                      </w:r>
                      <w:r>
                        <w:rPr>
                          <w:lang w:val="en-US"/>
                        </w:rPr>
                        <w:t>9</w:t>
                      </w:r>
                    </w:p>
                  </w:txbxContent>
                </v:textbox>
                <w10:wrap type="square" anchory="page"/>
              </v:shape>
            </w:pict>
          </mc:Fallback>
        </mc:AlternateContent>
      </w:r>
    </w:p>
    <w:p w:rsidR="00A5174C" w:rsidRPr="00A61A4C" w:rsidRDefault="00A5174C" w:rsidP="00A5174C">
      <w:pPr>
        <w:rPr>
          <w:color w:val="000000" w:themeColor="text1"/>
        </w:rPr>
      </w:pPr>
    </w:p>
    <w:p w:rsidR="00A5174C" w:rsidRPr="00A61A4C" w:rsidRDefault="00A5174C" w:rsidP="00A5174C">
      <w:pPr>
        <w:rPr>
          <w:color w:val="000000" w:themeColor="text1"/>
        </w:rPr>
      </w:pPr>
    </w:p>
    <w:p w:rsidR="00A5174C" w:rsidRPr="00A61A4C" w:rsidRDefault="00A5174C" w:rsidP="00A5174C">
      <w:pPr>
        <w:rPr>
          <w:color w:val="000000" w:themeColor="text1"/>
        </w:rPr>
      </w:pPr>
    </w:p>
    <w:p w:rsidR="00A5174C" w:rsidRPr="00A61A4C" w:rsidRDefault="00A5174C" w:rsidP="00A5174C">
      <w:pPr>
        <w:rPr>
          <w:color w:val="000000" w:themeColor="text1"/>
        </w:rPr>
      </w:pPr>
    </w:p>
    <w:p w:rsidR="0060727A" w:rsidRPr="00A61A4C" w:rsidRDefault="00507881" w:rsidP="00A5174C">
      <w:pPr>
        <w:spacing w:after="60"/>
        <w:ind w:firstLine="0"/>
        <w:rPr>
          <w:color w:val="000000" w:themeColor="text1"/>
        </w:rPr>
      </w:pPr>
      <w:r w:rsidRPr="00A61A4C">
        <w:rPr>
          <w:color w:val="000000" w:themeColor="text1"/>
        </w:rPr>
        <w:br w:type="page"/>
      </w:r>
      <w:r w:rsidR="0060727A" w:rsidRPr="00A61A4C">
        <w:rPr>
          <w:color w:val="000000" w:themeColor="text1"/>
        </w:rPr>
        <w:lastRenderedPageBreak/>
        <w:t>Содержание</w:t>
      </w:r>
    </w:p>
    <w:p w:rsidR="00C900C7" w:rsidRDefault="00481EB9">
      <w:pPr>
        <w:pStyle w:val="18"/>
        <w:rPr>
          <w:rFonts w:asciiTheme="minorHAnsi" w:eastAsiaTheme="minorEastAsia" w:hAnsiTheme="minorHAnsi" w:cstheme="minorBidi"/>
          <w:noProof/>
          <w:sz w:val="22"/>
          <w:szCs w:val="22"/>
          <w:lang w:eastAsia="ru-RU"/>
        </w:rPr>
      </w:pPr>
      <w:r w:rsidRPr="00A61A4C">
        <w:rPr>
          <w:color w:val="000000" w:themeColor="text1"/>
        </w:rPr>
        <w:fldChar w:fldCharType="begin"/>
      </w:r>
      <w:r w:rsidR="0060727A" w:rsidRPr="00A61A4C">
        <w:rPr>
          <w:color w:val="000000" w:themeColor="text1"/>
        </w:rPr>
        <w:instrText xml:space="preserve"> TOC \o "1-3" \h \z \u </w:instrText>
      </w:r>
      <w:r w:rsidRPr="00A61A4C">
        <w:rPr>
          <w:color w:val="000000" w:themeColor="text1"/>
        </w:rPr>
        <w:fldChar w:fldCharType="separate"/>
      </w:r>
      <w:hyperlink w:anchor="_Toc536463143" w:history="1">
        <w:r w:rsidR="00C900C7" w:rsidRPr="001B50AA">
          <w:rPr>
            <w:rStyle w:val="a9"/>
            <w:noProof/>
          </w:rPr>
          <w:t>Используемые сокращения</w:t>
        </w:r>
        <w:r w:rsidR="00C900C7">
          <w:rPr>
            <w:noProof/>
            <w:webHidden/>
          </w:rPr>
          <w:tab/>
        </w:r>
        <w:r w:rsidR="00C900C7">
          <w:rPr>
            <w:noProof/>
            <w:webHidden/>
          </w:rPr>
          <w:fldChar w:fldCharType="begin"/>
        </w:r>
        <w:r w:rsidR="00C900C7">
          <w:rPr>
            <w:noProof/>
            <w:webHidden/>
          </w:rPr>
          <w:instrText xml:space="preserve"> PAGEREF _Toc536463143 \h </w:instrText>
        </w:r>
        <w:r w:rsidR="00C900C7">
          <w:rPr>
            <w:noProof/>
            <w:webHidden/>
          </w:rPr>
        </w:r>
        <w:r w:rsidR="00C900C7">
          <w:rPr>
            <w:noProof/>
            <w:webHidden/>
          </w:rPr>
          <w:fldChar w:fldCharType="separate"/>
        </w:r>
        <w:r w:rsidR="00C900C7">
          <w:rPr>
            <w:noProof/>
            <w:webHidden/>
          </w:rPr>
          <w:t>4</w:t>
        </w:r>
        <w:r w:rsidR="00C900C7">
          <w:rPr>
            <w:noProof/>
            <w:webHidden/>
          </w:rPr>
          <w:fldChar w:fldCharType="end"/>
        </w:r>
      </w:hyperlink>
    </w:p>
    <w:p w:rsidR="00C900C7" w:rsidRDefault="00D06144">
      <w:pPr>
        <w:pStyle w:val="18"/>
        <w:rPr>
          <w:rFonts w:asciiTheme="minorHAnsi" w:eastAsiaTheme="minorEastAsia" w:hAnsiTheme="minorHAnsi" w:cstheme="minorBidi"/>
          <w:noProof/>
          <w:sz w:val="22"/>
          <w:szCs w:val="22"/>
          <w:lang w:eastAsia="ru-RU"/>
        </w:rPr>
      </w:pPr>
      <w:hyperlink w:anchor="_Toc536463144" w:history="1">
        <w:r w:rsidR="00C900C7" w:rsidRPr="001B50AA">
          <w:rPr>
            <w:rStyle w:val="a9"/>
            <w:noProof/>
          </w:rPr>
          <w:t>1. Введение</w:t>
        </w:r>
        <w:r w:rsidR="00C900C7">
          <w:rPr>
            <w:noProof/>
            <w:webHidden/>
          </w:rPr>
          <w:tab/>
        </w:r>
        <w:r w:rsidR="00C900C7">
          <w:rPr>
            <w:noProof/>
            <w:webHidden/>
          </w:rPr>
          <w:fldChar w:fldCharType="begin"/>
        </w:r>
        <w:r w:rsidR="00C900C7">
          <w:rPr>
            <w:noProof/>
            <w:webHidden/>
          </w:rPr>
          <w:instrText xml:space="preserve"> PAGEREF _Toc536463144 \h </w:instrText>
        </w:r>
        <w:r w:rsidR="00C900C7">
          <w:rPr>
            <w:noProof/>
            <w:webHidden/>
          </w:rPr>
        </w:r>
        <w:r w:rsidR="00C900C7">
          <w:rPr>
            <w:noProof/>
            <w:webHidden/>
          </w:rPr>
          <w:fldChar w:fldCharType="separate"/>
        </w:r>
        <w:r w:rsidR="00C900C7">
          <w:rPr>
            <w:noProof/>
            <w:webHidden/>
          </w:rPr>
          <w:t>5</w:t>
        </w:r>
        <w:r w:rsidR="00C900C7">
          <w:rPr>
            <w:noProof/>
            <w:webHidden/>
          </w:rPr>
          <w:fldChar w:fldCharType="end"/>
        </w:r>
      </w:hyperlink>
    </w:p>
    <w:p w:rsidR="00C900C7" w:rsidRDefault="00D06144">
      <w:pPr>
        <w:pStyle w:val="18"/>
        <w:rPr>
          <w:rFonts w:asciiTheme="minorHAnsi" w:eastAsiaTheme="minorEastAsia" w:hAnsiTheme="minorHAnsi" w:cstheme="minorBidi"/>
          <w:noProof/>
          <w:sz w:val="22"/>
          <w:szCs w:val="22"/>
          <w:lang w:eastAsia="ru-RU"/>
        </w:rPr>
      </w:pPr>
      <w:hyperlink w:anchor="_Toc536463145" w:history="1">
        <w:r w:rsidR="00C900C7">
          <w:rPr>
            <w:rStyle w:val="a9"/>
            <w:noProof/>
          </w:rPr>
          <w:t>2. Требование на оплату</w:t>
        </w:r>
        <w:r w:rsidR="00C900C7" w:rsidRPr="001B50AA">
          <w:rPr>
            <w:rStyle w:val="a9"/>
            <w:noProof/>
          </w:rPr>
          <w:t xml:space="preserve"> / ответ на требование / сведения о профилактических мероприятиях</w:t>
        </w:r>
        <w:r w:rsidR="00C900C7">
          <w:rPr>
            <w:noProof/>
            <w:webHidden/>
          </w:rPr>
          <w:tab/>
        </w:r>
        <w:r w:rsidR="00C900C7">
          <w:rPr>
            <w:noProof/>
            <w:webHidden/>
          </w:rPr>
          <w:fldChar w:fldCharType="begin"/>
        </w:r>
        <w:r w:rsidR="00C900C7">
          <w:rPr>
            <w:noProof/>
            <w:webHidden/>
          </w:rPr>
          <w:instrText xml:space="preserve"> PAGEREF _Toc536463145 \h </w:instrText>
        </w:r>
        <w:r w:rsidR="00C900C7">
          <w:rPr>
            <w:noProof/>
            <w:webHidden/>
          </w:rPr>
        </w:r>
        <w:r w:rsidR="00C900C7">
          <w:rPr>
            <w:noProof/>
            <w:webHidden/>
          </w:rPr>
          <w:fldChar w:fldCharType="separate"/>
        </w:r>
        <w:r w:rsidR="00C900C7">
          <w:rPr>
            <w:noProof/>
            <w:webHidden/>
          </w:rPr>
          <w:t>7</w:t>
        </w:r>
        <w:r w:rsidR="00C900C7">
          <w:rPr>
            <w:noProof/>
            <w:webHidden/>
          </w:rPr>
          <w:fldChar w:fldCharType="end"/>
        </w:r>
      </w:hyperlink>
    </w:p>
    <w:p w:rsidR="00C900C7" w:rsidRDefault="00D06144">
      <w:pPr>
        <w:pStyle w:val="26"/>
        <w:rPr>
          <w:rFonts w:asciiTheme="minorHAnsi" w:eastAsiaTheme="minorEastAsia" w:hAnsiTheme="minorHAnsi" w:cstheme="minorBidi"/>
          <w:noProof/>
          <w:sz w:val="22"/>
          <w:szCs w:val="22"/>
          <w:lang w:eastAsia="ru-RU"/>
        </w:rPr>
      </w:pPr>
      <w:hyperlink w:anchor="_Toc536463146" w:history="1">
        <w:r w:rsidR="00C900C7" w:rsidRPr="001B50AA">
          <w:rPr>
            <w:rStyle w:val="a9"/>
            <w:noProof/>
          </w:rPr>
          <w:t>2.1.</w:t>
        </w:r>
        <w:r w:rsidR="00C900C7">
          <w:rPr>
            <w:rFonts w:asciiTheme="minorHAnsi" w:eastAsiaTheme="minorEastAsia" w:hAnsiTheme="minorHAnsi" w:cstheme="minorBidi"/>
            <w:noProof/>
            <w:sz w:val="22"/>
            <w:szCs w:val="22"/>
            <w:lang w:val="en-US" w:eastAsia="ru-RU"/>
          </w:rPr>
          <w:t xml:space="preserve"> </w:t>
        </w:r>
        <w:r w:rsidR="00C900C7" w:rsidRPr="001B50AA">
          <w:rPr>
            <w:rStyle w:val="a9"/>
            <w:noProof/>
          </w:rPr>
          <w:t>Порядок формирования и передачи данных</w:t>
        </w:r>
        <w:r w:rsidR="00C900C7">
          <w:rPr>
            <w:noProof/>
            <w:webHidden/>
          </w:rPr>
          <w:tab/>
        </w:r>
        <w:r w:rsidR="00C900C7">
          <w:rPr>
            <w:noProof/>
            <w:webHidden/>
          </w:rPr>
          <w:fldChar w:fldCharType="begin"/>
        </w:r>
        <w:r w:rsidR="00C900C7">
          <w:rPr>
            <w:noProof/>
            <w:webHidden/>
          </w:rPr>
          <w:instrText xml:space="preserve"> PAGEREF _Toc536463146 \h </w:instrText>
        </w:r>
        <w:r w:rsidR="00C900C7">
          <w:rPr>
            <w:noProof/>
            <w:webHidden/>
          </w:rPr>
        </w:r>
        <w:r w:rsidR="00C900C7">
          <w:rPr>
            <w:noProof/>
            <w:webHidden/>
          </w:rPr>
          <w:fldChar w:fldCharType="separate"/>
        </w:r>
        <w:r w:rsidR="00C900C7">
          <w:rPr>
            <w:noProof/>
            <w:webHidden/>
          </w:rPr>
          <w:t>7</w:t>
        </w:r>
        <w:r w:rsidR="00C900C7">
          <w:rPr>
            <w:noProof/>
            <w:webHidden/>
          </w:rPr>
          <w:fldChar w:fldCharType="end"/>
        </w:r>
      </w:hyperlink>
    </w:p>
    <w:p w:rsidR="00C900C7" w:rsidRDefault="00D06144">
      <w:pPr>
        <w:pStyle w:val="26"/>
        <w:rPr>
          <w:rFonts w:asciiTheme="minorHAnsi" w:eastAsiaTheme="minorEastAsia" w:hAnsiTheme="minorHAnsi" w:cstheme="minorBidi"/>
          <w:noProof/>
          <w:sz w:val="22"/>
          <w:szCs w:val="22"/>
          <w:lang w:eastAsia="ru-RU"/>
        </w:rPr>
      </w:pPr>
      <w:hyperlink w:anchor="_Toc536463147" w:history="1">
        <w:r w:rsidR="00C900C7" w:rsidRPr="001B50AA">
          <w:rPr>
            <w:rStyle w:val="a9"/>
            <w:noProof/>
          </w:rPr>
          <w:t>2.2. Структура данных реестра счетов на оплату медицинской помощи</w:t>
        </w:r>
        <w:r w:rsidR="00C900C7">
          <w:rPr>
            <w:noProof/>
            <w:webHidden/>
          </w:rPr>
          <w:tab/>
        </w:r>
        <w:r w:rsidR="00C900C7">
          <w:rPr>
            <w:noProof/>
            <w:webHidden/>
          </w:rPr>
          <w:fldChar w:fldCharType="begin"/>
        </w:r>
        <w:r w:rsidR="00C900C7">
          <w:rPr>
            <w:noProof/>
            <w:webHidden/>
          </w:rPr>
          <w:instrText xml:space="preserve"> PAGEREF _Toc536463147 \h </w:instrText>
        </w:r>
        <w:r w:rsidR="00C900C7">
          <w:rPr>
            <w:noProof/>
            <w:webHidden/>
          </w:rPr>
        </w:r>
        <w:r w:rsidR="00C900C7">
          <w:rPr>
            <w:noProof/>
            <w:webHidden/>
          </w:rPr>
          <w:fldChar w:fldCharType="separate"/>
        </w:r>
        <w:r w:rsidR="00C900C7">
          <w:rPr>
            <w:noProof/>
            <w:webHidden/>
          </w:rPr>
          <w:t>8</w:t>
        </w:r>
        <w:r w:rsidR="00C900C7">
          <w:rPr>
            <w:noProof/>
            <w:webHidden/>
          </w:rPr>
          <w:fldChar w:fldCharType="end"/>
        </w:r>
      </w:hyperlink>
    </w:p>
    <w:p w:rsidR="00C900C7" w:rsidRDefault="00D06144">
      <w:pPr>
        <w:pStyle w:val="26"/>
        <w:rPr>
          <w:rFonts w:asciiTheme="minorHAnsi" w:eastAsiaTheme="minorEastAsia" w:hAnsiTheme="minorHAnsi" w:cstheme="minorBidi"/>
          <w:noProof/>
          <w:sz w:val="22"/>
          <w:szCs w:val="22"/>
          <w:lang w:eastAsia="ru-RU"/>
        </w:rPr>
      </w:pPr>
      <w:hyperlink w:anchor="_Toc536463148" w:history="1">
        <w:r w:rsidR="00C900C7" w:rsidRPr="001B50AA">
          <w:rPr>
            <w:rStyle w:val="a9"/>
            <w:noProof/>
          </w:rPr>
          <w:t>2.3. Структура имени архивного файла</w:t>
        </w:r>
        <w:r w:rsidR="00C900C7">
          <w:rPr>
            <w:noProof/>
            <w:webHidden/>
          </w:rPr>
          <w:tab/>
        </w:r>
        <w:r w:rsidR="00C900C7">
          <w:rPr>
            <w:noProof/>
            <w:webHidden/>
          </w:rPr>
          <w:fldChar w:fldCharType="begin"/>
        </w:r>
        <w:r w:rsidR="00C900C7">
          <w:rPr>
            <w:noProof/>
            <w:webHidden/>
          </w:rPr>
          <w:instrText xml:space="preserve"> PAGEREF _Toc536463148 \h </w:instrText>
        </w:r>
        <w:r w:rsidR="00C900C7">
          <w:rPr>
            <w:noProof/>
            <w:webHidden/>
          </w:rPr>
        </w:r>
        <w:r w:rsidR="00C900C7">
          <w:rPr>
            <w:noProof/>
            <w:webHidden/>
          </w:rPr>
          <w:fldChar w:fldCharType="separate"/>
        </w:r>
        <w:r w:rsidR="00C900C7">
          <w:rPr>
            <w:noProof/>
            <w:webHidden/>
          </w:rPr>
          <w:t>9</w:t>
        </w:r>
        <w:r w:rsidR="00C900C7">
          <w:rPr>
            <w:noProof/>
            <w:webHidden/>
          </w:rPr>
          <w:fldChar w:fldCharType="end"/>
        </w:r>
      </w:hyperlink>
    </w:p>
    <w:p w:rsidR="00C900C7" w:rsidRDefault="00D06144">
      <w:pPr>
        <w:pStyle w:val="26"/>
        <w:rPr>
          <w:rFonts w:asciiTheme="minorHAnsi" w:eastAsiaTheme="minorEastAsia" w:hAnsiTheme="minorHAnsi" w:cstheme="minorBidi"/>
          <w:noProof/>
          <w:sz w:val="22"/>
          <w:szCs w:val="22"/>
          <w:lang w:eastAsia="ru-RU"/>
        </w:rPr>
      </w:pPr>
      <w:hyperlink w:anchor="_Toc536463149" w:history="1">
        <w:r w:rsidR="00C900C7" w:rsidRPr="001B50AA">
          <w:rPr>
            <w:rStyle w:val="a9"/>
            <w:noProof/>
          </w:rPr>
          <w:t>2.4.</w:t>
        </w:r>
        <w:r w:rsidR="00C900C7">
          <w:rPr>
            <w:rFonts w:asciiTheme="minorHAnsi" w:eastAsiaTheme="minorEastAsia" w:hAnsiTheme="minorHAnsi" w:cstheme="minorBidi"/>
            <w:noProof/>
            <w:sz w:val="22"/>
            <w:szCs w:val="22"/>
            <w:lang w:eastAsia="ru-RU"/>
          </w:rPr>
          <w:tab/>
        </w:r>
        <w:r w:rsidR="00C900C7" w:rsidRPr="001B50AA">
          <w:rPr>
            <w:rStyle w:val="a9"/>
            <w:noProof/>
          </w:rPr>
          <w:t>Общие требования к XML-файлу реестра счетов на оплату медицинской помощи</w:t>
        </w:r>
        <w:r w:rsidR="00C900C7">
          <w:rPr>
            <w:noProof/>
            <w:webHidden/>
          </w:rPr>
          <w:tab/>
        </w:r>
        <w:r w:rsidR="00C900C7">
          <w:rPr>
            <w:noProof/>
            <w:webHidden/>
          </w:rPr>
          <w:fldChar w:fldCharType="begin"/>
        </w:r>
        <w:r w:rsidR="00C900C7">
          <w:rPr>
            <w:noProof/>
            <w:webHidden/>
          </w:rPr>
          <w:instrText xml:space="preserve"> PAGEREF _Toc536463149 \h </w:instrText>
        </w:r>
        <w:r w:rsidR="00C900C7">
          <w:rPr>
            <w:noProof/>
            <w:webHidden/>
          </w:rPr>
        </w:r>
        <w:r w:rsidR="00C900C7">
          <w:rPr>
            <w:noProof/>
            <w:webHidden/>
          </w:rPr>
          <w:fldChar w:fldCharType="separate"/>
        </w:r>
        <w:r w:rsidR="00C900C7">
          <w:rPr>
            <w:noProof/>
            <w:webHidden/>
          </w:rPr>
          <w:t>11</w:t>
        </w:r>
        <w:r w:rsidR="00C900C7">
          <w:rPr>
            <w:noProof/>
            <w:webHidden/>
          </w:rPr>
          <w:fldChar w:fldCharType="end"/>
        </w:r>
      </w:hyperlink>
    </w:p>
    <w:p w:rsidR="00C900C7" w:rsidRDefault="00D06144">
      <w:pPr>
        <w:pStyle w:val="26"/>
        <w:rPr>
          <w:rFonts w:asciiTheme="minorHAnsi" w:eastAsiaTheme="minorEastAsia" w:hAnsiTheme="minorHAnsi" w:cstheme="minorBidi"/>
          <w:noProof/>
          <w:sz w:val="22"/>
          <w:szCs w:val="22"/>
          <w:lang w:eastAsia="ru-RU"/>
        </w:rPr>
      </w:pPr>
      <w:hyperlink w:anchor="_Toc536463150" w:history="1">
        <w:r w:rsidR="00C900C7" w:rsidRPr="001B50AA">
          <w:rPr>
            <w:rStyle w:val="a9"/>
            <w:noProof/>
            <w:lang w:val="en-US"/>
          </w:rPr>
          <w:t>2.5.</w:t>
        </w:r>
        <w:r w:rsidR="00C900C7">
          <w:rPr>
            <w:rFonts w:asciiTheme="minorHAnsi" w:eastAsiaTheme="minorEastAsia" w:hAnsiTheme="minorHAnsi" w:cstheme="minorBidi"/>
            <w:noProof/>
            <w:sz w:val="22"/>
            <w:szCs w:val="22"/>
            <w:lang w:eastAsia="ru-RU"/>
          </w:rPr>
          <w:tab/>
        </w:r>
        <w:r w:rsidR="00C900C7" w:rsidRPr="001B50AA">
          <w:rPr>
            <w:rStyle w:val="a9"/>
            <w:noProof/>
          </w:rPr>
          <w:t>Основные  используемые типы данных</w:t>
        </w:r>
        <w:r w:rsidR="00C900C7">
          <w:rPr>
            <w:noProof/>
            <w:webHidden/>
          </w:rPr>
          <w:tab/>
        </w:r>
        <w:r w:rsidR="00C900C7">
          <w:rPr>
            <w:noProof/>
            <w:webHidden/>
          </w:rPr>
          <w:fldChar w:fldCharType="begin"/>
        </w:r>
        <w:r w:rsidR="00C900C7">
          <w:rPr>
            <w:noProof/>
            <w:webHidden/>
          </w:rPr>
          <w:instrText xml:space="preserve"> PAGEREF _Toc536463150 \h </w:instrText>
        </w:r>
        <w:r w:rsidR="00C900C7">
          <w:rPr>
            <w:noProof/>
            <w:webHidden/>
          </w:rPr>
        </w:r>
        <w:r w:rsidR="00C900C7">
          <w:rPr>
            <w:noProof/>
            <w:webHidden/>
          </w:rPr>
          <w:fldChar w:fldCharType="separate"/>
        </w:r>
        <w:r w:rsidR="00C900C7">
          <w:rPr>
            <w:noProof/>
            <w:webHidden/>
          </w:rPr>
          <w:t>11</w:t>
        </w:r>
        <w:r w:rsidR="00C900C7">
          <w:rPr>
            <w:noProof/>
            <w:webHidden/>
          </w:rPr>
          <w:fldChar w:fldCharType="end"/>
        </w:r>
      </w:hyperlink>
    </w:p>
    <w:p w:rsidR="00C900C7" w:rsidRDefault="00D06144">
      <w:pPr>
        <w:pStyle w:val="26"/>
        <w:rPr>
          <w:rFonts w:asciiTheme="minorHAnsi" w:eastAsiaTheme="minorEastAsia" w:hAnsiTheme="minorHAnsi" w:cstheme="minorBidi"/>
          <w:noProof/>
          <w:sz w:val="22"/>
          <w:szCs w:val="22"/>
          <w:lang w:eastAsia="ru-RU"/>
        </w:rPr>
      </w:pPr>
      <w:hyperlink w:anchor="_Toc536463151" w:history="1">
        <w:r w:rsidR="00C900C7" w:rsidRPr="001B50AA">
          <w:rPr>
            <w:rStyle w:val="a9"/>
            <w:noProof/>
          </w:rPr>
          <w:t>2.6.</w:t>
        </w:r>
        <w:r w:rsidR="00C900C7">
          <w:rPr>
            <w:rFonts w:asciiTheme="minorHAnsi" w:eastAsiaTheme="minorEastAsia" w:hAnsiTheme="minorHAnsi" w:cstheme="minorBidi"/>
            <w:noProof/>
            <w:sz w:val="22"/>
            <w:szCs w:val="22"/>
            <w:lang w:eastAsia="ru-RU"/>
          </w:rPr>
          <w:tab/>
        </w:r>
        <w:r w:rsidR="00C900C7" w:rsidRPr="001B50AA">
          <w:rPr>
            <w:rStyle w:val="a9"/>
            <w:noProof/>
          </w:rPr>
          <w:t>Элементы и атрибуты реестра счетов на оплату медицинской помощи</w:t>
        </w:r>
        <w:r w:rsidR="00C900C7">
          <w:rPr>
            <w:noProof/>
            <w:webHidden/>
          </w:rPr>
          <w:tab/>
        </w:r>
        <w:r w:rsidR="00C900C7">
          <w:rPr>
            <w:noProof/>
            <w:webHidden/>
          </w:rPr>
          <w:fldChar w:fldCharType="begin"/>
        </w:r>
        <w:r w:rsidR="00C900C7">
          <w:rPr>
            <w:noProof/>
            <w:webHidden/>
          </w:rPr>
          <w:instrText xml:space="preserve"> PAGEREF _Toc536463151 \h </w:instrText>
        </w:r>
        <w:r w:rsidR="00C900C7">
          <w:rPr>
            <w:noProof/>
            <w:webHidden/>
          </w:rPr>
        </w:r>
        <w:r w:rsidR="00C900C7">
          <w:rPr>
            <w:noProof/>
            <w:webHidden/>
          </w:rPr>
          <w:fldChar w:fldCharType="separate"/>
        </w:r>
        <w:r w:rsidR="00C900C7">
          <w:rPr>
            <w:noProof/>
            <w:webHidden/>
          </w:rPr>
          <w:t>11</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52" w:history="1">
        <w:r w:rsidR="00C900C7" w:rsidRPr="001B50AA">
          <w:rPr>
            <w:rStyle w:val="a9"/>
            <w:noProof/>
          </w:rPr>
          <w:t>2.6.1.</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body</w:t>
        </w:r>
        <w:r w:rsidR="00C900C7" w:rsidRPr="001B50AA">
          <w:rPr>
            <w:rStyle w:val="a9"/>
            <w:noProof/>
          </w:rPr>
          <w:t>» – Содержание документа</w:t>
        </w:r>
        <w:r w:rsidR="00C900C7">
          <w:rPr>
            <w:noProof/>
            <w:webHidden/>
          </w:rPr>
          <w:tab/>
        </w:r>
        <w:r w:rsidR="00C900C7">
          <w:rPr>
            <w:noProof/>
            <w:webHidden/>
          </w:rPr>
          <w:fldChar w:fldCharType="begin"/>
        </w:r>
        <w:r w:rsidR="00C900C7">
          <w:rPr>
            <w:noProof/>
            <w:webHidden/>
          </w:rPr>
          <w:instrText xml:space="preserve"> PAGEREF _Toc536463152 \h </w:instrText>
        </w:r>
        <w:r w:rsidR="00C900C7">
          <w:rPr>
            <w:noProof/>
            <w:webHidden/>
          </w:rPr>
        </w:r>
        <w:r w:rsidR="00C900C7">
          <w:rPr>
            <w:noProof/>
            <w:webHidden/>
          </w:rPr>
          <w:fldChar w:fldCharType="separate"/>
        </w:r>
        <w:r w:rsidR="00C900C7">
          <w:rPr>
            <w:noProof/>
            <w:webHidden/>
          </w:rPr>
          <w:t>12</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53" w:history="1">
        <w:r w:rsidR="00C900C7" w:rsidRPr="001B50AA">
          <w:rPr>
            <w:rStyle w:val="a9"/>
            <w:noProof/>
          </w:rPr>
          <w:t>2.6.2.</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bill</w:t>
        </w:r>
        <w:r w:rsidR="00C900C7" w:rsidRPr="001B50AA">
          <w:rPr>
            <w:rStyle w:val="a9"/>
            <w:noProof/>
          </w:rPr>
          <w:t>» – Данные о счете</w:t>
        </w:r>
        <w:r w:rsidR="00C900C7">
          <w:rPr>
            <w:noProof/>
            <w:webHidden/>
          </w:rPr>
          <w:tab/>
        </w:r>
        <w:r w:rsidR="00C900C7">
          <w:rPr>
            <w:noProof/>
            <w:webHidden/>
          </w:rPr>
          <w:fldChar w:fldCharType="begin"/>
        </w:r>
        <w:r w:rsidR="00C900C7">
          <w:rPr>
            <w:noProof/>
            <w:webHidden/>
          </w:rPr>
          <w:instrText xml:space="preserve"> PAGEREF _Toc536463153 \h </w:instrText>
        </w:r>
        <w:r w:rsidR="00C900C7">
          <w:rPr>
            <w:noProof/>
            <w:webHidden/>
          </w:rPr>
        </w:r>
        <w:r w:rsidR="00C900C7">
          <w:rPr>
            <w:noProof/>
            <w:webHidden/>
          </w:rPr>
          <w:fldChar w:fldCharType="separate"/>
        </w:r>
        <w:r w:rsidR="00C900C7">
          <w:rPr>
            <w:noProof/>
            <w:webHidden/>
          </w:rPr>
          <w:t>13</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54" w:history="1">
        <w:r w:rsidR="00C900C7" w:rsidRPr="001B50AA">
          <w:rPr>
            <w:rStyle w:val="a9"/>
            <w:noProof/>
          </w:rPr>
          <w:t>2.6.3.</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account</w:t>
        </w:r>
        <w:r w:rsidR="00C900C7" w:rsidRPr="001B50AA">
          <w:rPr>
            <w:rStyle w:val="a9"/>
            <w:noProof/>
          </w:rPr>
          <w:t>_</w:t>
        </w:r>
        <w:r w:rsidR="00C900C7" w:rsidRPr="001B50AA">
          <w:rPr>
            <w:rStyle w:val="a9"/>
            <w:noProof/>
            <w:lang w:val="en-US"/>
          </w:rPr>
          <w:t>elem</w:t>
        </w:r>
        <w:r w:rsidR="00C900C7" w:rsidRPr="001B50AA">
          <w:rPr>
            <w:rStyle w:val="a9"/>
            <w:noProof/>
          </w:rPr>
          <w:t>» – Итоговая сумма по элементу счета</w:t>
        </w:r>
        <w:r w:rsidR="00C900C7">
          <w:rPr>
            <w:noProof/>
            <w:webHidden/>
          </w:rPr>
          <w:tab/>
        </w:r>
        <w:r w:rsidR="00C900C7">
          <w:rPr>
            <w:noProof/>
            <w:webHidden/>
          </w:rPr>
          <w:fldChar w:fldCharType="begin"/>
        </w:r>
        <w:r w:rsidR="00C900C7">
          <w:rPr>
            <w:noProof/>
            <w:webHidden/>
          </w:rPr>
          <w:instrText xml:space="preserve"> PAGEREF _Toc536463154 \h </w:instrText>
        </w:r>
        <w:r w:rsidR="00C900C7">
          <w:rPr>
            <w:noProof/>
            <w:webHidden/>
          </w:rPr>
        </w:r>
        <w:r w:rsidR="00C900C7">
          <w:rPr>
            <w:noProof/>
            <w:webHidden/>
          </w:rPr>
          <w:fldChar w:fldCharType="separate"/>
        </w:r>
        <w:r w:rsidR="00C900C7">
          <w:rPr>
            <w:noProof/>
            <w:webHidden/>
          </w:rPr>
          <w:t>14</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55" w:history="1">
        <w:r w:rsidR="00C900C7" w:rsidRPr="001B50AA">
          <w:rPr>
            <w:rStyle w:val="a9"/>
            <w:noProof/>
          </w:rPr>
          <w:t>2.6.4.</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account</w:t>
        </w:r>
        <w:r w:rsidR="00C900C7" w:rsidRPr="001B50AA">
          <w:rPr>
            <w:rStyle w:val="a9"/>
            <w:noProof/>
          </w:rPr>
          <w:t>_</w:t>
        </w:r>
        <w:r w:rsidR="00C900C7" w:rsidRPr="001B50AA">
          <w:rPr>
            <w:rStyle w:val="a9"/>
            <w:noProof/>
            <w:lang w:val="en-US"/>
          </w:rPr>
          <w:t>elem</w:t>
        </w:r>
        <w:r w:rsidR="00C900C7" w:rsidRPr="001B50AA">
          <w:rPr>
            <w:rStyle w:val="a9"/>
            <w:noProof/>
          </w:rPr>
          <w:t>» – Сумма первично предъявленных персональных счетов</w:t>
        </w:r>
        <w:r w:rsidR="00C900C7">
          <w:rPr>
            <w:noProof/>
            <w:webHidden/>
          </w:rPr>
          <w:tab/>
        </w:r>
        <w:r w:rsidR="00C900C7">
          <w:rPr>
            <w:noProof/>
            <w:webHidden/>
          </w:rPr>
          <w:fldChar w:fldCharType="begin"/>
        </w:r>
        <w:r w:rsidR="00C900C7">
          <w:rPr>
            <w:noProof/>
            <w:webHidden/>
          </w:rPr>
          <w:instrText xml:space="preserve"> PAGEREF _Toc536463155 \h </w:instrText>
        </w:r>
        <w:r w:rsidR="00C900C7">
          <w:rPr>
            <w:noProof/>
            <w:webHidden/>
          </w:rPr>
        </w:r>
        <w:r w:rsidR="00C900C7">
          <w:rPr>
            <w:noProof/>
            <w:webHidden/>
          </w:rPr>
          <w:fldChar w:fldCharType="separate"/>
        </w:r>
        <w:r w:rsidR="00C900C7">
          <w:rPr>
            <w:noProof/>
            <w:webHidden/>
          </w:rPr>
          <w:t>14</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56" w:history="1">
        <w:r w:rsidR="00C900C7" w:rsidRPr="001B50AA">
          <w:rPr>
            <w:rStyle w:val="a9"/>
            <w:noProof/>
          </w:rPr>
          <w:t>2.6.5.</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account</w:t>
        </w:r>
        <w:r w:rsidR="00C900C7" w:rsidRPr="001B50AA">
          <w:rPr>
            <w:rStyle w:val="a9"/>
            <w:noProof/>
          </w:rPr>
          <w:t>_</w:t>
        </w:r>
        <w:r w:rsidR="00C900C7" w:rsidRPr="001B50AA">
          <w:rPr>
            <w:rStyle w:val="a9"/>
            <w:noProof/>
            <w:lang w:val="en-US"/>
          </w:rPr>
          <w:t>elem</w:t>
        </w:r>
        <w:r w:rsidR="00C900C7" w:rsidRPr="001B50AA">
          <w:rPr>
            <w:rStyle w:val="a9"/>
            <w:noProof/>
          </w:rPr>
          <w:t>» – Сумма повторно предъявленных персональных счетов</w:t>
        </w:r>
        <w:r w:rsidR="00C900C7">
          <w:rPr>
            <w:noProof/>
            <w:webHidden/>
          </w:rPr>
          <w:tab/>
        </w:r>
        <w:r w:rsidR="00C900C7">
          <w:rPr>
            <w:noProof/>
            <w:webHidden/>
          </w:rPr>
          <w:fldChar w:fldCharType="begin"/>
        </w:r>
        <w:r w:rsidR="00C900C7">
          <w:rPr>
            <w:noProof/>
            <w:webHidden/>
          </w:rPr>
          <w:instrText xml:space="preserve"> PAGEREF _Toc536463156 \h </w:instrText>
        </w:r>
        <w:r w:rsidR="00C900C7">
          <w:rPr>
            <w:noProof/>
            <w:webHidden/>
          </w:rPr>
        </w:r>
        <w:r w:rsidR="00C900C7">
          <w:rPr>
            <w:noProof/>
            <w:webHidden/>
          </w:rPr>
          <w:fldChar w:fldCharType="separate"/>
        </w:r>
        <w:r w:rsidR="00C900C7">
          <w:rPr>
            <w:noProof/>
            <w:webHidden/>
          </w:rPr>
          <w:t>16</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57" w:history="1">
        <w:r w:rsidR="00C900C7" w:rsidRPr="001B50AA">
          <w:rPr>
            <w:rStyle w:val="a9"/>
            <w:noProof/>
          </w:rPr>
          <w:t>2.6.6.</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patient</w:t>
        </w:r>
        <w:r w:rsidR="00C900C7" w:rsidRPr="001B50AA">
          <w:rPr>
            <w:rStyle w:val="a9"/>
            <w:noProof/>
          </w:rPr>
          <w:t>» – Сведения о пациенте</w:t>
        </w:r>
        <w:r w:rsidR="00C900C7">
          <w:rPr>
            <w:noProof/>
            <w:webHidden/>
          </w:rPr>
          <w:tab/>
        </w:r>
        <w:r w:rsidR="00C900C7">
          <w:rPr>
            <w:noProof/>
            <w:webHidden/>
          </w:rPr>
          <w:fldChar w:fldCharType="begin"/>
        </w:r>
        <w:r w:rsidR="00C900C7">
          <w:rPr>
            <w:noProof/>
            <w:webHidden/>
          </w:rPr>
          <w:instrText xml:space="preserve"> PAGEREF _Toc536463157 \h </w:instrText>
        </w:r>
        <w:r w:rsidR="00C900C7">
          <w:rPr>
            <w:noProof/>
            <w:webHidden/>
          </w:rPr>
        </w:r>
        <w:r w:rsidR="00C900C7">
          <w:rPr>
            <w:noProof/>
            <w:webHidden/>
          </w:rPr>
          <w:fldChar w:fldCharType="separate"/>
        </w:r>
        <w:r w:rsidR="00C900C7">
          <w:rPr>
            <w:noProof/>
            <w:webHidden/>
          </w:rPr>
          <w:t>16</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58" w:history="1">
        <w:r w:rsidR="00C900C7" w:rsidRPr="001B50AA">
          <w:rPr>
            <w:rStyle w:val="a9"/>
            <w:noProof/>
          </w:rPr>
          <w:t>2.6.7.</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lawful</w:t>
        </w:r>
        <w:r w:rsidR="00C900C7" w:rsidRPr="001B50AA">
          <w:rPr>
            <w:rStyle w:val="a9"/>
            <w:noProof/>
          </w:rPr>
          <w:t>_</w:t>
        </w:r>
        <w:r w:rsidR="00C900C7" w:rsidRPr="001B50AA">
          <w:rPr>
            <w:rStyle w:val="a9"/>
            <w:noProof/>
            <w:lang w:val="en-US"/>
          </w:rPr>
          <w:t>repr</w:t>
        </w:r>
        <w:r w:rsidR="00C900C7" w:rsidRPr="001B50AA">
          <w:rPr>
            <w:rStyle w:val="a9"/>
            <w:noProof/>
          </w:rPr>
          <w:t>» – Данные законного представителя</w:t>
        </w:r>
        <w:r w:rsidR="00C900C7">
          <w:rPr>
            <w:noProof/>
            <w:webHidden/>
          </w:rPr>
          <w:tab/>
        </w:r>
        <w:r w:rsidR="00C900C7">
          <w:rPr>
            <w:noProof/>
            <w:webHidden/>
          </w:rPr>
          <w:fldChar w:fldCharType="begin"/>
        </w:r>
        <w:r w:rsidR="00C900C7">
          <w:rPr>
            <w:noProof/>
            <w:webHidden/>
          </w:rPr>
          <w:instrText xml:space="preserve"> PAGEREF _Toc536463158 \h </w:instrText>
        </w:r>
        <w:r w:rsidR="00C900C7">
          <w:rPr>
            <w:noProof/>
            <w:webHidden/>
          </w:rPr>
        </w:r>
        <w:r w:rsidR="00C900C7">
          <w:rPr>
            <w:noProof/>
            <w:webHidden/>
          </w:rPr>
          <w:fldChar w:fldCharType="separate"/>
        </w:r>
        <w:r w:rsidR="00C900C7">
          <w:rPr>
            <w:noProof/>
            <w:webHidden/>
          </w:rPr>
          <w:t>17</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59" w:history="1">
        <w:r w:rsidR="00C900C7" w:rsidRPr="001B50AA">
          <w:rPr>
            <w:rStyle w:val="a9"/>
            <w:noProof/>
          </w:rPr>
          <w:t>2.6.8.</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polis</w:t>
        </w:r>
        <w:r w:rsidR="00C900C7" w:rsidRPr="001B50AA">
          <w:rPr>
            <w:rStyle w:val="a9"/>
            <w:noProof/>
          </w:rPr>
          <w:t>»  – Сведения о полисе ОМС</w:t>
        </w:r>
        <w:r w:rsidR="00C900C7">
          <w:rPr>
            <w:noProof/>
            <w:webHidden/>
          </w:rPr>
          <w:tab/>
        </w:r>
        <w:r w:rsidR="00C900C7">
          <w:rPr>
            <w:noProof/>
            <w:webHidden/>
          </w:rPr>
          <w:fldChar w:fldCharType="begin"/>
        </w:r>
        <w:r w:rsidR="00C900C7">
          <w:rPr>
            <w:noProof/>
            <w:webHidden/>
          </w:rPr>
          <w:instrText xml:space="preserve"> PAGEREF _Toc536463159 \h </w:instrText>
        </w:r>
        <w:r w:rsidR="00C900C7">
          <w:rPr>
            <w:noProof/>
            <w:webHidden/>
          </w:rPr>
        </w:r>
        <w:r w:rsidR="00C900C7">
          <w:rPr>
            <w:noProof/>
            <w:webHidden/>
          </w:rPr>
          <w:fldChar w:fldCharType="separate"/>
        </w:r>
        <w:r w:rsidR="00C900C7">
          <w:rPr>
            <w:noProof/>
            <w:webHidden/>
          </w:rPr>
          <w:t>18</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60" w:history="1">
        <w:r w:rsidR="00C900C7" w:rsidRPr="001B50AA">
          <w:rPr>
            <w:rStyle w:val="a9"/>
            <w:noProof/>
          </w:rPr>
          <w:t>2.6.9.</w:t>
        </w:r>
        <w:r w:rsidR="00C900C7">
          <w:rPr>
            <w:rFonts w:asciiTheme="minorHAnsi" w:eastAsiaTheme="minorEastAsia" w:hAnsiTheme="minorHAnsi" w:cstheme="minorBidi"/>
            <w:noProof/>
            <w:sz w:val="22"/>
            <w:szCs w:val="22"/>
            <w:lang w:eastAsia="ru-RU"/>
          </w:rPr>
          <w:tab/>
        </w:r>
        <w:r w:rsidR="00C900C7" w:rsidRPr="001B50AA">
          <w:rPr>
            <w:rStyle w:val="a9"/>
            <w:noProof/>
          </w:rPr>
          <w:t>Элемент «doc» – Документ, удостоверяющий личность</w:t>
        </w:r>
        <w:r w:rsidR="00C900C7">
          <w:rPr>
            <w:noProof/>
            <w:webHidden/>
          </w:rPr>
          <w:tab/>
        </w:r>
        <w:r w:rsidR="00C900C7">
          <w:rPr>
            <w:noProof/>
            <w:webHidden/>
          </w:rPr>
          <w:fldChar w:fldCharType="begin"/>
        </w:r>
        <w:r w:rsidR="00C900C7">
          <w:rPr>
            <w:noProof/>
            <w:webHidden/>
          </w:rPr>
          <w:instrText xml:space="preserve"> PAGEREF _Toc536463160 \h </w:instrText>
        </w:r>
        <w:r w:rsidR="00C900C7">
          <w:rPr>
            <w:noProof/>
            <w:webHidden/>
          </w:rPr>
        </w:r>
        <w:r w:rsidR="00C900C7">
          <w:rPr>
            <w:noProof/>
            <w:webHidden/>
          </w:rPr>
          <w:fldChar w:fldCharType="separate"/>
        </w:r>
        <w:r w:rsidR="00C900C7">
          <w:rPr>
            <w:noProof/>
            <w:webHidden/>
          </w:rPr>
          <w:t>19</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61" w:history="1">
        <w:r w:rsidR="00C900C7" w:rsidRPr="001B50AA">
          <w:rPr>
            <w:rStyle w:val="a9"/>
            <w:noProof/>
          </w:rPr>
          <w:t>2.6.10.</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adress</w:t>
        </w:r>
        <w:r w:rsidR="00C900C7" w:rsidRPr="001B50AA">
          <w:rPr>
            <w:rStyle w:val="a9"/>
            <w:noProof/>
          </w:rPr>
          <w:t>» – Адрес</w:t>
        </w:r>
        <w:r w:rsidR="00C900C7">
          <w:rPr>
            <w:noProof/>
            <w:webHidden/>
          </w:rPr>
          <w:tab/>
        </w:r>
        <w:r w:rsidR="00C900C7">
          <w:rPr>
            <w:noProof/>
            <w:webHidden/>
          </w:rPr>
          <w:fldChar w:fldCharType="begin"/>
        </w:r>
        <w:r w:rsidR="00C900C7">
          <w:rPr>
            <w:noProof/>
            <w:webHidden/>
          </w:rPr>
          <w:instrText xml:space="preserve"> PAGEREF _Toc536463161 \h </w:instrText>
        </w:r>
        <w:r w:rsidR="00C900C7">
          <w:rPr>
            <w:noProof/>
            <w:webHidden/>
          </w:rPr>
        </w:r>
        <w:r w:rsidR="00C900C7">
          <w:rPr>
            <w:noProof/>
            <w:webHidden/>
          </w:rPr>
          <w:fldChar w:fldCharType="separate"/>
        </w:r>
        <w:r w:rsidR="00C900C7">
          <w:rPr>
            <w:noProof/>
            <w:webHidden/>
          </w:rPr>
          <w:t>19</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62" w:history="1">
        <w:r w:rsidR="00C900C7" w:rsidRPr="001B50AA">
          <w:rPr>
            <w:rStyle w:val="a9"/>
            <w:noProof/>
          </w:rPr>
          <w:t>2.6.11.</w:t>
        </w:r>
        <w:r w:rsidR="00C900C7">
          <w:rPr>
            <w:rFonts w:asciiTheme="minorHAnsi" w:eastAsiaTheme="minorEastAsia" w:hAnsiTheme="minorHAnsi" w:cstheme="minorBidi"/>
            <w:noProof/>
            <w:sz w:val="22"/>
            <w:szCs w:val="22"/>
            <w:lang w:eastAsia="ru-RU"/>
          </w:rPr>
          <w:tab/>
        </w:r>
        <w:r w:rsidR="00C900C7" w:rsidRPr="001B50AA">
          <w:rPr>
            <w:rStyle w:val="a9"/>
            <w:noProof/>
          </w:rPr>
          <w:t>Элемент «additional_data» − Дополнительные данные о пациенте</w:t>
        </w:r>
        <w:r w:rsidR="00C900C7">
          <w:rPr>
            <w:noProof/>
            <w:webHidden/>
          </w:rPr>
          <w:tab/>
        </w:r>
        <w:r w:rsidR="00C900C7">
          <w:rPr>
            <w:noProof/>
            <w:webHidden/>
          </w:rPr>
          <w:fldChar w:fldCharType="begin"/>
        </w:r>
        <w:r w:rsidR="00C900C7">
          <w:rPr>
            <w:noProof/>
            <w:webHidden/>
          </w:rPr>
          <w:instrText xml:space="preserve"> PAGEREF _Toc536463162 \h </w:instrText>
        </w:r>
        <w:r w:rsidR="00C900C7">
          <w:rPr>
            <w:noProof/>
            <w:webHidden/>
          </w:rPr>
        </w:r>
        <w:r w:rsidR="00C900C7">
          <w:rPr>
            <w:noProof/>
            <w:webHidden/>
          </w:rPr>
          <w:fldChar w:fldCharType="separate"/>
        </w:r>
        <w:r w:rsidR="00C900C7">
          <w:rPr>
            <w:noProof/>
            <w:webHidden/>
          </w:rPr>
          <w:t>19</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63" w:history="1">
        <w:r w:rsidR="00C900C7" w:rsidRPr="001B50AA">
          <w:rPr>
            <w:rStyle w:val="a9"/>
            <w:noProof/>
          </w:rPr>
          <w:t>2.6.12.</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personal</w:t>
        </w:r>
        <w:r w:rsidR="00C900C7" w:rsidRPr="001B50AA">
          <w:rPr>
            <w:rStyle w:val="a9"/>
            <w:noProof/>
          </w:rPr>
          <w:t>_</w:t>
        </w:r>
        <w:r w:rsidR="00C900C7" w:rsidRPr="001B50AA">
          <w:rPr>
            <w:rStyle w:val="a9"/>
            <w:noProof/>
            <w:lang w:val="en-US"/>
          </w:rPr>
          <w:t>account</w:t>
        </w:r>
        <w:r w:rsidR="00C900C7" w:rsidRPr="001B50AA">
          <w:rPr>
            <w:rStyle w:val="a9"/>
            <w:noProof/>
          </w:rPr>
          <w:t>» – Персональный счет</w:t>
        </w:r>
        <w:r w:rsidR="00C900C7">
          <w:rPr>
            <w:noProof/>
            <w:webHidden/>
          </w:rPr>
          <w:tab/>
        </w:r>
        <w:r w:rsidR="00C900C7">
          <w:rPr>
            <w:noProof/>
            <w:webHidden/>
          </w:rPr>
          <w:fldChar w:fldCharType="begin"/>
        </w:r>
        <w:r w:rsidR="00C900C7">
          <w:rPr>
            <w:noProof/>
            <w:webHidden/>
          </w:rPr>
          <w:instrText xml:space="preserve"> PAGEREF _Toc536463163 \h </w:instrText>
        </w:r>
        <w:r w:rsidR="00C900C7">
          <w:rPr>
            <w:noProof/>
            <w:webHidden/>
          </w:rPr>
        </w:r>
        <w:r w:rsidR="00C900C7">
          <w:rPr>
            <w:noProof/>
            <w:webHidden/>
          </w:rPr>
          <w:fldChar w:fldCharType="separate"/>
        </w:r>
        <w:r w:rsidR="00C900C7">
          <w:rPr>
            <w:noProof/>
            <w:webHidden/>
          </w:rPr>
          <w:t>20</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64" w:history="1">
        <w:r w:rsidR="00C900C7" w:rsidRPr="001B50AA">
          <w:rPr>
            <w:rStyle w:val="a9"/>
            <w:noProof/>
          </w:rPr>
          <w:t>2.6.13.</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direction</w:t>
        </w:r>
        <w:r w:rsidR="00C900C7" w:rsidRPr="001B50AA">
          <w:rPr>
            <w:rStyle w:val="a9"/>
            <w:noProof/>
          </w:rPr>
          <w:t>» – Направление</w:t>
        </w:r>
        <w:r w:rsidR="00C900C7">
          <w:rPr>
            <w:noProof/>
            <w:webHidden/>
          </w:rPr>
          <w:tab/>
        </w:r>
        <w:r w:rsidR="00C900C7">
          <w:rPr>
            <w:noProof/>
            <w:webHidden/>
          </w:rPr>
          <w:fldChar w:fldCharType="begin"/>
        </w:r>
        <w:r w:rsidR="00C900C7">
          <w:rPr>
            <w:noProof/>
            <w:webHidden/>
          </w:rPr>
          <w:instrText xml:space="preserve"> PAGEREF _Toc536463164 \h </w:instrText>
        </w:r>
        <w:r w:rsidR="00C900C7">
          <w:rPr>
            <w:noProof/>
            <w:webHidden/>
          </w:rPr>
        </w:r>
        <w:r w:rsidR="00C900C7">
          <w:rPr>
            <w:noProof/>
            <w:webHidden/>
          </w:rPr>
          <w:fldChar w:fldCharType="separate"/>
        </w:r>
        <w:r w:rsidR="00C900C7">
          <w:rPr>
            <w:noProof/>
            <w:webHidden/>
          </w:rPr>
          <w:t>21</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65" w:history="1">
        <w:r w:rsidR="00C900C7" w:rsidRPr="001B50AA">
          <w:rPr>
            <w:rStyle w:val="a9"/>
            <w:noProof/>
          </w:rPr>
          <w:t>2.6.14.</w:t>
        </w:r>
        <w:r w:rsidR="00C900C7">
          <w:rPr>
            <w:rFonts w:asciiTheme="minorHAnsi" w:eastAsiaTheme="minorEastAsia" w:hAnsiTheme="minorHAnsi" w:cstheme="minorBidi"/>
            <w:noProof/>
            <w:sz w:val="22"/>
            <w:szCs w:val="22"/>
            <w:lang w:eastAsia="ru-RU"/>
          </w:rPr>
          <w:tab/>
        </w:r>
        <w:r w:rsidR="00C900C7" w:rsidRPr="001B50AA">
          <w:rPr>
            <w:rStyle w:val="a9"/>
            <w:noProof/>
          </w:rPr>
          <w:t>Элемент «simple_service» – Простая или комплексная медицинская услуга направления»</w:t>
        </w:r>
        <w:r w:rsidR="00C900C7">
          <w:rPr>
            <w:noProof/>
            <w:webHidden/>
          </w:rPr>
          <w:tab/>
        </w:r>
        <w:r w:rsidR="00C900C7">
          <w:rPr>
            <w:noProof/>
            <w:webHidden/>
          </w:rPr>
          <w:fldChar w:fldCharType="begin"/>
        </w:r>
        <w:r w:rsidR="00C900C7">
          <w:rPr>
            <w:noProof/>
            <w:webHidden/>
          </w:rPr>
          <w:instrText xml:space="preserve"> PAGEREF _Toc536463165 \h </w:instrText>
        </w:r>
        <w:r w:rsidR="00C900C7">
          <w:rPr>
            <w:noProof/>
            <w:webHidden/>
          </w:rPr>
        </w:r>
        <w:r w:rsidR="00C900C7">
          <w:rPr>
            <w:noProof/>
            <w:webHidden/>
          </w:rPr>
          <w:fldChar w:fldCharType="separate"/>
        </w:r>
        <w:r w:rsidR="00C900C7">
          <w:rPr>
            <w:noProof/>
            <w:webHidden/>
          </w:rPr>
          <w:t>24</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66" w:history="1">
        <w:r w:rsidR="00C900C7" w:rsidRPr="001B50AA">
          <w:rPr>
            <w:rStyle w:val="a9"/>
            <w:noProof/>
          </w:rPr>
          <w:t>2.6.15.</w:t>
        </w:r>
        <w:r w:rsidR="00C900C7">
          <w:rPr>
            <w:rFonts w:asciiTheme="minorHAnsi" w:eastAsiaTheme="minorEastAsia" w:hAnsiTheme="minorHAnsi" w:cstheme="minorBidi"/>
            <w:noProof/>
            <w:sz w:val="22"/>
            <w:szCs w:val="22"/>
            <w:lang w:eastAsia="ru-RU"/>
          </w:rPr>
          <w:tab/>
        </w:r>
        <w:r w:rsidR="00C900C7" w:rsidRPr="001B50AA">
          <w:rPr>
            <w:rStyle w:val="a9"/>
            <w:noProof/>
          </w:rPr>
          <w:t>Элемент «consultation» – Специальность консультанта</w:t>
        </w:r>
        <w:r w:rsidR="00C900C7">
          <w:rPr>
            <w:noProof/>
            <w:webHidden/>
          </w:rPr>
          <w:tab/>
        </w:r>
        <w:r w:rsidR="00C900C7">
          <w:rPr>
            <w:noProof/>
            <w:webHidden/>
          </w:rPr>
          <w:fldChar w:fldCharType="begin"/>
        </w:r>
        <w:r w:rsidR="00C900C7">
          <w:rPr>
            <w:noProof/>
            <w:webHidden/>
          </w:rPr>
          <w:instrText xml:space="preserve"> PAGEREF _Toc536463166 \h </w:instrText>
        </w:r>
        <w:r w:rsidR="00C900C7">
          <w:rPr>
            <w:noProof/>
            <w:webHidden/>
          </w:rPr>
        </w:r>
        <w:r w:rsidR="00C900C7">
          <w:rPr>
            <w:noProof/>
            <w:webHidden/>
          </w:rPr>
          <w:fldChar w:fldCharType="separate"/>
        </w:r>
        <w:r w:rsidR="00C900C7">
          <w:rPr>
            <w:noProof/>
            <w:webHidden/>
          </w:rPr>
          <w:t>24</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67" w:history="1">
        <w:r w:rsidR="00C900C7" w:rsidRPr="001B50AA">
          <w:rPr>
            <w:rStyle w:val="a9"/>
            <w:noProof/>
          </w:rPr>
          <w:t>2.6.16.</w:t>
        </w:r>
        <w:r w:rsidR="00C900C7">
          <w:rPr>
            <w:rFonts w:asciiTheme="minorHAnsi" w:eastAsiaTheme="minorEastAsia" w:hAnsiTheme="minorHAnsi" w:cstheme="minorBidi"/>
            <w:noProof/>
            <w:sz w:val="22"/>
            <w:szCs w:val="22"/>
            <w:lang w:eastAsia="ru-RU"/>
          </w:rPr>
          <w:tab/>
        </w:r>
        <w:r w:rsidR="00C900C7" w:rsidRPr="001B50AA">
          <w:rPr>
            <w:rStyle w:val="a9"/>
            <w:noProof/>
          </w:rPr>
          <w:t>Элемент «profile» – Профиль медицинской помощи</w:t>
        </w:r>
        <w:r w:rsidR="00C900C7">
          <w:rPr>
            <w:noProof/>
            <w:webHidden/>
          </w:rPr>
          <w:tab/>
        </w:r>
        <w:r w:rsidR="00C900C7">
          <w:rPr>
            <w:noProof/>
            <w:webHidden/>
          </w:rPr>
          <w:fldChar w:fldCharType="begin"/>
        </w:r>
        <w:r w:rsidR="00C900C7">
          <w:rPr>
            <w:noProof/>
            <w:webHidden/>
          </w:rPr>
          <w:instrText xml:space="preserve"> PAGEREF _Toc536463167 \h </w:instrText>
        </w:r>
        <w:r w:rsidR="00C900C7">
          <w:rPr>
            <w:noProof/>
            <w:webHidden/>
          </w:rPr>
        </w:r>
        <w:r w:rsidR="00C900C7">
          <w:rPr>
            <w:noProof/>
            <w:webHidden/>
          </w:rPr>
          <w:fldChar w:fldCharType="separate"/>
        </w:r>
        <w:r w:rsidR="00C900C7">
          <w:rPr>
            <w:noProof/>
            <w:webHidden/>
          </w:rPr>
          <w:t>24</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68" w:history="1">
        <w:r w:rsidR="00C900C7" w:rsidRPr="001B50AA">
          <w:rPr>
            <w:rStyle w:val="a9"/>
            <w:noProof/>
          </w:rPr>
          <w:t>2.6.17.</w:t>
        </w:r>
        <w:r w:rsidR="00C900C7">
          <w:rPr>
            <w:rFonts w:asciiTheme="minorHAnsi" w:eastAsiaTheme="minorEastAsia" w:hAnsiTheme="minorHAnsi" w:cstheme="minorBidi"/>
            <w:noProof/>
            <w:sz w:val="22"/>
            <w:szCs w:val="22"/>
            <w:lang w:eastAsia="ru-RU"/>
          </w:rPr>
          <w:tab/>
        </w:r>
        <w:r w:rsidR="00C900C7" w:rsidRPr="001B50AA">
          <w:rPr>
            <w:rStyle w:val="a9"/>
            <w:noProof/>
          </w:rPr>
          <w:t>Элемент «direction_smp» – Доставлен СМП</w:t>
        </w:r>
        <w:r w:rsidR="00C900C7">
          <w:rPr>
            <w:noProof/>
            <w:webHidden/>
          </w:rPr>
          <w:tab/>
        </w:r>
        <w:r w:rsidR="00C900C7">
          <w:rPr>
            <w:noProof/>
            <w:webHidden/>
          </w:rPr>
          <w:fldChar w:fldCharType="begin"/>
        </w:r>
        <w:r w:rsidR="00C900C7">
          <w:rPr>
            <w:noProof/>
            <w:webHidden/>
          </w:rPr>
          <w:instrText xml:space="preserve"> PAGEREF _Toc536463168 \h </w:instrText>
        </w:r>
        <w:r w:rsidR="00C900C7">
          <w:rPr>
            <w:noProof/>
            <w:webHidden/>
          </w:rPr>
        </w:r>
        <w:r w:rsidR="00C900C7">
          <w:rPr>
            <w:noProof/>
            <w:webHidden/>
          </w:rPr>
          <w:fldChar w:fldCharType="separate"/>
        </w:r>
        <w:r w:rsidR="00C900C7">
          <w:rPr>
            <w:noProof/>
            <w:webHidden/>
          </w:rPr>
          <w:t>24</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69" w:history="1">
        <w:r w:rsidR="00C900C7" w:rsidRPr="001B50AA">
          <w:rPr>
            <w:rStyle w:val="a9"/>
            <w:noProof/>
          </w:rPr>
          <w:t>2.6.18.</w:t>
        </w:r>
        <w:r w:rsidR="00C900C7">
          <w:rPr>
            <w:rFonts w:asciiTheme="minorHAnsi" w:eastAsiaTheme="minorEastAsia" w:hAnsiTheme="minorHAnsi" w:cstheme="minorBidi"/>
            <w:noProof/>
            <w:sz w:val="22"/>
            <w:szCs w:val="22"/>
            <w:lang w:eastAsia="ru-RU"/>
          </w:rPr>
          <w:tab/>
        </w:r>
        <w:r w:rsidR="00C900C7" w:rsidRPr="001B50AA">
          <w:rPr>
            <w:rStyle w:val="a9"/>
            <w:noProof/>
          </w:rPr>
          <w:t>Элемент «self» – Самообращение</w:t>
        </w:r>
        <w:r w:rsidR="00C900C7">
          <w:rPr>
            <w:noProof/>
            <w:webHidden/>
          </w:rPr>
          <w:tab/>
        </w:r>
        <w:r w:rsidR="00C900C7">
          <w:rPr>
            <w:noProof/>
            <w:webHidden/>
          </w:rPr>
          <w:fldChar w:fldCharType="begin"/>
        </w:r>
        <w:r w:rsidR="00C900C7">
          <w:rPr>
            <w:noProof/>
            <w:webHidden/>
          </w:rPr>
          <w:instrText xml:space="preserve"> PAGEREF _Toc536463169 \h </w:instrText>
        </w:r>
        <w:r w:rsidR="00C900C7">
          <w:rPr>
            <w:noProof/>
            <w:webHidden/>
          </w:rPr>
        </w:r>
        <w:r w:rsidR="00C900C7">
          <w:rPr>
            <w:noProof/>
            <w:webHidden/>
          </w:rPr>
          <w:fldChar w:fldCharType="separate"/>
        </w:r>
        <w:r w:rsidR="00C900C7">
          <w:rPr>
            <w:noProof/>
            <w:webHidden/>
          </w:rPr>
          <w:t>25</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70" w:history="1">
        <w:r w:rsidR="00C900C7" w:rsidRPr="001B50AA">
          <w:rPr>
            <w:rStyle w:val="a9"/>
            <w:noProof/>
          </w:rPr>
          <w:t>2.6.19.</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manipulation</w:t>
        </w:r>
        <w:r w:rsidR="00C900C7" w:rsidRPr="001B50AA">
          <w:rPr>
            <w:rStyle w:val="a9"/>
            <w:noProof/>
          </w:rPr>
          <w:t>» – Выполненная простая и комплексная медицинская услуга</w:t>
        </w:r>
        <w:r w:rsidR="00C900C7">
          <w:rPr>
            <w:noProof/>
            <w:webHidden/>
          </w:rPr>
          <w:tab/>
        </w:r>
        <w:r w:rsidR="00C900C7">
          <w:rPr>
            <w:noProof/>
            <w:webHidden/>
          </w:rPr>
          <w:fldChar w:fldCharType="begin"/>
        </w:r>
        <w:r w:rsidR="00C900C7">
          <w:rPr>
            <w:noProof/>
            <w:webHidden/>
          </w:rPr>
          <w:instrText xml:space="preserve"> PAGEREF _Toc536463170 \h </w:instrText>
        </w:r>
        <w:r w:rsidR="00C900C7">
          <w:rPr>
            <w:noProof/>
            <w:webHidden/>
          </w:rPr>
        </w:r>
        <w:r w:rsidR="00C900C7">
          <w:rPr>
            <w:noProof/>
            <w:webHidden/>
          </w:rPr>
          <w:fldChar w:fldCharType="separate"/>
        </w:r>
        <w:r w:rsidR="00C900C7">
          <w:rPr>
            <w:noProof/>
            <w:webHidden/>
          </w:rPr>
          <w:t>25</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71" w:history="1">
        <w:r w:rsidR="00C900C7" w:rsidRPr="001B50AA">
          <w:rPr>
            <w:rStyle w:val="a9"/>
            <w:noProof/>
          </w:rPr>
          <w:t>2.6.20.</w:t>
        </w:r>
        <w:r w:rsidR="00C900C7">
          <w:rPr>
            <w:rFonts w:asciiTheme="minorHAnsi" w:eastAsiaTheme="minorEastAsia" w:hAnsiTheme="minorHAnsi" w:cstheme="minorBidi"/>
            <w:noProof/>
            <w:sz w:val="22"/>
            <w:szCs w:val="22"/>
            <w:lang w:eastAsia="ru-RU"/>
          </w:rPr>
          <w:tab/>
        </w:r>
        <w:r w:rsidR="00C900C7" w:rsidRPr="001B50AA">
          <w:rPr>
            <w:rStyle w:val="a9"/>
            <w:noProof/>
          </w:rPr>
          <w:t>Элемент «elem» – Сумма по элементу оказанной услуги</w:t>
        </w:r>
        <w:r w:rsidR="00C900C7">
          <w:rPr>
            <w:noProof/>
            <w:webHidden/>
          </w:rPr>
          <w:tab/>
        </w:r>
        <w:r w:rsidR="00C900C7">
          <w:rPr>
            <w:noProof/>
            <w:webHidden/>
          </w:rPr>
          <w:fldChar w:fldCharType="begin"/>
        </w:r>
        <w:r w:rsidR="00C900C7">
          <w:rPr>
            <w:noProof/>
            <w:webHidden/>
          </w:rPr>
          <w:instrText xml:space="preserve"> PAGEREF _Toc536463171 \h </w:instrText>
        </w:r>
        <w:r w:rsidR="00C900C7">
          <w:rPr>
            <w:noProof/>
            <w:webHidden/>
          </w:rPr>
        </w:r>
        <w:r w:rsidR="00C900C7">
          <w:rPr>
            <w:noProof/>
            <w:webHidden/>
          </w:rPr>
          <w:fldChar w:fldCharType="separate"/>
        </w:r>
        <w:r w:rsidR="00C900C7">
          <w:rPr>
            <w:noProof/>
            <w:webHidden/>
          </w:rPr>
          <w:t>26</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72" w:history="1">
        <w:r w:rsidR="00C900C7" w:rsidRPr="001B50AA">
          <w:rPr>
            <w:rStyle w:val="a9"/>
            <w:noProof/>
          </w:rPr>
          <w:t>2.6.21.</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an</w:t>
        </w:r>
        <w:r w:rsidR="00C900C7" w:rsidRPr="001B50AA">
          <w:rPr>
            <w:rStyle w:val="a9"/>
            <w:noProof/>
          </w:rPr>
          <w:t>_</w:t>
        </w:r>
        <w:r w:rsidR="00C900C7" w:rsidRPr="001B50AA">
          <w:rPr>
            <w:rStyle w:val="a9"/>
            <w:noProof/>
            <w:lang w:val="en-US"/>
          </w:rPr>
          <w:t>tariff</w:t>
        </w:r>
        <w:r w:rsidR="00C900C7" w:rsidRPr="001B50AA">
          <w:rPr>
            <w:rStyle w:val="a9"/>
            <w:noProof/>
          </w:rPr>
          <w:t>» – Результат анализа данных о тарифах</w:t>
        </w:r>
        <w:r w:rsidR="00C900C7">
          <w:rPr>
            <w:noProof/>
            <w:webHidden/>
          </w:rPr>
          <w:tab/>
        </w:r>
        <w:r w:rsidR="00C900C7">
          <w:rPr>
            <w:noProof/>
            <w:webHidden/>
          </w:rPr>
          <w:fldChar w:fldCharType="begin"/>
        </w:r>
        <w:r w:rsidR="00C900C7">
          <w:rPr>
            <w:noProof/>
            <w:webHidden/>
          </w:rPr>
          <w:instrText xml:space="preserve"> PAGEREF _Toc536463172 \h </w:instrText>
        </w:r>
        <w:r w:rsidR="00C900C7">
          <w:rPr>
            <w:noProof/>
            <w:webHidden/>
          </w:rPr>
        </w:r>
        <w:r w:rsidR="00C900C7">
          <w:rPr>
            <w:noProof/>
            <w:webHidden/>
          </w:rPr>
          <w:fldChar w:fldCharType="separate"/>
        </w:r>
        <w:r w:rsidR="00C900C7">
          <w:rPr>
            <w:noProof/>
            <w:webHidden/>
          </w:rPr>
          <w:t>26</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73" w:history="1">
        <w:r w:rsidR="00C900C7" w:rsidRPr="001B50AA">
          <w:rPr>
            <w:rStyle w:val="a9"/>
            <w:noProof/>
          </w:rPr>
          <w:t>2.6.22.</w:t>
        </w:r>
        <w:r w:rsidR="00C900C7">
          <w:rPr>
            <w:rFonts w:asciiTheme="minorHAnsi" w:eastAsiaTheme="minorEastAsia" w:hAnsiTheme="minorHAnsi" w:cstheme="minorBidi"/>
            <w:noProof/>
            <w:sz w:val="22"/>
            <w:szCs w:val="22"/>
            <w:lang w:eastAsia="ru-RU"/>
          </w:rPr>
          <w:tab/>
        </w:r>
        <w:r w:rsidR="00C900C7" w:rsidRPr="001B50AA">
          <w:rPr>
            <w:rStyle w:val="a9"/>
            <w:noProof/>
          </w:rPr>
          <w:t>Элемент «additional» – Дополнительные сведения</w:t>
        </w:r>
        <w:r w:rsidR="00C900C7">
          <w:rPr>
            <w:noProof/>
            <w:webHidden/>
          </w:rPr>
          <w:tab/>
        </w:r>
        <w:r w:rsidR="00C900C7">
          <w:rPr>
            <w:noProof/>
            <w:webHidden/>
          </w:rPr>
          <w:fldChar w:fldCharType="begin"/>
        </w:r>
        <w:r w:rsidR="00C900C7">
          <w:rPr>
            <w:noProof/>
            <w:webHidden/>
          </w:rPr>
          <w:instrText xml:space="preserve"> PAGEREF _Toc536463173 \h </w:instrText>
        </w:r>
        <w:r w:rsidR="00C900C7">
          <w:rPr>
            <w:noProof/>
            <w:webHidden/>
          </w:rPr>
        </w:r>
        <w:r w:rsidR="00C900C7">
          <w:rPr>
            <w:noProof/>
            <w:webHidden/>
          </w:rPr>
          <w:fldChar w:fldCharType="separate"/>
        </w:r>
        <w:r w:rsidR="00C900C7">
          <w:rPr>
            <w:noProof/>
            <w:webHidden/>
          </w:rPr>
          <w:t>28</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74" w:history="1">
        <w:r w:rsidR="00C900C7" w:rsidRPr="001B50AA">
          <w:rPr>
            <w:rStyle w:val="a9"/>
            <w:noProof/>
          </w:rPr>
          <w:t>2.6.23.</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stomat</w:t>
        </w:r>
        <w:r w:rsidR="00C900C7" w:rsidRPr="001B50AA">
          <w:rPr>
            <w:rStyle w:val="a9"/>
            <w:noProof/>
          </w:rPr>
          <w:t>» – Сведения о зубе, на котором проводилась манипуляция</w:t>
        </w:r>
        <w:r w:rsidR="00C900C7">
          <w:rPr>
            <w:noProof/>
            <w:webHidden/>
          </w:rPr>
          <w:tab/>
        </w:r>
        <w:r w:rsidR="00C900C7">
          <w:rPr>
            <w:noProof/>
            <w:webHidden/>
          </w:rPr>
          <w:fldChar w:fldCharType="begin"/>
        </w:r>
        <w:r w:rsidR="00C900C7">
          <w:rPr>
            <w:noProof/>
            <w:webHidden/>
          </w:rPr>
          <w:instrText xml:space="preserve"> PAGEREF _Toc536463174 \h </w:instrText>
        </w:r>
        <w:r w:rsidR="00C900C7">
          <w:rPr>
            <w:noProof/>
            <w:webHidden/>
          </w:rPr>
        </w:r>
        <w:r w:rsidR="00C900C7">
          <w:rPr>
            <w:noProof/>
            <w:webHidden/>
          </w:rPr>
          <w:fldChar w:fldCharType="separate"/>
        </w:r>
        <w:r w:rsidR="00C900C7">
          <w:rPr>
            <w:noProof/>
            <w:webHidden/>
          </w:rPr>
          <w:t>33</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75" w:history="1">
        <w:r w:rsidR="00C900C7" w:rsidRPr="001B50AA">
          <w:rPr>
            <w:rStyle w:val="a9"/>
            <w:noProof/>
          </w:rPr>
          <w:t>2.6.24.</w:t>
        </w:r>
        <w:r w:rsidR="00C900C7">
          <w:rPr>
            <w:rFonts w:asciiTheme="minorHAnsi" w:eastAsiaTheme="minorEastAsia" w:hAnsiTheme="minorHAnsi" w:cstheme="minorBidi"/>
            <w:noProof/>
            <w:sz w:val="22"/>
            <w:szCs w:val="22"/>
            <w:lang w:eastAsia="ru-RU"/>
          </w:rPr>
          <w:tab/>
        </w:r>
        <w:r w:rsidR="00C900C7" w:rsidRPr="001B50AA">
          <w:rPr>
            <w:rStyle w:val="a9"/>
            <w:noProof/>
          </w:rPr>
          <w:t>Раздел удален.</w:t>
        </w:r>
        <w:r w:rsidR="00C900C7">
          <w:rPr>
            <w:noProof/>
            <w:webHidden/>
          </w:rPr>
          <w:tab/>
        </w:r>
        <w:r w:rsidR="00C900C7">
          <w:rPr>
            <w:noProof/>
            <w:webHidden/>
          </w:rPr>
          <w:fldChar w:fldCharType="begin"/>
        </w:r>
        <w:r w:rsidR="00C900C7">
          <w:rPr>
            <w:noProof/>
            <w:webHidden/>
          </w:rPr>
          <w:instrText xml:space="preserve"> PAGEREF _Toc536463175 \h </w:instrText>
        </w:r>
        <w:r w:rsidR="00C900C7">
          <w:rPr>
            <w:noProof/>
            <w:webHidden/>
          </w:rPr>
        </w:r>
        <w:r w:rsidR="00C900C7">
          <w:rPr>
            <w:noProof/>
            <w:webHidden/>
          </w:rPr>
          <w:fldChar w:fldCharType="separate"/>
        </w:r>
        <w:r w:rsidR="00C900C7">
          <w:rPr>
            <w:noProof/>
            <w:webHidden/>
          </w:rPr>
          <w:t>33</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76" w:history="1">
        <w:r w:rsidR="00C900C7" w:rsidRPr="001B50AA">
          <w:rPr>
            <w:rStyle w:val="a9"/>
            <w:noProof/>
          </w:rPr>
          <w:t>2.6.25.</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diagnose</w:t>
        </w:r>
        <w:r w:rsidR="00C900C7" w:rsidRPr="001B50AA">
          <w:rPr>
            <w:rStyle w:val="a9"/>
            <w:noProof/>
          </w:rPr>
          <w:t>» – Выявленное заболевание в результате оказания услуги</w:t>
        </w:r>
        <w:r w:rsidR="00C900C7">
          <w:rPr>
            <w:noProof/>
            <w:webHidden/>
          </w:rPr>
          <w:tab/>
        </w:r>
        <w:r w:rsidR="00C900C7">
          <w:rPr>
            <w:noProof/>
            <w:webHidden/>
          </w:rPr>
          <w:fldChar w:fldCharType="begin"/>
        </w:r>
        <w:r w:rsidR="00C900C7">
          <w:rPr>
            <w:noProof/>
            <w:webHidden/>
          </w:rPr>
          <w:instrText xml:space="preserve"> PAGEREF _Toc536463176 \h </w:instrText>
        </w:r>
        <w:r w:rsidR="00C900C7">
          <w:rPr>
            <w:noProof/>
            <w:webHidden/>
          </w:rPr>
        </w:r>
        <w:r w:rsidR="00C900C7">
          <w:rPr>
            <w:noProof/>
            <w:webHidden/>
          </w:rPr>
          <w:fldChar w:fldCharType="separate"/>
        </w:r>
        <w:r w:rsidR="00C900C7">
          <w:rPr>
            <w:noProof/>
            <w:webHidden/>
          </w:rPr>
          <w:t>33</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77" w:history="1">
        <w:r w:rsidR="00C900C7" w:rsidRPr="001B50AA">
          <w:rPr>
            <w:rStyle w:val="a9"/>
            <w:noProof/>
          </w:rPr>
          <w:t>2.6.26.</w:t>
        </w:r>
        <w:r w:rsidR="00C900C7">
          <w:rPr>
            <w:rFonts w:asciiTheme="minorHAnsi" w:eastAsiaTheme="minorEastAsia" w:hAnsiTheme="minorHAnsi" w:cstheme="minorBidi"/>
            <w:noProof/>
            <w:sz w:val="22"/>
            <w:szCs w:val="22"/>
            <w:lang w:eastAsia="ru-RU"/>
          </w:rPr>
          <w:tab/>
        </w:r>
        <w:r w:rsidR="00C900C7" w:rsidRPr="001B50AA">
          <w:rPr>
            <w:rStyle w:val="a9"/>
            <w:noProof/>
          </w:rPr>
          <w:t>Раздел удален.</w:t>
        </w:r>
        <w:r w:rsidR="00C900C7">
          <w:rPr>
            <w:noProof/>
            <w:webHidden/>
          </w:rPr>
          <w:tab/>
        </w:r>
        <w:r w:rsidR="00C900C7">
          <w:rPr>
            <w:noProof/>
            <w:webHidden/>
          </w:rPr>
          <w:fldChar w:fldCharType="begin"/>
        </w:r>
        <w:r w:rsidR="00C900C7">
          <w:rPr>
            <w:noProof/>
            <w:webHidden/>
          </w:rPr>
          <w:instrText xml:space="preserve"> PAGEREF _Toc536463177 \h </w:instrText>
        </w:r>
        <w:r w:rsidR="00C900C7">
          <w:rPr>
            <w:noProof/>
            <w:webHidden/>
          </w:rPr>
        </w:r>
        <w:r w:rsidR="00C900C7">
          <w:rPr>
            <w:noProof/>
            <w:webHidden/>
          </w:rPr>
          <w:fldChar w:fldCharType="separate"/>
        </w:r>
        <w:r w:rsidR="00C900C7">
          <w:rPr>
            <w:noProof/>
            <w:webHidden/>
          </w:rPr>
          <w:t>33</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78" w:history="1">
        <w:r w:rsidR="00C900C7" w:rsidRPr="001B50AA">
          <w:rPr>
            <w:rStyle w:val="a9"/>
            <w:noProof/>
          </w:rPr>
          <w:t>2.6.27.</w:t>
        </w:r>
        <w:r w:rsidR="00C900C7">
          <w:rPr>
            <w:rFonts w:asciiTheme="minorHAnsi" w:eastAsiaTheme="minorEastAsia" w:hAnsiTheme="minorHAnsi" w:cstheme="minorBidi"/>
            <w:noProof/>
            <w:sz w:val="22"/>
            <w:szCs w:val="22"/>
            <w:lang w:eastAsia="ru-RU"/>
          </w:rPr>
          <w:tab/>
        </w:r>
        <w:r w:rsidR="00C900C7" w:rsidRPr="001B50AA">
          <w:rPr>
            <w:rStyle w:val="a9"/>
            <w:noProof/>
          </w:rPr>
          <w:t>Элемент «medicine» – Лекарственное средство</w:t>
        </w:r>
        <w:r w:rsidR="00C900C7">
          <w:rPr>
            <w:noProof/>
            <w:webHidden/>
          </w:rPr>
          <w:tab/>
        </w:r>
        <w:r w:rsidR="00C900C7">
          <w:rPr>
            <w:noProof/>
            <w:webHidden/>
          </w:rPr>
          <w:fldChar w:fldCharType="begin"/>
        </w:r>
        <w:r w:rsidR="00C900C7">
          <w:rPr>
            <w:noProof/>
            <w:webHidden/>
          </w:rPr>
          <w:instrText xml:space="preserve"> PAGEREF _Toc536463178 \h </w:instrText>
        </w:r>
        <w:r w:rsidR="00C900C7">
          <w:rPr>
            <w:noProof/>
            <w:webHidden/>
          </w:rPr>
        </w:r>
        <w:r w:rsidR="00C900C7">
          <w:rPr>
            <w:noProof/>
            <w:webHidden/>
          </w:rPr>
          <w:fldChar w:fldCharType="separate"/>
        </w:r>
        <w:r w:rsidR="00C900C7">
          <w:rPr>
            <w:noProof/>
            <w:webHidden/>
          </w:rPr>
          <w:t>33</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79" w:history="1">
        <w:r w:rsidR="00C900C7" w:rsidRPr="001B50AA">
          <w:rPr>
            <w:rStyle w:val="a9"/>
            <w:noProof/>
          </w:rPr>
          <w:t>2.6.28.</w:t>
        </w:r>
        <w:r w:rsidR="00C900C7">
          <w:rPr>
            <w:rFonts w:asciiTheme="minorHAnsi" w:eastAsiaTheme="minorEastAsia" w:hAnsiTheme="minorHAnsi" w:cstheme="minorBidi"/>
            <w:noProof/>
            <w:sz w:val="22"/>
            <w:szCs w:val="22"/>
            <w:lang w:eastAsia="ru-RU"/>
          </w:rPr>
          <w:tab/>
        </w:r>
        <w:r w:rsidR="00C900C7" w:rsidRPr="001B50AA">
          <w:rPr>
            <w:rStyle w:val="a9"/>
            <w:noProof/>
          </w:rPr>
          <w:t>Элемент «consumable» – Расходный материал (израсходованный во время проведения операции)</w:t>
        </w:r>
        <w:r w:rsidR="00C900C7">
          <w:rPr>
            <w:noProof/>
            <w:webHidden/>
          </w:rPr>
          <w:tab/>
        </w:r>
        <w:r w:rsidR="00C900C7">
          <w:rPr>
            <w:noProof/>
            <w:webHidden/>
          </w:rPr>
          <w:fldChar w:fldCharType="begin"/>
        </w:r>
        <w:r w:rsidR="00C900C7">
          <w:rPr>
            <w:noProof/>
            <w:webHidden/>
          </w:rPr>
          <w:instrText xml:space="preserve"> PAGEREF _Toc536463179 \h </w:instrText>
        </w:r>
        <w:r w:rsidR="00C900C7">
          <w:rPr>
            <w:noProof/>
            <w:webHidden/>
          </w:rPr>
        </w:r>
        <w:r w:rsidR="00C900C7">
          <w:rPr>
            <w:noProof/>
            <w:webHidden/>
          </w:rPr>
          <w:fldChar w:fldCharType="separate"/>
        </w:r>
        <w:r w:rsidR="00C900C7">
          <w:rPr>
            <w:noProof/>
            <w:webHidden/>
          </w:rPr>
          <w:t>34</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80" w:history="1">
        <w:r w:rsidR="00C900C7" w:rsidRPr="001B50AA">
          <w:rPr>
            <w:rStyle w:val="a9"/>
            <w:noProof/>
          </w:rPr>
          <w:t>2.6.29.</w:t>
        </w:r>
        <w:r w:rsidR="00C900C7">
          <w:rPr>
            <w:rFonts w:asciiTheme="minorHAnsi" w:eastAsiaTheme="minorEastAsia" w:hAnsiTheme="minorHAnsi" w:cstheme="minorBidi"/>
            <w:noProof/>
            <w:sz w:val="22"/>
            <w:szCs w:val="22"/>
            <w:lang w:eastAsia="ru-RU"/>
          </w:rPr>
          <w:tab/>
        </w:r>
        <w:r w:rsidR="00C900C7" w:rsidRPr="001B50AA">
          <w:rPr>
            <w:rStyle w:val="a9"/>
            <w:noProof/>
          </w:rPr>
          <w:t>Элемент «diagnose» – Диагноз</w:t>
        </w:r>
        <w:r w:rsidR="00C900C7">
          <w:rPr>
            <w:noProof/>
            <w:webHidden/>
          </w:rPr>
          <w:tab/>
        </w:r>
        <w:r w:rsidR="00C900C7">
          <w:rPr>
            <w:noProof/>
            <w:webHidden/>
          </w:rPr>
          <w:fldChar w:fldCharType="begin"/>
        </w:r>
        <w:r w:rsidR="00C900C7">
          <w:rPr>
            <w:noProof/>
            <w:webHidden/>
          </w:rPr>
          <w:instrText xml:space="preserve"> PAGEREF _Toc536463180 \h </w:instrText>
        </w:r>
        <w:r w:rsidR="00C900C7">
          <w:rPr>
            <w:noProof/>
            <w:webHidden/>
          </w:rPr>
        </w:r>
        <w:r w:rsidR="00C900C7">
          <w:rPr>
            <w:noProof/>
            <w:webHidden/>
          </w:rPr>
          <w:fldChar w:fldCharType="separate"/>
        </w:r>
        <w:r w:rsidR="00C900C7">
          <w:rPr>
            <w:noProof/>
            <w:webHidden/>
          </w:rPr>
          <w:t>35</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81" w:history="1">
        <w:r w:rsidR="00C900C7" w:rsidRPr="001B50AA">
          <w:rPr>
            <w:rStyle w:val="a9"/>
            <w:noProof/>
          </w:rPr>
          <w:t>2.6.30.</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additional</w:t>
        </w:r>
        <w:r w:rsidR="00C900C7" w:rsidRPr="001B50AA">
          <w:rPr>
            <w:rStyle w:val="a9"/>
            <w:noProof/>
          </w:rPr>
          <w:t>» – Дополнительные сведения</w:t>
        </w:r>
        <w:r w:rsidR="00C900C7">
          <w:rPr>
            <w:noProof/>
            <w:webHidden/>
          </w:rPr>
          <w:tab/>
        </w:r>
        <w:r w:rsidR="00C900C7">
          <w:rPr>
            <w:noProof/>
            <w:webHidden/>
          </w:rPr>
          <w:fldChar w:fldCharType="begin"/>
        </w:r>
        <w:r w:rsidR="00C900C7">
          <w:rPr>
            <w:noProof/>
            <w:webHidden/>
          </w:rPr>
          <w:instrText xml:space="preserve"> PAGEREF _Toc536463181 \h </w:instrText>
        </w:r>
        <w:r w:rsidR="00C900C7">
          <w:rPr>
            <w:noProof/>
            <w:webHidden/>
          </w:rPr>
        </w:r>
        <w:r w:rsidR="00C900C7">
          <w:rPr>
            <w:noProof/>
            <w:webHidden/>
          </w:rPr>
          <w:fldChar w:fldCharType="separate"/>
        </w:r>
        <w:r w:rsidR="00C900C7">
          <w:rPr>
            <w:noProof/>
            <w:webHidden/>
          </w:rPr>
          <w:t>36</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82" w:history="1">
        <w:r w:rsidR="00C900C7" w:rsidRPr="001B50AA">
          <w:rPr>
            <w:rStyle w:val="a9"/>
            <w:noProof/>
          </w:rPr>
          <w:t>2.6.31.</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additional</w:t>
        </w:r>
        <w:r w:rsidR="00C900C7" w:rsidRPr="001B50AA">
          <w:rPr>
            <w:rStyle w:val="a9"/>
            <w:noProof/>
          </w:rPr>
          <w:t>_</w:t>
        </w:r>
        <w:r w:rsidR="00C900C7" w:rsidRPr="001B50AA">
          <w:rPr>
            <w:rStyle w:val="a9"/>
            <w:noProof/>
            <w:lang w:val="en-US"/>
          </w:rPr>
          <w:t>p</w:t>
        </w:r>
        <w:r w:rsidR="00C900C7" w:rsidRPr="001B50AA">
          <w:rPr>
            <w:rStyle w:val="a9"/>
            <w:noProof/>
          </w:rPr>
          <w:t>» – Дополнительные сведения по амбулаторно-поликлинической помощи</w:t>
        </w:r>
        <w:r w:rsidR="00C900C7">
          <w:rPr>
            <w:noProof/>
            <w:webHidden/>
          </w:rPr>
          <w:tab/>
        </w:r>
        <w:r w:rsidR="00C900C7">
          <w:rPr>
            <w:noProof/>
            <w:webHidden/>
          </w:rPr>
          <w:fldChar w:fldCharType="begin"/>
        </w:r>
        <w:r w:rsidR="00C900C7">
          <w:rPr>
            <w:noProof/>
            <w:webHidden/>
          </w:rPr>
          <w:instrText xml:space="preserve"> PAGEREF _Toc536463182 \h </w:instrText>
        </w:r>
        <w:r w:rsidR="00C900C7">
          <w:rPr>
            <w:noProof/>
            <w:webHidden/>
          </w:rPr>
        </w:r>
        <w:r w:rsidR="00C900C7">
          <w:rPr>
            <w:noProof/>
            <w:webHidden/>
          </w:rPr>
          <w:fldChar w:fldCharType="separate"/>
        </w:r>
        <w:r w:rsidR="00C900C7">
          <w:rPr>
            <w:noProof/>
            <w:webHidden/>
          </w:rPr>
          <w:t>37</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83" w:history="1">
        <w:r w:rsidR="00C900C7" w:rsidRPr="001B50AA">
          <w:rPr>
            <w:rStyle w:val="a9"/>
            <w:noProof/>
          </w:rPr>
          <w:t>2.6.32.</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additional</w:t>
        </w:r>
        <w:r w:rsidR="00C900C7" w:rsidRPr="001B50AA">
          <w:rPr>
            <w:rStyle w:val="a9"/>
            <w:noProof/>
          </w:rPr>
          <w:t>_</w:t>
        </w:r>
        <w:r w:rsidR="00C900C7" w:rsidRPr="001B50AA">
          <w:rPr>
            <w:rStyle w:val="a9"/>
            <w:noProof/>
            <w:lang w:val="en-US"/>
          </w:rPr>
          <w:t>h</w:t>
        </w:r>
        <w:r w:rsidR="00C900C7" w:rsidRPr="001B50AA">
          <w:rPr>
            <w:rStyle w:val="a9"/>
            <w:noProof/>
          </w:rPr>
          <w:t>_</w:t>
        </w:r>
        <w:r w:rsidR="00C900C7" w:rsidRPr="001B50AA">
          <w:rPr>
            <w:rStyle w:val="a9"/>
            <w:noProof/>
            <w:lang w:val="en-US"/>
          </w:rPr>
          <w:t>d</w:t>
        </w:r>
        <w:r w:rsidR="00C900C7" w:rsidRPr="001B50AA">
          <w:rPr>
            <w:rStyle w:val="a9"/>
            <w:noProof/>
          </w:rPr>
          <w:t>» – Дополнительные сведения по круглосуточному или дневному стационару</w:t>
        </w:r>
        <w:r w:rsidR="00C900C7">
          <w:rPr>
            <w:noProof/>
            <w:webHidden/>
          </w:rPr>
          <w:tab/>
        </w:r>
        <w:r w:rsidR="00C900C7">
          <w:rPr>
            <w:noProof/>
            <w:webHidden/>
          </w:rPr>
          <w:fldChar w:fldCharType="begin"/>
        </w:r>
        <w:r w:rsidR="00C900C7">
          <w:rPr>
            <w:noProof/>
            <w:webHidden/>
          </w:rPr>
          <w:instrText xml:space="preserve"> PAGEREF _Toc536463183 \h </w:instrText>
        </w:r>
        <w:r w:rsidR="00C900C7">
          <w:rPr>
            <w:noProof/>
            <w:webHidden/>
          </w:rPr>
        </w:r>
        <w:r w:rsidR="00C900C7">
          <w:rPr>
            <w:noProof/>
            <w:webHidden/>
          </w:rPr>
          <w:fldChar w:fldCharType="separate"/>
        </w:r>
        <w:r w:rsidR="00C900C7">
          <w:rPr>
            <w:noProof/>
            <w:webHidden/>
          </w:rPr>
          <w:t>39</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84" w:history="1">
        <w:r w:rsidR="00C900C7" w:rsidRPr="001B50AA">
          <w:rPr>
            <w:rStyle w:val="a9"/>
            <w:noProof/>
          </w:rPr>
          <w:t>2.6.33.</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additional</w:t>
        </w:r>
        <w:r w:rsidR="00C900C7" w:rsidRPr="001B50AA">
          <w:rPr>
            <w:rStyle w:val="a9"/>
            <w:noProof/>
          </w:rPr>
          <w:t>_</w:t>
        </w:r>
        <w:r w:rsidR="00C900C7" w:rsidRPr="001B50AA">
          <w:rPr>
            <w:rStyle w:val="a9"/>
            <w:noProof/>
            <w:lang w:val="en-US"/>
          </w:rPr>
          <w:t>f</w:t>
        </w:r>
        <w:r w:rsidR="00C900C7" w:rsidRPr="001B50AA">
          <w:rPr>
            <w:rStyle w:val="a9"/>
            <w:noProof/>
          </w:rPr>
          <w:t>» – Дополнительные сведения по скорой медицинской помощи</w:t>
        </w:r>
        <w:r w:rsidR="00C900C7">
          <w:rPr>
            <w:noProof/>
            <w:webHidden/>
          </w:rPr>
          <w:tab/>
        </w:r>
        <w:r w:rsidR="00C900C7">
          <w:rPr>
            <w:noProof/>
            <w:webHidden/>
          </w:rPr>
          <w:fldChar w:fldCharType="begin"/>
        </w:r>
        <w:r w:rsidR="00C900C7">
          <w:rPr>
            <w:noProof/>
            <w:webHidden/>
          </w:rPr>
          <w:instrText xml:space="preserve"> PAGEREF _Toc536463184 \h </w:instrText>
        </w:r>
        <w:r w:rsidR="00C900C7">
          <w:rPr>
            <w:noProof/>
            <w:webHidden/>
          </w:rPr>
        </w:r>
        <w:r w:rsidR="00C900C7">
          <w:rPr>
            <w:noProof/>
            <w:webHidden/>
          </w:rPr>
          <w:fldChar w:fldCharType="separate"/>
        </w:r>
        <w:r w:rsidR="00C900C7">
          <w:rPr>
            <w:noProof/>
            <w:webHidden/>
          </w:rPr>
          <w:t>40</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85" w:history="1">
        <w:r w:rsidR="00C900C7" w:rsidRPr="001B50AA">
          <w:rPr>
            <w:rStyle w:val="a9"/>
            <w:noProof/>
          </w:rPr>
          <w:t>2.6.34.</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time</w:t>
        </w:r>
        <w:r w:rsidR="00C900C7" w:rsidRPr="001B50AA">
          <w:rPr>
            <w:rStyle w:val="a9"/>
            <w:noProof/>
          </w:rPr>
          <w:t>» – Дата и время события</w:t>
        </w:r>
        <w:r w:rsidR="00C900C7">
          <w:rPr>
            <w:noProof/>
            <w:webHidden/>
          </w:rPr>
          <w:tab/>
        </w:r>
        <w:r w:rsidR="00C900C7">
          <w:rPr>
            <w:noProof/>
            <w:webHidden/>
          </w:rPr>
          <w:fldChar w:fldCharType="begin"/>
        </w:r>
        <w:r w:rsidR="00C900C7">
          <w:rPr>
            <w:noProof/>
            <w:webHidden/>
          </w:rPr>
          <w:instrText xml:space="preserve"> PAGEREF _Toc536463185 \h </w:instrText>
        </w:r>
        <w:r w:rsidR="00C900C7">
          <w:rPr>
            <w:noProof/>
            <w:webHidden/>
          </w:rPr>
        </w:r>
        <w:r w:rsidR="00C900C7">
          <w:rPr>
            <w:noProof/>
            <w:webHidden/>
          </w:rPr>
          <w:fldChar w:fldCharType="separate"/>
        </w:r>
        <w:r w:rsidR="00C900C7">
          <w:rPr>
            <w:noProof/>
            <w:webHidden/>
          </w:rPr>
          <w:t>40</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86" w:history="1">
        <w:r w:rsidR="00C900C7" w:rsidRPr="001B50AA">
          <w:rPr>
            <w:rStyle w:val="a9"/>
            <w:noProof/>
          </w:rPr>
          <w:t>2.6.35.</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complication</w:t>
        </w:r>
        <w:r w:rsidR="00C900C7" w:rsidRPr="001B50AA">
          <w:rPr>
            <w:rStyle w:val="a9"/>
            <w:noProof/>
          </w:rPr>
          <w:t>» – Осложнение, выявленное на выезде бригадой скорой медицинской помощи</w:t>
        </w:r>
        <w:r w:rsidR="00C900C7">
          <w:rPr>
            <w:noProof/>
            <w:webHidden/>
          </w:rPr>
          <w:tab/>
        </w:r>
        <w:r w:rsidR="00C900C7">
          <w:rPr>
            <w:noProof/>
            <w:webHidden/>
          </w:rPr>
          <w:fldChar w:fldCharType="begin"/>
        </w:r>
        <w:r w:rsidR="00C900C7">
          <w:rPr>
            <w:noProof/>
            <w:webHidden/>
          </w:rPr>
          <w:instrText xml:space="preserve"> PAGEREF _Toc536463186 \h </w:instrText>
        </w:r>
        <w:r w:rsidR="00C900C7">
          <w:rPr>
            <w:noProof/>
            <w:webHidden/>
          </w:rPr>
        </w:r>
        <w:r w:rsidR="00C900C7">
          <w:rPr>
            <w:noProof/>
            <w:webHidden/>
          </w:rPr>
          <w:fldChar w:fldCharType="separate"/>
        </w:r>
        <w:r w:rsidR="00C900C7">
          <w:rPr>
            <w:noProof/>
            <w:webHidden/>
          </w:rPr>
          <w:t>41</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87" w:history="1">
        <w:r w:rsidR="00C900C7" w:rsidRPr="001B50AA">
          <w:rPr>
            <w:rStyle w:val="a9"/>
            <w:noProof/>
          </w:rPr>
          <w:t>2.6.36.</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brigade</w:t>
        </w:r>
        <w:r w:rsidR="00C900C7" w:rsidRPr="001B50AA">
          <w:rPr>
            <w:rStyle w:val="a9"/>
            <w:noProof/>
          </w:rPr>
          <w:t>_</w:t>
        </w:r>
        <w:r w:rsidR="00C900C7" w:rsidRPr="001B50AA">
          <w:rPr>
            <w:rStyle w:val="a9"/>
            <w:noProof/>
            <w:lang w:val="en-US"/>
          </w:rPr>
          <w:t>structure</w:t>
        </w:r>
        <w:r w:rsidR="00C900C7" w:rsidRPr="001B50AA">
          <w:rPr>
            <w:rStyle w:val="a9"/>
            <w:noProof/>
          </w:rPr>
          <w:t>» – Состав бригады скорой медицинской помощи</w:t>
        </w:r>
        <w:r w:rsidR="00C900C7">
          <w:rPr>
            <w:noProof/>
            <w:webHidden/>
          </w:rPr>
          <w:tab/>
        </w:r>
        <w:r w:rsidR="00C900C7">
          <w:rPr>
            <w:noProof/>
            <w:webHidden/>
          </w:rPr>
          <w:fldChar w:fldCharType="begin"/>
        </w:r>
        <w:r w:rsidR="00C900C7">
          <w:rPr>
            <w:noProof/>
            <w:webHidden/>
          </w:rPr>
          <w:instrText xml:space="preserve"> PAGEREF _Toc536463187 \h </w:instrText>
        </w:r>
        <w:r w:rsidR="00C900C7">
          <w:rPr>
            <w:noProof/>
            <w:webHidden/>
          </w:rPr>
        </w:r>
        <w:r w:rsidR="00C900C7">
          <w:rPr>
            <w:noProof/>
            <w:webHidden/>
          </w:rPr>
          <w:fldChar w:fldCharType="separate"/>
        </w:r>
        <w:r w:rsidR="00C900C7">
          <w:rPr>
            <w:noProof/>
            <w:webHidden/>
          </w:rPr>
          <w:t>41</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88" w:history="1">
        <w:r w:rsidR="00C900C7" w:rsidRPr="001B50AA">
          <w:rPr>
            <w:rStyle w:val="a9"/>
            <w:noProof/>
          </w:rPr>
          <w:t>2.6.37.</w:t>
        </w:r>
        <w:r w:rsidR="00C900C7">
          <w:rPr>
            <w:rFonts w:asciiTheme="minorHAnsi" w:eastAsiaTheme="minorEastAsia" w:hAnsiTheme="minorHAnsi" w:cstheme="minorBidi"/>
            <w:noProof/>
            <w:sz w:val="22"/>
            <w:szCs w:val="22"/>
            <w:lang w:eastAsia="ru-RU"/>
          </w:rPr>
          <w:tab/>
        </w:r>
        <w:r w:rsidR="00C900C7" w:rsidRPr="001B50AA">
          <w:rPr>
            <w:rStyle w:val="a9"/>
            <w:noProof/>
          </w:rPr>
          <w:t>Элемент «additional_onk» – Дополнительные сведения о случае лечения онкологического заболевания</w:t>
        </w:r>
        <w:r w:rsidR="00C900C7">
          <w:rPr>
            <w:noProof/>
            <w:webHidden/>
          </w:rPr>
          <w:tab/>
        </w:r>
        <w:r w:rsidR="00C900C7">
          <w:rPr>
            <w:noProof/>
            <w:webHidden/>
          </w:rPr>
          <w:fldChar w:fldCharType="begin"/>
        </w:r>
        <w:r w:rsidR="00C900C7">
          <w:rPr>
            <w:noProof/>
            <w:webHidden/>
          </w:rPr>
          <w:instrText xml:space="preserve"> PAGEREF _Toc536463188 \h </w:instrText>
        </w:r>
        <w:r w:rsidR="00C900C7">
          <w:rPr>
            <w:noProof/>
            <w:webHidden/>
          </w:rPr>
        </w:r>
        <w:r w:rsidR="00C900C7">
          <w:rPr>
            <w:noProof/>
            <w:webHidden/>
          </w:rPr>
          <w:fldChar w:fldCharType="separate"/>
        </w:r>
        <w:r w:rsidR="00C900C7">
          <w:rPr>
            <w:noProof/>
            <w:webHidden/>
          </w:rPr>
          <w:t>41</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89" w:history="1">
        <w:r w:rsidR="00C900C7" w:rsidRPr="001B50AA">
          <w:rPr>
            <w:rStyle w:val="a9"/>
            <w:noProof/>
          </w:rPr>
          <w:t>2.6.38.</w:t>
        </w:r>
        <w:r w:rsidR="00C900C7">
          <w:rPr>
            <w:rFonts w:asciiTheme="minorHAnsi" w:eastAsiaTheme="minorEastAsia" w:hAnsiTheme="minorHAnsi" w:cstheme="minorBidi"/>
            <w:noProof/>
            <w:sz w:val="22"/>
            <w:szCs w:val="22"/>
            <w:lang w:eastAsia="ru-RU"/>
          </w:rPr>
          <w:tab/>
        </w:r>
        <w:r w:rsidR="00C900C7" w:rsidRPr="001B50AA">
          <w:rPr>
            <w:rStyle w:val="a9"/>
            <w:noProof/>
          </w:rPr>
          <w:t>Элемент «diagnostic» – Диагностические сведения</w:t>
        </w:r>
        <w:r w:rsidR="00C900C7">
          <w:rPr>
            <w:noProof/>
            <w:webHidden/>
          </w:rPr>
          <w:tab/>
        </w:r>
        <w:r w:rsidR="00C900C7">
          <w:rPr>
            <w:noProof/>
            <w:webHidden/>
          </w:rPr>
          <w:fldChar w:fldCharType="begin"/>
        </w:r>
        <w:r w:rsidR="00C900C7">
          <w:rPr>
            <w:noProof/>
            <w:webHidden/>
          </w:rPr>
          <w:instrText xml:space="preserve"> PAGEREF _Toc536463189 \h </w:instrText>
        </w:r>
        <w:r w:rsidR="00C900C7">
          <w:rPr>
            <w:noProof/>
            <w:webHidden/>
          </w:rPr>
        </w:r>
        <w:r w:rsidR="00C900C7">
          <w:rPr>
            <w:noProof/>
            <w:webHidden/>
          </w:rPr>
          <w:fldChar w:fldCharType="separate"/>
        </w:r>
        <w:r w:rsidR="00C900C7">
          <w:rPr>
            <w:noProof/>
            <w:webHidden/>
          </w:rPr>
          <w:t>43</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90" w:history="1">
        <w:r w:rsidR="00C900C7" w:rsidRPr="001B50AA">
          <w:rPr>
            <w:rStyle w:val="a9"/>
            <w:noProof/>
          </w:rPr>
          <w:t>2.6.39.</w:t>
        </w:r>
        <w:r w:rsidR="00C900C7">
          <w:rPr>
            <w:rFonts w:asciiTheme="minorHAnsi" w:eastAsiaTheme="minorEastAsia" w:hAnsiTheme="minorHAnsi" w:cstheme="minorBidi"/>
            <w:noProof/>
            <w:sz w:val="22"/>
            <w:szCs w:val="22"/>
            <w:lang w:eastAsia="ru-RU"/>
          </w:rPr>
          <w:tab/>
        </w:r>
        <w:r w:rsidR="00C900C7" w:rsidRPr="001B50AA">
          <w:rPr>
            <w:rStyle w:val="a9"/>
            <w:noProof/>
          </w:rPr>
          <w:t>Элемент «с</w:t>
        </w:r>
        <w:r w:rsidR="00C900C7" w:rsidRPr="001B50AA">
          <w:rPr>
            <w:rStyle w:val="a9"/>
            <w:noProof/>
            <w:lang w:val="en-US"/>
          </w:rPr>
          <w:t>ontraindication</w:t>
        </w:r>
        <w:r w:rsidR="00C900C7" w:rsidRPr="001B50AA">
          <w:rPr>
            <w:rStyle w:val="a9"/>
            <w:noProof/>
          </w:rPr>
          <w:t>» – Противопоказания</w:t>
        </w:r>
        <w:r w:rsidR="00C900C7">
          <w:rPr>
            <w:noProof/>
            <w:webHidden/>
          </w:rPr>
          <w:tab/>
        </w:r>
        <w:r w:rsidR="00C900C7">
          <w:rPr>
            <w:noProof/>
            <w:webHidden/>
          </w:rPr>
          <w:fldChar w:fldCharType="begin"/>
        </w:r>
        <w:r w:rsidR="00C900C7">
          <w:rPr>
            <w:noProof/>
            <w:webHidden/>
          </w:rPr>
          <w:instrText xml:space="preserve"> PAGEREF _Toc536463190 \h </w:instrText>
        </w:r>
        <w:r w:rsidR="00C900C7">
          <w:rPr>
            <w:noProof/>
            <w:webHidden/>
          </w:rPr>
        </w:r>
        <w:r w:rsidR="00C900C7">
          <w:rPr>
            <w:noProof/>
            <w:webHidden/>
          </w:rPr>
          <w:fldChar w:fldCharType="separate"/>
        </w:r>
        <w:r w:rsidR="00C900C7">
          <w:rPr>
            <w:noProof/>
            <w:webHidden/>
          </w:rPr>
          <w:t>44</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91" w:history="1">
        <w:r w:rsidR="00C900C7" w:rsidRPr="001B50AA">
          <w:rPr>
            <w:rStyle w:val="a9"/>
            <w:noProof/>
          </w:rPr>
          <w:t>2.6.40.</w:t>
        </w:r>
        <w:r w:rsidR="00C900C7">
          <w:rPr>
            <w:rFonts w:asciiTheme="minorHAnsi" w:eastAsiaTheme="minorEastAsia" w:hAnsiTheme="minorHAnsi" w:cstheme="minorBidi"/>
            <w:noProof/>
            <w:sz w:val="22"/>
            <w:szCs w:val="22"/>
            <w:lang w:eastAsia="ru-RU"/>
          </w:rPr>
          <w:tab/>
        </w:r>
        <w:r w:rsidR="00C900C7" w:rsidRPr="001B50AA">
          <w:rPr>
            <w:rStyle w:val="a9"/>
            <w:noProof/>
          </w:rPr>
          <w:t>Элемент «localization_metastase» – Сведения о локализации отдаленных метастаз</w:t>
        </w:r>
        <w:r w:rsidR="00C900C7">
          <w:rPr>
            <w:noProof/>
            <w:webHidden/>
          </w:rPr>
          <w:tab/>
        </w:r>
        <w:r w:rsidR="00C900C7">
          <w:rPr>
            <w:noProof/>
            <w:webHidden/>
          </w:rPr>
          <w:fldChar w:fldCharType="begin"/>
        </w:r>
        <w:r w:rsidR="00C900C7">
          <w:rPr>
            <w:noProof/>
            <w:webHidden/>
          </w:rPr>
          <w:instrText xml:space="preserve"> PAGEREF _Toc536463191 \h </w:instrText>
        </w:r>
        <w:r w:rsidR="00C900C7">
          <w:rPr>
            <w:noProof/>
            <w:webHidden/>
          </w:rPr>
        </w:r>
        <w:r w:rsidR="00C900C7">
          <w:rPr>
            <w:noProof/>
            <w:webHidden/>
          </w:rPr>
          <w:fldChar w:fldCharType="separate"/>
        </w:r>
        <w:r w:rsidR="00C900C7">
          <w:rPr>
            <w:noProof/>
            <w:webHidden/>
          </w:rPr>
          <w:t>44</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92" w:history="1">
        <w:r w:rsidR="00C900C7" w:rsidRPr="001B50AA">
          <w:rPr>
            <w:rStyle w:val="a9"/>
            <w:noProof/>
          </w:rPr>
          <w:t>2.6.41.</w:t>
        </w:r>
        <w:r w:rsidR="00C900C7">
          <w:rPr>
            <w:rFonts w:asciiTheme="minorHAnsi" w:eastAsiaTheme="minorEastAsia" w:hAnsiTheme="minorHAnsi" w:cstheme="minorBidi"/>
            <w:noProof/>
            <w:sz w:val="22"/>
            <w:szCs w:val="22"/>
            <w:lang w:eastAsia="ru-RU"/>
          </w:rPr>
          <w:tab/>
        </w:r>
        <w:r w:rsidR="00C900C7" w:rsidRPr="001B50AA">
          <w:rPr>
            <w:rStyle w:val="a9"/>
            <w:noProof/>
          </w:rPr>
          <w:t>Элемент «elem» - Сумма по элементу персонального счета</w:t>
        </w:r>
        <w:r w:rsidR="00C900C7">
          <w:rPr>
            <w:noProof/>
            <w:webHidden/>
          </w:rPr>
          <w:tab/>
        </w:r>
        <w:r w:rsidR="00C900C7">
          <w:rPr>
            <w:noProof/>
            <w:webHidden/>
          </w:rPr>
          <w:fldChar w:fldCharType="begin"/>
        </w:r>
        <w:r w:rsidR="00C900C7">
          <w:rPr>
            <w:noProof/>
            <w:webHidden/>
          </w:rPr>
          <w:instrText xml:space="preserve"> PAGEREF _Toc536463192 \h </w:instrText>
        </w:r>
        <w:r w:rsidR="00C900C7">
          <w:rPr>
            <w:noProof/>
            <w:webHidden/>
          </w:rPr>
        </w:r>
        <w:r w:rsidR="00C900C7">
          <w:rPr>
            <w:noProof/>
            <w:webHidden/>
          </w:rPr>
          <w:fldChar w:fldCharType="separate"/>
        </w:r>
        <w:r w:rsidR="00C900C7">
          <w:rPr>
            <w:noProof/>
            <w:webHidden/>
          </w:rPr>
          <w:t>44</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93" w:history="1">
        <w:r w:rsidR="00C900C7" w:rsidRPr="001B50AA">
          <w:rPr>
            <w:rStyle w:val="a9"/>
            <w:noProof/>
          </w:rPr>
          <w:t>2.6.42.</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smo</w:t>
        </w:r>
        <w:r w:rsidR="00C900C7" w:rsidRPr="001B50AA">
          <w:rPr>
            <w:rStyle w:val="a9"/>
            <w:noProof/>
          </w:rPr>
          <w:t>» – Результаты проверки СМО</w:t>
        </w:r>
        <w:r w:rsidR="00C900C7">
          <w:rPr>
            <w:noProof/>
            <w:webHidden/>
          </w:rPr>
          <w:tab/>
        </w:r>
        <w:r w:rsidR="00C900C7">
          <w:rPr>
            <w:noProof/>
            <w:webHidden/>
          </w:rPr>
          <w:fldChar w:fldCharType="begin"/>
        </w:r>
        <w:r w:rsidR="00C900C7">
          <w:rPr>
            <w:noProof/>
            <w:webHidden/>
          </w:rPr>
          <w:instrText xml:space="preserve"> PAGEREF _Toc536463193 \h </w:instrText>
        </w:r>
        <w:r w:rsidR="00C900C7">
          <w:rPr>
            <w:noProof/>
            <w:webHidden/>
          </w:rPr>
        </w:r>
        <w:r w:rsidR="00C900C7">
          <w:rPr>
            <w:noProof/>
            <w:webHidden/>
          </w:rPr>
          <w:fldChar w:fldCharType="separate"/>
        </w:r>
        <w:r w:rsidR="00C900C7">
          <w:rPr>
            <w:noProof/>
            <w:webHidden/>
          </w:rPr>
          <w:t>45</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94" w:history="1">
        <w:r w:rsidR="00C900C7" w:rsidRPr="001B50AA">
          <w:rPr>
            <w:rStyle w:val="a9"/>
            <w:noProof/>
          </w:rPr>
          <w:t>2.6.43.</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an</w:t>
        </w:r>
        <w:r w:rsidR="00C900C7" w:rsidRPr="001B50AA">
          <w:rPr>
            <w:rStyle w:val="a9"/>
            <w:noProof/>
          </w:rPr>
          <w:t>_</w:t>
        </w:r>
        <w:r w:rsidR="00C900C7" w:rsidRPr="001B50AA">
          <w:rPr>
            <w:rStyle w:val="a9"/>
            <w:noProof/>
            <w:lang w:val="en-US"/>
          </w:rPr>
          <w:t>ps</w:t>
        </w:r>
        <w:r w:rsidR="00C900C7" w:rsidRPr="001B50AA">
          <w:rPr>
            <w:rStyle w:val="a9"/>
            <w:noProof/>
          </w:rPr>
          <w:t>» – Анализ действительности полиса на момент оказания услуги</w:t>
        </w:r>
        <w:r w:rsidR="00C900C7">
          <w:rPr>
            <w:noProof/>
            <w:webHidden/>
          </w:rPr>
          <w:tab/>
        </w:r>
        <w:r w:rsidR="00C900C7">
          <w:rPr>
            <w:noProof/>
            <w:webHidden/>
          </w:rPr>
          <w:fldChar w:fldCharType="begin"/>
        </w:r>
        <w:r w:rsidR="00C900C7">
          <w:rPr>
            <w:noProof/>
            <w:webHidden/>
          </w:rPr>
          <w:instrText xml:space="preserve"> PAGEREF _Toc536463194 \h </w:instrText>
        </w:r>
        <w:r w:rsidR="00C900C7">
          <w:rPr>
            <w:noProof/>
            <w:webHidden/>
          </w:rPr>
        </w:r>
        <w:r w:rsidR="00C900C7">
          <w:rPr>
            <w:noProof/>
            <w:webHidden/>
          </w:rPr>
          <w:fldChar w:fldCharType="separate"/>
        </w:r>
        <w:r w:rsidR="00C900C7">
          <w:rPr>
            <w:noProof/>
            <w:webHidden/>
          </w:rPr>
          <w:t>45</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95" w:history="1">
        <w:r w:rsidR="00C900C7" w:rsidRPr="001B50AA">
          <w:rPr>
            <w:rStyle w:val="a9"/>
            <w:noProof/>
          </w:rPr>
          <w:t>2.6.44.</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an</w:t>
        </w:r>
        <w:r w:rsidR="00C900C7" w:rsidRPr="001B50AA">
          <w:rPr>
            <w:rStyle w:val="a9"/>
            <w:noProof/>
          </w:rPr>
          <w:t>_</w:t>
        </w:r>
        <w:r w:rsidR="00C900C7" w:rsidRPr="001B50AA">
          <w:rPr>
            <w:rStyle w:val="a9"/>
            <w:noProof/>
            <w:lang w:val="en-US"/>
          </w:rPr>
          <w:t>sum</w:t>
        </w:r>
        <w:r w:rsidR="00C900C7" w:rsidRPr="001B50AA">
          <w:rPr>
            <w:rStyle w:val="a9"/>
            <w:noProof/>
          </w:rPr>
          <w:t>» – Анализ заявленной стоимости персонального счета</w:t>
        </w:r>
        <w:r w:rsidR="00C900C7">
          <w:rPr>
            <w:noProof/>
            <w:webHidden/>
          </w:rPr>
          <w:tab/>
        </w:r>
        <w:r w:rsidR="00C900C7">
          <w:rPr>
            <w:noProof/>
            <w:webHidden/>
          </w:rPr>
          <w:fldChar w:fldCharType="begin"/>
        </w:r>
        <w:r w:rsidR="00C900C7">
          <w:rPr>
            <w:noProof/>
            <w:webHidden/>
          </w:rPr>
          <w:instrText xml:space="preserve"> PAGEREF _Toc536463195 \h </w:instrText>
        </w:r>
        <w:r w:rsidR="00C900C7">
          <w:rPr>
            <w:noProof/>
            <w:webHidden/>
          </w:rPr>
        </w:r>
        <w:r w:rsidR="00C900C7">
          <w:rPr>
            <w:noProof/>
            <w:webHidden/>
          </w:rPr>
          <w:fldChar w:fldCharType="separate"/>
        </w:r>
        <w:r w:rsidR="00C900C7">
          <w:rPr>
            <w:noProof/>
            <w:webHidden/>
          </w:rPr>
          <w:t>45</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96" w:history="1">
        <w:r w:rsidR="00C900C7" w:rsidRPr="001B50AA">
          <w:rPr>
            <w:rStyle w:val="a9"/>
            <w:noProof/>
          </w:rPr>
          <w:t>2.6.45.</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an</w:t>
        </w:r>
        <w:r w:rsidR="00C900C7" w:rsidRPr="001B50AA">
          <w:rPr>
            <w:rStyle w:val="a9"/>
            <w:noProof/>
          </w:rPr>
          <w:t>_</w:t>
        </w:r>
        <w:r w:rsidR="00C900C7" w:rsidRPr="001B50AA">
          <w:rPr>
            <w:rStyle w:val="a9"/>
            <w:noProof/>
            <w:lang w:val="en-US"/>
          </w:rPr>
          <w:t>mes</w:t>
        </w:r>
        <w:r w:rsidR="00C900C7" w:rsidRPr="001B50AA">
          <w:rPr>
            <w:rStyle w:val="a9"/>
            <w:noProof/>
          </w:rPr>
          <w:t>» – Анализ лечения</w:t>
        </w:r>
        <w:r w:rsidR="00C900C7">
          <w:rPr>
            <w:noProof/>
            <w:webHidden/>
          </w:rPr>
          <w:tab/>
        </w:r>
        <w:r w:rsidR="00C900C7">
          <w:rPr>
            <w:noProof/>
            <w:webHidden/>
          </w:rPr>
          <w:fldChar w:fldCharType="begin"/>
        </w:r>
        <w:r w:rsidR="00C900C7">
          <w:rPr>
            <w:noProof/>
            <w:webHidden/>
          </w:rPr>
          <w:instrText xml:space="preserve"> PAGEREF _Toc536463196 \h </w:instrText>
        </w:r>
        <w:r w:rsidR="00C900C7">
          <w:rPr>
            <w:noProof/>
            <w:webHidden/>
          </w:rPr>
        </w:r>
        <w:r w:rsidR="00C900C7">
          <w:rPr>
            <w:noProof/>
            <w:webHidden/>
          </w:rPr>
          <w:fldChar w:fldCharType="separate"/>
        </w:r>
        <w:r w:rsidR="00C900C7">
          <w:rPr>
            <w:noProof/>
            <w:webHidden/>
          </w:rPr>
          <w:t>46</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97" w:history="1">
        <w:r w:rsidR="00C900C7" w:rsidRPr="001B50AA">
          <w:rPr>
            <w:rStyle w:val="a9"/>
            <w:noProof/>
          </w:rPr>
          <w:t>2.6.46.</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an</w:t>
        </w:r>
        <w:r w:rsidR="00C900C7" w:rsidRPr="001B50AA">
          <w:rPr>
            <w:rStyle w:val="a9"/>
            <w:noProof/>
          </w:rPr>
          <w:t>_</w:t>
        </w:r>
        <w:r w:rsidR="00C900C7" w:rsidRPr="001B50AA">
          <w:rPr>
            <w:rStyle w:val="a9"/>
            <w:noProof/>
            <w:lang w:val="en-US"/>
          </w:rPr>
          <w:t>p</w:t>
        </w:r>
        <w:r w:rsidR="00C900C7" w:rsidRPr="001B50AA">
          <w:rPr>
            <w:rStyle w:val="a9"/>
            <w:noProof/>
          </w:rPr>
          <w:t>» – Анализ идентификационной информации</w:t>
        </w:r>
        <w:r w:rsidR="00C900C7">
          <w:rPr>
            <w:noProof/>
            <w:webHidden/>
          </w:rPr>
          <w:tab/>
        </w:r>
        <w:r w:rsidR="00C900C7">
          <w:rPr>
            <w:noProof/>
            <w:webHidden/>
          </w:rPr>
          <w:fldChar w:fldCharType="begin"/>
        </w:r>
        <w:r w:rsidR="00C900C7">
          <w:rPr>
            <w:noProof/>
            <w:webHidden/>
          </w:rPr>
          <w:instrText xml:space="preserve"> PAGEREF _Toc536463197 \h </w:instrText>
        </w:r>
        <w:r w:rsidR="00C900C7">
          <w:rPr>
            <w:noProof/>
            <w:webHidden/>
          </w:rPr>
        </w:r>
        <w:r w:rsidR="00C900C7">
          <w:rPr>
            <w:noProof/>
            <w:webHidden/>
          </w:rPr>
          <w:fldChar w:fldCharType="separate"/>
        </w:r>
        <w:r w:rsidR="00C900C7">
          <w:rPr>
            <w:noProof/>
            <w:webHidden/>
          </w:rPr>
          <w:t>47</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98" w:history="1">
        <w:r w:rsidR="00C900C7" w:rsidRPr="001B50AA">
          <w:rPr>
            <w:rStyle w:val="a9"/>
            <w:noProof/>
          </w:rPr>
          <w:t>2.6.47.</w:t>
        </w:r>
        <w:r w:rsidR="00C900C7">
          <w:rPr>
            <w:rFonts w:asciiTheme="minorHAnsi" w:eastAsiaTheme="minorEastAsia" w:hAnsiTheme="minorHAnsi" w:cstheme="minorBidi"/>
            <w:noProof/>
            <w:sz w:val="22"/>
            <w:szCs w:val="22"/>
            <w:lang w:eastAsia="ru-RU"/>
          </w:rPr>
          <w:tab/>
        </w:r>
        <w:r w:rsidR="00C900C7" w:rsidRPr="001B50AA">
          <w:rPr>
            <w:rStyle w:val="a9"/>
            <w:noProof/>
          </w:rPr>
          <w:t>Элемент «personals» – Сведения о медицинском работнике, оказывающем медицинские услуги</w:t>
        </w:r>
        <w:r w:rsidR="00C900C7">
          <w:rPr>
            <w:noProof/>
            <w:webHidden/>
          </w:rPr>
          <w:tab/>
        </w:r>
        <w:r w:rsidR="00C900C7">
          <w:rPr>
            <w:noProof/>
            <w:webHidden/>
          </w:rPr>
          <w:fldChar w:fldCharType="begin"/>
        </w:r>
        <w:r w:rsidR="00C900C7">
          <w:rPr>
            <w:noProof/>
            <w:webHidden/>
          </w:rPr>
          <w:instrText xml:space="preserve"> PAGEREF _Toc536463198 \h </w:instrText>
        </w:r>
        <w:r w:rsidR="00C900C7">
          <w:rPr>
            <w:noProof/>
            <w:webHidden/>
          </w:rPr>
        </w:r>
        <w:r w:rsidR="00C900C7">
          <w:rPr>
            <w:noProof/>
            <w:webHidden/>
          </w:rPr>
          <w:fldChar w:fldCharType="separate"/>
        </w:r>
        <w:r w:rsidR="00C900C7">
          <w:rPr>
            <w:noProof/>
            <w:webHidden/>
          </w:rPr>
          <w:t>47</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199" w:history="1">
        <w:r w:rsidR="00C900C7" w:rsidRPr="001B50AA">
          <w:rPr>
            <w:rStyle w:val="a9"/>
            <w:noProof/>
          </w:rPr>
          <w:t>2.6.48.</w:t>
        </w:r>
        <w:r w:rsidR="00C900C7">
          <w:rPr>
            <w:rFonts w:asciiTheme="minorHAnsi" w:eastAsiaTheme="minorEastAsia" w:hAnsiTheme="minorHAnsi" w:cstheme="minorBidi"/>
            <w:noProof/>
            <w:sz w:val="22"/>
            <w:szCs w:val="22"/>
            <w:lang w:eastAsia="ru-RU"/>
          </w:rPr>
          <w:tab/>
        </w:r>
        <w:r w:rsidR="00C900C7" w:rsidRPr="001B50AA">
          <w:rPr>
            <w:rStyle w:val="a9"/>
            <w:noProof/>
          </w:rPr>
          <w:t>Элемент «specializations» – Специальность сотрудника МО</w:t>
        </w:r>
        <w:r w:rsidR="00C900C7">
          <w:rPr>
            <w:noProof/>
            <w:webHidden/>
          </w:rPr>
          <w:tab/>
        </w:r>
        <w:r w:rsidR="00C900C7">
          <w:rPr>
            <w:noProof/>
            <w:webHidden/>
          </w:rPr>
          <w:fldChar w:fldCharType="begin"/>
        </w:r>
        <w:r w:rsidR="00C900C7">
          <w:rPr>
            <w:noProof/>
            <w:webHidden/>
          </w:rPr>
          <w:instrText xml:space="preserve"> PAGEREF _Toc536463199 \h </w:instrText>
        </w:r>
        <w:r w:rsidR="00C900C7">
          <w:rPr>
            <w:noProof/>
            <w:webHidden/>
          </w:rPr>
        </w:r>
        <w:r w:rsidR="00C900C7">
          <w:rPr>
            <w:noProof/>
            <w:webHidden/>
          </w:rPr>
          <w:fldChar w:fldCharType="separate"/>
        </w:r>
        <w:r w:rsidR="00C900C7">
          <w:rPr>
            <w:noProof/>
            <w:webHidden/>
          </w:rPr>
          <w:t>48</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200" w:history="1">
        <w:r w:rsidR="00C900C7" w:rsidRPr="001B50AA">
          <w:rPr>
            <w:rStyle w:val="a9"/>
            <w:noProof/>
          </w:rPr>
          <w:t>2.6.49.</w:t>
        </w:r>
        <w:r w:rsidR="00C900C7">
          <w:rPr>
            <w:rFonts w:asciiTheme="minorHAnsi" w:eastAsiaTheme="minorEastAsia" w:hAnsiTheme="minorHAnsi" w:cstheme="minorBidi"/>
            <w:noProof/>
            <w:sz w:val="22"/>
            <w:szCs w:val="22"/>
            <w:lang w:eastAsia="ru-RU"/>
          </w:rPr>
          <w:tab/>
        </w:r>
        <w:r w:rsidR="00C900C7" w:rsidRPr="001B50AA">
          <w:rPr>
            <w:rStyle w:val="a9"/>
            <w:noProof/>
          </w:rPr>
          <w:t>Элемент «expertise» – Акт проведенной экспертизы»</w:t>
        </w:r>
        <w:r w:rsidR="00C900C7">
          <w:rPr>
            <w:noProof/>
            <w:webHidden/>
          </w:rPr>
          <w:tab/>
        </w:r>
        <w:r w:rsidR="00C900C7">
          <w:rPr>
            <w:noProof/>
            <w:webHidden/>
          </w:rPr>
          <w:fldChar w:fldCharType="begin"/>
        </w:r>
        <w:r w:rsidR="00C900C7">
          <w:rPr>
            <w:noProof/>
            <w:webHidden/>
          </w:rPr>
          <w:instrText xml:space="preserve"> PAGEREF _Toc536463200 \h </w:instrText>
        </w:r>
        <w:r w:rsidR="00C900C7">
          <w:rPr>
            <w:noProof/>
            <w:webHidden/>
          </w:rPr>
        </w:r>
        <w:r w:rsidR="00C900C7">
          <w:rPr>
            <w:noProof/>
            <w:webHidden/>
          </w:rPr>
          <w:fldChar w:fldCharType="separate"/>
        </w:r>
        <w:r w:rsidR="00C900C7">
          <w:rPr>
            <w:noProof/>
            <w:webHidden/>
          </w:rPr>
          <w:t>48</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201" w:history="1">
        <w:r w:rsidR="00C900C7" w:rsidRPr="001B50AA">
          <w:rPr>
            <w:rStyle w:val="a9"/>
            <w:noProof/>
          </w:rPr>
          <w:t>2.6.50.</w:t>
        </w:r>
        <w:r w:rsidR="00C900C7">
          <w:rPr>
            <w:rFonts w:asciiTheme="minorHAnsi" w:eastAsiaTheme="minorEastAsia" w:hAnsiTheme="minorHAnsi" w:cstheme="minorBidi"/>
            <w:noProof/>
            <w:sz w:val="22"/>
            <w:szCs w:val="22"/>
            <w:lang w:eastAsia="ru-RU"/>
          </w:rPr>
          <w:tab/>
        </w:r>
        <w:r w:rsidR="00C900C7" w:rsidRPr="001B50AA">
          <w:rPr>
            <w:rStyle w:val="a9"/>
            <w:noProof/>
          </w:rPr>
          <w:t>Элемент «ps_elem» – Суммы по элементам персонального счета подвергшегося экспертизе</w:t>
        </w:r>
        <w:r w:rsidR="00C900C7">
          <w:rPr>
            <w:noProof/>
            <w:webHidden/>
          </w:rPr>
          <w:tab/>
        </w:r>
        <w:r w:rsidR="00C900C7">
          <w:rPr>
            <w:noProof/>
            <w:webHidden/>
          </w:rPr>
          <w:fldChar w:fldCharType="begin"/>
        </w:r>
        <w:r w:rsidR="00C900C7">
          <w:rPr>
            <w:noProof/>
            <w:webHidden/>
          </w:rPr>
          <w:instrText xml:space="preserve"> PAGEREF _Toc536463201 \h </w:instrText>
        </w:r>
        <w:r w:rsidR="00C900C7">
          <w:rPr>
            <w:noProof/>
            <w:webHidden/>
          </w:rPr>
        </w:r>
        <w:r w:rsidR="00C900C7">
          <w:rPr>
            <w:noProof/>
            <w:webHidden/>
          </w:rPr>
          <w:fldChar w:fldCharType="separate"/>
        </w:r>
        <w:r w:rsidR="00C900C7">
          <w:rPr>
            <w:noProof/>
            <w:webHidden/>
          </w:rPr>
          <w:t>50</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202" w:history="1">
        <w:r w:rsidR="00C900C7" w:rsidRPr="001B50AA">
          <w:rPr>
            <w:rStyle w:val="a9"/>
            <w:noProof/>
          </w:rPr>
          <w:t>2.6.51.</w:t>
        </w:r>
        <w:r w:rsidR="00C900C7">
          <w:rPr>
            <w:rFonts w:asciiTheme="minorHAnsi" w:eastAsiaTheme="minorEastAsia" w:hAnsiTheme="minorHAnsi" w:cstheme="minorBidi"/>
            <w:noProof/>
            <w:sz w:val="22"/>
            <w:szCs w:val="22"/>
            <w:lang w:eastAsia="ru-RU"/>
          </w:rPr>
          <w:tab/>
        </w:r>
        <w:r w:rsidR="00C900C7" w:rsidRPr="001B50AA">
          <w:rPr>
            <w:rStyle w:val="a9"/>
            <w:noProof/>
          </w:rPr>
          <w:t>Элемент «defect» – Код выявленного дефекта</w:t>
        </w:r>
        <w:r w:rsidR="00C900C7">
          <w:rPr>
            <w:noProof/>
            <w:webHidden/>
          </w:rPr>
          <w:tab/>
        </w:r>
        <w:r w:rsidR="00C900C7">
          <w:rPr>
            <w:noProof/>
            <w:webHidden/>
          </w:rPr>
          <w:fldChar w:fldCharType="begin"/>
        </w:r>
        <w:r w:rsidR="00C900C7">
          <w:rPr>
            <w:noProof/>
            <w:webHidden/>
          </w:rPr>
          <w:instrText xml:space="preserve"> PAGEREF _Toc536463202 \h </w:instrText>
        </w:r>
        <w:r w:rsidR="00C900C7">
          <w:rPr>
            <w:noProof/>
            <w:webHidden/>
          </w:rPr>
        </w:r>
        <w:r w:rsidR="00C900C7">
          <w:rPr>
            <w:noProof/>
            <w:webHidden/>
          </w:rPr>
          <w:fldChar w:fldCharType="separate"/>
        </w:r>
        <w:r w:rsidR="00C900C7">
          <w:rPr>
            <w:noProof/>
            <w:webHidden/>
          </w:rPr>
          <w:t>50</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203" w:history="1">
        <w:r w:rsidR="00C900C7" w:rsidRPr="001B50AA">
          <w:rPr>
            <w:rStyle w:val="a9"/>
            <w:noProof/>
          </w:rPr>
          <w:t>2.6.52.</w:t>
        </w:r>
        <w:r w:rsidR="00C900C7">
          <w:rPr>
            <w:rFonts w:asciiTheme="minorHAnsi" w:eastAsiaTheme="minorEastAsia" w:hAnsiTheme="minorHAnsi" w:cstheme="minorBidi"/>
            <w:noProof/>
            <w:sz w:val="22"/>
            <w:szCs w:val="22"/>
            <w:lang w:eastAsia="ru-RU"/>
          </w:rPr>
          <w:tab/>
        </w:r>
        <w:r w:rsidR="00C900C7" w:rsidRPr="001B50AA">
          <w:rPr>
            <w:rStyle w:val="a9"/>
            <w:noProof/>
          </w:rPr>
          <w:t>Элемент «diagnose» – Выявленные заболевания</w:t>
        </w:r>
        <w:r w:rsidR="00C900C7">
          <w:rPr>
            <w:noProof/>
            <w:webHidden/>
          </w:rPr>
          <w:tab/>
        </w:r>
        <w:r w:rsidR="00C900C7">
          <w:rPr>
            <w:noProof/>
            <w:webHidden/>
          </w:rPr>
          <w:fldChar w:fldCharType="begin"/>
        </w:r>
        <w:r w:rsidR="00C900C7">
          <w:rPr>
            <w:noProof/>
            <w:webHidden/>
          </w:rPr>
          <w:instrText xml:space="preserve"> PAGEREF _Toc536463203 \h </w:instrText>
        </w:r>
        <w:r w:rsidR="00C900C7">
          <w:rPr>
            <w:noProof/>
            <w:webHidden/>
          </w:rPr>
        </w:r>
        <w:r w:rsidR="00C900C7">
          <w:rPr>
            <w:noProof/>
            <w:webHidden/>
          </w:rPr>
          <w:fldChar w:fldCharType="separate"/>
        </w:r>
        <w:r w:rsidR="00C900C7">
          <w:rPr>
            <w:noProof/>
            <w:webHidden/>
          </w:rPr>
          <w:t>50</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204" w:history="1">
        <w:r w:rsidR="00C900C7" w:rsidRPr="001B50AA">
          <w:rPr>
            <w:rStyle w:val="a9"/>
            <w:noProof/>
          </w:rPr>
          <w:t>2.6.53.</w:t>
        </w:r>
        <w:r w:rsidR="00C900C7">
          <w:rPr>
            <w:rFonts w:asciiTheme="minorHAnsi" w:eastAsiaTheme="minorEastAsia" w:hAnsiTheme="minorHAnsi" w:cstheme="minorBidi"/>
            <w:noProof/>
            <w:sz w:val="22"/>
            <w:szCs w:val="22"/>
            <w:lang w:eastAsia="ru-RU"/>
          </w:rPr>
          <w:tab/>
        </w:r>
        <w:r w:rsidR="00C900C7" w:rsidRPr="001B50AA">
          <w:rPr>
            <w:rStyle w:val="a9"/>
            <w:noProof/>
          </w:rPr>
          <w:t>Элемент «expert» – Сведения об эксперте</w:t>
        </w:r>
        <w:r w:rsidR="00C900C7">
          <w:rPr>
            <w:noProof/>
            <w:webHidden/>
          </w:rPr>
          <w:tab/>
        </w:r>
        <w:r w:rsidR="00C900C7">
          <w:rPr>
            <w:noProof/>
            <w:webHidden/>
          </w:rPr>
          <w:fldChar w:fldCharType="begin"/>
        </w:r>
        <w:r w:rsidR="00C900C7">
          <w:rPr>
            <w:noProof/>
            <w:webHidden/>
          </w:rPr>
          <w:instrText xml:space="preserve"> PAGEREF _Toc536463204 \h </w:instrText>
        </w:r>
        <w:r w:rsidR="00C900C7">
          <w:rPr>
            <w:noProof/>
            <w:webHidden/>
          </w:rPr>
        </w:r>
        <w:r w:rsidR="00C900C7">
          <w:rPr>
            <w:noProof/>
            <w:webHidden/>
          </w:rPr>
          <w:fldChar w:fldCharType="separate"/>
        </w:r>
        <w:r w:rsidR="00C900C7">
          <w:rPr>
            <w:noProof/>
            <w:webHidden/>
          </w:rPr>
          <w:t>51</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205" w:history="1">
        <w:r w:rsidR="00C900C7" w:rsidRPr="001B50AA">
          <w:rPr>
            <w:rStyle w:val="a9"/>
            <w:noProof/>
          </w:rPr>
          <w:t>2.6.54.</w:t>
        </w:r>
        <w:r w:rsidR="00C900C7">
          <w:rPr>
            <w:rFonts w:asciiTheme="minorHAnsi" w:eastAsiaTheme="minorEastAsia" w:hAnsiTheme="minorHAnsi" w:cstheme="minorBidi"/>
            <w:noProof/>
            <w:sz w:val="22"/>
            <w:szCs w:val="22"/>
            <w:lang w:eastAsia="ru-RU"/>
          </w:rPr>
          <w:tab/>
        </w:r>
        <w:r w:rsidR="00C900C7" w:rsidRPr="001B50AA">
          <w:rPr>
            <w:rStyle w:val="a9"/>
            <w:noProof/>
          </w:rPr>
          <w:t>Элемент «treatment» – Признаки</w:t>
        </w:r>
        <w:r w:rsidR="00C900C7">
          <w:rPr>
            <w:noProof/>
            <w:webHidden/>
          </w:rPr>
          <w:tab/>
        </w:r>
        <w:r w:rsidR="00C900C7">
          <w:rPr>
            <w:noProof/>
            <w:webHidden/>
          </w:rPr>
          <w:fldChar w:fldCharType="begin"/>
        </w:r>
        <w:r w:rsidR="00C900C7">
          <w:rPr>
            <w:noProof/>
            <w:webHidden/>
          </w:rPr>
          <w:instrText xml:space="preserve"> PAGEREF _Toc536463205 \h </w:instrText>
        </w:r>
        <w:r w:rsidR="00C900C7">
          <w:rPr>
            <w:noProof/>
            <w:webHidden/>
          </w:rPr>
        </w:r>
        <w:r w:rsidR="00C900C7">
          <w:rPr>
            <w:noProof/>
            <w:webHidden/>
          </w:rPr>
          <w:fldChar w:fldCharType="separate"/>
        </w:r>
        <w:r w:rsidR="00C900C7">
          <w:rPr>
            <w:noProof/>
            <w:webHidden/>
          </w:rPr>
          <w:t>51</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206" w:history="1">
        <w:r w:rsidR="00C900C7" w:rsidRPr="001B50AA">
          <w:rPr>
            <w:rStyle w:val="a9"/>
            <w:noProof/>
          </w:rPr>
          <w:t>2.6.55.</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kslp</w:t>
        </w:r>
        <w:r w:rsidR="00C900C7" w:rsidRPr="001B50AA">
          <w:rPr>
            <w:rStyle w:val="a9"/>
            <w:noProof/>
          </w:rPr>
          <w:t>» – КСЛП</w:t>
        </w:r>
        <w:r w:rsidR="00C900C7">
          <w:rPr>
            <w:noProof/>
            <w:webHidden/>
          </w:rPr>
          <w:tab/>
        </w:r>
        <w:r w:rsidR="00C900C7">
          <w:rPr>
            <w:noProof/>
            <w:webHidden/>
          </w:rPr>
          <w:fldChar w:fldCharType="begin"/>
        </w:r>
        <w:r w:rsidR="00C900C7">
          <w:rPr>
            <w:noProof/>
            <w:webHidden/>
          </w:rPr>
          <w:instrText xml:space="preserve"> PAGEREF _Toc536463206 \h </w:instrText>
        </w:r>
        <w:r w:rsidR="00C900C7">
          <w:rPr>
            <w:noProof/>
            <w:webHidden/>
          </w:rPr>
        </w:r>
        <w:r w:rsidR="00C900C7">
          <w:rPr>
            <w:noProof/>
            <w:webHidden/>
          </w:rPr>
          <w:fldChar w:fldCharType="separate"/>
        </w:r>
        <w:r w:rsidR="00C900C7">
          <w:rPr>
            <w:noProof/>
            <w:webHidden/>
          </w:rPr>
          <w:t>53</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207" w:history="1">
        <w:r w:rsidR="00C900C7" w:rsidRPr="001B50AA">
          <w:rPr>
            <w:rStyle w:val="a9"/>
            <w:noProof/>
          </w:rPr>
          <w:t>2.6.56.</w:t>
        </w:r>
        <w:r w:rsidR="00C900C7">
          <w:rPr>
            <w:rFonts w:asciiTheme="minorHAnsi" w:eastAsiaTheme="minorEastAsia" w:hAnsiTheme="minorHAnsi" w:cstheme="minorBidi"/>
            <w:noProof/>
            <w:sz w:val="22"/>
            <w:szCs w:val="22"/>
            <w:lang w:eastAsia="ru-RU"/>
          </w:rPr>
          <w:tab/>
        </w:r>
        <w:r w:rsidR="00C900C7" w:rsidRPr="001B50AA">
          <w:rPr>
            <w:rStyle w:val="a9"/>
            <w:noProof/>
          </w:rPr>
          <w:t>Элемент «onkologie» – Сведения об услуге при лечении онкологического заболевания</w:t>
        </w:r>
        <w:r w:rsidR="00C900C7">
          <w:rPr>
            <w:noProof/>
            <w:webHidden/>
          </w:rPr>
          <w:tab/>
        </w:r>
        <w:r w:rsidR="00C900C7">
          <w:rPr>
            <w:noProof/>
            <w:webHidden/>
          </w:rPr>
          <w:fldChar w:fldCharType="begin"/>
        </w:r>
        <w:r w:rsidR="00C900C7">
          <w:rPr>
            <w:noProof/>
            <w:webHidden/>
          </w:rPr>
          <w:instrText xml:space="preserve"> PAGEREF _Toc536463207 \h </w:instrText>
        </w:r>
        <w:r w:rsidR="00C900C7">
          <w:rPr>
            <w:noProof/>
            <w:webHidden/>
          </w:rPr>
        </w:r>
        <w:r w:rsidR="00C900C7">
          <w:rPr>
            <w:noProof/>
            <w:webHidden/>
          </w:rPr>
          <w:fldChar w:fldCharType="separate"/>
        </w:r>
        <w:r w:rsidR="00C900C7">
          <w:rPr>
            <w:noProof/>
            <w:webHidden/>
          </w:rPr>
          <w:t>53</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208" w:history="1">
        <w:r w:rsidR="00C900C7" w:rsidRPr="001B50AA">
          <w:rPr>
            <w:rStyle w:val="a9"/>
            <w:noProof/>
          </w:rPr>
          <w:t>2.6.57.</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consilium</w:t>
        </w:r>
        <w:r w:rsidR="00C900C7" w:rsidRPr="001B50AA">
          <w:rPr>
            <w:rStyle w:val="a9"/>
            <w:noProof/>
          </w:rPr>
          <w:t>» – Сведения о проведении консилиума</w:t>
        </w:r>
        <w:r w:rsidR="00C900C7">
          <w:rPr>
            <w:noProof/>
            <w:webHidden/>
          </w:rPr>
          <w:tab/>
        </w:r>
        <w:r w:rsidR="00C900C7">
          <w:rPr>
            <w:noProof/>
            <w:webHidden/>
          </w:rPr>
          <w:fldChar w:fldCharType="begin"/>
        </w:r>
        <w:r w:rsidR="00C900C7">
          <w:rPr>
            <w:noProof/>
            <w:webHidden/>
          </w:rPr>
          <w:instrText xml:space="preserve"> PAGEREF _Toc536463208 \h </w:instrText>
        </w:r>
        <w:r w:rsidR="00C900C7">
          <w:rPr>
            <w:noProof/>
            <w:webHidden/>
          </w:rPr>
        </w:r>
        <w:r w:rsidR="00C900C7">
          <w:rPr>
            <w:noProof/>
            <w:webHidden/>
          </w:rPr>
          <w:fldChar w:fldCharType="separate"/>
        </w:r>
        <w:r w:rsidR="00C900C7">
          <w:rPr>
            <w:noProof/>
            <w:webHidden/>
          </w:rPr>
          <w:t>54</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209" w:history="1">
        <w:r w:rsidR="00C900C7" w:rsidRPr="001B50AA">
          <w:rPr>
            <w:rStyle w:val="a9"/>
            <w:noProof/>
          </w:rPr>
          <w:t>2.6.58.</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medicament</w:t>
        </w:r>
        <w:r w:rsidR="00C900C7" w:rsidRPr="001B50AA">
          <w:rPr>
            <w:rStyle w:val="a9"/>
            <w:noProof/>
          </w:rPr>
          <w:t>» – Сведения о введенном противоопухолевом лекарственном препарате</w:t>
        </w:r>
        <w:r w:rsidR="00C900C7">
          <w:rPr>
            <w:noProof/>
            <w:webHidden/>
          </w:rPr>
          <w:tab/>
        </w:r>
        <w:r w:rsidR="00C900C7">
          <w:rPr>
            <w:noProof/>
            <w:webHidden/>
          </w:rPr>
          <w:fldChar w:fldCharType="begin"/>
        </w:r>
        <w:r w:rsidR="00C900C7">
          <w:rPr>
            <w:noProof/>
            <w:webHidden/>
          </w:rPr>
          <w:instrText xml:space="preserve"> PAGEREF _Toc536463209 \h </w:instrText>
        </w:r>
        <w:r w:rsidR="00C900C7">
          <w:rPr>
            <w:noProof/>
            <w:webHidden/>
          </w:rPr>
        </w:r>
        <w:r w:rsidR="00C900C7">
          <w:rPr>
            <w:noProof/>
            <w:webHidden/>
          </w:rPr>
          <w:fldChar w:fldCharType="separate"/>
        </w:r>
        <w:r w:rsidR="00C900C7">
          <w:rPr>
            <w:noProof/>
            <w:webHidden/>
          </w:rPr>
          <w:t>54</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210" w:history="1">
        <w:r w:rsidR="00C900C7" w:rsidRPr="001B50AA">
          <w:rPr>
            <w:rStyle w:val="a9"/>
            <w:noProof/>
          </w:rPr>
          <w:t>2.6.59.</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injection</w:t>
        </w:r>
        <w:r w:rsidR="00C900C7" w:rsidRPr="001B50AA">
          <w:rPr>
            <w:rStyle w:val="a9"/>
            <w:noProof/>
          </w:rPr>
          <w:t>» – Дата введения противоопухолевого лекарственного препарата</w:t>
        </w:r>
        <w:r w:rsidR="00C900C7">
          <w:rPr>
            <w:noProof/>
            <w:webHidden/>
          </w:rPr>
          <w:tab/>
        </w:r>
        <w:r w:rsidR="00C900C7">
          <w:rPr>
            <w:noProof/>
            <w:webHidden/>
          </w:rPr>
          <w:fldChar w:fldCharType="begin"/>
        </w:r>
        <w:r w:rsidR="00C900C7">
          <w:rPr>
            <w:noProof/>
            <w:webHidden/>
          </w:rPr>
          <w:instrText xml:space="preserve"> PAGEREF _Toc536463210 \h </w:instrText>
        </w:r>
        <w:r w:rsidR="00C900C7">
          <w:rPr>
            <w:noProof/>
            <w:webHidden/>
          </w:rPr>
        </w:r>
        <w:r w:rsidR="00C900C7">
          <w:rPr>
            <w:noProof/>
            <w:webHidden/>
          </w:rPr>
          <w:fldChar w:fldCharType="separate"/>
        </w:r>
        <w:r w:rsidR="00C900C7">
          <w:rPr>
            <w:noProof/>
            <w:webHidden/>
          </w:rPr>
          <w:t>55</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211" w:history="1">
        <w:r w:rsidR="00C900C7" w:rsidRPr="001B50AA">
          <w:rPr>
            <w:rStyle w:val="a9"/>
            <w:noProof/>
          </w:rPr>
          <w:t>2.6.60.</w:t>
        </w:r>
        <w:r w:rsidR="00C900C7">
          <w:rPr>
            <w:rFonts w:asciiTheme="minorHAnsi" w:eastAsiaTheme="minorEastAsia" w:hAnsiTheme="minorHAnsi" w:cstheme="minorBidi"/>
            <w:noProof/>
            <w:sz w:val="22"/>
            <w:szCs w:val="22"/>
            <w:lang w:eastAsia="ru-RU"/>
          </w:rPr>
          <w:tab/>
        </w:r>
        <w:r w:rsidR="00C900C7" w:rsidRPr="001B50AA">
          <w:rPr>
            <w:rStyle w:val="a9"/>
            <w:noProof/>
          </w:rPr>
          <w:t>Элемент «diag</w:t>
        </w:r>
        <w:r w:rsidR="00C900C7" w:rsidRPr="001B50AA">
          <w:rPr>
            <w:rStyle w:val="a9"/>
            <w:noProof/>
            <w:lang w:val="en-US"/>
          </w:rPr>
          <w:t>mat</w:t>
        </w:r>
        <w:r w:rsidR="00C900C7" w:rsidRPr="001B50AA">
          <w:rPr>
            <w:rStyle w:val="a9"/>
            <w:noProof/>
          </w:rPr>
          <w:t>» – Сведения о взятии диагностического материала</w:t>
        </w:r>
        <w:r w:rsidR="00C900C7">
          <w:rPr>
            <w:noProof/>
            <w:webHidden/>
          </w:rPr>
          <w:tab/>
        </w:r>
        <w:r w:rsidR="00C900C7">
          <w:rPr>
            <w:noProof/>
            <w:webHidden/>
          </w:rPr>
          <w:fldChar w:fldCharType="begin"/>
        </w:r>
        <w:r w:rsidR="00C900C7">
          <w:rPr>
            <w:noProof/>
            <w:webHidden/>
          </w:rPr>
          <w:instrText xml:space="preserve"> PAGEREF _Toc536463211 \h </w:instrText>
        </w:r>
        <w:r w:rsidR="00C900C7">
          <w:rPr>
            <w:noProof/>
            <w:webHidden/>
          </w:rPr>
        </w:r>
        <w:r w:rsidR="00C900C7">
          <w:rPr>
            <w:noProof/>
            <w:webHidden/>
          </w:rPr>
          <w:fldChar w:fldCharType="separate"/>
        </w:r>
        <w:r w:rsidR="00C900C7">
          <w:rPr>
            <w:noProof/>
            <w:webHidden/>
          </w:rPr>
          <w:t>55</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212" w:history="1">
        <w:r w:rsidR="00C900C7" w:rsidRPr="001B50AA">
          <w:rPr>
            <w:rStyle w:val="a9"/>
            <w:noProof/>
            <w:lang w:val="en-US"/>
          </w:rPr>
          <w:t xml:space="preserve">2.6.61. </w:t>
        </w:r>
        <w:r w:rsidR="00792349">
          <w:rPr>
            <w:rStyle w:val="a9"/>
            <w:noProof/>
            <w:lang w:val="en-US"/>
          </w:rPr>
          <w:t xml:space="preserve">     </w:t>
        </w:r>
        <w:r w:rsidR="00C900C7" w:rsidRPr="001B50AA">
          <w:rPr>
            <w:rStyle w:val="a9"/>
            <w:noProof/>
          </w:rPr>
          <w:t>Элемент «</w:t>
        </w:r>
        <w:r w:rsidR="00C900C7" w:rsidRPr="001B50AA">
          <w:rPr>
            <w:rStyle w:val="a9"/>
            <w:noProof/>
            <w:lang w:val="en-US"/>
          </w:rPr>
          <w:t>criteria</w:t>
        </w:r>
        <w:r w:rsidR="00C900C7" w:rsidRPr="001B50AA">
          <w:rPr>
            <w:rStyle w:val="a9"/>
            <w:noProof/>
          </w:rPr>
          <w:t>» – Классификационный критерий</w:t>
        </w:r>
        <w:r w:rsidR="00C900C7">
          <w:rPr>
            <w:noProof/>
            <w:webHidden/>
          </w:rPr>
          <w:tab/>
        </w:r>
        <w:r w:rsidR="00C900C7">
          <w:rPr>
            <w:noProof/>
            <w:webHidden/>
          </w:rPr>
          <w:fldChar w:fldCharType="begin"/>
        </w:r>
        <w:r w:rsidR="00C900C7">
          <w:rPr>
            <w:noProof/>
            <w:webHidden/>
          </w:rPr>
          <w:instrText xml:space="preserve"> PAGEREF _Toc536463212 \h </w:instrText>
        </w:r>
        <w:r w:rsidR="00C900C7">
          <w:rPr>
            <w:noProof/>
            <w:webHidden/>
          </w:rPr>
        </w:r>
        <w:r w:rsidR="00C900C7">
          <w:rPr>
            <w:noProof/>
            <w:webHidden/>
          </w:rPr>
          <w:fldChar w:fldCharType="separate"/>
        </w:r>
        <w:r w:rsidR="00C900C7">
          <w:rPr>
            <w:noProof/>
            <w:webHidden/>
          </w:rPr>
          <w:t>55</w:t>
        </w:r>
        <w:r w:rsidR="00C900C7">
          <w:rPr>
            <w:noProof/>
            <w:webHidden/>
          </w:rPr>
          <w:fldChar w:fldCharType="end"/>
        </w:r>
      </w:hyperlink>
    </w:p>
    <w:p w:rsidR="00C900C7" w:rsidRDefault="00D06144">
      <w:pPr>
        <w:pStyle w:val="26"/>
        <w:rPr>
          <w:rFonts w:asciiTheme="minorHAnsi" w:eastAsiaTheme="minorEastAsia" w:hAnsiTheme="minorHAnsi" w:cstheme="minorBidi"/>
          <w:noProof/>
          <w:sz w:val="22"/>
          <w:szCs w:val="22"/>
          <w:lang w:eastAsia="ru-RU"/>
        </w:rPr>
      </w:pPr>
      <w:hyperlink w:anchor="_Toc536463213" w:history="1">
        <w:r w:rsidR="00C900C7" w:rsidRPr="001B50AA">
          <w:rPr>
            <w:rStyle w:val="a9"/>
            <w:noProof/>
          </w:rPr>
          <w:t>2.7.</w:t>
        </w:r>
        <w:r w:rsidR="00C900C7">
          <w:rPr>
            <w:rFonts w:asciiTheme="minorHAnsi" w:eastAsiaTheme="minorEastAsia" w:hAnsiTheme="minorHAnsi" w:cstheme="minorBidi"/>
            <w:noProof/>
            <w:sz w:val="22"/>
            <w:szCs w:val="22"/>
            <w:lang w:eastAsia="ru-RU"/>
          </w:rPr>
          <w:tab/>
        </w:r>
        <w:r w:rsidR="00C900C7" w:rsidRPr="001B50AA">
          <w:rPr>
            <w:rStyle w:val="a9"/>
            <w:noProof/>
          </w:rPr>
          <w:t>Реестр застрахованных лиц, подлежащих прохождению профилактических мероприятий</w:t>
        </w:r>
        <w:r w:rsidR="00C900C7">
          <w:rPr>
            <w:noProof/>
            <w:webHidden/>
          </w:rPr>
          <w:tab/>
        </w:r>
        <w:r w:rsidR="00C900C7">
          <w:rPr>
            <w:noProof/>
            <w:webHidden/>
          </w:rPr>
          <w:fldChar w:fldCharType="begin"/>
        </w:r>
        <w:r w:rsidR="00C900C7">
          <w:rPr>
            <w:noProof/>
            <w:webHidden/>
          </w:rPr>
          <w:instrText xml:space="preserve"> PAGEREF _Toc536463213 \h </w:instrText>
        </w:r>
        <w:r w:rsidR="00C900C7">
          <w:rPr>
            <w:noProof/>
            <w:webHidden/>
          </w:rPr>
        </w:r>
        <w:r w:rsidR="00C900C7">
          <w:rPr>
            <w:noProof/>
            <w:webHidden/>
          </w:rPr>
          <w:fldChar w:fldCharType="separate"/>
        </w:r>
        <w:r w:rsidR="00C900C7">
          <w:rPr>
            <w:noProof/>
            <w:webHidden/>
          </w:rPr>
          <w:t>56</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214" w:history="1">
        <w:r w:rsidR="00C900C7" w:rsidRPr="001B50AA">
          <w:rPr>
            <w:rStyle w:val="a9"/>
            <w:noProof/>
          </w:rPr>
          <w:t>2.7.1.</w:t>
        </w:r>
        <w:r w:rsidR="00C900C7">
          <w:rPr>
            <w:rFonts w:asciiTheme="minorHAnsi" w:eastAsiaTheme="minorEastAsia" w:hAnsiTheme="minorHAnsi" w:cstheme="minorBidi"/>
            <w:noProof/>
            <w:sz w:val="22"/>
            <w:szCs w:val="22"/>
            <w:lang w:eastAsia="ru-RU"/>
          </w:rPr>
          <w:tab/>
        </w:r>
        <w:r w:rsidR="00C900C7" w:rsidRPr="001B50AA">
          <w:rPr>
            <w:rStyle w:val="a9"/>
            <w:noProof/>
          </w:rPr>
          <w:t>Атрибуты элемента «</w:t>
        </w:r>
        <w:r w:rsidR="00C900C7" w:rsidRPr="001B50AA">
          <w:rPr>
            <w:rStyle w:val="a9"/>
            <w:noProof/>
            <w:lang w:val="en-US"/>
          </w:rPr>
          <w:t>body</w:t>
        </w:r>
        <w:r w:rsidR="00C900C7" w:rsidRPr="001B50AA">
          <w:rPr>
            <w:rStyle w:val="a9"/>
            <w:noProof/>
          </w:rPr>
          <w:t>» – Содержание документа</w:t>
        </w:r>
        <w:r w:rsidR="00C900C7">
          <w:rPr>
            <w:noProof/>
            <w:webHidden/>
          </w:rPr>
          <w:tab/>
        </w:r>
        <w:r w:rsidR="00C900C7">
          <w:rPr>
            <w:noProof/>
            <w:webHidden/>
          </w:rPr>
          <w:fldChar w:fldCharType="begin"/>
        </w:r>
        <w:r w:rsidR="00C900C7">
          <w:rPr>
            <w:noProof/>
            <w:webHidden/>
          </w:rPr>
          <w:instrText xml:space="preserve"> PAGEREF _Toc536463214 \h </w:instrText>
        </w:r>
        <w:r w:rsidR="00C900C7">
          <w:rPr>
            <w:noProof/>
            <w:webHidden/>
          </w:rPr>
        </w:r>
        <w:r w:rsidR="00C900C7">
          <w:rPr>
            <w:noProof/>
            <w:webHidden/>
          </w:rPr>
          <w:fldChar w:fldCharType="separate"/>
        </w:r>
        <w:r w:rsidR="00C900C7">
          <w:rPr>
            <w:noProof/>
            <w:webHidden/>
          </w:rPr>
          <w:t>56</w:t>
        </w:r>
        <w:r w:rsidR="00C900C7">
          <w:rPr>
            <w:noProof/>
            <w:webHidden/>
          </w:rPr>
          <w:fldChar w:fldCharType="end"/>
        </w:r>
      </w:hyperlink>
    </w:p>
    <w:p w:rsidR="00C900C7" w:rsidRDefault="00D06144">
      <w:pPr>
        <w:pStyle w:val="35"/>
        <w:rPr>
          <w:rFonts w:asciiTheme="minorHAnsi" w:eastAsiaTheme="minorEastAsia" w:hAnsiTheme="minorHAnsi" w:cstheme="minorBidi"/>
          <w:noProof/>
          <w:sz w:val="22"/>
          <w:szCs w:val="22"/>
          <w:lang w:eastAsia="ru-RU"/>
        </w:rPr>
      </w:pPr>
      <w:hyperlink w:anchor="_Toc536463215" w:history="1">
        <w:r w:rsidR="00C900C7" w:rsidRPr="001B50AA">
          <w:rPr>
            <w:rStyle w:val="a9"/>
            <w:noProof/>
          </w:rPr>
          <w:t>2.7.2.</w:t>
        </w:r>
        <w:r w:rsidR="00C900C7">
          <w:rPr>
            <w:rFonts w:asciiTheme="minorHAnsi" w:eastAsiaTheme="minorEastAsia" w:hAnsiTheme="minorHAnsi" w:cstheme="minorBidi"/>
            <w:noProof/>
            <w:sz w:val="22"/>
            <w:szCs w:val="22"/>
            <w:lang w:eastAsia="ru-RU"/>
          </w:rPr>
          <w:tab/>
        </w:r>
        <w:r w:rsidR="00C900C7" w:rsidRPr="001B50AA">
          <w:rPr>
            <w:rStyle w:val="a9"/>
            <w:noProof/>
          </w:rPr>
          <w:t>Элемента «</w:t>
        </w:r>
        <w:r w:rsidR="00C900C7" w:rsidRPr="001B50AA">
          <w:rPr>
            <w:rStyle w:val="a9"/>
            <w:noProof/>
            <w:lang w:val="en-US"/>
          </w:rPr>
          <w:t>patient</w:t>
        </w:r>
        <w:r w:rsidR="00C900C7" w:rsidRPr="001B50AA">
          <w:rPr>
            <w:rStyle w:val="a9"/>
            <w:noProof/>
          </w:rPr>
          <w:t>» – Сведения о пациенте</w:t>
        </w:r>
        <w:r w:rsidR="00C900C7">
          <w:rPr>
            <w:noProof/>
            <w:webHidden/>
          </w:rPr>
          <w:tab/>
        </w:r>
        <w:r w:rsidR="00C900C7">
          <w:rPr>
            <w:noProof/>
            <w:webHidden/>
          </w:rPr>
          <w:fldChar w:fldCharType="begin"/>
        </w:r>
        <w:r w:rsidR="00C900C7">
          <w:rPr>
            <w:noProof/>
            <w:webHidden/>
          </w:rPr>
          <w:instrText xml:space="preserve"> PAGEREF _Toc536463215 \h </w:instrText>
        </w:r>
        <w:r w:rsidR="00C900C7">
          <w:rPr>
            <w:noProof/>
            <w:webHidden/>
          </w:rPr>
        </w:r>
        <w:r w:rsidR="00C900C7">
          <w:rPr>
            <w:noProof/>
            <w:webHidden/>
          </w:rPr>
          <w:fldChar w:fldCharType="separate"/>
        </w:r>
        <w:r w:rsidR="00C900C7">
          <w:rPr>
            <w:noProof/>
            <w:webHidden/>
          </w:rPr>
          <w:t>57</w:t>
        </w:r>
        <w:r w:rsidR="00C900C7">
          <w:rPr>
            <w:noProof/>
            <w:webHidden/>
          </w:rPr>
          <w:fldChar w:fldCharType="end"/>
        </w:r>
      </w:hyperlink>
    </w:p>
    <w:p w:rsidR="0060727A" w:rsidRPr="00A61A4C" w:rsidRDefault="00481EB9" w:rsidP="00C039B1">
      <w:pPr>
        <w:tabs>
          <w:tab w:val="left" w:pos="709"/>
        </w:tabs>
        <w:spacing w:after="0"/>
        <w:ind w:firstLine="0"/>
        <w:contextualSpacing/>
        <w:jc w:val="center"/>
        <w:rPr>
          <w:color w:val="000000" w:themeColor="text1"/>
        </w:rPr>
      </w:pPr>
      <w:r w:rsidRPr="00A61A4C">
        <w:rPr>
          <w:color w:val="000000" w:themeColor="text1"/>
        </w:rPr>
        <w:fldChar w:fldCharType="end"/>
      </w:r>
    </w:p>
    <w:p w:rsidR="0060727A" w:rsidRPr="00A61A4C" w:rsidRDefault="0060727A" w:rsidP="00C900C7">
      <w:pPr>
        <w:pStyle w:val="1"/>
        <w:numPr>
          <w:ilvl w:val="0"/>
          <w:numId w:val="0"/>
        </w:numPr>
        <w:ind w:left="360"/>
        <w:rPr>
          <w:rFonts w:ascii="Times New Roman" w:hAnsi="Times New Roman"/>
          <w:color w:val="000000" w:themeColor="text1"/>
        </w:rPr>
      </w:pPr>
      <w:bookmarkStart w:id="1" w:name="_Toc536463143"/>
      <w:r w:rsidRPr="00A61A4C">
        <w:rPr>
          <w:rFonts w:ascii="Times New Roman" w:hAnsi="Times New Roman"/>
          <w:color w:val="000000" w:themeColor="text1"/>
        </w:rPr>
        <w:lastRenderedPageBreak/>
        <w:t>Используемые сокращения</w:t>
      </w:r>
      <w:bookmarkEnd w:id="0"/>
      <w:bookmarkEnd w:id="1"/>
    </w:p>
    <w:tbl>
      <w:tblPr>
        <w:tblW w:w="0" w:type="auto"/>
        <w:tblLayout w:type="fixed"/>
        <w:tblLook w:val="0000" w:firstRow="0" w:lastRow="0" w:firstColumn="0" w:lastColumn="0" w:noHBand="0" w:noVBand="0"/>
      </w:tblPr>
      <w:tblGrid>
        <w:gridCol w:w="1668"/>
        <w:gridCol w:w="8340"/>
      </w:tblGrid>
      <w:tr w:rsidR="004904EB" w:rsidRPr="00A61A4C" w:rsidTr="003808DD">
        <w:trPr>
          <w:trHeight w:val="385"/>
        </w:trPr>
        <w:tc>
          <w:tcPr>
            <w:tcW w:w="1668" w:type="dxa"/>
            <w:tcBorders>
              <w:top w:val="single" w:sz="4" w:space="0" w:color="000000"/>
              <w:left w:val="single" w:sz="4" w:space="0" w:color="000000"/>
              <w:bottom w:val="single" w:sz="4" w:space="0" w:color="000000"/>
            </w:tcBorders>
            <w:shd w:val="clear" w:color="auto" w:fill="auto"/>
            <w:vAlign w:val="center"/>
          </w:tcPr>
          <w:p w:rsidR="0060727A" w:rsidRPr="00A61A4C" w:rsidRDefault="0060727A" w:rsidP="003808DD">
            <w:pPr>
              <w:pStyle w:val="af6"/>
              <w:rPr>
                <w:color w:val="000000" w:themeColor="text1"/>
              </w:rPr>
            </w:pPr>
            <w:r w:rsidRPr="00A61A4C">
              <w:rPr>
                <w:color w:val="000000" w:themeColor="text1"/>
              </w:rPr>
              <w:t>Сокращение</w:t>
            </w:r>
          </w:p>
        </w:tc>
        <w:tc>
          <w:tcPr>
            <w:tcW w:w="83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727A" w:rsidRPr="00A61A4C" w:rsidRDefault="0060727A" w:rsidP="003808DD">
            <w:pPr>
              <w:pStyle w:val="af6"/>
              <w:rPr>
                <w:color w:val="000000" w:themeColor="text1"/>
              </w:rPr>
            </w:pPr>
            <w:r w:rsidRPr="00A61A4C">
              <w:rPr>
                <w:color w:val="000000" w:themeColor="text1"/>
              </w:rPr>
              <w:t>Расшифровка</w:t>
            </w:r>
          </w:p>
        </w:tc>
      </w:tr>
      <w:tr w:rsidR="004904EB" w:rsidRPr="00A61A4C" w:rsidTr="00970D82">
        <w:tc>
          <w:tcPr>
            <w:tcW w:w="1668" w:type="dxa"/>
            <w:tcBorders>
              <w:top w:val="single" w:sz="4" w:space="0" w:color="000000"/>
              <w:left w:val="single" w:sz="4" w:space="0" w:color="000000"/>
              <w:bottom w:val="single" w:sz="4" w:space="0" w:color="000000"/>
            </w:tcBorders>
          </w:tcPr>
          <w:p w:rsidR="0060727A" w:rsidRPr="00A61A4C" w:rsidRDefault="0060727A" w:rsidP="004F7598">
            <w:pPr>
              <w:pStyle w:val="aff"/>
              <w:rPr>
                <w:color w:val="000000" w:themeColor="text1"/>
              </w:rPr>
            </w:pPr>
            <w:r w:rsidRPr="00A61A4C">
              <w:rPr>
                <w:color w:val="000000" w:themeColor="text1"/>
              </w:rPr>
              <w:t>БД</w:t>
            </w:r>
          </w:p>
        </w:tc>
        <w:tc>
          <w:tcPr>
            <w:tcW w:w="8340" w:type="dxa"/>
            <w:tcBorders>
              <w:top w:val="single" w:sz="4" w:space="0" w:color="000000"/>
              <w:left w:val="single" w:sz="4" w:space="0" w:color="000000"/>
              <w:bottom w:val="single" w:sz="4" w:space="0" w:color="000000"/>
              <w:right w:val="single" w:sz="4" w:space="0" w:color="000000"/>
            </w:tcBorders>
          </w:tcPr>
          <w:p w:rsidR="0060727A" w:rsidRPr="00A61A4C" w:rsidRDefault="0060727A" w:rsidP="004F7598">
            <w:pPr>
              <w:pStyle w:val="aff"/>
              <w:rPr>
                <w:color w:val="000000" w:themeColor="text1"/>
              </w:rPr>
            </w:pPr>
            <w:r w:rsidRPr="00A61A4C">
              <w:rPr>
                <w:color w:val="000000" w:themeColor="text1"/>
              </w:rPr>
              <w:t>База данных</w:t>
            </w:r>
          </w:p>
        </w:tc>
      </w:tr>
      <w:tr w:rsidR="004904EB" w:rsidRPr="00A61A4C" w:rsidTr="00970D82">
        <w:tc>
          <w:tcPr>
            <w:tcW w:w="1668" w:type="dxa"/>
            <w:tcBorders>
              <w:top w:val="single" w:sz="4" w:space="0" w:color="000000"/>
              <w:left w:val="single" w:sz="4" w:space="0" w:color="000000"/>
              <w:bottom w:val="single" w:sz="4" w:space="0" w:color="000000"/>
            </w:tcBorders>
          </w:tcPr>
          <w:p w:rsidR="0060727A" w:rsidRPr="00A61A4C" w:rsidRDefault="0060727A" w:rsidP="004F7598">
            <w:pPr>
              <w:pStyle w:val="aff"/>
              <w:rPr>
                <w:color w:val="000000" w:themeColor="text1"/>
              </w:rPr>
            </w:pPr>
            <w:r w:rsidRPr="00A61A4C">
              <w:rPr>
                <w:color w:val="000000" w:themeColor="text1"/>
              </w:rPr>
              <w:t>ГУЗ</w:t>
            </w:r>
          </w:p>
        </w:tc>
        <w:tc>
          <w:tcPr>
            <w:tcW w:w="8340" w:type="dxa"/>
            <w:tcBorders>
              <w:top w:val="single" w:sz="4" w:space="0" w:color="000000"/>
              <w:left w:val="single" w:sz="4" w:space="0" w:color="000000"/>
              <w:bottom w:val="single" w:sz="4" w:space="0" w:color="000000"/>
              <w:right w:val="single" w:sz="4" w:space="0" w:color="000000"/>
            </w:tcBorders>
          </w:tcPr>
          <w:p w:rsidR="0060727A" w:rsidRPr="00A61A4C" w:rsidRDefault="0060727A" w:rsidP="004F7598">
            <w:pPr>
              <w:pStyle w:val="aff"/>
              <w:rPr>
                <w:color w:val="000000" w:themeColor="text1"/>
              </w:rPr>
            </w:pPr>
            <w:r w:rsidRPr="00A61A4C">
              <w:rPr>
                <w:color w:val="000000" w:themeColor="text1"/>
              </w:rPr>
              <w:t>Государственное учреждение здравоохранения</w:t>
            </w:r>
          </w:p>
        </w:tc>
      </w:tr>
      <w:tr w:rsidR="004904EB" w:rsidRPr="00A61A4C" w:rsidTr="00970D82">
        <w:tc>
          <w:tcPr>
            <w:tcW w:w="1668" w:type="dxa"/>
            <w:tcBorders>
              <w:top w:val="single" w:sz="4" w:space="0" w:color="000000"/>
              <w:left w:val="single" w:sz="4" w:space="0" w:color="000000"/>
              <w:bottom w:val="single" w:sz="4" w:space="0" w:color="000000"/>
            </w:tcBorders>
          </w:tcPr>
          <w:p w:rsidR="0060727A" w:rsidRPr="00A61A4C" w:rsidRDefault="0060727A" w:rsidP="004F7598">
            <w:pPr>
              <w:pStyle w:val="aff"/>
              <w:rPr>
                <w:color w:val="000000" w:themeColor="text1"/>
              </w:rPr>
            </w:pPr>
            <w:r w:rsidRPr="00A61A4C">
              <w:rPr>
                <w:color w:val="000000" w:themeColor="text1"/>
              </w:rPr>
              <w:t>ДДУ</w:t>
            </w:r>
          </w:p>
        </w:tc>
        <w:tc>
          <w:tcPr>
            <w:tcW w:w="8340" w:type="dxa"/>
            <w:tcBorders>
              <w:top w:val="single" w:sz="4" w:space="0" w:color="000000"/>
              <w:left w:val="single" w:sz="4" w:space="0" w:color="000000"/>
              <w:bottom w:val="single" w:sz="4" w:space="0" w:color="000000"/>
              <w:right w:val="single" w:sz="4" w:space="0" w:color="000000"/>
            </w:tcBorders>
          </w:tcPr>
          <w:p w:rsidR="0060727A" w:rsidRPr="00A61A4C" w:rsidRDefault="0060727A" w:rsidP="004F7598">
            <w:pPr>
              <w:pStyle w:val="aff"/>
              <w:rPr>
                <w:color w:val="000000" w:themeColor="text1"/>
              </w:rPr>
            </w:pPr>
            <w:r w:rsidRPr="00A61A4C">
              <w:rPr>
                <w:color w:val="000000" w:themeColor="text1"/>
              </w:rPr>
              <w:t>Детские дошкольные учреждения</w:t>
            </w:r>
          </w:p>
        </w:tc>
      </w:tr>
      <w:tr w:rsidR="004904EB" w:rsidRPr="00A61A4C" w:rsidTr="00970D82">
        <w:tc>
          <w:tcPr>
            <w:tcW w:w="1668" w:type="dxa"/>
            <w:tcBorders>
              <w:top w:val="single" w:sz="4" w:space="0" w:color="000000"/>
              <w:left w:val="single" w:sz="4" w:space="0" w:color="000000"/>
              <w:bottom w:val="single" w:sz="4" w:space="0" w:color="000000"/>
            </w:tcBorders>
          </w:tcPr>
          <w:p w:rsidR="00144974" w:rsidRPr="00A61A4C" w:rsidRDefault="00144974" w:rsidP="004F7598">
            <w:pPr>
              <w:pStyle w:val="aff"/>
              <w:rPr>
                <w:color w:val="000000" w:themeColor="text1"/>
              </w:rPr>
            </w:pPr>
            <w:proofErr w:type="spellStart"/>
            <w:r w:rsidRPr="00A61A4C">
              <w:rPr>
                <w:color w:val="000000" w:themeColor="text1"/>
              </w:rPr>
              <w:t>ДЗиФ</w:t>
            </w:r>
            <w:proofErr w:type="spellEnd"/>
            <w:r w:rsidRPr="00A61A4C">
              <w:rPr>
                <w:color w:val="000000" w:themeColor="text1"/>
              </w:rPr>
              <w:t xml:space="preserve"> ЯО</w:t>
            </w:r>
          </w:p>
        </w:tc>
        <w:tc>
          <w:tcPr>
            <w:tcW w:w="8340" w:type="dxa"/>
            <w:tcBorders>
              <w:top w:val="single" w:sz="4" w:space="0" w:color="000000"/>
              <w:left w:val="single" w:sz="4" w:space="0" w:color="000000"/>
              <w:bottom w:val="single" w:sz="4" w:space="0" w:color="000000"/>
              <w:right w:val="single" w:sz="4" w:space="0" w:color="000000"/>
            </w:tcBorders>
          </w:tcPr>
          <w:p w:rsidR="00144974" w:rsidRPr="00A61A4C" w:rsidRDefault="00144974" w:rsidP="004F7598">
            <w:pPr>
              <w:pStyle w:val="aff"/>
              <w:rPr>
                <w:color w:val="000000" w:themeColor="text1"/>
              </w:rPr>
            </w:pPr>
            <w:r w:rsidRPr="00A61A4C">
              <w:rPr>
                <w:color w:val="000000" w:themeColor="text1"/>
              </w:rPr>
              <w:t>Департамент здравоохранения и фармации Ярославской области</w:t>
            </w:r>
          </w:p>
        </w:tc>
      </w:tr>
      <w:tr w:rsidR="004904EB" w:rsidRPr="00A61A4C" w:rsidTr="00970D82">
        <w:tc>
          <w:tcPr>
            <w:tcW w:w="1668" w:type="dxa"/>
            <w:tcBorders>
              <w:top w:val="single" w:sz="4" w:space="0" w:color="000000"/>
              <w:left w:val="single" w:sz="4" w:space="0" w:color="000000"/>
              <w:bottom w:val="single" w:sz="4" w:space="0" w:color="000000"/>
            </w:tcBorders>
          </w:tcPr>
          <w:p w:rsidR="0060727A" w:rsidRPr="00A61A4C" w:rsidRDefault="0060727A" w:rsidP="00B00DBF">
            <w:pPr>
              <w:pStyle w:val="aff"/>
              <w:rPr>
                <w:color w:val="000000" w:themeColor="text1"/>
              </w:rPr>
            </w:pPr>
            <w:r w:rsidRPr="00A61A4C">
              <w:rPr>
                <w:color w:val="000000" w:themeColor="text1"/>
              </w:rPr>
              <w:t>К</w:t>
            </w:r>
            <w:r w:rsidR="00B00DBF" w:rsidRPr="00A61A4C">
              <w:rPr>
                <w:color w:val="000000" w:themeColor="text1"/>
              </w:rPr>
              <w:t>С</w:t>
            </w:r>
            <w:r w:rsidRPr="00A61A4C">
              <w:rPr>
                <w:color w:val="000000" w:themeColor="text1"/>
              </w:rPr>
              <w:t>Г</w:t>
            </w:r>
          </w:p>
        </w:tc>
        <w:tc>
          <w:tcPr>
            <w:tcW w:w="8340" w:type="dxa"/>
            <w:tcBorders>
              <w:top w:val="single" w:sz="4" w:space="0" w:color="000000"/>
              <w:left w:val="single" w:sz="4" w:space="0" w:color="000000"/>
              <w:bottom w:val="single" w:sz="4" w:space="0" w:color="000000"/>
              <w:right w:val="single" w:sz="4" w:space="0" w:color="000000"/>
            </w:tcBorders>
          </w:tcPr>
          <w:p w:rsidR="0060727A" w:rsidRPr="00A61A4C" w:rsidRDefault="0060727A" w:rsidP="00B00DBF">
            <w:pPr>
              <w:pStyle w:val="aff"/>
              <w:rPr>
                <w:color w:val="000000" w:themeColor="text1"/>
              </w:rPr>
            </w:pPr>
            <w:r w:rsidRPr="00A61A4C">
              <w:rPr>
                <w:color w:val="000000" w:themeColor="text1"/>
              </w:rPr>
              <w:t>Клинико-</w:t>
            </w:r>
            <w:r w:rsidR="00B00DBF" w:rsidRPr="00A61A4C">
              <w:rPr>
                <w:color w:val="000000" w:themeColor="text1"/>
              </w:rPr>
              <w:t>статистическая</w:t>
            </w:r>
            <w:r w:rsidRPr="00A61A4C">
              <w:rPr>
                <w:color w:val="000000" w:themeColor="text1"/>
              </w:rPr>
              <w:t xml:space="preserve"> группа</w:t>
            </w:r>
          </w:p>
        </w:tc>
      </w:tr>
      <w:tr w:rsidR="004904EB" w:rsidRPr="00A61A4C" w:rsidTr="00970D82">
        <w:tc>
          <w:tcPr>
            <w:tcW w:w="1668" w:type="dxa"/>
            <w:tcBorders>
              <w:top w:val="single" w:sz="4" w:space="0" w:color="000000"/>
              <w:left w:val="single" w:sz="4" w:space="0" w:color="000000"/>
              <w:bottom w:val="single" w:sz="4" w:space="0" w:color="000000"/>
            </w:tcBorders>
          </w:tcPr>
          <w:p w:rsidR="0060727A" w:rsidRPr="00A61A4C" w:rsidRDefault="00BD4615" w:rsidP="004F7598">
            <w:pPr>
              <w:pStyle w:val="aff"/>
              <w:rPr>
                <w:color w:val="000000" w:themeColor="text1"/>
              </w:rPr>
            </w:pPr>
            <w:r w:rsidRPr="00A61A4C">
              <w:rPr>
                <w:color w:val="000000" w:themeColor="text1"/>
              </w:rPr>
              <w:t>МО</w:t>
            </w:r>
          </w:p>
        </w:tc>
        <w:tc>
          <w:tcPr>
            <w:tcW w:w="8340" w:type="dxa"/>
            <w:tcBorders>
              <w:top w:val="single" w:sz="4" w:space="0" w:color="000000"/>
              <w:left w:val="single" w:sz="4" w:space="0" w:color="000000"/>
              <w:bottom w:val="single" w:sz="4" w:space="0" w:color="000000"/>
              <w:right w:val="single" w:sz="4" w:space="0" w:color="000000"/>
            </w:tcBorders>
          </w:tcPr>
          <w:p w:rsidR="0060727A" w:rsidRPr="00A61A4C" w:rsidRDefault="00BD4615" w:rsidP="00BD4615">
            <w:pPr>
              <w:pStyle w:val="aff"/>
              <w:rPr>
                <w:color w:val="000000" w:themeColor="text1"/>
              </w:rPr>
            </w:pPr>
            <w:r w:rsidRPr="00A61A4C">
              <w:rPr>
                <w:color w:val="000000" w:themeColor="text1"/>
              </w:rPr>
              <w:t>Медицинская организация</w:t>
            </w:r>
            <w:r w:rsidR="0060727A" w:rsidRPr="00A61A4C">
              <w:rPr>
                <w:color w:val="000000" w:themeColor="text1"/>
              </w:rPr>
              <w:t xml:space="preserve"> любой формы собственности, участвующ</w:t>
            </w:r>
            <w:r w:rsidRPr="00A61A4C">
              <w:rPr>
                <w:color w:val="000000" w:themeColor="text1"/>
              </w:rPr>
              <w:t>ая</w:t>
            </w:r>
            <w:r w:rsidR="0060727A" w:rsidRPr="00A61A4C">
              <w:rPr>
                <w:color w:val="000000" w:themeColor="text1"/>
              </w:rPr>
              <w:t xml:space="preserve"> в системе обязательного медицинского страхования</w:t>
            </w:r>
          </w:p>
        </w:tc>
      </w:tr>
      <w:tr w:rsidR="00C82CAB" w:rsidRPr="00A61A4C" w:rsidTr="00970D82">
        <w:tc>
          <w:tcPr>
            <w:tcW w:w="1668" w:type="dxa"/>
            <w:tcBorders>
              <w:top w:val="single" w:sz="4" w:space="0" w:color="000000"/>
              <w:left w:val="single" w:sz="4" w:space="0" w:color="000000"/>
              <w:bottom w:val="single" w:sz="4" w:space="0" w:color="000000"/>
            </w:tcBorders>
          </w:tcPr>
          <w:p w:rsidR="00C82CAB" w:rsidRPr="00A61A4C" w:rsidRDefault="00C82CAB" w:rsidP="00C82CAB">
            <w:pPr>
              <w:pStyle w:val="aff"/>
              <w:rPr>
                <w:color w:val="000000" w:themeColor="text1"/>
              </w:rPr>
            </w:pPr>
            <w:r w:rsidRPr="00A61A4C">
              <w:rPr>
                <w:color w:val="000000" w:themeColor="text1"/>
              </w:rPr>
              <w:t>МИС</w:t>
            </w:r>
          </w:p>
        </w:tc>
        <w:tc>
          <w:tcPr>
            <w:tcW w:w="8340" w:type="dxa"/>
            <w:tcBorders>
              <w:top w:val="single" w:sz="4" w:space="0" w:color="000000"/>
              <w:left w:val="single" w:sz="4" w:space="0" w:color="000000"/>
              <w:bottom w:val="single" w:sz="4" w:space="0" w:color="000000"/>
              <w:right w:val="single" w:sz="4" w:space="0" w:color="000000"/>
            </w:tcBorders>
          </w:tcPr>
          <w:p w:rsidR="00C82CAB" w:rsidRPr="00A61A4C" w:rsidRDefault="00C82CAB" w:rsidP="00C82CAB">
            <w:pPr>
              <w:pStyle w:val="aff"/>
              <w:rPr>
                <w:color w:val="000000" w:themeColor="text1"/>
              </w:rPr>
            </w:pPr>
            <w:r w:rsidRPr="00A61A4C">
              <w:rPr>
                <w:color w:val="000000" w:themeColor="text1"/>
              </w:rPr>
              <w:t>Медицинская информационная система</w:t>
            </w:r>
          </w:p>
        </w:tc>
      </w:tr>
      <w:tr w:rsidR="004904EB" w:rsidRPr="00A61A4C" w:rsidTr="00970D82">
        <w:tc>
          <w:tcPr>
            <w:tcW w:w="1668" w:type="dxa"/>
            <w:tcBorders>
              <w:top w:val="single" w:sz="4" w:space="0" w:color="000000"/>
              <w:left w:val="single" w:sz="4" w:space="0" w:color="000000"/>
              <w:bottom w:val="single" w:sz="4" w:space="0" w:color="000000"/>
            </w:tcBorders>
          </w:tcPr>
          <w:p w:rsidR="0060727A" w:rsidRPr="00A61A4C" w:rsidRDefault="0055761A" w:rsidP="004F7598">
            <w:pPr>
              <w:pStyle w:val="aff"/>
              <w:rPr>
                <w:color w:val="000000" w:themeColor="text1"/>
              </w:rPr>
            </w:pPr>
            <w:r w:rsidRPr="00A61A4C">
              <w:rPr>
                <w:color w:val="000000" w:themeColor="text1"/>
              </w:rPr>
              <w:t>ММЦ</w:t>
            </w:r>
          </w:p>
        </w:tc>
        <w:tc>
          <w:tcPr>
            <w:tcW w:w="8340" w:type="dxa"/>
            <w:tcBorders>
              <w:top w:val="single" w:sz="4" w:space="0" w:color="000000"/>
              <w:left w:val="single" w:sz="4" w:space="0" w:color="000000"/>
              <w:bottom w:val="single" w:sz="4" w:space="0" w:color="000000"/>
              <w:right w:val="single" w:sz="4" w:space="0" w:color="000000"/>
            </w:tcBorders>
          </w:tcPr>
          <w:p w:rsidR="0060727A" w:rsidRPr="00A61A4C" w:rsidRDefault="0055761A" w:rsidP="004F7598">
            <w:pPr>
              <w:pStyle w:val="aff"/>
              <w:rPr>
                <w:color w:val="000000" w:themeColor="text1"/>
              </w:rPr>
            </w:pPr>
            <w:r w:rsidRPr="00A61A4C">
              <w:rPr>
                <w:color w:val="000000" w:themeColor="text1"/>
              </w:rPr>
              <w:t>Межрайонный муниципальный центр</w:t>
            </w:r>
          </w:p>
        </w:tc>
      </w:tr>
      <w:tr w:rsidR="004904EB" w:rsidRPr="00A61A4C" w:rsidTr="00970D82">
        <w:tc>
          <w:tcPr>
            <w:tcW w:w="1668" w:type="dxa"/>
            <w:tcBorders>
              <w:top w:val="single" w:sz="4" w:space="0" w:color="000000"/>
              <w:left w:val="single" w:sz="4" w:space="0" w:color="000000"/>
              <w:bottom w:val="single" w:sz="4" w:space="0" w:color="000000"/>
            </w:tcBorders>
          </w:tcPr>
          <w:p w:rsidR="004946EA" w:rsidRPr="00A61A4C" w:rsidRDefault="004946EA" w:rsidP="004F7598">
            <w:pPr>
              <w:pStyle w:val="aff"/>
              <w:rPr>
                <w:color w:val="000000" w:themeColor="text1"/>
              </w:rPr>
            </w:pPr>
            <w:r w:rsidRPr="00A61A4C">
              <w:rPr>
                <w:color w:val="000000" w:themeColor="text1"/>
              </w:rPr>
              <w:t>ОГРН</w:t>
            </w:r>
          </w:p>
        </w:tc>
        <w:tc>
          <w:tcPr>
            <w:tcW w:w="8340" w:type="dxa"/>
            <w:tcBorders>
              <w:top w:val="single" w:sz="4" w:space="0" w:color="000000"/>
              <w:left w:val="single" w:sz="4" w:space="0" w:color="000000"/>
              <w:bottom w:val="single" w:sz="4" w:space="0" w:color="000000"/>
              <w:right w:val="single" w:sz="4" w:space="0" w:color="000000"/>
            </w:tcBorders>
          </w:tcPr>
          <w:p w:rsidR="004946EA" w:rsidRPr="00A61A4C" w:rsidRDefault="004946EA" w:rsidP="004F7598">
            <w:pPr>
              <w:pStyle w:val="aff"/>
              <w:rPr>
                <w:color w:val="000000" w:themeColor="text1"/>
              </w:rPr>
            </w:pPr>
            <w:r w:rsidRPr="00A61A4C">
              <w:rPr>
                <w:color w:val="000000" w:themeColor="text1"/>
              </w:rPr>
              <w:t>Основной государственный регистрационный номер</w:t>
            </w:r>
          </w:p>
        </w:tc>
      </w:tr>
      <w:tr w:rsidR="004904EB" w:rsidRPr="00A61A4C" w:rsidTr="00970D82">
        <w:tc>
          <w:tcPr>
            <w:tcW w:w="1668" w:type="dxa"/>
            <w:tcBorders>
              <w:top w:val="single" w:sz="4" w:space="0" w:color="000000"/>
              <w:left w:val="single" w:sz="4" w:space="0" w:color="000000"/>
              <w:bottom w:val="single" w:sz="4" w:space="0" w:color="000000"/>
            </w:tcBorders>
          </w:tcPr>
          <w:p w:rsidR="0055761A" w:rsidRPr="00A61A4C" w:rsidRDefault="0055761A" w:rsidP="004F7598">
            <w:pPr>
              <w:pStyle w:val="aff"/>
              <w:rPr>
                <w:color w:val="000000" w:themeColor="text1"/>
              </w:rPr>
            </w:pPr>
            <w:r w:rsidRPr="00A61A4C">
              <w:rPr>
                <w:color w:val="000000" w:themeColor="text1"/>
              </w:rPr>
              <w:t>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A61A4C" w:rsidRDefault="0055761A" w:rsidP="004F7598">
            <w:pPr>
              <w:pStyle w:val="aff"/>
              <w:rPr>
                <w:color w:val="000000" w:themeColor="text1"/>
              </w:rPr>
            </w:pPr>
            <w:r w:rsidRPr="00A61A4C">
              <w:rPr>
                <w:color w:val="000000" w:themeColor="text1"/>
              </w:rPr>
              <w:t>Обязательное медицинское страхование</w:t>
            </w:r>
          </w:p>
        </w:tc>
      </w:tr>
      <w:tr w:rsidR="0087301F" w:rsidRPr="0087301F" w:rsidTr="00970D82">
        <w:tc>
          <w:tcPr>
            <w:tcW w:w="1668" w:type="dxa"/>
            <w:tcBorders>
              <w:top w:val="single" w:sz="4" w:space="0" w:color="000000"/>
              <w:left w:val="single" w:sz="4" w:space="0" w:color="000000"/>
              <w:bottom w:val="single" w:sz="4" w:space="0" w:color="000000"/>
            </w:tcBorders>
          </w:tcPr>
          <w:p w:rsidR="0055761A" w:rsidRPr="0087301F" w:rsidRDefault="0055761A" w:rsidP="004F7598">
            <w:pPr>
              <w:pStyle w:val="aff"/>
            </w:pPr>
            <w:r w:rsidRPr="0087301F">
              <w:t>РФ</w:t>
            </w:r>
          </w:p>
        </w:tc>
        <w:tc>
          <w:tcPr>
            <w:tcW w:w="8340" w:type="dxa"/>
            <w:tcBorders>
              <w:top w:val="single" w:sz="4" w:space="0" w:color="000000"/>
              <w:left w:val="single" w:sz="4" w:space="0" w:color="000000"/>
              <w:bottom w:val="single" w:sz="4" w:space="0" w:color="000000"/>
              <w:right w:val="single" w:sz="4" w:space="0" w:color="000000"/>
            </w:tcBorders>
          </w:tcPr>
          <w:p w:rsidR="0055761A" w:rsidRPr="0087301F" w:rsidRDefault="0055761A" w:rsidP="004F7598">
            <w:pPr>
              <w:pStyle w:val="aff"/>
            </w:pPr>
            <w:r w:rsidRPr="0087301F">
              <w:t>Российская Федерация</w:t>
            </w:r>
          </w:p>
        </w:tc>
      </w:tr>
      <w:tr w:rsidR="0087301F" w:rsidRPr="0087301F" w:rsidTr="00970D82">
        <w:tc>
          <w:tcPr>
            <w:tcW w:w="1668" w:type="dxa"/>
            <w:tcBorders>
              <w:top w:val="single" w:sz="4" w:space="0" w:color="000000"/>
              <w:left w:val="single" w:sz="4" w:space="0" w:color="000000"/>
              <w:bottom w:val="single" w:sz="4" w:space="0" w:color="000000"/>
            </w:tcBorders>
          </w:tcPr>
          <w:p w:rsidR="0055761A" w:rsidRPr="0087301F" w:rsidRDefault="0055761A" w:rsidP="004F7598">
            <w:pPr>
              <w:pStyle w:val="aff"/>
            </w:pPr>
            <w:r w:rsidRPr="0087301F">
              <w:t>СМО</w:t>
            </w:r>
          </w:p>
        </w:tc>
        <w:tc>
          <w:tcPr>
            <w:tcW w:w="8340" w:type="dxa"/>
            <w:tcBorders>
              <w:top w:val="single" w:sz="4" w:space="0" w:color="000000"/>
              <w:left w:val="single" w:sz="4" w:space="0" w:color="000000"/>
              <w:bottom w:val="single" w:sz="4" w:space="0" w:color="000000"/>
              <w:right w:val="single" w:sz="4" w:space="0" w:color="000000"/>
            </w:tcBorders>
          </w:tcPr>
          <w:p w:rsidR="0055761A" w:rsidRPr="0087301F" w:rsidRDefault="0055761A" w:rsidP="004F7598">
            <w:pPr>
              <w:pStyle w:val="aff"/>
            </w:pPr>
            <w:r w:rsidRPr="0087301F">
              <w:t>Страховые медицинские организации</w:t>
            </w:r>
          </w:p>
        </w:tc>
      </w:tr>
      <w:tr w:rsidR="0087301F" w:rsidRPr="0087301F" w:rsidTr="00970D82">
        <w:tc>
          <w:tcPr>
            <w:tcW w:w="1668" w:type="dxa"/>
            <w:tcBorders>
              <w:top w:val="single" w:sz="4" w:space="0" w:color="000000"/>
              <w:left w:val="single" w:sz="4" w:space="0" w:color="000000"/>
              <w:bottom w:val="single" w:sz="4" w:space="0" w:color="000000"/>
            </w:tcBorders>
          </w:tcPr>
          <w:p w:rsidR="0055761A" w:rsidRPr="0087301F" w:rsidRDefault="0055761A" w:rsidP="004F7598">
            <w:pPr>
              <w:pStyle w:val="aff"/>
            </w:pPr>
            <w:r w:rsidRPr="0087301F">
              <w:t>СНИЛС</w:t>
            </w:r>
          </w:p>
        </w:tc>
        <w:tc>
          <w:tcPr>
            <w:tcW w:w="8340" w:type="dxa"/>
            <w:tcBorders>
              <w:top w:val="single" w:sz="4" w:space="0" w:color="000000"/>
              <w:left w:val="single" w:sz="4" w:space="0" w:color="000000"/>
              <w:bottom w:val="single" w:sz="4" w:space="0" w:color="000000"/>
              <w:right w:val="single" w:sz="4" w:space="0" w:color="000000"/>
            </w:tcBorders>
          </w:tcPr>
          <w:p w:rsidR="0055761A" w:rsidRPr="0087301F" w:rsidRDefault="0055761A" w:rsidP="004F7598">
            <w:pPr>
              <w:pStyle w:val="aff"/>
            </w:pPr>
            <w:r w:rsidRPr="0087301F">
              <w:t>Страховой номер индивидуального лицевого счета Пенсионного фонда РФ</w:t>
            </w:r>
          </w:p>
        </w:tc>
      </w:tr>
      <w:tr w:rsidR="0055761A" w:rsidRPr="0087301F" w:rsidTr="00970D82">
        <w:tc>
          <w:tcPr>
            <w:tcW w:w="1668" w:type="dxa"/>
            <w:tcBorders>
              <w:top w:val="single" w:sz="4" w:space="0" w:color="000000"/>
              <w:left w:val="single" w:sz="4" w:space="0" w:color="000000"/>
              <w:bottom w:val="single" w:sz="4" w:space="0" w:color="000000"/>
            </w:tcBorders>
          </w:tcPr>
          <w:p w:rsidR="0055761A" w:rsidRPr="0087301F" w:rsidRDefault="0055761A" w:rsidP="004F7598">
            <w:pPr>
              <w:pStyle w:val="aff"/>
            </w:pPr>
            <w:r w:rsidRPr="0087301F">
              <w:t>ТФ 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87301F" w:rsidRDefault="0055761A" w:rsidP="004F7598">
            <w:pPr>
              <w:pStyle w:val="aff"/>
            </w:pPr>
            <w:r w:rsidRPr="0087301F">
              <w:t xml:space="preserve">Территориальный фонд обязательного медицинского страхования </w:t>
            </w:r>
          </w:p>
        </w:tc>
      </w:tr>
    </w:tbl>
    <w:p w:rsidR="0060727A" w:rsidRPr="0087301F" w:rsidRDefault="0060727A" w:rsidP="00AE1FBD"/>
    <w:p w:rsidR="0060727A" w:rsidRPr="0087301F" w:rsidRDefault="00C900C7" w:rsidP="00C900C7">
      <w:pPr>
        <w:pStyle w:val="1"/>
        <w:numPr>
          <w:ilvl w:val="0"/>
          <w:numId w:val="0"/>
        </w:numPr>
        <w:rPr>
          <w:rFonts w:ascii="Times New Roman" w:hAnsi="Times New Roman"/>
        </w:rPr>
      </w:pPr>
      <w:bookmarkStart w:id="2" w:name="_Toc234064258"/>
      <w:bookmarkStart w:id="3" w:name="_Toc536463144"/>
      <w:r w:rsidRPr="00C900C7">
        <w:rPr>
          <w:rFonts w:ascii="Times New Roman" w:hAnsi="Times New Roman"/>
        </w:rPr>
        <w:lastRenderedPageBreak/>
        <w:t xml:space="preserve">1. </w:t>
      </w:r>
      <w:r w:rsidR="0060727A" w:rsidRPr="0087301F">
        <w:rPr>
          <w:rFonts w:ascii="Times New Roman" w:hAnsi="Times New Roman"/>
        </w:rPr>
        <w:t>Введение</w:t>
      </w:r>
      <w:bookmarkEnd w:id="2"/>
      <w:bookmarkEnd w:id="3"/>
    </w:p>
    <w:p w:rsidR="0060727A" w:rsidRPr="0087301F" w:rsidRDefault="0060727A" w:rsidP="00AE1FBD">
      <w:r w:rsidRPr="0087301F">
        <w:t>Основная цель настоящего документа - стандартизация электронного обмена данными (ЭОД) между субъектами системы обязательного медицинского страхования (ОМС):</w:t>
      </w:r>
    </w:p>
    <w:p w:rsidR="0060727A" w:rsidRPr="0087301F" w:rsidRDefault="0060727A" w:rsidP="00200942">
      <w:pPr>
        <w:pStyle w:val="Arial5555"/>
      </w:pPr>
      <w:r w:rsidRPr="0087301F">
        <w:t xml:space="preserve">выставление </w:t>
      </w:r>
      <w:r w:rsidR="00144974" w:rsidRPr="0087301F">
        <w:t>медицинскими организациями</w:t>
      </w:r>
      <w:r w:rsidRPr="0087301F">
        <w:t xml:space="preserve"> (</w:t>
      </w:r>
      <w:r w:rsidR="00BD4615" w:rsidRPr="0087301F">
        <w:t>МО</w:t>
      </w:r>
      <w:r w:rsidRPr="0087301F">
        <w:t>) требований на оплату счетов за оказанные медицинские услуги;</w:t>
      </w:r>
    </w:p>
    <w:p w:rsidR="00E030DA" w:rsidRPr="0087301F" w:rsidRDefault="001F42BA" w:rsidP="00E030DA">
      <w:pPr>
        <w:pStyle w:val="Arial5555"/>
      </w:pPr>
      <w:r w:rsidRPr="0087301F">
        <w:t xml:space="preserve">формирование </w:t>
      </w:r>
      <w:r w:rsidR="00E030DA" w:rsidRPr="0087301F">
        <w:t xml:space="preserve">и отправка </w:t>
      </w:r>
      <w:r w:rsidRPr="0087301F">
        <w:t>Территориальным Фондом ОМС</w:t>
      </w:r>
      <w:r w:rsidR="00E030DA" w:rsidRPr="0087301F">
        <w:t xml:space="preserve"> результатов автоматизированной обработки сведений персонифицированного учета медицинской помощи, в медицинскую организацию, оказавшую медицинскую помощь застрахованным лицам.</w:t>
      </w:r>
    </w:p>
    <w:p w:rsidR="00F04986" w:rsidRPr="0087301F" w:rsidRDefault="00F04986" w:rsidP="00F04986">
      <w:pPr>
        <w:pStyle w:val="Arial5555"/>
      </w:pPr>
      <w:r w:rsidRPr="0087301F">
        <w:t>формирование страховой медицинской организацией (СМО) ответа на требование и передача его в МО.</w:t>
      </w:r>
    </w:p>
    <w:p w:rsidR="00732CF4" w:rsidRPr="0087301F" w:rsidRDefault="00FA4D54" w:rsidP="00732CF4">
      <w:pPr>
        <w:pStyle w:val="Arial5555"/>
      </w:pPr>
      <w:r w:rsidRPr="0087301F">
        <w:t>п</w:t>
      </w:r>
      <w:r w:rsidR="001F42BA" w:rsidRPr="0087301F">
        <w:t>ередача</w:t>
      </w:r>
      <w:r w:rsidR="00732CF4" w:rsidRPr="0087301F">
        <w:t xml:space="preserve"> страховой медицинской организацией (СМО) </w:t>
      </w:r>
      <w:r w:rsidR="001F42BA" w:rsidRPr="0087301F">
        <w:t xml:space="preserve">результатов медико-экономического контроля в </w:t>
      </w:r>
      <w:r w:rsidR="008310AE" w:rsidRPr="0087301F">
        <w:t>Территориальный Фонд ОМС</w:t>
      </w:r>
      <w:r w:rsidR="00732CF4" w:rsidRPr="0087301F">
        <w:t>.</w:t>
      </w:r>
    </w:p>
    <w:p w:rsidR="00FA4D54" w:rsidRPr="0087301F" w:rsidRDefault="00FA4D54" w:rsidP="00732CF4">
      <w:pPr>
        <w:pStyle w:val="Arial5555"/>
      </w:pPr>
      <w:r w:rsidRPr="0087301F">
        <w:t>предоставление МО в Территориальный Фонд ОМС реестр застрахованных включенных в списки для проведения 1 этапа профилактических мероприятий на текущий календарный год.</w:t>
      </w:r>
    </w:p>
    <w:p w:rsidR="0060727A" w:rsidRPr="0087301F" w:rsidRDefault="0060727A" w:rsidP="00AE1FBD">
      <w:r w:rsidRPr="0087301F">
        <w:t>Электронный обмен данными должен обеспечивать:</w:t>
      </w:r>
    </w:p>
    <w:p w:rsidR="0060727A" w:rsidRPr="0087301F" w:rsidRDefault="0060727A" w:rsidP="00200942">
      <w:pPr>
        <w:pStyle w:val="Arial5555"/>
      </w:pPr>
      <w:r w:rsidRPr="0087301F">
        <w:t>уменьшение потока бумажных документов;</w:t>
      </w:r>
    </w:p>
    <w:p w:rsidR="0060727A" w:rsidRPr="00C900C7" w:rsidRDefault="0060727A" w:rsidP="00200942">
      <w:pPr>
        <w:pStyle w:val="Arial5555"/>
      </w:pPr>
      <w:r w:rsidRPr="0087301F">
        <w:t xml:space="preserve">ускорение взаиморасчетов между субъектами ОМС за счет автоматизации </w:t>
      </w:r>
      <w:r w:rsidRPr="00C900C7">
        <w:t>контроля счетов в страховых медицинских организациях;</w:t>
      </w:r>
    </w:p>
    <w:p w:rsidR="00D2703D" w:rsidRPr="00C900C7" w:rsidRDefault="00D2703D" w:rsidP="00200942">
      <w:pPr>
        <w:pStyle w:val="Arial5555"/>
      </w:pPr>
      <w:r w:rsidRPr="00C900C7">
        <w:t>единство экономического и бухгалтерского учета в медицинских организациях в части количества предъявленных персональных счетов и денежных средств</w:t>
      </w:r>
      <w:r w:rsidR="00D57B47" w:rsidRPr="00C900C7">
        <w:t>,</w:t>
      </w:r>
      <w:r w:rsidRPr="00C900C7">
        <w:t xml:space="preserve"> предъявленных впервые и </w:t>
      </w:r>
      <w:r w:rsidR="00D80761" w:rsidRPr="00C900C7">
        <w:t>исправленной</w:t>
      </w:r>
      <w:r w:rsidRPr="00C900C7">
        <w:t xml:space="preserve"> части</w:t>
      </w:r>
      <w:r w:rsidR="00D57B47" w:rsidRPr="00C900C7">
        <w:t>,</w:t>
      </w:r>
      <w:r w:rsidRPr="00C900C7">
        <w:t xml:space="preserve"> повторно предъявляемых персональных счетов, а так же фактический объем отказанных денежных средств за оказанную медицинскую помощь;</w:t>
      </w:r>
    </w:p>
    <w:p w:rsidR="0060727A" w:rsidRPr="00C900C7" w:rsidRDefault="0060727A" w:rsidP="00200942">
      <w:pPr>
        <w:pStyle w:val="Arial5555"/>
      </w:pPr>
      <w:r w:rsidRPr="00C900C7">
        <w:t>сбор объективной информации об объемах и качестве медицинской помощи, оказанной застрахованным гражданам в рамках ОМС;</w:t>
      </w:r>
    </w:p>
    <w:p w:rsidR="0060727A" w:rsidRPr="00C900C7" w:rsidRDefault="0060727A" w:rsidP="00200942">
      <w:pPr>
        <w:pStyle w:val="Arial5555"/>
      </w:pPr>
      <w:r w:rsidRPr="00C900C7">
        <w:t>автоматизированн</w:t>
      </w:r>
      <w:r w:rsidR="008C3FE7" w:rsidRPr="00C900C7">
        <w:t>ые</w:t>
      </w:r>
      <w:r w:rsidRPr="00C900C7">
        <w:t xml:space="preserve"> медико-экономическ</w:t>
      </w:r>
      <w:r w:rsidR="008C3FE7" w:rsidRPr="00C900C7">
        <w:t>ие</w:t>
      </w:r>
      <w:r w:rsidRPr="00C900C7">
        <w:t xml:space="preserve"> </w:t>
      </w:r>
      <w:r w:rsidR="008C3FE7" w:rsidRPr="00C900C7">
        <w:t>контроли</w:t>
      </w:r>
      <w:r w:rsidRPr="00C900C7">
        <w:t>.</w:t>
      </w:r>
    </w:p>
    <w:p w:rsidR="007A266A" w:rsidRPr="00C900C7" w:rsidRDefault="007A266A" w:rsidP="007A266A">
      <w:pPr>
        <w:pStyle w:val="Arial5555"/>
        <w:numPr>
          <w:ilvl w:val="0"/>
          <w:numId w:val="0"/>
        </w:numPr>
        <w:ind w:left="284" w:firstLine="284"/>
        <w:rPr>
          <w:u w:val="single"/>
        </w:rPr>
      </w:pPr>
      <w:r w:rsidRPr="00C900C7">
        <w:rPr>
          <w:u w:val="single"/>
        </w:rPr>
        <w:t xml:space="preserve">Отличия версии </w:t>
      </w:r>
      <w:r w:rsidR="002A231C" w:rsidRPr="00C900C7">
        <w:rPr>
          <w:u w:val="single"/>
          <w:lang w:val="en-US"/>
        </w:rPr>
        <w:t>6.1</w:t>
      </w:r>
      <w:r w:rsidR="006B6C37">
        <w:rPr>
          <w:u w:val="single"/>
        </w:rPr>
        <w:t>3</w:t>
      </w:r>
      <w:r w:rsidR="003808DD" w:rsidRPr="00C900C7">
        <w:rPr>
          <w:u w:val="single"/>
        </w:rPr>
        <w:t xml:space="preserve"> от версии 6.</w:t>
      </w:r>
      <w:r w:rsidRPr="00C900C7">
        <w:rPr>
          <w:u w:val="single"/>
        </w:rPr>
        <w:t>1</w:t>
      </w:r>
      <w:r w:rsidR="006B6C37">
        <w:rPr>
          <w:u w:val="single"/>
        </w:rPr>
        <w:t>2</w:t>
      </w:r>
      <w:r w:rsidRPr="00C900C7">
        <w:rPr>
          <w:u w:val="single"/>
        </w:rPr>
        <w:t>:</w:t>
      </w:r>
    </w:p>
    <w:p w:rsidR="00E519FA" w:rsidRPr="00D06144" w:rsidRDefault="00E519FA" w:rsidP="000E391E">
      <w:pPr>
        <w:pStyle w:val="Arial5555"/>
        <w:numPr>
          <w:ilvl w:val="0"/>
          <w:numId w:val="29"/>
        </w:numPr>
        <w:ind w:left="1276" w:hanging="338"/>
      </w:pPr>
      <w:r w:rsidRPr="00D06144">
        <w:t>Удалено условие на необязательность заполнение элемента «</w:t>
      </w:r>
      <w:r w:rsidRPr="00D06144">
        <w:rPr>
          <w:lang w:val="en-US"/>
        </w:rPr>
        <w:t>additional</w:t>
      </w:r>
      <w:r w:rsidRPr="00D06144">
        <w:t>_</w:t>
      </w:r>
      <w:proofErr w:type="spellStart"/>
      <w:r w:rsidRPr="00D06144">
        <w:rPr>
          <w:lang w:val="en-US"/>
        </w:rPr>
        <w:t>onk</w:t>
      </w:r>
      <w:proofErr w:type="spellEnd"/>
      <w:r w:rsidRPr="00D06144">
        <w:t xml:space="preserve">» (раздел 2.6.37) для случаев с диагнозом </w:t>
      </w:r>
      <w:proofErr w:type="spellStart"/>
      <w:r w:rsidRPr="00D06144">
        <w:t>онкогематология</w:t>
      </w:r>
      <w:proofErr w:type="spellEnd"/>
      <w:r w:rsidRPr="00D06144">
        <w:t xml:space="preserve"> (диагнозы </w:t>
      </w:r>
      <w:r w:rsidRPr="00D06144">
        <w:rPr>
          <w:lang w:val="en-US"/>
        </w:rPr>
        <w:t>C</w:t>
      </w:r>
      <w:r w:rsidRPr="00D06144">
        <w:t>81-</w:t>
      </w:r>
      <w:r w:rsidRPr="00D06144">
        <w:rPr>
          <w:lang w:val="en-US"/>
        </w:rPr>
        <w:t>C</w:t>
      </w:r>
      <w:r w:rsidRPr="00D06144">
        <w:t>96).</w:t>
      </w:r>
    </w:p>
    <w:p w:rsidR="00E519FA" w:rsidRPr="00D06144" w:rsidRDefault="00E519FA" w:rsidP="000E391E">
      <w:pPr>
        <w:pStyle w:val="Arial5555"/>
        <w:numPr>
          <w:ilvl w:val="0"/>
          <w:numId w:val="29"/>
        </w:numPr>
        <w:ind w:left="1276" w:hanging="338"/>
      </w:pPr>
      <w:r w:rsidRPr="00D06144">
        <w:t>В элементе «</w:t>
      </w:r>
      <w:r w:rsidRPr="00D06144">
        <w:rPr>
          <w:lang w:val="en-US"/>
        </w:rPr>
        <w:t>additional</w:t>
      </w:r>
      <w:r w:rsidRPr="00D06144">
        <w:t>_</w:t>
      </w:r>
      <w:proofErr w:type="spellStart"/>
      <w:r w:rsidRPr="00D06144">
        <w:rPr>
          <w:lang w:val="en-US"/>
        </w:rPr>
        <w:t>onk</w:t>
      </w:r>
      <w:proofErr w:type="spellEnd"/>
      <w:r w:rsidRPr="00D06144">
        <w:t>» (раздел 2.6.37)  уточнено описание атрибута «</w:t>
      </w:r>
      <w:r w:rsidRPr="00D06144">
        <w:rPr>
          <w:lang w:val="en-US"/>
        </w:rPr>
        <w:t>ds</w:t>
      </w:r>
      <w:r w:rsidRPr="00D06144">
        <w:t>1_</w:t>
      </w:r>
      <w:r w:rsidRPr="00D06144">
        <w:rPr>
          <w:lang w:val="en-US"/>
        </w:rPr>
        <w:t>t</w:t>
      </w:r>
      <w:r w:rsidRPr="00D06144">
        <w:t>».</w:t>
      </w:r>
    </w:p>
    <w:p w:rsidR="000E391E" w:rsidRPr="00D06144" w:rsidRDefault="000E391E" w:rsidP="000E391E">
      <w:pPr>
        <w:pStyle w:val="Arial5555"/>
        <w:numPr>
          <w:ilvl w:val="0"/>
          <w:numId w:val="29"/>
        </w:numPr>
        <w:ind w:left="1276" w:hanging="338"/>
      </w:pPr>
      <w:r w:rsidRPr="00D06144">
        <w:t>В раздел «3.3.2. Имя файла реестра застрахованных лиц подлежащих прохождению профилактических мероприятий» добавлен идентификатор набора данных «</w:t>
      </w:r>
      <w:r w:rsidRPr="00D06144">
        <w:rPr>
          <w:lang w:val="en-US"/>
        </w:rPr>
        <w:t>P</w:t>
      </w:r>
      <w:r w:rsidRPr="00D06144">
        <w:t>».</w:t>
      </w:r>
    </w:p>
    <w:p w:rsidR="00E519FA" w:rsidRPr="00E519FA" w:rsidRDefault="00E519FA" w:rsidP="00E519FA">
      <w:pPr>
        <w:pStyle w:val="Arial5555"/>
        <w:numPr>
          <w:ilvl w:val="0"/>
          <w:numId w:val="0"/>
        </w:numPr>
        <w:ind w:left="1287"/>
        <w:jc w:val="left"/>
        <w:rPr>
          <w:highlight w:val="yellow"/>
        </w:rPr>
      </w:pPr>
    </w:p>
    <w:p w:rsidR="0060727A" w:rsidRPr="00C900C7" w:rsidRDefault="00C900C7" w:rsidP="00C900C7">
      <w:pPr>
        <w:pStyle w:val="1"/>
        <w:numPr>
          <w:ilvl w:val="0"/>
          <w:numId w:val="0"/>
        </w:numPr>
        <w:ind w:left="360" w:hanging="360"/>
        <w:rPr>
          <w:rFonts w:ascii="Times New Roman" w:hAnsi="Times New Roman"/>
        </w:rPr>
      </w:pPr>
      <w:bookmarkStart w:id="4" w:name="_Toc234064259"/>
      <w:bookmarkStart w:id="5" w:name="_Toc536463145"/>
      <w:r w:rsidRPr="00C900C7">
        <w:rPr>
          <w:rFonts w:ascii="Times New Roman" w:hAnsi="Times New Roman"/>
        </w:rPr>
        <w:lastRenderedPageBreak/>
        <w:t xml:space="preserve">2. </w:t>
      </w:r>
      <w:r w:rsidR="0060727A" w:rsidRPr="00C900C7">
        <w:rPr>
          <w:rFonts w:ascii="Times New Roman" w:hAnsi="Times New Roman"/>
        </w:rPr>
        <w:t>Требование на оплату медицинской помощи / ответ на требование</w:t>
      </w:r>
      <w:bookmarkEnd w:id="4"/>
      <w:r w:rsidR="00EA712A" w:rsidRPr="00C900C7">
        <w:rPr>
          <w:rFonts w:ascii="Times New Roman" w:hAnsi="Times New Roman"/>
        </w:rPr>
        <w:t xml:space="preserve"> / сведения о профилактических мероприятиях</w:t>
      </w:r>
      <w:bookmarkEnd w:id="5"/>
    </w:p>
    <w:p w:rsidR="0060727A" w:rsidRPr="00C900C7" w:rsidRDefault="0060727A" w:rsidP="00C900C7">
      <w:pPr>
        <w:pStyle w:val="2"/>
        <w:numPr>
          <w:ilvl w:val="1"/>
          <w:numId w:val="31"/>
        </w:numPr>
        <w:ind w:left="284" w:hanging="284"/>
        <w:rPr>
          <w:rFonts w:ascii="Times New Roman" w:hAnsi="Times New Roman"/>
        </w:rPr>
      </w:pPr>
      <w:bookmarkStart w:id="6" w:name="_Toc234064260"/>
      <w:bookmarkStart w:id="7" w:name="_Toc536463146"/>
      <w:r w:rsidRPr="00C900C7">
        <w:rPr>
          <w:rFonts w:ascii="Times New Roman" w:hAnsi="Times New Roman"/>
        </w:rPr>
        <w:t>Порядок формирования и передачи данных</w:t>
      </w:r>
      <w:bookmarkEnd w:id="6"/>
      <w:bookmarkEnd w:id="7"/>
    </w:p>
    <w:p w:rsidR="001A6E7A" w:rsidRPr="00C900C7" w:rsidRDefault="001A6E7A" w:rsidP="001A6E7A">
      <w:r w:rsidRPr="00C900C7">
        <w:rPr>
          <w:lang w:eastAsia="ar-SA"/>
        </w:rPr>
        <w:t xml:space="preserve">  </w:t>
      </w:r>
      <w:r w:rsidRPr="00C900C7">
        <w:t xml:space="preserve"> Данный вид взаимодействия обеспечивает организацию автоматизированной системы учета объемов и качества медицинской помощи, оказанной медицинскими организациями области населению, застрахованному в системе ОМС.  </w:t>
      </w:r>
    </w:p>
    <w:p w:rsidR="001A6E7A" w:rsidRPr="00C900C7" w:rsidRDefault="001A6E7A" w:rsidP="001A6E7A">
      <w:pPr>
        <w:ind w:firstLine="720"/>
      </w:pPr>
      <w:proofErr w:type="gramStart"/>
      <w:r w:rsidRPr="00C900C7">
        <w:t>Правила взаимодействия между участниками обязательного медицинского страхования Ярославской области при ведении персонифицированного учета сведений об оказанной медицинской помощи застрахованным лицам в сфере обязательного медицинского страхования на территории Ярославской области, а также сроки проведения его этапов определяет порядок взаимодействия между участниками обязательного  медицинского страхования Ярославской области  при ведении персонифицированного учета сведений о медицинской помощи, оказанной  застрахованным лицам в медицинских организациях, работающих</w:t>
      </w:r>
      <w:proofErr w:type="gramEnd"/>
      <w:r w:rsidRPr="00C900C7">
        <w:t xml:space="preserve"> в системе обязательного медицинского страхования на территории Ярославской области</w:t>
      </w:r>
      <w:r w:rsidR="000C131F" w:rsidRPr="00C900C7">
        <w:t>, согласно совместному приказу д</w:t>
      </w:r>
      <w:r w:rsidRPr="00C900C7">
        <w:t xml:space="preserve">епартамента здравоохранения и фармации Ярославской области и Территориального фонда обязательного медицинского страхования Ярославской области от 10/11.09.2015 №1620/145/03. </w:t>
      </w:r>
    </w:p>
    <w:p w:rsidR="001A6E7A" w:rsidRPr="00C900C7" w:rsidRDefault="001A6E7A" w:rsidP="001A6E7A">
      <w:pPr>
        <w:ind w:firstLine="720"/>
      </w:pPr>
      <w:r w:rsidRPr="00C900C7">
        <w:t xml:space="preserve">МО осуществляет персонифицированный учет оказанной в системе ОМС медицинской помощи. Данные с заполненных первичных документов вводятся в компьютер и проходят автоматизированную обработку, в результате которой формируются электронные требования на оплату медицинской помощи по каждому плательщику. Требование представляет собой реестр персональных счетов, включающий ряд сводных данных для оплаты. Требование формируется за определенный установленный период. </w:t>
      </w:r>
    </w:p>
    <w:p w:rsidR="001A6E7A" w:rsidRPr="00C900C7" w:rsidRDefault="001A6E7A" w:rsidP="001A6E7A">
      <w:pPr>
        <w:ind w:firstLine="540"/>
      </w:pPr>
      <w:r w:rsidRPr="00EC5549">
        <w:t>Первично предъявляемый персональный счет в реестре на оплату медицинской помощи, оказанной застрахованным лицам, может быть выставлен к оплате в СМО Ярославской области в т</w:t>
      </w:r>
      <w:r w:rsidR="0039189D" w:rsidRPr="00EC5549">
        <w:t>ечение 2</w:t>
      </w:r>
      <w:r w:rsidRPr="00EC5549">
        <w:t xml:space="preserve"> месяцев, следующих </w:t>
      </w:r>
      <w:proofErr w:type="gramStart"/>
      <w:r w:rsidRPr="00EC5549">
        <w:t>за</w:t>
      </w:r>
      <w:proofErr w:type="gramEnd"/>
      <w:r w:rsidRPr="00EC5549">
        <w:t xml:space="preserve"> отчетным.</w:t>
      </w:r>
    </w:p>
    <w:p w:rsidR="001A6E7A" w:rsidRPr="00C900C7" w:rsidRDefault="001A6E7A" w:rsidP="001A6E7A">
      <w:pPr>
        <w:pStyle w:val="ConsPlusNormal"/>
        <w:ind w:firstLine="540"/>
        <w:jc w:val="both"/>
        <w:rPr>
          <w:rFonts w:ascii="Times New Roman" w:hAnsi="Times New Roman" w:cs="Times New Roman"/>
          <w:sz w:val="24"/>
          <w:szCs w:val="24"/>
        </w:rPr>
      </w:pPr>
      <w:proofErr w:type="gramStart"/>
      <w:r w:rsidRPr="00C900C7">
        <w:rPr>
          <w:rFonts w:ascii="Times New Roman" w:hAnsi="Times New Roman" w:cs="Times New Roman"/>
          <w:sz w:val="24"/>
          <w:szCs w:val="24"/>
        </w:rPr>
        <w:t>При наличии отклоненных от оплаты счетов на оплату медицинской помощи по результатам проведенного страховой медицинской организацией медико-экономического контроля медицинская организация вправе доработать и представить в страховую медицинскую организацию отклоненные ранее от оплаты счета на оплату медицинской помощи и реестры счетов не позднее 25 рабочих дней с даты получения акта от страховой медицинской организации, сформированного по результатам медико-экономического контроля первично представленного</w:t>
      </w:r>
      <w:proofErr w:type="gramEnd"/>
      <w:r w:rsidRPr="00C900C7">
        <w:rPr>
          <w:rFonts w:ascii="Times New Roman" w:hAnsi="Times New Roman" w:cs="Times New Roman"/>
          <w:sz w:val="24"/>
          <w:szCs w:val="24"/>
        </w:rPr>
        <w:t xml:space="preserve"> медицинской организацией счета на оплату медицинской помощи.</w:t>
      </w:r>
    </w:p>
    <w:p w:rsidR="001A6E7A" w:rsidRPr="00C900C7" w:rsidRDefault="001A6E7A" w:rsidP="001A6E7A">
      <w:pPr>
        <w:ind w:firstLine="540"/>
      </w:pPr>
      <w:r w:rsidRPr="00C900C7">
        <w:t>Порядок предоставления реестров счетов и счетов за медицинскую помощь, оказанную застрахованным лицам за пределами субъекта Российской Федерации, на территории которого выдан полис (</w:t>
      </w:r>
      <w:r w:rsidRPr="00C900C7">
        <w:rPr>
          <w:b/>
        </w:rPr>
        <w:t>иногородним гражданам</w:t>
      </w:r>
      <w:r w:rsidRPr="00C900C7">
        <w:t>):</w:t>
      </w:r>
    </w:p>
    <w:p w:rsidR="001A6E7A" w:rsidRPr="00C900C7" w:rsidRDefault="001A6E7A" w:rsidP="001A6E7A">
      <w:pPr>
        <w:pStyle w:val="ConsPlusNormal"/>
        <w:widowControl/>
        <w:ind w:firstLine="540"/>
        <w:jc w:val="both"/>
        <w:rPr>
          <w:rFonts w:ascii="Times New Roman" w:hAnsi="Times New Roman" w:cs="Times New Roman"/>
          <w:sz w:val="24"/>
          <w:szCs w:val="24"/>
        </w:rPr>
      </w:pPr>
      <w:r w:rsidRPr="00C900C7">
        <w:rPr>
          <w:rFonts w:ascii="Times New Roman" w:hAnsi="Times New Roman" w:cs="Times New Roman"/>
          <w:sz w:val="24"/>
          <w:szCs w:val="24"/>
        </w:rPr>
        <w:t xml:space="preserve">1. </w:t>
      </w:r>
      <w:proofErr w:type="gramStart"/>
      <w:r w:rsidRPr="00C900C7">
        <w:rPr>
          <w:rFonts w:ascii="Times New Roman" w:hAnsi="Times New Roman" w:cs="Times New Roman"/>
          <w:sz w:val="24"/>
          <w:szCs w:val="24"/>
        </w:rPr>
        <w:t xml:space="preserve">Медицинские организации представляют  реестры счетов за медицинскую помощь, оказанную иногородним гражданам в электронном виде в ТФОМС Ярославской области в сроки, установленные Комиссией по разработке территориальной программы (файл реестра счетов за медицинскую помощь, оказанную в отчетном периоде и в предыдущем периоде иногородним гражданам </w:t>
      </w:r>
      <w:r w:rsidRPr="00C900C7">
        <w:rPr>
          <w:rFonts w:ascii="Times New Roman" w:hAnsi="Times New Roman" w:cs="Times New Roman"/>
          <w:b/>
          <w:sz w:val="24"/>
          <w:szCs w:val="24"/>
        </w:rPr>
        <w:t>без оформления бухгалтерского счета</w:t>
      </w:r>
      <w:r w:rsidRPr="00C900C7">
        <w:rPr>
          <w:rFonts w:ascii="Times New Roman" w:hAnsi="Times New Roman" w:cs="Times New Roman"/>
          <w:sz w:val="24"/>
          <w:szCs w:val="24"/>
        </w:rPr>
        <w:t xml:space="preserve"> (далее – реестр счетов отчетного периода)).</w:t>
      </w:r>
      <w:proofErr w:type="gramEnd"/>
    </w:p>
    <w:p w:rsidR="001A6E7A" w:rsidRPr="00C900C7" w:rsidRDefault="001A6E7A" w:rsidP="001A6E7A">
      <w:pPr>
        <w:pStyle w:val="ConsPlusNormal"/>
        <w:widowControl/>
        <w:ind w:firstLine="540"/>
        <w:jc w:val="both"/>
        <w:rPr>
          <w:rFonts w:ascii="Times New Roman" w:hAnsi="Times New Roman" w:cs="Times New Roman"/>
          <w:sz w:val="24"/>
          <w:szCs w:val="24"/>
        </w:rPr>
      </w:pPr>
      <w:r w:rsidRPr="00C900C7">
        <w:rPr>
          <w:rFonts w:ascii="Times New Roman" w:hAnsi="Times New Roman" w:cs="Times New Roman"/>
          <w:sz w:val="24"/>
          <w:szCs w:val="24"/>
        </w:rPr>
        <w:t>2. ТФОМС Ярославской области в течение 2 дней осуществляет автоматизированную обработку полученных от медицинских организаций сведений (реестра счетов) и возвращает в электронном виде в медицинские организации для исправления.</w:t>
      </w:r>
    </w:p>
    <w:p w:rsidR="001A6E7A" w:rsidRPr="00C900C7" w:rsidRDefault="001A6E7A" w:rsidP="001A6E7A">
      <w:pPr>
        <w:pStyle w:val="ConsPlusNormal"/>
        <w:widowControl/>
        <w:adjustRightInd w:val="0"/>
        <w:ind w:firstLine="360"/>
        <w:jc w:val="both"/>
        <w:rPr>
          <w:rFonts w:ascii="Times New Roman" w:hAnsi="Times New Roman" w:cs="Times New Roman"/>
          <w:sz w:val="24"/>
          <w:szCs w:val="24"/>
        </w:rPr>
      </w:pPr>
      <w:r w:rsidRPr="00C900C7">
        <w:rPr>
          <w:rFonts w:ascii="Times New Roman" w:hAnsi="Times New Roman" w:cs="Times New Roman"/>
          <w:sz w:val="24"/>
          <w:szCs w:val="24"/>
        </w:rPr>
        <w:t xml:space="preserve">   3. </w:t>
      </w:r>
      <w:proofErr w:type="gramStart"/>
      <w:r w:rsidRPr="00C900C7">
        <w:rPr>
          <w:rFonts w:ascii="Times New Roman" w:hAnsi="Times New Roman" w:cs="Times New Roman"/>
          <w:sz w:val="24"/>
          <w:szCs w:val="24"/>
        </w:rPr>
        <w:t xml:space="preserve">Медицинские организации вносят исправления только в возвращенные ТФОМС Ярославской области персональные реестры счетов отчетного периода и в срок до 5 числа </w:t>
      </w:r>
      <w:r w:rsidRPr="00C900C7">
        <w:rPr>
          <w:rFonts w:ascii="Times New Roman" w:hAnsi="Times New Roman" w:cs="Times New Roman"/>
          <w:sz w:val="24"/>
          <w:szCs w:val="24"/>
        </w:rPr>
        <w:lastRenderedPageBreak/>
        <w:t xml:space="preserve">месяца следующего за отчетным представляют их в ТФОМС Ярославской области  </w:t>
      </w:r>
      <w:r w:rsidRPr="00C900C7">
        <w:rPr>
          <w:rFonts w:ascii="Times New Roman" w:hAnsi="Times New Roman" w:cs="Times New Roman"/>
          <w:b/>
          <w:sz w:val="24"/>
          <w:szCs w:val="24"/>
        </w:rPr>
        <w:t>с оформлением бухгалтерских счетов</w:t>
      </w:r>
      <w:r w:rsidRPr="00C900C7">
        <w:rPr>
          <w:rFonts w:ascii="Times New Roman" w:hAnsi="Times New Roman" w:cs="Times New Roman"/>
          <w:sz w:val="24"/>
          <w:szCs w:val="24"/>
        </w:rPr>
        <w:t>.</w:t>
      </w:r>
      <w:proofErr w:type="gramEnd"/>
    </w:p>
    <w:p w:rsidR="001A6E7A" w:rsidRPr="00C900C7" w:rsidRDefault="001A6E7A" w:rsidP="001A6E7A">
      <w:pPr>
        <w:pStyle w:val="ConsPlusNormal"/>
        <w:widowControl/>
        <w:ind w:left="284" w:firstLine="284"/>
        <w:jc w:val="both"/>
        <w:rPr>
          <w:rFonts w:ascii="Times New Roman" w:hAnsi="Times New Roman" w:cs="Times New Roman"/>
          <w:sz w:val="24"/>
          <w:szCs w:val="24"/>
        </w:rPr>
      </w:pPr>
      <w:r w:rsidRPr="00C900C7">
        <w:rPr>
          <w:rFonts w:ascii="Times New Roman" w:hAnsi="Times New Roman" w:cs="Times New Roman"/>
          <w:sz w:val="24"/>
          <w:szCs w:val="24"/>
        </w:rPr>
        <w:t xml:space="preserve">Предоставление дополнительных персональных реестров счетов не допускается. </w:t>
      </w:r>
    </w:p>
    <w:p w:rsidR="001A6E7A" w:rsidRPr="00C900C7" w:rsidRDefault="001A6E7A" w:rsidP="001A6E7A">
      <w:pPr>
        <w:pStyle w:val="ConsPlusNormal"/>
        <w:widowControl/>
        <w:adjustRightInd w:val="0"/>
        <w:ind w:firstLine="360"/>
        <w:jc w:val="both"/>
        <w:rPr>
          <w:rFonts w:ascii="Times New Roman" w:hAnsi="Times New Roman" w:cs="Times New Roman"/>
          <w:sz w:val="24"/>
          <w:szCs w:val="24"/>
        </w:rPr>
      </w:pPr>
      <w:r w:rsidRPr="00C900C7">
        <w:rPr>
          <w:rFonts w:ascii="Times New Roman" w:hAnsi="Times New Roman" w:cs="Times New Roman"/>
          <w:sz w:val="24"/>
          <w:szCs w:val="24"/>
        </w:rPr>
        <w:t xml:space="preserve">  4. Файлы реестров счетов отчетного периода, не исправленные до 5 числа месяца следующего за </w:t>
      </w:r>
      <w:proofErr w:type="gramStart"/>
      <w:r w:rsidRPr="00C900C7">
        <w:rPr>
          <w:rFonts w:ascii="Times New Roman" w:hAnsi="Times New Roman" w:cs="Times New Roman"/>
          <w:sz w:val="24"/>
          <w:szCs w:val="24"/>
        </w:rPr>
        <w:t>отчетным</w:t>
      </w:r>
      <w:proofErr w:type="gramEnd"/>
      <w:r w:rsidRPr="00C900C7">
        <w:rPr>
          <w:rFonts w:ascii="Times New Roman" w:hAnsi="Times New Roman" w:cs="Times New Roman"/>
          <w:sz w:val="24"/>
          <w:szCs w:val="24"/>
        </w:rPr>
        <w:t>, медицинские организации предоставляют в ТФОМС Ярославской области в следующем отчетном периоде в одном реестре счетов с первичными счетами следующего периода.</w:t>
      </w:r>
    </w:p>
    <w:p w:rsidR="001A6E7A" w:rsidRPr="00C900C7" w:rsidRDefault="001A6E7A" w:rsidP="001A6E7A">
      <w:pPr>
        <w:pStyle w:val="ConsPlusNormal"/>
        <w:widowControl/>
        <w:ind w:firstLine="568"/>
        <w:jc w:val="both"/>
        <w:rPr>
          <w:rFonts w:ascii="Times New Roman" w:hAnsi="Times New Roman" w:cs="Times New Roman"/>
          <w:b/>
          <w:sz w:val="24"/>
          <w:szCs w:val="24"/>
        </w:rPr>
      </w:pPr>
      <w:r w:rsidRPr="00C900C7">
        <w:rPr>
          <w:rFonts w:ascii="Times New Roman" w:hAnsi="Times New Roman" w:cs="Times New Roman"/>
          <w:sz w:val="24"/>
          <w:szCs w:val="24"/>
        </w:rPr>
        <w:t xml:space="preserve">Отклоненные ранее по результатам медико-экономического контроля и исправленные реестры счетов представляются медицинскими организациями в ТФОМС Ярославской области в одном файле с первичным реестром счетов в следующем периоде </w:t>
      </w:r>
      <w:r w:rsidRPr="00C900C7">
        <w:rPr>
          <w:rFonts w:ascii="Times New Roman" w:hAnsi="Times New Roman" w:cs="Times New Roman"/>
          <w:b/>
          <w:sz w:val="24"/>
          <w:szCs w:val="24"/>
        </w:rPr>
        <w:t>однократно.</w:t>
      </w:r>
    </w:p>
    <w:p w:rsidR="009B1AF2" w:rsidRPr="00C900C7" w:rsidRDefault="009B1AF2" w:rsidP="001A6E7A">
      <w:pPr>
        <w:pStyle w:val="ConsPlusNormal"/>
        <w:widowControl/>
        <w:ind w:firstLine="568"/>
        <w:jc w:val="both"/>
        <w:rPr>
          <w:rFonts w:ascii="Times New Roman" w:hAnsi="Times New Roman" w:cs="Times New Roman"/>
          <w:sz w:val="24"/>
          <w:szCs w:val="24"/>
          <w:lang w:eastAsia="ar-SA"/>
        </w:rPr>
      </w:pPr>
      <w:proofErr w:type="gramStart"/>
      <w:r w:rsidRPr="00C900C7">
        <w:rPr>
          <w:rFonts w:ascii="Times New Roman" w:hAnsi="Times New Roman" w:cs="Times New Roman"/>
          <w:sz w:val="24"/>
          <w:szCs w:val="24"/>
          <w:lang w:eastAsia="ar-SA"/>
        </w:rPr>
        <w:t xml:space="preserve">Порядок взаимодействия участников при организации прохождения застрахованными лицами профилактических мероприятий определяется совместным приказом </w:t>
      </w:r>
      <w:proofErr w:type="spellStart"/>
      <w:r w:rsidRPr="00C900C7">
        <w:rPr>
          <w:rFonts w:ascii="Times New Roman" w:hAnsi="Times New Roman" w:cs="Times New Roman"/>
          <w:sz w:val="24"/>
          <w:szCs w:val="24"/>
          <w:lang w:eastAsia="ar-SA"/>
        </w:rPr>
        <w:t>ДЗиФ</w:t>
      </w:r>
      <w:proofErr w:type="spellEnd"/>
      <w:r w:rsidRPr="00C900C7">
        <w:rPr>
          <w:rFonts w:ascii="Times New Roman" w:hAnsi="Times New Roman" w:cs="Times New Roman"/>
          <w:sz w:val="24"/>
          <w:szCs w:val="24"/>
          <w:lang w:eastAsia="ar-SA"/>
        </w:rPr>
        <w:t xml:space="preserve"> </w:t>
      </w:r>
      <w:r w:rsidRPr="00C900C7">
        <w:rPr>
          <w:rFonts w:ascii="Times New Roman" w:hAnsi="Times New Roman" w:cs="Times New Roman"/>
          <w:sz w:val="24"/>
          <w:szCs w:val="24"/>
        </w:rPr>
        <w:t>Ярославской области и ТФОМС Ярославской области</w:t>
      </w:r>
      <w:r w:rsidRPr="00C900C7">
        <w:rPr>
          <w:rFonts w:ascii="Times New Roman" w:hAnsi="Times New Roman" w:cs="Times New Roman"/>
          <w:sz w:val="24"/>
          <w:szCs w:val="24"/>
          <w:lang w:eastAsia="ar-SA"/>
        </w:rPr>
        <w:t xml:space="preserve"> от 16.05.2017 №505/73, утверждающий «Регламент взаимодействия медицинских организаций, оказывающих первичную медико-санитарную помощь в амбулаторных условиях, страховых медицинских организаций,  Территориального фонда обязательного медицинского страхования Ярославской области,  департамента здравоохранения и фармации Ярославской области»</w:t>
      </w:r>
      <w:r w:rsidR="002849B4" w:rsidRPr="00C900C7">
        <w:rPr>
          <w:rFonts w:ascii="Times New Roman" w:hAnsi="Times New Roman" w:cs="Times New Roman"/>
          <w:sz w:val="24"/>
          <w:szCs w:val="24"/>
          <w:lang w:eastAsia="ar-SA"/>
        </w:rPr>
        <w:t>.</w:t>
      </w:r>
      <w:proofErr w:type="gramEnd"/>
    </w:p>
    <w:p w:rsidR="00964E30" w:rsidRPr="00C900C7" w:rsidRDefault="00964E30" w:rsidP="001D43E1">
      <w:pPr>
        <w:ind w:firstLine="0"/>
      </w:pPr>
    </w:p>
    <w:p w:rsidR="0060727A" w:rsidRPr="00C900C7" w:rsidRDefault="00C900C7" w:rsidP="00C900C7">
      <w:pPr>
        <w:pStyle w:val="2"/>
        <w:numPr>
          <w:ilvl w:val="0"/>
          <w:numId w:val="0"/>
        </w:numPr>
        <w:ind w:left="737" w:hanging="737"/>
        <w:rPr>
          <w:rFonts w:ascii="Times New Roman" w:hAnsi="Times New Roman"/>
        </w:rPr>
      </w:pPr>
      <w:bookmarkStart w:id="8" w:name="_Toc234064261"/>
      <w:bookmarkStart w:id="9" w:name="_Toc536463147"/>
      <w:r w:rsidRPr="00C900C7">
        <w:rPr>
          <w:rFonts w:ascii="Times New Roman" w:hAnsi="Times New Roman"/>
        </w:rPr>
        <w:t xml:space="preserve">2.2. </w:t>
      </w:r>
      <w:r w:rsidR="00DC49A3" w:rsidRPr="00C900C7">
        <w:rPr>
          <w:rFonts w:ascii="Times New Roman" w:hAnsi="Times New Roman"/>
        </w:rPr>
        <w:t>С</w:t>
      </w:r>
      <w:r w:rsidR="0060727A" w:rsidRPr="00C900C7">
        <w:rPr>
          <w:rFonts w:ascii="Times New Roman" w:hAnsi="Times New Roman"/>
        </w:rPr>
        <w:t>труктура данных</w:t>
      </w:r>
      <w:bookmarkEnd w:id="8"/>
      <w:r w:rsidR="009A20BA" w:rsidRPr="00C900C7">
        <w:rPr>
          <w:rFonts w:ascii="Times New Roman" w:hAnsi="Times New Roman"/>
        </w:rPr>
        <w:t xml:space="preserve"> реестра счетов на оплату медицинской помощи</w:t>
      </w:r>
      <w:bookmarkEnd w:id="9"/>
    </w:p>
    <w:p w:rsidR="0060727A" w:rsidRPr="00C900C7" w:rsidRDefault="0060727A" w:rsidP="001A6D75">
      <w:bookmarkStart w:id="10" w:name="_Toc231783359"/>
      <w:bookmarkStart w:id="11" w:name="_Toc234064262"/>
      <w:r w:rsidRPr="00C900C7">
        <w:t xml:space="preserve">Требование на оплату / ответ на требование представляет собой один </w:t>
      </w:r>
      <w:r w:rsidRPr="00C900C7">
        <w:rPr>
          <w:lang w:val="en-US"/>
        </w:rPr>
        <w:t>XML</w:t>
      </w:r>
      <w:r w:rsidRPr="00C900C7">
        <w:t xml:space="preserve">-файл с именем </w:t>
      </w:r>
      <w:r w:rsidRPr="00C900C7">
        <w:rPr>
          <w:b/>
          <w:lang w:val="en-US"/>
        </w:rPr>
        <w:t>bill</w:t>
      </w:r>
      <w:r w:rsidRPr="00C900C7">
        <w:rPr>
          <w:b/>
        </w:rPr>
        <w:t>.</w:t>
      </w:r>
      <w:r w:rsidRPr="00C900C7">
        <w:rPr>
          <w:b/>
          <w:lang w:val="en-US"/>
        </w:rPr>
        <w:t>xml</w:t>
      </w:r>
      <w:r w:rsidRPr="00C900C7">
        <w:t xml:space="preserve"> в кодировке Windows-1251 (стандартная русская кодировка), упакованный архиватором 7-</w:t>
      </w:r>
      <w:r w:rsidRPr="00C900C7">
        <w:rPr>
          <w:lang w:val="en-US"/>
        </w:rPr>
        <w:t>zip</w:t>
      </w:r>
      <w:r w:rsidRPr="00C900C7">
        <w:t xml:space="preserve"> в архивный файл с именем </w:t>
      </w:r>
      <w:r w:rsidR="00B76E18" w:rsidRPr="00C900C7">
        <w:rPr>
          <w:b/>
        </w:rPr>
        <w:t>ХХХХХХХХХХХХХХХХХХХХХХ</w:t>
      </w:r>
      <w:proofErr w:type="gramStart"/>
      <w:r w:rsidRPr="00C900C7">
        <w:rPr>
          <w:lang w:val="en-US"/>
        </w:rPr>
        <w:t>XXXXX</w:t>
      </w:r>
      <w:r w:rsidR="00202EBA" w:rsidRPr="00C900C7">
        <w:rPr>
          <w:lang w:val="en-US"/>
        </w:rPr>
        <w:t>X</w:t>
      </w:r>
      <w:r w:rsidR="00CA578F" w:rsidRPr="00C900C7">
        <w:t>R</w:t>
      </w:r>
      <w:proofErr w:type="gramEnd"/>
      <w:r w:rsidRPr="00C900C7">
        <w:t>.7</w:t>
      </w:r>
      <w:r w:rsidRPr="00C900C7">
        <w:rPr>
          <w:lang w:val="en-US"/>
        </w:rPr>
        <w:t>z</w:t>
      </w:r>
      <w:r w:rsidRPr="00C900C7">
        <w:t xml:space="preserve"> (правило формирования имени архивного файла см. в п.3.3.).</w:t>
      </w:r>
    </w:p>
    <w:p w:rsidR="00444A97" w:rsidRPr="00C900C7" w:rsidRDefault="0060727A" w:rsidP="00DC49A3">
      <w:pPr>
        <w:rPr>
          <w:lang w:eastAsia="ar-SA"/>
        </w:rPr>
      </w:pPr>
      <w:r w:rsidRPr="00C900C7">
        <w:t>Данные в файл</w:t>
      </w:r>
      <w:r w:rsidR="00444A97" w:rsidRPr="00C900C7">
        <w:t>е имеют иерархическую структуру, которая представлена на схеме данных (</w:t>
      </w:r>
      <w:r w:rsidR="00444A97" w:rsidRPr="00C900C7">
        <w:rPr>
          <w:lang w:val="en-US"/>
        </w:rPr>
        <w:t>XML</w:t>
      </w:r>
      <w:r w:rsidR="00444A97" w:rsidRPr="00C900C7">
        <w:t xml:space="preserve"> </w:t>
      </w:r>
      <w:r w:rsidR="00444A97" w:rsidRPr="00C900C7">
        <w:rPr>
          <w:lang w:val="en-US"/>
        </w:rPr>
        <w:t>Schema</w:t>
      </w:r>
      <w:r w:rsidR="00444A97" w:rsidRPr="00C900C7">
        <w:t xml:space="preserve">) </w:t>
      </w:r>
      <w:r w:rsidR="00444A97" w:rsidRPr="00D06144">
        <w:rPr>
          <w:b/>
          <w:lang w:eastAsia="ar-SA"/>
        </w:rPr>
        <w:t>bill61</w:t>
      </w:r>
      <w:r w:rsidR="00EC5549" w:rsidRPr="00D06144">
        <w:rPr>
          <w:b/>
          <w:lang w:eastAsia="ar-SA"/>
        </w:rPr>
        <w:t>3</w:t>
      </w:r>
      <w:r w:rsidR="00444A97" w:rsidRPr="00C900C7">
        <w:rPr>
          <w:b/>
          <w:lang w:eastAsia="ar-SA"/>
        </w:rPr>
        <w:t>.xsd.</w:t>
      </w:r>
    </w:p>
    <w:p w:rsidR="00DC49A3" w:rsidRPr="00C900C7" w:rsidRDefault="0060727A" w:rsidP="00DC49A3">
      <w:r w:rsidRPr="00C900C7">
        <w:t>Элемент «</w:t>
      </w:r>
      <w:r w:rsidRPr="00C900C7">
        <w:rPr>
          <w:b/>
          <w:i/>
          <w:lang w:val="en-US"/>
        </w:rPr>
        <w:t>bill</w:t>
      </w:r>
      <w:r w:rsidRPr="00C900C7">
        <w:t xml:space="preserve">» содержит общие сведения о требовании на оплату и ответе на требование. </w:t>
      </w:r>
    </w:p>
    <w:p w:rsidR="0060727A" w:rsidRPr="00C900C7" w:rsidRDefault="0060727A" w:rsidP="00DC49A3">
      <w:r w:rsidRPr="00C900C7">
        <w:t>Элемент «</w:t>
      </w:r>
      <w:r w:rsidRPr="00C900C7">
        <w:rPr>
          <w:b/>
          <w:i/>
          <w:lang w:val="en-US"/>
        </w:rPr>
        <w:t>patients</w:t>
      </w:r>
      <w:r w:rsidRPr="00C900C7">
        <w:t>» содержит данные, необходимые для идентификации пациента в базе данных плательщика (</w:t>
      </w:r>
      <w:r w:rsidR="006B137E" w:rsidRPr="00C900C7">
        <w:t>Территориальном регистре застрахованных Ярославской области</w:t>
      </w:r>
      <w:r w:rsidRPr="00C900C7">
        <w:t>), а также перечень персональных счетов по пациенту. Персональные счета</w:t>
      </w:r>
      <w:r w:rsidR="00BF718A" w:rsidRPr="00C900C7">
        <w:t xml:space="preserve"> «</w:t>
      </w:r>
      <w:proofErr w:type="spellStart"/>
      <w:r w:rsidR="00956A98" w:rsidRPr="00C900C7">
        <w:rPr>
          <w:b/>
          <w:i/>
        </w:rPr>
        <w:t>register_account</w:t>
      </w:r>
      <w:proofErr w:type="spellEnd"/>
      <w:r w:rsidR="00BF718A" w:rsidRPr="00C900C7">
        <w:t>»</w:t>
      </w:r>
      <w:r w:rsidRPr="00C900C7">
        <w:t xml:space="preserve"> содержат общую информацию о страховом случае, включая сумму к оплате и сведения о полисе пациента, по которому выставлено требование.</w:t>
      </w:r>
    </w:p>
    <w:p w:rsidR="0060727A" w:rsidRPr="00C900C7" w:rsidRDefault="0060727A" w:rsidP="00DC49A3">
      <w:r w:rsidRPr="00C900C7">
        <w:t>Более подробная информация о проведенном лечении представляется элементами: «</w:t>
      </w:r>
      <w:r w:rsidRPr="00C900C7">
        <w:rPr>
          <w:b/>
          <w:i/>
          <w:lang w:val="en-US"/>
        </w:rPr>
        <w:t>diagnoses</w:t>
      </w:r>
      <w:r w:rsidRPr="00C900C7">
        <w:t>», «</w:t>
      </w:r>
      <w:r w:rsidR="00615D3C" w:rsidRPr="00C900C7">
        <w:rPr>
          <w:b/>
          <w:i/>
          <w:lang w:val="en-US"/>
        </w:rPr>
        <w:t>manipulations</w:t>
      </w:r>
      <w:r w:rsidRPr="00C900C7">
        <w:t>»</w:t>
      </w:r>
      <w:r w:rsidR="00DC49A3" w:rsidRPr="00C900C7">
        <w:t xml:space="preserve"> и т.д</w:t>
      </w:r>
      <w:r w:rsidRPr="00C900C7">
        <w:t>.</w:t>
      </w:r>
    </w:p>
    <w:p w:rsidR="00284CAE" w:rsidRPr="00C900C7" w:rsidRDefault="00284CAE" w:rsidP="00DC49A3">
      <w:r w:rsidRPr="00C900C7">
        <w:t xml:space="preserve">В элементах </w:t>
      </w:r>
      <w:r w:rsidRPr="00C900C7">
        <w:rPr>
          <w:b/>
          <w:i/>
        </w:rPr>
        <w:t>«</w:t>
      </w:r>
      <w:proofErr w:type="spellStart"/>
      <w:r w:rsidR="007B159A" w:rsidRPr="00C900C7">
        <w:rPr>
          <w:b/>
          <w:i/>
          <w:lang w:val="en-US"/>
        </w:rPr>
        <w:t>smo</w:t>
      </w:r>
      <w:proofErr w:type="spellEnd"/>
      <w:r w:rsidRPr="00C900C7">
        <w:rPr>
          <w:b/>
          <w:i/>
        </w:rPr>
        <w:t>», «</w:t>
      </w:r>
      <w:r w:rsidR="007B159A" w:rsidRPr="00C900C7">
        <w:rPr>
          <w:b/>
          <w:i/>
          <w:lang w:val="en-US"/>
        </w:rPr>
        <w:t>a</w:t>
      </w:r>
      <w:r w:rsidRPr="00C900C7">
        <w:rPr>
          <w:b/>
          <w:i/>
          <w:lang w:val="en-US"/>
        </w:rPr>
        <w:t>n</w:t>
      </w:r>
      <w:r w:rsidRPr="00C900C7">
        <w:rPr>
          <w:b/>
          <w:i/>
        </w:rPr>
        <w:t>_</w:t>
      </w:r>
      <w:r w:rsidRPr="00C900C7">
        <w:rPr>
          <w:b/>
          <w:i/>
          <w:lang w:val="en-US"/>
        </w:rPr>
        <w:t>p</w:t>
      </w:r>
      <w:r w:rsidRPr="00C900C7">
        <w:rPr>
          <w:b/>
          <w:i/>
        </w:rPr>
        <w:t>», «</w:t>
      </w:r>
      <w:r w:rsidR="007B159A" w:rsidRPr="00C900C7">
        <w:rPr>
          <w:b/>
          <w:i/>
          <w:lang w:val="en-US"/>
        </w:rPr>
        <w:t>a</w:t>
      </w:r>
      <w:r w:rsidRPr="00C900C7">
        <w:rPr>
          <w:b/>
          <w:i/>
          <w:lang w:val="en-US"/>
        </w:rPr>
        <w:t>n</w:t>
      </w:r>
      <w:r w:rsidRPr="00C900C7">
        <w:rPr>
          <w:b/>
          <w:i/>
        </w:rPr>
        <w:t>_</w:t>
      </w:r>
      <w:proofErr w:type="spellStart"/>
      <w:r w:rsidRPr="00C900C7">
        <w:rPr>
          <w:b/>
          <w:i/>
          <w:lang w:val="en-US"/>
        </w:rPr>
        <w:t>ps</w:t>
      </w:r>
      <w:proofErr w:type="spellEnd"/>
      <w:r w:rsidRPr="00C900C7">
        <w:rPr>
          <w:b/>
          <w:i/>
        </w:rPr>
        <w:t>», «</w:t>
      </w:r>
      <w:r w:rsidR="007B159A" w:rsidRPr="00C900C7">
        <w:rPr>
          <w:b/>
          <w:i/>
          <w:lang w:val="en-US"/>
        </w:rPr>
        <w:t>a</w:t>
      </w:r>
      <w:r w:rsidRPr="00C900C7">
        <w:rPr>
          <w:b/>
          <w:i/>
          <w:lang w:val="en-US"/>
        </w:rPr>
        <w:t>n</w:t>
      </w:r>
      <w:r w:rsidRPr="00C900C7">
        <w:rPr>
          <w:b/>
          <w:i/>
        </w:rPr>
        <w:t>_</w:t>
      </w:r>
      <w:r w:rsidRPr="00C900C7">
        <w:rPr>
          <w:b/>
          <w:i/>
          <w:lang w:val="en-US"/>
        </w:rPr>
        <w:t>sum</w:t>
      </w:r>
      <w:r w:rsidRPr="00C900C7">
        <w:rPr>
          <w:b/>
          <w:i/>
        </w:rPr>
        <w:t>»,«</w:t>
      </w:r>
      <w:r w:rsidR="007B159A" w:rsidRPr="00C900C7">
        <w:rPr>
          <w:b/>
          <w:i/>
          <w:lang w:val="en-US"/>
        </w:rPr>
        <w:t>a</w:t>
      </w:r>
      <w:r w:rsidRPr="00C900C7">
        <w:rPr>
          <w:b/>
          <w:i/>
          <w:lang w:val="en-US"/>
        </w:rPr>
        <w:t>n</w:t>
      </w:r>
      <w:r w:rsidRPr="00C900C7">
        <w:rPr>
          <w:b/>
          <w:i/>
        </w:rPr>
        <w:t>_</w:t>
      </w:r>
      <w:proofErr w:type="spellStart"/>
      <w:r w:rsidRPr="00C900C7">
        <w:rPr>
          <w:b/>
          <w:i/>
          <w:lang w:val="en-US"/>
        </w:rPr>
        <w:t>mes</w:t>
      </w:r>
      <w:proofErr w:type="spellEnd"/>
      <w:r w:rsidRPr="00C900C7">
        <w:rPr>
          <w:b/>
          <w:i/>
        </w:rPr>
        <w:t>», «</w:t>
      </w:r>
      <w:r w:rsidR="007B159A" w:rsidRPr="00C900C7">
        <w:rPr>
          <w:b/>
          <w:i/>
          <w:lang w:val="en-US"/>
        </w:rPr>
        <w:t>a</w:t>
      </w:r>
      <w:r w:rsidRPr="00C900C7">
        <w:rPr>
          <w:b/>
          <w:i/>
          <w:lang w:val="en-US"/>
        </w:rPr>
        <w:t>n</w:t>
      </w:r>
      <w:r w:rsidRPr="00C900C7">
        <w:rPr>
          <w:b/>
          <w:i/>
        </w:rPr>
        <w:t>_</w:t>
      </w:r>
      <w:r w:rsidRPr="00C900C7">
        <w:rPr>
          <w:b/>
          <w:i/>
          <w:lang w:val="en-US"/>
        </w:rPr>
        <w:t>tariff</w:t>
      </w:r>
      <w:r w:rsidRPr="00C900C7">
        <w:rPr>
          <w:b/>
          <w:i/>
        </w:rPr>
        <w:t>»</w:t>
      </w:r>
      <w:r w:rsidR="00DC49A3" w:rsidRPr="00C900C7">
        <w:rPr>
          <w:b/>
          <w:i/>
        </w:rPr>
        <w:t xml:space="preserve"> </w:t>
      </w:r>
      <w:r w:rsidR="00DC49A3" w:rsidRPr="00C900C7">
        <w:t>и т.д.</w:t>
      </w:r>
      <w:r w:rsidRPr="00C900C7">
        <w:rPr>
          <w:b/>
          <w:i/>
        </w:rPr>
        <w:t xml:space="preserve"> </w:t>
      </w:r>
      <w:r w:rsidRPr="00C900C7">
        <w:t>описываются результаты проверок персонального счета страховой медицинской организацией.</w:t>
      </w:r>
    </w:p>
    <w:p w:rsidR="006748DE" w:rsidRPr="00C900C7" w:rsidRDefault="006748DE" w:rsidP="00DC49A3">
      <w:r w:rsidRPr="00C900C7">
        <w:t>В элементе «</w:t>
      </w:r>
      <w:r w:rsidRPr="00C900C7">
        <w:rPr>
          <w:b/>
          <w:i/>
          <w:lang w:val="en-US"/>
        </w:rPr>
        <w:t>personal</w:t>
      </w:r>
      <w:r w:rsidR="00D672AB" w:rsidRPr="00C900C7">
        <w:rPr>
          <w:b/>
          <w:i/>
          <w:lang w:val="en-US"/>
        </w:rPr>
        <w:t>s</w:t>
      </w:r>
      <w:r w:rsidRPr="00C900C7">
        <w:t>» содержатся данные о персонале, оказывающем медицинские услуги с указанием даты начала работы и номера приказа о принятии на работу.</w:t>
      </w:r>
    </w:p>
    <w:p w:rsidR="00041EEB" w:rsidRPr="00C900C7" w:rsidRDefault="00041EEB" w:rsidP="00DC49A3">
      <w:r w:rsidRPr="00C900C7">
        <w:t>В элементе «</w:t>
      </w:r>
      <w:proofErr w:type="spellStart"/>
      <w:r w:rsidRPr="00C900C7">
        <w:rPr>
          <w:b/>
          <w:i/>
          <w:lang w:val="en-US"/>
        </w:rPr>
        <w:t>expertises</w:t>
      </w:r>
      <w:proofErr w:type="spellEnd"/>
      <w:r w:rsidRPr="00C900C7">
        <w:t>» содержатся данные о подписанных, в отчетном месяце, СМО и МО, медико-экономических экспертизах и экспертизах качества медицинской помощи.</w:t>
      </w:r>
    </w:p>
    <w:p w:rsidR="00DC49A3" w:rsidRPr="00C900C7" w:rsidRDefault="00DC49A3" w:rsidP="00DC49A3">
      <w:r w:rsidRPr="00C900C7">
        <w:t>В элементе «</w:t>
      </w:r>
      <w:r w:rsidRPr="00C900C7">
        <w:rPr>
          <w:b/>
          <w:i/>
          <w:lang w:val="en-US"/>
        </w:rPr>
        <w:t>account</w:t>
      </w:r>
      <w:r w:rsidRPr="00C900C7">
        <w:rPr>
          <w:b/>
          <w:i/>
        </w:rPr>
        <w:t>_</w:t>
      </w:r>
      <w:r w:rsidRPr="00C900C7">
        <w:rPr>
          <w:b/>
          <w:i/>
          <w:lang w:val="en-US"/>
        </w:rPr>
        <w:t>sum</w:t>
      </w:r>
      <w:r w:rsidRPr="00C900C7">
        <w:t>» содержатся данные об итоговых суммах по реестру персональных счетов.</w:t>
      </w:r>
    </w:p>
    <w:p w:rsidR="00DC49A3" w:rsidRPr="00C900C7" w:rsidRDefault="00DC49A3" w:rsidP="00DC49A3">
      <w:r w:rsidRPr="00C900C7">
        <w:t>Детальное описание входящих в структуру данных счета элементов приведено в разделах 3.3 – 3.6.</w:t>
      </w:r>
    </w:p>
    <w:p w:rsidR="00041EEB" w:rsidRPr="00C900C7" w:rsidRDefault="00041EEB" w:rsidP="001A6D75">
      <w:pPr>
        <w:pStyle w:val="1b"/>
        <w:ind w:firstLine="567"/>
        <w:jc w:val="both"/>
        <w:rPr>
          <w:sz w:val="24"/>
          <w:szCs w:val="24"/>
        </w:rPr>
      </w:pPr>
    </w:p>
    <w:p w:rsidR="0060727A" w:rsidRPr="00C900C7" w:rsidRDefault="00C900C7" w:rsidP="00C900C7">
      <w:pPr>
        <w:pStyle w:val="2"/>
        <w:numPr>
          <w:ilvl w:val="0"/>
          <w:numId w:val="0"/>
        </w:numPr>
        <w:ind w:left="737" w:hanging="737"/>
        <w:rPr>
          <w:rFonts w:ascii="Times New Roman" w:hAnsi="Times New Roman"/>
        </w:rPr>
      </w:pPr>
      <w:bookmarkStart w:id="12" w:name="_Toc536463148"/>
      <w:r w:rsidRPr="00C900C7">
        <w:rPr>
          <w:rFonts w:ascii="Times New Roman" w:hAnsi="Times New Roman"/>
        </w:rPr>
        <w:lastRenderedPageBreak/>
        <w:t xml:space="preserve">2.3. </w:t>
      </w:r>
      <w:r w:rsidR="0060727A" w:rsidRPr="00C900C7">
        <w:rPr>
          <w:rFonts w:ascii="Times New Roman" w:hAnsi="Times New Roman"/>
        </w:rPr>
        <w:t>Структура имени архивного файла</w:t>
      </w:r>
      <w:bookmarkEnd w:id="10"/>
      <w:bookmarkEnd w:id="11"/>
      <w:bookmarkEnd w:id="12"/>
      <w:r w:rsidR="009A20BA" w:rsidRPr="00C900C7">
        <w:rPr>
          <w:rFonts w:ascii="Times New Roman" w:hAnsi="Times New Roman"/>
        </w:rPr>
        <w:t xml:space="preserve"> </w:t>
      </w:r>
    </w:p>
    <w:p w:rsidR="00EC5549" w:rsidRDefault="00C900C7" w:rsidP="00AE1FBD">
      <w:pPr>
        <w:rPr>
          <w:b/>
        </w:rPr>
      </w:pPr>
      <w:r>
        <w:rPr>
          <w:b/>
        </w:rPr>
        <w:t>2.3.</w:t>
      </w:r>
      <w:r w:rsidRPr="00C900C7">
        <w:rPr>
          <w:b/>
        </w:rPr>
        <w:t xml:space="preserve">1. </w:t>
      </w:r>
      <w:r w:rsidR="0060727A" w:rsidRPr="00C900C7">
        <w:rPr>
          <w:b/>
        </w:rPr>
        <w:t>Имя файла</w:t>
      </w:r>
      <w:r w:rsidR="007142AB" w:rsidRPr="00C900C7">
        <w:rPr>
          <w:b/>
        </w:rPr>
        <w:t xml:space="preserve"> реестра счетов на оплату медицинской помощи</w:t>
      </w:r>
      <w:r w:rsidR="0060727A" w:rsidRPr="00C900C7">
        <w:rPr>
          <w:b/>
        </w:rPr>
        <w:t xml:space="preserve"> </w:t>
      </w:r>
    </w:p>
    <w:p w:rsidR="00EC5549" w:rsidRDefault="00EC5549" w:rsidP="00AE1FBD">
      <w:r>
        <w:t>Имя файла состоит из 29 символов.</w:t>
      </w:r>
    </w:p>
    <w:p w:rsidR="0060727A" w:rsidRPr="00C900C7" w:rsidRDefault="0060727A" w:rsidP="00AE1FBD">
      <w:r w:rsidRPr="00C900C7">
        <w:t>Первый</w:t>
      </w:r>
      <w:r w:rsidR="00D85A04" w:rsidRPr="00C900C7">
        <w:t xml:space="preserve"> - тринадцатый</w:t>
      </w:r>
      <w:r w:rsidRPr="00C900C7">
        <w:t xml:space="preserve"> символы  – </w:t>
      </w:r>
      <w:r w:rsidR="00D85A04" w:rsidRPr="00C900C7">
        <w:t>ОГРН</w:t>
      </w:r>
      <w:r w:rsidRPr="00C900C7">
        <w:t xml:space="preserve"> поставщика медицинской помощи. См. справочник поставщиков (</w:t>
      </w:r>
      <w:r w:rsidR="00BD4615" w:rsidRPr="00C900C7">
        <w:t>МО</w:t>
      </w:r>
      <w:r w:rsidRPr="00C900C7">
        <w:t>).</w:t>
      </w:r>
    </w:p>
    <w:p w:rsidR="00D85A04" w:rsidRPr="00C900C7" w:rsidRDefault="00D85A04" w:rsidP="00AE1FBD">
      <w:r w:rsidRPr="00C900C7">
        <w:t>Четырнадцатый – двадцать второй символы КПП поставщика медицинской помощи. См. справочник поставщиков (МО).</w:t>
      </w:r>
    </w:p>
    <w:p w:rsidR="00B74A3B" w:rsidRPr="00C900C7" w:rsidRDefault="00D85A04" w:rsidP="00AE1FBD">
      <w:r w:rsidRPr="00C900C7">
        <w:t>Двадцать т</w:t>
      </w:r>
      <w:r w:rsidR="000C2201" w:rsidRPr="00C900C7">
        <w:t>ретий</w:t>
      </w:r>
      <w:r w:rsidR="0060727A" w:rsidRPr="00C900C7">
        <w:t xml:space="preserve"> </w:t>
      </w:r>
      <w:r w:rsidR="00B74A3B" w:rsidRPr="00C900C7">
        <w:t>и</w:t>
      </w:r>
      <w:r w:rsidRPr="00C900C7">
        <w:t xml:space="preserve"> двадцать</w:t>
      </w:r>
      <w:r w:rsidR="00B74A3B" w:rsidRPr="00C900C7">
        <w:t xml:space="preserve"> четвертый символы </w:t>
      </w:r>
      <w:r w:rsidR="0060727A" w:rsidRPr="00C900C7">
        <w:t>–</w:t>
      </w:r>
      <w:r w:rsidR="00621CA4" w:rsidRPr="00C900C7">
        <w:t xml:space="preserve"> </w:t>
      </w:r>
      <w:r w:rsidR="00B74A3B" w:rsidRPr="00C900C7">
        <w:t>последние два символа текущего года.</w:t>
      </w:r>
    </w:p>
    <w:p w:rsidR="00B74A3B" w:rsidRPr="00C900C7" w:rsidRDefault="00D85A04" w:rsidP="00AE1FBD">
      <w:r w:rsidRPr="00C900C7">
        <w:t>Двадцать п</w:t>
      </w:r>
      <w:r w:rsidR="00B74A3B" w:rsidRPr="00C900C7">
        <w:t xml:space="preserve">ятый и </w:t>
      </w:r>
      <w:r w:rsidRPr="00C900C7">
        <w:t xml:space="preserve">двадцать </w:t>
      </w:r>
      <w:r w:rsidR="00B74A3B" w:rsidRPr="00C900C7">
        <w:t>шестой символы – порядковый номер месяца в году.</w:t>
      </w:r>
    </w:p>
    <w:p w:rsidR="004B6DEC" w:rsidRPr="00C900C7" w:rsidRDefault="004B6DEC" w:rsidP="004B6DEC">
      <w:pPr>
        <w:shd w:val="clear" w:color="auto" w:fill="FFFFFF" w:themeFill="background1"/>
      </w:pPr>
      <w:r w:rsidRPr="00C900C7">
        <w:t xml:space="preserve">Двадцать седьмой символ – порядковый номер реестра. </w:t>
      </w:r>
      <w:proofErr w:type="gramStart"/>
      <w:r w:rsidRPr="00C900C7">
        <w:t>Для всех МО принимает значение «1» - для реестров счетов, которые принимаются к оплате, или «0» – для реестров счетов, которые считаются тестовыми и не принимаются к оплате, исключение составляют МО, определенные приказами департамента здравоохранения и фармации Ярославской области как «пилотные» для проведения опытной эксплуатации информационной системы Регионального сегмента Единой государственной информационной системы здравоохранения Ярославской области.</w:t>
      </w:r>
      <w:proofErr w:type="gramEnd"/>
      <w:r w:rsidRPr="00C900C7">
        <w:t xml:space="preserve"> Для «пилотных» МО номер реестра «1» – для реестров счетов, принимаемых к оплате и сформированных в медицинской информационной системе, работающей в МО, «2» – для реестров счетов, принимаемых к оплате и сформированных в  медицинской информационной системе, участвующей  в опытной эксплуатации.</w:t>
      </w:r>
    </w:p>
    <w:p w:rsidR="00677383" w:rsidRPr="00C900C7" w:rsidRDefault="004B6DEC" w:rsidP="004B6DEC">
      <w:pPr>
        <w:shd w:val="clear" w:color="auto" w:fill="FFFFFF" w:themeFill="background1"/>
      </w:pPr>
      <w:r w:rsidRPr="00C900C7">
        <w:t xml:space="preserve">Двадцать восьмой символ </w:t>
      </w:r>
      <w:r w:rsidR="00677383" w:rsidRPr="00C900C7">
        <w:t>–</w:t>
      </w:r>
      <w:r w:rsidRPr="00C900C7">
        <w:t xml:space="preserve"> идентификатор набора данных: </w:t>
      </w:r>
    </w:p>
    <w:p w:rsidR="00D67B70" w:rsidRPr="00C900C7" w:rsidRDefault="00D67B70" w:rsidP="00D67B70">
      <w:pPr>
        <w:pStyle w:val="af0"/>
        <w:numPr>
          <w:ilvl w:val="0"/>
          <w:numId w:val="21"/>
        </w:numPr>
        <w:shd w:val="clear" w:color="auto" w:fill="FFFFFF" w:themeFill="background1"/>
        <w:ind w:left="567" w:hanging="357"/>
        <w:contextualSpacing/>
        <w:rPr>
          <w:sz w:val="24"/>
          <w:szCs w:val="24"/>
        </w:rPr>
      </w:pPr>
      <w:r w:rsidRPr="00C900C7">
        <w:rPr>
          <w:sz w:val="24"/>
          <w:szCs w:val="24"/>
        </w:rPr>
        <w:t>1 – требование на оплату медицинской помощи проверенное в ТФОМС.</w:t>
      </w:r>
    </w:p>
    <w:p w:rsidR="00D67B70" w:rsidRPr="00C900C7" w:rsidRDefault="00D67B70" w:rsidP="00D67B70">
      <w:pPr>
        <w:pStyle w:val="af0"/>
        <w:numPr>
          <w:ilvl w:val="0"/>
          <w:numId w:val="21"/>
        </w:numPr>
        <w:shd w:val="clear" w:color="auto" w:fill="FFFFFF" w:themeFill="background1"/>
        <w:ind w:left="567" w:hanging="357"/>
        <w:contextualSpacing/>
        <w:rPr>
          <w:sz w:val="24"/>
          <w:szCs w:val="24"/>
        </w:rPr>
      </w:pPr>
      <w:r w:rsidRPr="00C900C7">
        <w:rPr>
          <w:sz w:val="24"/>
          <w:szCs w:val="24"/>
        </w:rPr>
        <w:t>2 – ответ на требование</w:t>
      </w:r>
      <w:r w:rsidRPr="00C900C7">
        <w:rPr>
          <w:sz w:val="24"/>
          <w:szCs w:val="24"/>
          <w:lang w:val="en-US"/>
        </w:rPr>
        <w:t>.</w:t>
      </w:r>
    </w:p>
    <w:p w:rsidR="00D67B70" w:rsidRPr="00C900C7" w:rsidRDefault="00D67B70" w:rsidP="00D67B70">
      <w:pPr>
        <w:pStyle w:val="af0"/>
        <w:numPr>
          <w:ilvl w:val="0"/>
          <w:numId w:val="21"/>
        </w:numPr>
        <w:shd w:val="clear" w:color="auto" w:fill="FFFFFF" w:themeFill="background1"/>
        <w:ind w:left="567" w:hanging="357"/>
        <w:contextualSpacing/>
        <w:rPr>
          <w:sz w:val="24"/>
          <w:szCs w:val="24"/>
        </w:rPr>
      </w:pPr>
      <w:r w:rsidRPr="00C900C7">
        <w:rPr>
          <w:sz w:val="24"/>
          <w:szCs w:val="24"/>
        </w:rPr>
        <w:t>3 – требование на оплату медицинской помощи, направляемое  в ТФОМС для проверки.</w:t>
      </w:r>
    </w:p>
    <w:p w:rsidR="00D67B70" w:rsidRPr="00C900C7" w:rsidRDefault="00D67B70" w:rsidP="00D67B70">
      <w:pPr>
        <w:pStyle w:val="af0"/>
        <w:numPr>
          <w:ilvl w:val="0"/>
          <w:numId w:val="21"/>
        </w:numPr>
        <w:shd w:val="clear" w:color="auto" w:fill="FFFFFF" w:themeFill="background1"/>
        <w:ind w:left="567" w:hanging="357"/>
        <w:contextualSpacing/>
        <w:rPr>
          <w:sz w:val="24"/>
          <w:szCs w:val="24"/>
        </w:rPr>
      </w:pPr>
      <w:r w:rsidRPr="00C900C7">
        <w:rPr>
          <w:sz w:val="24"/>
          <w:szCs w:val="24"/>
        </w:rPr>
        <w:t>4 – отклоненные счета СМО, в случае подтвержденной производственной травмы.</w:t>
      </w:r>
    </w:p>
    <w:p w:rsidR="00D67B70" w:rsidRPr="00C900C7" w:rsidRDefault="00D67B70" w:rsidP="00D67B70">
      <w:pPr>
        <w:pStyle w:val="af0"/>
        <w:numPr>
          <w:ilvl w:val="0"/>
          <w:numId w:val="21"/>
        </w:numPr>
        <w:shd w:val="clear" w:color="auto" w:fill="FFFFFF" w:themeFill="background1"/>
        <w:ind w:left="567" w:hanging="357"/>
        <w:contextualSpacing/>
        <w:rPr>
          <w:sz w:val="24"/>
          <w:szCs w:val="24"/>
        </w:rPr>
      </w:pPr>
      <w:r w:rsidRPr="00C900C7">
        <w:rPr>
          <w:sz w:val="24"/>
          <w:szCs w:val="24"/>
        </w:rPr>
        <w:t>5 – промежуточный реестр счетов от СМО в МО исключающий коды ошибок после проведения медико-экономического контроля.</w:t>
      </w:r>
    </w:p>
    <w:p w:rsidR="00D67B70" w:rsidRPr="00C900C7" w:rsidRDefault="00D67B70" w:rsidP="00D67B70">
      <w:pPr>
        <w:pStyle w:val="af0"/>
        <w:numPr>
          <w:ilvl w:val="0"/>
          <w:numId w:val="21"/>
        </w:numPr>
        <w:shd w:val="clear" w:color="auto" w:fill="FFFFFF" w:themeFill="background1"/>
        <w:ind w:left="567" w:hanging="357"/>
        <w:contextualSpacing/>
        <w:rPr>
          <w:sz w:val="24"/>
          <w:szCs w:val="24"/>
        </w:rPr>
      </w:pPr>
      <w:r w:rsidRPr="00C900C7">
        <w:rPr>
          <w:sz w:val="24"/>
          <w:szCs w:val="24"/>
        </w:rPr>
        <w:t>6 – реестр счетов от СМО в МО, который содержит ошибки, в том числе счета непрошедшие формат логический контроль и предназначен для проведения анализа, устранения ошибок и выставления в исправленном виде в следующем периоде как первичный счет.</w:t>
      </w:r>
    </w:p>
    <w:p w:rsidR="00D67B70" w:rsidRPr="00C900C7" w:rsidRDefault="00D67B70" w:rsidP="00D67B70">
      <w:pPr>
        <w:pStyle w:val="af0"/>
        <w:numPr>
          <w:ilvl w:val="0"/>
          <w:numId w:val="21"/>
        </w:numPr>
        <w:shd w:val="clear" w:color="auto" w:fill="FFFFFF" w:themeFill="background1"/>
        <w:ind w:left="567" w:hanging="357"/>
        <w:contextualSpacing/>
        <w:rPr>
          <w:sz w:val="24"/>
          <w:szCs w:val="24"/>
        </w:rPr>
      </w:pPr>
      <w:r w:rsidRPr="00C900C7">
        <w:rPr>
          <w:sz w:val="24"/>
          <w:szCs w:val="24"/>
        </w:rPr>
        <w:t>7 – требование на оплату медицинской помощи, направляемое МО в СМО после проверки ТФОМС, исключающее нарушения в оформлении и предъявлении на оплату счетов и реестров счетов по пункту 5.2 (приложение 8 приказа ФФОМС от 01.12.2010 N 230).</w:t>
      </w:r>
    </w:p>
    <w:p w:rsidR="00D67B70" w:rsidRPr="00C900C7" w:rsidRDefault="00D67B70" w:rsidP="00D67B70">
      <w:pPr>
        <w:pStyle w:val="af0"/>
        <w:numPr>
          <w:ilvl w:val="0"/>
          <w:numId w:val="21"/>
        </w:numPr>
        <w:shd w:val="clear" w:color="auto" w:fill="FFFFFF" w:themeFill="background1"/>
        <w:ind w:left="567" w:hanging="357"/>
        <w:contextualSpacing/>
        <w:rPr>
          <w:sz w:val="24"/>
          <w:szCs w:val="24"/>
        </w:rPr>
      </w:pPr>
      <w:r w:rsidRPr="00C900C7">
        <w:rPr>
          <w:sz w:val="24"/>
          <w:szCs w:val="24"/>
        </w:rPr>
        <w:t>8 – завершающий комбинированный реестр персональных счетов в СМО от МО, участвующего в межучережденческих расчетах, содержащий строго выставляемые на оплату персональные счета промежуточного реестра счетов от СМО в МО исключающего коды ошибок после проведения медико-экономического контроля (идентификатор набора данных 5) и суммы вычетов по межучережденческим расчётам.</w:t>
      </w:r>
    </w:p>
    <w:p w:rsidR="00516424" w:rsidRPr="00C900C7" w:rsidRDefault="00B74A3B" w:rsidP="00AE1FBD">
      <w:r w:rsidRPr="00C900C7">
        <w:t>Д</w:t>
      </w:r>
      <w:r w:rsidR="007D089C" w:rsidRPr="00C900C7">
        <w:t>вадцать д</w:t>
      </w:r>
      <w:r w:rsidRPr="00C900C7">
        <w:t>евятый символ - СМО при ответе указывают код пл</w:t>
      </w:r>
      <w:r w:rsidR="007D089C" w:rsidRPr="00C900C7">
        <w:t>ательщика (латинская буква согласно справочнику).</w:t>
      </w:r>
      <w:r w:rsidRPr="00C900C7">
        <w:t xml:space="preserve"> МО проставляет всегда значение равное «</w:t>
      </w:r>
      <w:r w:rsidR="004F0AD2" w:rsidRPr="00C900C7">
        <w:rPr>
          <w:lang w:val="en-US"/>
        </w:rPr>
        <w:t>X</w:t>
      </w:r>
      <w:r w:rsidRPr="00C900C7">
        <w:t>»</w:t>
      </w:r>
      <w:r w:rsidR="00516424" w:rsidRPr="00C900C7">
        <w:t>.</w:t>
      </w:r>
    </w:p>
    <w:p w:rsidR="0060727A" w:rsidRPr="00C900C7" w:rsidRDefault="0060727A" w:rsidP="00AE1FBD">
      <w:r w:rsidRPr="00C900C7">
        <w:t>Все символы имени файла латинские.</w:t>
      </w:r>
    </w:p>
    <w:p w:rsidR="00621CA4" w:rsidRPr="00C900C7" w:rsidRDefault="00BD7DFE" w:rsidP="00AE1FBD">
      <w:r w:rsidRPr="00C900C7">
        <w:t xml:space="preserve">Одно юридическое лицо выставляет </w:t>
      </w:r>
      <w:r w:rsidR="00621CA4" w:rsidRPr="00C900C7">
        <w:t>один реестр</w:t>
      </w:r>
      <w:r w:rsidRPr="00C900C7">
        <w:t xml:space="preserve"> персональных счетов за отчетный период</w:t>
      </w:r>
      <w:r w:rsidR="00376359" w:rsidRPr="00C900C7">
        <w:t>, со всеми персональными счетами по застрахованным</w:t>
      </w:r>
      <w:r w:rsidR="00041EEB" w:rsidRPr="00C900C7">
        <w:t xml:space="preserve"> и </w:t>
      </w:r>
      <w:proofErr w:type="spellStart"/>
      <w:r w:rsidR="00041EEB" w:rsidRPr="00C900C7">
        <w:t>неидентифицированны</w:t>
      </w:r>
      <w:r w:rsidR="007D089C" w:rsidRPr="00C900C7">
        <w:t>м</w:t>
      </w:r>
      <w:proofErr w:type="spellEnd"/>
      <w:r w:rsidR="00041EEB" w:rsidRPr="00C900C7">
        <w:t xml:space="preserve"> граждан</w:t>
      </w:r>
      <w:r w:rsidR="007D089C" w:rsidRPr="00C900C7">
        <w:t>ам</w:t>
      </w:r>
      <w:r w:rsidR="00376359" w:rsidRPr="00C900C7">
        <w:t>, всех  страховых медицинских организаций</w:t>
      </w:r>
      <w:r w:rsidR="00424B94" w:rsidRPr="00C900C7">
        <w:t xml:space="preserve"> (минимальный отчетный период принимается равным календарному месяцу)</w:t>
      </w:r>
      <w:r w:rsidRPr="00C900C7">
        <w:t xml:space="preserve">. </w:t>
      </w:r>
    </w:p>
    <w:p w:rsidR="0060727A" w:rsidRPr="00C900C7" w:rsidRDefault="0060727A" w:rsidP="00532265">
      <w:pPr>
        <w:keepNext/>
      </w:pPr>
      <w:r w:rsidRPr="00C900C7">
        <w:lastRenderedPageBreak/>
        <w:t>Примеры.</w:t>
      </w:r>
    </w:p>
    <w:p w:rsidR="0060727A" w:rsidRPr="00C900C7" w:rsidRDefault="007D089C" w:rsidP="00AE1FBD">
      <w:r w:rsidRPr="00C900C7">
        <w:rPr>
          <w:b/>
        </w:rPr>
        <w:t>102760110801776100100114</w:t>
      </w:r>
      <w:r w:rsidR="00B74A3B" w:rsidRPr="00C900C7">
        <w:rPr>
          <w:b/>
        </w:rPr>
        <w:t>0</w:t>
      </w:r>
      <w:r w:rsidR="0060727A" w:rsidRPr="00C900C7">
        <w:rPr>
          <w:b/>
        </w:rPr>
        <w:t>5</w:t>
      </w:r>
      <w:r w:rsidR="00B74A3B" w:rsidRPr="00C900C7">
        <w:rPr>
          <w:b/>
        </w:rPr>
        <w:t>1</w:t>
      </w:r>
      <w:r w:rsidRPr="00C900C7">
        <w:rPr>
          <w:b/>
        </w:rPr>
        <w:t>1</w:t>
      </w:r>
      <w:r w:rsidR="004F0AD2" w:rsidRPr="00C900C7">
        <w:rPr>
          <w:b/>
          <w:lang w:val="en-US"/>
        </w:rPr>
        <w:t>X</w:t>
      </w:r>
      <w:r w:rsidR="0060727A" w:rsidRPr="00C900C7">
        <w:rPr>
          <w:b/>
        </w:rPr>
        <w:t>.7z</w:t>
      </w:r>
      <w:r w:rsidR="0060727A" w:rsidRPr="00C900C7">
        <w:t xml:space="preserve"> – требование на оплату от </w:t>
      </w:r>
      <w:r w:rsidRPr="00C900C7">
        <w:t>ГУЗ ЯО "Городская поликлиника №3 им. Н.А. Семашко"</w:t>
      </w:r>
      <w:r w:rsidR="0060727A" w:rsidRPr="00C900C7">
        <w:t xml:space="preserve"> </w:t>
      </w:r>
      <w:r w:rsidR="000C2201" w:rsidRPr="00C900C7">
        <w:t>за оказанную медицинскую помощь</w:t>
      </w:r>
      <w:r w:rsidR="0060727A" w:rsidRPr="00C900C7">
        <w:t xml:space="preserve"> за месяц май</w:t>
      </w:r>
      <w:r w:rsidRPr="00C900C7">
        <w:t xml:space="preserve"> в 2014 году</w:t>
      </w:r>
      <w:r w:rsidR="0060727A" w:rsidRPr="00C900C7">
        <w:t>.</w:t>
      </w:r>
    </w:p>
    <w:p w:rsidR="003E4D1F" w:rsidRPr="00C900C7" w:rsidRDefault="007D089C" w:rsidP="003E4D1F">
      <w:r w:rsidRPr="00C900C7">
        <w:rPr>
          <w:b/>
        </w:rPr>
        <w:t>102760110801776100100114051</w:t>
      </w:r>
      <w:r w:rsidR="00B74A3B" w:rsidRPr="00C900C7">
        <w:rPr>
          <w:b/>
        </w:rPr>
        <w:t>2B</w:t>
      </w:r>
      <w:r w:rsidR="0060727A" w:rsidRPr="00C900C7">
        <w:rPr>
          <w:b/>
        </w:rPr>
        <w:t>.7z</w:t>
      </w:r>
      <w:r w:rsidR="0060727A" w:rsidRPr="00C900C7">
        <w:t xml:space="preserve"> – ответ на требование в </w:t>
      </w:r>
      <w:r w:rsidRPr="00C900C7">
        <w:t>ГУЗ ЯО "Городская поликлиника №3 им. Н.А. Семашко"</w:t>
      </w:r>
      <w:r w:rsidR="0060727A" w:rsidRPr="00C900C7">
        <w:t xml:space="preserve"> за месяц май</w:t>
      </w:r>
      <w:r w:rsidRPr="00C900C7">
        <w:t xml:space="preserve"> в 2014 году</w:t>
      </w:r>
      <w:r w:rsidR="003E4D1F" w:rsidRPr="00C900C7">
        <w:t>,</w:t>
      </w:r>
      <w:r w:rsidR="00B74A3B" w:rsidRPr="00C900C7">
        <w:t xml:space="preserve"> страховой </w:t>
      </w:r>
      <w:r w:rsidR="00041EEB" w:rsidRPr="00C900C7">
        <w:t>медицинской организацией</w:t>
      </w:r>
      <w:r w:rsidR="00B74A3B" w:rsidRPr="00C900C7">
        <w:t xml:space="preserve"> </w:t>
      </w:r>
      <w:r w:rsidR="00041EEB" w:rsidRPr="00C900C7">
        <w:t>«</w:t>
      </w:r>
      <w:r w:rsidR="00B74A3B" w:rsidRPr="00C900C7">
        <w:t>Ингосстрах-М</w:t>
      </w:r>
      <w:r w:rsidR="00041EEB" w:rsidRPr="00C900C7">
        <w:t>»</w:t>
      </w:r>
      <w:r w:rsidR="003E4D1F" w:rsidRPr="00C900C7">
        <w:t>.</w:t>
      </w:r>
    </w:p>
    <w:p w:rsidR="004615D1" w:rsidRPr="00C900C7" w:rsidRDefault="004615D1" w:rsidP="003E4D1F">
      <w:r w:rsidRPr="00C900C7">
        <w:rPr>
          <w:b/>
        </w:rPr>
        <w:t>102760110801776100100114051</w:t>
      </w:r>
      <w:r w:rsidR="00896A7A" w:rsidRPr="00C900C7">
        <w:rPr>
          <w:b/>
        </w:rPr>
        <w:t>5</w:t>
      </w:r>
      <w:r w:rsidRPr="00C900C7">
        <w:rPr>
          <w:b/>
        </w:rPr>
        <w:t>B.7z</w:t>
      </w:r>
      <w:r w:rsidRPr="00C900C7">
        <w:t xml:space="preserve"> – ответ на требование в ГУЗ ЯО "Городская поликлиника №3 им. Н.А. Семашко" за месяц май в 2014 году, страховой медицинской организацией «Ингосстрах-М», на основании которого формируется бухгалтерский счет.</w:t>
      </w:r>
    </w:p>
    <w:p w:rsidR="003F57B1" w:rsidRPr="00C900C7" w:rsidRDefault="003F57B1" w:rsidP="00AE1FBD">
      <w:r w:rsidRPr="00C900C7">
        <w:t>Если имя файла содержит информацию</w:t>
      </w:r>
      <w:r w:rsidR="00041EEB" w:rsidRPr="00C900C7">
        <w:t>,</w:t>
      </w:r>
      <w:r w:rsidRPr="00C900C7">
        <w:t xml:space="preserve"> расходящуюся с информацией внутри самого файла, то более приоритетным считать информацию</w:t>
      </w:r>
      <w:r w:rsidR="00041EEB" w:rsidRPr="00C900C7">
        <w:t>,</w:t>
      </w:r>
      <w:r w:rsidRPr="00C900C7">
        <w:t xml:space="preserve"> содержащуюся внутри файла.</w:t>
      </w:r>
    </w:p>
    <w:p w:rsidR="000E391E" w:rsidRDefault="000B41EB" w:rsidP="007142AB">
      <w:pPr>
        <w:rPr>
          <w:b/>
        </w:rPr>
      </w:pPr>
      <w:r w:rsidRPr="00C900C7">
        <w:rPr>
          <w:b/>
        </w:rPr>
        <w:t xml:space="preserve">3.3.2. </w:t>
      </w:r>
      <w:r w:rsidR="007142AB" w:rsidRPr="00C900C7">
        <w:rPr>
          <w:b/>
        </w:rPr>
        <w:t>Имя файла реестра застрахованных лиц подлежащих прохождению профилакти</w:t>
      </w:r>
      <w:r w:rsidR="007A7F0B" w:rsidRPr="00C900C7">
        <w:rPr>
          <w:b/>
        </w:rPr>
        <w:t xml:space="preserve">ческих мероприятий </w:t>
      </w:r>
    </w:p>
    <w:p w:rsidR="000E391E" w:rsidRPr="000E391E" w:rsidRDefault="000E391E" w:rsidP="007142AB">
      <w:r>
        <w:t xml:space="preserve">Имя файла состоит из </w:t>
      </w:r>
      <w:r w:rsidRPr="000E391E">
        <w:t>29 символов.</w:t>
      </w:r>
    </w:p>
    <w:p w:rsidR="007142AB" w:rsidRPr="00C900C7" w:rsidRDefault="007142AB" w:rsidP="007142AB">
      <w:r w:rsidRPr="00C900C7">
        <w:t>Первый - тринадцатый символы  – ОГРН поставщика медицинской помощи. См. справочник поставщиков (МО).</w:t>
      </w:r>
    </w:p>
    <w:p w:rsidR="007142AB" w:rsidRPr="00C900C7" w:rsidRDefault="007142AB" w:rsidP="007142AB">
      <w:r w:rsidRPr="00C900C7">
        <w:t>Четырнадцатый – двадцать второй символы КПП поставщика медицинской помощи. См. справочник поставщиков (МО).</w:t>
      </w:r>
    </w:p>
    <w:p w:rsidR="007142AB" w:rsidRPr="00C900C7" w:rsidRDefault="007142AB" w:rsidP="007142AB">
      <w:r w:rsidRPr="00C900C7">
        <w:t>Двадцать третий и двадцать четвертый символы – последние два символа текущего года.</w:t>
      </w:r>
    </w:p>
    <w:p w:rsidR="007142AB" w:rsidRPr="00C900C7" w:rsidRDefault="007A7F0B" w:rsidP="007142AB">
      <w:r w:rsidRPr="00C900C7">
        <w:t xml:space="preserve">Двадцать пятый </w:t>
      </w:r>
      <w:r w:rsidR="007142AB" w:rsidRPr="00C900C7">
        <w:t xml:space="preserve"> – порядковый номер </w:t>
      </w:r>
      <w:r w:rsidRPr="00C900C7">
        <w:t>квартала</w:t>
      </w:r>
      <w:r w:rsidR="007142AB" w:rsidRPr="00C900C7">
        <w:t xml:space="preserve"> в году.</w:t>
      </w:r>
    </w:p>
    <w:p w:rsidR="00BA1F63" w:rsidRPr="00C900C7" w:rsidRDefault="00BA1F63" w:rsidP="007142AB">
      <w:r w:rsidRPr="00C900C7">
        <w:t xml:space="preserve">Двадцать шестой символ – номер этапа </w:t>
      </w:r>
      <w:r w:rsidR="00C601B7" w:rsidRPr="00C900C7">
        <w:t>профилактических мероприятий</w:t>
      </w:r>
      <w:r w:rsidRPr="00C900C7">
        <w:t>.</w:t>
      </w:r>
    </w:p>
    <w:p w:rsidR="007142AB" w:rsidRPr="00C900C7" w:rsidRDefault="00BA1F63" w:rsidP="007142AB">
      <w:pPr>
        <w:shd w:val="clear" w:color="auto" w:fill="FFFFFF" w:themeFill="background1"/>
      </w:pPr>
      <w:r w:rsidRPr="00C900C7">
        <w:t>Двадцать седьмой</w:t>
      </w:r>
      <w:r w:rsidR="007A7F0B" w:rsidRPr="00C900C7">
        <w:t xml:space="preserve"> символ </w:t>
      </w:r>
      <w:r w:rsidR="009E3D67" w:rsidRPr="00C900C7">
        <w:t xml:space="preserve">- идентификатор набора данных: 1 – информация о перечне лиц подлежащих </w:t>
      </w:r>
      <w:r w:rsidR="00C601B7" w:rsidRPr="00C900C7">
        <w:t>профилактическим мероприятиям</w:t>
      </w:r>
      <w:r w:rsidR="009E3D67" w:rsidRPr="00C900C7">
        <w:t xml:space="preserve"> проверенная в ТФОМС, 3 – информация о перечне лиц подлежащих </w:t>
      </w:r>
      <w:r w:rsidR="00C601B7" w:rsidRPr="00C900C7">
        <w:t>профилактическим мероприятиям</w:t>
      </w:r>
      <w:r w:rsidR="009E3D67" w:rsidRPr="00C900C7">
        <w:t>, направляем</w:t>
      </w:r>
      <w:r w:rsidR="00C601B7" w:rsidRPr="00C900C7">
        <w:t>ая</w:t>
      </w:r>
      <w:r w:rsidR="009E3D67" w:rsidRPr="00C900C7">
        <w:t xml:space="preserve"> в </w:t>
      </w:r>
      <w:r w:rsidR="000125DA" w:rsidRPr="00C900C7">
        <w:t>СМО и в ТФОМС</w:t>
      </w:r>
      <w:r w:rsidR="009E3D67" w:rsidRPr="00C900C7">
        <w:t>.</w:t>
      </w:r>
    </w:p>
    <w:p w:rsidR="008414BF" w:rsidRPr="00C900C7" w:rsidRDefault="00BA1F63" w:rsidP="00380E5C">
      <w:r w:rsidRPr="00C900C7">
        <w:t>Д</w:t>
      </w:r>
      <w:r w:rsidR="00080E47" w:rsidRPr="00C900C7">
        <w:t>вадцать восьмой</w:t>
      </w:r>
      <w:r w:rsidR="00380E5C" w:rsidRPr="00C900C7">
        <w:t xml:space="preserve"> символ – идентификатор выборки данных:</w:t>
      </w:r>
      <w:r w:rsidR="007142AB" w:rsidRPr="00C900C7">
        <w:t xml:space="preserve"> </w:t>
      </w:r>
    </w:p>
    <w:p w:rsidR="001A5323" w:rsidRPr="00C900C7" w:rsidRDefault="001A5323" w:rsidP="000E391E">
      <w:pPr>
        <w:pStyle w:val="af0"/>
        <w:numPr>
          <w:ilvl w:val="0"/>
          <w:numId w:val="20"/>
        </w:numPr>
        <w:ind w:left="1281" w:hanging="357"/>
      </w:pPr>
      <w:r w:rsidRPr="00C900C7">
        <w:t>«</w:t>
      </w:r>
      <w:r w:rsidRPr="00C900C7">
        <w:rPr>
          <w:lang w:val="en-US"/>
        </w:rPr>
        <w:t>C</w:t>
      </w:r>
      <w:r w:rsidRPr="00C900C7">
        <w:t>»</w:t>
      </w:r>
      <w:r w:rsidR="00380E5C" w:rsidRPr="00C900C7">
        <w:t xml:space="preserve"> - </w:t>
      </w:r>
      <w:r w:rsidR="008414BF" w:rsidRPr="00C900C7">
        <w:t>реестр</w:t>
      </w:r>
      <w:r w:rsidR="00380E5C" w:rsidRPr="00C900C7">
        <w:t xml:space="preserve"> пациентов, подлежащих диспансеризации </w:t>
      </w:r>
      <w:r w:rsidR="008414BF" w:rsidRPr="00C900C7">
        <w:t>определенных гру</w:t>
      </w:r>
      <w:proofErr w:type="gramStart"/>
      <w:r w:rsidR="008414BF" w:rsidRPr="00C900C7">
        <w:t>пп взр</w:t>
      </w:r>
      <w:proofErr w:type="gramEnd"/>
      <w:r w:rsidR="008414BF" w:rsidRPr="00C900C7">
        <w:t>ослого населения</w:t>
      </w:r>
      <w:r w:rsidR="00FE5DF1" w:rsidRPr="00C900C7">
        <w:t>.</w:t>
      </w:r>
    </w:p>
    <w:p w:rsidR="00FE5DF1" w:rsidRPr="00C900C7" w:rsidRDefault="00FE5DF1" w:rsidP="000E391E">
      <w:pPr>
        <w:pStyle w:val="af0"/>
        <w:numPr>
          <w:ilvl w:val="0"/>
          <w:numId w:val="20"/>
        </w:numPr>
        <w:ind w:left="1281" w:hanging="357"/>
        <w:jc w:val="left"/>
      </w:pPr>
      <w:r w:rsidRPr="00C900C7">
        <w:t>«</w:t>
      </w:r>
      <w:r w:rsidRPr="00C900C7">
        <w:rPr>
          <w:lang w:val="en-US"/>
        </w:rPr>
        <w:t>D</w:t>
      </w:r>
      <w:r w:rsidRPr="00C900C7">
        <w:t>» - реестр пациентов, подлежащих проведению исследований кала на скрытую кровь иммунохимическим методом (для мужчин и женщин в возрасте от 49 до 73 лет) 1 раз в 2 года.</w:t>
      </w:r>
    </w:p>
    <w:p w:rsidR="00FE5DF1" w:rsidRPr="00C900C7" w:rsidRDefault="00FE5DF1" w:rsidP="000E391E">
      <w:pPr>
        <w:pStyle w:val="af0"/>
        <w:numPr>
          <w:ilvl w:val="0"/>
          <w:numId w:val="20"/>
        </w:numPr>
        <w:ind w:left="1281" w:hanging="357"/>
        <w:jc w:val="left"/>
      </w:pPr>
      <w:r w:rsidRPr="00C900C7">
        <w:t>«</w:t>
      </w:r>
      <w:r w:rsidRPr="00C900C7">
        <w:rPr>
          <w:lang w:val="en-US"/>
        </w:rPr>
        <w:t>E</w:t>
      </w:r>
      <w:r w:rsidRPr="00C900C7">
        <w:t>» - реестр пациентов, подлежащих маммографии в возрасте 50-70 лет 1 раз в 2 года.</w:t>
      </w:r>
    </w:p>
    <w:p w:rsidR="003C70A0" w:rsidRDefault="003C70A0" w:rsidP="000E391E">
      <w:pPr>
        <w:pStyle w:val="af0"/>
        <w:numPr>
          <w:ilvl w:val="0"/>
          <w:numId w:val="20"/>
        </w:numPr>
        <w:ind w:left="1281" w:hanging="357"/>
        <w:jc w:val="left"/>
      </w:pPr>
      <w:r w:rsidRPr="00C900C7">
        <w:t>«</w:t>
      </w:r>
      <w:r w:rsidRPr="00C900C7">
        <w:rPr>
          <w:lang w:val="en-US"/>
        </w:rPr>
        <w:t>L</w:t>
      </w:r>
      <w:r w:rsidRPr="00C900C7">
        <w:t xml:space="preserve">» - </w:t>
      </w:r>
      <w:r w:rsidR="008E160E" w:rsidRPr="00C900C7">
        <w:t>реестр пациентов, состоящих на диспансерном учете</w:t>
      </w:r>
      <w:r w:rsidRPr="00C900C7">
        <w:t>.</w:t>
      </w:r>
    </w:p>
    <w:p w:rsidR="000E391E" w:rsidRPr="00D06144" w:rsidRDefault="000E391E" w:rsidP="000E391E">
      <w:pPr>
        <w:pStyle w:val="af0"/>
        <w:numPr>
          <w:ilvl w:val="0"/>
          <w:numId w:val="20"/>
        </w:numPr>
        <w:ind w:left="1281" w:hanging="357"/>
        <w:jc w:val="left"/>
      </w:pPr>
      <w:r w:rsidRPr="00D06144">
        <w:t>«</w:t>
      </w:r>
      <w:r w:rsidRPr="00D06144">
        <w:rPr>
          <w:lang w:val="en-US"/>
        </w:rPr>
        <w:t>P</w:t>
      </w:r>
      <w:r w:rsidRPr="00D06144">
        <w:t>» - реестр пациентов подлежащих профилактическим медицинским мероприятиям.</w:t>
      </w:r>
    </w:p>
    <w:p w:rsidR="00181DA2" w:rsidRPr="00C900C7" w:rsidRDefault="00772BF7" w:rsidP="00181DA2">
      <w:pPr>
        <w:shd w:val="clear" w:color="auto" w:fill="FFFFFF" w:themeFill="background1"/>
      </w:pPr>
      <w:r w:rsidRPr="00C900C7">
        <w:t>Двадцать  девятый символ - МО проставляет значение равное «</w:t>
      </w:r>
      <w:r w:rsidRPr="00C900C7">
        <w:rPr>
          <w:lang w:val="en-US"/>
        </w:rPr>
        <w:t>E</w:t>
      </w:r>
      <w:r w:rsidRPr="00C900C7">
        <w:t>» при направлении  в ТФОМС для проверки, в проверенном ТФОМС файле указывается код СМО (латинская буква согласно справочнику)</w:t>
      </w:r>
      <w:r w:rsidR="00181DA2" w:rsidRPr="00C900C7">
        <w:t>. Все не идентифицированные и ошибочные записи направляются в МО  со значением равным «</w:t>
      </w:r>
      <w:r w:rsidR="00181DA2" w:rsidRPr="00C900C7">
        <w:rPr>
          <w:lang w:val="en-US"/>
        </w:rPr>
        <w:t>N</w:t>
      </w:r>
      <w:r w:rsidR="00181DA2" w:rsidRPr="00C900C7">
        <w:t>»</w:t>
      </w:r>
      <w:r w:rsidR="00516424" w:rsidRPr="00C900C7">
        <w:t>.</w:t>
      </w:r>
    </w:p>
    <w:p w:rsidR="007142AB" w:rsidRPr="00C900C7" w:rsidRDefault="007142AB" w:rsidP="007142AB">
      <w:r w:rsidRPr="00C900C7">
        <w:t>Все символы имени файла латинские.</w:t>
      </w:r>
    </w:p>
    <w:p w:rsidR="007142AB" w:rsidRPr="00C900C7" w:rsidRDefault="007142AB" w:rsidP="007142AB">
      <w:r w:rsidRPr="00C900C7">
        <w:t xml:space="preserve">Одно юридическое лицо выставляет один </w:t>
      </w:r>
      <w:r w:rsidR="007A7F0B" w:rsidRPr="00C900C7">
        <w:t>файл за отчетный период.</w:t>
      </w:r>
    </w:p>
    <w:p w:rsidR="007142AB" w:rsidRPr="00C900C7" w:rsidRDefault="007142AB" w:rsidP="007142AB">
      <w:pPr>
        <w:keepNext/>
      </w:pPr>
      <w:r w:rsidRPr="00C900C7">
        <w:t>Примеры.</w:t>
      </w:r>
    </w:p>
    <w:p w:rsidR="007142AB" w:rsidRPr="00C900C7" w:rsidRDefault="00080E47" w:rsidP="007142AB">
      <w:r w:rsidRPr="00C900C7">
        <w:rPr>
          <w:b/>
        </w:rPr>
        <w:t>1027600988898760401001161</w:t>
      </w:r>
      <w:r w:rsidR="00BF6535" w:rsidRPr="00C900C7">
        <w:rPr>
          <w:b/>
        </w:rPr>
        <w:t>1</w:t>
      </w:r>
      <w:r w:rsidRPr="00C900C7">
        <w:rPr>
          <w:b/>
        </w:rPr>
        <w:t>3</w:t>
      </w:r>
      <w:r w:rsidR="00772BF7" w:rsidRPr="00C900C7">
        <w:rPr>
          <w:b/>
          <w:lang w:val="en-US"/>
        </w:rPr>
        <w:t>CE</w:t>
      </w:r>
      <w:r w:rsidRPr="00C900C7">
        <w:rPr>
          <w:b/>
        </w:rPr>
        <w:t>.7z</w:t>
      </w:r>
      <w:r w:rsidRPr="00C900C7">
        <w:t xml:space="preserve"> - информация о перечне лиц подлежащих </w:t>
      </w:r>
      <w:r w:rsidR="00942823" w:rsidRPr="00C900C7">
        <w:t xml:space="preserve">1 этапу </w:t>
      </w:r>
      <w:r w:rsidR="00C601B7" w:rsidRPr="00C900C7">
        <w:t>профилактических мероприятий</w:t>
      </w:r>
      <w:r w:rsidRPr="00C900C7">
        <w:t xml:space="preserve">, направляемая  в ТФОМС для проверки </w:t>
      </w:r>
      <w:r w:rsidR="007142AB" w:rsidRPr="00C900C7">
        <w:t xml:space="preserve">от </w:t>
      </w:r>
      <w:r w:rsidRPr="00C900C7">
        <w:t>ГУЗ ЯО Клиническая больница № 8</w:t>
      </w:r>
      <w:r w:rsidR="007142AB" w:rsidRPr="00C900C7">
        <w:t xml:space="preserve"> за </w:t>
      </w:r>
      <w:r w:rsidRPr="00C900C7">
        <w:t>1 квартал в 2016 года</w:t>
      </w:r>
      <w:r w:rsidR="007142AB" w:rsidRPr="00C900C7">
        <w:t>.</w:t>
      </w:r>
    </w:p>
    <w:p w:rsidR="00080E47" w:rsidRPr="00C900C7" w:rsidRDefault="00080E47" w:rsidP="00080E47">
      <w:r w:rsidRPr="00C900C7">
        <w:rPr>
          <w:b/>
        </w:rPr>
        <w:lastRenderedPageBreak/>
        <w:t>1027600988898760401001161</w:t>
      </w:r>
      <w:r w:rsidR="00BF6535" w:rsidRPr="00C900C7">
        <w:rPr>
          <w:b/>
        </w:rPr>
        <w:t>1</w:t>
      </w:r>
      <w:r w:rsidR="00023EAB" w:rsidRPr="00C900C7">
        <w:rPr>
          <w:b/>
        </w:rPr>
        <w:t>1</w:t>
      </w:r>
      <w:r w:rsidR="00772BF7" w:rsidRPr="00C900C7">
        <w:rPr>
          <w:b/>
          <w:lang w:val="en-US"/>
        </w:rPr>
        <w:t>CB</w:t>
      </w:r>
      <w:r w:rsidRPr="00C900C7">
        <w:rPr>
          <w:b/>
        </w:rPr>
        <w:t>.7z</w:t>
      </w:r>
      <w:r w:rsidRPr="00C900C7">
        <w:t xml:space="preserve"> - информация о перечне лиц подлежащих </w:t>
      </w:r>
      <w:r w:rsidR="00C601B7" w:rsidRPr="00C900C7">
        <w:t>1 этапу профилактических мероприятий</w:t>
      </w:r>
      <w:r w:rsidR="001A5323" w:rsidRPr="00C900C7">
        <w:t xml:space="preserve">, </w:t>
      </w:r>
      <w:r w:rsidR="00023EAB" w:rsidRPr="00C900C7">
        <w:t xml:space="preserve"> проверенная в ТФОМС</w:t>
      </w:r>
      <w:r w:rsidRPr="00C900C7">
        <w:t xml:space="preserve"> от ГУЗ ЯО Клиническая больница № 8 за 1 квартал в 2016 году</w:t>
      </w:r>
      <w:r w:rsidR="00772BF7" w:rsidRPr="00C900C7">
        <w:t xml:space="preserve"> для страховой медицинской организации «Ингосстрах-М»</w:t>
      </w:r>
      <w:r w:rsidRPr="00C900C7">
        <w:t>.</w:t>
      </w:r>
    </w:p>
    <w:p w:rsidR="007142AB" w:rsidRPr="00C900C7" w:rsidRDefault="007142AB" w:rsidP="007142AB">
      <w:r w:rsidRPr="00C900C7">
        <w:t>Если имя файла содержит информацию, расходящуюся с информацией внутри самого файла, то более приоритетным считать информацию, содержащуюся внутри файла.</w:t>
      </w:r>
    </w:p>
    <w:p w:rsidR="0060727A" w:rsidRPr="00C900C7" w:rsidRDefault="0060727A" w:rsidP="00C900C7">
      <w:pPr>
        <w:pStyle w:val="2"/>
        <w:numPr>
          <w:ilvl w:val="1"/>
          <w:numId w:val="33"/>
        </w:numPr>
        <w:rPr>
          <w:rFonts w:ascii="Times New Roman" w:hAnsi="Times New Roman"/>
        </w:rPr>
      </w:pPr>
      <w:bookmarkStart w:id="13" w:name="_Toc536463149"/>
      <w:r w:rsidRPr="00C900C7">
        <w:rPr>
          <w:rFonts w:ascii="Times New Roman" w:hAnsi="Times New Roman"/>
        </w:rPr>
        <w:t xml:space="preserve">Общие требования к XML-файлу </w:t>
      </w:r>
      <w:r w:rsidR="009A20BA" w:rsidRPr="00C900C7">
        <w:rPr>
          <w:rFonts w:ascii="Times New Roman" w:hAnsi="Times New Roman"/>
        </w:rPr>
        <w:t>реестра счетов на оплату медицинской помощи</w:t>
      </w:r>
      <w:bookmarkEnd w:id="13"/>
    </w:p>
    <w:p w:rsidR="0060727A" w:rsidRPr="00C900C7" w:rsidRDefault="0060727A" w:rsidP="00A30674">
      <w:r w:rsidRPr="00C900C7">
        <w:t>Создаваемые по описываемому формату XML-файлы должны соответствовать прилагаемой к настоящему положению схеме данных</w:t>
      </w:r>
      <w:r w:rsidR="0045561C" w:rsidRPr="00C900C7">
        <w:t>.</w:t>
      </w:r>
      <w:r w:rsidRPr="00C900C7">
        <w:t xml:space="preserve"> Электронный вариант </w:t>
      </w:r>
      <w:r w:rsidR="0045561C" w:rsidRPr="00C900C7">
        <w:t>схемы данных</w:t>
      </w:r>
      <w:r w:rsidRPr="00C900C7">
        <w:t xml:space="preserve"> к «Положению об электронном обмене данными в системе ОМС Ярославской области» версия </w:t>
      </w:r>
      <w:r w:rsidR="008C54FC" w:rsidRPr="00D06144">
        <w:t>6</w:t>
      </w:r>
      <w:r w:rsidRPr="00D06144">
        <w:t>.</w:t>
      </w:r>
      <w:r w:rsidR="00DA39D6" w:rsidRPr="00D06144">
        <w:t>1</w:t>
      </w:r>
      <w:r w:rsidR="000905AB" w:rsidRPr="00D06144">
        <w:t>3</w:t>
      </w:r>
      <w:r w:rsidRPr="00C900C7">
        <w:t xml:space="preserve"> </w:t>
      </w:r>
      <w:r w:rsidR="0045561C" w:rsidRPr="00C900C7">
        <w:t xml:space="preserve">размещается </w:t>
      </w:r>
      <w:r w:rsidRPr="00C900C7">
        <w:t xml:space="preserve">на сайте ТФ ОМС ЯО. Прилагаемая схема удовлетворяет требованиям спецификации </w:t>
      </w:r>
      <w:r w:rsidRPr="00C900C7">
        <w:rPr>
          <w:lang w:val="en-US"/>
        </w:rPr>
        <w:t>Extensible</w:t>
      </w:r>
      <w:r w:rsidRPr="00C900C7">
        <w:t xml:space="preserve"> </w:t>
      </w:r>
      <w:r w:rsidRPr="00C900C7">
        <w:rPr>
          <w:lang w:val="en-US"/>
        </w:rPr>
        <w:t>Markup</w:t>
      </w:r>
      <w:r w:rsidRPr="00C900C7">
        <w:t xml:space="preserve"> </w:t>
      </w:r>
      <w:r w:rsidRPr="00C900C7">
        <w:rPr>
          <w:lang w:val="en-US"/>
        </w:rPr>
        <w:t>Language</w:t>
      </w:r>
      <w:r w:rsidRPr="00C900C7">
        <w:t xml:space="preserve"> 1.0 (</w:t>
      </w:r>
      <w:r w:rsidRPr="00C900C7">
        <w:rPr>
          <w:lang w:val="en-US"/>
        </w:rPr>
        <w:t>Second</w:t>
      </w:r>
      <w:r w:rsidRPr="00C900C7">
        <w:t xml:space="preserve"> </w:t>
      </w:r>
      <w:r w:rsidRPr="00C900C7">
        <w:rPr>
          <w:lang w:val="en-US"/>
        </w:rPr>
        <w:t>Edition</w:t>
      </w:r>
      <w:r w:rsidRPr="00C900C7">
        <w:t xml:space="preserve">) (W3C </w:t>
      </w:r>
      <w:r w:rsidRPr="00C900C7">
        <w:rPr>
          <w:lang w:val="en-US"/>
        </w:rPr>
        <w:t>Recommendation</w:t>
      </w:r>
      <w:r w:rsidRPr="00C900C7">
        <w:t xml:space="preserve">), разработанной </w:t>
      </w:r>
      <w:r w:rsidRPr="00C900C7">
        <w:rPr>
          <w:lang w:val="en-US"/>
        </w:rPr>
        <w:t>The</w:t>
      </w:r>
      <w:r w:rsidRPr="00C900C7">
        <w:t xml:space="preserve"> </w:t>
      </w:r>
      <w:r w:rsidRPr="00C900C7">
        <w:rPr>
          <w:lang w:val="en-US"/>
        </w:rPr>
        <w:t>World</w:t>
      </w:r>
      <w:r w:rsidRPr="00C900C7">
        <w:t xml:space="preserve"> </w:t>
      </w:r>
      <w:r w:rsidRPr="00C900C7">
        <w:rPr>
          <w:lang w:val="en-US"/>
        </w:rPr>
        <w:t>Wide</w:t>
      </w:r>
      <w:r w:rsidRPr="00C900C7">
        <w:t xml:space="preserve"> </w:t>
      </w:r>
      <w:r w:rsidRPr="00C900C7">
        <w:rPr>
          <w:lang w:val="en-US"/>
        </w:rPr>
        <w:t>Web</w:t>
      </w:r>
      <w:r w:rsidRPr="00C900C7">
        <w:t xml:space="preserve"> </w:t>
      </w:r>
      <w:r w:rsidRPr="00C900C7">
        <w:rPr>
          <w:lang w:val="en-US"/>
        </w:rPr>
        <w:t>Consortium</w:t>
      </w:r>
      <w:r w:rsidRPr="00C900C7">
        <w:t xml:space="preserve"> (W3C) </w:t>
      </w:r>
      <w:proofErr w:type="gramStart"/>
      <w:r w:rsidRPr="00C900C7">
        <w:t xml:space="preserve">( </w:t>
      </w:r>
      <w:proofErr w:type="gramEnd"/>
      <w:r w:rsidRPr="00C900C7">
        <w:t>http://www.w3.org ). Так как регистр букв в XML имеет значение, то в целях упрощения формирования файлов настоящим положением устанавливается использование строчных букв для имен элементов (тегов) и атрибутов. На значения элементов и атрибутов указанное ограничение не распространяется.</w:t>
      </w:r>
    </w:p>
    <w:p w:rsidR="0060727A" w:rsidRPr="00C900C7" w:rsidRDefault="0060727A" w:rsidP="00C900C7">
      <w:pPr>
        <w:pStyle w:val="2"/>
        <w:numPr>
          <w:ilvl w:val="1"/>
          <w:numId w:val="33"/>
        </w:numPr>
        <w:rPr>
          <w:rFonts w:ascii="Times New Roman" w:hAnsi="Times New Roman"/>
          <w:lang w:val="en-US"/>
        </w:rPr>
      </w:pPr>
      <w:bookmarkStart w:id="14" w:name="_Toc536463150"/>
      <w:r w:rsidRPr="00C900C7">
        <w:rPr>
          <w:rFonts w:ascii="Times New Roman" w:hAnsi="Times New Roman"/>
        </w:rPr>
        <w:t>Основные  используемые типы данных</w:t>
      </w:r>
      <w:bookmarkEnd w:id="14"/>
    </w:p>
    <w:tbl>
      <w:tblPr>
        <w:tblW w:w="10052"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1E0" w:firstRow="1" w:lastRow="1" w:firstColumn="1" w:lastColumn="1" w:noHBand="0" w:noVBand="0"/>
      </w:tblPr>
      <w:tblGrid>
        <w:gridCol w:w="1864"/>
        <w:gridCol w:w="1765"/>
        <w:gridCol w:w="6423"/>
      </w:tblGrid>
      <w:tr w:rsidR="0087301F" w:rsidRPr="00C900C7">
        <w:tc>
          <w:tcPr>
            <w:tcW w:w="1864" w:type="dxa"/>
            <w:vAlign w:val="center"/>
          </w:tcPr>
          <w:p w:rsidR="0060727A" w:rsidRPr="00C900C7" w:rsidRDefault="0060727A" w:rsidP="00A76FBC">
            <w:pPr>
              <w:pStyle w:val="af6"/>
            </w:pPr>
            <w:r w:rsidRPr="00C900C7">
              <w:t>XSD Тип</w:t>
            </w:r>
          </w:p>
        </w:tc>
        <w:tc>
          <w:tcPr>
            <w:tcW w:w="1765" w:type="dxa"/>
            <w:vAlign w:val="center"/>
          </w:tcPr>
          <w:p w:rsidR="0060727A" w:rsidRPr="00C900C7" w:rsidRDefault="0060727A" w:rsidP="00A76FBC">
            <w:pPr>
              <w:pStyle w:val="af6"/>
            </w:pPr>
            <w:r w:rsidRPr="00C900C7">
              <w:t>Тип данных</w:t>
            </w:r>
          </w:p>
        </w:tc>
        <w:tc>
          <w:tcPr>
            <w:tcW w:w="6423" w:type="dxa"/>
            <w:vAlign w:val="center"/>
          </w:tcPr>
          <w:p w:rsidR="0060727A" w:rsidRPr="00C900C7" w:rsidRDefault="0060727A" w:rsidP="00A76FBC">
            <w:pPr>
              <w:pStyle w:val="af6"/>
            </w:pPr>
            <w:r w:rsidRPr="00C900C7">
              <w:t>Описание</w:t>
            </w:r>
          </w:p>
        </w:tc>
      </w:tr>
      <w:tr w:rsidR="0087301F" w:rsidRPr="00C900C7">
        <w:tc>
          <w:tcPr>
            <w:tcW w:w="1864" w:type="dxa"/>
            <w:vAlign w:val="center"/>
          </w:tcPr>
          <w:p w:rsidR="0060727A" w:rsidRPr="00C900C7" w:rsidRDefault="0060727A" w:rsidP="00A76FBC">
            <w:pPr>
              <w:pStyle w:val="aff"/>
            </w:pPr>
            <w:proofErr w:type="spellStart"/>
            <w:r w:rsidRPr="00C900C7">
              <w:t>xs:string</w:t>
            </w:r>
            <w:proofErr w:type="spellEnd"/>
          </w:p>
        </w:tc>
        <w:tc>
          <w:tcPr>
            <w:tcW w:w="1765" w:type="dxa"/>
            <w:vAlign w:val="center"/>
          </w:tcPr>
          <w:p w:rsidR="0060727A" w:rsidRPr="00C900C7" w:rsidRDefault="0060727A" w:rsidP="00A76FBC">
            <w:pPr>
              <w:pStyle w:val="aff"/>
            </w:pPr>
            <w:r w:rsidRPr="00C900C7">
              <w:t>Строка</w:t>
            </w:r>
          </w:p>
        </w:tc>
        <w:tc>
          <w:tcPr>
            <w:tcW w:w="6423" w:type="dxa"/>
            <w:vAlign w:val="center"/>
          </w:tcPr>
          <w:p w:rsidR="0060727A" w:rsidRPr="00C900C7" w:rsidRDefault="0060727A" w:rsidP="00A76FBC">
            <w:pPr>
              <w:pStyle w:val="aff"/>
            </w:pPr>
            <w:r w:rsidRPr="00C900C7">
              <w:t>Произвольная строка</w:t>
            </w:r>
          </w:p>
        </w:tc>
      </w:tr>
      <w:tr w:rsidR="0087301F" w:rsidRPr="00C900C7">
        <w:tc>
          <w:tcPr>
            <w:tcW w:w="1864" w:type="dxa"/>
            <w:vAlign w:val="center"/>
          </w:tcPr>
          <w:p w:rsidR="0060727A" w:rsidRPr="00C900C7" w:rsidRDefault="0060727A" w:rsidP="003C2862">
            <w:pPr>
              <w:pStyle w:val="aff"/>
            </w:pPr>
            <w:proofErr w:type="spellStart"/>
            <w:r w:rsidRPr="00C900C7">
              <w:t>xs:integer</w:t>
            </w:r>
            <w:proofErr w:type="spellEnd"/>
          </w:p>
        </w:tc>
        <w:tc>
          <w:tcPr>
            <w:tcW w:w="1765" w:type="dxa"/>
            <w:vAlign w:val="center"/>
          </w:tcPr>
          <w:p w:rsidR="0060727A" w:rsidRPr="00C900C7" w:rsidRDefault="0060727A" w:rsidP="003C2862">
            <w:pPr>
              <w:pStyle w:val="aff"/>
            </w:pPr>
            <w:r w:rsidRPr="00C900C7">
              <w:t>Целое число</w:t>
            </w:r>
          </w:p>
        </w:tc>
        <w:tc>
          <w:tcPr>
            <w:tcW w:w="6423" w:type="dxa"/>
            <w:vAlign w:val="center"/>
          </w:tcPr>
          <w:p w:rsidR="0060727A" w:rsidRPr="00C900C7" w:rsidRDefault="0060727A" w:rsidP="003C2862">
            <w:pPr>
              <w:pStyle w:val="aff"/>
            </w:pPr>
            <w:r w:rsidRPr="00C900C7">
              <w:t>4 байта, целое, от – 2147483648 до + 2147483647</w:t>
            </w:r>
          </w:p>
        </w:tc>
      </w:tr>
      <w:tr w:rsidR="0087301F" w:rsidRPr="00C900C7">
        <w:tc>
          <w:tcPr>
            <w:tcW w:w="1864" w:type="dxa"/>
            <w:vAlign w:val="center"/>
          </w:tcPr>
          <w:p w:rsidR="0060727A" w:rsidRPr="00C900C7" w:rsidRDefault="0060727A" w:rsidP="00A76FBC">
            <w:pPr>
              <w:pStyle w:val="aff"/>
              <w:rPr>
                <w:lang w:val="en-US"/>
              </w:rPr>
            </w:pPr>
            <w:proofErr w:type="spellStart"/>
            <w:r w:rsidRPr="00C900C7">
              <w:t>xs:byte</w:t>
            </w:r>
            <w:proofErr w:type="spellEnd"/>
          </w:p>
        </w:tc>
        <w:tc>
          <w:tcPr>
            <w:tcW w:w="1765" w:type="dxa"/>
            <w:vAlign w:val="center"/>
          </w:tcPr>
          <w:p w:rsidR="0060727A" w:rsidRPr="00C900C7" w:rsidRDefault="0060727A" w:rsidP="00A76FBC">
            <w:pPr>
              <w:pStyle w:val="aff"/>
            </w:pPr>
            <w:r w:rsidRPr="00C900C7">
              <w:t>Целое число</w:t>
            </w:r>
          </w:p>
        </w:tc>
        <w:tc>
          <w:tcPr>
            <w:tcW w:w="6423" w:type="dxa"/>
            <w:vAlign w:val="center"/>
          </w:tcPr>
          <w:p w:rsidR="0060727A" w:rsidRPr="00C900C7" w:rsidRDefault="0060727A" w:rsidP="00A76FBC">
            <w:pPr>
              <w:pStyle w:val="aff"/>
            </w:pPr>
            <w:r w:rsidRPr="00C900C7">
              <w:rPr>
                <w:lang w:val="en-US"/>
              </w:rPr>
              <w:t>1</w:t>
            </w:r>
            <w:r w:rsidRPr="00C900C7">
              <w:t xml:space="preserve"> байт, целое, от – </w:t>
            </w:r>
            <w:r w:rsidRPr="00C900C7">
              <w:rPr>
                <w:lang w:val="en-US"/>
              </w:rPr>
              <w:t>128</w:t>
            </w:r>
            <w:r w:rsidRPr="00C900C7">
              <w:t xml:space="preserve"> до + </w:t>
            </w:r>
            <w:r w:rsidRPr="00C900C7">
              <w:rPr>
                <w:lang w:val="en-US"/>
              </w:rPr>
              <w:t>12</w:t>
            </w:r>
            <w:r w:rsidRPr="00C900C7">
              <w:t>7</w:t>
            </w:r>
          </w:p>
        </w:tc>
      </w:tr>
      <w:tr w:rsidR="0087301F" w:rsidRPr="00C900C7">
        <w:tc>
          <w:tcPr>
            <w:tcW w:w="1864" w:type="dxa"/>
            <w:vAlign w:val="center"/>
          </w:tcPr>
          <w:p w:rsidR="0060727A" w:rsidRPr="00C900C7" w:rsidRDefault="0060727A" w:rsidP="00A76FBC">
            <w:pPr>
              <w:pStyle w:val="aff"/>
            </w:pPr>
            <w:proofErr w:type="spellStart"/>
            <w:r w:rsidRPr="00C900C7">
              <w:t>xs:decimal</w:t>
            </w:r>
            <w:proofErr w:type="spellEnd"/>
          </w:p>
        </w:tc>
        <w:tc>
          <w:tcPr>
            <w:tcW w:w="1765" w:type="dxa"/>
            <w:vAlign w:val="center"/>
          </w:tcPr>
          <w:p w:rsidR="0060727A" w:rsidRPr="00C900C7" w:rsidRDefault="0060727A" w:rsidP="00A76FBC">
            <w:pPr>
              <w:pStyle w:val="aff"/>
            </w:pPr>
            <w:r w:rsidRPr="00C900C7">
              <w:t>Дробное число</w:t>
            </w:r>
          </w:p>
        </w:tc>
        <w:tc>
          <w:tcPr>
            <w:tcW w:w="6423" w:type="dxa"/>
            <w:vAlign w:val="center"/>
          </w:tcPr>
          <w:p w:rsidR="0060727A" w:rsidRPr="00C900C7" w:rsidRDefault="0060727A" w:rsidP="00A76FBC">
            <w:pPr>
              <w:pStyle w:val="aff"/>
              <w:rPr>
                <w:lang w:val="en-US"/>
              </w:rPr>
            </w:pPr>
            <w:r w:rsidRPr="00C900C7">
              <w:t>«YYYYY.XXX», где YYYY</w:t>
            </w:r>
            <w:r w:rsidRPr="00C900C7">
              <w:rPr>
                <w:lang w:val="en-US"/>
              </w:rPr>
              <w:t>Y</w:t>
            </w:r>
            <w:r w:rsidRPr="00C900C7">
              <w:t xml:space="preserve"> – целая часть, XXX – дробная, разделитель целой и дробной части «</w:t>
            </w:r>
            <w:proofErr w:type="gramStart"/>
            <w:r w:rsidRPr="00C900C7">
              <w:t>.»</w:t>
            </w:r>
            <w:proofErr w:type="gramEnd"/>
            <w:r w:rsidRPr="00C900C7">
              <w:t xml:space="preserve"> </w:t>
            </w:r>
            <w:r w:rsidRPr="00C900C7">
              <w:rPr>
                <w:lang w:val="en-US"/>
              </w:rPr>
              <w:t>(</w:t>
            </w:r>
            <w:r w:rsidRPr="00C900C7">
              <w:t>точка)</w:t>
            </w:r>
          </w:p>
        </w:tc>
      </w:tr>
      <w:tr w:rsidR="0087301F" w:rsidRPr="00C900C7">
        <w:tc>
          <w:tcPr>
            <w:tcW w:w="1864" w:type="dxa"/>
            <w:vAlign w:val="center"/>
          </w:tcPr>
          <w:p w:rsidR="00B10844" w:rsidRPr="00C900C7" w:rsidRDefault="00B10844" w:rsidP="00A76FBC">
            <w:pPr>
              <w:pStyle w:val="aff"/>
              <w:rPr>
                <w:lang w:val="en-US"/>
              </w:rPr>
            </w:pPr>
            <w:proofErr w:type="spellStart"/>
            <w:r w:rsidRPr="00C900C7">
              <w:t>xs:gYear</w:t>
            </w:r>
            <w:proofErr w:type="spellEnd"/>
          </w:p>
        </w:tc>
        <w:tc>
          <w:tcPr>
            <w:tcW w:w="1765" w:type="dxa"/>
            <w:vAlign w:val="center"/>
          </w:tcPr>
          <w:p w:rsidR="00B10844" w:rsidRPr="00C900C7" w:rsidRDefault="00B10844" w:rsidP="00A76FBC">
            <w:pPr>
              <w:pStyle w:val="aff"/>
            </w:pPr>
            <w:r w:rsidRPr="00C900C7">
              <w:t>Целое число</w:t>
            </w:r>
          </w:p>
        </w:tc>
        <w:tc>
          <w:tcPr>
            <w:tcW w:w="6423" w:type="dxa"/>
            <w:vAlign w:val="center"/>
          </w:tcPr>
          <w:p w:rsidR="00B10844" w:rsidRPr="00C900C7" w:rsidRDefault="00B10844" w:rsidP="00B10844">
            <w:pPr>
              <w:pStyle w:val="aff"/>
            </w:pPr>
            <w:r w:rsidRPr="00C900C7">
              <w:t>«ГГГГ», например 2010</w:t>
            </w:r>
          </w:p>
        </w:tc>
      </w:tr>
      <w:tr w:rsidR="0087301F" w:rsidRPr="00C900C7">
        <w:tc>
          <w:tcPr>
            <w:tcW w:w="1864" w:type="dxa"/>
            <w:vAlign w:val="center"/>
          </w:tcPr>
          <w:p w:rsidR="0060727A" w:rsidRPr="00C900C7" w:rsidRDefault="0060727A" w:rsidP="00A76FBC">
            <w:pPr>
              <w:pStyle w:val="aff"/>
            </w:pPr>
            <w:proofErr w:type="spellStart"/>
            <w:r w:rsidRPr="00C900C7">
              <w:t>xs:date</w:t>
            </w:r>
            <w:proofErr w:type="spellEnd"/>
          </w:p>
        </w:tc>
        <w:tc>
          <w:tcPr>
            <w:tcW w:w="1765" w:type="dxa"/>
            <w:vAlign w:val="center"/>
          </w:tcPr>
          <w:p w:rsidR="0060727A" w:rsidRPr="00C900C7" w:rsidRDefault="0060727A" w:rsidP="00A76FBC">
            <w:pPr>
              <w:pStyle w:val="aff"/>
            </w:pPr>
            <w:r w:rsidRPr="00C900C7">
              <w:t>Дата</w:t>
            </w:r>
          </w:p>
        </w:tc>
        <w:tc>
          <w:tcPr>
            <w:tcW w:w="6423" w:type="dxa"/>
            <w:vAlign w:val="center"/>
          </w:tcPr>
          <w:p w:rsidR="0060727A" w:rsidRPr="00C900C7" w:rsidRDefault="0060727A" w:rsidP="00B10844">
            <w:pPr>
              <w:pStyle w:val="aff"/>
            </w:pPr>
            <w:r w:rsidRPr="00C900C7">
              <w:t>«ГГГГ-ММ-ДД», например 2004-</w:t>
            </w:r>
            <w:r w:rsidR="00B10844" w:rsidRPr="00C900C7">
              <w:t>10</w:t>
            </w:r>
            <w:r w:rsidRPr="00C900C7">
              <w:t>-</w:t>
            </w:r>
            <w:r w:rsidR="00B10844" w:rsidRPr="00C900C7">
              <w:t>01</w:t>
            </w:r>
          </w:p>
        </w:tc>
      </w:tr>
      <w:tr w:rsidR="0087301F" w:rsidRPr="00C900C7">
        <w:tc>
          <w:tcPr>
            <w:tcW w:w="1864" w:type="dxa"/>
            <w:vAlign w:val="center"/>
          </w:tcPr>
          <w:p w:rsidR="0060727A" w:rsidRPr="00C900C7" w:rsidRDefault="0060727A" w:rsidP="00A76FBC">
            <w:pPr>
              <w:pStyle w:val="aff"/>
            </w:pPr>
            <w:proofErr w:type="spellStart"/>
            <w:r w:rsidRPr="00C900C7">
              <w:t>xs:time</w:t>
            </w:r>
            <w:proofErr w:type="spellEnd"/>
          </w:p>
        </w:tc>
        <w:tc>
          <w:tcPr>
            <w:tcW w:w="1765" w:type="dxa"/>
            <w:vAlign w:val="center"/>
          </w:tcPr>
          <w:p w:rsidR="0060727A" w:rsidRPr="00C900C7" w:rsidRDefault="0060727A" w:rsidP="00A76FBC">
            <w:pPr>
              <w:pStyle w:val="aff"/>
            </w:pPr>
            <w:r w:rsidRPr="00C900C7">
              <w:t>Время</w:t>
            </w:r>
          </w:p>
        </w:tc>
        <w:tc>
          <w:tcPr>
            <w:tcW w:w="6423" w:type="dxa"/>
            <w:vAlign w:val="center"/>
          </w:tcPr>
          <w:p w:rsidR="0060727A" w:rsidRPr="00C900C7" w:rsidRDefault="0060727A" w:rsidP="00A76FBC">
            <w:pPr>
              <w:pStyle w:val="aff"/>
            </w:pPr>
            <w:r w:rsidRPr="00C900C7">
              <w:t>«ЧЧ</w:t>
            </w:r>
            <w:proofErr w:type="gramStart"/>
            <w:r w:rsidRPr="00C900C7">
              <w:t>:М</w:t>
            </w:r>
            <w:proofErr w:type="gramEnd"/>
            <w:r w:rsidRPr="00C900C7">
              <w:t>М:СС», например 09:00:00</w:t>
            </w:r>
          </w:p>
        </w:tc>
      </w:tr>
      <w:tr w:rsidR="0087301F" w:rsidRPr="00C900C7" w:rsidTr="00524CD7">
        <w:tc>
          <w:tcPr>
            <w:tcW w:w="1864" w:type="dxa"/>
            <w:vAlign w:val="center"/>
          </w:tcPr>
          <w:p w:rsidR="009569E2" w:rsidRPr="00C900C7" w:rsidRDefault="009569E2" w:rsidP="00524CD7">
            <w:pPr>
              <w:pStyle w:val="aff"/>
            </w:pPr>
            <w:proofErr w:type="spellStart"/>
            <w:r w:rsidRPr="00C900C7">
              <w:t>xs:datetime</w:t>
            </w:r>
            <w:proofErr w:type="spellEnd"/>
          </w:p>
        </w:tc>
        <w:tc>
          <w:tcPr>
            <w:tcW w:w="1765" w:type="dxa"/>
            <w:vAlign w:val="center"/>
          </w:tcPr>
          <w:p w:rsidR="009569E2" w:rsidRPr="00C900C7" w:rsidRDefault="009569E2" w:rsidP="00524CD7">
            <w:pPr>
              <w:pStyle w:val="aff"/>
            </w:pPr>
            <w:r w:rsidRPr="00C900C7">
              <w:t>Дата и время</w:t>
            </w:r>
          </w:p>
        </w:tc>
        <w:tc>
          <w:tcPr>
            <w:tcW w:w="6423" w:type="dxa"/>
            <w:vAlign w:val="center"/>
          </w:tcPr>
          <w:p w:rsidR="00B76E18" w:rsidRPr="00C900C7" w:rsidRDefault="009569E2" w:rsidP="00524CD7">
            <w:pPr>
              <w:pStyle w:val="aff"/>
            </w:pPr>
            <w:r w:rsidRPr="00C900C7">
              <w:t>«ГГГГ-ММ-ДДТЧЧ</w:t>
            </w:r>
            <w:proofErr w:type="gramStart"/>
            <w:r w:rsidR="00B76E18" w:rsidRPr="00C900C7">
              <w:t>:М</w:t>
            </w:r>
            <w:proofErr w:type="gramEnd"/>
            <w:r w:rsidR="00B76E18" w:rsidRPr="00C900C7">
              <w:t xml:space="preserve">М:СС», например </w:t>
            </w:r>
          </w:p>
          <w:p w:rsidR="009569E2" w:rsidRPr="00C900C7" w:rsidRDefault="00B76E18" w:rsidP="00524CD7">
            <w:pPr>
              <w:pStyle w:val="aff"/>
            </w:pPr>
            <w:r w:rsidRPr="00C900C7">
              <w:t>«2004-10-01</w:t>
            </w:r>
            <w:r w:rsidRPr="00C900C7">
              <w:rPr>
                <w:lang w:val="en-US"/>
              </w:rPr>
              <w:t>T</w:t>
            </w:r>
            <w:r w:rsidR="009569E2" w:rsidRPr="00C900C7">
              <w:t>09:00:00</w:t>
            </w:r>
            <w:r w:rsidRPr="00C900C7">
              <w:t>»</w:t>
            </w:r>
          </w:p>
        </w:tc>
      </w:tr>
    </w:tbl>
    <w:p w:rsidR="0060727A" w:rsidRPr="00C900C7" w:rsidRDefault="0060727A" w:rsidP="00C900C7">
      <w:pPr>
        <w:pStyle w:val="2"/>
        <w:numPr>
          <w:ilvl w:val="1"/>
          <w:numId w:val="33"/>
        </w:numPr>
        <w:ind w:left="737" w:hanging="737"/>
        <w:rPr>
          <w:rFonts w:ascii="Times New Roman" w:hAnsi="Times New Roman"/>
        </w:rPr>
      </w:pPr>
      <w:bookmarkStart w:id="15" w:name="_Toc536463151"/>
      <w:r w:rsidRPr="00C900C7">
        <w:rPr>
          <w:rFonts w:ascii="Times New Roman" w:hAnsi="Times New Roman"/>
        </w:rPr>
        <w:t>Элементы и атрибуты</w:t>
      </w:r>
      <w:r w:rsidR="009A20BA" w:rsidRPr="00C900C7">
        <w:rPr>
          <w:rFonts w:ascii="Times New Roman" w:hAnsi="Times New Roman"/>
        </w:rPr>
        <w:t xml:space="preserve"> реестра счетов на оплату медицинской помощи</w:t>
      </w:r>
      <w:bookmarkEnd w:id="15"/>
    </w:p>
    <w:p w:rsidR="0060727A" w:rsidRPr="00C900C7" w:rsidRDefault="0060727A" w:rsidP="001C2929">
      <w:pPr>
        <w:keepNext/>
        <w:rPr>
          <w:lang w:eastAsia="ar-SA"/>
        </w:rPr>
      </w:pPr>
      <w:r w:rsidRPr="00C900C7">
        <w:rPr>
          <w:lang w:eastAsia="ar-SA"/>
        </w:rPr>
        <w:t>В таблицах, приведенных ниже, в столбце «Условия заполнения» указывается:</w:t>
      </w:r>
    </w:p>
    <w:p w:rsidR="0060727A" w:rsidRPr="00C900C7" w:rsidRDefault="0060727A" w:rsidP="00A73C32">
      <w:pPr>
        <w:numPr>
          <w:ilvl w:val="0"/>
          <w:numId w:val="3"/>
        </w:numPr>
        <w:rPr>
          <w:lang w:eastAsia="ar-SA"/>
        </w:rPr>
      </w:pPr>
      <w:r w:rsidRPr="00C900C7">
        <w:rPr>
          <w:lang w:eastAsia="ar-SA"/>
        </w:rPr>
        <w:t>«Обязательный» – атрибут должен присутствовать в списке атрибутов элемента всегда;</w:t>
      </w:r>
    </w:p>
    <w:p w:rsidR="0060727A" w:rsidRPr="00C900C7" w:rsidRDefault="0060727A" w:rsidP="000459A4">
      <w:pPr>
        <w:numPr>
          <w:ilvl w:val="0"/>
          <w:numId w:val="3"/>
        </w:numPr>
        <w:rPr>
          <w:lang w:eastAsia="ar-SA"/>
        </w:rPr>
      </w:pPr>
      <w:r w:rsidRPr="00C900C7">
        <w:rPr>
          <w:lang w:eastAsia="ar-SA"/>
        </w:rPr>
        <w:t>«Условно обязательный» – атрибут должен присутствовать при выполнении указанных условий. На структурной схеме такие атрибуты обведены штриховой линией;</w:t>
      </w:r>
      <w:r w:rsidR="00D41325" w:rsidRPr="00C900C7">
        <w:rPr>
          <w:lang w:eastAsia="ar-SA"/>
        </w:rPr>
        <w:t xml:space="preserve"> при отсутствии значения наименование атрибута не выгружать</w:t>
      </w:r>
      <w:r w:rsidR="000459A4" w:rsidRPr="00C900C7">
        <w:rPr>
          <w:lang w:eastAsia="ar-SA"/>
        </w:rPr>
        <w:t>, если значение целочисленного атрибута = 0, то атрибут выгружать не надо</w:t>
      </w:r>
      <w:r w:rsidR="00D41325" w:rsidRPr="00C900C7">
        <w:rPr>
          <w:lang w:eastAsia="ar-SA"/>
        </w:rPr>
        <w:t>.</w:t>
      </w:r>
    </w:p>
    <w:p w:rsidR="0060727A" w:rsidRPr="00C900C7" w:rsidRDefault="0060727A" w:rsidP="00A73C32">
      <w:pPr>
        <w:numPr>
          <w:ilvl w:val="0"/>
          <w:numId w:val="3"/>
        </w:numPr>
        <w:rPr>
          <w:lang w:eastAsia="ar-SA"/>
        </w:rPr>
      </w:pPr>
      <w:r w:rsidRPr="00C900C7">
        <w:rPr>
          <w:lang w:eastAsia="ar-SA"/>
        </w:rPr>
        <w:t>«Необязательный» – атрибут может быть опущен</w:t>
      </w:r>
      <w:r w:rsidR="00D41325" w:rsidRPr="00C900C7">
        <w:rPr>
          <w:lang w:eastAsia="ar-SA"/>
        </w:rPr>
        <w:t>, при отсутствии значения наименование атрибута не выгружать</w:t>
      </w:r>
      <w:r w:rsidRPr="00C900C7">
        <w:rPr>
          <w:lang w:eastAsia="ar-SA"/>
        </w:rPr>
        <w:t>.</w:t>
      </w:r>
    </w:p>
    <w:p w:rsidR="0060727A" w:rsidRPr="00C900C7" w:rsidRDefault="0060727A" w:rsidP="000B656C">
      <w:pPr>
        <w:rPr>
          <w:lang w:eastAsia="ar-SA"/>
        </w:rPr>
      </w:pPr>
      <w:r w:rsidRPr="00C900C7">
        <w:rPr>
          <w:lang w:eastAsia="ar-SA"/>
        </w:rPr>
        <w:t xml:space="preserve">В некоторых случаях обязательные атрибуты могут не иметь значений. Например, отчество пациента. В этом случае значение атрибута должно быть представлено пустой строкой. Например, </w:t>
      </w:r>
      <w:r w:rsidRPr="00C900C7">
        <w:rPr>
          <w:b/>
          <w:lang w:val="en-US" w:eastAsia="ar-SA"/>
        </w:rPr>
        <w:t>patronymic=</w:t>
      </w:r>
      <w:r w:rsidRPr="00C900C7">
        <w:rPr>
          <w:b/>
          <w:lang w:eastAsia="ar-SA"/>
        </w:rPr>
        <w:t>””</w:t>
      </w:r>
      <w:r w:rsidRPr="00C900C7">
        <w:rPr>
          <w:b/>
          <w:lang w:val="en-US" w:eastAsia="ar-SA"/>
        </w:rPr>
        <w:t>.</w:t>
      </w:r>
      <w:r w:rsidRPr="00C900C7">
        <w:rPr>
          <w:lang w:eastAsia="ar-SA"/>
        </w:rPr>
        <w:t xml:space="preserve"> </w:t>
      </w:r>
    </w:p>
    <w:p w:rsidR="0060727A" w:rsidRPr="00C900C7" w:rsidRDefault="0060727A" w:rsidP="00E741E2">
      <w:pPr>
        <w:rPr>
          <w:lang w:eastAsia="ar-SA"/>
        </w:rPr>
      </w:pPr>
      <w:r w:rsidRPr="00C900C7">
        <w:rPr>
          <w:lang w:eastAsia="ar-SA"/>
        </w:rPr>
        <w:lastRenderedPageBreak/>
        <w:t>В столбце «Ограничения» указываются:</w:t>
      </w:r>
    </w:p>
    <w:p w:rsidR="0060727A" w:rsidRPr="00C900C7" w:rsidRDefault="0060727A" w:rsidP="00FF7F6B">
      <w:pPr>
        <w:pStyle w:val="Arial5555"/>
        <w:rPr>
          <w:lang w:eastAsia="ar-SA"/>
        </w:rPr>
      </w:pPr>
      <w:r w:rsidRPr="00C900C7">
        <w:rPr>
          <w:lang w:eastAsia="ar-SA"/>
        </w:rPr>
        <w:t>ограничения на длину:</w:t>
      </w:r>
    </w:p>
    <w:p w:rsidR="0060727A" w:rsidRPr="00C900C7" w:rsidRDefault="0060727A" w:rsidP="00A73C32">
      <w:pPr>
        <w:pStyle w:val="Arial5555"/>
        <w:numPr>
          <w:ilvl w:val="1"/>
          <w:numId w:val="1"/>
        </w:numPr>
        <w:rPr>
          <w:lang w:eastAsia="ar-SA"/>
        </w:rPr>
      </w:pPr>
      <w:r w:rsidRPr="00C900C7">
        <w:rPr>
          <w:lang w:eastAsia="ar-SA"/>
        </w:rPr>
        <w:t>«</w:t>
      </w:r>
      <w:r w:rsidRPr="00C900C7">
        <w:rPr>
          <w:lang w:val="en-US" w:eastAsia="ar-SA"/>
        </w:rPr>
        <w:t>n</w:t>
      </w:r>
      <w:r w:rsidRPr="00C900C7">
        <w:rPr>
          <w:lang w:eastAsia="ar-SA"/>
        </w:rPr>
        <w:t xml:space="preserve"> символов» – атрибут должен иметь длину ровно </w:t>
      </w:r>
      <w:r w:rsidRPr="00C900C7">
        <w:rPr>
          <w:lang w:val="en-US" w:eastAsia="ar-SA"/>
        </w:rPr>
        <w:t>n</w:t>
      </w:r>
      <w:r w:rsidRPr="00C900C7">
        <w:rPr>
          <w:lang w:eastAsia="ar-SA"/>
        </w:rPr>
        <w:t xml:space="preserve"> символов, пустые значения не допускаются;</w:t>
      </w:r>
    </w:p>
    <w:p w:rsidR="0060727A" w:rsidRPr="00C900C7" w:rsidRDefault="0060727A" w:rsidP="00A73C32">
      <w:pPr>
        <w:pStyle w:val="Arial5555"/>
        <w:numPr>
          <w:ilvl w:val="1"/>
          <w:numId w:val="1"/>
        </w:numPr>
        <w:rPr>
          <w:lang w:eastAsia="ar-SA"/>
        </w:rPr>
      </w:pPr>
      <w:r w:rsidRPr="00C900C7">
        <w:rPr>
          <w:lang w:eastAsia="ar-SA"/>
        </w:rPr>
        <w:t>«До n символов» – атрибут может иметь длину от 0 до n;</w:t>
      </w:r>
    </w:p>
    <w:p w:rsidR="0060727A" w:rsidRPr="00C900C7" w:rsidRDefault="0060727A" w:rsidP="00A73C32">
      <w:pPr>
        <w:pStyle w:val="Arial5555"/>
        <w:numPr>
          <w:ilvl w:val="1"/>
          <w:numId w:val="1"/>
        </w:numPr>
        <w:rPr>
          <w:lang w:eastAsia="ar-SA"/>
        </w:rPr>
      </w:pPr>
      <w:r w:rsidRPr="00C900C7">
        <w:rPr>
          <w:lang w:eastAsia="ar-SA"/>
        </w:rPr>
        <w:t xml:space="preserve">«От </w:t>
      </w:r>
      <w:r w:rsidRPr="00C900C7">
        <w:rPr>
          <w:lang w:val="en-US" w:eastAsia="ar-SA"/>
        </w:rPr>
        <w:t>m</w:t>
      </w:r>
      <w:r w:rsidRPr="00C900C7">
        <w:rPr>
          <w:lang w:eastAsia="ar-SA"/>
        </w:rPr>
        <w:t xml:space="preserve"> до </w:t>
      </w:r>
      <w:r w:rsidRPr="00C900C7">
        <w:rPr>
          <w:lang w:val="en-US" w:eastAsia="ar-SA"/>
        </w:rPr>
        <w:t>n</w:t>
      </w:r>
      <w:r w:rsidRPr="00C900C7">
        <w:rPr>
          <w:lang w:eastAsia="ar-SA"/>
        </w:rPr>
        <w:t xml:space="preserve">» – атрибут может иметь длину от </w:t>
      </w:r>
      <w:r w:rsidRPr="00C900C7">
        <w:rPr>
          <w:lang w:val="en-US" w:eastAsia="ar-SA"/>
        </w:rPr>
        <w:t>m</w:t>
      </w:r>
      <w:r w:rsidRPr="00C900C7">
        <w:rPr>
          <w:lang w:eastAsia="ar-SA"/>
        </w:rPr>
        <w:t xml:space="preserve"> до </w:t>
      </w:r>
      <w:r w:rsidRPr="00C900C7">
        <w:rPr>
          <w:lang w:val="en-US" w:eastAsia="ar-SA"/>
        </w:rPr>
        <w:t>n</w:t>
      </w:r>
      <w:r w:rsidRPr="00C900C7">
        <w:rPr>
          <w:lang w:eastAsia="ar-SA"/>
        </w:rPr>
        <w:t>, пустые значения не допускаются;</w:t>
      </w:r>
    </w:p>
    <w:p w:rsidR="0060727A" w:rsidRPr="00C900C7" w:rsidRDefault="0060727A" w:rsidP="00A73C32">
      <w:pPr>
        <w:pStyle w:val="Arial5555"/>
        <w:numPr>
          <w:ilvl w:val="1"/>
          <w:numId w:val="1"/>
        </w:numPr>
        <w:rPr>
          <w:lang w:eastAsia="ar-SA"/>
        </w:rPr>
      </w:pPr>
      <w:r w:rsidRPr="00C900C7">
        <w:rPr>
          <w:lang w:eastAsia="ar-SA"/>
        </w:rPr>
        <w:t xml:space="preserve">если не указано ни одно из выше перечисленных – никаких ограничений по длине не накладывается, пустые значения допускаются, но только для текстовых значений (тип </w:t>
      </w:r>
      <w:r w:rsidRPr="00C900C7">
        <w:rPr>
          <w:b/>
          <w:i/>
          <w:lang w:val="en-US" w:eastAsia="ar-SA"/>
        </w:rPr>
        <w:t>string</w:t>
      </w:r>
      <w:r w:rsidRPr="00C900C7">
        <w:rPr>
          <w:lang w:eastAsia="ar-SA"/>
        </w:rPr>
        <w:t>);</w:t>
      </w:r>
    </w:p>
    <w:p w:rsidR="0060727A" w:rsidRPr="00C900C7" w:rsidRDefault="0060727A" w:rsidP="00FF7F6B">
      <w:pPr>
        <w:pStyle w:val="Arial5555"/>
        <w:rPr>
          <w:lang w:eastAsia="ar-SA"/>
        </w:rPr>
      </w:pPr>
      <w:r w:rsidRPr="00C900C7">
        <w:rPr>
          <w:lang w:eastAsia="ar-SA"/>
        </w:rPr>
        <w:t>ограничения на значения:</w:t>
      </w:r>
    </w:p>
    <w:p w:rsidR="0060727A" w:rsidRPr="00C900C7" w:rsidRDefault="0060727A" w:rsidP="00A73C32">
      <w:pPr>
        <w:pStyle w:val="Arial5555"/>
        <w:numPr>
          <w:ilvl w:val="1"/>
          <w:numId w:val="1"/>
        </w:numPr>
        <w:rPr>
          <w:lang w:eastAsia="ar-SA"/>
        </w:rPr>
      </w:pPr>
      <w:r w:rsidRPr="00C900C7">
        <w:rPr>
          <w:lang w:eastAsia="ar-SA"/>
        </w:rPr>
        <w:t>«Единственное значение» – атрибут может принимать только одно указанное в ограничении значение;</w:t>
      </w:r>
    </w:p>
    <w:p w:rsidR="0060727A" w:rsidRPr="00C900C7" w:rsidRDefault="0060727A" w:rsidP="00A73C32">
      <w:pPr>
        <w:pStyle w:val="Arial5555"/>
        <w:numPr>
          <w:ilvl w:val="1"/>
          <w:numId w:val="1"/>
        </w:numPr>
        <w:rPr>
          <w:lang w:eastAsia="ar-SA"/>
        </w:rPr>
      </w:pPr>
      <w:r w:rsidRPr="00C900C7">
        <w:rPr>
          <w:lang w:eastAsia="ar-SA"/>
        </w:rPr>
        <w:t>«Из справочника» – значения атрибута должны выбираться из указанного справочника, приведенного в «Положении»;</w:t>
      </w:r>
    </w:p>
    <w:p w:rsidR="0060727A" w:rsidRPr="00C900C7" w:rsidRDefault="0060727A" w:rsidP="00A73C32">
      <w:pPr>
        <w:pStyle w:val="Arial5555"/>
        <w:numPr>
          <w:ilvl w:val="1"/>
          <w:numId w:val="1"/>
        </w:numPr>
        <w:rPr>
          <w:lang w:eastAsia="ar-SA"/>
        </w:rPr>
      </w:pPr>
      <w:r w:rsidRPr="00C900C7">
        <w:rPr>
          <w:lang w:eastAsia="ar-SA"/>
        </w:rPr>
        <w:t>«Допустимые значения» – значения атрибута должны выбираться из предложенного в столбце «Ограничения» списка.</w:t>
      </w:r>
    </w:p>
    <w:p w:rsidR="00055753" w:rsidRPr="00C900C7" w:rsidRDefault="0060727A" w:rsidP="0041597C">
      <w:pPr>
        <w:rPr>
          <w:lang w:eastAsia="ar-SA"/>
        </w:rPr>
      </w:pPr>
      <w:r w:rsidRPr="00C900C7">
        <w:rPr>
          <w:lang w:eastAsia="ar-SA"/>
        </w:rPr>
        <w:t>Соответствие указанным условиям заполнения и ограничениям выявляются при проверке XML-файла с помощью схемы данных</w:t>
      </w:r>
      <w:r w:rsidR="00444A97" w:rsidRPr="00C900C7">
        <w:rPr>
          <w:lang w:eastAsia="ar-SA"/>
        </w:rPr>
        <w:t>.</w:t>
      </w:r>
    </w:p>
    <w:p w:rsidR="0060727A" w:rsidRPr="00C900C7" w:rsidRDefault="00444A97" w:rsidP="00C900C7">
      <w:pPr>
        <w:pStyle w:val="3"/>
        <w:numPr>
          <w:ilvl w:val="2"/>
          <w:numId w:val="33"/>
        </w:numPr>
        <w:ind w:left="1248" w:hanging="681"/>
        <w:rPr>
          <w:rFonts w:ascii="Times New Roman" w:hAnsi="Times New Roman"/>
          <w:color w:val="auto"/>
        </w:rPr>
      </w:pPr>
      <w:bookmarkStart w:id="16" w:name="_Toc233473435"/>
      <w:bookmarkStart w:id="17" w:name="_Toc536463152"/>
      <w:r w:rsidRPr="00C900C7">
        <w:rPr>
          <w:rFonts w:ascii="Times New Roman" w:hAnsi="Times New Roman"/>
          <w:color w:val="auto"/>
        </w:rPr>
        <w:t>Элемент</w:t>
      </w:r>
      <w:r w:rsidR="0060727A" w:rsidRPr="00C900C7">
        <w:rPr>
          <w:rFonts w:ascii="Times New Roman" w:hAnsi="Times New Roman"/>
          <w:color w:val="auto"/>
        </w:rPr>
        <w:t xml:space="preserve"> «</w:t>
      </w:r>
      <w:r w:rsidR="0060727A" w:rsidRPr="00C900C7">
        <w:rPr>
          <w:rFonts w:ascii="Times New Roman" w:hAnsi="Times New Roman"/>
          <w:color w:val="auto"/>
          <w:lang w:val="en-US"/>
        </w:rPr>
        <w:t>body</w:t>
      </w:r>
      <w:r w:rsidRPr="00C900C7">
        <w:rPr>
          <w:rFonts w:ascii="Times New Roman" w:hAnsi="Times New Roman"/>
          <w:color w:val="auto"/>
        </w:rPr>
        <w:t>»</w:t>
      </w:r>
      <w:r w:rsidR="0060727A" w:rsidRPr="00C900C7">
        <w:rPr>
          <w:rFonts w:ascii="Times New Roman" w:hAnsi="Times New Roman"/>
          <w:color w:val="auto"/>
        </w:rPr>
        <w:t xml:space="preserve"> </w:t>
      </w:r>
      <w:r w:rsidR="001A2823" w:rsidRPr="00C900C7">
        <w:rPr>
          <w:rFonts w:ascii="Times New Roman" w:hAnsi="Times New Roman"/>
          <w:color w:val="auto"/>
        </w:rPr>
        <w:t>–</w:t>
      </w:r>
      <w:r w:rsidR="0060727A" w:rsidRPr="00C900C7">
        <w:rPr>
          <w:rFonts w:ascii="Times New Roman" w:hAnsi="Times New Roman"/>
          <w:color w:val="auto"/>
        </w:rPr>
        <w:t xml:space="preserve"> Содержание документа</w:t>
      </w:r>
      <w:bookmarkEnd w:id="16"/>
      <w:bookmarkEnd w:id="17"/>
    </w:p>
    <w:p w:rsidR="0060727A" w:rsidRPr="00C900C7" w:rsidRDefault="0060727A" w:rsidP="00E60298">
      <w:pPr>
        <w:rPr>
          <w:lang w:eastAsia="ar-SA"/>
        </w:rPr>
      </w:pPr>
      <w:r w:rsidRPr="00C900C7">
        <w:rPr>
          <w:lang w:eastAsia="ar-SA"/>
        </w:rPr>
        <w:t>Элемент обязательный и может появляться в файле только один раз.</w:t>
      </w:r>
    </w:p>
    <w:p w:rsidR="00444A97" w:rsidRPr="00C900C7" w:rsidRDefault="00444A97" w:rsidP="00444A97">
      <w:pPr>
        <w:rPr>
          <w:lang w:val="en-US"/>
        </w:rPr>
      </w:pPr>
      <w:r w:rsidRPr="00C900C7">
        <w:t>Атрибуты элемента</w:t>
      </w:r>
      <w:r w:rsidRPr="00C900C7">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16"/>
        <w:gridCol w:w="2966"/>
        <w:gridCol w:w="1825"/>
        <w:gridCol w:w="777"/>
        <w:gridCol w:w="3392"/>
      </w:tblGrid>
      <w:tr w:rsidR="0087301F" w:rsidRPr="00C900C7">
        <w:tc>
          <w:tcPr>
            <w:tcW w:w="0" w:type="auto"/>
            <w:tcBorders>
              <w:top w:val="single" w:sz="2" w:space="0" w:color="000000"/>
              <w:left w:val="single" w:sz="2" w:space="0" w:color="000000"/>
              <w:bottom w:val="single" w:sz="2" w:space="0" w:color="000000"/>
            </w:tcBorders>
            <w:vAlign w:val="center"/>
          </w:tcPr>
          <w:p w:rsidR="0060727A" w:rsidRPr="00C900C7" w:rsidRDefault="0060727A" w:rsidP="00484815">
            <w:pPr>
              <w:pStyle w:val="af6"/>
            </w:pPr>
            <w:r w:rsidRPr="00C900C7">
              <w:t>Имя</w:t>
            </w:r>
          </w:p>
        </w:tc>
        <w:tc>
          <w:tcPr>
            <w:tcW w:w="0" w:type="auto"/>
            <w:tcBorders>
              <w:top w:val="single" w:sz="2" w:space="0" w:color="000000"/>
              <w:left w:val="single" w:sz="2" w:space="0" w:color="000000"/>
              <w:bottom w:val="single" w:sz="2" w:space="0" w:color="000000"/>
            </w:tcBorders>
            <w:vAlign w:val="center"/>
          </w:tcPr>
          <w:p w:rsidR="0060727A" w:rsidRPr="00C900C7" w:rsidRDefault="0060727A" w:rsidP="00484815">
            <w:pPr>
              <w:pStyle w:val="af6"/>
            </w:pPr>
            <w:r w:rsidRPr="00C900C7">
              <w:t>Назначение</w:t>
            </w:r>
          </w:p>
        </w:tc>
        <w:tc>
          <w:tcPr>
            <w:tcW w:w="0" w:type="auto"/>
            <w:tcBorders>
              <w:top w:val="single" w:sz="2" w:space="0" w:color="000000"/>
              <w:left w:val="single" w:sz="2" w:space="0" w:color="000000"/>
              <w:bottom w:val="single" w:sz="2" w:space="0" w:color="000000"/>
            </w:tcBorders>
            <w:vAlign w:val="center"/>
          </w:tcPr>
          <w:p w:rsidR="0060727A" w:rsidRPr="00C900C7" w:rsidRDefault="0060727A" w:rsidP="00484815">
            <w:pPr>
              <w:pStyle w:val="af6"/>
            </w:pPr>
            <w:r w:rsidRPr="00C900C7">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C900C7" w:rsidRDefault="0060727A" w:rsidP="00484815">
            <w:pPr>
              <w:pStyle w:val="af6"/>
            </w:pPr>
            <w:r w:rsidRPr="00C900C7">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C900C7" w:rsidRDefault="0060727A" w:rsidP="00484815">
            <w:pPr>
              <w:pStyle w:val="af6"/>
            </w:pPr>
            <w:r w:rsidRPr="00C900C7">
              <w:t>Ограничения</w:t>
            </w:r>
          </w:p>
        </w:tc>
      </w:tr>
      <w:tr w:rsidR="0087301F" w:rsidRPr="00C900C7">
        <w:trPr>
          <w:cantSplit/>
        </w:trPr>
        <w:tc>
          <w:tcPr>
            <w:tcW w:w="0" w:type="auto"/>
            <w:tcBorders>
              <w:left w:val="single" w:sz="2" w:space="0" w:color="000000"/>
              <w:bottom w:val="single" w:sz="2" w:space="0" w:color="000000"/>
            </w:tcBorders>
          </w:tcPr>
          <w:p w:rsidR="0060727A" w:rsidRPr="00C900C7" w:rsidRDefault="0060727A" w:rsidP="00A05F20">
            <w:pPr>
              <w:pStyle w:val="aff"/>
              <w:keepLines/>
            </w:pPr>
            <w:r w:rsidRPr="00C900C7">
              <w:rPr>
                <w:lang w:val="en-US"/>
              </w:rPr>
              <w:t>version</w:t>
            </w:r>
          </w:p>
        </w:tc>
        <w:tc>
          <w:tcPr>
            <w:tcW w:w="0" w:type="auto"/>
            <w:tcBorders>
              <w:left w:val="single" w:sz="2" w:space="0" w:color="000000"/>
              <w:bottom w:val="single" w:sz="2" w:space="0" w:color="000000"/>
            </w:tcBorders>
          </w:tcPr>
          <w:p w:rsidR="0060727A" w:rsidRPr="00C900C7" w:rsidRDefault="0060727A" w:rsidP="00A05F20">
            <w:pPr>
              <w:pStyle w:val="aff"/>
              <w:keepLines/>
            </w:pPr>
            <w:r w:rsidRPr="00C900C7">
              <w:t xml:space="preserve">Версия протокола. </w:t>
            </w:r>
          </w:p>
        </w:tc>
        <w:tc>
          <w:tcPr>
            <w:tcW w:w="0" w:type="auto"/>
            <w:tcBorders>
              <w:left w:val="single" w:sz="2" w:space="0" w:color="000000"/>
              <w:bottom w:val="single" w:sz="2" w:space="0" w:color="000000"/>
            </w:tcBorders>
          </w:tcPr>
          <w:p w:rsidR="0060727A" w:rsidRPr="00C900C7" w:rsidRDefault="0060727A" w:rsidP="00A05F20">
            <w:pPr>
              <w:pStyle w:val="aff"/>
              <w:keepLines/>
            </w:pPr>
            <w:r w:rsidRPr="00C900C7">
              <w:t>Обязательный</w:t>
            </w:r>
          </w:p>
        </w:tc>
        <w:tc>
          <w:tcPr>
            <w:tcW w:w="0" w:type="auto"/>
            <w:tcBorders>
              <w:left w:val="single" w:sz="2" w:space="0" w:color="000000"/>
              <w:bottom w:val="single" w:sz="2" w:space="0" w:color="000000"/>
            </w:tcBorders>
          </w:tcPr>
          <w:p w:rsidR="0060727A" w:rsidRPr="00C900C7" w:rsidRDefault="0060727A" w:rsidP="00A05F20">
            <w:pPr>
              <w:pStyle w:val="aff"/>
              <w:keepLines/>
            </w:pPr>
            <w:r w:rsidRPr="00C900C7">
              <w:rPr>
                <w:lang w:val="en-US"/>
              </w:rPr>
              <w:t>string</w:t>
            </w:r>
          </w:p>
        </w:tc>
        <w:tc>
          <w:tcPr>
            <w:tcW w:w="0" w:type="auto"/>
            <w:tcBorders>
              <w:left w:val="single" w:sz="2" w:space="0" w:color="000000"/>
              <w:bottom w:val="single" w:sz="2" w:space="0" w:color="000000"/>
              <w:right w:val="single" w:sz="2" w:space="0" w:color="000000"/>
            </w:tcBorders>
          </w:tcPr>
          <w:p w:rsidR="0060727A" w:rsidRPr="00C900C7" w:rsidRDefault="0060727A" w:rsidP="000905AB">
            <w:pPr>
              <w:pStyle w:val="aff"/>
              <w:keepLines/>
              <w:rPr>
                <w:lang w:val="en-US"/>
              </w:rPr>
            </w:pPr>
            <w:r w:rsidRPr="00C900C7">
              <w:t>Единственное значение</w:t>
            </w:r>
            <w:r w:rsidRPr="00C900C7">
              <w:rPr>
                <w:lang w:val="en-US"/>
              </w:rPr>
              <w:t xml:space="preserve">: </w:t>
            </w:r>
            <w:r w:rsidRPr="00C900C7">
              <w:t>“</w:t>
            </w:r>
            <w:r w:rsidR="008C54FC" w:rsidRPr="00D06144">
              <w:rPr>
                <w:b/>
              </w:rPr>
              <w:t>6</w:t>
            </w:r>
            <w:r w:rsidRPr="00D06144">
              <w:rPr>
                <w:b/>
              </w:rPr>
              <w:t>.</w:t>
            </w:r>
            <w:r w:rsidR="00007CD6" w:rsidRPr="00D06144">
              <w:rPr>
                <w:b/>
                <w:lang w:val="en-US"/>
              </w:rPr>
              <w:t>1</w:t>
            </w:r>
            <w:r w:rsidR="000905AB" w:rsidRPr="00D06144">
              <w:rPr>
                <w:b/>
              </w:rPr>
              <w:t>3</w:t>
            </w:r>
            <w:r w:rsidRPr="00C900C7">
              <w:t>”</w:t>
            </w:r>
          </w:p>
        </w:tc>
      </w:tr>
      <w:tr w:rsidR="0087301F" w:rsidRPr="00C900C7" w:rsidTr="003B4E32">
        <w:tc>
          <w:tcPr>
            <w:tcW w:w="0" w:type="auto"/>
            <w:tcBorders>
              <w:left w:val="single" w:sz="2" w:space="0" w:color="000000"/>
              <w:bottom w:val="single" w:sz="2" w:space="0" w:color="000000"/>
            </w:tcBorders>
          </w:tcPr>
          <w:p w:rsidR="006A7309" w:rsidRPr="00C900C7" w:rsidRDefault="006A7309" w:rsidP="003B4E32">
            <w:pPr>
              <w:pStyle w:val="aff"/>
              <w:rPr>
                <w:lang w:val="en-US"/>
              </w:rPr>
            </w:pPr>
            <w:r w:rsidRPr="00C900C7">
              <w:rPr>
                <w:lang w:val="en-US"/>
              </w:rPr>
              <w:t>protocol</w:t>
            </w:r>
          </w:p>
        </w:tc>
        <w:tc>
          <w:tcPr>
            <w:tcW w:w="0" w:type="auto"/>
            <w:tcBorders>
              <w:left w:val="single" w:sz="2" w:space="0" w:color="000000"/>
              <w:bottom w:val="single" w:sz="2" w:space="0" w:color="000000"/>
            </w:tcBorders>
          </w:tcPr>
          <w:p w:rsidR="006A7309" w:rsidRPr="00C900C7" w:rsidRDefault="006A7309" w:rsidP="003B4E32">
            <w:pPr>
              <w:pStyle w:val="aff"/>
            </w:pPr>
            <w:r w:rsidRPr="00C900C7">
              <w:t xml:space="preserve">Мнемоника протокола. </w:t>
            </w:r>
          </w:p>
        </w:tc>
        <w:tc>
          <w:tcPr>
            <w:tcW w:w="0" w:type="auto"/>
            <w:tcBorders>
              <w:left w:val="single" w:sz="2" w:space="0" w:color="000000"/>
              <w:bottom w:val="single" w:sz="2" w:space="0" w:color="000000"/>
            </w:tcBorders>
          </w:tcPr>
          <w:p w:rsidR="006A7309" w:rsidRPr="00C900C7" w:rsidRDefault="006A7309" w:rsidP="003B4E32">
            <w:pPr>
              <w:pStyle w:val="aff"/>
              <w:rPr>
                <w:lang w:val="en-US"/>
              </w:rPr>
            </w:pPr>
            <w:r w:rsidRPr="00C900C7">
              <w:t>Обязательный</w:t>
            </w:r>
          </w:p>
        </w:tc>
        <w:tc>
          <w:tcPr>
            <w:tcW w:w="0" w:type="auto"/>
            <w:tcBorders>
              <w:left w:val="single" w:sz="2" w:space="0" w:color="000000"/>
              <w:bottom w:val="single" w:sz="2" w:space="0" w:color="000000"/>
            </w:tcBorders>
          </w:tcPr>
          <w:p w:rsidR="006A7309" w:rsidRPr="00C900C7" w:rsidRDefault="006A7309" w:rsidP="003B4E32">
            <w:pPr>
              <w:pStyle w:val="aff"/>
            </w:pPr>
            <w:r w:rsidRPr="00C900C7">
              <w:rPr>
                <w:lang w:val="en-US"/>
              </w:rPr>
              <w:t>string</w:t>
            </w:r>
          </w:p>
        </w:tc>
        <w:tc>
          <w:tcPr>
            <w:tcW w:w="0" w:type="auto"/>
            <w:tcBorders>
              <w:left w:val="single" w:sz="2" w:space="0" w:color="000000"/>
              <w:bottom w:val="single" w:sz="2" w:space="0" w:color="000000"/>
              <w:right w:val="single" w:sz="2" w:space="0" w:color="000000"/>
            </w:tcBorders>
          </w:tcPr>
          <w:p w:rsidR="006A7309" w:rsidRPr="00C900C7" w:rsidRDefault="006A7309" w:rsidP="003B4E32">
            <w:pPr>
              <w:pStyle w:val="aff"/>
              <w:rPr>
                <w:lang w:val="en-US"/>
              </w:rPr>
            </w:pPr>
            <w:r w:rsidRPr="00C900C7">
              <w:t>Единственное значение: “</w:t>
            </w:r>
            <w:proofErr w:type="spellStart"/>
            <w:r w:rsidRPr="00C900C7">
              <w:t>Reestr</w:t>
            </w:r>
            <w:proofErr w:type="spellEnd"/>
            <w:r w:rsidRPr="00C900C7">
              <w:t>”</w:t>
            </w:r>
          </w:p>
        </w:tc>
      </w:tr>
      <w:tr w:rsidR="0087301F" w:rsidRPr="00C900C7">
        <w:tc>
          <w:tcPr>
            <w:tcW w:w="0" w:type="auto"/>
            <w:tcBorders>
              <w:left w:val="single" w:sz="2" w:space="0" w:color="000000"/>
              <w:bottom w:val="single" w:sz="2" w:space="0" w:color="000000"/>
            </w:tcBorders>
          </w:tcPr>
          <w:p w:rsidR="0060727A" w:rsidRPr="00C900C7" w:rsidRDefault="0060727A" w:rsidP="00484815">
            <w:pPr>
              <w:pStyle w:val="aff"/>
            </w:pPr>
            <w:r w:rsidRPr="00C900C7">
              <w:t>c</w:t>
            </w:r>
            <w:proofErr w:type="spellStart"/>
            <w:r w:rsidRPr="00C900C7">
              <w:rPr>
                <w:lang w:val="en-US"/>
              </w:rPr>
              <w:t>reator</w:t>
            </w:r>
            <w:proofErr w:type="spellEnd"/>
          </w:p>
        </w:tc>
        <w:tc>
          <w:tcPr>
            <w:tcW w:w="0" w:type="auto"/>
            <w:tcBorders>
              <w:left w:val="single" w:sz="2" w:space="0" w:color="000000"/>
              <w:bottom w:val="single" w:sz="2" w:space="0" w:color="000000"/>
            </w:tcBorders>
          </w:tcPr>
          <w:p w:rsidR="0060727A" w:rsidRPr="00C900C7" w:rsidRDefault="0060727A" w:rsidP="00484815">
            <w:pPr>
              <w:pStyle w:val="aff"/>
            </w:pPr>
            <w:r w:rsidRPr="00C900C7">
              <w:t xml:space="preserve">Название программы создавшей файл в </w:t>
            </w:r>
            <w:r w:rsidR="00BD4615" w:rsidRPr="00C900C7">
              <w:t>МО</w:t>
            </w:r>
          </w:p>
        </w:tc>
        <w:tc>
          <w:tcPr>
            <w:tcW w:w="0" w:type="auto"/>
            <w:tcBorders>
              <w:left w:val="single" w:sz="2" w:space="0" w:color="000000"/>
              <w:bottom w:val="single" w:sz="2" w:space="0" w:color="000000"/>
            </w:tcBorders>
          </w:tcPr>
          <w:p w:rsidR="0060727A" w:rsidRPr="00C900C7" w:rsidRDefault="0060727A" w:rsidP="00484815">
            <w:pPr>
              <w:pStyle w:val="aff"/>
            </w:pPr>
            <w:r w:rsidRPr="00C900C7">
              <w:t>Обязательный</w:t>
            </w:r>
          </w:p>
        </w:tc>
        <w:tc>
          <w:tcPr>
            <w:tcW w:w="0" w:type="auto"/>
            <w:tcBorders>
              <w:left w:val="single" w:sz="2" w:space="0" w:color="000000"/>
              <w:bottom w:val="single" w:sz="2" w:space="0" w:color="000000"/>
            </w:tcBorders>
          </w:tcPr>
          <w:p w:rsidR="0060727A" w:rsidRPr="00C900C7" w:rsidRDefault="0060727A" w:rsidP="00484815">
            <w:pPr>
              <w:pStyle w:val="aff"/>
              <w:rPr>
                <w:lang w:val="en-US"/>
              </w:rPr>
            </w:pPr>
            <w:r w:rsidRPr="00C900C7">
              <w:rPr>
                <w:lang w:val="en-US"/>
              </w:rPr>
              <w:t>string</w:t>
            </w:r>
          </w:p>
        </w:tc>
        <w:tc>
          <w:tcPr>
            <w:tcW w:w="0" w:type="auto"/>
            <w:tcBorders>
              <w:left w:val="single" w:sz="2" w:space="0" w:color="000000"/>
              <w:bottom w:val="single" w:sz="2" w:space="0" w:color="000000"/>
              <w:right w:val="single" w:sz="2" w:space="0" w:color="000000"/>
            </w:tcBorders>
          </w:tcPr>
          <w:p w:rsidR="0060727A" w:rsidRPr="00C900C7" w:rsidRDefault="0060727A" w:rsidP="00484815">
            <w:pPr>
              <w:pStyle w:val="aff"/>
            </w:pPr>
            <w:r w:rsidRPr="00C900C7">
              <w:t>До 120 символов</w:t>
            </w:r>
          </w:p>
        </w:tc>
      </w:tr>
      <w:tr w:rsidR="0087301F" w:rsidRPr="00C900C7">
        <w:tc>
          <w:tcPr>
            <w:tcW w:w="0" w:type="auto"/>
            <w:tcBorders>
              <w:top w:val="single" w:sz="2" w:space="0" w:color="000000"/>
              <w:left w:val="single" w:sz="2" w:space="0" w:color="000000"/>
              <w:bottom w:val="single" w:sz="2" w:space="0" w:color="000000"/>
              <w:right w:val="single" w:sz="2" w:space="0" w:color="000000"/>
            </w:tcBorders>
          </w:tcPr>
          <w:p w:rsidR="00B02642" w:rsidRPr="00C900C7" w:rsidRDefault="00B02642" w:rsidP="00484815">
            <w:pPr>
              <w:pStyle w:val="aff"/>
            </w:pPr>
            <w:proofErr w:type="spellStart"/>
            <w:r w:rsidRPr="00C900C7">
              <w:t>telcreator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B02642" w:rsidRPr="00C900C7" w:rsidRDefault="00B02642" w:rsidP="00484815">
            <w:pPr>
              <w:pStyle w:val="aff"/>
            </w:pPr>
            <w:r w:rsidRPr="00C900C7">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B02642" w:rsidRPr="00C900C7" w:rsidRDefault="00B02642" w:rsidP="004946EA">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B02642" w:rsidRPr="00C900C7" w:rsidRDefault="00B02642" w:rsidP="004946EA">
            <w:pPr>
              <w:pStyle w:val="aff"/>
              <w:rPr>
                <w:lang w:val="en-US"/>
              </w:rPr>
            </w:pPr>
            <w:r w:rsidRPr="00C900C7">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B02642" w:rsidRPr="00C900C7" w:rsidRDefault="00B02642" w:rsidP="004946EA">
            <w:pPr>
              <w:pStyle w:val="aff"/>
            </w:pPr>
            <w:r w:rsidRPr="00C900C7">
              <w:t>До 20 символов. Указывать с телефонным кодом населенного пункта</w:t>
            </w:r>
          </w:p>
        </w:tc>
      </w:tr>
      <w:tr w:rsidR="0087301F" w:rsidRPr="00C900C7">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2B792B" w:rsidP="0062527D">
            <w:pPr>
              <w:pStyle w:val="aff"/>
            </w:pPr>
            <w:proofErr w:type="spellStart"/>
            <w:r w:rsidRPr="00C900C7">
              <w:t>ogrn_mo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2B792B" w:rsidP="0062527D">
            <w:pPr>
              <w:pStyle w:val="aff"/>
            </w:pPr>
            <w:r w:rsidRPr="00C900C7">
              <w:t>ОГРН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3A7304" w:rsidP="0062527D">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3A7304" w:rsidP="0062527D">
            <w:pPr>
              <w:pStyle w:val="aff"/>
              <w:rPr>
                <w:lang w:val="en-US"/>
              </w:rPr>
            </w:pPr>
            <w:r w:rsidRPr="00C900C7">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2B792B" w:rsidP="002B792B">
            <w:pPr>
              <w:pStyle w:val="aff"/>
            </w:pPr>
            <w:r w:rsidRPr="00C900C7">
              <w:t>13</w:t>
            </w:r>
            <w:r w:rsidR="003A7304" w:rsidRPr="00C900C7">
              <w:t xml:space="preserve"> символ</w:t>
            </w:r>
            <w:r w:rsidRPr="00C900C7">
              <w:t>ов</w:t>
            </w:r>
            <w:r w:rsidR="003A7304" w:rsidRPr="00C900C7">
              <w:t>. Из справочника поставщиков (МО)</w:t>
            </w:r>
          </w:p>
        </w:tc>
      </w:tr>
      <w:tr w:rsidR="0087301F" w:rsidRPr="00C900C7">
        <w:tc>
          <w:tcPr>
            <w:tcW w:w="0" w:type="auto"/>
            <w:tcBorders>
              <w:top w:val="single" w:sz="2" w:space="0" w:color="000000"/>
              <w:left w:val="single" w:sz="2" w:space="0" w:color="000000"/>
              <w:bottom w:val="single" w:sz="2" w:space="0" w:color="000000"/>
              <w:right w:val="single" w:sz="2" w:space="0" w:color="000000"/>
            </w:tcBorders>
          </w:tcPr>
          <w:p w:rsidR="002B792B" w:rsidRPr="00C900C7" w:rsidRDefault="002B792B" w:rsidP="0062527D">
            <w:pPr>
              <w:pStyle w:val="aff"/>
            </w:pPr>
            <w:proofErr w:type="spellStart"/>
            <w:r w:rsidRPr="00C900C7">
              <w:t>kpp_mo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2B792B" w:rsidRPr="00C900C7" w:rsidRDefault="002B792B" w:rsidP="0062527D">
            <w:pPr>
              <w:pStyle w:val="aff"/>
            </w:pPr>
            <w:r w:rsidRPr="00C900C7">
              <w:t>КПП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2B792B" w:rsidRPr="00C900C7" w:rsidRDefault="002B792B" w:rsidP="0062527D">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2B792B" w:rsidRPr="00C900C7" w:rsidRDefault="002B792B" w:rsidP="0062527D">
            <w:pPr>
              <w:pStyle w:val="aff"/>
            </w:pPr>
            <w:r w:rsidRPr="00C900C7">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2B792B" w:rsidRPr="00C900C7" w:rsidRDefault="002B792B" w:rsidP="0062527D">
            <w:pPr>
              <w:pStyle w:val="aff"/>
            </w:pPr>
            <w:r w:rsidRPr="00C900C7">
              <w:t>9 знаков. Из справочника поставщиков (МО)</w:t>
            </w:r>
          </w:p>
        </w:tc>
      </w:tr>
      <w:tr w:rsidR="0087301F" w:rsidRPr="00C900C7">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3A7304" w:rsidP="0062527D">
            <w:pPr>
              <w:pStyle w:val="aff"/>
            </w:pPr>
            <w:proofErr w:type="spellStart"/>
            <w:r w:rsidRPr="00C900C7">
              <w:t>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3A7304" w:rsidP="0062527D">
            <w:pPr>
              <w:pStyle w:val="aff"/>
            </w:pPr>
            <w:r w:rsidRPr="00C900C7">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3A7304" w:rsidP="0062527D">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3A7304" w:rsidP="0062527D">
            <w:pPr>
              <w:pStyle w:val="aff"/>
            </w:pPr>
            <w:proofErr w:type="spellStart"/>
            <w:r w:rsidRPr="00C900C7">
              <w:t>gYear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3A7304" w:rsidP="0062527D">
            <w:pPr>
              <w:pStyle w:val="aff"/>
            </w:pPr>
            <w:r w:rsidRPr="00C900C7">
              <w:t xml:space="preserve">Минимальное значение 2009. </w:t>
            </w:r>
            <w:r w:rsidR="006A7309" w:rsidRPr="00C900C7">
              <w:t>Максимальное значение 205</w:t>
            </w:r>
            <w:r w:rsidRPr="00C900C7">
              <w:t>0.</w:t>
            </w:r>
          </w:p>
        </w:tc>
      </w:tr>
      <w:tr w:rsidR="0087301F" w:rsidRPr="00C900C7">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3A7304" w:rsidP="0062527D">
            <w:pPr>
              <w:pStyle w:val="aff"/>
            </w:pPr>
            <w:proofErr w:type="spellStart"/>
            <w:r w:rsidRPr="00C900C7">
              <w:t>month</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3A7304" w:rsidP="0062527D">
            <w:pPr>
              <w:pStyle w:val="aff"/>
            </w:pPr>
            <w:r w:rsidRPr="00C900C7">
              <w:t>Порядковый номер месяца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3A7304" w:rsidP="0062527D">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3A7304" w:rsidP="0062527D">
            <w:pPr>
              <w:pStyle w:val="aff"/>
              <w:rPr>
                <w:lang w:val="en-US"/>
              </w:rPr>
            </w:pPr>
            <w:r w:rsidRPr="00C900C7">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6A7309" w:rsidP="006A7309">
            <w:pPr>
              <w:pStyle w:val="aff"/>
            </w:pPr>
            <w:r w:rsidRPr="00C900C7">
              <w:t xml:space="preserve">От 1 до 12 </w:t>
            </w:r>
          </w:p>
        </w:tc>
      </w:tr>
      <w:tr w:rsidR="0087301F" w:rsidRPr="00C900C7">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3A7304" w:rsidP="0062527D">
            <w:pPr>
              <w:pStyle w:val="aff"/>
            </w:pPr>
            <w:r w:rsidRPr="00C900C7">
              <w:lastRenderedPageBreak/>
              <w:t>date_1</w:t>
            </w:r>
          </w:p>
        </w:tc>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3A7304" w:rsidP="0062527D">
            <w:pPr>
              <w:pStyle w:val="aff"/>
            </w:pPr>
            <w:r w:rsidRPr="00C900C7">
              <w:t>Дата формирования требования (файлов реестра счетов)</w:t>
            </w:r>
          </w:p>
        </w:tc>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3A7304" w:rsidP="0062527D">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3A7304" w:rsidP="0062527D">
            <w:pPr>
              <w:pStyle w:val="aff"/>
            </w:pPr>
            <w:proofErr w:type="spellStart"/>
            <w:r w:rsidRPr="00C900C7">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3A7304" w:rsidP="004946EA">
            <w:pPr>
              <w:pStyle w:val="aff"/>
            </w:pPr>
          </w:p>
        </w:tc>
      </w:tr>
    </w:tbl>
    <w:p w:rsidR="0060727A" w:rsidRPr="00C900C7" w:rsidRDefault="00444A97" w:rsidP="00C900C7">
      <w:pPr>
        <w:pStyle w:val="3"/>
        <w:numPr>
          <w:ilvl w:val="2"/>
          <w:numId w:val="33"/>
        </w:numPr>
        <w:ind w:left="1248" w:hanging="681"/>
        <w:rPr>
          <w:rFonts w:ascii="Times New Roman" w:hAnsi="Times New Roman"/>
          <w:color w:val="auto"/>
        </w:rPr>
      </w:pPr>
      <w:bookmarkStart w:id="18" w:name="_Toc234064268"/>
      <w:bookmarkStart w:id="19" w:name="_Toc536463153"/>
      <w:r w:rsidRPr="00C900C7">
        <w:rPr>
          <w:rFonts w:ascii="Times New Roman" w:hAnsi="Times New Roman"/>
          <w:color w:val="auto"/>
        </w:rPr>
        <w:t>Элемент</w:t>
      </w:r>
      <w:r w:rsidR="0060727A" w:rsidRPr="00C900C7">
        <w:rPr>
          <w:rFonts w:ascii="Times New Roman" w:hAnsi="Times New Roman"/>
          <w:color w:val="auto"/>
        </w:rPr>
        <w:t xml:space="preserve"> «</w:t>
      </w:r>
      <w:r w:rsidR="0060727A" w:rsidRPr="00C900C7">
        <w:rPr>
          <w:rFonts w:ascii="Times New Roman" w:hAnsi="Times New Roman"/>
          <w:color w:val="auto"/>
          <w:lang w:val="en-US"/>
        </w:rPr>
        <w:t>bill</w:t>
      </w:r>
      <w:r w:rsidRPr="00C900C7">
        <w:rPr>
          <w:rFonts w:ascii="Times New Roman" w:hAnsi="Times New Roman"/>
          <w:color w:val="auto"/>
        </w:rPr>
        <w:t>»</w:t>
      </w:r>
      <w:r w:rsidR="0060727A" w:rsidRPr="00C900C7">
        <w:rPr>
          <w:rFonts w:ascii="Times New Roman" w:hAnsi="Times New Roman"/>
          <w:color w:val="auto"/>
        </w:rPr>
        <w:t xml:space="preserve"> – Данные о счете</w:t>
      </w:r>
      <w:bookmarkEnd w:id="18"/>
      <w:bookmarkEnd w:id="19"/>
    </w:p>
    <w:p w:rsidR="00444A97" w:rsidRPr="00C900C7" w:rsidRDefault="0060727A" w:rsidP="00444A97">
      <w:r w:rsidRPr="00C900C7">
        <w:rPr>
          <w:lang w:eastAsia="ar-SA"/>
        </w:rPr>
        <w:t>Элемент</w:t>
      </w:r>
      <w:r w:rsidR="0045247C" w:rsidRPr="00C900C7">
        <w:rPr>
          <w:lang w:eastAsia="ar-SA"/>
        </w:rPr>
        <w:t xml:space="preserve"> является</w:t>
      </w:r>
      <w:r w:rsidRPr="00C900C7">
        <w:rPr>
          <w:lang w:eastAsia="ar-SA"/>
        </w:rPr>
        <w:t xml:space="preserve"> обязател</w:t>
      </w:r>
      <w:r w:rsidR="0045247C" w:rsidRPr="00C900C7">
        <w:rPr>
          <w:lang w:eastAsia="ar-SA"/>
        </w:rPr>
        <w:t>ьным.</w:t>
      </w:r>
      <w:r w:rsidR="00444A97" w:rsidRPr="00C900C7">
        <w:rPr>
          <w:lang w:eastAsia="ar-SA"/>
        </w:rPr>
        <w:t xml:space="preserve"> </w:t>
      </w:r>
      <w:r w:rsidR="00444A97" w:rsidRPr="00C900C7">
        <w:t xml:space="preserve">Содержит общие сведения о требовании на оплату и ответе на требование. </w:t>
      </w:r>
    </w:p>
    <w:p w:rsidR="00444A97" w:rsidRPr="00C900C7" w:rsidRDefault="00444A97" w:rsidP="00444A97">
      <w:pPr>
        <w:rPr>
          <w:lang w:val="en-US"/>
        </w:rPr>
      </w:pPr>
      <w:r w:rsidRPr="00C900C7">
        <w:t>Атрибуты элемента</w:t>
      </w:r>
      <w:r w:rsidRPr="00C900C7">
        <w:rPr>
          <w:lang w:val="en-US"/>
        </w:rPr>
        <w:t>:</w:t>
      </w:r>
    </w:p>
    <w:tbl>
      <w:tblPr>
        <w:tblW w:w="0" w:type="auto"/>
        <w:tblInd w:w="29" w:type="dxa"/>
        <w:tblCellMar>
          <w:top w:w="55" w:type="dxa"/>
          <w:left w:w="55" w:type="dxa"/>
          <w:bottom w:w="55" w:type="dxa"/>
          <w:right w:w="55" w:type="dxa"/>
        </w:tblCellMar>
        <w:tblLook w:val="0000" w:firstRow="0" w:lastRow="0" w:firstColumn="0" w:lastColumn="0" w:noHBand="0" w:noVBand="0"/>
      </w:tblPr>
      <w:tblGrid>
        <w:gridCol w:w="1377"/>
        <w:gridCol w:w="3015"/>
        <w:gridCol w:w="2408"/>
        <w:gridCol w:w="777"/>
        <w:gridCol w:w="2425"/>
      </w:tblGrid>
      <w:tr w:rsidR="0087301F" w:rsidRPr="00C900C7">
        <w:tc>
          <w:tcPr>
            <w:tcW w:w="0" w:type="auto"/>
            <w:tcBorders>
              <w:top w:val="single" w:sz="2" w:space="0" w:color="000000"/>
              <w:left w:val="single" w:sz="2" w:space="0" w:color="000000"/>
              <w:bottom w:val="single" w:sz="2" w:space="0" w:color="000000"/>
            </w:tcBorders>
            <w:vAlign w:val="center"/>
          </w:tcPr>
          <w:p w:rsidR="0060727A" w:rsidRPr="00C900C7" w:rsidRDefault="0060727A" w:rsidP="00E012D6">
            <w:pPr>
              <w:pStyle w:val="af6"/>
            </w:pPr>
            <w:r w:rsidRPr="00C900C7">
              <w:t>Имя</w:t>
            </w:r>
          </w:p>
        </w:tc>
        <w:tc>
          <w:tcPr>
            <w:tcW w:w="0" w:type="auto"/>
            <w:tcBorders>
              <w:top w:val="single" w:sz="2" w:space="0" w:color="000000"/>
              <w:left w:val="single" w:sz="2" w:space="0" w:color="000000"/>
              <w:bottom w:val="single" w:sz="2" w:space="0" w:color="000000"/>
            </w:tcBorders>
            <w:vAlign w:val="center"/>
          </w:tcPr>
          <w:p w:rsidR="0060727A" w:rsidRPr="00C900C7" w:rsidRDefault="0060727A" w:rsidP="00E012D6">
            <w:pPr>
              <w:pStyle w:val="af6"/>
            </w:pPr>
            <w:r w:rsidRPr="00C900C7">
              <w:t>Назначение</w:t>
            </w:r>
          </w:p>
        </w:tc>
        <w:tc>
          <w:tcPr>
            <w:tcW w:w="0" w:type="auto"/>
            <w:tcBorders>
              <w:top w:val="single" w:sz="2" w:space="0" w:color="000000"/>
              <w:left w:val="single" w:sz="2" w:space="0" w:color="000000"/>
              <w:bottom w:val="single" w:sz="2" w:space="0" w:color="000000"/>
            </w:tcBorders>
            <w:vAlign w:val="center"/>
          </w:tcPr>
          <w:p w:rsidR="0060727A" w:rsidRPr="00C900C7" w:rsidRDefault="0060727A" w:rsidP="00E012D6">
            <w:pPr>
              <w:pStyle w:val="af6"/>
            </w:pPr>
            <w:r w:rsidRPr="00C900C7">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C900C7" w:rsidRDefault="0060727A" w:rsidP="00E012D6">
            <w:pPr>
              <w:pStyle w:val="af6"/>
            </w:pPr>
            <w:r w:rsidRPr="00C900C7">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C900C7" w:rsidRDefault="0060727A" w:rsidP="00E012D6">
            <w:pPr>
              <w:pStyle w:val="af6"/>
            </w:pPr>
            <w:r w:rsidRPr="00C900C7">
              <w:t>Ограничения</w:t>
            </w:r>
          </w:p>
        </w:tc>
      </w:tr>
      <w:tr w:rsidR="0087301F" w:rsidRPr="00C900C7">
        <w:tc>
          <w:tcPr>
            <w:tcW w:w="0" w:type="auto"/>
            <w:tcBorders>
              <w:left w:val="single" w:sz="2" w:space="0" w:color="000000"/>
              <w:bottom w:val="single" w:sz="2" w:space="0" w:color="000000"/>
            </w:tcBorders>
          </w:tcPr>
          <w:p w:rsidR="00D41325" w:rsidRPr="00C900C7" w:rsidRDefault="00D41325" w:rsidP="004829D8">
            <w:pPr>
              <w:pStyle w:val="aff"/>
            </w:pPr>
            <w:proofErr w:type="spellStart"/>
            <w:r w:rsidRPr="00C900C7">
              <w:t>t_opl</w:t>
            </w:r>
            <w:proofErr w:type="spellEnd"/>
          </w:p>
        </w:tc>
        <w:tc>
          <w:tcPr>
            <w:tcW w:w="0" w:type="auto"/>
            <w:tcBorders>
              <w:left w:val="single" w:sz="2" w:space="0" w:color="000000"/>
              <w:bottom w:val="single" w:sz="2" w:space="0" w:color="000000"/>
            </w:tcBorders>
          </w:tcPr>
          <w:p w:rsidR="00D41325" w:rsidRPr="00C900C7" w:rsidRDefault="00D41325" w:rsidP="004829D8">
            <w:pPr>
              <w:pStyle w:val="aff"/>
            </w:pPr>
            <w:r w:rsidRPr="00C900C7">
              <w:t>Требование на оплату</w:t>
            </w:r>
          </w:p>
        </w:tc>
        <w:tc>
          <w:tcPr>
            <w:tcW w:w="0" w:type="auto"/>
            <w:tcBorders>
              <w:left w:val="single" w:sz="2" w:space="0" w:color="000000"/>
              <w:bottom w:val="single" w:sz="2" w:space="0" w:color="000000"/>
            </w:tcBorders>
          </w:tcPr>
          <w:p w:rsidR="00D41325" w:rsidRPr="00C900C7" w:rsidRDefault="00D41325" w:rsidP="004829D8">
            <w:pPr>
              <w:pStyle w:val="aff"/>
            </w:pPr>
            <w:r w:rsidRPr="00C900C7">
              <w:t>Обязательный</w:t>
            </w:r>
          </w:p>
        </w:tc>
        <w:tc>
          <w:tcPr>
            <w:tcW w:w="0" w:type="auto"/>
            <w:tcBorders>
              <w:left w:val="single" w:sz="2" w:space="0" w:color="000000"/>
              <w:bottom w:val="single" w:sz="2" w:space="0" w:color="000000"/>
            </w:tcBorders>
          </w:tcPr>
          <w:p w:rsidR="00D41325" w:rsidRPr="00C900C7" w:rsidRDefault="00D41325" w:rsidP="004829D8">
            <w:pPr>
              <w:pStyle w:val="aff"/>
              <w:rPr>
                <w:lang w:val="en-US"/>
              </w:rPr>
            </w:pPr>
            <w:r w:rsidRPr="00C900C7">
              <w:rPr>
                <w:lang w:val="en-US"/>
              </w:rPr>
              <w:t>byte</w:t>
            </w:r>
          </w:p>
        </w:tc>
        <w:tc>
          <w:tcPr>
            <w:tcW w:w="0" w:type="auto"/>
            <w:tcBorders>
              <w:left w:val="single" w:sz="2" w:space="0" w:color="000000"/>
              <w:bottom w:val="single" w:sz="2" w:space="0" w:color="000000"/>
              <w:right w:val="single" w:sz="2" w:space="0" w:color="000000"/>
            </w:tcBorders>
          </w:tcPr>
          <w:p w:rsidR="00D41325" w:rsidRPr="00C900C7" w:rsidRDefault="00D41325" w:rsidP="004829D8">
            <w:pPr>
              <w:pStyle w:val="aff"/>
            </w:pPr>
            <w:r w:rsidRPr="00C900C7">
              <w:t>Возможные значения:</w:t>
            </w:r>
          </w:p>
          <w:p w:rsidR="00D41325" w:rsidRPr="00C900C7" w:rsidRDefault="00D41325" w:rsidP="00A73C32">
            <w:pPr>
              <w:pStyle w:val="aff"/>
              <w:numPr>
                <w:ilvl w:val="0"/>
                <w:numId w:val="4"/>
              </w:numPr>
              <w:ind w:left="317" w:hanging="283"/>
            </w:pPr>
            <w:r w:rsidRPr="00C900C7">
              <w:t>МО выставляет реестр счетов на оплату;</w:t>
            </w:r>
          </w:p>
          <w:p w:rsidR="00D41325" w:rsidRPr="00C900C7" w:rsidRDefault="00D41325" w:rsidP="00D734A6">
            <w:pPr>
              <w:pStyle w:val="aff"/>
              <w:ind w:left="351" w:hanging="284"/>
            </w:pPr>
            <w:r w:rsidRPr="00C900C7">
              <w:t>4- СМО</w:t>
            </w:r>
            <w:r w:rsidR="0045247C" w:rsidRPr="00C900C7">
              <w:t xml:space="preserve"> (ТФ ОМС ЯО)</w:t>
            </w:r>
            <w:r w:rsidRPr="00C900C7">
              <w:t xml:space="preserve"> формирует реестр счетов с </w:t>
            </w:r>
            <w:proofErr w:type="spellStart"/>
            <w:r w:rsidRPr="00C900C7">
              <w:t>дефектурой</w:t>
            </w:r>
            <w:proofErr w:type="spellEnd"/>
            <w:r w:rsidRPr="00C900C7">
              <w:t>.</w:t>
            </w:r>
          </w:p>
        </w:tc>
      </w:tr>
      <w:tr w:rsidR="0087301F" w:rsidRPr="00C900C7">
        <w:tc>
          <w:tcPr>
            <w:tcW w:w="0" w:type="auto"/>
            <w:tcBorders>
              <w:left w:val="single" w:sz="2" w:space="0" w:color="000000"/>
              <w:bottom w:val="single" w:sz="2" w:space="0" w:color="000000"/>
            </w:tcBorders>
          </w:tcPr>
          <w:p w:rsidR="00D41325" w:rsidRPr="00C900C7" w:rsidRDefault="00106A2A" w:rsidP="00B00F68">
            <w:pPr>
              <w:pStyle w:val="aff"/>
            </w:pPr>
            <w:proofErr w:type="spellStart"/>
            <w:r w:rsidRPr="00C900C7">
              <w:t>ogrn_smo</w:t>
            </w:r>
            <w:proofErr w:type="spellEnd"/>
          </w:p>
        </w:tc>
        <w:tc>
          <w:tcPr>
            <w:tcW w:w="0" w:type="auto"/>
            <w:tcBorders>
              <w:left w:val="single" w:sz="2" w:space="0" w:color="000000"/>
              <w:bottom w:val="single" w:sz="2" w:space="0" w:color="000000"/>
            </w:tcBorders>
          </w:tcPr>
          <w:p w:rsidR="00D41325" w:rsidRPr="00C900C7" w:rsidRDefault="00106A2A" w:rsidP="00B00F68">
            <w:pPr>
              <w:pStyle w:val="aff"/>
            </w:pPr>
            <w:r w:rsidRPr="00C900C7">
              <w:t>ОГРН плательщика</w:t>
            </w:r>
          </w:p>
        </w:tc>
        <w:tc>
          <w:tcPr>
            <w:tcW w:w="0" w:type="auto"/>
            <w:tcBorders>
              <w:left w:val="single" w:sz="2" w:space="0" w:color="000000"/>
              <w:bottom w:val="single" w:sz="2" w:space="0" w:color="000000"/>
              <w:right w:val="single" w:sz="2" w:space="0" w:color="000000"/>
            </w:tcBorders>
          </w:tcPr>
          <w:p w:rsidR="00D41325" w:rsidRPr="00C900C7" w:rsidRDefault="00D41325" w:rsidP="00B00F68">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D41325" w:rsidRPr="00C900C7" w:rsidRDefault="00D41325" w:rsidP="00B00F68">
            <w:pPr>
              <w:pStyle w:val="aff"/>
            </w:pPr>
            <w:proofErr w:type="spellStart"/>
            <w:r w:rsidRPr="00C900C7">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C900C7" w:rsidRDefault="00D41325" w:rsidP="00106A2A">
            <w:pPr>
              <w:pStyle w:val="aff"/>
            </w:pPr>
            <w:r w:rsidRPr="00C900C7">
              <w:t>1</w:t>
            </w:r>
            <w:r w:rsidR="00106A2A" w:rsidRPr="00C900C7">
              <w:t>3</w:t>
            </w:r>
            <w:r w:rsidRPr="00C900C7">
              <w:t xml:space="preserve"> символ</w:t>
            </w:r>
            <w:r w:rsidR="00106A2A" w:rsidRPr="00C900C7">
              <w:t>ов</w:t>
            </w:r>
            <w:r w:rsidRPr="00C900C7">
              <w:t>. Из справочника исполнителей платежа</w:t>
            </w:r>
          </w:p>
        </w:tc>
      </w:tr>
      <w:tr w:rsidR="0087301F" w:rsidRPr="00C900C7">
        <w:trPr>
          <w:trHeight w:val="1089"/>
        </w:trPr>
        <w:tc>
          <w:tcPr>
            <w:tcW w:w="0" w:type="auto"/>
            <w:tcBorders>
              <w:left w:val="single" w:sz="2" w:space="0" w:color="000000"/>
              <w:bottom w:val="single" w:sz="2" w:space="0" w:color="000000"/>
            </w:tcBorders>
          </w:tcPr>
          <w:p w:rsidR="00D41325" w:rsidRPr="00C900C7" w:rsidRDefault="00D41325" w:rsidP="00E012D6">
            <w:pPr>
              <w:pStyle w:val="aff"/>
            </w:pPr>
            <w:r w:rsidRPr="00C900C7">
              <w:t>date_2</w:t>
            </w:r>
          </w:p>
        </w:tc>
        <w:tc>
          <w:tcPr>
            <w:tcW w:w="0" w:type="auto"/>
            <w:tcBorders>
              <w:left w:val="single" w:sz="2" w:space="0" w:color="000000"/>
              <w:bottom w:val="single" w:sz="2" w:space="0" w:color="000000"/>
            </w:tcBorders>
          </w:tcPr>
          <w:p w:rsidR="00D41325" w:rsidRPr="00C900C7" w:rsidRDefault="00D41325" w:rsidP="00E012D6">
            <w:pPr>
              <w:pStyle w:val="aff"/>
            </w:pPr>
            <w:r w:rsidRPr="00C900C7">
              <w:t>Дата формирования ответа на требование (Дата окончания проведения МЭК).</w:t>
            </w:r>
          </w:p>
        </w:tc>
        <w:tc>
          <w:tcPr>
            <w:tcW w:w="0" w:type="auto"/>
            <w:tcBorders>
              <w:left w:val="single" w:sz="2" w:space="0" w:color="000000"/>
              <w:bottom w:val="single" w:sz="2" w:space="0" w:color="000000"/>
              <w:right w:val="single" w:sz="2" w:space="0" w:color="000000"/>
            </w:tcBorders>
          </w:tcPr>
          <w:p w:rsidR="00D41325" w:rsidRPr="00C900C7" w:rsidRDefault="00D41325" w:rsidP="00E012D6">
            <w:pPr>
              <w:pStyle w:val="aff"/>
            </w:pPr>
            <w:r w:rsidRPr="00C900C7">
              <w:t>Условно обязательный. Заполняется плательщиком</w:t>
            </w:r>
          </w:p>
        </w:tc>
        <w:tc>
          <w:tcPr>
            <w:tcW w:w="0" w:type="auto"/>
            <w:tcBorders>
              <w:top w:val="single" w:sz="2" w:space="0" w:color="000000"/>
              <w:left w:val="single" w:sz="2" w:space="0" w:color="000000"/>
              <w:bottom w:val="single" w:sz="2" w:space="0" w:color="000000"/>
              <w:right w:val="single" w:sz="2" w:space="0" w:color="000000"/>
            </w:tcBorders>
          </w:tcPr>
          <w:p w:rsidR="00D41325" w:rsidRPr="00C900C7" w:rsidRDefault="00D41325" w:rsidP="00E012D6">
            <w:pPr>
              <w:pStyle w:val="aff"/>
            </w:pPr>
            <w:proofErr w:type="spellStart"/>
            <w:r w:rsidRPr="00C900C7">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C900C7" w:rsidRDefault="00D41325" w:rsidP="00E012D6">
            <w:pPr>
              <w:pStyle w:val="aff"/>
            </w:pPr>
          </w:p>
        </w:tc>
      </w:tr>
      <w:tr w:rsidR="0087301F" w:rsidRPr="00C900C7">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proofErr w:type="spellStart"/>
            <w:r w:rsidRPr="00C900C7">
              <w:t>n_out</w:t>
            </w:r>
            <w:proofErr w:type="spellEnd"/>
          </w:p>
        </w:tc>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r w:rsidRPr="00C900C7">
              <w:t>№ исходящего заключения по счету</w:t>
            </w:r>
          </w:p>
        </w:tc>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r w:rsidRPr="00C900C7">
              <w:t>Необязательный</w:t>
            </w:r>
          </w:p>
        </w:tc>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proofErr w:type="spellStart"/>
            <w:r w:rsidRPr="00C900C7">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C900C7" w:rsidRDefault="00240AEE" w:rsidP="00E012D6">
            <w:pPr>
              <w:pStyle w:val="aff"/>
            </w:pPr>
            <w:r w:rsidRPr="00C900C7">
              <w:t>Максимум 50 символов</w:t>
            </w:r>
          </w:p>
        </w:tc>
      </w:tr>
      <w:tr w:rsidR="0087301F" w:rsidRPr="00C900C7">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proofErr w:type="spellStart"/>
            <w:r w:rsidRPr="00C900C7">
              <w:t>date_in</w:t>
            </w:r>
            <w:proofErr w:type="spellEnd"/>
          </w:p>
        </w:tc>
        <w:tc>
          <w:tcPr>
            <w:tcW w:w="0" w:type="auto"/>
            <w:tcBorders>
              <w:top w:val="single" w:sz="2" w:space="0" w:color="000000"/>
              <w:left w:val="single" w:sz="2" w:space="0" w:color="000000"/>
              <w:bottom w:val="single" w:sz="2" w:space="0" w:color="000000"/>
            </w:tcBorders>
          </w:tcPr>
          <w:p w:rsidR="00D41325" w:rsidRPr="00C900C7" w:rsidRDefault="00106A2A" w:rsidP="00E012D6">
            <w:pPr>
              <w:pStyle w:val="aff"/>
            </w:pPr>
            <w:r w:rsidRPr="00C900C7">
              <w:t>Дата формирования файла в МО</w:t>
            </w:r>
          </w:p>
        </w:tc>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r w:rsidRPr="00C900C7">
              <w:t>Условно обязательный. Заполняется плательщиком.</w:t>
            </w:r>
          </w:p>
        </w:tc>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proofErr w:type="spellStart"/>
            <w:r w:rsidRPr="00C900C7">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C900C7" w:rsidRDefault="00D41325" w:rsidP="00E012D6">
            <w:pPr>
              <w:pStyle w:val="aff"/>
            </w:pPr>
          </w:p>
        </w:tc>
      </w:tr>
      <w:tr w:rsidR="0087301F" w:rsidRPr="00C900C7">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proofErr w:type="spellStart"/>
            <w:r w:rsidRPr="00C900C7">
              <w:t>expert_fio</w:t>
            </w:r>
            <w:proofErr w:type="spellEnd"/>
          </w:p>
        </w:tc>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r w:rsidRPr="00C900C7">
              <w:t>Фамилия, Имя, Отчество эксперта проводившего МЭК по данному реестру персональных счетов</w:t>
            </w:r>
          </w:p>
        </w:tc>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r w:rsidRPr="00C900C7">
              <w:t>Необязательный</w:t>
            </w:r>
          </w:p>
        </w:tc>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proofErr w:type="spellStart"/>
            <w:r w:rsidRPr="00C900C7">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C900C7" w:rsidRDefault="00240AEE" w:rsidP="00E012D6">
            <w:pPr>
              <w:pStyle w:val="aff"/>
            </w:pPr>
            <w:r w:rsidRPr="00C900C7">
              <w:t>Максимум 200 символов</w:t>
            </w:r>
          </w:p>
        </w:tc>
      </w:tr>
      <w:tr w:rsidR="0087301F" w:rsidRPr="00C900C7">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proofErr w:type="spellStart"/>
            <w:r w:rsidRPr="00C900C7">
              <w:t>number_mek</w:t>
            </w:r>
            <w:proofErr w:type="spellEnd"/>
          </w:p>
        </w:tc>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r w:rsidRPr="00C900C7">
              <w:t>Версия положения МЭК</w:t>
            </w:r>
          </w:p>
        </w:tc>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r w:rsidRPr="00C900C7">
              <w:t>Условно обязательный. Заполняется плательщиком.</w:t>
            </w:r>
          </w:p>
        </w:tc>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proofErr w:type="spellStart"/>
            <w:r w:rsidRPr="00C900C7">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C900C7" w:rsidRDefault="00240AEE" w:rsidP="00E012D6">
            <w:pPr>
              <w:pStyle w:val="aff"/>
            </w:pPr>
            <w:r w:rsidRPr="00C900C7">
              <w:t>Максимум 8 символов</w:t>
            </w:r>
          </w:p>
        </w:tc>
      </w:tr>
      <w:tr w:rsidR="0087301F" w:rsidRPr="00C900C7">
        <w:tc>
          <w:tcPr>
            <w:tcW w:w="0" w:type="auto"/>
            <w:tcBorders>
              <w:top w:val="single" w:sz="2" w:space="0" w:color="000000"/>
              <w:left w:val="single" w:sz="2" w:space="0" w:color="000000"/>
              <w:bottom w:val="single" w:sz="2" w:space="0" w:color="000000"/>
            </w:tcBorders>
          </w:tcPr>
          <w:p w:rsidR="00B167F1" w:rsidRPr="00C900C7" w:rsidRDefault="00B167F1" w:rsidP="00B167F1">
            <w:pPr>
              <w:pStyle w:val="aff"/>
              <w:rPr>
                <w:lang w:val="en-US"/>
              </w:rPr>
            </w:pPr>
            <w:proofErr w:type="spellStart"/>
            <w:r w:rsidRPr="00C900C7">
              <w:rPr>
                <w:lang w:val="en-US"/>
              </w:rPr>
              <w:t>type_control</w:t>
            </w:r>
            <w:proofErr w:type="spellEnd"/>
          </w:p>
        </w:tc>
        <w:tc>
          <w:tcPr>
            <w:tcW w:w="0" w:type="auto"/>
            <w:tcBorders>
              <w:top w:val="single" w:sz="2" w:space="0" w:color="000000"/>
              <w:left w:val="single" w:sz="2" w:space="0" w:color="000000"/>
              <w:bottom w:val="single" w:sz="2" w:space="0" w:color="000000"/>
            </w:tcBorders>
          </w:tcPr>
          <w:p w:rsidR="00B167F1" w:rsidRPr="00C900C7" w:rsidRDefault="00B167F1" w:rsidP="00E012D6">
            <w:pPr>
              <w:pStyle w:val="aff"/>
            </w:pPr>
            <w:r w:rsidRPr="00C900C7">
              <w:t>Вид контроля</w:t>
            </w:r>
          </w:p>
        </w:tc>
        <w:tc>
          <w:tcPr>
            <w:tcW w:w="0" w:type="auto"/>
            <w:tcBorders>
              <w:top w:val="single" w:sz="2" w:space="0" w:color="000000"/>
              <w:left w:val="single" w:sz="2" w:space="0" w:color="000000"/>
              <w:bottom w:val="single" w:sz="2" w:space="0" w:color="000000"/>
            </w:tcBorders>
          </w:tcPr>
          <w:p w:rsidR="00B167F1" w:rsidRPr="00C900C7" w:rsidRDefault="00B167F1" w:rsidP="00E012D6">
            <w:pPr>
              <w:pStyle w:val="aff"/>
            </w:pPr>
            <w:r w:rsidRPr="00C900C7">
              <w:t>Условно обязательный. Заполняется плательщиком.</w:t>
            </w:r>
          </w:p>
        </w:tc>
        <w:tc>
          <w:tcPr>
            <w:tcW w:w="0" w:type="auto"/>
            <w:tcBorders>
              <w:top w:val="single" w:sz="2" w:space="0" w:color="000000"/>
              <w:left w:val="single" w:sz="2" w:space="0" w:color="000000"/>
              <w:bottom w:val="single" w:sz="2" w:space="0" w:color="000000"/>
            </w:tcBorders>
          </w:tcPr>
          <w:p w:rsidR="00B167F1" w:rsidRPr="00C900C7" w:rsidRDefault="00B167F1" w:rsidP="00E012D6">
            <w:pPr>
              <w:pStyle w:val="aff"/>
              <w:rPr>
                <w:lang w:val="en-US"/>
              </w:rPr>
            </w:pPr>
            <w:r w:rsidRPr="00C900C7">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B167F1" w:rsidRPr="00C900C7" w:rsidRDefault="00B167F1" w:rsidP="00B167F1">
            <w:pPr>
              <w:pStyle w:val="aff"/>
            </w:pPr>
            <w:r w:rsidRPr="00C900C7">
              <w:t>Из справочника видов контроля</w:t>
            </w:r>
          </w:p>
        </w:tc>
      </w:tr>
      <w:tr w:rsidR="0087301F" w:rsidRPr="00C900C7">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r w:rsidRPr="00C900C7">
              <w:rPr>
                <w:lang w:val="en-US"/>
              </w:rPr>
              <w:t>comment</w:t>
            </w:r>
          </w:p>
        </w:tc>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r w:rsidRPr="00C900C7">
              <w:t>Комментарий плательщика</w:t>
            </w:r>
          </w:p>
        </w:tc>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r w:rsidRPr="00C900C7">
              <w:t>Необязательный</w:t>
            </w:r>
          </w:p>
        </w:tc>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r w:rsidRPr="00C900C7">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D41325" w:rsidRPr="00C900C7" w:rsidRDefault="00240AEE" w:rsidP="00E012D6">
            <w:pPr>
              <w:pStyle w:val="aff"/>
            </w:pPr>
            <w:r w:rsidRPr="00C900C7">
              <w:t>Максимум 500 символов</w:t>
            </w:r>
          </w:p>
        </w:tc>
      </w:tr>
    </w:tbl>
    <w:p w:rsidR="000038C6" w:rsidRPr="00C900C7" w:rsidRDefault="00DC49A3" w:rsidP="00C900C7">
      <w:pPr>
        <w:pStyle w:val="3"/>
        <w:numPr>
          <w:ilvl w:val="2"/>
          <w:numId w:val="33"/>
        </w:numPr>
        <w:ind w:left="1248" w:hanging="681"/>
        <w:rPr>
          <w:rFonts w:ascii="Times New Roman" w:hAnsi="Times New Roman"/>
          <w:color w:val="auto"/>
        </w:rPr>
      </w:pPr>
      <w:bookmarkStart w:id="20" w:name="_Toc536463154"/>
      <w:bookmarkStart w:id="21" w:name="_Toc234064269"/>
      <w:r w:rsidRPr="00C900C7">
        <w:rPr>
          <w:rFonts w:ascii="Times New Roman" w:hAnsi="Times New Roman"/>
          <w:color w:val="auto"/>
        </w:rPr>
        <w:lastRenderedPageBreak/>
        <w:t>Э</w:t>
      </w:r>
      <w:r w:rsidR="000038C6" w:rsidRPr="00C900C7">
        <w:rPr>
          <w:rFonts w:ascii="Times New Roman" w:hAnsi="Times New Roman"/>
          <w:color w:val="auto"/>
        </w:rPr>
        <w:t>лемент «</w:t>
      </w:r>
      <w:r w:rsidR="000038C6" w:rsidRPr="00C900C7">
        <w:rPr>
          <w:rFonts w:ascii="Times New Roman" w:hAnsi="Times New Roman"/>
          <w:color w:val="auto"/>
          <w:lang w:val="en-US"/>
        </w:rPr>
        <w:t>account</w:t>
      </w:r>
      <w:r w:rsidR="000038C6" w:rsidRPr="00C900C7">
        <w:rPr>
          <w:rFonts w:ascii="Times New Roman" w:hAnsi="Times New Roman"/>
          <w:color w:val="auto"/>
        </w:rPr>
        <w:t>_</w:t>
      </w:r>
      <w:proofErr w:type="spellStart"/>
      <w:r w:rsidR="000038C6" w:rsidRPr="00C900C7">
        <w:rPr>
          <w:rFonts w:ascii="Times New Roman" w:hAnsi="Times New Roman"/>
          <w:color w:val="auto"/>
          <w:lang w:val="en-US"/>
        </w:rPr>
        <w:t>elem</w:t>
      </w:r>
      <w:proofErr w:type="spellEnd"/>
      <w:r w:rsidRPr="00C900C7">
        <w:rPr>
          <w:rFonts w:ascii="Times New Roman" w:hAnsi="Times New Roman"/>
          <w:color w:val="auto"/>
        </w:rPr>
        <w:t>»</w:t>
      </w:r>
      <w:r w:rsidR="00631D63" w:rsidRPr="00C900C7">
        <w:rPr>
          <w:rFonts w:ascii="Times New Roman" w:hAnsi="Times New Roman"/>
          <w:color w:val="auto"/>
        </w:rPr>
        <w:t xml:space="preserve"> </w:t>
      </w:r>
      <w:r w:rsidRPr="00C900C7">
        <w:rPr>
          <w:rFonts w:ascii="Times New Roman" w:hAnsi="Times New Roman"/>
          <w:color w:val="auto"/>
        </w:rPr>
        <w:t>–</w:t>
      </w:r>
      <w:r w:rsidR="000038C6" w:rsidRPr="00C900C7">
        <w:rPr>
          <w:rFonts w:ascii="Times New Roman" w:hAnsi="Times New Roman"/>
          <w:color w:val="auto"/>
        </w:rPr>
        <w:t xml:space="preserve"> </w:t>
      </w:r>
      <w:r w:rsidR="009669F3" w:rsidRPr="00C900C7">
        <w:rPr>
          <w:rFonts w:ascii="Times New Roman" w:hAnsi="Times New Roman"/>
          <w:color w:val="auto"/>
        </w:rPr>
        <w:t>Итоговая с</w:t>
      </w:r>
      <w:r w:rsidR="000038C6" w:rsidRPr="00C900C7">
        <w:rPr>
          <w:rFonts w:ascii="Times New Roman" w:hAnsi="Times New Roman"/>
          <w:color w:val="auto"/>
        </w:rPr>
        <w:t>умма по элементу счета</w:t>
      </w:r>
      <w:bookmarkEnd w:id="20"/>
      <w:r w:rsidR="009669F3" w:rsidRPr="00C900C7">
        <w:rPr>
          <w:rFonts w:ascii="Times New Roman" w:hAnsi="Times New Roman"/>
          <w:color w:val="auto"/>
        </w:rPr>
        <w:t xml:space="preserve"> </w:t>
      </w:r>
    </w:p>
    <w:p w:rsidR="000038C6" w:rsidRPr="00C900C7" w:rsidRDefault="00E06A01" w:rsidP="00E06A01">
      <w:r w:rsidRPr="00C900C7">
        <w:t>Входит</w:t>
      </w:r>
      <w:r w:rsidRPr="00C900C7">
        <w:rPr>
          <w:lang w:val="en-US"/>
        </w:rPr>
        <w:t xml:space="preserve"> </w:t>
      </w:r>
      <w:r w:rsidRPr="00C900C7">
        <w:t>в</w:t>
      </w:r>
      <w:r w:rsidRPr="00C900C7">
        <w:rPr>
          <w:lang w:val="en-US"/>
        </w:rPr>
        <w:t xml:space="preserve"> «</w:t>
      </w:r>
      <w:proofErr w:type="spellStart"/>
      <w:r w:rsidRPr="00C900C7">
        <w:rPr>
          <w:lang w:val="en-US"/>
        </w:rPr>
        <w:t>account_elem_t</w:t>
      </w:r>
      <w:proofErr w:type="spellEnd"/>
      <w:r w:rsidRPr="00C900C7">
        <w:rPr>
          <w:lang w:val="en-US"/>
        </w:rPr>
        <w:t xml:space="preserve">». </w:t>
      </w:r>
      <w:r w:rsidR="000038C6" w:rsidRPr="00C900C7">
        <w:rPr>
          <w:lang w:eastAsia="ar-SA"/>
        </w:rPr>
        <w:t>Элемент</w:t>
      </w:r>
      <w:r w:rsidR="009669F3" w:rsidRPr="00C900C7">
        <w:rPr>
          <w:lang w:eastAsia="ar-SA"/>
        </w:rPr>
        <w:t xml:space="preserve"> явля</w:t>
      </w:r>
      <w:r w:rsidR="00631D63" w:rsidRPr="00C900C7">
        <w:rPr>
          <w:lang w:eastAsia="ar-SA"/>
        </w:rPr>
        <w:t>е</w:t>
      </w:r>
      <w:r w:rsidR="000038C6" w:rsidRPr="00C900C7">
        <w:rPr>
          <w:lang w:eastAsia="ar-SA"/>
        </w:rPr>
        <w:t>тся обязательным. Количество экземпляров элемента определяется количеством т</w:t>
      </w:r>
      <w:proofErr w:type="gramStart"/>
      <w:r w:rsidR="003F7B42" w:rsidRPr="00C900C7">
        <w:rPr>
          <w:lang w:val="en-US" w:eastAsia="ar-SA"/>
        </w:rPr>
        <w:t>s</w:t>
      </w:r>
      <w:proofErr w:type="spellStart"/>
      <w:proofErr w:type="gramEnd"/>
      <w:r w:rsidR="000038C6" w:rsidRPr="00C900C7">
        <w:rPr>
          <w:lang w:eastAsia="ar-SA"/>
        </w:rPr>
        <w:t>ипов</w:t>
      </w:r>
      <w:proofErr w:type="spellEnd"/>
      <w:r w:rsidR="000038C6" w:rsidRPr="00C900C7">
        <w:rPr>
          <w:lang w:eastAsia="ar-SA"/>
        </w:rPr>
        <w:t xml:space="preserve"> цен, которые необходимы для начисления полного тарифа по базовой программе </w:t>
      </w:r>
      <w:r w:rsidR="009669F3" w:rsidRPr="00C900C7">
        <w:rPr>
          <w:lang w:eastAsia="ar-SA"/>
        </w:rPr>
        <w:t>и/</w:t>
      </w:r>
      <w:r w:rsidR="000038C6" w:rsidRPr="00C900C7">
        <w:rPr>
          <w:lang w:eastAsia="ar-SA"/>
        </w:rPr>
        <w:t xml:space="preserve">или </w:t>
      </w:r>
      <w:proofErr w:type="spellStart"/>
      <w:r w:rsidR="000038C6" w:rsidRPr="00C900C7">
        <w:rPr>
          <w:lang w:eastAsia="ar-SA"/>
        </w:rPr>
        <w:t>сверхбазовой</w:t>
      </w:r>
      <w:proofErr w:type="spellEnd"/>
      <w:r w:rsidR="000038C6" w:rsidRPr="00C900C7">
        <w:rPr>
          <w:lang w:eastAsia="ar-SA"/>
        </w:rPr>
        <w:t xml:space="preserve"> программе.</w:t>
      </w:r>
    </w:p>
    <w:p w:rsidR="00DC49A3" w:rsidRPr="00C900C7" w:rsidRDefault="00DC49A3" w:rsidP="00DC49A3">
      <w:r w:rsidRPr="00C900C7">
        <w:t>Атрибуты элемента</w:t>
      </w:r>
      <w:r w:rsidRPr="00C900C7">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C900C7" w:rsidTr="00631D63">
        <w:trPr>
          <w:trHeight w:val="287"/>
        </w:trPr>
        <w:tc>
          <w:tcPr>
            <w:tcW w:w="1150" w:type="dxa"/>
            <w:vAlign w:val="center"/>
          </w:tcPr>
          <w:p w:rsidR="000038C6" w:rsidRPr="00C900C7" w:rsidRDefault="000038C6" w:rsidP="00EB33DC">
            <w:pPr>
              <w:pStyle w:val="af6"/>
            </w:pPr>
            <w:r w:rsidRPr="00C900C7">
              <w:t>Имя</w:t>
            </w:r>
          </w:p>
        </w:tc>
        <w:tc>
          <w:tcPr>
            <w:tcW w:w="2793" w:type="dxa"/>
            <w:vAlign w:val="center"/>
          </w:tcPr>
          <w:p w:rsidR="000038C6" w:rsidRPr="00C900C7" w:rsidRDefault="000038C6" w:rsidP="00EB33DC">
            <w:pPr>
              <w:pStyle w:val="af6"/>
            </w:pPr>
            <w:r w:rsidRPr="00C900C7">
              <w:t>Назначение</w:t>
            </w:r>
          </w:p>
        </w:tc>
        <w:tc>
          <w:tcPr>
            <w:tcW w:w="1737" w:type="dxa"/>
            <w:vAlign w:val="center"/>
          </w:tcPr>
          <w:p w:rsidR="000038C6" w:rsidRPr="00C900C7" w:rsidRDefault="000038C6" w:rsidP="00EB33DC">
            <w:pPr>
              <w:pStyle w:val="af6"/>
            </w:pPr>
            <w:r w:rsidRPr="00C900C7">
              <w:t>Условия заполнения</w:t>
            </w:r>
          </w:p>
        </w:tc>
        <w:tc>
          <w:tcPr>
            <w:tcW w:w="1415" w:type="dxa"/>
            <w:vAlign w:val="center"/>
          </w:tcPr>
          <w:p w:rsidR="000038C6" w:rsidRPr="00C900C7" w:rsidRDefault="000038C6" w:rsidP="00EB33DC">
            <w:pPr>
              <w:pStyle w:val="af6"/>
            </w:pPr>
            <w:r w:rsidRPr="00C900C7">
              <w:t>Тип</w:t>
            </w:r>
          </w:p>
        </w:tc>
        <w:tc>
          <w:tcPr>
            <w:tcW w:w="2910" w:type="dxa"/>
            <w:vAlign w:val="center"/>
          </w:tcPr>
          <w:p w:rsidR="000038C6" w:rsidRPr="00C900C7" w:rsidRDefault="000038C6" w:rsidP="00EB33DC">
            <w:pPr>
              <w:pStyle w:val="af6"/>
            </w:pPr>
            <w:r w:rsidRPr="00C900C7">
              <w:t>Ограничения</w:t>
            </w:r>
          </w:p>
        </w:tc>
      </w:tr>
      <w:tr w:rsidR="0087301F" w:rsidRPr="00C900C7" w:rsidTr="00631D63">
        <w:trPr>
          <w:trHeight w:val="287"/>
        </w:trPr>
        <w:tc>
          <w:tcPr>
            <w:tcW w:w="1150" w:type="dxa"/>
          </w:tcPr>
          <w:p w:rsidR="000038C6" w:rsidRPr="00C900C7" w:rsidRDefault="000038C6" w:rsidP="00EB33DC">
            <w:pPr>
              <w:pStyle w:val="aff"/>
            </w:pPr>
            <w:proofErr w:type="spellStart"/>
            <w:r w:rsidRPr="00C900C7">
              <w:t>type_acc</w:t>
            </w:r>
            <w:proofErr w:type="spellEnd"/>
          </w:p>
        </w:tc>
        <w:tc>
          <w:tcPr>
            <w:tcW w:w="2793" w:type="dxa"/>
          </w:tcPr>
          <w:p w:rsidR="000038C6" w:rsidRPr="00C900C7" w:rsidRDefault="00E43EF9" w:rsidP="00EB33DC">
            <w:pPr>
              <w:pStyle w:val="aff"/>
            </w:pPr>
            <w:r w:rsidRPr="00C900C7">
              <w:t>Тип  элемента счета</w:t>
            </w:r>
          </w:p>
        </w:tc>
        <w:tc>
          <w:tcPr>
            <w:tcW w:w="1737" w:type="dxa"/>
          </w:tcPr>
          <w:p w:rsidR="000038C6" w:rsidRPr="00C900C7" w:rsidRDefault="000038C6" w:rsidP="00EB33DC">
            <w:pPr>
              <w:pStyle w:val="aff"/>
            </w:pPr>
            <w:r w:rsidRPr="00C900C7">
              <w:t>Обязательный</w:t>
            </w:r>
          </w:p>
        </w:tc>
        <w:tc>
          <w:tcPr>
            <w:tcW w:w="1415" w:type="dxa"/>
          </w:tcPr>
          <w:p w:rsidR="000038C6" w:rsidRPr="00C900C7" w:rsidRDefault="00E43EF9" w:rsidP="00EB33DC">
            <w:pPr>
              <w:pStyle w:val="aff"/>
              <w:jc w:val="center"/>
              <w:rPr>
                <w:lang w:val="en-US"/>
              </w:rPr>
            </w:pPr>
            <w:r w:rsidRPr="00C900C7">
              <w:rPr>
                <w:lang w:val="en-US"/>
              </w:rPr>
              <w:t>integer</w:t>
            </w:r>
          </w:p>
        </w:tc>
        <w:tc>
          <w:tcPr>
            <w:tcW w:w="2910" w:type="dxa"/>
          </w:tcPr>
          <w:p w:rsidR="000038C6" w:rsidRPr="00C900C7" w:rsidRDefault="00E43EF9" w:rsidP="00E43EF9">
            <w:pPr>
              <w:pStyle w:val="aff"/>
            </w:pPr>
            <w:r w:rsidRPr="00C900C7">
              <w:t>Из справочника типов цен</w:t>
            </w:r>
          </w:p>
        </w:tc>
      </w:tr>
      <w:tr w:rsidR="0087301F" w:rsidRPr="00C900C7" w:rsidTr="00631D63">
        <w:trPr>
          <w:trHeight w:val="278"/>
        </w:trPr>
        <w:tc>
          <w:tcPr>
            <w:tcW w:w="1150" w:type="dxa"/>
          </w:tcPr>
          <w:p w:rsidR="00E43EF9" w:rsidRPr="00C900C7" w:rsidRDefault="00E43EF9" w:rsidP="00EB33DC">
            <w:pPr>
              <w:pStyle w:val="aff"/>
            </w:pPr>
            <w:proofErr w:type="spellStart"/>
            <w:r w:rsidRPr="00C900C7">
              <w:t>amountl</w:t>
            </w:r>
            <w:proofErr w:type="spellEnd"/>
          </w:p>
        </w:tc>
        <w:tc>
          <w:tcPr>
            <w:tcW w:w="2793" w:type="dxa"/>
          </w:tcPr>
          <w:p w:rsidR="00E43EF9" w:rsidRPr="00C900C7" w:rsidRDefault="00E43EF9" w:rsidP="00EB33DC">
            <w:pPr>
              <w:pStyle w:val="aff"/>
            </w:pPr>
            <w:r w:rsidRPr="00C900C7">
              <w:t>Сумма</w:t>
            </w:r>
            <w:r w:rsidR="009669F3" w:rsidRPr="00C900C7">
              <w:t>,</w:t>
            </w:r>
            <w:r w:rsidRPr="00C900C7">
              <w:t xml:space="preserve"> предъявленная МО к оплате по элементу счета</w:t>
            </w:r>
          </w:p>
        </w:tc>
        <w:tc>
          <w:tcPr>
            <w:tcW w:w="1737" w:type="dxa"/>
          </w:tcPr>
          <w:p w:rsidR="00E43EF9" w:rsidRPr="00C900C7" w:rsidRDefault="00E43EF9" w:rsidP="00EB33DC">
            <w:pPr>
              <w:pStyle w:val="aff"/>
            </w:pPr>
            <w:r w:rsidRPr="00C900C7">
              <w:t>Обязательный</w:t>
            </w:r>
          </w:p>
        </w:tc>
        <w:tc>
          <w:tcPr>
            <w:tcW w:w="1415" w:type="dxa"/>
          </w:tcPr>
          <w:p w:rsidR="00E43EF9" w:rsidRPr="00C900C7" w:rsidRDefault="00E43EF9" w:rsidP="00E43EF9">
            <w:pPr>
              <w:pStyle w:val="aff"/>
              <w:jc w:val="center"/>
            </w:pPr>
            <w:r w:rsidRPr="00C900C7">
              <w:rPr>
                <w:lang w:val="en-US"/>
              </w:rPr>
              <w:t>decimal</w:t>
            </w:r>
          </w:p>
        </w:tc>
        <w:tc>
          <w:tcPr>
            <w:tcW w:w="2910" w:type="dxa"/>
          </w:tcPr>
          <w:p w:rsidR="00E43EF9" w:rsidRPr="00C900C7" w:rsidRDefault="00E43EF9" w:rsidP="00EB33DC">
            <w:pPr>
              <w:pStyle w:val="aff"/>
            </w:pPr>
            <w:r w:rsidRPr="00C900C7">
              <w:t>До 12 символов. 2 десятичных знака.</w:t>
            </w:r>
          </w:p>
        </w:tc>
      </w:tr>
      <w:tr w:rsidR="0087301F" w:rsidRPr="00C900C7" w:rsidTr="00631D63">
        <w:trPr>
          <w:trHeight w:val="278"/>
        </w:trPr>
        <w:tc>
          <w:tcPr>
            <w:tcW w:w="1150" w:type="dxa"/>
          </w:tcPr>
          <w:p w:rsidR="00E43EF9" w:rsidRPr="00C900C7" w:rsidRDefault="00E43EF9" w:rsidP="00EB33DC">
            <w:pPr>
              <w:pStyle w:val="aff"/>
            </w:pPr>
            <w:proofErr w:type="spellStart"/>
            <w:r w:rsidRPr="00C900C7">
              <w:t>amount</w:t>
            </w:r>
            <w:proofErr w:type="spellEnd"/>
          </w:p>
        </w:tc>
        <w:tc>
          <w:tcPr>
            <w:tcW w:w="2793" w:type="dxa"/>
          </w:tcPr>
          <w:p w:rsidR="00E43EF9" w:rsidRPr="00C900C7" w:rsidRDefault="00E43EF9" w:rsidP="00EB33DC">
            <w:pPr>
              <w:pStyle w:val="aff"/>
            </w:pPr>
            <w:r w:rsidRPr="00C900C7">
              <w:t>Сумма к оплате после  проведения МЭК по элементу счета</w:t>
            </w:r>
          </w:p>
        </w:tc>
        <w:tc>
          <w:tcPr>
            <w:tcW w:w="1737" w:type="dxa"/>
          </w:tcPr>
          <w:p w:rsidR="00E43EF9" w:rsidRPr="00C900C7" w:rsidRDefault="00E43EF9" w:rsidP="00EB33DC">
            <w:pPr>
              <w:pStyle w:val="aff"/>
            </w:pPr>
            <w:r w:rsidRPr="00C900C7">
              <w:t>Условно обязательный. Заполняется плательщиком.</w:t>
            </w:r>
          </w:p>
        </w:tc>
        <w:tc>
          <w:tcPr>
            <w:tcW w:w="1415" w:type="dxa"/>
          </w:tcPr>
          <w:p w:rsidR="00E43EF9" w:rsidRPr="00C900C7" w:rsidRDefault="00E43EF9" w:rsidP="00EB33DC">
            <w:pPr>
              <w:pStyle w:val="aff"/>
              <w:jc w:val="center"/>
            </w:pPr>
            <w:r w:rsidRPr="00C900C7">
              <w:rPr>
                <w:lang w:val="en-US"/>
              </w:rPr>
              <w:t>decimal</w:t>
            </w:r>
          </w:p>
        </w:tc>
        <w:tc>
          <w:tcPr>
            <w:tcW w:w="2910" w:type="dxa"/>
          </w:tcPr>
          <w:p w:rsidR="00E43EF9" w:rsidRPr="00C900C7" w:rsidRDefault="00E43EF9" w:rsidP="00EB33DC">
            <w:pPr>
              <w:pStyle w:val="aff"/>
            </w:pPr>
            <w:r w:rsidRPr="00C900C7">
              <w:t>До 12 символов. 2 десятичных знака.</w:t>
            </w:r>
          </w:p>
        </w:tc>
      </w:tr>
    </w:tbl>
    <w:p w:rsidR="00631D63" w:rsidRPr="00C900C7" w:rsidRDefault="001A2823" w:rsidP="00C900C7">
      <w:pPr>
        <w:pStyle w:val="3"/>
        <w:numPr>
          <w:ilvl w:val="2"/>
          <w:numId w:val="33"/>
        </w:numPr>
        <w:ind w:left="1248" w:hanging="681"/>
        <w:rPr>
          <w:rFonts w:ascii="Times New Roman" w:hAnsi="Times New Roman"/>
          <w:color w:val="auto"/>
        </w:rPr>
      </w:pPr>
      <w:bookmarkStart w:id="22" w:name="_Toc536463155"/>
      <w:bookmarkStart w:id="23" w:name="_Toc233473440"/>
      <w:bookmarkStart w:id="24" w:name="_Toc234064270"/>
      <w:bookmarkEnd w:id="21"/>
      <w:r w:rsidRPr="00C900C7">
        <w:rPr>
          <w:rFonts w:ascii="Times New Roman" w:hAnsi="Times New Roman"/>
          <w:color w:val="auto"/>
        </w:rPr>
        <w:t>Элемент</w:t>
      </w:r>
      <w:r w:rsidR="00631D63" w:rsidRPr="00C900C7">
        <w:rPr>
          <w:rFonts w:ascii="Times New Roman" w:hAnsi="Times New Roman"/>
          <w:color w:val="auto"/>
        </w:rPr>
        <w:t xml:space="preserve"> «</w:t>
      </w:r>
      <w:r w:rsidR="00631D63" w:rsidRPr="00C900C7">
        <w:rPr>
          <w:rFonts w:ascii="Times New Roman" w:hAnsi="Times New Roman"/>
          <w:color w:val="auto"/>
          <w:lang w:val="en-US"/>
        </w:rPr>
        <w:t>account</w:t>
      </w:r>
      <w:r w:rsidR="00631D63" w:rsidRPr="00C900C7">
        <w:rPr>
          <w:rFonts w:ascii="Times New Roman" w:hAnsi="Times New Roman"/>
          <w:color w:val="auto"/>
        </w:rPr>
        <w:t>_</w:t>
      </w:r>
      <w:proofErr w:type="spellStart"/>
      <w:r w:rsidR="00631D63" w:rsidRPr="00C900C7">
        <w:rPr>
          <w:rFonts w:ascii="Times New Roman" w:hAnsi="Times New Roman"/>
          <w:color w:val="auto"/>
          <w:lang w:val="en-US"/>
        </w:rPr>
        <w:t>elem</w:t>
      </w:r>
      <w:proofErr w:type="spellEnd"/>
      <w:r w:rsidR="00A61A4C" w:rsidRPr="00C900C7">
        <w:rPr>
          <w:rFonts w:ascii="Times New Roman" w:hAnsi="Times New Roman"/>
          <w:color w:val="auto"/>
        </w:rPr>
        <w:t>»</w:t>
      </w:r>
      <w:r w:rsidR="00631D63" w:rsidRPr="00C900C7">
        <w:rPr>
          <w:rFonts w:ascii="Times New Roman" w:hAnsi="Times New Roman"/>
          <w:color w:val="auto"/>
        </w:rPr>
        <w:t xml:space="preserve"> </w:t>
      </w:r>
      <w:r w:rsidR="00DC49A3" w:rsidRPr="00C900C7">
        <w:rPr>
          <w:rFonts w:ascii="Times New Roman" w:hAnsi="Times New Roman"/>
          <w:color w:val="auto"/>
        </w:rPr>
        <w:t>–</w:t>
      </w:r>
      <w:r w:rsidR="00631D63" w:rsidRPr="00C900C7">
        <w:rPr>
          <w:rFonts w:ascii="Times New Roman" w:hAnsi="Times New Roman"/>
          <w:color w:val="auto"/>
        </w:rPr>
        <w:t xml:space="preserve"> Сумма первично пр</w:t>
      </w:r>
      <w:r w:rsidRPr="00C900C7">
        <w:rPr>
          <w:rFonts w:ascii="Times New Roman" w:hAnsi="Times New Roman"/>
          <w:color w:val="auto"/>
        </w:rPr>
        <w:t>едъявленных персональных счетов</w:t>
      </w:r>
      <w:bookmarkEnd w:id="22"/>
    </w:p>
    <w:p w:rsidR="0011136F" w:rsidRPr="00C900C7" w:rsidRDefault="00E06A01" w:rsidP="001A2823">
      <w:pPr>
        <w:rPr>
          <w:lang w:eastAsia="ar-SA"/>
        </w:rPr>
      </w:pPr>
      <w:r w:rsidRPr="00C900C7">
        <w:t>Входит</w:t>
      </w:r>
      <w:r w:rsidRPr="00C900C7">
        <w:rPr>
          <w:lang w:val="en-US"/>
        </w:rPr>
        <w:t xml:space="preserve"> </w:t>
      </w:r>
      <w:r w:rsidRPr="00C900C7">
        <w:t>в</w:t>
      </w:r>
      <w:r w:rsidRPr="00C900C7">
        <w:rPr>
          <w:lang w:val="en-US"/>
        </w:rPr>
        <w:t xml:space="preserve"> «</w:t>
      </w:r>
      <w:proofErr w:type="spellStart"/>
      <w:r w:rsidRPr="00C900C7">
        <w:rPr>
          <w:lang w:val="en-US"/>
        </w:rPr>
        <w:t>account_elem_f</w:t>
      </w:r>
      <w:proofErr w:type="spellEnd"/>
      <w:r w:rsidRPr="00C900C7">
        <w:rPr>
          <w:lang w:val="en-US"/>
        </w:rPr>
        <w:t xml:space="preserve">». </w:t>
      </w:r>
      <w:r w:rsidR="00631D63" w:rsidRPr="00C900C7">
        <w:rPr>
          <w:lang w:eastAsia="ar-SA"/>
        </w:rPr>
        <w:t xml:space="preserve">Элемент является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w:t>
      </w:r>
      <w:proofErr w:type="spellStart"/>
      <w:r w:rsidR="00631D63" w:rsidRPr="00C900C7">
        <w:rPr>
          <w:lang w:eastAsia="ar-SA"/>
        </w:rPr>
        <w:t>сверхбазовой</w:t>
      </w:r>
      <w:proofErr w:type="spellEnd"/>
      <w:r w:rsidR="00631D63" w:rsidRPr="00C900C7">
        <w:rPr>
          <w:lang w:eastAsia="ar-SA"/>
        </w:rPr>
        <w:t xml:space="preserve"> программе.</w:t>
      </w:r>
      <w:r w:rsidR="00DD6022" w:rsidRPr="00C900C7">
        <w:rPr>
          <w:lang w:eastAsia="ar-SA"/>
        </w:rPr>
        <w:t xml:space="preserve"> При </w:t>
      </w:r>
      <w:proofErr w:type="spellStart"/>
      <w:r w:rsidR="00DD6022" w:rsidRPr="00C900C7">
        <w:rPr>
          <w:lang w:eastAsia="ar-SA"/>
        </w:rPr>
        <w:t>подушевом</w:t>
      </w:r>
      <w:proofErr w:type="spellEnd"/>
      <w:r w:rsidR="00DD6022" w:rsidRPr="00C900C7">
        <w:rPr>
          <w:lang w:eastAsia="ar-SA"/>
        </w:rPr>
        <w:t xml:space="preserve"> </w:t>
      </w:r>
      <w:proofErr w:type="spellStart"/>
      <w:r w:rsidR="00DD6022" w:rsidRPr="00C900C7">
        <w:rPr>
          <w:lang w:eastAsia="ar-SA"/>
        </w:rPr>
        <w:t>финасировании</w:t>
      </w:r>
      <w:proofErr w:type="spellEnd"/>
      <w:r w:rsidR="00DD6022" w:rsidRPr="00C900C7">
        <w:rPr>
          <w:lang w:eastAsia="ar-SA"/>
        </w:rPr>
        <w:t xml:space="preserve"> обязательно наличие </w:t>
      </w:r>
      <w:r w:rsidR="00193BCB" w:rsidRPr="00C900C7">
        <w:rPr>
          <w:lang w:eastAsia="ar-SA"/>
        </w:rPr>
        <w:t xml:space="preserve">данного элемента с </w:t>
      </w:r>
      <w:r w:rsidR="00DD6022" w:rsidRPr="00C900C7">
        <w:rPr>
          <w:lang w:eastAsia="ar-SA"/>
        </w:rPr>
        <w:t>соответствующ</w:t>
      </w:r>
      <w:r w:rsidR="00193BCB" w:rsidRPr="00C900C7">
        <w:rPr>
          <w:lang w:eastAsia="ar-SA"/>
        </w:rPr>
        <w:t>им</w:t>
      </w:r>
      <w:r w:rsidR="00DD6022" w:rsidRPr="00C900C7">
        <w:rPr>
          <w:lang w:eastAsia="ar-SA"/>
        </w:rPr>
        <w:t xml:space="preserve"> тип</w:t>
      </w:r>
      <w:r w:rsidR="00193BCB" w:rsidRPr="00C900C7">
        <w:rPr>
          <w:lang w:eastAsia="ar-SA"/>
        </w:rPr>
        <w:t>ом</w:t>
      </w:r>
      <w:r w:rsidR="00DD6022" w:rsidRPr="00C900C7">
        <w:rPr>
          <w:lang w:eastAsia="ar-SA"/>
        </w:rPr>
        <w:t xml:space="preserve"> цены</w:t>
      </w:r>
      <w:r w:rsidR="00193BCB" w:rsidRPr="00C900C7">
        <w:rPr>
          <w:lang w:eastAsia="ar-SA"/>
        </w:rPr>
        <w:t xml:space="preserve"> (</w:t>
      </w:r>
      <w:r w:rsidR="00193BCB" w:rsidRPr="00C900C7">
        <w:rPr>
          <w:lang w:val="en-US" w:eastAsia="ar-SA"/>
        </w:rPr>
        <w:t>type</w:t>
      </w:r>
      <w:r w:rsidR="00193BCB" w:rsidRPr="00C900C7">
        <w:rPr>
          <w:lang w:eastAsia="ar-SA"/>
        </w:rPr>
        <w:t>_</w:t>
      </w:r>
      <w:proofErr w:type="spellStart"/>
      <w:r w:rsidR="00193BCB" w:rsidRPr="00C900C7">
        <w:rPr>
          <w:lang w:val="en-US" w:eastAsia="ar-SA"/>
        </w:rPr>
        <w:t>acc</w:t>
      </w:r>
      <w:proofErr w:type="spellEnd"/>
      <w:r w:rsidR="00193BCB" w:rsidRPr="00C900C7">
        <w:rPr>
          <w:lang w:eastAsia="ar-SA"/>
        </w:rPr>
        <w:t>) и</w:t>
      </w:r>
      <w:r w:rsidR="0011136F" w:rsidRPr="00C900C7">
        <w:rPr>
          <w:lang w:eastAsia="ar-SA"/>
        </w:rPr>
        <w:t xml:space="preserve"> с обязательным указанием:</w:t>
      </w:r>
    </w:p>
    <w:p w:rsidR="0011136F" w:rsidRPr="00C900C7" w:rsidRDefault="0011136F" w:rsidP="001A2823">
      <w:pPr>
        <w:rPr>
          <w:lang w:eastAsia="ar-SA"/>
        </w:rPr>
      </w:pPr>
      <w:r w:rsidRPr="00C900C7">
        <w:rPr>
          <w:lang w:eastAsia="ar-SA"/>
        </w:rPr>
        <w:t xml:space="preserve">− </w:t>
      </w:r>
      <w:r w:rsidR="00DD6022" w:rsidRPr="00C900C7">
        <w:rPr>
          <w:lang w:eastAsia="ar-SA"/>
        </w:rPr>
        <w:t>установленной числен</w:t>
      </w:r>
      <w:r w:rsidRPr="00C900C7">
        <w:rPr>
          <w:lang w:eastAsia="ar-SA"/>
        </w:rPr>
        <w:t xml:space="preserve">ности прикрепленного населения </w:t>
      </w:r>
    </w:p>
    <w:p w:rsidR="0011136F" w:rsidRPr="00C900C7" w:rsidRDefault="0011136F" w:rsidP="001A2823">
      <w:r w:rsidRPr="00C900C7">
        <w:rPr>
          <w:lang w:eastAsia="ar-SA"/>
        </w:rPr>
        <w:t xml:space="preserve">в случае  </w:t>
      </w:r>
      <w:proofErr w:type="spellStart"/>
      <w:r w:rsidRPr="00C900C7">
        <w:rPr>
          <w:lang w:eastAsia="ar-SA"/>
        </w:rPr>
        <w:t>подушевого</w:t>
      </w:r>
      <w:proofErr w:type="spellEnd"/>
      <w:r w:rsidRPr="00C900C7">
        <w:rPr>
          <w:lang w:eastAsia="ar-SA"/>
        </w:rPr>
        <w:t xml:space="preserve"> финансирования по амбулаторно-поликлинической помощи − </w:t>
      </w:r>
      <w:r w:rsidR="00DD6022" w:rsidRPr="00C900C7">
        <w:rPr>
          <w:lang w:eastAsia="ar-SA"/>
        </w:rPr>
        <w:t>детского</w:t>
      </w:r>
      <w:r w:rsidR="006E237B" w:rsidRPr="00C900C7">
        <w:rPr>
          <w:lang w:eastAsia="ar-SA"/>
        </w:rPr>
        <w:t xml:space="preserve"> </w:t>
      </w:r>
      <w:r w:rsidRPr="00C900C7">
        <w:rPr>
          <w:lang w:eastAsia="ar-SA"/>
        </w:rPr>
        <w:t>(</w:t>
      </w:r>
      <w:proofErr w:type="spellStart"/>
      <w:r w:rsidR="006E237B" w:rsidRPr="00C900C7">
        <w:t>n_child</w:t>
      </w:r>
      <w:proofErr w:type="spellEnd"/>
      <w:r w:rsidRPr="00C900C7">
        <w:t>) и</w:t>
      </w:r>
      <w:r w:rsidR="00DD6022" w:rsidRPr="00C900C7">
        <w:rPr>
          <w:lang w:eastAsia="ar-SA"/>
        </w:rPr>
        <w:t xml:space="preserve"> взрослого</w:t>
      </w:r>
      <w:r w:rsidRPr="00C900C7">
        <w:rPr>
          <w:lang w:eastAsia="ar-SA"/>
        </w:rPr>
        <w:t xml:space="preserve"> (</w:t>
      </w:r>
      <w:proofErr w:type="spellStart"/>
      <w:r w:rsidRPr="00C900C7">
        <w:t>n_adult</w:t>
      </w:r>
      <w:proofErr w:type="spellEnd"/>
      <w:r w:rsidRPr="00C900C7">
        <w:t xml:space="preserve">) </w:t>
      </w:r>
    </w:p>
    <w:p w:rsidR="0011136F" w:rsidRPr="00C900C7" w:rsidRDefault="0011136F" w:rsidP="001A2823">
      <w:r w:rsidRPr="00C900C7">
        <w:rPr>
          <w:lang w:eastAsia="ar-SA"/>
        </w:rPr>
        <w:t xml:space="preserve">в случае  </w:t>
      </w:r>
      <w:proofErr w:type="spellStart"/>
      <w:r w:rsidRPr="00C900C7">
        <w:rPr>
          <w:lang w:eastAsia="ar-SA"/>
        </w:rPr>
        <w:t>подушевого</w:t>
      </w:r>
      <w:proofErr w:type="spellEnd"/>
      <w:r w:rsidRPr="00C900C7">
        <w:rPr>
          <w:lang w:eastAsia="ar-SA"/>
        </w:rPr>
        <w:t xml:space="preserve"> финансирования по скорой медицинской помощи – общей численности (</w:t>
      </w:r>
      <w:proofErr w:type="spellStart"/>
      <w:r w:rsidRPr="00C900C7">
        <w:rPr>
          <w:lang w:eastAsia="ar-SA"/>
        </w:rPr>
        <w:t>n_all</w:t>
      </w:r>
      <w:proofErr w:type="spellEnd"/>
      <w:r w:rsidRPr="00C900C7">
        <w:rPr>
          <w:lang w:eastAsia="ar-SA"/>
        </w:rPr>
        <w:t>)</w:t>
      </w:r>
    </w:p>
    <w:p w:rsidR="0011136F" w:rsidRPr="00C900C7" w:rsidRDefault="0011136F" w:rsidP="001A2823">
      <w:pPr>
        <w:rPr>
          <w:lang w:eastAsia="ar-SA"/>
        </w:rPr>
      </w:pPr>
      <w:r w:rsidRPr="00C900C7">
        <w:rPr>
          <w:lang w:eastAsia="ar-SA"/>
        </w:rPr>
        <w:t xml:space="preserve">− </w:t>
      </w:r>
      <w:r w:rsidR="00DD6022" w:rsidRPr="00C900C7">
        <w:rPr>
          <w:lang w:eastAsia="ar-SA"/>
        </w:rPr>
        <w:t xml:space="preserve">установленного </w:t>
      </w:r>
      <w:proofErr w:type="spellStart"/>
      <w:r w:rsidR="00DD6022" w:rsidRPr="00C900C7">
        <w:rPr>
          <w:lang w:eastAsia="ar-SA"/>
        </w:rPr>
        <w:t>подушевого</w:t>
      </w:r>
      <w:proofErr w:type="spellEnd"/>
      <w:r w:rsidR="00DD6022" w:rsidRPr="00C900C7">
        <w:rPr>
          <w:lang w:eastAsia="ar-SA"/>
        </w:rPr>
        <w:t xml:space="preserve"> норматива </w:t>
      </w:r>
    </w:p>
    <w:p w:rsidR="0011136F" w:rsidRPr="00C900C7" w:rsidRDefault="0011136F" w:rsidP="001A2823">
      <w:r w:rsidRPr="00C900C7">
        <w:rPr>
          <w:lang w:eastAsia="ar-SA"/>
        </w:rPr>
        <w:t xml:space="preserve">в случае  </w:t>
      </w:r>
      <w:proofErr w:type="spellStart"/>
      <w:r w:rsidRPr="00C900C7">
        <w:rPr>
          <w:lang w:eastAsia="ar-SA"/>
        </w:rPr>
        <w:t>подушевого</w:t>
      </w:r>
      <w:proofErr w:type="spellEnd"/>
      <w:r w:rsidRPr="00C900C7">
        <w:rPr>
          <w:lang w:eastAsia="ar-SA"/>
        </w:rPr>
        <w:t xml:space="preserve"> финансирования по амбулаторно-поликлинической помощи − детского (</w:t>
      </w:r>
      <w:r w:rsidRPr="00C900C7">
        <w:rPr>
          <w:lang w:val="en-US"/>
        </w:rPr>
        <w:t>t</w:t>
      </w:r>
      <w:r w:rsidRPr="00C900C7">
        <w:t>_</w:t>
      </w:r>
      <w:proofErr w:type="spellStart"/>
      <w:r w:rsidRPr="00C900C7">
        <w:t>child</w:t>
      </w:r>
      <w:proofErr w:type="spellEnd"/>
      <w:r w:rsidRPr="00C900C7">
        <w:t>) и</w:t>
      </w:r>
      <w:r w:rsidRPr="00C900C7">
        <w:rPr>
          <w:lang w:eastAsia="ar-SA"/>
        </w:rPr>
        <w:t xml:space="preserve"> взрослого (</w:t>
      </w:r>
      <w:r w:rsidRPr="00C900C7">
        <w:rPr>
          <w:lang w:val="en-US"/>
        </w:rPr>
        <w:t>t</w:t>
      </w:r>
      <w:r w:rsidRPr="00C900C7">
        <w:t>_</w:t>
      </w:r>
      <w:proofErr w:type="spellStart"/>
      <w:r w:rsidRPr="00C900C7">
        <w:t>adult</w:t>
      </w:r>
      <w:proofErr w:type="spellEnd"/>
      <w:r w:rsidRPr="00C900C7">
        <w:t xml:space="preserve">) </w:t>
      </w:r>
    </w:p>
    <w:p w:rsidR="0011136F" w:rsidRPr="00C900C7" w:rsidRDefault="0011136F" w:rsidP="001A2823">
      <w:r w:rsidRPr="00C900C7">
        <w:rPr>
          <w:lang w:eastAsia="ar-SA"/>
        </w:rPr>
        <w:t xml:space="preserve">в случае  </w:t>
      </w:r>
      <w:proofErr w:type="spellStart"/>
      <w:r w:rsidRPr="00C900C7">
        <w:rPr>
          <w:lang w:eastAsia="ar-SA"/>
        </w:rPr>
        <w:t>подушевого</w:t>
      </w:r>
      <w:proofErr w:type="spellEnd"/>
      <w:r w:rsidRPr="00C900C7">
        <w:rPr>
          <w:lang w:eastAsia="ar-SA"/>
        </w:rPr>
        <w:t xml:space="preserve"> финансирования по скорой медицинской помощи – общей численности (</w:t>
      </w:r>
      <w:r w:rsidRPr="00C900C7">
        <w:rPr>
          <w:lang w:val="en-US" w:eastAsia="ar-SA"/>
        </w:rPr>
        <w:t>t</w:t>
      </w:r>
      <w:r w:rsidRPr="00C900C7">
        <w:rPr>
          <w:lang w:eastAsia="ar-SA"/>
        </w:rPr>
        <w:t>_</w:t>
      </w:r>
      <w:proofErr w:type="spellStart"/>
      <w:r w:rsidRPr="00C900C7">
        <w:rPr>
          <w:lang w:eastAsia="ar-SA"/>
        </w:rPr>
        <w:t>all</w:t>
      </w:r>
      <w:proofErr w:type="spellEnd"/>
      <w:r w:rsidRPr="00C900C7">
        <w:rPr>
          <w:lang w:eastAsia="ar-SA"/>
        </w:rPr>
        <w:t>)</w:t>
      </w:r>
    </w:p>
    <w:p w:rsidR="0011136F" w:rsidRPr="00C900C7" w:rsidRDefault="0011136F" w:rsidP="001A2823">
      <w:pPr>
        <w:rPr>
          <w:lang w:eastAsia="ar-SA"/>
        </w:rPr>
      </w:pPr>
      <w:r w:rsidRPr="00C900C7">
        <w:rPr>
          <w:lang w:eastAsia="ar-SA"/>
        </w:rPr>
        <w:t>П</w:t>
      </w:r>
      <w:r w:rsidR="00193BCB" w:rsidRPr="00C900C7">
        <w:rPr>
          <w:lang w:eastAsia="ar-SA"/>
        </w:rPr>
        <w:t xml:space="preserve">ри этом сумма, указанная в поле </w:t>
      </w:r>
      <w:proofErr w:type="spellStart"/>
      <w:r w:rsidR="00193BCB" w:rsidRPr="00C900C7">
        <w:rPr>
          <w:lang w:val="en-US" w:eastAsia="ar-SA"/>
        </w:rPr>
        <w:t>amountl</w:t>
      </w:r>
      <w:proofErr w:type="spellEnd"/>
      <w:r w:rsidR="0029421F" w:rsidRPr="00C900C7">
        <w:rPr>
          <w:lang w:eastAsia="ar-SA"/>
        </w:rPr>
        <w:t>,</w:t>
      </w:r>
      <w:r w:rsidR="00193BCB" w:rsidRPr="00C900C7">
        <w:rPr>
          <w:lang w:eastAsia="ar-SA"/>
        </w:rPr>
        <w:t xml:space="preserve"> должна быть равна</w:t>
      </w:r>
      <w:r w:rsidRPr="00C900C7">
        <w:rPr>
          <w:lang w:eastAsia="ar-SA"/>
        </w:rPr>
        <w:t>:</w:t>
      </w:r>
    </w:p>
    <w:p w:rsidR="00631D63" w:rsidRPr="00C900C7" w:rsidRDefault="0011136F" w:rsidP="001A2823">
      <w:r w:rsidRPr="00C900C7">
        <w:rPr>
          <w:lang w:eastAsia="ar-SA"/>
        </w:rPr>
        <w:t xml:space="preserve">в случае  </w:t>
      </w:r>
      <w:proofErr w:type="spellStart"/>
      <w:r w:rsidRPr="00C900C7">
        <w:rPr>
          <w:lang w:eastAsia="ar-SA"/>
        </w:rPr>
        <w:t>подушевого</w:t>
      </w:r>
      <w:proofErr w:type="spellEnd"/>
      <w:r w:rsidRPr="00C900C7">
        <w:rPr>
          <w:lang w:eastAsia="ar-SA"/>
        </w:rPr>
        <w:t xml:space="preserve"> финансирования по амбулаторно-поликлинической помощи − </w:t>
      </w:r>
      <w:r w:rsidR="00193BCB" w:rsidRPr="00C900C7">
        <w:rPr>
          <w:lang w:eastAsia="ar-SA"/>
        </w:rPr>
        <w:t xml:space="preserve"> сумме произведений </w:t>
      </w:r>
      <w:proofErr w:type="spellStart"/>
      <w:r w:rsidR="00193BCB" w:rsidRPr="00C900C7">
        <w:t>n_adult</w:t>
      </w:r>
      <w:proofErr w:type="spellEnd"/>
      <w:r w:rsidR="00193BCB" w:rsidRPr="00C900C7">
        <w:sym w:font="Symbol" w:char="F0D7"/>
      </w:r>
      <w:r w:rsidR="00193BCB" w:rsidRPr="00C900C7">
        <w:rPr>
          <w:lang w:val="en-US"/>
        </w:rPr>
        <w:t>t</w:t>
      </w:r>
      <w:r w:rsidR="00193BCB" w:rsidRPr="00C900C7">
        <w:t>_</w:t>
      </w:r>
      <w:r w:rsidR="00193BCB" w:rsidRPr="00C900C7">
        <w:rPr>
          <w:lang w:val="en-US"/>
        </w:rPr>
        <w:t>adult</w:t>
      </w:r>
      <w:r w:rsidR="00193BCB" w:rsidRPr="00C900C7">
        <w:t>+</w:t>
      </w:r>
      <w:r w:rsidR="00193BCB" w:rsidRPr="00C900C7">
        <w:rPr>
          <w:lang w:val="en-US"/>
        </w:rPr>
        <w:t>n</w:t>
      </w:r>
      <w:r w:rsidR="00193BCB" w:rsidRPr="00C900C7">
        <w:t>_</w:t>
      </w:r>
      <w:r w:rsidR="00193BCB" w:rsidRPr="00C900C7">
        <w:rPr>
          <w:lang w:val="en-US"/>
        </w:rPr>
        <w:t>child</w:t>
      </w:r>
      <w:r w:rsidR="00193BCB" w:rsidRPr="00C900C7">
        <w:rPr>
          <w:lang w:val="en-US"/>
        </w:rPr>
        <w:sym w:font="Symbol" w:char="F0D7"/>
      </w:r>
      <w:r w:rsidR="00193BCB" w:rsidRPr="00C900C7">
        <w:rPr>
          <w:lang w:val="en-US"/>
        </w:rPr>
        <w:t>t</w:t>
      </w:r>
      <w:r w:rsidR="00193BCB" w:rsidRPr="00C900C7">
        <w:t>_</w:t>
      </w:r>
      <w:r w:rsidR="00193BCB" w:rsidRPr="00C900C7">
        <w:rPr>
          <w:lang w:val="en-US"/>
        </w:rPr>
        <w:t>child</w:t>
      </w:r>
    </w:p>
    <w:p w:rsidR="0011136F" w:rsidRPr="00C900C7" w:rsidRDefault="0011136F" w:rsidP="001A2823">
      <w:r w:rsidRPr="00C900C7">
        <w:rPr>
          <w:lang w:eastAsia="ar-SA"/>
        </w:rPr>
        <w:t xml:space="preserve">в случае  </w:t>
      </w:r>
      <w:proofErr w:type="spellStart"/>
      <w:r w:rsidRPr="00C900C7">
        <w:rPr>
          <w:lang w:eastAsia="ar-SA"/>
        </w:rPr>
        <w:t>подушевого</w:t>
      </w:r>
      <w:proofErr w:type="spellEnd"/>
      <w:r w:rsidRPr="00C900C7">
        <w:rPr>
          <w:lang w:eastAsia="ar-SA"/>
        </w:rPr>
        <w:t xml:space="preserve"> финансирования по скорой медицинской помощи – произведению </w:t>
      </w:r>
      <w:r w:rsidRPr="00C900C7">
        <w:rPr>
          <w:lang w:val="en-US" w:eastAsia="ar-SA"/>
        </w:rPr>
        <w:t>n</w:t>
      </w:r>
      <w:r w:rsidRPr="00C900C7">
        <w:rPr>
          <w:lang w:eastAsia="ar-SA"/>
        </w:rPr>
        <w:t>_</w:t>
      </w:r>
      <w:r w:rsidRPr="00C900C7">
        <w:rPr>
          <w:lang w:val="en-US" w:eastAsia="ar-SA"/>
        </w:rPr>
        <w:t>all</w:t>
      </w:r>
      <w:r w:rsidRPr="00C900C7">
        <w:rPr>
          <w:lang w:val="en-US"/>
        </w:rPr>
        <w:sym w:font="Symbol" w:char="F0D7"/>
      </w:r>
      <w:r w:rsidRPr="00C900C7">
        <w:rPr>
          <w:lang w:val="en-US"/>
        </w:rPr>
        <w:t>t</w:t>
      </w:r>
      <w:r w:rsidRPr="00C900C7">
        <w:t>_</w:t>
      </w:r>
      <w:r w:rsidRPr="00C900C7">
        <w:rPr>
          <w:lang w:val="en-US"/>
        </w:rPr>
        <w:t>all</w:t>
      </w:r>
    </w:p>
    <w:p w:rsidR="001A2823" w:rsidRPr="00C900C7" w:rsidRDefault="001A2823" w:rsidP="001A2823">
      <w:r w:rsidRPr="00C900C7">
        <w:t>Атрибуты элемента</w:t>
      </w:r>
      <w:r w:rsidRPr="00C900C7">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676"/>
        <w:gridCol w:w="2411"/>
        <w:gridCol w:w="1276"/>
        <w:gridCol w:w="2492"/>
      </w:tblGrid>
      <w:tr w:rsidR="0087301F" w:rsidRPr="00C900C7" w:rsidTr="00DD6022">
        <w:trPr>
          <w:trHeight w:val="287"/>
        </w:trPr>
        <w:tc>
          <w:tcPr>
            <w:tcW w:w="1150" w:type="dxa"/>
            <w:vAlign w:val="center"/>
          </w:tcPr>
          <w:p w:rsidR="00631D63" w:rsidRPr="00C900C7" w:rsidRDefault="00631D63" w:rsidP="00CD4562">
            <w:pPr>
              <w:pStyle w:val="af6"/>
            </w:pPr>
            <w:r w:rsidRPr="00C900C7">
              <w:t>Имя</w:t>
            </w:r>
          </w:p>
        </w:tc>
        <w:tc>
          <w:tcPr>
            <w:tcW w:w="2676" w:type="dxa"/>
            <w:vAlign w:val="center"/>
          </w:tcPr>
          <w:p w:rsidR="00631D63" w:rsidRPr="00C900C7" w:rsidRDefault="00631D63" w:rsidP="00CD4562">
            <w:pPr>
              <w:pStyle w:val="af6"/>
            </w:pPr>
            <w:r w:rsidRPr="00C900C7">
              <w:t>Назначение</w:t>
            </w:r>
          </w:p>
        </w:tc>
        <w:tc>
          <w:tcPr>
            <w:tcW w:w="2411" w:type="dxa"/>
            <w:vAlign w:val="center"/>
          </w:tcPr>
          <w:p w:rsidR="00631D63" w:rsidRPr="00C900C7" w:rsidRDefault="00631D63" w:rsidP="00CD4562">
            <w:pPr>
              <w:pStyle w:val="af6"/>
            </w:pPr>
            <w:r w:rsidRPr="00C900C7">
              <w:t>Условия заполнения</w:t>
            </w:r>
          </w:p>
        </w:tc>
        <w:tc>
          <w:tcPr>
            <w:tcW w:w="1276" w:type="dxa"/>
            <w:vAlign w:val="center"/>
          </w:tcPr>
          <w:p w:rsidR="00631D63" w:rsidRPr="00C900C7" w:rsidRDefault="00631D63" w:rsidP="00CD4562">
            <w:pPr>
              <w:pStyle w:val="af6"/>
            </w:pPr>
            <w:r w:rsidRPr="00C900C7">
              <w:t>Тип</w:t>
            </w:r>
          </w:p>
        </w:tc>
        <w:tc>
          <w:tcPr>
            <w:tcW w:w="2492" w:type="dxa"/>
            <w:vAlign w:val="center"/>
          </w:tcPr>
          <w:p w:rsidR="00631D63" w:rsidRPr="00C900C7" w:rsidRDefault="00631D63" w:rsidP="00CD4562">
            <w:pPr>
              <w:pStyle w:val="af6"/>
            </w:pPr>
            <w:r w:rsidRPr="00C900C7">
              <w:t>Ограничения</w:t>
            </w:r>
          </w:p>
        </w:tc>
      </w:tr>
      <w:tr w:rsidR="0087301F" w:rsidRPr="00C900C7" w:rsidTr="00DD6022">
        <w:trPr>
          <w:trHeight w:val="287"/>
        </w:trPr>
        <w:tc>
          <w:tcPr>
            <w:tcW w:w="1150" w:type="dxa"/>
          </w:tcPr>
          <w:p w:rsidR="00631D63" w:rsidRPr="00C900C7" w:rsidRDefault="00631D63" w:rsidP="00CD4562">
            <w:pPr>
              <w:pStyle w:val="aff"/>
            </w:pPr>
            <w:proofErr w:type="spellStart"/>
            <w:r w:rsidRPr="00C900C7">
              <w:t>type_acc</w:t>
            </w:r>
            <w:proofErr w:type="spellEnd"/>
          </w:p>
        </w:tc>
        <w:tc>
          <w:tcPr>
            <w:tcW w:w="2676" w:type="dxa"/>
          </w:tcPr>
          <w:p w:rsidR="00631D63" w:rsidRPr="00C900C7" w:rsidRDefault="00631D63" w:rsidP="00CD4562">
            <w:pPr>
              <w:pStyle w:val="aff"/>
            </w:pPr>
            <w:r w:rsidRPr="00C900C7">
              <w:t>Тип  элемента счета</w:t>
            </w:r>
          </w:p>
        </w:tc>
        <w:tc>
          <w:tcPr>
            <w:tcW w:w="2411" w:type="dxa"/>
          </w:tcPr>
          <w:p w:rsidR="00631D63" w:rsidRPr="00C900C7" w:rsidRDefault="00631D63" w:rsidP="00CD4562">
            <w:pPr>
              <w:pStyle w:val="aff"/>
            </w:pPr>
            <w:r w:rsidRPr="00C900C7">
              <w:t>Обязательный</w:t>
            </w:r>
          </w:p>
        </w:tc>
        <w:tc>
          <w:tcPr>
            <w:tcW w:w="1276" w:type="dxa"/>
          </w:tcPr>
          <w:p w:rsidR="00631D63" w:rsidRPr="00C900C7" w:rsidRDefault="00631D63" w:rsidP="00CD4562">
            <w:pPr>
              <w:pStyle w:val="aff"/>
              <w:jc w:val="center"/>
              <w:rPr>
                <w:lang w:val="en-US"/>
              </w:rPr>
            </w:pPr>
            <w:r w:rsidRPr="00C900C7">
              <w:rPr>
                <w:lang w:val="en-US"/>
              </w:rPr>
              <w:t>integer</w:t>
            </w:r>
          </w:p>
        </w:tc>
        <w:tc>
          <w:tcPr>
            <w:tcW w:w="2492" w:type="dxa"/>
          </w:tcPr>
          <w:p w:rsidR="00631D63" w:rsidRPr="00C900C7" w:rsidRDefault="00631D63" w:rsidP="00CD4562">
            <w:pPr>
              <w:pStyle w:val="aff"/>
            </w:pPr>
            <w:r w:rsidRPr="00C900C7">
              <w:t>Из справочника типов цен</w:t>
            </w:r>
          </w:p>
        </w:tc>
      </w:tr>
      <w:tr w:rsidR="0087301F" w:rsidRPr="00C900C7" w:rsidTr="00DD6022">
        <w:trPr>
          <w:trHeight w:val="278"/>
        </w:trPr>
        <w:tc>
          <w:tcPr>
            <w:tcW w:w="1150" w:type="dxa"/>
          </w:tcPr>
          <w:p w:rsidR="00631D63" w:rsidRPr="00C900C7" w:rsidRDefault="00631D63" w:rsidP="00CD4562">
            <w:pPr>
              <w:pStyle w:val="aff"/>
            </w:pPr>
            <w:proofErr w:type="spellStart"/>
            <w:r w:rsidRPr="00C900C7">
              <w:lastRenderedPageBreak/>
              <w:t>amountl</w:t>
            </w:r>
            <w:proofErr w:type="spellEnd"/>
          </w:p>
        </w:tc>
        <w:tc>
          <w:tcPr>
            <w:tcW w:w="2676" w:type="dxa"/>
          </w:tcPr>
          <w:p w:rsidR="00631D63" w:rsidRPr="00C900C7" w:rsidRDefault="00631D63" w:rsidP="00CD4562">
            <w:pPr>
              <w:pStyle w:val="aff"/>
            </w:pPr>
            <w:r w:rsidRPr="00C900C7">
              <w:t>Сумма, предъявленная МО к оплате по элементу счета</w:t>
            </w:r>
          </w:p>
        </w:tc>
        <w:tc>
          <w:tcPr>
            <w:tcW w:w="2411" w:type="dxa"/>
          </w:tcPr>
          <w:p w:rsidR="00631D63" w:rsidRPr="00C900C7" w:rsidRDefault="00631D63" w:rsidP="00CD4562">
            <w:pPr>
              <w:pStyle w:val="aff"/>
            </w:pPr>
            <w:r w:rsidRPr="00C900C7">
              <w:t>Обязательный</w:t>
            </w:r>
          </w:p>
        </w:tc>
        <w:tc>
          <w:tcPr>
            <w:tcW w:w="1276" w:type="dxa"/>
          </w:tcPr>
          <w:p w:rsidR="00631D63" w:rsidRPr="00C900C7" w:rsidRDefault="00631D63" w:rsidP="00CD4562">
            <w:pPr>
              <w:pStyle w:val="aff"/>
              <w:jc w:val="center"/>
            </w:pPr>
            <w:r w:rsidRPr="00C900C7">
              <w:rPr>
                <w:lang w:val="en-US"/>
              </w:rPr>
              <w:t>decimal</w:t>
            </w:r>
          </w:p>
        </w:tc>
        <w:tc>
          <w:tcPr>
            <w:tcW w:w="2492" w:type="dxa"/>
          </w:tcPr>
          <w:p w:rsidR="00631D63" w:rsidRPr="00C900C7" w:rsidRDefault="00631D63" w:rsidP="00CD4562">
            <w:pPr>
              <w:pStyle w:val="aff"/>
            </w:pPr>
            <w:r w:rsidRPr="00C900C7">
              <w:t>До 12 символов. 2 десятичных знака.</w:t>
            </w:r>
          </w:p>
        </w:tc>
      </w:tr>
      <w:tr w:rsidR="0087301F" w:rsidRPr="00C900C7" w:rsidTr="00DD6022">
        <w:trPr>
          <w:trHeight w:val="278"/>
        </w:trPr>
        <w:tc>
          <w:tcPr>
            <w:tcW w:w="1150" w:type="dxa"/>
          </w:tcPr>
          <w:p w:rsidR="00631D63" w:rsidRPr="00C900C7" w:rsidRDefault="00631D63" w:rsidP="00CD4562">
            <w:pPr>
              <w:pStyle w:val="aff"/>
            </w:pPr>
            <w:proofErr w:type="spellStart"/>
            <w:r w:rsidRPr="00C900C7">
              <w:t>amount</w:t>
            </w:r>
            <w:proofErr w:type="spellEnd"/>
          </w:p>
        </w:tc>
        <w:tc>
          <w:tcPr>
            <w:tcW w:w="2676" w:type="dxa"/>
          </w:tcPr>
          <w:p w:rsidR="00631D63" w:rsidRPr="00C900C7" w:rsidRDefault="00631D63" w:rsidP="00CD4562">
            <w:pPr>
              <w:pStyle w:val="aff"/>
            </w:pPr>
            <w:r w:rsidRPr="00C900C7">
              <w:t>Сумма к оплате после  проведения МЭК по элементу счета</w:t>
            </w:r>
          </w:p>
        </w:tc>
        <w:tc>
          <w:tcPr>
            <w:tcW w:w="2411" w:type="dxa"/>
          </w:tcPr>
          <w:p w:rsidR="00631D63" w:rsidRPr="00C900C7" w:rsidRDefault="00631D63" w:rsidP="00CD4562">
            <w:pPr>
              <w:pStyle w:val="aff"/>
            </w:pPr>
            <w:r w:rsidRPr="00C900C7">
              <w:t>Условно обязательный. Заполняется плательщиком.</w:t>
            </w:r>
          </w:p>
        </w:tc>
        <w:tc>
          <w:tcPr>
            <w:tcW w:w="1276" w:type="dxa"/>
          </w:tcPr>
          <w:p w:rsidR="00631D63" w:rsidRPr="00C900C7" w:rsidRDefault="00631D63" w:rsidP="00CD4562">
            <w:pPr>
              <w:pStyle w:val="aff"/>
              <w:jc w:val="center"/>
            </w:pPr>
            <w:r w:rsidRPr="00C900C7">
              <w:rPr>
                <w:lang w:val="en-US"/>
              </w:rPr>
              <w:t>decimal</w:t>
            </w:r>
          </w:p>
        </w:tc>
        <w:tc>
          <w:tcPr>
            <w:tcW w:w="2492" w:type="dxa"/>
          </w:tcPr>
          <w:p w:rsidR="00631D63" w:rsidRPr="00C900C7" w:rsidRDefault="00631D63" w:rsidP="00CD4562">
            <w:pPr>
              <w:pStyle w:val="aff"/>
            </w:pPr>
            <w:r w:rsidRPr="00C900C7">
              <w:t>До 12 символов. 2 десятичных знака.</w:t>
            </w:r>
          </w:p>
        </w:tc>
      </w:tr>
      <w:tr w:rsidR="0087301F" w:rsidRPr="00C900C7" w:rsidTr="00DD6022">
        <w:trPr>
          <w:trHeight w:val="278"/>
        </w:trPr>
        <w:tc>
          <w:tcPr>
            <w:tcW w:w="1150" w:type="dxa"/>
          </w:tcPr>
          <w:p w:rsidR="00631D63" w:rsidRPr="00C900C7" w:rsidRDefault="00631D63" w:rsidP="00CD4562">
            <w:pPr>
              <w:pStyle w:val="aff"/>
            </w:pPr>
            <w:proofErr w:type="spellStart"/>
            <w:r w:rsidRPr="00C900C7">
              <w:t>invnumber</w:t>
            </w:r>
            <w:proofErr w:type="spellEnd"/>
          </w:p>
        </w:tc>
        <w:tc>
          <w:tcPr>
            <w:tcW w:w="2676" w:type="dxa"/>
          </w:tcPr>
          <w:p w:rsidR="00631D63" w:rsidRPr="00C900C7" w:rsidRDefault="00631D63" w:rsidP="00CD4562">
            <w:pPr>
              <w:pStyle w:val="aff"/>
            </w:pPr>
            <w:r w:rsidRPr="00C900C7">
              <w:t>Номер счета поставщика</w:t>
            </w:r>
          </w:p>
        </w:tc>
        <w:tc>
          <w:tcPr>
            <w:tcW w:w="2411" w:type="dxa"/>
          </w:tcPr>
          <w:p w:rsidR="00631D63" w:rsidRPr="00C900C7" w:rsidRDefault="00631D63" w:rsidP="00CD4562">
            <w:pPr>
              <w:pStyle w:val="aff"/>
            </w:pPr>
            <w:r w:rsidRPr="00C900C7">
              <w:t>Условно обязательный. Заполняется плательщиком.</w:t>
            </w:r>
          </w:p>
        </w:tc>
        <w:tc>
          <w:tcPr>
            <w:tcW w:w="1276" w:type="dxa"/>
          </w:tcPr>
          <w:p w:rsidR="00631D63" w:rsidRPr="00C900C7" w:rsidRDefault="00631D63" w:rsidP="00CD4562">
            <w:pPr>
              <w:pStyle w:val="aff"/>
              <w:jc w:val="center"/>
              <w:rPr>
                <w:lang w:val="en-US"/>
              </w:rPr>
            </w:pPr>
            <w:proofErr w:type="spellStart"/>
            <w:r w:rsidRPr="00C900C7">
              <w:t>string</w:t>
            </w:r>
            <w:proofErr w:type="spellEnd"/>
          </w:p>
        </w:tc>
        <w:tc>
          <w:tcPr>
            <w:tcW w:w="2492" w:type="dxa"/>
          </w:tcPr>
          <w:p w:rsidR="00631D63" w:rsidRPr="00C900C7" w:rsidRDefault="00944F8F" w:rsidP="00944F8F">
            <w:pPr>
              <w:pStyle w:val="aff"/>
            </w:pPr>
            <w:r w:rsidRPr="00C900C7">
              <w:t>Обязателен для набора данных 2 (двадцать восьмой символ имени архивного файла).</w:t>
            </w:r>
          </w:p>
        </w:tc>
      </w:tr>
      <w:tr w:rsidR="0087301F" w:rsidRPr="00C900C7" w:rsidTr="00DD6022">
        <w:trPr>
          <w:trHeight w:val="278"/>
        </w:trPr>
        <w:tc>
          <w:tcPr>
            <w:tcW w:w="1150" w:type="dxa"/>
          </w:tcPr>
          <w:p w:rsidR="00631D63" w:rsidRPr="00C900C7" w:rsidRDefault="00631D63" w:rsidP="00CD4562">
            <w:pPr>
              <w:pStyle w:val="aff"/>
            </w:pPr>
            <w:proofErr w:type="spellStart"/>
            <w:r w:rsidRPr="00C900C7">
              <w:t>invdate</w:t>
            </w:r>
            <w:proofErr w:type="spellEnd"/>
          </w:p>
        </w:tc>
        <w:tc>
          <w:tcPr>
            <w:tcW w:w="2676" w:type="dxa"/>
          </w:tcPr>
          <w:p w:rsidR="00631D63" w:rsidRPr="00C900C7" w:rsidRDefault="00631D63" w:rsidP="00CD4562">
            <w:pPr>
              <w:pStyle w:val="aff"/>
            </w:pPr>
            <w:r w:rsidRPr="00C900C7">
              <w:t>Дата счета поставщика</w:t>
            </w:r>
          </w:p>
        </w:tc>
        <w:tc>
          <w:tcPr>
            <w:tcW w:w="2411" w:type="dxa"/>
          </w:tcPr>
          <w:p w:rsidR="00631D63" w:rsidRPr="00C900C7" w:rsidRDefault="00631D63" w:rsidP="00CD4562">
            <w:pPr>
              <w:pStyle w:val="aff"/>
            </w:pPr>
            <w:r w:rsidRPr="00C900C7">
              <w:t>Условно обязательный. Заполняется плательщиком.</w:t>
            </w:r>
          </w:p>
        </w:tc>
        <w:tc>
          <w:tcPr>
            <w:tcW w:w="1276" w:type="dxa"/>
          </w:tcPr>
          <w:p w:rsidR="00631D63" w:rsidRPr="00C900C7" w:rsidRDefault="00631D63" w:rsidP="00CD4562">
            <w:pPr>
              <w:pStyle w:val="aff"/>
              <w:jc w:val="center"/>
            </w:pPr>
            <w:proofErr w:type="spellStart"/>
            <w:r w:rsidRPr="00C900C7">
              <w:t>date</w:t>
            </w:r>
            <w:proofErr w:type="spellEnd"/>
          </w:p>
        </w:tc>
        <w:tc>
          <w:tcPr>
            <w:tcW w:w="2492" w:type="dxa"/>
          </w:tcPr>
          <w:p w:rsidR="00631D63" w:rsidRPr="00C900C7" w:rsidRDefault="00631D63" w:rsidP="00CD4562">
            <w:pPr>
              <w:pStyle w:val="aff"/>
            </w:pPr>
          </w:p>
        </w:tc>
      </w:tr>
      <w:tr w:rsidR="0087301F" w:rsidRPr="00C900C7" w:rsidTr="00DD6022">
        <w:trPr>
          <w:trHeight w:val="278"/>
        </w:trPr>
        <w:tc>
          <w:tcPr>
            <w:tcW w:w="1150" w:type="dxa"/>
          </w:tcPr>
          <w:p w:rsidR="00430E1F" w:rsidRPr="00C900C7" w:rsidRDefault="00430E1F" w:rsidP="00CD4562">
            <w:pPr>
              <w:pStyle w:val="aff"/>
            </w:pPr>
            <w:proofErr w:type="spellStart"/>
            <w:r w:rsidRPr="00C900C7">
              <w:t>n_adult</w:t>
            </w:r>
            <w:proofErr w:type="spellEnd"/>
          </w:p>
        </w:tc>
        <w:tc>
          <w:tcPr>
            <w:tcW w:w="2676" w:type="dxa"/>
          </w:tcPr>
          <w:p w:rsidR="00430E1F" w:rsidRPr="00C900C7" w:rsidRDefault="00430E1F" w:rsidP="00430E1F">
            <w:pPr>
              <w:pStyle w:val="aff"/>
            </w:pPr>
            <w:r w:rsidRPr="00C900C7">
              <w:t>численность прикрепленного взрослого населения</w:t>
            </w:r>
          </w:p>
        </w:tc>
        <w:tc>
          <w:tcPr>
            <w:tcW w:w="2411" w:type="dxa"/>
          </w:tcPr>
          <w:p w:rsidR="00430E1F" w:rsidRPr="00C900C7" w:rsidRDefault="00430E1F" w:rsidP="00430E1F">
            <w:pPr>
              <w:pStyle w:val="aff"/>
            </w:pPr>
            <w:r w:rsidRPr="00C900C7">
              <w:t>Условно обязательный.</w:t>
            </w:r>
            <w:r w:rsidR="00DD6022" w:rsidRPr="00C900C7">
              <w:t xml:space="preserve"> Заполняется при </w:t>
            </w:r>
            <w:proofErr w:type="spellStart"/>
            <w:r w:rsidR="00DD6022" w:rsidRPr="00C900C7">
              <w:t>подушевом</w:t>
            </w:r>
            <w:proofErr w:type="spellEnd"/>
            <w:r w:rsidR="00DD6022" w:rsidRPr="00C900C7">
              <w:t xml:space="preserve"> финансировании (для соответствующего типа  элемента счета)</w:t>
            </w:r>
          </w:p>
        </w:tc>
        <w:tc>
          <w:tcPr>
            <w:tcW w:w="1276" w:type="dxa"/>
          </w:tcPr>
          <w:p w:rsidR="00430E1F" w:rsidRPr="00C900C7" w:rsidRDefault="00430E1F" w:rsidP="00CD4562">
            <w:pPr>
              <w:pStyle w:val="aff"/>
              <w:jc w:val="center"/>
              <w:rPr>
                <w:lang w:val="en-US"/>
              </w:rPr>
            </w:pPr>
            <w:r w:rsidRPr="00C900C7">
              <w:rPr>
                <w:lang w:val="en-US"/>
              </w:rPr>
              <w:t>integer</w:t>
            </w:r>
          </w:p>
        </w:tc>
        <w:tc>
          <w:tcPr>
            <w:tcW w:w="2492" w:type="dxa"/>
          </w:tcPr>
          <w:p w:rsidR="00430E1F" w:rsidRPr="00C900C7" w:rsidRDefault="00430E1F" w:rsidP="00CD4562">
            <w:pPr>
              <w:pStyle w:val="aff"/>
            </w:pPr>
          </w:p>
        </w:tc>
      </w:tr>
      <w:tr w:rsidR="0087301F" w:rsidRPr="00C900C7" w:rsidTr="00DD6022">
        <w:trPr>
          <w:trHeight w:val="278"/>
        </w:trPr>
        <w:tc>
          <w:tcPr>
            <w:tcW w:w="1150" w:type="dxa"/>
          </w:tcPr>
          <w:p w:rsidR="00430E1F" w:rsidRPr="00C900C7" w:rsidRDefault="00430E1F" w:rsidP="00430E1F">
            <w:pPr>
              <w:pStyle w:val="aff"/>
              <w:tabs>
                <w:tab w:val="left" w:pos="518"/>
              </w:tabs>
              <w:rPr>
                <w:lang w:val="en-US"/>
              </w:rPr>
            </w:pPr>
            <w:proofErr w:type="spellStart"/>
            <w:r w:rsidRPr="00C900C7">
              <w:t>t_adult</w:t>
            </w:r>
            <w:proofErr w:type="spellEnd"/>
          </w:p>
        </w:tc>
        <w:tc>
          <w:tcPr>
            <w:tcW w:w="2676" w:type="dxa"/>
          </w:tcPr>
          <w:p w:rsidR="00430E1F" w:rsidRPr="00C900C7" w:rsidRDefault="00430E1F" w:rsidP="00430E1F">
            <w:pPr>
              <w:pStyle w:val="aff"/>
            </w:pPr>
            <w:proofErr w:type="spellStart"/>
            <w:r w:rsidRPr="00C900C7">
              <w:t>подушевой</w:t>
            </w:r>
            <w:proofErr w:type="spellEnd"/>
            <w:r w:rsidRPr="00C900C7">
              <w:t xml:space="preserve"> норматив на взрослое население</w:t>
            </w:r>
          </w:p>
        </w:tc>
        <w:tc>
          <w:tcPr>
            <w:tcW w:w="2411" w:type="dxa"/>
          </w:tcPr>
          <w:p w:rsidR="00430E1F" w:rsidRPr="00C900C7" w:rsidRDefault="00430E1F" w:rsidP="00430E1F">
            <w:pPr>
              <w:pStyle w:val="aff"/>
            </w:pPr>
            <w:r w:rsidRPr="00C900C7">
              <w:t>Условно обязательный.</w:t>
            </w:r>
            <w:r w:rsidR="00DD6022" w:rsidRPr="00C900C7">
              <w:t xml:space="preserve"> Заполняется при </w:t>
            </w:r>
            <w:proofErr w:type="spellStart"/>
            <w:r w:rsidR="00DD6022" w:rsidRPr="00C900C7">
              <w:t>подушевом</w:t>
            </w:r>
            <w:proofErr w:type="spellEnd"/>
            <w:r w:rsidR="00DD6022" w:rsidRPr="00C900C7">
              <w:t xml:space="preserve"> финансировании (для соответствующего типа  элемента счета)</w:t>
            </w:r>
          </w:p>
        </w:tc>
        <w:tc>
          <w:tcPr>
            <w:tcW w:w="1276" w:type="dxa"/>
          </w:tcPr>
          <w:p w:rsidR="00430E1F" w:rsidRPr="00C900C7" w:rsidRDefault="00430E1F" w:rsidP="00B676F4">
            <w:pPr>
              <w:pStyle w:val="aff"/>
              <w:jc w:val="center"/>
            </w:pPr>
            <w:r w:rsidRPr="00C900C7">
              <w:rPr>
                <w:lang w:val="en-US"/>
              </w:rPr>
              <w:t>decimal</w:t>
            </w:r>
          </w:p>
        </w:tc>
        <w:tc>
          <w:tcPr>
            <w:tcW w:w="2492" w:type="dxa"/>
          </w:tcPr>
          <w:p w:rsidR="00430E1F" w:rsidRPr="00C900C7" w:rsidRDefault="00430E1F" w:rsidP="00DD6022">
            <w:pPr>
              <w:pStyle w:val="aff"/>
            </w:pPr>
            <w:r w:rsidRPr="00C900C7">
              <w:t>До 12 символов. 2 десятичных знака.</w:t>
            </w:r>
            <w:r w:rsidR="00DD6022" w:rsidRPr="00C900C7">
              <w:t xml:space="preserve"> </w:t>
            </w:r>
          </w:p>
        </w:tc>
      </w:tr>
      <w:tr w:rsidR="0087301F" w:rsidRPr="00C900C7" w:rsidTr="00DD6022">
        <w:trPr>
          <w:trHeight w:val="278"/>
        </w:trPr>
        <w:tc>
          <w:tcPr>
            <w:tcW w:w="1150" w:type="dxa"/>
          </w:tcPr>
          <w:p w:rsidR="00430E1F" w:rsidRPr="00C900C7" w:rsidRDefault="00430E1F" w:rsidP="00B676F4">
            <w:pPr>
              <w:pStyle w:val="aff"/>
            </w:pPr>
            <w:proofErr w:type="spellStart"/>
            <w:r w:rsidRPr="00C900C7">
              <w:t>n_child</w:t>
            </w:r>
            <w:proofErr w:type="spellEnd"/>
          </w:p>
        </w:tc>
        <w:tc>
          <w:tcPr>
            <w:tcW w:w="2676" w:type="dxa"/>
          </w:tcPr>
          <w:p w:rsidR="00430E1F" w:rsidRPr="00C900C7" w:rsidRDefault="00430E1F" w:rsidP="00B676F4">
            <w:pPr>
              <w:pStyle w:val="aff"/>
            </w:pPr>
            <w:r w:rsidRPr="00C900C7">
              <w:t>численность прикрепленного детского населения</w:t>
            </w:r>
          </w:p>
        </w:tc>
        <w:tc>
          <w:tcPr>
            <w:tcW w:w="2411" w:type="dxa"/>
          </w:tcPr>
          <w:p w:rsidR="00430E1F" w:rsidRPr="00C900C7" w:rsidRDefault="00430E1F" w:rsidP="00430E1F">
            <w:pPr>
              <w:pStyle w:val="aff"/>
            </w:pPr>
            <w:r w:rsidRPr="00C900C7">
              <w:t>Условно обязательный.</w:t>
            </w:r>
            <w:r w:rsidR="00DD6022" w:rsidRPr="00C900C7">
              <w:t xml:space="preserve"> Заполняется при </w:t>
            </w:r>
            <w:proofErr w:type="spellStart"/>
            <w:r w:rsidR="00DD6022" w:rsidRPr="00C900C7">
              <w:t>подушевом</w:t>
            </w:r>
            <w:proofErr w:type="spellEnd"/>
            <w:r w:rsidR="00DD6022" w:rsidRPr="00C900C7">
              <w:t xml:space="preserve"> финансировании (для соответствующего типа  элемента счета)</w:t>
            </w:r>
          </w:p>
        </w:tc>
        <w:tc>
          <w:tcPr>
            <w:tcW w:w="1276" w:type="dxa"/>
          </w:tcPr>
          <w:p w:rsidR="00430E1F" w:rsidRPr="00C900C7" w:rsidRDefault="00430E1F" w:rsidP="00B676F4">
            <w:pPr>
              <w:pStyle w:val="aff"/>
              <w:jc w:val="center"/>
              <w:rPr>
                <w:lang w:val="en-US"/>
              </w:rPr>
            </w:pPr>
            <w:r w:rsidRPr="00C900C7">
              <w:rPr>
                <w:lang w:val="en-US"/>
              </w:rPr>
              <w:t>integer</w:t>
            </w:r>
          </w:p>
        </w:tc>
        <w:tc>
          <w:tcPr>
            <w:tcW w:w="2492" w:type="dxa"/>
          </w:tcPr>
          <w:p w:rsidR="00430E1F" w:rsidRPr="00C900C7" w:rsidRDefault="00430E1F" w:rsidP="00B676F4">
            <w:pPr>
              <w:pStyle w:val="aff"/>
            </w:pPr>
          </w:p>
        </w:tc>
      </w:tr>
      <w:tr w:rsidR="0087301F" w:rsidRPr="00C900C7" w:rsidTr="00DD6022">
        <w:trPr>
          <w:trHeight w:val="278"/>
        </w:trPr>
        <w:tc>
          <w:tcPr>
            <w:tcW w:w="1150" w:type="dxa"/>
          </w:tcPr>
          <w:p w:rsidR="00430E1F" w:rsidRPr="00C900C7" w:rsidRDefault="00430E1F" w:rsidP="00B676F4">
            <w:pPr>
              <w:pStyle w:val="aff"/>
              <w:tabs>
                <w:tab w:val="left" w:pos="518"/>
              </w:tabs>
              <w:rPr>
                <w:lang w:val="en-US"/>
              </w:rPr>
            </w:pPr>
            <w:r w:rsidRPr="00C900C7">
              <w:t xml:space="preserve">t_ </w:t>
            </w:r>
            <w:proofErr w:type="spellStart"/>
            <w:r w:rsidRPr="00C900C7">
              <w:t>child</w:t>
            </w:r>
            <w:proofErr w:type="spellEnd"/>
          </w:p>
        </w:tc>
        <w:tc>
          <w:tcPr>
            <w:tcW w:w="2676" w:type="dxa"/>
          </w:tcPr>
          <w:p w:rsidR="00430E1F" w:rsidRPr="00C900C7" w:rsidRDefault="00430E1F" w:rsidP="00430E1F">
            <w:pPr>
              <w:pStyle w:val="aff"/>
            </w:pPr>
            <w:proofErr w:type="spellStart"/>
            <w:r w:rsidRPr="00C900C7">
              <w:t>подушевой</w:t>
            </w:r>
            <w:proofErr w:type="spellEnd"/>
            <w:r w:rsidRPr="00C900C7">
              <w:t xml:space="preserve"> норматив на детское население</w:t>
            </w:r>
          </w:p>
        </w:tc>
        <w:tc>
          <w:tcPr>
            <w:tcW w:w="2411" w:type="dxa"/>
          </w:tcPr>
          <w:p w:rsidR="00430E1F" w:rsidRPr="00C900C7" w:rsidRDefault="00430E1F" w:rsidP="00430E1F">
            <w:pPr>
              <w:pStyle w:val="aff"/>
            </w:pPr>
            <w:r w:rsidRPr="00C900C7">
              <w:t xml:space="preserve">Условно обязательный. </w:t>
            </w:r>
            <w:r w:rsidR="00DD6022" w:rsidRPr="00C900C7">
              <w:t xml:space="preserve">Заполняется при </w:t>
            </w:r>
            <w:proofErr w:type="spellStart"/>
            <w:r w:rsidR="00DD6022" w:rsidRPr="00C900C7">
              <w:t>подушевом</w:t>
            </w:r>
            <w:proofErr w:type="spellEnd"/>
            <w:r w:rsidR="00DD6022" w:rsidRPr="00C900C7">
              <w:t xml:space="preserve"> финансировании (для соответствующего типа  элемента счета)</w:t>
            </w:r>
          </w:p>
        </w:tc>
        <w:tc>
          <w:tcPr>
            <w:tcW w:w="1276" w:type="dxa"/>
          </w:tcPr>
          <w:p w:rsidR="00430E1F" w:rsidRPr="00C900C7" w:rsidRDefault="00430E1F" w:rsidP="00B676F4">
            <w:pPr>
              <w:pStyle w:val="aff"/>
              <w:jc w:val="center"/>
            </w:pPr>
            <w:r w:rsidRPr="00C900C7">
              <w:rPr>
                <w:lang w:val="en-US"/>
              </w:rPr>
              <w:t>decimal</w:t>
            </w:r>
          </w:p>
        </w:tc>
        <w:tc>
          <w:tcPr>
            <w:tcW w:w="2492" w:type="dxa"/>
          </w:tcPr>
          <w:p w:rsidR="00430E1F" w:rsidRPr="00C900C7" w:rsidRDefault="00430E1F" w:rsidP="00DD6022">
            <w:pPr>
              <w:pStyle w:val="aff"/>
            </w:pPr>
            <w:r w:rsidRPr="00C900C7">
              <w:t>До 12 символов. 2 десятичных знака.</w:t>
            </w:r>
            <w:r w:rsidR="00DD6022" w:rsidRPr="00C900C7">
              <w:t xml:space="preserve"> </w:t>
            </w:r>
          </w:p>
        </w:tc>
      </w:tr>
      <w:tr w:rsidR="0087301F" w:rsidRPr="00C900C7" w:rsidTr="00DD6022">
        <w:trPr>
          <w:trHeight w:val="278"/>
        </w:trPr>
        <w:tc>
          <w:tcPr>
            <w:tcW w:w="1150" w:type="dxa"/>
          </w:tcPr>
          <w:p w:rsidR="00926687" w:rsidRPr="00C900C7" w:rsidRDefault="00926687" w:rsidP="00B676F4">
            <w:pPr>
              <w:pStyle w:val="aff"/>
              <w:tabs>
                <w:tab w:val="left" w:pos="518"/>
              </w:tabs>
              <w:rPr>
                <w:lang w:val="en-US"/>
              </w:rPr>
            </w:pPr>
            <w:proofErr w:type="spellStart"/>
            <w:r w:rsidRPr="00C900C7">
              <w:rPr>
                <w:lang w:val="en-US"/>
              </w:rPr>
              <w:t>n_all</w:t>
            </w:r>
            <w:proofErr w:type="spellEnd"/>
          </w:p>
        </w:tc>
        <w:tc>
          <w:tcPr>
            <w:tcW w:w="2676" w:type="dxa"/>
          </w:tcPr>
          <w:p w:rsidR="00926687" w:rsidRPr="00C900C7" w:rsidRDefault="00926687" w:rsidP="00926687">
            <w:pPr>
              <w:pStyle w:val="aff"/>
            </w:pPr>
            <w:r w:rsidRPr="00C900C7">
              <w:t>численность прикрепленного населения</w:t>
            </w:r>
          </w:p>
        </w:tc>
        <w:tc>
          <w:tcPr>
            <w:tcW w:w="2411" w:type="dxa"/>
          </w:tcPr>
          <w:p w:rsidR="00926687" w:rsidRPr="00C900C7" w:rsidRDefault="00926687" w:rsidP="00430E1F">
            <w:pPr>
              <w:pStyle w:val="aff"/>
            </w:pPr>
            <w:r w:rsidRPr="00C900C7">
              <w:t xml:space="preserve">Условно обязательный. Заполняется при </w:t>
            </w:r>
            <w:proofErr w:type="spellStart"/>
            <w:r w:rsidRPr="00C900C7">
              <w:t>подушевом</w:t>
            </w:r>
            <w:proofErr w:type="spellEnd"/>
            <w:r w:rsidRPr="00C900C7">
              <w:t xml:space="preserve"> </w:t>
            </w:r>
            <w:r w:rsidRPr="00C900C7">
              <w:lastRenderedPageBreak/>
              <w:t>финансировании (для соответствующего типа  элемента счета)</w:t>
            </w:r>
          </w:p>
        </w:tc>
        <w:tc>
          <w:tcPr>
            <w:tcW w:w="1276" w:type="dxa"/>
          </w:tcPr>
          <w:p w:rsidR="00926687" w:rsidRPr="00C900C7" w:rsidRDefault="00926687" w:rsidP="00B908DE">
            <w:pPr>
              <w:pStyle w:val="aff"/>
              <w:jc w:val="center"/>
              <w:rPr>
                <w:lang w:val="en-US"/>
              </w:rPr>
            </w:pPr>
            <w:r w:rsidRPr="00C900C7">
              <w:rPr>
                <w:lang w:val="en-US"/>
              </w:rPr>
              <w:lastRenderedPageBreak/>
              <w:t>integer</w:t>
            </w:r>
          </w:p>
        </w:tc>
        <w:tc>
          <w:tcPr>
            <w:tcW w:w="2492" w:type="dxa"/>
          </w:tcPr>
          <w:p w:rsidR="00926687" w:rsidRPr="00C900C7" w:rsidRDefault="00926687" w:rsidP="00B908DE">
            <w:pPr>
              <w:pStyle w:val="aff"/>
            </w:pPr>
          </w:p>
        </w:tc>
      </w:tr>
      <w:tr w:rsidR="0087301F" w:rsidRPr="00C900C7" w:rsidTr="00DD6022">
        <w:trPr>
          <w:trHeight w:val="278"/>
        </w:trPr>
        <w:tc>
          <w:tcPr>
            <w:tcW w:w="1150" w:type="dxa"/>
          </w:tcPr>
          <w:p w:rsidR="00926687" w:rsidRPr="00C900C7" w:rsidRDefault="00926687" w:rsidP="00B676F4">
            <w:pPr>
              <w:pStyle w:val="aff"/>
              <w:tabs>
                <w:tab w:val="left" w:pos="518"/>
              </w:tabs>
              <w:rPr>
                <w:lang w:val="en-US"/>
              </w:rPr>
            </w:pPr>
            <w:proofErr w:type="spellStart"/>
            <w:r w:rsidRPr="00C900C7">
              <w:rPr>
                <w:lang w:val="en-US"/>
              </w:rPr>
              <w:lastRenderedPageBreak/>
              <w:t>t_all</w:t>
            </w:r>
            <w:proofErr w:type="spellEnd"/>
          </w:p>
        </w:tc>
        <w:tc>
          <w:tcPr>
            <w:tcW w:w="2676" w:type="dxa"/>
          </w:tcPr>
          <w:p w:rsidR="00926687" w:rsidRPr="00C900C7" w:rsidRDefault="00926687" w:rsidP="00926687">
            <w:pPr>
              <w:pStyle w:val="aff"/>
              <w:tabs>
                <w:tab w:val="left" w:pos="1855"/>
              </w:tabs>
            </w:pPr>
            <w:proofErr w:type="spellStart"/>
            <w:r w:rsidRPr="00C900C7">
              <w:t>Подущевой</w:t>
            </w:r>
            <w:proofErr w:type="spellEnd"/>
            <w:r w:rsidRPr="00C900C7">
              <w:t xml:space="preserve"> норматив</w:t>
            </w:r>
          </w:p>
        </w:tc>
        <w:tc>
          <w:tcPr>
            <w:tcW w:w="2411" w:type="dxa"/>
          </w:tcPr>
          <w:p w:rsidR="00926687" w:rsidRPr="00C900C7" w:rsidRDefault="00926687" w:rsidP="00430E1F">
            <w:pPr>
              <w:pStyle w:val="aff"/>
            </w:pPr>
            <w:r w:rsidRPr="00C900C7">
              <w:t xml:space="preserve">Условно обязательный. Заполняется при </w:t>
            </w:r>
            <w:proofErr w:type="spellStart"/>
            <w:r w:rsidRPr="00C900C7">
              <w:t>подушевом</w:t>
            </w:r>
            <w:proofErr w:type="spellEnd"/>
            <w:r w:rsidRPr="00C900C7">
              <w:t xml:space="preserve"> финансировании (для соответствующего типа  элемента счета)</w:t>
            </w:r>
          </w:p>
        </w:tc>
        <w:tc>
          <w:tcPr>
            <w:tcW w:w="1276" w:type="dxa"/>
          </w:tcPr>
          <w:p w:rsidR="00926687" w:rsidRPr="00C900C7" w:rsidRDefault="00926687" w:rsidP="00B908DE">
            <w:pPr>
              <w:pStyle w:val="aff"/>
              <w:jc w:val="center"/>
            </w:pPr>
            <w:r w:rsidRPr="00C900C7">
              <w:rPr>
                <w:lang w:val="en-US"/>
              </w:rPr>
              <w:t>decimal</w:t>
            </w:r>
          </w:p>
        </w:tc>
        <w:tc>
          <w:tcPr>
            <w:tcW w:w="2492" w:type="dxa"/>
          </w:tcPr>
          <w:p w:rsidR="00926687" w:rsidRPr="00C900C7" w:rsidRDefault="00926687" w:rsidP="00B908DE">
            <w:pPr>
              <w:pStyle w:val="aff"/>
            </w:pPr>
            <w:r w:rsidRPr="00C900C7">
              <w:t xml:space="preserve">До 12 символов. 2 десятичных знака. </w:t>
            </w:r>
          </w:p>
        </w:tc>
      </w:tr>
    </w:tbl>
    <w:p w:rsidR="00631D63" w:rsidRPr="00C900C7" w:rsidRDefault="001A2823" w:rsidP="00C900C7">
      <w:pPr>
        <w:pStyle w:val="3"/>
        <w:numPr>
          <w:ilvl w:val="2"/>
          <w:numId w:val="33"/>
        </w:numPr>
        <w:ind w:left="1248" w:hanging="681"/>
        <w:rPr>
          <w:rFonts w:ascii="Times New Roman" w:hAnsi="Times New Roman"/>
          <w:color w:val="auto"/>
        </w:rPr>
      </w:pPr>
      <w:bookmarkStart w:id="25" w:name="_Toc536463156"/>
      <w:r w:rsidRPr="00C900C7">
        <w:rPr>
          <w:rFonts w:ascii="Times New Roman" w:hAnsi="Times New Roman"/>
          <w:color w:val="auto"/>
        </w:rPr>
        <w:t>Элемент</w:t>
      </w:r>
      <w:r w:rsidR="00631D63" w:rsidRPr="00C900C7">
        <w:rPr>
          <w:rFonts w:ascii="Times New Roman" w:hAnsi="Times New Roman"/>
          <w:color w:val="auto"/>
        </w:rPr>
        <w:t xml:space="preserve"> «</w:t>
      </w:r>
      <w:r w:rsidR="00631D63" w:rsidRPr="00C900C7">
        <w:rPr>
          <w:rFonts w:ascii="Times New Roman" w:hAnsi="Times New Roman"/>
          <w:color w:val="auto"/>
          <w:lang w:val="en-US"/>
        </w:rPr>
        <w:t>account</w:t>
      </w:r>
      <w:r w:rsidR="00631D63" w:rsidRPr="00C900C7">
        <w:rPr>
          <w:rFonts w:ascii="Times New Roman" w:hAnsi="Times New Roman"/>
          <w:color w:val="auto"/>
        </w:rPr>
        <w:t>_</w:t>
      </w:r>
      <w:proofErr w:type="spellStart"/>
      <w:r w:rsidR="00631D63" w:rsidRPr="00C900C7">
        <w:rPr>
          <w:rFonts w:ascii="Times New Roman" w:hAnsi="Times New Roman"/>
          <w:color w:val="auto"/>
          <w:lang w:val="en-US"/>
        </w:rPr>
        <w:t>elem</w:t>
      </w:r>
      <w:proofErr w:type="spellEnd"/>
      <w:r w:rsidRPr="00C900C7">
        <w:rPr>
          <w:rFonts w:ascii="Times New Roman" w:hAnsi="Times New Roman"/>
          <w:color w:val="auto"/>
        </w:rPr>
        <w:t>»</w:t>
      </w:r>
      <w:r w:rsidR="00631D63" w:rsidRPr="00C900C7">
        <w:rPr>
          <w:rFonts w:ascii="Times New Roman" w:hAnsi="Times New Roman"/>
          <w:color w:val="auto"/>
        </w:rPr>
        <w:t xml:space="preserve"> </w:t>
      </w:r>
      <w:r w:rsidRPr="00C900C7">
        <w:rPr>
          <w:rFonts w:ascii="Times New Roman" w:hAnsi="Times New Roman"/>
          <w:color w:val="auto"/>
        </w:rPr>
        <w:t>–</w:t>
      </w:r>
      <w:r w:rsidR="00631D63" w:rsidRPr="00C900C7">
        <w:rPr>
          <w:rFonts w:ascii="Times New Roman" w:hAnsi="Times New Roman"/>
          <w:color w:val="auto"/>
        </w:rPr>
        <w:t xml:space="preserve"> Сумма повторно пр</w:t>
      </w:r>
      <w:r w:rsidRPr="00C900C7">
        <w:rPr>
          <w:rFonts w:ascii="Times New Roman" w:hAnsi="Times New Roman"/>
          <w:color w:val="auto"/>
        </w:rPr>
        <w:t>едъявленных персональных счетов</w:t>
      </w:r>
      <w:bookmarkEnd w:id="25"/>
    </w:p>
    <w:p w:rsidR="00631D63" w:rsidRPr="00C900C7" w:rsidRDefault="00E06A01" w:rsidP="00631D63">
      <w:pPr>
        <w:rPr>
          <w:lang w:eastAsia="ar-SA"/>
        </w:rPr>
      </w:pPr>
      <w:r w:rsidRPr="00C900C7">
        <w:t>Входит</w:t>
      </w:r>
      <w:r w:rsidRPr="00C900C7">
        <w:rPr>
          <w:lang w:val="en-US"/>
        </w:rPr>
        <w:t xml:space="preserve"> </w:t>
      </w:r>
      <w:r w:rsidRPr="00C900C7">
        <w:t>в</w:t>
      </w:r>
      <w:r w:rsidRPr="00C900C7">
        <w:rPr>
          <w:lang w:val="en-US"/>
        </w:rPr>
        <w:t xml:space="preserve"> «</w:t>
      </w:r>
      <w:proofErr w:type="spellStart"/>
      <w:r w:rsidRPr="00C900C7">
        <w:rPr>
          <w:lang w:val="en-US"/>
        </w:rPr>
        <w:t>account_elem_s</w:t>
      </w:r>
      <w:proofErr w:type="spellEnd"/>
      <w:r w:rsidRPr="00C900C7">
        <w:rPr>
          <w:lang w:val="en-US"/>
        </w:rPr>
        <w:t xml:space="preserve">». </w:t>
      </w:r>
      <w:r w:rsidR="00631D63" w:rsidRPr="00C900C7">
        <w:rPr>
          <w:lang w:eastAsia="ar-SA"/>
        </w:rPr>
        <w:t xml:space="preserve">Элемент является условно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w:t>
      </w:r>
      <w:proofErr w:type="spellStart"/>
      <w:r w:rsidR="00631D63" w:rsidRPr="00C900C7">
        <w:rPr>
          <w:lang w:eastAsia="ar-SA"/>
        </w:rPr>
        <w:t>сверхбазовой</w:t>
      </w:r>
      <w:proofErr w:type="spellEnd"/>
      <w:r w:rsidR="00631D63" w:rsidRPr="00C900C7">
        <w:rPr>
          <w:lang w:eastAsia="ar-SA"/>
        </w:rPr>
        <w:t xml:space="preserve"> программе</w:t>
      </w:r>
      <w:r w:rsidR="005222B5" w:rsidRPr="00C900C7">
        <w:rPr>
          <w:lang w:eastAsia="ar-SA"/>
        </w:rPr>
        <w:t xml:space="preserve">, а так же количеством </w:t>
      </w:r>
      <w:r w:rsidR="003561A0" w:rsidRPr="00C900C7">
        <w:rPr>
          <w:lang w:eastAsia="ar-SA"/>
        </w:rPr>
        <w:t>бухгалтерских</w:t>
      </w:r>
      <w:r w:rsidR="005222B5" w:rsidRPr="00C900C7">
        <w:rPr>
          <w:lang w:eastAsia="ar-SA"/>
        </w:rPr>
        <w:t xml:space="preserve"> номеров счетов и дат бухгалтерских счетов</w:t>
      </w:r>
      <w:r w:rsidR="00631D63" w:rsidRPr="00C900C7">
        <w:rPr>
          <w:lang w:eastAsia="ar-SA"/>
        </w:rPr>
        <w:t>.</w:t>
      </w:r>
    </w:p>
    <w:p w:rsidR="001A2823" w:rsidRPr="00C900C7" w:rsidRDefault="001A2823" w:rsidP="001A2823">
      <w:r w:rsidRPr="00C900C7">
        <w:t>Атрибуты элемента</w:t>
      </w:r>
      <w:r w:rsidRPr="00C900C7">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C900C7" w:rsidTr="00CD4562">
        <w:trPr>
          <w:trHeight w:val="287"/>
        </w:trPr>
        <w:tc>
          <w:tcPr>
            <w:tcW w:w="1150" w:type="dxa"/>
            <w:vAlign w:val="center"/>
          </w:tcPr>
          <w:p w:rsidR="00631D63" w:rsidRPr="00C900C7" w:rsidRDefault="00631D63" w:rsidP="00CD4562">
            <w:pPr>
              <w:pStyle w:val="af6"/>
            </w:pPr>
            <w:r w:rsidRPr="00C900C7">
              <w:t>Имя</w:t>
            </w:r>
          </w:p>
        </w:tc>
        <w:tc>
          <w:tcPr>
            <w:tcW w:w="2793" w:type="dxa"/>
            <w:vAlign w:val="center"/>
          </w:tcPr>
          <w:p w:rsidR="00631D63" w:rsidRPr="00C900C7" w:rsidRDefault="00631D63" w:rsidP="00CD4562">
            <w:pPr>
              <w:pStyle w:val="af6"/>
            </w:pPr>
            <w:r w:rsidRPr="00C900C7">
              <w:t>Назначение</w:t>
            </w:r>
          </w:p>
        </w:tc>
        <w:tc>
          <w:tcPr>
            <w:tcW w:w="1737" w:type="dxa"/>
            <w:vAlign w:val="center"/>
          </w:tcPr>
          <w:p w:rsidR="00631D63" w:rsidRPr="00C900C7" w:rsidRDefault="00631D63" w:rsidP="00CD4562">
            <w:pPr>
              <w:pStyle w:val="af6"/>
            </w:pPr>
            <w:r w:rsidRPr="00C900C7">
              <w:t>Условия заполнения</w:t>
            </w:r>
          </w:p>
        </w:tc>
        <w:tc>
          <w:tcPr>
            <w:tcW w:w="1415" w:type="dxa"/>
            <w:vAlign w:val="center"/>
          </w:tcPr>
          <w:p w:rsidR="00631D63" w:rsidRPr="00C900C7" w:rsidRDefault="00631D63" w:rsidP="00CD4562">
            <w:pPr>
              <w:pStyle w:val="af6"/>
            </w:pPr>
            <w:r w:rsidRPr="00C900C7">
              <w:t>Тип</w:t>
            </w:r>
          </w:p>
        </w:tc>
        <w:tc>
          <w:tcPr>
            <w:tcW w:w="2910" w:type="dxa"/>
            <w:vAlign w:val="center"/>
          </w:tcPr>
          <w:p w:rsidR="00631D63" w:rsidRPr="00C900C7" w:rsidRDefault="00631D63" w:rsidP="00CD4562">
            <w:pPr>
              <w:pStyle w:val="af6"/>
            </w:pPr>
            <w:r w:rsidRPr="00C900C7">
              <w:t>Ограничения</w:t>
            </w:r>
          </w:p>
        </w:tc>
      </w:tr>
      <w:tr w:rsidR="0087301F" w:rsidRPr="00C900C7" w:rsidTr="00CD4562">
        <w:trPr>
          <w:trHeight w:val="287"/>
        </w:trPr>
        <w:tc>
          <w:tcPr>
            <w:tcW w:w="1150" w:type="dxa"/>
          </w:tcPr>
          <w:p w:rsidR="00631D63" w:rsidRPr="00C900C7" w:rsidRDefault="00631D63" w:rsidP="00CD4562">
            <w:pPr>
              <w:pStyle w:val="aff"/>
            </w:pPr>
            <w:proofErr w:type="spellStart"/>
            <w:r w:rsidRPr="00C900C7">
              <w:t>type_acc</w:t>
            </w:r>
            <w:proofErr w:type="spellEnd"/>
          </w:p>
        </w:tc>
        <w:tc>
          <w:tcPr>
            <w:tcW w:w="2793" w:type="dxa"/>
          </w:tcPr>
          <w:p w:rsidR="00631D63" w:rsidRPr="00C900C7" w:rsidRDefault="00631D63" w:rsidP="00CD4562">
            <w:pPr>
              <w:pStyle w:val="aff"/>
            </w:pPr>
            <w:r w:rsidRPr="00C900C7">
              <w:t>Тип  элемента счета</w:t>
            </w:r>
          </w:p>
        </w:tc>
        <w:tc>
          <w:tcPr>
            <w:tcW w:w="1737" w:type="dxa"/>
          </w:tcPr>
          <w:p w:rsidR="00631D63" w:rsidRPr="00C900C7" w:rsidRDefault="00631D63" w:rsidP="00CD4562">
            <w:pPr>
              <w:pStyle w:val="aff"/>
            </w:pPr>
            <w:r w:rsidRPr="00C900C7">
              <w:t>Обязательный</w:t>
            </w:r>
          </w:p>
        </w:tc>
        <w:tc>
          <w:tcPr>
            <w:tcW w:w="1415" w:type="dxa"/>
          </w:tcPr>
          <w:p w:rsidR="00631D63" w:rsidRPr="00C900C7" w:rsidRDefault="00631D63" w:rsidP="00CD4562">
            <w:pPr>
              <w:pStyle w:val="aff"/>
              <w:jc w:val="center"/>
              <w:rPr>
                <w:lang w:val="en-US"/>
              </w:rPr>
            </w:pPr>
            <w:r w:rsidRPr="00C900C7">
              <w:rPr>
                <w:lang w:val="en-US"/>
              </w:rPr>
              <w:t>integer</w:t>
            </w:r>
          </w:p>
        </w:tc>
        <w:tc>
          <w:tcPr>
            <w:tcW w:w="2910" w:type="dxa"/>
          </w:tcPr>
          <w:p w:rsidR="00631D63" w:rsidRPr="00C900C7" w:rsidRDefault="00631D63" w:rsidP="00CD4562">
            <w:pPr>
              <w:pStyle w:val="aff"/>
            </w:pPr>
            <w:r w:rsidRPr="00C900C7">
              <w:t>Из справочника типов цен</w:t>
            </w:r>
          </w:p>
        </w:tc>
      </w:tr>
      <w:tr w:rsidR="0087301F" w:rsidRPr="00C900C7" w:rsidTr="00CD4562">
        <w:trPr>
          <w:trHeight w:val="278"/>
        </w:trPr>
        <w:tc>
          <w:tcPr>
            <w:tcW w:w="1150" w:type="dxa"/>
          </w:tcPr>
          <w:p w:rsidR="00631D63" w:rsidRPr="00C900C7" w:rsidRDefault="00631D63" w:rsidP="00CD4562">
            <w:pPr>
              <w:pStyle w:val="aff"/>
            </w:pPr>
            <w:proofErr w:type="spellStart"/>
            <w:r w:rsidRPr="00C900C7">
              <w:t>amountl</w:t>
            </w:r>
            <w:proofErr w:type="spellEnd"/>
          </w:p>
        </w:tc>
        <w:tc>
          <w:tcPr>
            <w:tcW w:w="2793" w:type="dxa"/>
          </w:tcPr>
          <w:p w:rsidR="00631D63" w:rsidRPr="00C900C7" w:rsidRDefault="00631D63" w:rsidP="00CD4562">
            <w:pPr>
              <w:pStyle w:val="aff"/>
            </w:pPr>
            <w:r w:rsidRPr="00C900C7">
              <w:t>Сумма, предъявленная МО к оплате по элементу счета</w:t>
            </w:r>
          </w:p>
        </w:tc>
        <w:tc>
          <w:tcPr>
            <w:tcW w:w="1737" w:type="dxa"/>
          </w:tcPr>
          <w:p w:rsidR="00631D63" w:rsidRPr="00C900C7" w:rsidRDefault="00631D63" w:rsidP="00CD4562">
            <w:pPr>
              <w:pStyle w:val="aff"/>
            </w:pPr>
            <w:r w:rsidRPr="00C900C7">
              <w:t>Обязательный</w:t>
            </w:r>
          </w:p>
        </w:tc>
        <w:tc>
          <w:tcPr>
            <w:tcW w:w="1415" w:type="dxa"/>
          </w:tcPr>
          <w:p w:rsidR="00631D63" w:rsidRPr="00C900C7" w:rsidRDefault="00631D63" w:rsidP="00CD4562">
            <w:pPr>
              <w:pStyle w:val="aff"/>
              <w:jc w:val="center"/>
            </w:pPr>
            <w:r w:rsidRPr="00C900C7">
              <w:rPr>
                <w:lang w:val="en-US"/>
              </w:rPr>
              <w:t>decimal</w:t>
            </w:r>
          </w:p>
        </w:tc>
        <w:tc>
          <w:tcPr>
            <w:tcW w:w="2910" w:type="dxa"/>
          </w:tcPr>
          <w:p w:rsidR="00631D63" w:rsidRPr="00C900C7" w:rsidRDefault="00631D63" w:rsidP="00CD4562">
            <w:pPr>
              <w:pStyle w:val="aff"/>
            </w:pPr>
            <w:r w:rsidRPr="00C900C7">
              <w:t>До 12 символов. 2 десятичных знака.</w:t>
            </w:r>
          </w:p>
        </w:tc>
      </w:tr>
      <w:tr w:rsidR="0087301F" w:rsidRPr="00C900C7" w:rsidTr="00CD4562">
        <w:trPr>
          <w:trHeight w:val="278"/>
        </w:trPr>
        <w:tc>
          <w:tcPr>
            <w:tcW w:w="1150" w:type="dxa"/>
          </w:tcPr>
          <w:p w:rsidR="00631D63" w:rsidRPr="00C900C7" w:rsidRDefault="00631D63" w:rsidP="00CD4562">
            <w:pPr>
              <w:pStyle w:val="aff"/>
            </w:pPr>
            <w:proofErr w:type="spellStart"/>
            <w:r w:rsidRPr="00C900C7">
              <w:t>amount</w:t>
            </w:r>
            <w:proofErr w:type="spellEnd"/>
          </w:p>
        </w:tc>
        <w:tc>
          <w:tcPr>
            <w:tcW w:w="2793" w:type="dxa"/>
          </w:tcPr>
          <w:p w:rsidR="00631D63" w:rsidRPr="00C900C7" w:rsidRDefault="00631D63" w:rsidP="00CD4562">
            <w:pPr>
              <w:pStyle w:val="aff"/>
            </w:pPr>
            <w:r w:rsidRPr="00C900C7">
              <w:t>Сумма к оплате после  проведения МЭК по элементу счета</w:t>
            </w:r>
          </w:p>
        </w:tc>
        <w:tc>
          <w:tcPr>
            <w:tcW w:w="1737" w:type="dxa"/>
          </w:tcPr>
          <w:p w:rsidR="00631D63" w:rsidRPr="00C900C7" w:rsidRDefault="00631D63" w:rsidP="00CD4562">
            <w:pPr>
              <w:pStyle w:val="aff"/>
            </w:pPr>
            <w:r w:rsidRPr="00C900C7">
              <w:t>Условно обязательный. Заполняется плательщиком.</w:t>
            </w:r>
          </w:p>
        </w:tc>
        <w:tc>
          <w:tcPr>
            <w:tcW w:w="1415" w:type="dxa"/>
          </w:tcPr>
          <w:p w:rsidR="00631D63" w:rsidRPr="00C900C7" w:rsidRDefault="00631D63" w:rsidP="00CD4562">
            <w:pPr>
              <w:pStyle w:val="aff"/>
              <w:jc w:val="center"/>
            </w:pPr>
            <w:r w:rsidRPr="00C900C7">
              <w:rPr>
                <w:lang w:val="en-US"/>
              </w:rPr>
              <w:t>decimal</w:t>
            </w:r>
          </w:p>
        </w:tc>
        <w:tc>
          <w:tcPr>
            <w:tcW w:w="2910" w:type="dxa"/>
          </w:tcPr>
          <w:p w:rsidR="00631D63" w:rsidRPr="00C900C7" w:rsidRDefault="00631D63" w:rsidP="00CD4562">
            <w:pPr>
              <w:pStyle w:val="aff"/>
            </w:pPr>
            <w:r w:rsidRPr="00C900C7">
              <w:t>До 12 символов. 2 десятичных знака.</w:t>
            </w:r>
          </w:p>
        </w:tc>
      </w:tr>
      <w:tr w:rsidR="0087301F" w:rsidRPr="00C900C7" w:rsidTr="00CD4562">
        <w:trPr>
          <w:trHeight w:val="278"/>
        </w:trPr>
        <w:tc>
          <w:tcPr>
            <w:tcW w:w="1150" w:type="dxa"/>
          </w:tcPr>
          <w:p w:rsidR="00631D63" w:rsidRPr="00C900C7" w:rsidRDefault="00631D63" w:rsidP="00CD4562">
            <w:pPr>
              <w:pStyle w:val="aff"/>
            </w:pPr>
            <w:proofErr w:type="spellStart"/>
            <w:r w:rsidRPr="00C900C7">
              <w:t>invnumber</w:t>
            </w:r>
            <w:proofErr w:type="spellEnd"/>
          </w:p>
        </w:tc>
        <w:tc>
          <w:tcPr>
            <w:tcW w:w="2793" w:type="dxa"/>
          </w:tcPr>
          <w:p w:rsidR="00631D63" w:rsidRPr="00C900C7" w:rsidRDefault="00631D63" w:rsidP="00CD4562">
            <w:pPr>
              <w:pStyle w:val="aff"/>
            </w:pPr>
            <w:r w:rsidRPr="00C900C7">
              <w:t>Номер счета поставщика</w:t>
            </w:r>
          </w:p>
        </w:tc>
        <w:tc>
          <w:tcPr>
            <w:tcW w:w="1737" w:type="dxa"/>
          </w:tcPr>
          <w:p w:rsidR="00631D63" w:rsidRPr="00C900C7" w:rsidRDefault="00631D63" w:rsidP="00631D63">
            <w:pPr>
              <w:pStyle w:val="aff"/>
            </w:pPr>
            <w:r w:rsidRPr="00C900C7">
              <w:t>Обязательный. Заполняется поставщиком.</w:t>
            </w:r>
          </w:p>
        </w:tc>
        <w:tc>
          <w:tcPr>
            <w:tcW w:w="1415" w:type="dxa"/>
          </w:tcPr>
          <w:p w:rsidR="00631D63" w:rsidRPr="00C900C7" w:rsidRDefault="00631D63" w:rsidP="00CD4562">
            <w:pPr>
              <w:pStyle w:val="aff"/>
              <w:jc w:val="center"/>
              <w:rPr>
                <w:lang w:val="en-US"/>
              </w:rPr>
            </w:pPr>
            <w:proofErr w:type="spellStart"/>
            <w:r w:rsidRPr="00C900C7">
              <w:t>string</w:t>
            </w:r>
            <w:proofErr w:type="spellEnd"/>
          </w:p>
        </w:tc>
        <w:tc>
          <w:tcPr>
            <w:tcW w:w="2910" w:type="dxa"/>
          </w:tcPr>
          <w:p w:rsidR="00631D63" w:rsidRPr="00C900C7" w:rsidRDefault="00631D63" w:rsidP="00CD4562">
            <w:pPr>
              <w:pStyle w:val="aff"/>
            </w:pPr>
          </w:p>
        </w:tc>
      </w:tr>
      <w:tr w:rsidR="0087301F" w:rsidRPr="00C900C7" w:rsidTr="00CD4562">
        <w:trPr>
          <w:trHeight w:val="278"/>
        </w:trPr>
        <w:tc>
          <w:tcPr>
            <w:tcW w:w="1150" w:type="dxa"/>
          </w:tcPr>
          <w:p w:rsidR="00631D63" w:rsidRPr="00C900C7" w:rsidRDefault="00631D63" w:rsidP="00CD4562">
            <w:pPr>
              <w:pStyle w:val="aff"/>
            </w:pPr>
            <w:proofErr w:type="spellStart"/>
            <w:r w:rsidRPr="00C900C7">
              <w:t>invdate</w:t>
            </w:r>
            <w:proofErr w:type="spellEnd"/>
          </w:p>
        </w:tc>
        <w:tc>
          <w:tcPr>
            <w:tcW w:w="2793" w:type="dxa"/>
          </w:tcPr>
          <w:p w:rsidR="00631D63" w:rsidRPr="00C900C7" w:rsidRDefault="00631D63" w:rsidP="00CD4562">
            <w:pPr>
              <w:pStyle w:val="aff"/>
            </w:pPr>
            <w:r w:rsidRPr="00C900C7">
              <w:t>Дата счета поставщика</w:t>
            </w:r>
          </w:p>
        </w:tc>
        <w:tc>
          <w:tcPr>
            <w:tcW w:w="1737" w:type="dxa"/>
          </w:tcPr>
          <w:p w:rsidR="00631D63" w:rsidRPr="00C900C7" w:rsidRDefault="00631D63" w:rsidP="00631D63">
            <w:pPr>
              <w:pStyle w:val="aff"/>
            </w:pPr>
            <w:r w:rsidRPr="00C900C7">
              <w:t>Обязательный. Заполняется поставщиком.</w:t>
            </w:r>
          </w:p>
        </w:tc>
        <w:tc>
          <w:tcPr>
            <w:tcW w:w="1415" w:type="dxa"/>
          </w:tcPr>
          <w:p w:rsidR="00631D63" w:rsidRPr="00C900C7" w:rsidRDefault="00631D63" w:rsidP="00CD4562">
            <w:pPr>
              <w:pStyle w:val="aff"/>
              <w:jc w:val="center"/>
            </w:pPr>
            <w:proofErr w:type="spellStart"/>
            <w:r w:rsidRPr="00C900C7">
              <w:t>date</w:t>
            </w:r>
            <w:proofErr w:type="spellEnd"/>
          </w:p>
        </w:tc>
        <w:tc>
          <w:tcPr>
            <w:tcW w:w="2910" w:type="dxa"/>
          </w:tcPr>
          <w:p w:rsidR="00631D63" w:rsidRPr="00C900C7" w:rsidRDefault="00631D63" w:rsidP="00CD4562">
            <w:pPr>
              <w:pStyle w:val="aff"/>
            </w:pPr>
          </w:p>
        </w:tc>
      </w:tr>
    </w:tbl>
    <w:p w:rsidR="0060727A" w:rsidRPr="00C900C7" w:rsidRDefault="001A2823" w:rsidP="00C900C7">
      <w:pPr>
        <w:pStyle w:val="3"/>
        <w:numPr>
          <w:ilvl w:val="2"/>
          <w:numId w:val="33"/>
        </w:numPr>
        <w:ind w:left="1248" w:hanging="681"/>
        <w:rPr>
          <w:rFonts w:ascii="Times New Roman" w:hAnsi="Times New Roman"/>
          <w:color w:val="auto"/>
        </w:rPr>
      </w:pPr>
      <w:bookmarkStart w:id="26" w:name="_Toc536463157"/>
      <w:r w:rsidRPr="00C900C7">
        <w:rPr>
          <w:rFonts w:ascii="Times New Roman" w:hAnsi="Times New Roman"/>
          <w:color w:val="auto"/>
        </w:rPr>
        <w:t>Элемент</w:t>
      </w:r>
      <w:r w:rsidR="0060727A" w:rsidRPr="00C900C7">
        <w:rPr>
          <w:rFonts w:ascii="Times New Roman" w:hAnsi="Times New Roman"/>
          <w:color w:val="auto"/>
        </w:rPr>
        <w:t xml:space="preserve"> «</w:t>
      </w:r>
      <w:r w:rsidR="0060727A" w:rsidRPr="00C900C7">
        <w:rPr>
          <w:rFonts w:ascii="Times New Roman" w:hAnsi="Times New Roman"/>
          <w:color w:val="auto"/>
          <w:lang w:val="en-US"/>
        </w:rPr>
        <w:t>patient</w:t>
      </w:r>
      <w:r w:rsidRPr="00C900C7">
        <w:rPr>
          <w:rFonts w:ascii="Times New Roman" w:hAnsi="Times New Roman"/>
          <w:color w:val="auto"/>
        </w:rPr>
        <w:t xml:space="preserve">» – </w:t>
      </w:r>
      <w:r w:rsidR="0060727A" w:rsidRPr="00C900C7">
        <w:rPr>
          <w:rFonts w:ascii="Times New Roman" w:hAnsi="Times New Roman"/>
          <w:color w:val="auto"/>
        </w:rPr>
        <w:t>Сведения о пациенте</w:t>
      </w:r>
      <w:bookmarkEnd w:id="23"/>
      <w:bookmarkEnd w:id="26"/>
    </w:p>
    <w:bookmarkEnd w:id="24"/>
    <w:p w:rsidR="0060727A" w:rsidRPr="00C900C7" w:rsidRDefault="00E06A01" w:rsidP="00D97C04">
      <w:pPr>
        <w:keepNext/>
        <w:rPr>
          <w:lang w:eastAsia="ar-SA"/>
        </w:rPr>
      </w:pPr>
      <w:r w:rsidRPr="00C900C7">
        <w:t>Входит в «</w:t>
      </w:r>
      <w:r w:rsidRPr="00C900C7">
        <w:rPr>
          <w:lang w:val="en-US"/>
        </w:rPr>
        <w:t>patients</w:t>
      </w:r>
      <w:r w:rsidRPr="00C900C7">
        <w:t xml:space="preserve">». </w:t>
      </w:r>
      <w:r w:rsidR="0060727A" w:rsidRPr="00C900C7">
        <w:rPr>
          <w:lang w:eastAsia="ar-SA"/>
        </w:rPr>
        <w:t xml:space="preserve">Элемент </w:t>
      </w:r>
      <w:r w:rsidR="0034190B" w:rsidRPr="00C900C7">
        <w:rPr>
          <w:lang w:eastAsia="ar-SA"/>
        </w:rPr>
        <w:t>«</w:t>
      </w:r>
      <w:r w:rsidR="0034190B" w:rsidRPr="00C900C7">
        <w:rPr>
          <w:lang w:val="en-US" w:eastAsia="ar-SA"/>
        </w:rPr>
        <w:t>patients</w:t>
      </w:r>
      <w:r w:rsidR="0034190B" w:rsidRPr="00C900C7">
        <w:rPr>
          <w:lang w:eastAsia="ar-SA"/>
        </w:rPr>
        <w:t>»</w:t>
      </w:r>
      <w:r w:rsidR="0060727A" w:rsidRPr="00C900C7">
        <w:rPr>
          <w:lang w:eastAsia="ar-SA"/>
        </w:rPr>
        <w:t xml:space="preserve"> </w:t>
      </w:r>
      <w:r w:rsidR="0034190B" w:rsidRPr="00C900C7">
        <w:rPr>
          <w:lang w:eastAsia="ar-SA"/>
        </w:rPr>
        <w:t xml:space="preserve">является </w:t>
      </w:r>
      <w:r w:rsidR="00DD6022" w:rsidRPr="00C900C7">
        <w:rPr>
          <w:lang w:eastAsia="ar-SA"/>
        </w:rPr>
        <w:t xml:space="preserve">условно </w:t>
      </w:r>
      <w:r w:rsidR="0060727A" w:rsidRPr="00C900C7">
        <w:rPr>
          <w:lang w:eastAsia="ar-SA"/>
        </w:rPr>
        <w:t>обязательным</w:t>
      </w:r>
      <w:r w:rsidRPr="00C900C7">
        <w:rPr>
          <w:lang w:eastAsia="ar-SA"/>
        </w:rPr>
        <w:t xml:space="preserve">, и </w:t>
      </w:r>
      <w:r w:rsidR="00055817" w:rsidRPr="00C900C7">
        <w:rPr>
          <w:lang w:eastAsia="ar-SA"/>
        </w:rPr>
        <w:t xml:space="preserve">может отсутствовать только в том случае, если оплата производится по принципу </w:t>
      </w:r>
      <w:proofErr w:type="spellStart"/>
      <w:r w:rsidR="00055817" w:rsidRPr="00C900C7">
        <w:rPr>
          <w:lang w:eastAsia="ar-SA"/>
        </w:rPr>
        <w:t>подушевого</w:t>
      </w:r>
      <w:proofErr w:type="spellEnd"/>
      <w:r w:rsidR="00055817" w:rsidRPr="00C900C7">
        <w:rPr>
          <w:lang w:eastAsia="ar-SA"/>
        </w:rPr>
        <w:t xml:space="preserve"> финансирования и за отчетный месяц </w:t>
      </w:r>
      <w:proofErr w:type="gramStart"/>
      <w:r w:rsidR="00055817" w:rsidRPr="00C900C7">
        <w:rPr>
          <w:lang w:eastAsia="ar-SA"/>
        </w:rPr>
        <w:t>в</w:t>
      </w:r>
      <w:proofErr w:type="gramEnd"/>
      <w:r w:rsidR="00055817" w:rsidRPr="00C900C7">
        <w:rPr>
          <w:lang w:eastAsia="ar-SA"/>
        </w:rPr>
        <w:t xml:space="preserve"> данной СМО нет услуг, предъявляемых к оплате.</w:t>
      </w:r>
    </w:p>
    <w:p w:rsidR="001A2823" w:rsidRPr="00C900C7" w:rsidRDefault="001A2823" w:rsidP="001A2823">
      <w:r w:rsidRPr="00C900C7">
        <w:t>Атрибуты элемента</w:t>
      </w:r>
      <w:r w:rsidRPr="00C900C7">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3129"/>
        <w:gridCol w:w="2868"/>
        <w:gridCol w:w="657"/>
        <w:gridCol w:w="2118"/>
      </w:tblGrid>
      <w:tr w:rsidR="0087301F" w:rsidRPr="00C900C7">
        <w:tc>
          <w:tcPr>
            <w:tcW w:w="0" w:type="auto"/>
            <w:tcBorders>
              <w:top w:val="single" w:sz="2" w:space="0" w:color="000000"/>
              <w:left w:val="single" w:sz="2" w:space="0" w:color="000000"/>
              <w:bottom w:val="single" w:sz="2" w:space="0" w:color="000000"/>
            </w:tcBorders>
            <w:vAlign w:val="center"/>
          </w:tcPr>
          <w:p w:rsidR="0060727A" w:rsidRPr="00C900C7" w:rsidRDefault="0060727A" w:rsidP="00D040CF">
            <w:pPr>
              <w:pStyle w:val="af6"/>
            </w:pPr>
            <w:r w:rsidRPr="00C900C7">
              <w:t>Имя</w:t>
            </w:r>
          </w:p>
        </w:tc>
        <w:tc>
          <w:tcPr>
            <w:tcW w:w="0" w:type="auto"/>
            <w:tcBorders>
              <w:top w:val="single" w:sz="2" w:space="0" w:color="000000"/>
              <w:left w:val="single" w:sz="2" w:space="0" w:color="000000"/>
              <w:bottom w:val="single" w:sz="2" w:space="0" w:color="000000"/>
            </w:tcBorders>
            <w:vAlign w:val="center"/>
          </w:tcPr>
          <w:p w:rsidR="0060727A" w:rsidRPr="00C900C7" w:rsidRDefault="0060727A" w:rsidP="00D040CF">
            <w:pPr>
              <w:pStyle w:val="af6"/>
            </w:pPr>
            <w:r w:rsidRPr="00C900C7">
              <w:t>Назначение</w:t>
            </w:r>
          </w:p>
        </w:tc>
        <w:tc>
          <w:tcPr>
            <w:tcW w:w="0" w:type="auto"/>
            <w:tcBorders>
              <w:top w:val="single" w:sz="2" w:space="0" w:color="000000"/>
              <w:left w:val="single" w:sz="2" w:space="0" w:color="000000"/>
              <w:bottom w:val="single" w:sz="2" w:space="0" w:color="000000"/>
            </w:tcBorders>
            <w:vAlign w:val="center"/>
          </w:tcPr>
          <w:p w:rsidR="0060727A" w:rsidRPr="00C900C7" w:rsidRDefault="0060727A" w:rsidP="00D040CF">
            <w:pPr>
              <w:pStyle w:val="af6"/>
            </w:pPr>
            <w:r w:rsidRPr="00C900C7">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C900C7" w:rsidRDefault="0060727A" w:rsidP="00D040CF">
            <w:pPr>
              <w:pStyle w:val="af6"/>
            </w:pPr>
            <w:r w:rsidRPr="00C900C7">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C900C7" w:rsidRDefault="0060727A" w:rsidP="00D040CF">
            <w:pPr>
              <w:pStyle w:val="af6"/>
            </w:pPr>
            <w:r w:rsidRPr="00C900C7">
              <w:t>Ограничения</w:t>
            </w:r>
          </w:p>
        </w:tc>
      </w:tr>
      <w:tr w:rsidR="0087301F" w:rsidRPr="00C900C7">
        <w:tc>
          <w:tcPr>
            <w:tcW w:w="0" w:type="auto"/>
            <w:tcBorders>
              <w:left w:val="single" w:sz="2" w:space="0" w:color="000000"/>
              <w:bottom w:val="single" w:sz="2" w:space="0" w:color="000000"/>
            </w:tcBorders>
          </w:tcPr>
          <w:p w:rsidR="0060727A" w:rsidRPr="00C900C7" w:rsidRDefault="0060727A" w:rsidP="00D040CF">
            <w:pPr>
              <w:pStyle w:val="aff"/>
              <w:rPr>
                <w:lang w:val="en-US"/>
              </w:rPr>
            </w:pPr>
            <w:proofErr w:type="spellStart"/>
            <w:r w:rsidRPr="00C900C7">
              <w:rPr>
                <w:lang w:val="en-US"/>
              </w:rPr>
              <w:t>patientcod</w:t>
            </w:r>
            <w:proofErr w:type="spellEnd"/>
          </w:p>
        </w:tc>
        <w:tc>
          <w:tcPr>
            <w:tcW w:w="0" w:type="auto"/>
            <w:tcBorders>
              <w:left w:val="single" w:sz="2" w:space="0" w:color="000000"/>
              <w:bottom w:val="single" w:sz="2" w:space="0" w:color="000000"/>
            </w:tcBorders>
          </w:tcPr>
          <w:p w:rsidR="0060727A" w:rsidRPr="00C900C7" w:rsidRDefault="0060727A" w:rsidP="00D040CF">
            <w:pPr>
              <w:pStyle w:val="aff"/>
            </w:pPr>
            <w:r w:rsidRPr="00C900C7">
              <w:t xml:space="preserve">Идентификатор пациента в БД </w:t>
            </w:r>
            <w:r w:rsidR="00BD4615" w:rsidRPr="00C900C7">
              <w:t>МО</w:t>
            </w:r>
          </w:p>
        </w:tc>
        <w:tc>
          <w:tcPr>
            <w:tcW w:w="0" w:type="auto"/>
            <w:tcBorders>
              <w:left w:val="single" w:sz="2" w:space="0" w:color="000000"/>
              <w:bottom w:val="single" w:sz="2" w:space="0" w:color="000000"/>
            </w:tcBorders>
          </w:tcPr>
          <w:p w:rsidR="0060727A" w:rsidRPr="00C900C7" w:rsidRDefault="0060727A" w:rsidP="00D040CF">
            <w:pPr>
              <w:pStyle w:val="aff"/>
            </w:pPr>
            <w:r w:rsidRPr="00C900C7">
              <w:t>Обязательный</w:t>
            </w:r>
          </w:p>
        </w:tc>
        <w:tc>
          <w:tcPr>
            <w:tcW w:w="0" w:type="auto"/>
            <w:tcBorders>
              <w:left w:val="single" w:sz="2" w:space="0" w:color="000000"/>
              <w:bottom w:val="single" w:sz="2" w:space="0" w:color="000000"/>
            </w:tcBorders>
          </w:tcPr>
          <w:p w:rsidR="0060727A" w:rsidRPr="00C900C7" w:rsidRDefault="0060727A" w:rsidP="00D040CF">
            <w:pPr>
              <w:pStyle w:val="aff"/>
              <w:rPr>
                <w:lang w:val="en-US"/>
              </w:rPr>
            </w:pPr>
            <w:r w:rsidRPr="00C900C7">
              <w:rPr>
                <w:lang w:val="en-US"/>
              </w:rPr>
              <w:t>string</w:t>
            </w:r>
          </w:p>
        </w:tc>
        <w:tc>
          <w:tcPr>
            <w:tcW w:w="0" w:type="auto"/>
            <w:tcBorders>
              <w:left w:val="single" w:sz="2" w:space="0" w:color="000000"/>
              <w:bottom w:val="single" w:sz="2" w:space="0" w:color="000000"/>
              <w:right w:val="single" w:sz="2" w:space="0" w:color="000000"/>
            </w:tcBorders>
          </w:tcPr>
          <w:p w:rsidR="0060727A" w:rsidRPr="00C900C7" w:rsidRDefault="0060727A" w:rsidP="00D040CF">
            <w:pPr>
              <w:pStyle w:val="aff"/>
            </w:pPr>
            <w:r w:rsidRPr="00C900C7">
              <w:t>До 38 символов</w:t>
            </w:r>
            <w:r w:rsidR="00874C1F" w:rsidRPr="00C900C7">
              <w:t>. Является уникальным в пределах элемента.</w:t>
            </w:r>
          </w:p>
        </w:tc>
      </w:tr>
      <w:tr w:rsidR="0087301F" w:rsidRPr="00C900C7">
        <w:tc>
          <w:tcPr>
            <w:tcW w:w="0" w:type="auto"/>
            <w:tcBorders>
              <w:left w:val="single" w:sz="2" w:space="0" w:color="000000"/>
              <w:bottom w:val="single" w:sz="2" w:space="0" w:color="000000"/>
            </w:tcBorders>
          </w:tcPr>
          <w:p w:rsidR="0060727A" w:rsidRPr="00C900C7" w:rsidRDefault="0060727A" w:rsidP="00D040CF">
            <w:pPr>
              <w:pStyle w:val="aff"/>
            </w:pPr>
            <w:r w:rsidRPr="00C900C7">
              <w:rPr>
                <w:lang w:val="en-US"/>
              </w:rPr>
              <w:lastRenderedPageBreak/>
              <w:t>surname</w:t>
            </w:r>
          </w:p>
        </w:tc>
        <w:tc>
          <w:tcPr>
            <w:tcW w:w="0" w:type="auto"/>
            <w:tcBorders>
              <w:left w:val="single" w:sz="2" w:space="0" w:color="000000"/>
              <w:bottom w:val="single" w:sz="2" w:space="0" w:color="000000"/>
            </w:tcBorders>
          </w:tcPr>
          <w:p w:rsidR="0060727A" w:rsidRPr="00C900C7" w:rsidRDefault="0060727A" w:rsidP="00D040CF">
            <w:pPr>
              <w:pStyle w:val="aff"/>
            </w:pPr>
            <w:r w:rsidRPr="00C900C7">
              <w:t>Фамилия</w:t>
            </w:r>
          </w:p>
        </w:tc>
        <w:tc>
          <w:tcPr>
            <w:tcW w:w="0" w:type="auto"/>
            <w:tcBorders>
              <w:left w:val="single" w:sz="2" w:space="0" w:color="000000"/>
              <w:bottom w:val="single" w:sz="2" w:space="0" w:color="000000"/>
            </w:tcBorders>
          </w:tcPr>
          <w:p w:rsidR="0060727A" w:rsidRPr="00C900C7" w:rsidRDefault="0060727A" w:rsidP="00D040CF">
            <w:pPr>
              <w:pStyle w:val="aff"/>
            </w:pPr>
            <w:r w:rsidRPr="00C900C7">
              <w:t>Обязательный</w:t>
            </w:r>
          </w:p>
        </w:tc>
        <w:tc>
          <w:tcPr>
            <w:tcW w:w="0" w:type="auto"/>
            <w:tcBorders>
              <w:left w:val="single" w:sz="2" w:space="0" w:color="000000"/>
              <w:bottom w:val="single" w:sz="2" w:space="0" w:color="000000"/>
            </w:tcBorders>
          </w:tcPr>
          <w:p w:rsidR="0060727A" w:rsidRPr="00C900C7" w:rsidRDefault="0060727A" w:rsidP="00D040CF">
            <w:pPr>
              <w:pStyle w:val="aff"/>
            </w:pPr>
            <w:r w:rsidRPr="00C900C7">
              <w:rPr>
                <w:lang w:val="en-US"/>
              </w:rPr>
              <w:t>string</w:t>
            </w:r>
          </w:p>
        </w:tc>
        <w:tc>
          <w:tcPr>
            <w:tcW w:w="0" w:type="auto"/>
            <w:tcBorders>
              <w:left w:val="single" w:sz="2" w:space="0" w:color="000000"/>
              <w:bottom w:val="single" w:sz="2" w:space="0" w:color="000000"/>
              <w:right w:val="single" w:sz="2" w:space="0" w:color="000000"/>
            </w:tcBorders>
          </w:tcPr>
          <w:p w:rsidR="0060727A" w:rsidRPr="00C900C7" w:rsidRDefault="0060727A" w:rsidP="00DA66B3">
            <w:pPr>
              <w:pStyle w:val="aff"/>
            </w:pPr>
            <w:r w:rsidRPr="00C900C7">
              <w:t xml:space="preserve">До </w:t>
            </w:r>
            <w:r w:rsidR="0039189D" w:rsidRPr="00C900C7">
              <w:t>4</w:t>
            </w:r>
            <w:r w:rsidR="00DA66B3" w:rsidRPr="00C900C7">
              <w:t>0</w:t>
            </w:r>
            <w:r w:rsidRPr="00C900C7">
              <w:t xml:space="preserve"> символов</w:t>
            </w:r>
          </w:p>
        </w:tc>
      </w:tr>
      <w:tr w:rsidR="0087301F" w:rsidRPr="00C900C7">
        <w:tc>
          <w:tcPr>
            <w:tcW w:w="0" w:type="auto"/>
            <w:tcBorders>
              <w:left w:val="single" w:sz="2" w:space="0" w:color="000000"/>
              <w:bottom w:val="single" w:sz="2" w:space="0" w:color="000000"/>
            </w:tcBorders>
          </w:tcPr>
          <w:p w:rsidR="0060727A" w:rsidRPr="00C900C7" w:rsidRDefault="0060727A" w:rsidP="00D040CF">
            <w:pPr>
              <w:pStyle w:val="aff"/>
            </w:pPr>
            <w:r w:rsidRPr="00C900C7">
              <w:rPr>
                <w:lang w:val="en-US"/>
              </w:rPr>
              <w:t>name</w:t>
            </w:r>
          </w:p>
        </w:tc>
        <w:tc>
          <w:tcPr>
            <w:tcW w:w="0" w:type="auto"/>
            <w:tcBorders>
              <w:left w:val="single" w:sz="2" w:space="0" w:color="000000"/>
              <w:bottom w:val="single" w:sz="2" w:space="0" w:color="000000"/>
            </w:tcBorders>
          </w:tcPr>
          <w:p w:rsidR="0060727A" w:rsidRPr="00C900C7" w:rsidRDefault="0060727A" w:rsidP="00D040CF">
            <w:pPr>
              <w:pStyle w:val="aff"/>
            </w:pPr>
            <w:r w:rsidRPr="00C900C7">
              <w:t>Имя</w:t>
            </w:r>
          </w:p>
        </w:tc>
        <w:tc>
          <w:tcPr>
            <w:tcW w:w="0" w:type="auto"/>
            <w:tcBorders>
              <w:left w:val="single" w:sz="2" w:space="0" w:color="000000"/>
              <w:bottom w:val="single" w:sz="2" w:space="0" w:color="000000"/>
            </w:tcBorders>
          </w:tcPr>
          <w:p w:rsidR="0060727A" w:rsidRPr="00C900C7" w:rsidRDefault="0060727A" w:rsidP="00D040CF">
            <w:pPr>
              <w:pStyle w:val="aff"/>
            </w:pPr>
            <w:r w:rsidRPr="00C900C7">
              <w:t>Обязательный</w:t>
            </w:r>
          </w:p>
        </w:tc>
        <w:tc>
          <w:tcPr>
            <w:tcW w:w="0" w:type="auto"/>
            <w:tcBorders>
              <w:left w:val="single" w:sz="2" w:space="0" w:color="000000"/>
              <w:bottom w:val="single" w:sz="2" w:space="0" w:color="000000"/>
            </w:tcBorders>
          </w:tcPr>
          <w:p w:rsidR="0060727A" w:rsidRPr="00C900C7" w:rsidRDefault="0060727A" w:rsidP="00D040CF">
            <w:pPr>
              <w:pStyle w:val="aff"/>
            </w:pPr>
            <w:r w:rsidRPr="00C900C7">
              <w:rPr>
                <w:lang w:val="en-US"/>
              </w:rPr>
              <w:t>string</w:t>
            </w:r>
          </w:p>
        </w:tc>
        <w:tc>
          <w:tcPr>
            <w:tcW w:w="0" w:type="auto"/>
            <w:tcBorders>
              <w:left w:val="single" w:sz="2" w:space="0" w:color="000000"/>
              <w:bottom w:val="single" w:sz="2" w:space="0" w:color="000000"/>
              <w:right w:val="single" w:sz="2" w:space="0" w:color="000000"/>
            </w:tcBorders>
          </w:tcPr>
          <w:p w:rsidR="0060727A" w:rsidRPr="00C900C7" w:rsidRDefault="0060727A" w:rsidP="00DA66B3">
            <w:pPr>
              <w:pStyle w:val="aff"/>
            </w:pPr>
            <w:r w:rsidRPr="00C900C7">
              <w:t xml:space="preserve">До </w:t>
            </w:r>
            <w:r w:rsidR="0039189D" w:rsidRPr="00C900C7">
              <w:t>4</w:t>
            </w:r>
            <w:r w:rsidRPr="00C900C7">
              <w:t>0 символов</w:t>
            </w:r>
          </w:p>
        </w:tc>
      </w:tr>
      <w:tr w:rsidR="0087301F" w:rsidRPr="00C900C7">
        <w:tc>
          <w:tcPr>
            <w:tcW w:w="0" w:type="auto"/>
            <w:tcBorders>
              <w:left w:val="single" w:sz="2" w:space="0" w:color="000000"/>
              <w:bottom w:val="single" w:sz="2" w:space="0" w:color="000000"/>
            </w:tcBorders>
          </w:tcPr>
          <w:p w:rsidR="0060727A" w:rsidRPr="00C900C7" w:rsidRDefault="0060727A" w:rsidP="00D97C04">
            <w:pPr>
              <w:pStyle w:val="aff"/>
            </w:pPr>
            <w:r w:rsidRPr="00C900C7">
              <w:rPr>
                <w:lang w:val="en-US"/>
              </w:rPr>
              <w:t>patronymic</w:t>
            </w:r>
          </w:p>
        </w:tc>
        <w:tc>
          <w:tcPr>
            <w:tcW w:w="0" w:type="auto"/>
            <w:tcBorders>
              <w:left w:val="single" w:sz="2" w:space="0" w:color="000000"/>
              <w:bottom w:val="single" w:sz="2" w:space="0" w:color="000000"/>
            </w:tcBorders>
          </w:tcPr>
          <w:p w:rsidR="0060727A" w:rsidRPr="00C900C7" w:rsidRDefault="0060727A" w:rsidP="00D97C04">
            <w:pPr>
              <w:pStyle w:val="aff"/>
            </w:pPr>
            <w:r w:rsidRPr="00C900C7">
              <w:t>Отчество</w:t>
            </w:r>
          </w:p>
        </w:tc>
        <w:tc>
          <w:tcPr>
            <w:tcW w:w="0" w:type="auto"/>
            <w:tcBorders>
              <w:left w:val="single" w:sz="2" w:space="0" w:color="000000"/>
              <w:bottom w:val="single" w:sz="2" w:space="0" w:color="000000"/>
            </w:tcBorders>
          </w:tcPr>
          <w:p w:rsidR="0060727A" w:rsidRPr="00C900C7" w:rsidRDefault="0060727A" w:rsidP="00D97C04">
            <w:pPr>
              <w:pStyle w:val="aff"/>
            </w:pPr>
            <w:r w:rsidRPr="00C900C7">
              <w:t>Обязательный. В случае отсутствия – допускается пустое значение</w:t>
            </w:r>
          </w:p>
        </w:tc>
        <w:tc>
          <w:tcPr>
            <w:tcW w:w="0" w:type="auto"/>
            <w:tcBorders>
              <w:left w:val="single" w:sz="2" w:space="0" w:color="000000"/>
              <w:bottom w:val="single" w:sz="2" w:space="0" w:color="000000"/>
            </w:tcBorders>
          </w:tcPr>
          <w:p w:rsidR="0060727A" w:rsidRPr="00C900C7" w:rsidRDefault="0060727A" w:rsidP="00D97C04">
            <w:pPr>
              <w:pStyle w:val="aff"/>
            </w:pPr>
            <w:r w:rsidRPr="00C900C7">
              <w:rPr>
                <w:lang w:val="en-US"/>
              </w:rPr>
              <w:t>string</w:t>
            </w:r>
          </w:p>
        </w:tc>
        <w:tc>
          <w:tcPr>
            <w:tcW w:w="0" w:type="auto"/>
            <w:tcBorders>
              <w:left w:val="single" w:sz="2" w:space="0" w:color="000000"/>
              <w:bottom w:val="single" w:sz="2" w:space="0" w:color="000000"/>
              <w:right w:val="single" w:sz="2" w:space="0" w:color="000000"/>
            </w:tcBorders>
          </w:tcPr>
          <w:p w:rsidR="0060727A" w:rsidRPr="00C900C7" w:rsidRDefault="0060727A" w:rsidP="00DA66B3">
            <w:pPr>
              <w:pStyle w:val="aff"/>
            </w:pPr>
            <w:r w:rsidRPr="00C900C7">
              <w:t xml:space="preserve">До </w:t>
            </w:r>
            <w:r w:rsidR="0039189D" w:rsidRPr="00C900C7">
              <w:t>4</w:t>
            </w:r>
            <w:r w:rsidR="00DA66B3" w:rsidRPr="00C900C7">
              <w:t>0</w:t>
            </w:r>
            <w:r w:rsidRPr="00C900C7">
              <w:t xml:space="preserve"> символов</w:t>
            </w:r>
          </w:p>
        </w:tc>
      </w:tr>
      <w:tr w:rsidR="0087301F" w:rsidRPr="00C900C7">
        <w:tc>
          <w:tcPr>
            <w:tcW w:w="0" w:type="auto"/>
            <w:tcBorders>
              <w:left w:val="single" w:sz="2" w:space="0" w:color="000000"/>
              <w:bottom w:val="single" w:sz="2" w:space="0" w:color="000000"/>
            </w:tcBorders>
          </w:tcPr>
          <w:p w:rsidR="0060727A" w:rsidRPr="00C900C7" w:rsidRDefault="0060727A" w:rsidP="00D97C04">
            <w:pPr>
              <w:pStyle w:val="aff"/>
            </w:pPr>
            <w:r w:rsidRPr="00C900C7">
              <w:rPr>
                <w:lang w:val="en-US"/>
              </w:rPr>
              <w:t>birthdate</w:t>
            </w:r>
          </w:p>
        </w:tc>
        <w:tc>
          <w:tcPr>
            <w:tcW w:w="0" w:type="auto"/>
            <w:tcBorders>
              <w:left w:val="single" w:sz="2" w:space="0" w:color="000000"/>
              <w:bottom w:val="single" w:sz="2" w:space="0" w:color="000000"/>
            </w:tcBorders>
          </w:tcPr>
          <w:p w:rsidR="0060727A" w:rsidRPr="00C900C7" w:rsidRDefault="0060727A" w:rsidP="00D97C04">
            <w:pPr>
              <w:pStyle w:val="aff"/>
            </w:pPr>
            <w:r w:rsidRPr="00C900C7">
              <w:t>Дата рождения</w:t>
            </w:r>
          </w:p>
        </w:tc>
        <w:tc>
          <w:tcPr>
            <w:tcW w:w="0" w:type="auto"/>
            <w:tcBorders>
              <w:left w:val="single" w:sz="2" w:space="0" w:color="000000"/>
              <w:bottom w:val="single" w:sz="2" w:space="0" w:color="000000"/>
            </w:tcBorders>
          </w:tcPr>
          <w:p w:rsidR="0060727A" w:rsidRPr="00C900C7" w:rsidRDefault="0060727A" w:rsidP="00D97C04">
            <w:pPr>
              <w:pStyle w:val="aff"/>
            </w:pPr>
            <w:r w:rsidRPr="00C900C7">
              <w:t>Обязательный.</w:t>
            </w:r>
          </w:p>
        </w:tc>
        <w:tc>
          <w:tcPr>
            <w:tcW w:w="0" w:type="auto"/>
            <w:tcBorders>
              <w:left w:val="single" w:sz="2" w:space="0" w:color="000000"/>
              <w:bottom w:val="single" w:sz="2" w:space="0" w:color="000000"/>
            </w:tcBorders>
          </w:tcPr>
          <w:p w:rsidR="0060727A" w:rsidRPr="00C900C7" w:rsidRDefault="0060727A" w:rsidP="00D97C04">
            <w:pPr>
              <w:pStyle w:val="aff"/>
            </w:pPr>
            <w:r w:rsidRPr="00C900C7">
              <w:rPr>
                <w:lang w:val="en-US"/>
              </w:rPr>
              <w:t>date</w:t>
            </w:r>
          </w:p>
        </w:tc>
        <w:tc>
          <w:tcPr>
            <w:tcW w:w="0" w:type="auto"/>
            <w:tcBorders>
              <w:left w:val="single" w:sz="2" w:space="0" w:color="000000"/>
              <w:bottom w:val="single" w:sz="2" w:space="0" w:color="000000"/>
              <w:right w:val="single" w:sz="2" w:space="0" w:color="000000"/>
            </w:tcBorders>
          </w:tcPr>
          <w:p w:rsidR="0060727A" w:rsidRPr="00C900C7" w:rsidRDefault="0060727A" w:rsidP="00D97C04">
            <w:pPr>
              <w:pStyle w:val="aff"/>
            </w:pPr>
          </w:p>
        </w:tc>
      </w:tr>
      <w:tr w:rsidR="0087301F" w:rsidRPr="00C900C7">
        <w:tc>
          <w:tcPr>
            <w:tcW w:w="0" w:type="auto"/>
            <w:tcBorders>
              <w:left w:val="single" w:sz="2" w:space="0" w:color="000000"/>
              <w:bottom w:val="single" w:sz="2" w:space="0" w:color="000000"/>
            </w:tcBorders>
          </w:tcPr>
          <w:p w:rsidR="0060727A" w:rsidRPr="00C900C7" w:rsidRDefault="0060727A" w:rsidP="00D040CF">
            <w:pPr>
              <w:pStyle w:val="aff"/>
            </w:pPr>
            <w:r w:rsidRPr="00C900C7">
              <w:rPr>
                <w:lang w:val="en-US"/>
              </w:rPr>
              <w:t>sex</w:t>
            </w:r>
          </w:p>
        </w:tc>
        <w:tc>
          <w:tcPr>
            <w:tcW w:w="0" w:type="auto"/>
            <w:tcBorders>
              <w:left w:val="single" w:sz="2" w:space="0" w:color="000000"/>
              <w:bottom w:val="single" w:sz="2" w:space="0" w:color="000000"/>
            </w:tcBorders>
          </w:tcPr>
          <w:p w:rsidR="0060727A" w:rsidRPr="00C900C7" w:rsidRDefault="0060727A" w:rsidP="00D040CF">
            <w:pPr>
              <w:pStyle w:val="aff"/>
            </w:pPr>
            <w:r w:rsidRPr="00C900C7">
              <w:t>Пол пациента: 1 - мужской, 2 – женский</w:t>
            </w:r>
          </w:p>
        </w:tc>
        <w:tc>
          <w:tcPr>
            <w:tcW w:w="0" w:type="auto"/>
            <w:tcBorders>
              <w:left w:val="single" w:sz="2" w:space="0" w:color="000000"/>
              <w:bottom w:val="single" w:sz="2" w:space="0" w:color="000000"/>
            </w:tcBorders>
          </w:tcPr>
          <w:p w:rsidR="0060727A" w:rsidRPr="00C900C7" w:rsidRDefault="0060727A" w:rsidP="00D040CF">
            <w:pPr>
              <w:pStyle w:val="aff"/>
            </w:pPr>
            <w:r w:rsidRPr="00C900C7">
              <w:t>Обязательный</w:t>
            </w:r>
          </w:p>
        </w:tc>
        <w:tc>
          <w:tcPr>
            <w:tcW w:w="0" w:type="auto"/>
            <w:tcBorders>
              <w:left w:val="single" w:sz="2" w:space="0" w:color="000000"/>
              <w:bottom w:val="single" w:sz="2" w:space="0" w:color="000000"/>
            </w:tcBorders>
          </w:tcPr>
          <w:p w:rsidR="0060727A" w:rsidRPr="00C900C7" w:rsidRDefault="0060727A" w:rsidP="00D040CF">
            <w:pPr>
              <w:pStyle w:val="aff"/>
            </w:pPr>
            <w:r w:rsidRPr="00C900C7">
              <w:rPr>
                <w:lang w:val="en-US"/>
              </w:rPr>
              <w:t>byte</w:t>
            </w:r>
          </w:p>
        </w:tc>
        <w:tc>
          <w:tcPr>
            <w:tcW w:w="0" w:type="auto"/>
            <w:tcBorders>
              <w:left w:val="single" w:sz="2" w:space="0" w:color="000000"/>
              <w:bottom w:val="single" w:sz="2" w:space="0" w:color="000000"/>
              <w:right w:val="single" w:sz="2" w:space="0" w:color="000000"/>
            </w:tcBorders>
          </w:tcPr>
          <w:p w:rsidR="0060727A" w:rsidRPr="00C900C7" w:rsidRDefault="0060727A" w:rsidP="00D040CF">
            <w:pPr>
              <w:pStyle w:val="aff"/>
            </w:pPr>
            <w:r w:rsidRPr="00C900C7">
              <w:t>Допустимые значения: 1 и 2</w:t>
            </w:r>
          </w:p>
        </w:tc>
      </w:tr>
      <w:tr w:rsidR="0087301F" w:rsidRPr="00C900C7">
        <w:tc>
          <w:tcPr>
            <w:tcW w:w="0" w:type="auto"/>
            <w:tcBorders>
              <w:top w:val="single" w:sz="2" w:space="0" w:color="000000"/>
              <w:left w:val="single" w:sz="2" w:space="0" w:color="000000"/>
              <w:bottom w:val="single" w:sz="2" w:space="0" w:color="000000"/>
            </w:tcBorders>
          </w:tcPr>
          <w:p w:rsidR="00EE39A7" w:rsidRPr="00C900C7" w:rsidRDefault="00EE39A7" w:rsidP="00D040CF">
            <w:pPr>
              <w:pStyle w:val="aff"/>
            </w:pPr>
            <w:proofErr w:type="spellStart"/>
            <w:r w:rsidRPr="00C900C7">
              <w:t>b_place</w:t>
            </w:r>
            <w:proofErr w:type="spellEnd"/>
          </w:p>
        </w:tc>
        <w:tc>
          <w:tcPr>
            <w:tcW w:w="0" w:type="auto"/>
            <w:tcBorders>
              <w:top w:val="single" w:sz="2" w:space="0" w:color="000000"/>
              <w:left w:val="single" w:sz="2" w:space="0" w:color="000000"/>
              <w:bottom w:val="single" w:sz="2" w:space="0" w:color="000000"/>
            </w:tcBorders>
          </w:tcPr>
          <w:p w:rsidR="00EE39A7" w:rsidRPr="00C900C7" w:rsidRDefault="00EE39A7" w:rsidP="00D040CF">
            <w:pPr>
              <w:pStyle w:val="aff"/>
            </w:pPr>
            <w:r w:rsidRPr="00C900C7">
              <w:t>Место рождения, указывается в том виде, в котором оно записано в предъявленном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C900C7" w:rsidRDefault="00EE39A7" w:rsidP="00D040CF">
            <w:pPr>
              <w:pStyle w:val="aff"/>
            </w:pPr>
            <w:r w:rsidRPr="00C900C7">
              <w:t>Условно обязательный. Обязательно к заполнению, если есть в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C900C7" w:rsidRDefault="00EE39A7" w:rsidP="00D040CF">
            <w:pPr>
              <w:pStyle w:val="aff"/>
            </w:pPr>
            <w:proofErr w:type="spellStart"/>
            <w:r w:rsidRPr="00C900C7">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EE39A7" w:rsidRPr="00C900C7" w:rsidRDefault="00EE39A7" w:rsidP="00D040CF">
            <w:pPr>
              <w:pStyle w:val="aff"/>
            </w:pPr>
            <w:r w:rsidRPr="00C900C7">
              <w:t>До 100 символов.</w:t>
            </w:r>
          </w:p>
        </w:tc>
      </w:tr>
      <w:tr w:rsidR="0087301F" w:rsidRPr="00C900C7">
        <w:tc>
          <w:tcPr>
            <w:tcW w:w="0" w:type="auto"/>
            <w:tcBorders>
              <w:top w:val="single" w:sz="2" w:space="0" w:color="000000"/>
              <w:left w:val="single" w:sz="2" w:space="0" w:color="000000"/>
              <w:bottom w:val="single" w:sz="2" w:space="0" w:color="000000"/>
            </w:tcBorders>
          </w:tcPr>
          <w:p w:rsidR="00C3367C" w:rsidRPr="00C900C7" w:rsidRDefault="00C3367C" w:rsidP="00EB33DC">
            <w:pPr>
              <w:pStyle w:val="aff"/>
            </w:pPr>
            <w:proofErr w:type="spellStart"/>
            <w:r w:rsidRPr="00C900C7">
              <w:rPr>
                <w:lang w:val="en-US"/>
              </w:rPr>
              <w:t>ss</w:t>
            </w:r>
            <w:proofErr w:type="spellEnd"/>
          </w:p>
        </w:tc>
        <w:tc>
          <w:tcPr>
            <w:tcW w:w="0" w:type="auto"/>
            <w:tcBorders>
              <w:top w:val="single" w:sz="2" w:space="0" w:color="000000"/>
              <w:left w:val="single" w:sz="2" w:space="0" w:color="000000"/>
              <w:bottom w:val="single" w:sz="2" w:space="0" w:color="000000"/>
            </w:tcBorders>
          </w:tcPr>
          <w:p w:rsidR="00C3367C" w:rsidRPr="00C900C7" w:rsidRDefault="00C3367C" w:rsidP="00EB33DC">
            <w:pPr>
              <w:pStyle w:val="aff"/>
            </w:pPr>
            <w:r w:rsidRPr="00C900C7">
              <w:t>Страховой номер индивидуального лицевого счета Пенсионного Фонда РФ (СНИЛС)</w:t>
            </w:r>
          </w:p>
        </w:tc>
        <w:tc>
          <w:tcPr>
            <w:tcW w:w="0" w:type="auto"/>
            <w:tcBorders>
              <w:top w:val="single" w:sz="2" w:space="0" w:color="000000"/>
              <w:left w:val="single" w:sz="2" w:space="0" w:color="000000"/>
              <w:bottom w:val="single" w:sz="2" w:space="0" w:color="000000"/>
            </w:tcBorders>
          </w:tcPr>
          <w:p w:rsidR="00C3367C" w:rsidRPr="00C900C7" w:rsidRDefault="00C3367C" w:rsidP="00EB33DC">
            <w:pPr>
              <w:pStyle w:val="aff"/>
            </w:pPr>
            <w:r w:rsidRPr="00C900C7">
              <w:t>Условно обязательный. Заполняется в случае наличия информации у МО.</w:t>
            </w:r>
          </w:p>
        </w:tc>
        <w:tc>
          <w:tcPr>
            <w:tcW w:w="0" w:type="auto"/>
            <w:tcBorders>
              <w:top w:val="single" w:sz="2" w:space="0" w:color="000000"/>
              <w:left w:val="single" w:sz="2" w:space="0" w:color="000000"/>
              <w:bottom w:val="single" w:sz="2" w:space="0" w:color="000000"/>
            </w:tcBorders>
          </w:tcPr>
          <w:p w:rsidR="00C3367C" w:rsidRPr="00C900C7" w:rsidRDefault="00C3367C" w:rsidP="00EB33DC">
            <w:pPr>
              <w:pStyle w:val="aff"/>
            </w:pPr>
            <w:r w:rsidRPr="00C900C7">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C3367C" w:rsidRPr="00C900C7" w:rsidRDefault="00C3367C" w:rsidP="00EB33DC">
            <w:pPr>
              <w:pStyle w:val="aff"/>
            </w:pPr>
            <w:r w:rsidRPr="00C900C7">
              <w:t>14 символов. Формат: XXX-XXX-XXX XX.</w:t>
            </w:r>
          </w:p>
          <w:p w:rsidR="00C3367C" w:rsidRPr="00C900C7" w:rsidRDefault="00C3367C" w:rsidP="00EB33DC">
            <w:pPr>
              <w:pStyle w:val="aff"/>
            </w:pPr>
          </w:p>
        </w:tc>
      </w:tr>
    </w:tbl>
    <w:p w:rsidR="00874C1F" w:rsidRPr="00C900C7" w:rsidRDefault="00874C1F" w:rsidP="00874C1F">
      <w:pPr>
        <w:rPr>
          <w:rStyle w:val="b1"/>
          <w:rFonts w:ascii="Times New Roman" w:hAnsi="Times New Roman" w:cs="Times New Roman"/>
          <w:b w:val="0"/>
          <w:bCs w:val="0"/>
          <w:color w:val="auto"/>
        </w:rPr>
      </w:pPr>
      <w:bookmarkStart w:id="27" w:name="_Toc234064271"/>
      <w:r w:rsidRPr="00C900C7">
        <w:rPr>
          <w:rStyle w:val="b1"/>
          <w:rFonts w:ascii="Times New Roman" w:hAnsi="Times New Roman" w:cs="Times New Roman"/>
          <w:b w:val="0"/>
          <w:bCs w:val="0"/>
          <w:color w:val="auto"/>
        </w:rPr>
        <w:t>Примечание</w:t>
      </w:r>
      <w:r w:rsidR="004B7450" w:rsidRPr="00C900C7">
        <w:rPr>
          <w:rStyle w:val="b1"/>
          <w:rFonts w:ascii="Times New Roman" w:hAnsi="Times New Roman" w:cs="Times New Roman"/>
          <w:b w:val="0"/>
          <w:bCs w:val="0"/>
          <w:color w:val="auto"/>
        </w:rPr>
        <w:t>:</w:t>
      </w:r>
      <w:r w:rsidR="005F5701" w:rsidRPr="00C900C7">
        <w:t xml:space="preserve"> </w:t>
      </w:r>
      <w:r w:rsidRPr="00C900C7">
        <w:t xml:space="preserve"> </w:t>
      </w:r>
      <w:r w:rsidR="005F5701" w:rsidRPr="00C900C7">
        <w:t>если атрибут «</w:t>
      </w:r>
      <w:proofErr w:type="spellStart"/>
      <w:r w:rsidR="005F5701" w:rsidRPr="00C900C7">
        <w:rPr>
          <w:lang w:val="en-US"/>
        </w:rPr>
        <w:t>ss</w:t>
      </w:r>
      <w:proofErr w:type="spellEnd"/>
      <w:r w:rsidR="005F5701" w:rsidRPr="00C900C7">
        <w:t>» имеет значение, то для элемента оно является уникальным</w:t>
      </w:r>
      <w:r w:rsidRPr="00C900C7">
        <w:rPr>
          <w:rStyle w:val="b1"/>
          <w:rFonts w:ascii="Times New Roman" w:hAnsi="Times New Roman" w:cs="Times New Roman"/>
          <w:b w:val="0"/>
          <w:bCs w:val="0"/>
          <w:color w:val="auto"/>
        </w:rPr>
        <w:t>.</w:t>
      </w:r>
    </w:p>
    <w:p w:rsidR="00E638C1" w:rsidRPr="00C900C7" w:rsidRDefault="001A2823" w:rsidP="00C900C7">
      <w:pPr>
        <w:pStyle w:val="3"/>
        <w:numPr>
          <w:ilvl w:val="2"/>
          <w:numId w:val="33"/>
        </w:numPr>
        <w:ind w:left="1248" w:hanging="681"/>
        <w:rPr>
          <w:rFonts w:ascii="Times New Roman" w:hAnsi="Times New Roman"/>
          <w:color w:val="auto"/>
        </w:rPr>
      </w:pPr>
      <w:bookmarkStart w:id="28" w:name="_Toc536463158"/>
      <w:r w:rsidRPr="00C900C7">
        <w:rPr>
          <w:rFonts w:ascii="Times New Roman" w:hAnsi="Times New Roman"/>
          <w:color w:val="auto"/>
        </w:rPr>
        <w:t xml:space="preserve">Элемент </w:t>
      </w:r>
      <w:r w:rsidR="00E638C1" w:rsidRPr="00C900C7">
        <w:rPr>
          <w:rFonts w:ascii="Times New Roman" w:hAnsi="Times New Roman"/>
          <w:color w:val="auto"/>
        </w:rPr>
        <w:t>«</w:t>
      </w:r>
      <w:r w:rsidR="00E638C1" w:rsidRPr="00C900C7">
        <w:rPr>
          <w:rFonts w:ascii="Times New Roman" w:hAnsi="Times New Roman"/>
          <w:color w:val="auto"/>
          <w:lang w:val="en-US"/>
        </w:rPr>
        <w:t>lawful</w:t>
      </w:r>
      <w:r w:rsidR="00E638C1" w:rsidRPr="00C900C7">
        <w:rPr>
          <w:rFonts w:ascii="Times New Roman" w:hAnsi="Times New Roman"/>
          <w:color w:val="auto"/>
        </w:rPr>
        <w:t>_</w:t>
      </w:r>
      <w:proofErr w:type="spellStart"/>
      <w:r w:rsidR="00E638C1" w:rsidRPr="00C900C7">
        <w:rPr>
          <w:rFonts w:ascii="Times New Roman" w:hAnsi="Times New Roman"/>
          <w:color w:val="auto"/>
          <w:lang w:val="en-US"/>
        </w:rPr>
        <w:t>repr</w:t>
      </w:r>
      <w:proofErr w:type="spellEnd"/>
      <w:r w:rsidRPr="00C900C7">
        <w:rPr>
          <w:rFonts w:ascii="Times New Roman" w:hAnsi="Times New Roman"/>
          <w:color w:val="auto"/>
        </w:rPr>
        <w:t xml:space="preserve">» – </w:t>
      </w:r>
      <w:r w:rsidR="00E638C1" w:rsidRPr="00C900C7">
        <w:rPr>
          <w:rFonts w:ascii="Times New Roman" w:hAnsi="Times New Roman"/>
          <w:color w:val="auto"/>
        </w:rPr>
        <w:t>Данные законного представителя</w:t>
      </w:r>
      <w:bookmarkEnd w:id="28"/>
    </w:p>
    <w:p w:rsidR="00E638C1" w:rsidRPr="00C900C7" w:rsidRDefault="00E638C1" w:rsidP="00E638C1">
      <w:r w:rsidRPr="00C900C7">
        <w:t>Элемент обязательный при лечении пациента по полису законного представителя.</w:t>
      </w:r>
    </w:p>
    <w:p w:rsidR="001A2823" w:rsidRPr="00C900C7" w:rsidRDefault="001A2823" w:rsidP="001A2823">
      <w:r w:rsidRPr="00C900C7">
        <w:t>Атрибуты элемента</w:t>
      </w:r>
      <w:r w:rsidRPr="00C900C7">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50"/>
        <w:gridCol w:w="2389"/>
        <w:gridCol w:w="3294"/>
        <w:gridCol w:w="763"/>
        <w:gridCol w:w="2141"/>
      </w:tblGrid>
      <w:tr w:rsidR="0087301F" w:rsidRPr="00C900C7" w:rsidTr="00EB33DC">
        <w:tc>
          <w:tcPr>
            <w:tcW w:w="0" w:type="auto"/>
          </w:tcPr>
          <w:p w:rsidR="00E638C1" w:rsidRPr="00C900C7" w:rsidRDefault="00E638C1" w:rsidP="00EB33DC">
            <w:pPr>
              <w:pStyle w:val="af6"/>
            </w:pPr>
            <w:r w:rsidRPr="00C900C7">
              <w:t>Имя</w:t>
            </w:r>
          </w:p>
        </w:tc>
        <w:tc>
          <w:tcPr>
            <w:tcW w:w="0" w:type="auto"/>
          </w:tcPr>
          <w:p w:rsidR="00E638C1" w:rsidRPr="00C900C7" w:rsidRDefault="00E638C1" w:rsidP="00EB33DC">
            <w:pPr>
              <w:pStyle w:val="af6"/>
            </w:pPr>
            <w:r w:rsidRPr="00C900C7">
              <w:t>Назначение</w:t>
            </w:r>
          </w:p>
        </w:tc>
        <w:tc>
          <w:tcPr>
            <w:tcW w:w="0" w:type="auto"/>
          </w:tcPr>
          <w:p w:rsidR="00E638C1" w:rsidRPr="00C900C7" w:rsidRDefault="00E638C1" w:rsidP="00EB33DC">
            <w:pPr>
              <w:pStyle w:val="af6"/>
            </w:pPr>
            <w:r w:rsidRPr="00C900C7">
              <w:t>Условия заполнения</w:t>
            </w:r>
          </w:p>
        </w:tc>
        <w:tc>
          <w:tcPr>
            <w:tcW w:w="0" w:type="auto"/>
          </w:tcPr>
          <w:p w:rsidR="00E638C1" w:rsidRPr="00C900C7" w:rsidRDefault="00E638C1" w:rsidP="00EB33DC">
            <w:pPr>
              <w:pStyle w:val="af6"/>
            </w:pPr>
            <w:r w:rsidRPr="00C900C7">
              <w:t>Тип</w:t>
            </w:r>
          </w:p>
        </w:tc>
        <w:tc>
          <w:tcPr>
            <w:tcW w:w="0" w:type="auto"/>
          </w:tcPr>
          <w:p w:rsidR="00E638C1" w:rsidRPr="00C900C7" w:rsidRDefault="00E638C1" w:rsidP="00EB33DC">
            <w:pPr>
              <w:pStyle w:val="af6"/>
            </w:pPr>
            <w:r w:rsidRPr="00C900C7">
              <w:t>Ограничения</w:t>
            </w:r>
          </w:p>
        </w:tc>
      </w:tr>
      <w:tr w:rsidR="0087301F" w:rsidRPr="00C900C7" w:rsidTr="00EB33DC">
        <w:tc>
          <w:tcPr>
            <w:tcW w:w="0" w:type="auto"/>
          </w:tcPr>
          <w:p w:rsidR="00037DFA" w:rsidRPr="00C900C7" w:rsidRDefault="00037DFA" w:rsidP="00EB33DC">
            <w:pPr>
              <w:pStyle w:val="aff"/>
              <w:rPr>
                <w:lang w:val="en-US"/>
              </w:rPr>
            </w:pPr>
            <w:r w:rsidRPr="00C900C7">
              <w:rPr>
                <w:lang w:val="en-US"/>
              </w:rPr>
              <w:t>surname</w:t>
            </w:r>
            <w:r w:rsidRPr="00C900C7">
              <w:t>_</w:t>
            </w:r>
            <w:r w:rsidRPr="00C900C7">
              <w:rPr>
                <w:lang w:val="en-US"/>
              </w:rPr>
              <w:t>p</w:t>
            </w:r>
          </w:p>
        </w:tc>
        <w:tc>
          <w:tcPr>
            <w:tcW w:w="0" w:type="auto"/>
          </w:tcPr>
          <w:p w:rsidR="00037DFA" w:rsidRPr="00C900C7" w:rsidRDefault="00037DFA" w:rsidP="00EB33DC">
            <w:pPr>
              <w:pStyle w:val="aff"/>
            </w:pPr>
            <w:r w:rsidRPr="00C900C7">
              <w:t>Фамилия законного представителя</w:t>
            </w:r>
          </w:p>
        </w:tc>
        <w:tc>
          <w:tcPr>
            <w:tcW w:w="0" w:type="auto"/>
          </w:tcPr>
          <w:p w:rsidR="00037DFA" w:rsidRPr="00C900C7" w:rsidRDefault="00037DFA" w:rsidP="00EB33DC">
            <w:pPr>
              <w:pStyle w:val="aff"/>
            </w:pPr>
            <w:r w:rsidRPr="00C900C7">
              <w:t>Обязательный</w:t>
            </w:r>
          </w:p>
        </w:tc>
        <w:tc>
          <w:tcPr>
            <w:tcW w:w="0" w:type="auto"/>
          </w:tcPr>
          <w:p w:rsidR="00037DFA" w:rsidRPr="00C900C7" w:rsidRDefault="00037DFA" w:rsidP="00EB33DC">
            <w:pPr>
              <w:pStyle w:val="aff"/>
            </w:pPr>
            <w:r w:rsidRPr="00C900C7">
              <w:rPr>
                <w:lang w:val="en-US"/>
              </w:rPr>
              <w:t>string</w:t>
            </w:r>
          </w:p>
        </w:tc>
        <w:tc>
          <w:tcPr>
            <w:tcW w:w="0" w:type="auto"/>
          </w:tcPr>
          <w:p w:rsidR="00037DFA" w:rsidRPr="00C900C7" w:rsidRDefault="00037DFA" w:rsidP="00DA66B3">
            <w:pPr>
              <w:pStyle w:val="aff"/>
            </w:pPr>
            <w:r w:rsidRPr="00C900C7">
              <w:t xml:space="preserve">До </w:t>
            </w:r>
            <w:r w:rsidR="00DA66B3" w:rsidRPr="00C900C7">
              <w:t>30</w:t>
            </w:r>
            <w:r w:rsidRPr="00C900C7">
              <w:t xml:space="preserve"> символов</w:t>
            </w:r>
          </w:p>
        </w:tc>
      </w:tr>
      <w:tr w:rsidR="0087301F" w:rsidRPr="00C900C7" w:rsidTr="00EB33DC">
        <w:tc>
          <w:tcPr>
            <w:tcW w:w="0" w:type="auto"/>
          </w:tcPr>
          <w:p w:rsidR="00037DFA" w:rsidRPr="00C900C7" w:rsidRDefault="00037DFA" w:rsidP="00EB33DC">
            <w:pPr>
              <w:pStyle w:val="aff"/>
            </w:pPr>
            <w:proofErr w:type="spellStart"/>
            <w:r w:rsidRPr="00C900C7">
              <w:rPr>
                <w:lang w:val="en-US"/>
              </w:rPr>
              <w:t>name_p</w:t>
            </w:r>
            <w:proofErr w:type="spellEnd"/>
          </w:p>
        </w:tc>
        <w:tc>
          <w:tcPr>
            <w:tcW w:w="0" w:type="auto"/>
          </w:tcPr>
          <w:p w:rsidR="00037DFA" w:rsidRPr="00C900C7" w:rsidRDefault="00037DFA" w:rsidP="00EB33DC">
            <w:pPr>
              <w:pStyle w:val="aff"/>
            </w:pPr>
            <w:r w:rsidRPr="00C900C7">
              <w:t>Имя законного представителя</w:t>
            </w:r>
          </w:p>
        </w:tc>
        <w:tc>
          <w:tcPr>
            <w:tcW w:w="0" w:type="auto"/>
          </w:tcPr>
          <w:p w:rsidR="00037DFA" w:rsidRPr="00C900C7" w:rsidRDefault="00037DFA" w:rsidP="00EB33DC">
            <w:pPr>
              <w:pStyle w:val="aff"/>
            </w:pPr>
            <w:r w:rsidRPr="00C900C7">
              <w:t>Обязательный</w:t>
            </w:r>
          </w:p>
        </w:tc>
        <w:tc>
          <w:tcPr>
            <w:tcW w:w="0" w:type="auto"/>
          </w:tcPr>
          <w:p w:rsidR="00037DFA" w:rsidRPr="00C900C7" w:rsidRDefault="00037DFA" w:rsidP="00EB33DC">
            <w:pPr>
              <w:pStyle w:val="aff"/>
            </w:pPr>
            <w:r w:rsidRPr="00C900C7">
              <w:rPr>
                <w:lang w:val="en-US"/>
              </w:rPr>
              <w:t>string</w:t>
            </w:r>
          </w:p>
        </w:tc>
        <w:tc>
          <w:tcPr>
            <w:tcW w:w="0" w:type="auto"/>
          </w:tcPr>
          <w:p w:rsidR="00037DFA" w:rsidRPr="00C900C7" w:rsidRDefault="00037DFA" w:rsidP="00DA66B3">
            <w:pPr>
              <w:pStyle w:val="aff"/>
            </w:pPr>
            <w:r w:rsidRPr="00C900C7">
              <w:t xml:space="preserve">До </w:t>
            </w:r>
            <w:r w:rsidR="00DA66B3" w:rsidRPr="00C900C7">
              <w:t>3</w:t>
            </w:r>
            <w:r w:rsidRPr="00C900C7">
              <w:t>0 символов</w:t>
            </w:r>
          </w:p>
        </w:tc>
      </w:tr>
      <w:tr w:rsidR="0087301F" w:rsidRPr="00C900C7" w:rsidTr="00EB33DC">
        <w:tc>
          <w:tcPr>
            <w:tcW w:w="0" w:type="auto"/>
          </w:tcPr>
          <w:p w:rsidR="00037DFA" w:rsidRPr="00C900C7" w:rsidRDefault="00037DFA" w:rsidP="00EB33DC">
            <w:pPr>
              <w:pStyle w:val="aff"/>
            </w:pPr>
            <w:proofErr w:type="spellStart"/>
            <w:r w:rsidRPr="00C900C7">
              <w:rPr>
                <w:lang w:val="en-US"/>
              </w:rPr>
              <w:t>patronymic_p</w:t>
            </w:r>
            <w:proofErr w:type="spellEnd"/>
          </w:p>
        </w:tc>
        <w:tc>
          <w:tcPr>
            <w:tcW w:w="0" w:type="auto"/>
          </w:tcPr>
          <w:p w:rsidR="00037DFA" w:rsidRPr="00C900C7" w:rsidRDefault="00037DFA" w:rsidP="00EB33DC">
            <w:pPr>
              <w:pStyle w:val="aff"/>
            </w:pPr>
            <w:r w:rsidRPr="00C900C7">
              <w:t>Отчество законного представителя</w:t>
            </w:r>
          </w:p>
        </w:tc>
        <w:tc>
          <w:tcPr>
            <w:tcW w:w="0" w:type="auto"/>
          </w:tcPr>
          <w:p w:rsidR="00037DFA" w:rsidRPr="00C900C7" w:rsidRDefault="00037DFA" w:rsidP="00EB33DC">
            <w:pPr>
              <w:pStyle w:val="aff"/>
            </w:pPr>
            <w:r w:rsidRPr="00C900C7">
              <w:t>Обязательный. В случае отсутствия – допускается пустое значение</w:t>
            </w:r>
          </w:p>
        </w:tc>
        <w:tc>
          <w:tcPr>
            <w:tcW w:w="0" w:type="auto"/>
          </w:tcPr>
          <w:p w:rsidR="00037DFA" w:rsidRPr="00C900C7" w:rsidRDefault="00037DFA" w:rsidP="00EB33DC">
            <w:pPr>
              <w:pStyle w:val="aff"/>
            </w:pPr>
            <w:r w:rsidRPr="00C900C7">
              <w:rPr>
                <w:lang w:val="en-US"/>
              </w:rPr>
              <w:t>string</w:t>
            </w:r>
          </w:p>
        </w:tc>
        <w:tc>
          <w:tcPr>
            <w:tcW w:w="0" w:type="auto"/>
          </w:tcPr>
          <w:p w:rsidR="00037DFA" w:rsidRPr="00C900C7" w:rsidRDefault="00037DFA" w:rsidP="00DA66B3">
            <w:pPr>
              <w:pStyle w:val="aff"/>
            </w:pPr>
            <w:r w:rsidRPr="00C900C7">
              <w:t xml:space="preserve">До </w:t>
            </w:r>
            <w:r w:rsidR="00DA66B3" w:rsidRPr="00C900C7">
              <w:t>30</w:t>
            </w:r>
            <w:r w:rsidRPr="00C900C7">
              <w:t xml:space="preserve"> символов</w:t>
            </w:r>
          </w:p>
        </w:tc>
      </w:tr>
      <w:tr w:rsidR="0087301F" w:rsidRPr="00C900C7" w:rsidTr="00EB33DC">
        <w:tc>
          <w:tcPr>
            <w:tcW w:w="0" w:type="auto"/>
          </w:tcPr>
          <w:p w:rsidR="00037DFA" w:rsidRPr="00C900C7" w:rsidRDefault="00037DFA" w:rsidP="00EB33DC">
            <w:pPr>
              <w:pStyle w:val="aff"/>
            </w:pPr>
            <w:proofErr w:type="spellStart"/>
            <w:r w:rsidRPr="00C900C7">
              <w:rPr>
                <w:lang w:val="en-US"/>
              </w:rPr>
              <w:t>birthdate_p</w:t>
            </w:r>
            <w:proofErr w:type="spellEnd"/>
          </w:p>
        </w:tc>
        <w:tc>
          <w:tcPr>
            <w:tcW w:w="0" w:type="auto"/>
          </w:tcPr>
          <w:p w:rsidR="00037DFA" w:rsidRPr="00C900C7" w:rsidRDefault="00037DFA" w:rsidP="00EB33DC">
            <w:pPr>
              <w:pStyle w:val="aff"/>
            </w:pPr>
            <w:r w:rsidRPr="00C900C7">
              <w:t>Дата рождения законного представителя</w:t>
            </w:r>
          </w:p>
        </w:tc>
        <w:tc>
          <w:tcPr>
            <w:tcW w:w="0" w:type="auto"/>
          </w:tcPr>
          <w:p w:rsidR="00037DFA" w:rsidRPr="00C900C7" w:rsidRDefault="00037DFA" w:rsidP="00EB33DC">
            <w:pPr>
              <w:pStyle w:val="aff"/>
            </w:pPr>
            <w:r w:rsidRPr="00C900C7">
              <w:t>Обязательный.</w:t>
            </w:r>
          </w:p>
        </w:tc>
        <w:tc>
          <w:tcPr>
            <w:tcW w:w="0" w:type="auto"/>
          </w:tcPr>
          <w:p w:rsidR="00037DFA" w:rsidRPr="00C900C7" w:rsidRDefault="00037DFA" w:rsidP="00EB33DC">
            <w:pPr>
              <w:pStyle w:val="aff"/>
            </w:pPr>
            <w:r w:rsidRPr="00C900C7">
              <w:rPr>
                <w:lang w:val="en-US"/>
              </w:rPr>
              <w:t>date</w:t>
            </w:r>
          </w:p>
        </w:tc>
        <w:tc>
          <w:tcPr>
            <w:tcW w:w="0" w:type="auto"/>
          </w:tcPr>
          <w:p w:rsidR="00037DFA" w:rsidRPr="00C900C7" w:rsidRDefault="00037DFA" w:rsidP="00EB33DC">
            <w:pPr>
              <w:pStyle w:val="aff"/>
            </w:pPr>
          </w:p>
        </w:tc>
      </w:tr>
      <w:tr w:rsidR="0087301F" w:rsidRPr="00C900C7" w:rsidTr="00EB33DC">
        <w:tc>
          <w:tcPr>
            <w:tcW w:w="0" w:type="auto"/>
          </w:tcPr>
          <w:p w:rsidR="00037DFA" w:rsidRPr="00C900C7" w:rsidRDefault="00037DFA" w:rsidP="00EB33DC">
            <w:pPr>
              <w:pStyle w:val="aff"/>
            </w:pPr>
            <w:proofErr w:type="spellStart"/>
            <w:r w:rsidRPr="00C900C7">
              <w:rPr>
                <w:lang w:val="en-US"/>
              </w:rPr>
              <w:t>sex_p</w:t>
            </w:r>
            <w:proofErr w:type="spellEnd"/>
          </w:p>
        </w:tc>
        <w:tc>
          <w:tcPr>
            <w:tcW w:w="0" w:type="auto"/>
          </w:tcPr>
          <w:p w:rsidR="00037DFA" w:rsidRPr="00C900C7" w:rsidRDefault="00037DFA" w:rsidP="00EB33DC">
            <w:pPr>
              <w:pStyle w:val="aff"/>
            </w:pPr>
            <w:r w:rsidRPr="00C900C7">
              <w:t>Пол законного представителя: 1 - мужской, 2 – женский</w:t>
            </w:r>
          </w:p>
        </w:tc>
        <w:tc>
          <w:tcPr>
            <w:tcW w:w="0" w:type="auto"/>
          </w:tcPr>
          <w:p w:rsidR="00037DFA" w:rsidRPr="00C900C7" w:rsidRDefault="00037DFA" w:rsidP="00EB33DC">
            <w:pPr>
              <w:pStyle w:val="aff"/>
            </w:pPr>
            <w:r w:rsidRPr="00C900C7">
              <w:t>Обязательный</w:t>
            </w:r>
          </w:p>
        </w:tc>
        <w:tc>
          <w:tcPr>
            <w:tcW w:w="0" w:type="auto"/>
          </w:tcPr>
          <w:p w:rsidR="00037DFA" w:rsidRPr="00C900C7" w:rsidRDefault="00037DFA" w:rsidP="00EB33DC">
            <w:pPr>
              <w:pStyle w:val="aff"/>
            </w:pPr>
            <w:r w:rsidRPr="00C900C7">
              <w:rPr>
                <w:lang w:val="en-US"/>
              </w:rPr>
              <w:t>byte</w:t>
            </w:r>
          </w:p>
        </w:tc>
        <w:tc>
          <w:tcPr>
            <w:tcW w:w="0" w:type="auto"/>
          </w:tcPr>
          <w:p w:rsidR="00037DFA" w:rsidRPr="00C900C7" w:rsidRDefault="00037DFA" w:rsidP="00EB33DC">
            <w:pPr>
              <w:pStyle w:val="aff"/>
            </w:pPr>
            <w:r w:rsidRPr="00C900C7">
              <w:t>Допустимые значения: 1 и 2</w:t>
            </w:r>
          </w:p>
        </w:tc>
      </w:tr>
      <w:tr w:rsidR="0087301F" w:rsidRPr="00C900C7" w:rsidTr="00EB33DC">
        <w:tc>
          <w:tcPr>
            <w:tcW w:w="0" w:type="auto"/>
          </w:tcPr>
          <w:p w:rsidR="00037DFA" w:rsidRPr="00C900C7" w:rsidRDefault="00037DFA" w:rsidP="00EB33DC">
            <w:pPr>
              <w:pStyle w:val="aff"/>
              <w:rPr>
                <w:lang w:val="en-US"/>
              </w:rPr>
            </w:pPr>
            <w:proofErr w:type="spellStart"/>
            <w:r w:rsidRPr="00C900C7">
              <w:t>b_place</w:t>
            </w:r>
            <w:proofErr w:type="spellEnd"/>
            <w:r w:rsidRPr="00C900C7">
              <w:rPr>
                <w:lang w:val="en-US"/>
              </w:rPr>
              <w:t>_p</w:t>
            </w:r>
          </w:p>
        </w:tc>
        <w:tc>
          <w:tcPr>
            <w:tcW w:w="0" w:type="auto"/>
          </w:tcPr>
          <w:p w:rsidR="00037DFA" w:rsidRPr="00C900C7" w:rsidRDefault="00037DFA" w:rsidP="00EB33DC">
            <w:pPr>
              <w:pStyle w:val="aff"/>
            </w:pPr>
            <w:r w:rsidRPr="00C900C7">
              <w:t>Место рождения законного представителя</w:t>
            </w:r>
          </w:p>
        </w:tc>
        <w:tc>
          <w:tcPr>
            <w:tcW w:w="0" w:type="auto"/>
          </w:tcPr>
          <w:p w:rsidR="00037DFA" w:rsidRPr="00C900C7" w:rsidRDefault="00037DFA" w:rsidP="00EB33DC">
            <w:pPr>
              <w:pStyle w:val="aff"/>
            </w:pPr>
            <w:r w:rsidRPr="00C900C7">
              <w:t>Условно обязательный. Обязательно к заполнению, если есть в документе, удостоверяющем личность.</w:t>
            </w:r>
          </w:p>
        </w:tc>
        <w:tc>
          <w:tcPr>
            <w:tcW w:w="0" w:type="auto"/>
          </w:tcPr>
          <w:p w:rsidR="00037DFA" w:rsidRPr="00C900C7" w:rsidRDefault="00037DFA" w:rsidP="00EB33DC">
            <w:pPr>
              <w:pStyle w:val="aff"/>
            </w:pPr>
            <w:proofErr w:type="spellStart"/>
            <w:r w:rsidRPr="00C900C7">
              <w:t>string</w:t>
            </w:r>
            <w:proofErr w:type="spellEnd"/>
          </w:p>
        </w:tc>
        <w:tc>
          <w:tcPr>
            <w:tcW w:w="0" w:type="auto"/>
          </w:tcPr>
          <w:p w:rsidR="00037DFA" w:rsidRPr="00C900C7" w:rsidRDefault="00037DFA" w:rsidP="00EB33DC">
            <w:pPr>
              <w:pStyle w:val="aff"/>
            </w:pPr>
            <w:r w:rsidRPr="00C900C7">
              <w:t>До 100 символов.</w:t>
            </w:r>
          </w:p>
        </w:tc>
      </w:tr>
      <w:tr w:rsidR="0087301F" w:rsidRPr="00C900C7" w:rsidTr="00EB33DC">
        <w:tc>
          <w:tcPr>
            <w:tcW w:w="0" w:type="auto"/>
          </w:tcPr>
          <w:p w:rsidR="00037DFA" w:rsidRPr="00C900C7" w:rsidRDefault="00037DFA" w:rsidP="00EB33DC">
            <w:pPr>
              <w:pStyle w:val="aff"/>
            </w:pPr>
            <w:proofErr w:type="spellStart"/>
            <w:r w:rsidRPr="00C900C7">
              <w:rPr>
                <w:lang w:val="en-US"/>
              </w:rPr>
              <w:t>ss_p</w:t>
            </w:r>
            <w:proofErr w:type="spellEnd"/>
          </w:p>
        </w:tc>
        <w:tc>
          <w:tcPr>
            <w:tcW w:w="0" w:type="auto"/>
          </w:tcPr>
          <w:p w:rsidR="00037DFA" w:rsidRPr="00C900C7" w:rsidRDefault="00037DFA" w:rsidP="00EB33DC">
            <w:pPr>
              <w:pStyle w:val="aff"/>
            </w:pPr>
            <w:r w:rsidRPr="00C900C7">
              <w:t>СНИЛС законного представителя</w:t>
            </w:r>
          </w:p>
        </w:tc>
        <w:tc>
          <w:tcPr>
            <w:tcW w:w="0" w:type="auto"/>
          </w:tcPr>
          <w:p w:rsidR="00037DFA" w:rsidRPr="00C900C7" w:rsidRDefault="00037DFA" w:rsidP="00EB33DC">
            <w:pPr>
              <w:pStyle w:val="aff"/>
            </w:pPr>
            <w:r w:rsidRPr="00C900C7">
              <w:t>Условно обязательный. Заполняется в случае наличия информации у МО.</w:t>
            </w:r>
          </w:p>
        </w:tc>
        <w:tc>
          <w:tcPr>
            <w:tcW w:w="0" w:type="auto"/>
          </w:tcPr>
          <w:p w:rsidR="00037DFA" w:rsidRPr="00C900C7" w:rsidRDefault="00037DFA" w:rsidP="00EB33DC">
            <w:pPr>
              <w:pStyle w:val="aff"/>
            </w:pPr>
            <w:r w:rsidRPr="00C900C7">
              <w:rPr>
                <w:lang w:val="en-US"/>
              </w:rPr>
              <w:t>string</w:t>
            </w:r>
          </w:p>
        </w:tc>
        <w:tc>
          <w:tcPr>
            <w:tcW w:w="0" w:type="auto"/>
          </w:tcPr>
          <w:p w:rsidR="00037DFA" w:rsidRPr="00C900C7" w:rsidRDefault="00037DFA" w:rsidP="00EB33DC">
            <w:pPr>
              <w:pStyle w:val="aff"/>
            </w:pPr>
            <w:r w:rsidRPr="00C900C7">
              <w:t>14 символов. Формат: XXX-XXX-XXX XX.</w:t>
            </w:r>
          </w:p>
          <w:p w:rsidR="00037DFA" w:rsidRPr="00C900C7" w:rsidRDefault="00037DFA" w:rsidP="00EB33DC">
            <w:pPr>
              <w:pStyle w:val="aff"/>
            </w:pPr>
          </w:p>
        </w:tc>
      </w:tr>
    </w:tbl>
    <w:p w:rsidR="00E638C1" w:rsidRPr="00C900C7" w:rsidRDefault="00037DFA" w:rsidP="00F731E5">
      <w:r w:rsidRPr="00C900C7">
        <w:lastRenderedPageBreak/>
        <w:t>Примечание: если атрибут «</w:t>
      </w:r>
      <w:proofErr w:type="spellStart"/>
      <w:r w:rsidRPr="00C900C7">
        <w:t>ss</w:t>
      </w:r>
      <w:proofErr w:type="spellEnd"/>
      <w:r w:rsidRPr="00C900C7">
        <w:t>» имеет значение, то для элемента оно является уникальным.</w:t>
      </w:r>
    </w:p>
    <w:p w:rsidR="00911F14" w:rsidRPr="00C900C7" w:rsidRDefault="001A2823" w:rsidP="00C900C7">
      <w:pPr>
        <w:pStyle w:val="3"/>
        <w:numPr>
          <w:ilvl w:val="2"/>
          <w:numId w:val="33"/>
        </w:numPr>
        <w:ind w:left="1248" w:hanging="681"/>
        <w:rPr>
          <w:rFonts w:ascii="Times New Roman" w:hAnsi="Times New Roman"/>
          <w:color w:val="auto"/>
        </w:rPr>
      </w:pPr>
      <w:bookmarkStart w:id="29" w:name="_Toc536463159"/>
      <w:r w:rsidRPr="00C900C7">
        <w:rPr>
          <w:rFonts w:ascii="Times New Roman" w:hAnsi="Times New Roman"/>
          <w:color w:val="auto"/>
        </w:rPr>
        <w:t>Элемент</w:t>
      </w:r>
      <w:r w:rsidR="00911F14" w:rsidRPr="00C900C7">
        <w:rPr>
          <w:rFonts w:ascii="Times New Roman" w:hAnsi="Times New Roman"/>
          <w:color w:val="auto"/>
        </w:rPr>
        <w:t xml:space="preserve"> «</w:t>
      </w:r>
      <w:r w:rsidR="00911F14" w:rsidRPr="00C900C7">
        <w:rPr>
          <w:rFonts w:ascii="Times New Roman" w:hAnsi="Times New Roman"/>
          <w:color w:val="auto"/>
          <w:lang w:val="en-US"/>
        </w:rPr>
        <w:t>polis</w:t>
      </w:r>
      <w:r w:rsidRPr="00C900C7">
        <w:rPr>
          <w:rFonts w:ascii="Times New Roman" w:hAnsi="Times New Roman"/>
          <w:color w:val="auto"/>
        </w:rPr>
        <w:t>»</w:t>
      </w:r>
      <w:r w:rsidR="00911F14" w:rsidRPr="00C900C7">
        <w:rPr>
          <w:rFonts w:ascii="Times New Roman" w:hAnsi="Times New Roman"/>
          <w:color w:val="auto"/>
        </w:rPr>
        <w:t xml:space="preserve">  – </w:t>
      </w:r>
      <w:r w:rsidR="00E06A01" w:rsidRPr="00C900C7">
        <w:rPr>
          <w:rFonts w:ascii="Times New Roman" w:hAnsi="Times New Roman"/>
          <w:color w:val="auto"/>
        </w:rPr>
        <w:t>Сведения о полисе</w:t>
      </w:r>
      <w:r w:rsidR="00911F14" w:rsidRPr="00C900C7">
        <w:rPr>
          <w:rFonts w:ascii="Times New Roman" w:hAnsi="Times New Roman"/>
          <w:color w:val="auto"/>
        </w:rPr>
        <w:t xml:space="preserve"> ОМС</w:t>
      </w:r>
      <w:bookmarkEnd w:id="29"/>
    </w:p>
    <w:p w:rsidR="00911F14" w:rsidRPr="00C900C7" w:rsidRDefault="00E06A01" w:rsidP="00911F14">
      <w:pPr>
        <w:rPr>
          <w:lang w:eastAsia="ar-SA"/>
        </w:rPr>
      </w:pPr>
      <w:r w:rsidRPr="00C900C7">
        <w:t>Входит в «</w:t>
      </w:r>
      <w:proofErr w:type="spellStart"/>
      <w:r w:rsidRPr="00C900C7">
        <w:rPr>
          <w:lang w:val="en-US"/>
        </w:rPr>
        <w:t>polises</w:t>
      </w:r>
      <w:proofErr w:type="spellEnd"/>
      <w:r w:rsidRPr="00C900C7">
        <w:t xml:space="preserve">». </w:t>
      </w:r>
      <w:r w:rsidR="00911F14" w:rsidRPr="00C900C7">
        <w:rPr>
          <w:lang w:eastAsia="ar-SA"/>
        </w:rPr>
        <w:t>Элемент «</w:t>
      </w:r>
      <w:proofErr w:type="spellStart"/>
      <w:r w:rsidR="00911F14" w:rsidRPr="00C900C7">
        <w:rPr>
          <w:lang w:val="en-US" w:eastAsia="ar-SA"/>
        </w:rPr>
        <w:t>polises</w:t>
      </w:r>
      <w:proofErr w:type="spellEnd"/>
      <w:r w:rsidR="00911F14" w:rsidRPr="00C900C7">
        <w:rPr>
          <w:lang w:eastAsia="ar-SA"/>
        </w:rPr>
        <w:t>» − условно обязательный</w:t>
      </w:r>
      <w:r w:rsidRPr="00C900C7">
        <w:rPr>
          <w:lang w:eastAsia="ar-SA"/>
        </w:rPr>
        <w:t>, и не заполняется</w:t>
      </w:r>
      <w:r w:rsidR="00911F14" w:rsidRPr="00C900C7">
        <w:rPr>
          <w:lang w:eastAsia="ar-SA"/>
        </w:rPr>
        <w:t xml:space="preserve"> при предъявлении персонального счета по </w:t>
      </w:r>
      <w:proofErr w:type="spellStart"/>
      <w:r w:rsidR="00911F14" w:rsidRPr="00C900C7">
        <w:rPr>
          <w:lang w:eastAsia="ar-SA"/>
        </w:rPr>
        <w:t>неидентифицированным</w:t>
      </w:r>
      <w:proofErr w:type="spellEnd"/>
      <w:r w:rsidR="00911F14" w:rsidRPr="00C900C7">
        <w:rPr>
          <w:lang w:eastAsia="ar-SA"/>
        </w:rPr>
        <w:t xml:space="preserve"> гражданам, во всех остальных случаях обязателен.</w:t>
      </w:r>
    </w:p>
    <w:p w:rsidR="001A2823" w:rsidRPr="00C900C7" w:rsidRDefault="001A2823" w:rsidP="00E06A01">
      <w:r w:rsidRPr="00C900C7">
        <w:t>Атрибуты элемента «</w:t>
      </w:r>
      <w:r w:rsidRPr="00C900C7">
        <w:rPr>
          <w:lang w:val="en-US"/>
        </w:rPr>
        <w:t>polis</w:t>
      </w:r>
      <w:r w:rsidRPr="00C900C7">
        <w:t>»</w:t>
      </w:r>
      <w:r w:rsidRPr="00C900C7">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50"/>
        <w:gridCol w:w="2227"/>
        <w:gridCol w:w="3037"/>
        <w:gridCol w:w="763"/>
        <w:gridCol w:w="2760"/>
      </w:tblGrid>
      <w:tr w:rsidR="0087301F" w:rsidRPr="00C900C7" w:rsidTr="003B4E32">
        <w:tc>
          <w:tcPr>
            <w:tcW w:w="0" w:type="auto"/>
          </w:tcPr>
          <w:p w:rsidR="00911F14" w:rsidRPr="00C900C7" w:rsidRDefault="00911F14" w:rsidP="003B4E32">
            <w:pPr>
              <w:pStyle w:val="af6"/>
            </w:pPr>
            <w:r w:rsidRPr="00C900C7">
              <w:t>Имя</w:t>
            </w:r>
          </w:p>
        </w:tc>
        <w:tc>
          <w:tcPr>
            <w:tcW w:w="0" w:type="auto"/>
          </w:tcPr>
          <w:p w:rsidR="00911F14" w:rsidRPr="00C900C7" w:rsidRDefault="00911F14" w:rsidP="003B4E32">
            <w:pPr>
              <w:pStyle w:val="af6"/>
            </w:pPr>
            <w:r w:rsidRPr="00C900C7">
              <w:t>Назначение</w:t>
            </w:r>
          </w:p>
        </w:tc>
        <w:tc>
          <w:tcPr>
            <w:tcW w:w="0" w:type="auto"/>
          </w:tcPr>
          <w:p w:rsidR="00911F14" w:rsidRPr="00C900C7" w:rsidRDefault="00911F14" w:rsidP="003B4E32">
            <w:pPr>
              <w:pStyle w:val="af6"/>
            </w:pPr>
            <w:r w:rsidRPr="00C900C7">
              <w:t>Условия заполнения</w:t>
            </w:r>
          </w:p>
        </w:tc>
        <w:tc>
          <w:tcPr>
            <w:tcW w:w="0" w:type="auto"/>
          </w:tcPr>
          <w:p w:rsidR="00911F14" w:rsidRPr="00C900C7" w:rsidRDefault="00911F14" w:rsidP="003B4E32">
            <w:pPr>
              <w:pStyle w:val="af6"/>
            </w:pPr>
            <w:r w:rsidRPr="00C900C7">
              <w:t>Тип</w:t>
            </w:r>
          </w:p>
        </w:tc>
        <w:tc>
          <w:tcPr>
            <w:tcW w:w="0" w:type="auto"/>
          </w:tcPr>
          <w:p w:rsidR="00911F14" w:rsidRPr="00C900C7" w:rsidRDefault="00911F14" w:rsidP="003B4E32">
            <w:pPr>
              <w:pStyle w:val="af6"/>
            </w:pPr>
            <w:r w:rsidRPr="00C900C7">
              <w:t>Ограничения</w:t>
            </w:r>
          </w:p>
        </w:tc>
      </w:tr>
      <w:tr w:rsidR="0087301F" w:rsidRPr="00C900C7" w:rsidTr="003B4E32">
        <w:tc>
          <w:tcPr>
            <w:tcW w:w="0" w:type="auto"/>
          </w:tcPr>
          <w:p w:rsidR="00911F14" w:rsidRPr="00C900C7" w:rsidRDefault="00911F14" w:rsidP="003B4E32">
            <w:pPr>
              <w:pStyle w:val="aff"/>
            </w:pPr>
            <w:proofErr w:type="spellStart"/>
            <w:r w:rsidRPr="00C900C7">
              <w:t>region_oms</w:t>
            </w:r>
            <w:proofErr w:type="spellEnd"/>
          </w:p>
        </w:tc>
        <w:tc>
          <w:tcPr>
            <w:tcW w:w="0" w:type="auto"/>
          </w:tcPr>
          <w:p w:rsidR="00911F14" w:rsidRPr="00C900C7" w:rsidRDefault="00911F14" w:rsidP="003B4E32">
            <w:pPr>
              <w:pStyle w:val="aff"/>
            </w:pPr>
            <w:r w:rsidRPr="00C900C7">
              <w:t>Код территории страхователя</w:t>
            </w:r>
          </w:p>
        </w:tc>
        <w:tc>
          <w:tcPr>
            <w:tcW w:w="0" w:type="auto"/>
          </w:tcPr>
          <w:p w:rsidR="00911F14" w:rsidRPr="00C900C7" w:rsidRDefault="00911F14" w:rsidP="003B4E32">
            <w:pPr>
              <w:pStyle w:val="aff"/>
            </w:pPr>
            <w:r w:rsidRPr="00C900C7">
              <w:t>Обязательный</w:t>
            </w:r>
          </w:p>
        </w:tc>
        <w:tc>
          <w:tcPr>
            <w:tcW w:w="0" w:type="auto"/>
          </w:tcPr>
          <w:p w:rsidR="00911F14" w:rsidRPr="00C900C7" w:rsidRDefault="00911F14" w:rsidP="003B4E32">
            <w:pPr>
              <w:pStyle w:val="aff"/>
            </w:pPr>
            <w:proofErr w:type="spellStart"/>
            <w:r w:rsidRPr="00C900C7">
              <w:t>string</w:t>
            </w:r>
            <w:proofErr w:type="spellEnd"/>
          </w:p>
        </w:tc>
        <w:tc>
          <w:tcPr>
            <w:tcW w:w="0" w:type="auto"/>
          </w:tcPr>
          <w:p w:rsidR="00911F14" w:rsidRPr="00C900C7" w:rsidRDefault="00911F14" w:rsidP="00911F14">
            <w:pPr>
              <w:pStyle w:val="aff"/>
            </w:pPr>
            <w:r w:rsidRPr="00C900C7">
              <w:t>4 символа. Из справочника административных территорий РФ</w:t>
            </w:r>
          </w:p>
        </w:tc>
      </w:tr>
      <w:tr w:rsidR="0087301F" w:rsidRPr="00C900C7" w:rsidTr="003B4E32">
        <w:tc>
          <w:tcPr>
            <w:tcW w:w="0" w:type="auto"/>
          </w:tcPr>
          <w:p w:rsidR="00911F14" w:rsidRPr="00C900C7" w:rsidRDefault="00911F14" w:rsidP="003B4E32">
            <w:pPr>
              <w:pStyle w:val="aff"/>
            </w:pPr>
            <w:proofErr w:type="spellStart"/>
            <w:r w:rsidRPr="00C900C7">
              <w:t>type_polis</w:t>
            </w:r>
            <w:proofErr w:type="spellEnd"/>
          </w:p>
        </w:tc>
        <w:tc>
          <w:tcPr>
            <w:tcW w:w="0" w:type="auto"/>
          </w:tcPr>
          <w:p w:rsidR="00911F14" w:rsidRPr="00C900C7" w:rsidRDefault="00911F14" w:rsidP="003B4E32">
            <w:pPr>
              <w:pStyle w:val="aff"/>
            </w:pPr>
            <w:r w:rsidRPr="00C900C7">
              <w:t>Тип страхового документа ОМС</w:t>
            </w:r>
          </w:p>
        </w:tc>
        <w:tc>
          <w:tcPr>
            <w:tcW w:w="0" w:type="auto"/>
          </w:tcPr>
          <w:p w:rsidR="00911F14" w:rsidRPr="00C900C7" w:rsidRDefault="00911F14" w:rsidP="003B4E32">
            <w:pPr>
              <w:pStyle w:val="aff"/>
            </w:pPr>
            <w:r w:rsidRPr="00C900C7">
              <w:t>Обязательный</w:t>
            </w:r>
          </w:p>
        </w:tc>
        <w:tc>
          <w:tcPr>
            <w:tcW w:w="0" w:type="auto"/>
          </w:tcPr>
          <w:p w:rsidR="00911F14" w:rsidRPr="00C900C7" w:rsidRDefault="00911F14" w:rsidP="003B4E32">
            <w:pPr>
              <w:pStyle w:val="aff"/>
            </w:pPr>
            <w:proofErr w:type="spellStart"/>
            <w:r w:rsidRPr="00C900C7">
              <w:t>byte</w:t>
            </w:r>
            <w:proofErr w:type="spellEnd"/>
          </w:p>
        </w:tc>
        <w:tc>
          <w:tcPr>
            <w:tcW w:w="0" w:type="auto"/>
          </w:tcPr>
          <w:p w:rsidR="00574EEB" w:rsidRPr="00C900C7" w:rsidRDefault="00911F14" w:rsidP="003B4E32">
            <w:pPr>
              <w:pStyle w:val="aff"/>
            </w:pPr>
            <w:r w:rsidRPr="00C900C7">
              <w:t xml:space="preserve">Возможные значения: </w:t>
            </w:r>
          </w:p>
          <w:p w:rsidR="00911F14" w:rsidRPr="00C900C7" w:rsidRDefault="00911F14" w:rsidP="003B4E32">
            <w:pPr>
              <w:pStyle w:val="aff"/>
            </w:pPr>
            <w:r w:rsidRPr="00C900C7">
              <w:t>1- Полис выдан до 01.05.2011;</w:t>
            </w:r>
          </w:p>
          <w:p w:rsidR="00911F14" w:rsidRPr="00C900C7" w:rsidRDefault="00911F14" w:rsidP="003B4E32">
            <w:pPr>
              <w:pStyle w:val="aff"/>
            </w:pPr>
            <w:r w:rsidRPr="00C900C7">
              <w:t xml:space="preserve">2 – Временное свидетельство </w:t>
            </w:r>
          </w:p>
          <w:p w:rsidR="00911F14" w:rsidRPr="00C900C7" w:rsidRDefault="00911F14" w:rsidP="003B4E32">
            <w:pPr>
              <w:pStyle w:val="aff"/>
            </w:pPr>
            <w:r w:rsidRPr="00C900C7">
              <w:t>3 – Полис нового образца (бумажный носитель)</w:t>
            </w:r>
          </w:p>
          <w:p w:rsidR="00911F14" w:rsidRPr="00C900C7" w:rsidRDefault="00911F14" w:rsidP="003B4E32">
            <w:pPr>
              <w:pStyle w:val="aff"/>
            </w:pPr>
            <w:r w:rsidRPr="00C900C7">
              <w:t>4 - Полис нового образца (электронный носитель)</w:t>
            </w:r>
          </w:p>
          <w:p w:rsidR="00911F14" w:rsidRPr="00C900C7" w:rsidRDefault="00911F14" w:rsidP="003B4E32">
            <w:pPr>
              <w:pStyle w:val="aff"/>
            </w:pPr>
            <w:r w:rsidRPr="00C900C7">
              <w:t>5 - Полис нового образца (в составе УЭК)</w:t>
            </w:r>
          </w:p>
        </w:tc>
      </w:tr>
      <w:tr w:rsidR="0087301F" w:rsidRPr="00C900C7" w:rsidTr="003B4E32">
        <w:tc>
          <w:tcPr>
            <w:tcW w:w="0" w:type="auto"/>
          </w:tcPr>
          <w:p w:rsidR="00911F14" w:rsidRPr="00C900C7" w:rsidRDefault="00911F14" w:rsidP="003B4E32">
            <w:pPr>
              <w:pStyle w:val="aff"/>
            </w:pPr>
            <w:proofErr w:type="spellStart"/>
            <w:r w:rsidRPr="00C900C7">
              <w:t>polisser</w:t>
            </w:r>
            <w:proofErr w:type="spellEnd"/>
          </w:p>
        </w:tc>
        <w:tc>
          <w:tcPr>
            <w:tcW w:w="0" w:type="auto"/>
          </w:tcPr>
          <w:p w:rsidR="00911F14" w:rsidRPr="00C900C7" w:rsidRDefault="00911F14" w:rsidP="003B4E32">
            <w:pPr>
              <w:pStyle w:val="aff"/>
            </w:pPr>
            <w:r w:rsidRPr="00C900C7">
              <w:t>Серия полиса ОМС, действующего на момент лечения, выданного до 01.05.2011 года.</w:t>
            </w:r>
          </w:p>
        </w:tc>
        <w:tc>
          <w:tcPr>
            <w:tcW w:w="0" w:type="auto"/>
          </w:tcPr>
          <w:p w:rsidR="00911F14" w:rsidRPr="00C900C7" w:rsidRDefault="00911F14" w:rsidP="00574EEB">
            <w:pPr>
              <w:pStyle w:val="aff"/>
            </w:pPr>
            <w:r w:rsidRPr="00C900C7">
              <w:t xml:space="preserve">Условно обязательный. Заполняется для </w:t>
            </w:r>
            <w:proofErr w:type="spellStart"/>
            <w:r w:rsidRPr="00C900C7">
              <w:t>type_polis</w:t>
            </w:r>
            <w:proofErr w:type="spellEnd"/>
            <w:r w:rsidRPr="00C900C7">
              <w:t xml:space="preserve"> = «1»</w:t>
            </w:r>
            <w:r w:rsidR="00574EEB" w:rsidRPr="00C900C7">
              <w:t xml:space="preserve"> </w:t>
            </w:r>
            <w:r w:rsidRPr="00C900C7">
              <w:t xml:space="preserve"> и  региона = 1178, а так же для регионов у которых присутствует серия в полисе</w:t>
            </w:r>
            <w:r w:rsidR="00574EEB" w:rsidRPr="00C900C7">
              <w:t>,</w:t>
            </w:r>
            <w:r w:rsidRPr="00C900C7">
              <w:t xml:space="preserve"> выданно</w:t>
            </w:r>
            <w:r w:rsidR="00574EEB" w:rsidRPr="00C900C7">
              <w:t>м</w:t>
            </w:r>
            <w:r w:rsidRPr="00C900C7">
              <w:t xml:space="preserve"> до 01.05.2011 г.  Заполняется для </w:t>
            </w:r>
            <w:proofErr w:type="spellStart"/>
            <w:r w:rsidRPr="00C900C7">
              <w:t>type_polis</w:t>
            </w:r>
            <w:proofErr w:type="spellEnd"/>
            <w:r w:rsidRPr="00C900C7">
              <w:t xml:space="preserve"> = «2». </w:t>
            </w:r>
          </w:p>
        </w:tc>
        <w:tc>
          <w:tcPr>
            <w:tcW w:w="0" w:type="auto"/>
          </w:tcPr>
          <w:p w:rsidR="00911F14" w:rsidRPr="00C900C7" w:rsidRDefault="00911F14" w:rsidP="003B4E32">
            <w:pPr>
              <w:pStyle w:val="aff"/>
            </w:pPr>
            <w:proofErr w:type="spellStart"/>
            <w:r w:rsidRPr="00C900C7">
              <w:t>string</w:t>
            </w:r>
            <w:proofErr w:type="spellEnd"/>
          </w:p>
        </w:tc>
        <w:tc>
          <w:tcPr>
            <w:tcW w:w="0" w:type="auto"/>
          </w:tcPr>
          <w:p w:rsidR="00911F14" w:rsidRPr="00C900C7" w:rsidRDefault="00911F14" w:rsidP="003B4E32">
            <w:pPr>
              <w:pStyle w:val="aff"/>
            </w:pPr>
            <w:r w:rsidRPr="00C900C7">
              <w:t>До 12 символов</w:t>
            </w:r>
          </w:p>
        </w:tc>
      </w:tr>
      <w:tr w:rsidR="0087301F" w:rsidRPr="00C900C7" w:rsidTr="003B4E32">
        <w:tc>
          <w:tcPr>
            <w:tcW w:w="0" w:type="auto"/>
          </w:tcPr>
          <w:p w:rsidR="00911F14" w:rsidRPr="00C900C7" w:rsidRDefault="00911F14" w:rsidP="003B4E32">
            <w:pPr>
              <w:pStyle w:val="aff"/>
            </w:pPr>
            <w:proofErr w:type="spellStart"/>
            <w:r w:rsidRPr="00C900C7">
              <w:t>polisnum</w:t>
            </w:r>
            <w:proofErr w:type="spellEnd"/>
          </w:p>
        </w:tc>
        <w:tc>
          <w:tcPr>
            <w:tcW w:w="0" w:type="auto"/>
          </w:tcPr>
          <w:p w:rsidR="00911F14" w:rsidRPr="00C900C7" w:rsidRDefault="00911F14" w:rsidP="003B4E32">
            <w:pPr>
              <w:pStyle w:val="aff"/>
            </w:pPr>
            <w:r w:rsidRPr="00C900C7">
              <w:t>Номер документа ОМС, действующего на момент лечения</w:t>
            </w:r>
          </w:p>
        </w:tc>
        <w:tc>
          <w:tcPr>
            <w:tcW w:w="0" w:type="auto"/>
          </w:tcPr>
          <w:p w:rsidR="00911F14" w:rsidRPr="00C900C7" w:rsidRDefault="00911F14" w:rsidP="003B4E32">
            <w:pPr>
              <w:pStyle w:val="aff"/>
            </w:pPr>
            <w:r w:rsidRPr="00C900C7">
              <w:t>Обязательный</w:t>
            </w:r>
          </w:p>
        </w:tc>
        <w:tc>
          <w:tcPr>
            <w:tcW w:w="0" w:type="auto"/>
          </w:tcPr>
          <w:p w:rsidR="00911F14" w:rsidRPr="00C900C7" w:rsidRDefault="00911F14" w:rsidP="003B4E32">
            <w:pPr>
              <w:pStyle w:val="aff"/>
            </w:pPr>
            <w:proofErr w:type="spellStart"/>
            <w:r w:rsidRPr="00C900C7">
              <w:t>string</w:t>
            </w:r>
            <w:proofErr w:type="spellEnd"/>
          </w:p>
        </w:tc>
        <w:tc>
          <w:tcPr>
            <w:tcW w:w="0" w:type="auto"/>
          </w:tcPr>
          <w:p w:rsidR="00911F14" w:rsidRPr="00C900C7" w:rsidRDefault="00911F14" w:rsidP="003B4E32">
            <w:pPr>
              <w:pStyle w:val="aff"/>
            </w:pPr>
            <w:r w:rsidRPr="00C900C7">
              <w:t>До 22 символов</w:t>
            </w:r>
          </w:p>
        </w:tc>
      </w:tr>
      <w:tr w:rsidR="0087301F" w:rsidRPr="00C900C7" w:rsidTr="003B4E32">
        <w:tc>
          <w:tcPr>
            <w:tcW w:w="0" w:type="auto"/>
          </w:tcPr>
          <w:p w:rsidR="00911F14" w:rsidRPr="00C900C7" w:rsidRDefault="00911F14" w:rsidP="003B4E32">
            <w:pPr>
              <w:pStyle w:val="aff"/>
            </w:pPr>
            <w:proofErr w:type="spellStart"/>
            <w:r w:rsidRPr="00C900C7">
              <w:t>begin_p</w:t>
            </w:r>
            <w:proofErr w:type="spellEnd"/>
          </w:p>
        </w:tc>
        <w:tc>
          <w:tcPr>
            <w:tcW w:w="0" w:type="auto"/>
          </w:tcPr>
          <w:p w:rsidR="00911F14" w:rsidRPr="00C900C7" w:rsidRDefault="00911F14" w:rsidP="003B4E32">
            <w:pPr>
              <w:pStyle w:val="aff"/>
            </w:pPr>
            <w:r w:rsidRPr="00C900C7">
              <w:t>Дата начала действия документа</w:t>
            </w:r>
          </w:p>
        </w:tc>
        <w:tc>
          <w:tcPr>
            <w:tcW w:w="0" w:type="auto"/>
          </w:tcPr>
          <w:p w:rsidR="00911F14" w:rsidRPr="00C900C7" w:rsidRDefault="00911F14" w:rsidP="003B4E32">
            <w:pPr>
              <w:pStyle w:val="aff"/>
            </w:pPr>
            <w:r w:rsidRPr="00C900C7">
              <w:t>Условно обязательный</w:t>
            </w:r>
          </w:p>
        </w:tc>
        <w:tc>
          <w:tcPr>
            <w:tcW w:w="0" w:type="auto"/>
          </w:tcPr>
          <w:p w:rsidR="00911F14" w:rsidRPr="00C900C7" w:rsidRDefault="00911F14" w:rsidP="003B4E32">
            <w:pPr>
              <w:pStyle w:val="aff"/>
            </w:pPr>
            <w:proofErr w:type="spellStart"/>
            <w:r w:rsidRPr="00C900C7">
              <w:t>date</w:t>
            </w:r>
            <w:proofErr w:type="spellEnd"/>
          </w:p>
        </w:tc>
        <w:tc>
          <w:tcPr>
            <w:tcW w:w="0" w:type="auto"/>
          </w:tcPr>
          <w:p w:rsidR="00911F14" w:rsidRPr="00C900C7" w:rsidRDefault="00911F14" w:rsidP="003B4E32">
            <w:pPr>
              <w:pStyle w:val="aff"/>
            </w:pPr>
          </w:p>
        </w:tc>
      </w:tr>
      <w:tr w:rsidR="0087301F" w:rsidRPr="00C900C7" w:rsidTr="003B4E32">
        <w:tc>
          <w:tcPr>
            <w:tcW w:w="0" w:type="auto"/>
          </w:tcPr>
          <w:p w:rsidR="00911F14" w:rsidRPr="00C900C7" w:rsidRDefault="00911F14" w:rsidP="003B4E32">
            <w:pPr>
              <w:pStyle w:val="aff"/>
            </w:pPr>
            <w:proofErr w:type="spellStart"/>
            <w:r w:rsidRPr="00C900C7">
              <w:t>end_p</w:t>
            </w:r>
            <w:proofErr w:type="spellEnd"/>
          </w:p>
        </w:tc>
        <w:tc>
          <w:tcPr>
            <w:tcW w:w="0" w:type="auto"/>
          </w:tcPr>
          <w:p w:rsidR="00911F14" w:rsidRPr="00C900C7" w:rsidRDefault="00911F14" w:rsidP="003B4E32">
            <w:pPr>
              <w:pStyle w:val="aff"/>
            </w:pPr>
            <w:r w:rsidRPr="00C900C7">
              <w:t>Дата окончания действия документа</w:t>
            </w:r>
          </w:p>
        </w:tc>
        <w:tc>
          <w:tcPr>
            <w:tcW w:w="0" w:type="auto"/>
          </w:tcPr>
          <w:p w:rsidR="00911F14" w:rsidRPr="00C900C7" w:rsidRDefault="00911F14" w:rsidP="003B4E32">
            <w:pPr>
              <w:pStyle w:val="aff"/>
            </w:pPr>
            <w:r w:rsidRPr="00C900C7">
              <w:t>Условно обязательный</w:t>
            </w:r>
          </w:p>
        </w:tc>
        <w:tc>
          <w:tcPr>
            <w:tcW w:w="0" w:type="auto"/>
          </w:tcPr>
          <w:p w:rsidR="00911F14" w:rsidRPr="00C900C7" w:rsidRDefault="00911F14" w:rsidP="003B4E32">
            <w:pPr>
              <w:pStyle w:val="aff"/>
            </w:pPr>
            <w:proofErr w:type="spellStart"/>
            <w:r w:rsidRPr="00C900C7">
              <w:t>date</w:t>
            </w:r>
            <w:proofErr w:type="spellEnd"/>
          </w:p>
        </w:tc>
        <w:tc>
          <w:tcPr>
            <w:tcW w:w="0" w:type="auto"/>
          </w:tcPr>
          <w:p w:rsidR="00911F14" w:rsidRPr="00C900C7" w:rsidRDefault="00911F14" w:rsidP="003B4E32">
            <w:pPr>
              <w:pStyle w:val="aff"/>
            </w:pPr>
            <w:r w:rsidRPr="00C900C7">
              <w:t xml:space="preserve">Если полис </w:t>
            </w:r>
            <w:proofErr w:type="spellStart"/>
            <w:r w:rsidRPr="00C900C7">
              <w:t>бессррочный</w:t>
            </w:r>
            <w:proofErr w:type="spellEnd"/>
            <w:r w:rsidRPr="00C900C7">
              <w:t>, то датой окончания его действия должно служить значение «9999-12-31»</w:t>
            </w:r>
          </w:p>
        </w:tc>
      </w:tr>
      <w:tr w:rsidR="0087301F" w:rsidRPr="00C900C7" w:rsidTr="003B4E32">
        <w:tc>
          <w:tcPr>
            <w:tcW w:w="0" w:type="auto"/>
          </w:tcPr>
          <w:p w:rsidR="00911F14" w:rsidRPr="00C900C7" w:rsidRDefault="00911F14" w:rsidP="003B4E32">
            <w:pPr>
              <w:pStyle w:val="aff"/>
            </w:pPr>
            <w:proofErr w:type="spellStart"/>
            <w:r w:rsidRPr="00C900C7">
              <w:t>ogrn_smo</w:t>
            </w:r>
            <w:proofErr w:type="spellEnd"/>
          </w:p>
        </w:tc>
        <w:tc>
          <w:tcPr>
            <w:tcW w:w="0" w:type="auto"/>
          </w:tcPr>
          <w:p w:rsidR="00911F14" w:rsidRPr="00C900C7" w:rsidRDefault="00911F14" w:rsidP="003B4E32">
            <w:pPr>
              <w:pStyle w:val="aff"/>
              <w:rPr>
                <w:lang w:val="en-US"/>
              </w:rPr>
            </w:pPr>
            <w:r w:rsidRPr="00C900C7">
              <w:t>ОГРН страховой медицинской организации</w:t>
            </w:r>
          </w:p>
        </w:tc>
        <w:tc>
          <w:tcPr>
            <w:tcW w:w="0" w:type="auto"/>
          </w:tcPr>
          <w:p w:rsidR="00911F14" w:rsidRPr="00C900C7" w:rsidRDefault="00911F14" w:rsidP="003B4E32">
            <w:pPr>
              <w:pStyle w:val="aff"/>
              <w:rPr>
                <w:b/>
              </w:rPr>
            </w:pPr>
            <w:r w:rsidRPr="00C900C7">
              <w:t>Обязательный</w:t>
            </w:r>
          </w:p>
        </w:tc>
        <w:tc>
          <w:tcPr>
            <w:tcW w:w="0" w:type="auto"/>
          </w:tcPr>
          <w:p w:rsidR="00911F14" w:rsidRPr="00C900C7" w:rsidRDefault="00911F14" w:rsidP="003B4E32">
            <w:pPr>
              <w:pStyle w:val="aff"/>
            </w:pPr>
            <w:proofErr w:type="spellStart"/>
            <w:r w:rsidRPr="00C900C7">
              <w:t>string</w:t>
            </w:r>
            <w:proofErr w:type="spellEnd"/>
          </w:p>
        </w:tc>
        <w:tc>
          <w:tcPr>
            <w:tcW w:w="0" w:type="auto"/>
          </w:tcPr>
          <w:p w:rsidR="00911F14" w:rsidRPr="00C900C7" w:rsidRDefault="00911F14" w:rsidP="003B4E32">
            <w:pPr>
              <w:pStyle w:val="aff"/>
            </w:pPr>
            <w:r w:rsidRPr="00C900C7">
              <w:t>13 символов. Из справочника</w:t>
            </w:r>
          </w:p>
        </w:tc>
      </w:tr>
    </w:tbl>
    <w:p w:rsidR="00574EEB" w:rsidRPr="00C900C7" w:rsidRDefault="001A2823" w:rsidP="00C900C7">
      <w:pPr>
        <w:pStyle w:val="3"/>
        <w:numPr>
          <w:ilvl w:val="2"/>
          <w:numId w:val="33"/>
        </w:numPr>
        <w:ind w:left="1248" w:hanging="681"/>
        <w:rPr>
          <w:rFonts w:ascii="Times New Roman" w:hAnsi="Times New Roman"/>
          <w:color w:val="auto"/>
        </w:rPr>
      </w:pPr>
      <w:bookmarkStart w:id="30" w:name="_Toc536463160"/>
      <w:r w:rsidRPr="00C900C7">
        <w:rPr>
          <w:rFonts w:ascii="Times New Roman" w:hAnsi="Times New Roman"/>
          <w:color w:val="auto"/>
        </w:rPr>
        <w:lastRenderedPageBreak/>
        <w:t>Элемент</w:t>
      </w:r>
      <w:r w:rsidR="00574EEB" w:rsidRPr="00C900C7">
        <w:rPr>
          <w:rFonts w:ascii="Times New Roman" w:hAnsi="Times New Roman"/>
          <w:color w:val="auto"/>
        </w:rPr>
        <w:t xml:space="preserve"> «</w:t>
      </w:r>
      <w:proofErr w:type="spellStart"/>
      <w:r w:rsidR="00574EEB" w:rsidRPr="00C900C7">
        <w:rPr>
          <w:rFonts w:ascii="Times New Roman" w:hAnsi="Times New Roman"/>
          <w:color w:val="auto"/>
        </w:rPr>
        <w:t>doc</w:t>
      </w:r>
      <w:proofErr w:type="spellEnd"/>
      <w:r w:rsidRPr="00C900C7">
        <w:rPr>
          <w:rFonts w:ascii="Times New Roman" w:hAnsi="Times New Roman"/>
          <w:color w:val="auto"/>
        </w:rPr>
        <w:t>»</w:t>
      </w:r>
      <w:r w:rsidR="00A61A4C" w:rsidRPr="00C900C7">
        <w:rPr>
          <w:rFonts w:ascii="Times New Roman" w:hAnsi="Times New Roman"/>
          <w:color w:val="auto"/>
        </w:rPr>
        <w:t xml:space="preserve"> </w:t>
      </w:r>
      <w:r w:rsidR="00574EEB" w:rsidRPr="00C900C7">
        <w:rPr>
          <w:rFonts w:ascii="Times New Roman" w:hAnsi="Times New Roman"/>
          <w:color w:val="auto"/>
        </w:rPr>
        <w:t>– До</w:t>
      </w:r>
      <w:r w:rsidRPr="00C900C7">
        <w:rPr>
          <w:rFonts w:ascii="Times New Roman" w:hAnsi="Times New Roman"/>
          <w:color w:val="auto"/>
        </w:rPr>
        <w:t>кумент, удостоверяющий личность</w:t>
      </w:r>
      <w:bookmarkEnd w:id="30"/>
    </w:p>
    <w:p w:rsidR="00574EEB" w:rsidRPr="00C900C7" w:rsidRDefault="008B2B8D" w:rsidP="00574EEB">
      <w:pPr>
        <w:rPr>
          <w:lang w:eastAsia="ar-SA"/>
        </w:rPr>
      </w:pPr>
      <w:r w:rsidRPr="00C900C7">
        <w:t>Входит в «</w:t>
      </w:r>
      <w:r w:rsidRPr="00C900C7">
        <w:rPr>
          <w:lang w:val="en-US"/>
        </w:rPr>
        <w:t>docs</w:t>
      </w:r>
      <w:r w:rsidRPr="00C900C7">
        <w:t xml:space="preserve">». </w:t>
      </w:r>
      <w:r w:rsidR="00574EEB" w:rsidRPr="00C900C7">
        <w:rPr>
          <w:lang w:eastAsia="ar-SA"/>
        </w:rPr>
        <w:t>Элемент «</w:t>
      </w:r>
      <w:r w:rsidR="00574EEB" w:rsidRPr="00C900C7">
        <w:rPr>
          <w:lang w:val="en-US" w:eastAsia="ar-SA"/>
        </w:rPr>
        <w:t>docs</w:t>
      </w:r>
      <w:r w:rsidR="00574EEB" w:rsidRPr="00C900C7">
        <w:rPr>
          <w:lang w:eastAsia="ar-SA"/>
        </w:rPr>
        <w:t xml:space="preserve">» − условно обязательный. </w:t>
      </w:r>
      <w:proofErr w:type="gramStart"/>
      <w:r w:rsidR="00574EEB" w:rsidRPr="00C900C7">
        <w:rPr>
          <w:lang w:eastAsia="ar-SA"/>
        </w:rPr>
        <w:t>Обязателен</w:t>
      </w:r>
      <w:proofErr w:type="gramEnd"/>
      <w:r w:rsidR="00574EEB" w:rsidRPr="00C900C7">
        <w:rPr>
          <w:lang w:eastAsia="ar-SA"/>
        </w:rPr>
        <w:t xml:space="preserve"> при наличии персональных счетов по гражданину, застрахованному на другой территории. Для застрахованных на территории Ярославской области заполненный элемент является дополнительным </w:t>
      </w:r>
      <w:proofErr w:type="spellStart"/>
      <w:r w:rsidR="00574EEB" w:rsidRPr="00C900C7">
        <w:rPr>
          <w:lang w:eastAsia="ar-SA"/>
        </w:rPr>
        <w:t>ключем</w:t>
      </w:r>
      <w:proofErr w:type="spellEnd"/>
      <w:r w:rsidR="00574EEB" w:rsidRPr="00C900C7">
        <w:rPr>
          <w:lang w:eastAsia="ar-SA"/>
        </w:rPr>
        <w:t xml:space="preserve"> при поиске в территориальном регистре застрахованных граждан в случае неполного совпадения фамилии, имени, отчества, даты рождения гражданина.</w:t>
      </w:r>
    </w:p>
    <w:p w:rsidR="001A2823" w:rsidRPr="00C900C7" w:rsidRDefault="001A2823" w:rsidP="001A2823">
      <w:pPr>
        <w:rPr>
          <w:lang w:val="en-US"/>
        </w:rPr>
      </w:pPr>
      <w:r w:rsidRPr="00C900C7">
        <w:t>Атрибуты элемента</w:t>
      </w:r>
      <w:r w:rsidRPr="00C900C7">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90"/>
        <w:gridCol w:w="3532"/>
        <w:gridCol w:w="2091"/>
        <w:gridCol w:w="763"/>
        <w:gridCol w:w="2761"/>
      </w:tblGrid>
      <w:tr w:rsidR="0087301F" w:rsidRPr="00C900C7" w:rsidTr="003B4E32">
        <w:tc>
          <w:tcPr>
            <w:tcW w:w="0" w:type="auto"/>
          </w:tcPr>
          <w:p w:rsidR="00574EEB" w:rsidRPr="00C900C7" w:rsidRDefault="00574EEB" w:rsidP="003B4E32">
            <w:pPr>
              <w:pStyle w:val="af6"/>
            </w:pPr>
            <w:r w:rsidRPr="00C900C7">
              <w:t>Имя</w:t>
            </w:r>
          </w:p>
        </w:tc>
        <w:tc>
          <w:tcPr>
            <w:tcW w:w="0" w:type="auto"/>
          </w:tcPr>
          <w:p w:rsidR="00574EEB" w:rsidRPr="00C900C7" w:rsidRDefault="00574EEB" w:rsidP="003B4E32">
            <w:pPr>
              <w:pStyle w:val="af6"/>
            </w:pPr>
            <w:r w:rsidRPr="00C900C7">
              <w:t>Назначение</w:t>
            </w:r>
          </w:p>
        </w:tc>
        <w:tc>
          <w:tcPr>
            <w:tcW w:w="0" w:type="auto"/>
          </w:tcPr>
          <w:p w:rsidR="00574EEB" w:rsidRPr="00C900C7" w:rsidRDefault="00574EEB" w:rsidP="003B4E32">
            <w:pPr>
              <w:pStyle w:val="af6"/>
            </w:pPr>
            <w:r w:rsidRPr="00C900C7">
              <w:t>Условия заполнения</w:t>
            </w:r>
          </w:p>
        </w:tc>
        <w:tc>
          <w:tcPr>
            <w:tcW w:w="0" w:type="auto"/>
          </w:tcPr>
          <w:p w:rsidR="00574EEB" w:rsidRPr="00C900C7" w:rsidRDefault="00574EEB" w:rsidP="003B4E32">
            <w:pPr>
              <w:pStyle w:val="af6"/>
            </w:pPr>
            <w:r w:rsidRPr="00C900C7">
              <w:t>Тип</w:t>
            </w:r>
          </w:p>
        </w:tc>
        <w:tc>
          <w:tcPr>
            <w:tcW w:w="0" w:type="auto"/>
          </w:tcPr>
          <w:p w:rsidR="00574EEB" w:rsidRPr="00C900C7" w:rsidRDefault="00574EEB" w:rsidP="003B4E32">
            <w:pPr>
              <w:pStyle w:val="af6"/>
            </w:pPr>
            <w:r w:rsidRPr="00C900C7">
              <w:t>Ограничения</w:t>
            </w:r>
          </w:p>
        </w:tc>
      </w:tr>
      <w:tr w:rsidR="0087301F" w:rsidRPr="00C900C7" w:rsidTr="003B4E32">
        <w:tc>
          <w:tcPr>
            <w:tcW w:w="0" w:type="auto"/>
          </w:tcPr>
          <w:p w:rsidR="00574EEB" w:rsidRPr="00C900C7" w:rsidRDefault="00574EEB" w:rsidP="003B4E32">
            <w:pPr>
              <w:pStyle w:val="aff"/>
              <w:rPr>
                <w:lang w:val="en-US"/>
              </w:rPr>
            </w:pPr>
            <w:proofErr w:type="spellStart"/>
            <w:r w:rsidRPr="00C900C7">
              <w:rPr>
                <w:lang w:val="en-US"/>
              </w:rPr>
              <w:t>doctype</w:t>
            </w:r>
            <w:proofErr w:type="spellEnd"/>
          </w:p>
        </w:tc>
        <w:tc>
          <w:tcPr>
            <w:tcW w:w="0" w:type="auto"/>
          </w:tcPr>
          <w:p w:rsidR="00574EEB" w:rsidRPr="00C900C7" w:rsidRDefault="00574EEB" w:rsidP="003B4E32">
            <w:pPr>
              <w:pStyle w:val="aff"/>
            </w:pPr>
            <w:r w:rsidRPr="00C900C7">
              <w:t xml:space="preserve">Тип документа удостоверяющего личность </w:t>
            </w:r>
          </w:p>
        </w:tc>
        <w:tc>
          <w:tcPr>
            <w:tcW w:w="0" w:type="auto"/>
          </w:tcPr>
          <w:p w:rsidR="00574EEB" w:rsidRPr="00C900C7" w:rsidRDefault="00574EEB" w:rsidP="003B4E32">
            <w:pPr>
              <w:pStyle w:val="aff"/>
            </w:pPr>
            <w:r w:rsidRPr="00C900C7">
              <w:t>Обязательный</w:t>
            </w:r>
          </w:p>
        </w:tc>
        <w:tc>
          <w:tcPr>
            <w:tcW w:w="0" w:type="auto"/>
          </w:tcPr>
          <w:p w:rsidR="00574EEB" w:rsidRPr="00C900C7" w:rsidRDefault="00574EEB" w:rsidP="003B4E32">
            <w:pPr>
              <w:pStyle w:val="aff"/>
            </w:pPr>
            <w:r w:rsidRPr="00C900C7">
              <w:rPr>
                <w:lang w:val="en-US"/>
              </w:rPr>
              <w:t>byte</w:t>
            </w:r>
          </w:p>
        </w:tc>
        <w:tc>
          <w:tcPr>
            <w:tcW w:w="0" w:type="auto"/>
          </w:tcPr>
          <w:p w:rsidR="00574EEB" w:rsidRPr="00C900C7" w:rsidRDefault="00574EEB" w:rsidP="003B4E32">
            <w:pPr>
              <w:pStyle w:val="aff"/>
            </w:pPr>
            <w:r w:rsidRPr="00C900C7">
              <w:t>Из справочника типов документов</w:t>
            </w:r>
          </w:p>
        </w:tc>
      </w:tr>
      <w:tr w:rsidR="0087301F" w:rsidRPr="00C900C7" w:rsidTr="003B4E32">
        <w:tc>
          <w:tcPr>
            <w:tcW w:w="0" w:type="auto"/>
          </w:tcPr>
          <w:p w:rsidR="00574EEB" w:rsidRPr="00C900C7" w:rsidRDefault="00574EEB" w:rsidP="003B4E32">
            <w:pPr>
              <w:pStyle w:val="aff"/>
            </w:pPr>
            <w:proofErr w:type="spellStart"/>
            <w:r w:rsidRPr="00C900C7">
              <w:rPr>
                <w:lang w:val="en-US"/>
              </w:rPr>
              <w:t>docser</w:t>
            </w:r>
            <w:proofErr w:type="spellEnd"/>
            <w:r w:rsidRPr="00C900C7">
              <w:t xml:space="preserve"> </w:t>
            </w:r>
          </w:p>
        </w:tc>
        <w:tc>
          <w:tcPr>
            <w:tcW w:w="0" w:type="auto"/>
          </w:tcPr>
          <w:p w:rsidR="00574EEB" w:rsidRPr="00C900C7" w:rsidRDefault="00574EEB" w:rsidP="003B4E32">
            <w:pPr>
              <w:pStyle w:val="aff"/>
              <w:rPr>
                <w:lang w:val="en-US"/>
              </w:rPr>
            </w:pPr>
            <w:r w:rsidRPr="00C900C7">
              <w:t>Серия документа удостоверяющего личность</w:t>
            </w:r>
          </w:p>
        </w:tc>
        <w:tc>
          <w:tcPr>
            <w:tcW w:w="0" w:type="auto"/>
          </w:tcPr>
          <w:p w:rsidR="00574EEB" w:rsidRPr="00C900C7" w:rsidRDefault="00574EEB" w:rsidP="003B4E32">
            <w:pPr>
              <w:pStyle w:val="aff"/>
            </w:pPr>
            <w:r w:rsidRPr="00C900C7">
              <w:t>Обязательный</w:t>
            </w:r>
          </w:p>
        </w:tc>
        <w:tc>
          <w:tcPr>
            <w:tcW w:w="0" w:type="auto"/>
          </w:tcPr>
          <w:p w:rsidR="00574EEB" w:rsidRPr="00C900C7" w:rsidRDefault="00574EEB" w:rsidP="003B4E32">
            <w:pPr>
              <w:pStyle w:val="aff"/>
              <w:rPr>
                <w:lang w:val="en-US"/>
              </w:rPr>
            </w:pPr>
            <w:r w:rsidRPr="00C900C7">
              <w:rPr>
                <w:lang w:val="en-US"/>
              </w:rPr>
              <w:t>string</w:t>
            </w:r>
          </w:p>
        </w:tc>
        <w:tc>
          <w:tcPr>
            <w:tcW w:w="0" w:type="auto"/>
          </w:tcPr>
          <w:p w:rsidR="00574EEB" w:rsidRPr="00C900C7" w:rsidRDefault="00574EEB" w:rsidP="003B4E32">
            <w:pPr>
              <w:pStyle w:val="aff"/>
            </w:pPr>
            <w:r w:rsidRPr="00C900C7">
              <w:t>До 9 символов</w:t>
            </w:r>
          </w:p>
        </w:tc>
      </w:tr>
      <w:tr w:rsidR="0087301F" w:rsidRPr="00C900C7" w:rsidTr="003B4E32">
        <w:tc>
          <w:tcPr>
            <w:tcW w:w="0" w:type="auto"/>
          </w:tcPr>
          <w:p w:rsidR="00574EEB" w:rsidRPr="00C900C7" w:rsidRDefault="00574EEB" w:rsidP="003B4E32">
            <w:pPr>
              <w:pStyle w:val="aff"/>
              <w:rPr>
                <w:lang w:val="en-US"/>
              </w:rPr>
            </w:pPr>
            <w:proofErr w:type="spellStart"/>
            <w:r w:rsidRPr="00C900C7">
              <w:rPr>
                <w:lang w:val="en-US"/>
              </w:rPr>
              <w:t>docnum</w:t>
            </w:r>
            <w:proofErr w:type="spellEnd"/>
          </w:p>
        </w:tc>
        <w:tc>
          <w:tcPr>
            <w:tcW w:w="0" w:type="auto"/>
          </w:tcPr>
          <w:p w:rsidR="00574EEB" w:rsidRPr="00C900C7" w:rsidRDefault="00574EEB" w:rsidP="003B4E32">
            <w:pPr>
              <w:pStyle w:val="aff"/>
              <w:rPr>
                <w:lang w:val="en-US"/>
              </w:rPr>
            </w:pPr>
            <w:r w:rsidRPr="00C900C7">
              <w:t>Номер документа удостоверяющего личность</w:t>
            </w:r>
          </w:p>
        </w:tc>
        <w:tc>
          <w:tcPr>
            <w:tcW w:w="0" w:type="auto"/>
          </w:tcPr>
          <w:p w:rsidR="00574EEB" w:rsidRPr="00C900C7" w:rsidRDefault="00574EEB" w:rsidP="003B4E32">
            <w:pPr>
              <w:pStyle w:val="aff"/>
            </w:pPr>
            <w:r w:rsidRPr="00C900C7">
              <w:t>Обязательный</w:t>
            </w:r>
          </w:p>
        </w:tc>
        <w:tc>
          <w:tcPr>
            <w:tcW w:w="0" w:type="auto"/>
          </w:tcPr>
          <w:p w:rsidR="00574EEB" w:rsidRPr="00C900C7" w:rsidRDefault="00574EEB" w:rsidP="003B4E32">
            <w:pPr>
              <w:pStyle w:val="aff"/>
              <w:rPr>
                <w:lang w:val="en-US"/>
              </w:rPr>
            </w:pPr>
            <w:r w:rsidRPr="00C900C7">
              <w:rPr>
                <w:lang w:val="en-US"/>
              </w:rPr>
              <w:t>string</w:t>
            </w:r>
          </w:p>
        </w:tc>
        <w:tc>
          <w:tcPr>
            <w:tcW w:w="0" w:type="auto"/>
          </w:tcPr>
          <w:p w:rsidR="00574EEB" w:rsidRPr="00C900C7" w:rsidRDefault="00574EEB" w:rsidP="003B4E32">
            <w:pPr>
              <w:pStyle w:val="aff"/>
            </w:pPr>
            <w:r w:rsidRPr="00C900C7">
              <w:t>До 12 символов</w:t>
            </w:r>
          </w:p>
        </w:tc>
      </w:tr>
    </w:tbl>
    <w:p w:rsidR="00574EEB" w:rsidRPr="00C900C7" w:rsidRDefault="00574EEB" w:rsidP="001A2823">
      <w:pPr>
        <w:rPr>
          <w:lang w:eastAsia="ar-SA"/>
        </w:rPr>
      </w:pPr>
      <w:r w:rsidRPr="00C900C7">
        <w:rPr>
          <w:rStyle w:val="b1"/>
          <w:rFonts w:ascii="Times New Roman" w:hAnsi="Times New Roman" w:cs="Times New Roman"/>
          <w:b w:val="0"/>
          <w:bCs w:val="0"/>
          <w:color w:val="auto"/>
        </w:rPr>
        <w:t>Примечание. Составной ключ «</w:t>
      </w:r>
      <w:proofErr w:type="spellStart"/>
      <w:r w:rsidRPr="00C900C7">
        <w:rPr>
          <w:lang w:val="en-US"/>
        </w:rPr>
        <w:t>docser</w:t>
      </w:r>
      <w:proofErr w:type="spellEnd"/>
      <w:r w:rsidRPr="00C900C7">
        <w:t>» + «</w:t>
      </w:r>
      <w:proofErr w:type="spellStart"/>
      <w:r w:rsidRPr="00C900C7">
        <w:rPr>
          <w:lang w:val="en-US"/>
        </w:rPr>
        <w:t>docnum</w:t>
      </w:r>
      <w:proofErr w:type="spellEnd"/>
      <w:r w:rsidRPr="00C900C7">
        <w:t>» + «</w:t>
      </w:r>
      <w:proofErr w:type="spellStart"/>
      <w:r w:rsidRPr="00C900C7">
        <w:rPr>
          <w:lang w:val="en-US"/>
        </w:rPr>
        <w:t>doctype</w:t>
      </w:r>
      <w:proofErr w:type="spellEnd"/>
      <w:r w:rsidRPr="00C900C7">
        <w:t>» является уникальным для элемента</w:t>
      </w:r>
      <w:r w:rsidRPr="00C900C7">
        <w:rPr>
          <w:rStyle w:val="b1"/>
          <w:rFonts w:ascii="Times New Roman" w:hAnsi="Times New Roman" w:cs="Times New Roman"/>
          <w:b w:val="0"/>
          <w:bCs w:val="0"/>
          <w:color w:val="auto"/>
        </w:rPr>
        <w:t>.</w:t>
      </w:r>
    </w:p>
    <w:p w:rsidR="00037DFA" w:rsidRPr="00C900C7" w:rsidRDefault="001A2823" w:rsidP="00C900C7">
      <w:pPr>
        <w:pStyle w:val="3"/>
        <w:numPr>
          <w:ilvl w:val="2"/>
          <w:numId w:val="33"/>
        </w:numPr>
        <w:ind w:left="1248" w:hanging="681"/>
        <w:rPr>
          <w:rFonts w:ascii="Times New Roman" w:hAnsi="Times New Roman"/>
          <w:color w:val="auto"/>
        </w:rPr>
      </w:pPr>
      <w:bookmarkStart w:id="31" w:name="_Toc536463161"/>
      <w:r w:rsidRPr="00C900C7">
        <w:rPr>
          <w:rFonts w:ascii="Times New Roman" w:hAnsi="Times New Roman"/>
          <w:color w:val="auto"/>
        </w:rPr>
        <w:t>Элемент</w:t>
      </w:r>
      <w:r w:rsidR="00037DFA" w:rsidRPr="00C900C7">
        <w:rPr>
          <w:rFonts w:ascii="Times New Roman" w:hAnsi="Times New Roman"/>
          <w:color w:val="auto"/>
        </w:rPr>
        <w:t xml:space="preserve"> «</w:t>
      </w:r>
      <w:proofErr w:type="spellStart"/>
      <w:r w:rsidR="00037DFA" w:rsidRPr="00C900C7">
        <w:rPr>
          <w:rFonts w:ascii="Times New Roman" w:hAnsi="Times New Roman"/>
          <w:color w:val="auto"/>
          <w:lang w:val="en-US"/>
        </w:rPr>
        <w:t>adress</w:t>
      </w:r>
      <w:proofErr w:type="spellEnd"/>
      <w:r w:rsidRPr="00C900C7">
        <w:rPr>
          <w:rFonts w:ascii="Times New Roman" w:hAnsi="Times New Roman"/>
          <w:color w:val="auto"/>
        </w:rPr>
        <w:t>»</w:t>
      </w:r>
      <w:r w:rsidR="00A61A4C" w:rsidRPr="00C900C7">
        <w:rPr>
          <w:rFonts w:ascii="Times New Roman" w:hAnsi="Times New Roman"/>
          <w:color w:val="auto"/>
        </w:rPr>
        <w:t xml:space="preserve"> </w:t>
      </w:r>
      <w:r w:rsidR="00037DFA" w:rsidRPr="00C900C7">
        <w:rPr>
          <w:rFonts w:ascii="Times New Roman" w:hAnsi="Times New Roman"/>
          <w:color w:val="auto"/>
        </w:rPr>
        <w:t>– Адрес</w:t>
      </w:r>
      <w:bookmarkEnd w:id="31"/>
    </w:p>
    <w:p w:rsidR="00037DFA" w:rsidRPr="00C900C7" w:rsidRDefault="008B2B8D" w:rsidP="001A2823">
      <w:pPr>
        <w:rPr>
          <w:lang w:eastAsia="ar-SA"/>
        </w:rPr>
      </w:pPr>
      <w:r w:rsidRPr="00C900C7">
        <w:t>Входит в «</w:t>
      </w:r>
      <w:proofErr w:type="spellStart"/>
      <w:r w:rsidRPr="00C900C7">
        <w:rPr>
          <w:lang w:val="en-US"/>
        </w:rPr>
        <w:t>adresses</w:t>
      </w:r>
      <w:proofErr w:type="spellEnd"/>
      <w:r w:rsidRPr="00C900C7">
        <w:t xml:space="preserve">». </w:t>
      </w:r>
      <w:r w:rsidR="00037DFA" w:rsidRPr="00C900C7">
        <w:rPr>
          <w:lang w:eastAsia="ar-SA"/>
        </w:rPr>
        <w:t>Элемент</w:t>
      </w:r>
      <w:r w:rsidR="00574EEB" w:rsidRPr="00C900C7">
        <w:rPr>
          <w:lang w:eastAsia="ar-SA"/>
        </w:rPr>
        <w:t xml:space="preserve"> </w:t>
      </w:r>
      <w:r w:rsidR="00574EEB" w:rsidRPr="00C900C7">
        <w:t>«</w:t>
      </w:r>
      <w:proofErr w:type="spellStart"/>
      <w:r w:rsidR="00574EEB" w:rsidRPr="00C900C7">
        <w:rPr>
          <w:lang w:val="en-US"/>
        </w:rPr>
        <w:t>adresses</w:t>
      </w:r>
      <w:proofErr w:type="spellEnd"/>
      <w:r w:rsidR="00574EEB" w:rsidRPr="00C900C7">
        <w:t>» −</w:t>
      </w:r>
      <w:r w:rsidR="004B7450" w:rsidRPr="00C900C7">
        <w:rPr>
          <w:lang w:eastAsia="ar-SA"/>
        </w:rPr>
        <w:t xml:space="preserve"> условно</w:t>
      </w:r>
      <w:r w:rsidR="00037DFA" w:rsidRPr="00C900C7">
        <w:rPr>
          <w:lang w:eastAsia="ar-SA"/>
        </w:rPr>
        <w:t xml:space="preserve"> обязательный</w:t>
      </w:r>
      <w:r w:rsidR="004B7450" w:rsidRPr="00C900C7">
        <w:rPr>
          <w:lang w:eastAsia="ar-SA"/>
        </w:rPr>
        <w:t xml:space="preserve">. </w:t>
      </w:r>
      <w:proofErr w:type="gramStart"/>
      <w:r w:rsidR="004B7450" w:rsidRPr="00C900C7">
        <w:rPr>
          <w:lang w:eastAsia="ar-SA"/>
        </w:rPr>
        <w:t>Обязател</w:t>
      </w:r>
      <w:r w:rsidR="00574EEB" w:rsidRPr="00C900C7">
        <w:rPr>
          <w:lang w:eastAsia="ar-SA"/>
        </w:rPr>
        <w:t>ен</w:t>
      </w:r>
      <w:proofErr w:type="gramEnd"/>
      <w:r w:rsidR="00037DFA" w:rsidRPr="00C900C7">
        <w:rPr>
          <w:lang w:eastAsia="ar-SA"/>
        </w:rPr>
        <w:t xml:space="preserve"> при наличии персональных счетов по </w:t>
      </w:r>
      <w:r w:rsidR="00574EEB" w:rsidRPr="00C900C7">
        <w:rPr>
          <w:lang w:eastAsia="ar-SA"/>
        </w:rPr>
        <w:t xml:space="preserve">гражданину, </w:t>
      </w:r>
      <w:r w:rsidR="00037DFA" w:rsidRPr="00C900C7">
        <w:rPr>
          <w:lang w:eastAsia="ar-SA"/>
        </w:rPr>
        <w:t xml:space="preserve">застрахованному на другой территории. Для застрахованных на территории Ярославской области заполненный элемент является дополнительным </w:t>
      </w:r>
      <w:proofErr w:type="spellStart"/>
      <w:r w:rsidR="00037DFA" w:rsidRPr="00C900C7">
        <w:rPr>
          <w:lang w:eastAsia="ar-SA"/>
        </w:rPr>
        <w:t>ключем</w:t>
      </w:r>
      <w:proofErr w:type="spellEnd"/>
      <w:r w:rsidR="00037DFA" w:rsidRPr="00C900C7">
        <w:rPr>
          <w:lang w:eastAsia="ar-SA"/>
        </w:rPr>
        <w:t xml:space="preserve"> при поиске в территориальном регистре застрахованных граждан в случае неполного совпадения фамилии, имени, отчества, даты рождения гражданина</w:t>
      </w:r>
      <w:r w:rsidR="00EB33DC" w:rsidRPr="00C900C7">
        <w:rPr>
          <w:lang w:eastAsia="ar-SA"/>
        </w:rPr>
        <w:t>.</w:t>
      </w:r>
    </w:p>
    <w:p w:rsidR="001A2823" w:rsidRPr="00C900C7" w:rsidRDefault="001A2823" w:rsidP="001A2823">
      <w:pPr>
        <w:rPr>
          <w:lang w:val="en-US"/>
        </w:rPr>
      </w:pPr>
      <w:r w:rsidRPr="00C900C7">
        <w:t xml:space="preserve">Атрибуты </w:t>
      </w:r>
      <w:r w:rsidR="008B2B8D" w:rsidRPr="00C900C7">
        <w:t>элемента</w:t>
      </w:r>
      <w:r w:rsidRPr="00C900C7">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49"/>
        <w:gridCol w:w="2033"/>
        <w:gridCol w:w="3340"/>
        <w:gridCol w:w="763"/>
        <w:gridCol w:w="2652"/>
      </w:tblGrid>
      <w:tr w:rsidR="0087301F" w:rsidRPr="00C900C7" w:rsidTr="00EB33DC">
        <w:tc>
          <w:tcPr>
            <w:tcW w:w="0" w:type="auto"/>
          </w:tcPr>
          <w:p w:rsidR="00EB33DC" w:rsidRPr="00C900C7" w:rsidRDefault="00EB33DC" w:rsidP="00EB33DC">
            <w:pPr>
              <w:pStyle w:val="af6"/>
            </w:pPr>
            <w:r w:rsidRPr="00C900C7">
              <w:t>Имя</w:t>
            </w:r>
          </w:p>
        </w:tc>
        <w:tc>
          <w:tcPr>
            <w:tcW w:w="0" w:type="auto"/>
          </w:tcPr>
          <w:p w:rsidR="00EB33DC" w:rsidRPr="00C900C7" w:rsidRDefault="00EB33DC" w:rsidP="00EB33DC">
            <w:pPr>
              <w:pStyle w:val="af6"/>
            </w:pPr>
            <w:r w:rsidRPr="00C900C7">
              <w:t>Назначение</w:t>
            </w:r>
          </w:p>
        </w:tc>
        <w:tc>
          <w:tcPr>
            <w:tcW w:w="0" w:type="auto"/>
          </w:tcPr>
          <w:p w:rsidR="00EB33DC" w:rsidRPr="00C900C7" w:rsidRDefault="00EB33DC" w:rsidP="00EB33DC">
            <w:pPr>
              <w:pStyle w:val="af6"/>
            </w:pPr>
            <w:r w:rsidRPr="00C900C7">
              <w:t>Условия заполнения</w:t>
            </w:r>
          </w:p>
        </w:tc>
        <w:tc>
          <w:tcPr>
            <w:tcW w:w="0" w:type="auto"/>
          </w:tcPr>
          <w:p w:rsidR="00EB33DC" w:rsidRPr="00C900C7" w:rsidRDefault="00EB33DC" w:rsidP="00EB33DC">
            <w:pPr>
              <w:pStyle w:val="af6"/>
            </w:pPr>
            <w:r w:rsidRPr="00C900C7">
              <w:t>Тип</w:t>
            </w:r>
          </w:p>
        </w:tc>
        <w:tc>
          <w:tcPr>
            <w:tcW w:w="0" w:type="auto"/>
          </w:tcPr>
          <w:p w:rsidR="00EB33DC" w:rsidRPr="00C900C7" w:rsidRDefault="00EB33DC" w:rsidP="00EB33DC">
            <w:pPr>
              <w:pStyle w:val="af6"/>
            </w:pPr>
            <w:r w:rsidRPr="00C900C7">
              <w:t>Ограничения</w:t>
            </w:r>
          </w:p>
        </w:tc>
      </w:tr>
      <w:tr w:rsidR="0087301F" w:rsidRPr="00C900C7" w:rsidTr="00EB33DC">
        <w:tc>
          <w:tcPr>
            <w:tcW w:w="0" w:type="auto"/>
          </w:tcPr>
          <w:p w:rsidR="00EB33DC" w:rsidRPr="00C900C7" w:rsidRDefault="00EB33DC" w:rsidP="00EB33DC">
            <w:pPr>
              <w:pStyle w:val="aff"/>
            </w:pPr>
            <w:proofErr w:type="spellStart"/>
            <w:r w:rsidRPr="00C900C7">
              <w:t>type_adress</w:t>
            </w:r>
            <w:proofErr w:type="spellEnd"/>
          </w:p>
        </w:tc>
        <w:tc>
          <w:tcPr>
            <w:tcW w:w="0" w:type="auto"/>
          </w:tcPr>
          <w:p w:rsidR="00EB33DC" w:rsidRPr="00C900C7" w:rsidRDefault="00EB33DC" w:rsidP="00EB33DC">
            <w:pPr>
              <w:pStyle w:val="aff"/>
            </w:pPr>
            <w:r w:rsidRPr="00C900C7">
              <w:t>Код типа адреса</w:t>
            </w:r>
          </w:p>
        </w:tc>
        <w:tc>
          <w:tcPr>
            <w:tcW w:w="0" w:type="auto"/>
          </w:tcPr>
          <w:p w:rsidR="00EB33DC" w:rsidRPr="00C900C7" w:rsidRDefault="00EB33DC" w:rsidP="00EB33DC">
            <w:pPr>
              <w:pStyle w:val="aff"/>
            </w:pPr>
            <w:r w:rsidRPr="00C900C7">
              <w:t xml:space="preserve">Обязательный. </w:t>
            </w:r>
          </w:p>
        </w:tc>
        <w:tc>
          <w:tcPr>
            <w:tcW w:w="0" w:type="auto"/>
          </w:tcPr>
          <w:p w:rsidR="00EB33DC" w:rsidRPr="00C900C7" w:rsidRDefault="00EB33DC" w:rsidP="00EB33DC">
            <w:pPr>
              <w:pStyle w:val="aff"/>
            </w:pPr>
            <w:proofErr w:type="spellStart"/>
            <w:r w:rsidRPr="00C900C7">
              <w:t>byte</w:t>
            </w:r>
            <w:proofErr w:type="spellEnd"/>
          </w:p>
        </w:tc>
        <w:tc>
          <w:tcPr>
            <w:tcW w:w="0" w:type="auto"/>
          </w:tcPr>
          <w:p w:rsidR="00EB33DC" w:rsidRPr="00C900C7" w:rsidRDefault="00EB33DC" w:rsidP="00EB33DC">
            <w:pPr>
              <w:pStyle w:val="aff"/>
            </w:pPr>
            <w:r w:rsidRPr="00C900C7">
              <w:t>Принимаемые значения: 1 – адрес прописки, 2 – адрес проживания.</w:t>
            </w:r>
          </w:p>
        </w:tc>
      </w:tr>
      <w:tr w:rsidR="0087301F" w:rsidRPr="00C900C7" w:rsidTr="00EB33DC">
        <w:tc>
          <w:tcPr>
            <w:tcW w:w="0" w:type="auto"/>
          </w:tcPr>
          <w:p w:rsidR="00EB33DC" w:rsidRPr="00C900C7" w:rsidRDefault="00EB33DC" w:rsidP="00EB33DC">
            <w:pPr>
              <w:pStyle w:val="aff"/>
            </w:pPr>
            <w:proofErr w:type="spellStart"/>
            <w:r w:rsidRPr="00C900C7">
              <w:rPr>
                <w:lang w:val="en-US"/>
              </w:rPr>
              <w:t>kladr</w:t>
            </w:r>
            <w:proofErr w:type="spellEnd"/>
          </w:p>
        </w:tc>
        <w:tc>
          <w:tcPr>
            <w:tcW w:w="0" w:type="auto"/>
          </w:tcPr>
          <w:p w:rsidR="00EB33DC" w:rsidRPr="00C900C7" w:rsidRDefault="00EB33DC" w:rsidP="00EB33DC">
            <w:pPr>
              <w:pStyle w:val="aff"/>
            </w:pPr>
            <w:r w:rsidRPr="00C900C7">
              <w:t>Код адреса в кодировке КЛАДР до улицы</w:t>
            </w:r>
          </w:p>
        </w:tc>
        <w:tc>
          <w:tcPr>
            <w:tcW w:w="0" w:type="auto"/>
          </w:tcPr>
          <w:p w:rsidR="00EB33DC" w:rsidRPr="00C900C7" w:rsidRDefault="00EB33DC" w:rsidP="00EB33DC">
            <w:pPr>
              <w:pStyle w:val="aff"/>
            </w:pPr>
            <w:r w:rsidRPr="00C900C7">
              <w:t>Обязательный</w:t>
            </w:r>
          </w:p>
        </w:tc>
        <w:tc>
          <w:tcPr>
            <w:tcW w:w="0" w:type="auto"/>
          </w:tcPr>
          <w:p w:rsidR="00EB33DC" w:rsidRPr="00C900C7" w:rsidRDefault="00EB33DC" w:rsidP="00EB33DC">
            <w:pPr>
              <w:pStyle w:val="aff"/>
            </w:pPr>
            <w:r w:rsidRPr="00C900C7">
              <w:rPr>
                <w:lang w:val="en-US"/>
              </w:rPr>
              <w:t>string</w:t>
            </w:r>
          </w:p>
        </w:tc>
        <w:tc>
          <w:tcPr>
            <w:tcW w:w="0" w:type="auto"/>
          </w:tcPr>
          <w:p w:rsidR="00EB33DC" w:rsidRPr="00C900C7" w:rsidRDefault="00EB33DC" w:rsidP="00EB33DC">
            <w:pPr>
              <w:pStyle w:val="aff"/>
            </w:pPr>
            <w:r w:rsidRPr="00C900C7">
              <w:t>от 17 до 19 символов.</w:t>
            </w:r>
          </w:p>
        </w:tc>
      </w:tr>
      <w:tr w:rsidR="0087301F" w:rsidRPr="00C900C7" w:rsidTr="00EB33DC">
        <w:tc>
          <w:tcPr>
            <w:tcW w:w="0" w:type="auto"/>
          </w:tcPr>
          <w:p w:rsidR="00EB33DC" w:rsidRPr="00C900C7" w:rsidRDefault="00EB33DC" w:rsidP="00EB33DC">
            <w:pPr>
              <w:pStyle w:val="aff"/>
            </w:pPr>
            <w:proofErr w:type="spellStart"/>
            <w:r w:rsidRPr="00C900C7">
              <w:rPr>
                <w:lang w:val="en-US"/>
              </w:rPr>
              <w:t>dom</w:t>
            </w:r>
            <w:proofErr w:type="spellEnd"/>
          </w:p>
        </w:tc>
        <w:tc>
          <w:tcPr>
            <w:tcW w:w="0" w:type="auto"/>
          </w:tcPr>
          <w:p w:rsidR="00EB33DC" w:rsidRPr="00C900C7" w:rsidRDefault="00EB33DC" w:rsidP="00EB33DC">
            <w:pPr>
              <w:pStyle w:val="aff"/>
            </w:pPr>
            <w:r w:rsidRPr="00C900C7">
              <w:t>Номер дома</w:t>
            </w:r>
          </w:p>
        </w:tc>
        <w:tc>
          <w:tcPr>
            <w:tcW w:w="0" w:type="auto"/>
          </w:tcPr>
          <w:p w:rsidR="00EB33DC" w:rsidRPr="00C900C7" w:rsidRDefault="00EB33DC" w:rsidP="00EB33DC">
            <w:pPr>
              <w:pStyle w:val="aff"/>
            </w:pPr>
            <w:r w:rsidRPr="00C900C7">
              <w:t>Условно обязательный. Заполняется для городов, для остальных населенных пунктов по мере наличия.</w:t>
            </w:r>
          </w:p>
        </w:tc>
        <w:tc>
          <w:tcPr>
            <w:tcW w:w="0" w:type="auto"/>
          </w:tcPr>
          <w:p w:rsidR="00EB33DC" w:rsidRPr="00C900C7" w:rsidRDefault="00EB33DC" w:rsidP="00EB33DC">
            <w:pPr>
              <w:pStyle w:val="aff"/>
            </w:pPr>
            <w:r w:rsidRPr="00C900C7">
              <w:rPr>
                <w:lang w:val="en-US"/>
              </w:rPr>
              <w:t>string</w:t>
            </w:r>
          </w:p>
        </w:tc>
        <w:tc>
          <w:tcPr>
            <w:tcW w:w="0" w:type="auto"/>
          </w:tcPr>
          <w:p w:rsidR="00EB33DC" w:rsidRPr="00C900C7" w:rsidRDefault="00EB33DC" w:rsidP="00EB33DC">
            <w:pPr>
              <w:pStyle w:val="aff"/>
            </w:pPr>
            <w:r w:rsidRPr="00C900C7">
              <w:t>До 6 символов</w:t>
            </w:r>
          </w:p>
        </w:tc>
      </w:tr>
      <w:tr w:rsidR="0087301F" w:rsidRPr="00C900C7" w:rsidTr="00EB33DC">
        <w:tc>
          <w:tcPr>
            <w:tcW w:w="0" w:type="auto"/>
          </w:tcPr>
          <w:p w:rsidR="00EB33DC" w:rsidRPr="00C900C7" w:rsidRDefault="00EB33DC" w:rsidP="00EB33DC">
            <w:pPr>
              <w:pStyle w:val="aff"/>
            </w:pPr>
            <w:proofErr w:type="spellStart"/>
            <w:r w:rsidRPr="00C900C7">
              <w:rPr>
                <w:lang w:val="en-US"/>
              </w:rPr>
              <w:t>korpus</w:t>
            </w:r>
            <w:proofErr w:type="spellEnd"/>
          </w:p>
        </w:tc>
        <w:tc>
          <w:tcPr>
            <w:tcW w:w="0" w:type="auto"/>
          </w:tcPr>
          <w:p w:rsidR="00EB33DC" w:rsidRPr="00C900C7" w:rsidRDefault="00EB33DC" w:rsidP="00EB33DC">
            <w:pPr>
              <w:pStyle w:val="aff"/>
            </w:pPr>
            <w:r w:rsidRPr="00C900C7">
              <w:t xml:space="preserve">Номер корпуса / строения </w:t>
            </w:r>
          </w:p>
        </w:tc>
        <w:tc>
          <w:tcPr>
            <w:tcW w:w="0" w:type="auto"/>
          </w:tcPr>
          <w:p w:rsidR="00EB33DC" w:rsidRPr="00C900C7" w:rsidRDefault="00EB33DC" w:rsidP="00EB33DC">
            <w:pPr>
              <w:pStyle w:val="aff"/>
            </w:pPr>
            <w:r w:rsidRPr="00C900C7">
              <w:t>Условно обязательный. Заполняется в случае наличия.</w:t>
            </w:r>
          </w:p>
        </w:tc>
        <w:tc>
          <w:tcPr>
            <w:tcW w:w="0" w:type="auto"/>
          </w:tcPr>
          <w:p w:rsidR="00EB33DC" w:rsidRPr="00C900C7" w:rsidRDefault="00EB33DC" w:rsidP="00EB33DC">
            <w:pPr>
              <w:pStyle w:val="aff"/>
            </w:pPr>
            <w:r w:rsidRPr="00C900C7">
              <w:rPr>
                <w:lang w:val="en-US"/>
              </w:rPr>
              <w:t>string</w:t>
            </w:r>
          </w:p>
        </w:tc>
        <w:tc>
          <w:tcPr>
            <w:tcW w:w="0" w:type="auto"/>
          </w:tcPr>
          <w:p w:rsidR="00EB33DC" w:rsidRPr="00C900C7" w:rsidRDefault="00EB33DC" w:rsidP="00EB33DC">
            <w:pPr>
              <w:pStyle w:val="aff"/>
            </w:pPr>
            <w:r w:rsidRPr="00C900C7">
              <w:t>До 6 символов</w:t>
            </w:r>
          </w:p>
        </w:tc>
      </w:tr>
      <w:tr w:rsidR="0087301F" w:rsidRPr="00C900C7" w:rsidTr="00EB33DC">
        <w:tc>
          <w:tcPr>
            <w:tcW w:w="0" w:type="auto"/>
          </w:tcPr>
          <w:p w:rsidR="00EB33DC" w:rsidRPr="00C900C7" w:rsidRDefault="00EB33DC" w:rsidP="00EB33DC">
            <w:pPr>
              <w:pStyle w:val="aff"/>
            </w:pPr>
            <w:proofErr w:type="spellStart"/>
            <w:r w:rsidRPr="00C900C7">
              <w:rPr>
                <w:lang w:val="en-US"/>
              </w:rPr>
              <w:t>kvart</w:t>
            </w:r>
            <w:proofErr w:type="spellEnd"/>
          </w:p>
        </w:tc>
        <w:tc>
          <w:tcPr>
            <w:tcW w:w="0" w:type="auto"/>
          </w:tcPr>
          <w:p w:rsidR="00EB33DC" w:rsidRPr="00C900C7" w:rsidRDefault="00EB33DC" w:rsidP="00EB33DC">
            <w:pPr>
              <w:pStyle w:val="aff"/>
            </w:pPr>
            <w:r w:rsidRPr="00C900C7">
              <w:t xml:space="preserve">Номер квартиры / комнаты </w:t>
            </w:r>
          </w:p>
        </w:tc>
        <w:tc>
          <w:tcPr>
            <w:tcW w:w="0" w:type="auto"/>
          </w:tcPr>
          <w:p w:rsidR="00EB33DC" w:rsidRPr="00C900C7" w:rsidRDefault="00EB33DC" w:rsidP="00EB33DC">
            <w:pPr>
              <w:pStyle w:val="aff"/>
            </w:pPr>
            <w:r w:rsidRPr="00C900C7">
              <w:t>Условно обязательный. Заполняется для городов, для остальных населенных пунктов по мере наличия.</w:t>
            </w:r>
          </w:p>
        </w:tc>
        <w:tc>
          <w:tcPr>
            <w:tcW w:w="0" w:type="auto"/>
          </w:tcPr>
          <w:p w:rsidR="00EB33DC" w:rsidRPr="00C900C7" w:rsidRDefault="00EB33DC" w:rsidP="00EB33DC">
            <w:pPr>
              <w:pStyle w:val="aff"/>
            </w:pPr>
            <w:r w:rsidRPr="00C900C7">
              <w:rPr>
                <w:lang w:val="en-US"/>
              </w:rPr>
              <w:t>string</w:t>
            </w:r>
          </w:p>
        </w:tc>
        <w:tc>
          <w:tcPr>
            <w:tcW w:w="0" w:type="auto"/>
          </w:tcPr>
          <w:p w:rsidR="00EB33DC" w:rsidRPr="00C900C7" w:rsidRDefault="00EB33DC" w:rsidP="00EB33DC">
            <w:pPr>
              <w:pStyle w:val="aff"/>
            </w:pPr>
            <w:r w:rsidRPr="00C900C7">
              <w:t>До 6 символов</w:t>
            </w:r>
          </w:p>
        </w:tc>
      </w:tr>
    </w:tbl>
    <w:p w:rsidR="00CA69EF" w:rsidRPr="00C900C7" w:rsidRDefault="001A2823" w:rsidP="00C900C7">
      <w:pPr>
        <w:pStyle w:val="3"/>
        <w:numPr>
          <w:ilvl w:val="2"/>
          <w:numId w:val="33"/>
        </w:numPr>
        <w:ind w:left="1248" w:hanging="681"/>
        <w:rPr>
          <w:rFonts w:ascii="Times New Roman" w:hAnsi="Times New Roman"/>
          <w:color w:val="auto"/>
        </w:rPr>
      </w:pPr>
      <w:bookmarkStart w:id="32" w:name="_Toc536463162"/>
      <w:r w:rsidRPr="00C900C7">
        <w:rPr>
          <w:rFonts w:ascii="Times New Roman" w:hAnsi="Times New Roman"/>
          <w:color w:val="auto"/>
        </w:rPr>
        <w:t xml:space="preserve">Элемент </w:t>
      </w:r>
      <w:r w:rsidR="00CA69EF" w:rsidRPr="00C900C7">
        <w:rPr>
          <w:rFonts w:ascii="Times New Roman" w:hAnsi="Times New Roman"/>
          <w:color w:val="auto"/>
        </w:rPr>
        <w:t>«</w:t>
      </w:r>
      <w:proofErr w:type="spellStart"/>
      <w:r w:rsidR="00CA69EF" w:rsidRPr="00C900C7">
        <w:rPr>
          <w:rFonts w:ascii="Times New Roman" w:hAnsi="Times New Roman"/>
          <w:color w:val="auto"/>
        </w:rPr>
        <w:t>additional_data</w:t>
      </w:r>
      <w:proofErr w:type="spellEnd"/>
      <w:r w:rsidR="00CA69EF" w:rsidRPr="00C900C7">
        <w:rPr>
          <w:rFonts w:ascii="Times New Roman" w:hAnsi="Times New Roman"/>
          <w:color w:val="auto"/>
        </w:rPr>
        <w:t>»</w:t>
      </w:r>
      <w:r w:rsidR="00A61A4C" w:rsidRPr="00C900C7">
        <w:rPr>
          <w:rFonts w:ascii="Times New Roman" w:hAnsi="Times New Roman"/>
          <w:color w:val="auto"/>
        </w:rPr>
        <w:t xml:space="preserve"> </w:t>
      </w:r>
      <w:r w:rsidR="0016514F" w:rsidRPr="00C900C7">
        <w:rPr>
          <w:rFonts w:ascii="Times New Roman" w:hAnsi="Times New Roman"/>
          <w:color w:val="auto"/>
        </w:rPr>
        <w:t>− Дополнительные данные о пациенте</w:t>
      </w:r>
      <w:bookmarkEnd w:id="32"/>
    </w:p>
    <w:p w:rsidR="00CA69EF" w:rsidRPr="00C900C7" w:rsidRDefault="0016514F" w:rsidP="00CA69EF">
      <w:pPr>
        <w:rPr>
          <w:lang w:val="en-US" w:eastAsia="ar-SA"/>
        </w:rPr>
      </w:pPr>
      <w:r w:rsidRPr="00C900C7">
        <w:rPr>
          <w:lang w:eastAsia="ar-SA"/>
        </w:rPr>
        <w:t>Обязательный элемент</w:t>
      </w:r>
      <w:r w:rsidR="00CA69EF" w:rsidRPr="00C900C7">
        <w:rPr>
          <w:lang w:eastAsia="ar-SA"/>
        </w:rPr>
        <w:t>.</w:t>
      </w:r>
    </w:p>
    <w:p w:rsidR="001A2823" w:rsidRPr="00C900C7" w:rsidRDefault="001A2823" w:rsidP="001A2823">
      <w:pPr>
        <w:rPr>
          <w:lang w:val="en-US"/>
        </w:rPr>
      </w:pPr>
      <w:r w:rsidRPr="00C900C7">
        <w:t>Атрибуты элемента</w:t>
      </w:r>
      <w:r w:rsidRPr="00C900C7">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43"/>
        <w:gridCol w:w="1784"/>
        <w:gridCol w:w="3779"/>
        <w:gridCol w:w="883"/>
        <w:gridCol w:w="2048"/>
      </w:tblGrid>
      <w:tr w:rsidR="0087301F" w:rsidRPr="00C900C7" w:rsidTr="00B03166">
        <w:tc>
          <w:tcPr>
            <w:tcW w:w="0" w:type="auto"/>
          </w:tcPr>
          <w:p w:rsidR="00CA69EF" w:rsidRPr="00C900C7" w:rsidRDefault="00CA69EF" w:rsidP="00B03166">
            <w:pPr>
              <w:pStyle w:val="af6"/>
            </w:pPr>
            <w:r w:rsidRPr="00C900C7">
              <w:lastRenderedPageBreak/>
              <w:t>Имя</w:t>
            </w:r>
          </w:p>
        </w:tc>
        <w:tc>
          <w:tcPr>
            <w:tcW w:w="0" w:type="auto"/>
          </w:tcPr>
          <w:p w:rsidR="00CA69EF" w:rsidRPr="00C900C7" w:rsidRDefault="00CA69EF" w:rsidP="00B03166">
            <w:pPr>
              <w:pStyle w:val="af6"/>
            </w:pPr>
            <w:r w:rsidRPr="00C900C7">
              <w:t>Назначение</w:t>
            </w:r>
          </w:p>
        </w:tc>
        <w:tc>
          <w:tcPr>
            <w:tcW w:w="0" w:type="auto"/>
          </w:tcPr>
          <w:p w:rsidR="00CA69EF" w:rsidRPr="00C900C7" w:rsidRDefault="00CA69EF" w:rsidP="00B03166">
            <w:pPr>
              <w:pStyle w:val="af6"/>
            </w:pPr>
            <w:r w:rsidRPr="00C900C7">
              <w:t>Условия заполнения</w:t>
            </w:r>
          </w:p>
        </w:tc>
        <w:tc>
          <w:tcPr>
            <w:tcW w:w="0" w:type="auto"/>
          </w:tcPr>
          <w:p w:rsidR="00CA69EF" w:rsidRPr="00C900C7" w:rsidRDefault="00CA69EF" w:rsidP="00B03166">
            <w:pPr>
              <w:pStyle w:val="af6"/>
            </w:pPr>
            <w:r w:rsidRPr="00C900C7">
              <w:t>Тип</w:t>
            </w:r>
          </w:p>
        </w:tc>
        <w:tc>
          <w:tcPr>
            <w:tcW w:w="0" w:type="auto"/>
          </w:tcPr>
          <w:p w:rsidR="00CA69EF" w:rsidRPr="00C900C7" w:rsidRDefault="00CA69EF" w:rsidP="00B03166">
            <w:pPr>
              <w:pStyle w:val="af6"/>
            </w:pPr>
            <w:r w:rsidRPr="00C900C7">
              <w:t>Ограничения</w:t>
            </w:r>
          </w:p>
        </w:tc>
      </w:tr>
      <w:tr w:rsidR="0087301F" w:rsidRPr="00C900C7" w:rsidTr="00B03166">
        <w:tc>
          <w:tcPr>
            <w:tcW w:w="0" w:type="auto"/>
          </w:tcPr>
          <w:p w:rsidR="00082E34" w:rsidRPr="00C900C7" w:rsidRDefault="00082E34" w:rsidP="00B03166">
            <w:pPr>
              <w:pStyle w:val="aff"/>
            </w:pPr>
            <w:proofErr w:type="spellStart"/>
            <w:r w:rsidRPr="00C900C7">
              <w:t>socialstat</w:t>
            </w:r>
            <w:proofErr w:type="spellEnd"/>
          </w:p>
        </w:tc>
        <w:tc>
          <w:tcPr>
            <w:tcW w:w="0" w:type="auto"/>
          </w:tcPr>
          <w:p w:rsidR="00082E34" w:rsidRPr="00C900C7" w:rsidRDefault="00082E34" w:rsidP="00B03166">
            <w:pPr>
              <w:pStyle w:val="aff"/>
            </w:pPr>
            <w:r w:rsidRPr="00C900C7">
              <w:t>Социальная категория</w:t>
            </w:r>
          </w:p>
        </w:tc>
        <w:tc>
          <w:tcPr>
            <w:tcW w:w="0" w:type="auto"/>
          </w:tcPr>
          <w:p w:rsidR="00082E34" w:rsidRPr="00C900C7" w:rsidRDefault="00082E34" w:rsidP="00CA3809">
            <w:pPr>
              <w:pStyle w:val="aff"/>
            </w:pPr>
            <w:r w:rsidRPr="00C900C7">
              <w:t>Обязат</w:t>
            </w:r>
            <w:r w:rsidR="0094660A" w:rsidRPr="00C900C7">
              <w:t>е</w:t>
            </w:r>
            <w:r w:rsidRPr="00C900C7">
              <w:t>льное</w:t>
            </w:r>
          </w:p>
        </w:tc>
        <w:tc>
          <w:tcPr>
            <w:tcW w:w="0" w:type="auto"/>
          </w:tcPr>
          <w:p w:rsidR="00082E34" w:rsidRPr="00C900C7" w:rsidRDefault="00082E34" w:rsidP="00B03166">
            <w:pPr>
              <w:pStyle w:val="aff"/>
              <w:rPr>
                <w:lang w:val="en-US"/>
              </w:rPr>
            </w:pPr>
            <w:r w:rsidRPr="00C900C7">
              <w:rPr>
                <w:lang w:val="en-US"/>
              </w:rPr>
              <w:t>integer</w:t>
            </w:r>
          </w:p>
        </w:tc>
        <w:tc>
          <w:tcPr>
            <w:tcW w:w="0" w:type="auto"/>
          </w:tcPr>
          <w:p w:rsidR="00082E34" w:rsidRPr="00C900C7" w:rsidRDefault="00082E34" w:rsidP="00CA69EF">
            <w:pPr>
              <w:pStyle w:val="aff"/>
            </w:pPr>
            <w:r w:rsidRPr="00C900C7">
              <w:t>Из справочника социальных категорий</w:t>
            </w:r>
            <w:r w:rsidR="00CB79D9" w:rsidRPr="00C900C7">
              <w:t>.</w:t>
            </w:r>
          </w:p>
        </w:tc>
      </w:tr>
      <w:tr w:rsidR="0087301F" w:rsidRPr="00C900C7" w:rsidTr="00B03166">
        <w:tc>
          <w:tcPr>
            <w:tcW w:w="0" w:type="auto"/>
          </w:tcPr>
          <w:p w:rsidR="00CA69EF" w:rsidRPr="00C900C7" w:rsidRDefault="00CA69EF" w:rsidP="00B03166">
            <w:pPr>
              <w:pStyle w:val="aff"/>
            </w:pPr>
            <w:proofErr w:type="spellStart"/>
            <w:r w:rsidRPr="00C900C7">
              <w:t>privilege_code</w:t>
            </w:r>
            <w:proofErr w:type="spellEnd"/>
          </w:p>
        </w:tc>
        <w:tc>
          <w:tcPr>
            <w:tcW w:w="0" w:type="auto"/>
          </w:tcPr>
          <w:p w:rsidR="00CA69EF" w:rsidRPr="00C900C7" w:rsidRDefault="00CA69EF" w:rsidP="00B03166">
            <w:pPr>
              <w:pStyle w:val="aff"/>
            </w:pPr>
            <w:r w:rsidRPr="00C900C7">
              <w:t>Код льготы пациента</w:t>
            </w:r>
          </w:p>
        </w:tc>
        <w:tc>
          <w:tcPr>
            <w:tcW w:w="0" w:type="auto"/>
          </w:tcPr>
          <w:p w:rsidR="00CA69EF" w:rsidRPr="00C900C7" w:rsidRDefault="00F2315B" w:rsidP="00CA3809">
            <w:pPr>
              <w:pStyle w:val="aff"/>
            </w:pPr>
            <w:r w:rsidRPr="00C900C7">
              <w:t>Условно</w:t>
            </w:r>
            <w:r w:rsidR="00CA3809" w:rsidRPr="00C900C7">
              <w:t xml:space="preserve"> о</w:t>
            </w:r>
            <w:r w:rsidR="00CA69EF" w:rsidRPr="00C900C7">
              <w:t>бязательный</w:t>
            </w:r>
            <w:r w:rsidRPr="00C900C7">
              <w:t>. Заполняется при предъявлении персонального счета по ежегодной диспансеризации для определенных групп граждан.</w:t>
            </w:r>
          </w:p>
        </w:tc>
        <w:tc>
          <w:tcPr>
            <w:tcW w:w="0" w:type="auto"/>
          </w:tcPr>
          <w:p w:rsidR="00CA69EF" w:rsidRPr="00C900C7" w:rsidRDefault="00CA69EF" w:rsidP="00B03166">
            <w:pPr>
              <w:pStyle w:val="aff"/>
            </w:pPr>
            <w:proofErr w:type="spellStart"/>
            <w:r w:rsidRPr="00C900C7">
              <w:t>string</w:t>
            </w:r>
            <w:proofErr w:type="spellEnd"/>
          </w:p>
        </w:tc>
        <w:tc>
          <w:tcPr>
            <w:tcW w:w="0" w:type="auto"/>
          </w:tcPr>
          <w:p w:rsidR="00CA69EF" w:rsidRPr="00C900C7" w:rsidRDefault="00CA69EF" w:rsidP="00CA69EF">
            <w:pPr>
              <w:pStyle w:val="aff"/>
            </w:pPr>
            <w:r w:rsidRPr="00C900C7">
              <w:t>3 символа.</w:t>
            </w:r>
          </w:p>
        </w:tc>
      </w:tr>
      <w:tr w:rsidR="0087301F" w:rsidRPr="00C900C7" w:rsidTr="00B03166">
        <w:tc>
          <w:tcPr>
            <w:tcW w:w="0" w:type="auto"/>
          </w:tcPr>
          <w:p w:rsidR="00CA3809" w:rsidRPr="00C900C7" w:rsidRDefault="00CA3809" w:rsidP="00B03166">
            <w:pPr>
              <w:pStyle w:val="aff"/>
            </w:pPr>
            <w:proofErr w:type="spellStart"/>
            <w:r w:rsidRPr="00C900C7">
              <w:t>foster_family</w:t>
            </w:r>
            <w:proofErr w:type="spellEnd"/>
          </w:p>
        </w:tc>
        <w:tc>
          <w:tcPr>
            <w:tcW w:w="0" w:type="auto"/>
          </w:tcPr>
          <w:p w:rsidR="00CA3809" w:rsidRPr="00C900C7" w:rsidRDefault="00CA3809" w:rsidP="00B03166">
            <w:pPr>
              <w:pStyle w:val="aff"/>
            </w:pPr>
            <w:r w:rsidRPr="00C900C7">
              <w:t>Находится в патронатной семье</w:t>
            </w:r>
          </w:p>
        </w:tc>
        <w:tc>
          <w:tcPr>
            <w:tcW w:w="0" w:type="auto"/>
          </w:tcPr>
          <w:p w:rsidR="00CA3809" w:rsidRPr="00C900C7" w:rsidRDefault="00F2315B" w:rsidP="00B03166">
            <w:pPr>
              <w:pStyle w:val="aff"/>
            </w:pPr>
            <w:r w:rsidRPr="00C900C7">
              <w:t>Условно</w:t>
            </w:r>
            <w:r w:rsidR="00CA3809" w:rsidRPr="00C900C7">
              <w:t xml:space="preserve"> обязательный</w:t>
            </w:r>
            <w:r w:rsidRPr="00C900C7">
              <w:t>. Заполняется при предъявлении персонального счета по диспансеризации граждан, находящихся в патронатных семьях.</w:t>
            </w:r>
          </w:p>
        </w:tc>
        <w:tc>
          <w:tcPr>
            <w:tcW w:w="0" w:type="auto"/>
          </w:tcPr>
          <w:p w:rsidR="00CA3809" w:rsidRPr="00C900C7" w:rsidRDefault="00CA3809" w:rsidP="00B03166">
            <w:pPr>
              <w:pStyle w:val="aff"/>
            </w:pPr>
            <w:r w:rsidRPr="00C900C7">
              <w:rPr>
                <w:lang w:val="en-US"/>
              </w:rPr>
              <w:t>byte</w:t>
            </w:r>
          </w:p>
        </w:tc>
        <w:tc>
          <w:tcPr>
            <w:tcW w:w="0" w:type="auto"/>
          </w:tcPr>
          <w:p w:rsidR="00CA3809" w:rsidRPr="00C900C7" w:rsidRDefault="00CA3809" w:rsidP="00CA69EF">
            <w:pPr>
              <w:pStyle w:val="aff"/>
            </w:pPr>
            <w:r w:rsidRPr="00C900C7">
              <w:t>Допустимые значения: 1.</w:t>
            </w:r>
          </w:p>
        </w:tc>
      </w:tr>
      <w:tr w:rsidR="0087301F" w:rsidRPr="00C900C7" w:rsidTr="00B03166">
        <w:tc>
          <w:tcPr>
            <w:tcW w:w="0" w:type="auto"/>
          </w:tcPr>
          <w:p w:rsidR="00F2315B" w:rsidRPr="00C900C7" w:rsidRDefault="00F2315B" w:rsidP="00B03166">
            <w:pPr>
              <w:pStyle w:val="aff"/>
            </w:pPr>
            <w:proofErr w:type="spellStart"/>
            <w:r w:rsidRPr="00C900C7">
              <w:t>weight</w:t>
            </w:r>
            <w:proofErr w:type="spellEnd"/>
          </w:p>
        </w:tc>
        <w:tc>
          <w:tcPr>
            <w:tcW w:w="0" w:type="auto"/>
          </w:tcPr>
          <w:p w:rsidR="00F2315B" w:rsidRPr="00C900C7" w:rsidRDefault="00F2315B" w:rsidP="00B03166">
            <w:pPr>
              <w:pStyle w:val="aff"/>
            </w:pPr>
            <w:r w:rsidRPr="00C900C7">
              <w:t>Вес при рождении (в граммах)</w:t>
            </w:r>
          </w:p>
        </w:tc>
        <w:tc>
          <w:tcPr>
            <w:tcW w:w="0" w:type="auto"/>
          </w:tcPr>
          <w:p w:rsidR="00F2315B" w:rsidRPr="00C900C7" w:rsidRDefault="00F2315B" w:rsidP="00B03166">
            <w:pPr>
              <w:pStyle w:val="aff"/>
            </w:pPr>
            <w:r w:rsidRPr="00C900C7">
              <w:t>Условно обязательный. Заполняется, если заполнен элемент «</w:t>
            </w:r>
            <w:proofErr w:type="spellStart"/>
            <w:r w:rsidRPr="00C900C7">
              <w:t>lawful_repr</w:t>
            </w:r>
            <w:proofErr w:type="spellEnd"/>
            <w:r w:rsidRPr="00C900C7">
              <w:t>»</w:t>
            </w:r>
          </w:p>
        </w:tc>
        <w:tc>
          <w:tcPr>
            <w:tcW w:w="0" w:type="auto"/>
          </w:tcPr>
          <w:p w:rsidR="00F2315B" w:rsidRPr="00C900C7" w:rsidRDefault="00F2315B" w:rsidP="00B03166">
            <w:pPr>
              <w:pStyle w:val="aff"/>
            </w:pPr>
            <w:r w:rsidRPr="00C900C7">
              <w:rPr>
                <w:lang w:val="en-US"/>
              </w:rPr>
              <w:t>integer</w:t>
            </w:r>
          </w:p>
        </w:tc>
        <w:tc>
          <w:tcPr>
            <w:tcW w:w="0" w:type="auto"/>
          </w:tcPr>
          <w:p w:rsidR="00F2315B" w:rsidRPr="00C900C7" w:rsidRDefault="00F2315B" w:rsidP="0000466B">
            <w:pPr>
              <w:pStyle w:val="aff"/>
              <w:rPr>
                <w:lang w:val="en-US"/>
              </w:rPr>
            </w:pPr>
            <w:r w:rsidRPr="00C900C7">
              <w:t>Допустимые значения от 200 до 9999</w:t>
            </w:r>
            <w:r w:rsidR="0094660A" w:rsidRPr="00C900C7">
              <w:t>.</w:t>
            </w:r>
          </w:p>
        </w:tc>
      </w:tr>
    </w:tbl>
    <w:p w:rsidR="0060727A" w:rsidRPr="00C900C7" w:rsidRDefault="001A2823" w:rsidP="00C900C7">
      <w:pPr>
        <w:pStyle w:val="3"/>
        <w:numPr>
          <w:ilvl w:val="2"/>
          <w:numId w:val="33"/>
        </w:numPr>
        <w:ind w:left="1248" w:hanging="681"/>
        <w:rPr>
          <w:rFonts w:ascii="Times New Roman" w:hAnsi="Times New Roman"/>
          <w:color w:val="auto"/>
        </w:rPr>
      </w:pPr>
      <w:bookmarkStart w:id="33" w:name="_Toc536463163"/>
      <w:r w:rsidRPr="00C900C7">
        <w:rPr>
          <w:rFonts w:ascii="Times New Roman" w:hAnsi="Times New Roman"/>
          <w:color w:val="auto"/>
        </w:rPr>
        <w:t>Элемент</w:t>
      </w:r>
      <w:r w:rsidR="0060727A" w:rsidRPr="00C900C7">
        <w:rPr>
          <w:rFonts w:ascii="Times New Roman" w:hAnsi="Times New Roman"/>
          <w:color w:val="auto"/>
        </w:rPr>
        <w:t xml:space="preserve"> «</w:t>
      </w:r>
      <w:r w:rsidR="008B2B8D" w:rsidRPr="00C900C7">
        <w:rPr>
          <w:rFonts w:ascii="Times New Roman" w:hAnsi="Times New Roman"/>
          <w:color w:val="auto"/>
          <w:lang w:val="en-US"/>
        </w:rPr>
        <w:t>personal</w:t>
      </w:r>
      <w:r w:rsidR="0016514F" w:rsidRPr="00C900C7">
        <w:rPr>
          <w:rFonts w:ascii="Times New Roman" w:hAnsi="Times New Roman"/>
          <w:color w:val="auto"/>
        </w:rPr>
        <w:t>_</w:t>
      </w:r>
      <w:r w:rsidR="0016514F" w:rsidRPr="00C900C7">
        <w:rPr>
          <w:rFonts w:ascii="Times New Roman" w:hAnsi="Times New Roman"/>
          <w:color w:val="auto"/>
          <w:lang w:val="en-US"/>
        </w:rPr>
        <w:t>account</w:t>
      </w:r>
      <w:r w:rsidRPr="00C900C7">
        <w:rPr>
          <w:rFonts w:ascii="Times New Roman" w:hAnsi="Times New Roman"/>
          <w:color w:val="auto"/>
        </w:rPr>
        <w:t>»</w:t>
      </w:r>
      <w:r w:rsidR="00A61A4C" w:rsidRPr="00C900C7">
        <w:rPr>
          <w:rFonts w:ascii="Times New Roman" w:hAnsi="Times New Roman"/>
          <w:color w:val="auto"/>
        </w:rPr>
        <w:t xml:space="preserve"> </w:t>
      </w:r>
      <w:r w:rsidR="0060727A" w:rsidRPr="00C900C7">
        <w:rPr>
          <w:rFonts w:ascii="Times New Roman" w:hAnsi="Times New Roman"/>
          <w:color w:val="auto"/>
        </w:rPr>
        <w:t>– Персональны</w:t>
      </w:r>
      <w:r w:rsidR="0016514F" w:rsidRPr="00C900C7">
        <w:rPr>
          <w:rFonts w:ascii="Times New Roman" w:hAnsi="Times New Roman"/>
          <w:color w:val="auto"/>
        </w:rPr>
        <w:t>й</w:t>
      </w:r>
      <w:r w:rsidR="0060727A" w:rsidRPr="00C900C7">
        <w:rPr>
          <w:rFonts w:ascii="Times New Roman" w:hAnsi="Times New Roman"/>
          <w:color w:val="auto"/>
        </w:rPr>
        <w:t xml:space="preserve"> счет</w:t>
      </w:r>
      <w:bookmarkEnd w:id="27"/>
      <w:bookmarkEnd w:id="33"/>
    </w:p>
    <w:p w:rsidR="0060727A" w:rsidRPr="00C900C7" w:rsidRDefault="008B2B8D" w:rsidP="00AE1FBD">
      <w:r w:rsidRPr="00C900C7">
        <w:t>Входит в «</w:t>
      </w:r>
      <w:r w:rsidRPr="00C900C7">
        <w:rPr>
          <w:lang w:val="en-US"/>
        </w:rPr>
        <w:t>register</w:t>
      </w:r>
      <w:r w:rsidRPr="00C900C7">
        <w:t>_</w:t>
      </w:r>
      <w:r w:rsidRPr="00C900C7">
        <w:rPr>
          <w:lang w:val="en-US"/>
        </w:rPr>
        <w:t>accounts</w:t>
      </w:r>
      <w:r w:rsidRPr="00C900C7">
        <w:t xml:space="preserve">». </w:t>
      </w:r>
      <w:r w:rsidR="0016514F" w:rsidRPr="00C900C7">
        <w:t>Обязательный элемент</w:t>
      </w:r>
      <w:r w:rsidR="0060727A" w:rsidRPr="00C900C7">
        <w:t>.</w:t>
      </w:r>
    </w:p>
    <w:p w:rsidR="001A2823" w:rsidRPr="00C900C7" w:rsidRDefault="001A2823" w:rsidP="001A2823">
      <w:r w:rsidRPr="00C900C7">
        <w:t>Атрибуты элемента</w:t>
      </w:r>
      <w:r w:rsidRPr="00C900C7">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16"/>
        <w:gridCol w:w="2290"/>
        <w:gridCol w:w="2088"/>
        <w:gridCol w:w="1123"/>
        <w:gridCol w:w="3420"/>
      </w:tblGrid>
      <w:tr w:rsidR="008B60E1" w:rsidRPr="00C900C7" w:rsidTr="00501271">
        <w:tc>
          <w:tcPr>
            <w:tcW w:w="0" w:type="auto"/>
          </w:tcPr>
          <w:p w:rsidR="0060727A" w:rsidRPr="00C900C7" w:rsidRDefault="0060727A" w:rsidP="009A4D2B">
            <w:pPr>
              <w:pStyle w:val="af6"/>
            </w:pPr>
            <w:r w:rsidRPr="00C900C7">
              <w:t>Имя</w:t>
            </w:r>
          </w:p>
        </w:tc>
        <w:tc>
          <w:tcPr>
            <w:tcW w:w="0" w:type="auto"/>
          </w:tcPr>
          <w:p w:rsidR="0060727A" w:rsidRPr="00C900C7" w:rsidRDefault="0060727A" w:rsidP="009A4D2B">
            <w:pPr>
              <w:pStyle w:val="af6"/>
            </w:pPr>
            <w:r w:rsidRPr="00C900C7">
              <w:t>Назначение</w:t>
            </w:r>
          </w:p>
        </w:tc>
        <w:tc>
          <w:tcPr>
            <w:tcW w:w="0" w:type="auto"/>
          </w:tcPr>
          <w:p w:rsidR="0060727A" w:rsidRPr="00C900C7" w:rsidRDefault="0060727A" w:rsidP="009A4D2B">
            <w:pPr>
              <w:pStyle w:val="af6"/>
            </w:pPr>
            <w:r w:rsidRPr="00C900C7">
              <w:t>Условия заполнения</w:t>
            </w:r>
          </w:p>
        </w:tc>
        <w:tc>
          <w:tcPr>
            <w:tcW w:w="0" w:type="auto"/>
          </w:tcPr>
          <w:p w:rsidR="0060727A" w:rsidRPr="00C900C7" w:rsidRDefault="0060727A" w:rsidP="009A4D2B">
            <w:pPr>
              <w:pStyle w:val="af6"/>
            </w:pPr>
            <w:r w:rsidRPr="00C900C7">
              <w:t>Тип</w:t>
            </w:r>
          </w:p>
        </w:tc>
        <w:tc>
          <w:tcPr>
            <w:tcW w:w="0" w:type="auto"/>
          </w:tcPr>
          <w:p w:rsidR="0060727A" w:rsidRPr="00C900C7" w:rsidRDefault="0060727A" w:rsidP="009A4D2B">
            <w:pPr>
              <w:pStyle w:val="af6"/>
            </w:pPr>
            <w:r w:rsidRPr="00C900C7">
              <w:t>Ограничения</w:t>
            </w:r>
          </w:p>
        </w:tc>
      </w:tr>
      <w:tr w:rsidR="008B60E1" w:rsidRPr="00C900C7" w:rsidTr="00501271">
        <w:tc>
          <w:tcPr>
            <w:tcW w:w="0" w:type="auto"/>
          </w:tcPr>
          <w:p w:rsidR="0016514F" w:rsidRPr="00C900C7" w:rsidRDefault="0012566D" w:rsidP="001812D6">
            <w:pPr>
              <w:pStyle w:val="aff"/>
              <w:rPr>
                <w:lang w:val="en-US"/>
              </w:rPr>
            </w:pPr>
            <w:proofErr w:type="spellStart"/>
            <w:r w:rsidRPr="00C900C7">
              <w:rPr>
                <w:lang w:val="en-US"/>
              </w:rPr>
              <w:t>help_type</w:t>
            </w:r>
            <w:proofErr w:type="spellEnd"/>
          </w:p>
        </w:tc>
        <w:tc>
          <w:tcPr>
            <w:tcW w:w="0" w:type="auto"/>
          </w:tcPr>
          <w:p w:rsidR="0016514F" w:rsidRPr="00C900C7" w:rsidRDefault="0016514F" w:rsidP="001812D6">
            <w:pPr>
              <w:pStyle w:val="aff"/>
            </w:pPr>
            <w:r w:rsidRPr="00C900C7">
              <w:t>Вид помощи</w:t>
            </w:r>
          </w:p>
        </w:tc>
        <w:tc>
          <w:tcPr>
            <w:tcW w:w="0" w:type="auto"/>
          </w:tcPr>
          <w:p w:rsidR="0016514F" w:rsidRPr="00C900C7" w:rsidRDefault="0016514F" w:rsidP="001812D6">
            <w:pPr>
              <w:pStyle w:val="aff"/>
            </w:pPr>
            <w:r w:rsidRPr="00C900C7">
              <w:t>Обязательный</w:t>
            </w:r>
          </w:p>
        </w:tc>
        <w:tc>
          <w:tcPr>
            <w:tcW w:w="0" w:type="auto"/>
          </w:tcPr>
          <w:p w:rsidR="0016514F" w:rsidRPr="00C900C7" w:rsidRDefault="00D933E8" w:rsidP="001812D6">
            <w:pPr>
              <w:pStyle w:val="aff"/>
            </w:pPr>
            <w:r w:rsidRPr="00C900C7">
              <w:rPr>
                <w:lang w:val="en-US"/>
              </w:rPr>
              <w:t>integer</w:t>
            </w:r>
          </w:p>
        </w:tc>
        <w:tc>
          <w:tcPr>
            <w:tcW w:w="0" w:type="auto"/>
          </w:tcPr>
          <w:p w:rsidR="0016514F" w:rsidRPr="00C900C7" w:rsidRDefault="00D933E8" w:rsidP="001812D6">
            <w:pPr>
              <w:pStyle w:val="aff"/>
            </w:pPr>
            <w:r w:rsidRPr="00C900C7">
              <w:t>Из справочника видов помощи</w:t>
            </w:r>
          </w:p>
        </w:tc>
      </w:tr>
      <w:tr w:rsidR="008B60E1" w:rsidRPr="00C900C7" w:rsidTr="00501271">
        <w:tc>
          <w:tcPr>
            <w:tcW w:w="0" w:type="auto"/>
          </w:tcPr>
          <w:p w:rsidR="00FE24F4" w:rsidRPr="00C900C7" w:rsidRDefault="00FE24F4" w:rsidP="001812D6">
            <w:pPr>
              <w:pStyle w:val="aff"/>
              <w:rPr>
                <w:lang w:val="en-US"/>
              </w:rPr>
            </w:pPr>
            <w:proofErr w:type="spellStart"/>
            <w:r w:rsidRPr="00C900C7">
              <w:rPr>
                <w:lang w:val="en-US"/>
              </w:rPr>
              <w:t>help_cond</w:t>
            </w:r>
            <w:proofErr w:type="spellEnd"/>
          </w:p>
        </w:tc>
        <w:tc>
          <w:tcPr>
            <w:tcW w:w="0" w:type="auto"/>
          </w:tcPr>
          <w:p w:rsidR="00FE24F4" w:rsidRPr="00C900C7" w:rsidRDefault="00FE24F4" w:rsidP="001812D6">
            <w:pPr>
              <w:pStyle w:val="aff"/>
            </w:pPr>
            <w:r w:rsidRPr="00C900C7">
              <w:t>Условия оказания медицинской помощи</w:t>
            </w:r>
          </w:p>
        </w:tc>
        <w:tc>
          <w:tcPr>
            <w:tcW w:w="0" w:type="auto"/>
          </w:tcPr>
          <w:p w:rsidR="00FE24F4" w:rsidRPr="00C900C7" w:rsidRDefault="00FE24F4" w:rsidP="001812D6">
            <w:pPr>
              <w:pStyle w:val="aff"/>
            </w:pPr>
            <w:r w:rsidRPr="00C900C7">
              <w:t>Обязательный</w:t>
            </w:r>
          </w:p>
        </w:tc>
        <w:tc>
          <w:tcPr>
            <w:tcW w:w="0" w:type="auto"/>
          </w:tcPr>
          <w:p w:rsidR="00FE24F4" w:rsidRPr="00C900C7" w:rsidRDefault="00FE24F4" w:rsidP="001812D6">
            <w:pPr>
              <w:pStyle w:val="aff"/>
              <w:rPr>
                <w:lang w:val="en-US"/>
              </w:rPr>
            </w:pPr>
            <w:r w:rsidRPr="00C900C7">
              <w:rPr>
                <w:lang w:val="en-US"/>
              </w:rPr>
              <w:t>integer</w:t>
            </w:r>
          </w:p>
        </w:tc>
        <w:tc>
          <w:tcPr>
            <w:tcW w:w="0" w:type="auto"/>
          </w:tcPr>
          <w:p w:rsidR="00FE24F4" w:rsidRPr="00C900C7" w:rsidRDefault="00FE24F4" w:rsidP="001812D6">
            <w:pPr>
              <w:pStyle w:val="aff"/>
            </w:pPr>
            <w:r w:rsidRPr="00C900C7">
              <w:t>Допустимые значения:</w:t>
            </w:r>
          </w:p>
          <w:p w:rsidR="00FE24F4" w:rsidRPr="00C900C7" w:rsidRDefault="00FE24F4" w:rsidP="001812D6">
            <w:pPr>
              <w:pStyle w:val="aff"/>
            </w:pPr>
            <w:r w:rsidRPr="00C900C7">
              <w:t>1 – круглосуточный стационар</w:t>
            </w:r>
          </w:p>
          <w:p w:rsidR="00FE24F4" w:rsidRPr="00C900C7" w:rsidRDefault="00FE24F4" w:rsidP="001812D6">
            <w:pPr>
              <w:pStyle w:val="aff"/>
            </w:pPr>
            <w:r w:rsidRPr="00C900C7">
              <w:t>2 – дневной стационар</w:t>
            </w:r>
          </w:p>
          <w:p w:rsidR="00FE24F4" w:rsidRPr="00C900C7" w:rsidRDefault="00FE24F4" w:rsidP="001812D6">
            <w:pPr>
              <w:pStyle w:val="aff"/>
            </w:pPr>
            <w:r w:rsidRPr="00C900C7">
              <w:t>3 – амбулаторно-поликлиническая помощь</w:t>
            </w:r>
          </w:p>
          <w:p w:rsidR="00FE24F4" w:rsidRPr="00C900C7" w:rsidRDefault="00FE24F4" w:rsidP="00FE24F4">
            <w:pPr>
              <w:pStyle w:val="aff"/>
            </w:pPr>
            <w:r w:rsidRPr="00C900C7">
              <w:t>4 – скорая медицинская помощь</w:t>
            </w:r>
          </w:p>
        </w:tc>
      </w:tr>
      <w:tr w:rsidR="008B60E1" w:rsidRPr="00C900C7" w:rsidTr="00501271">
        <w:tc>
          <w:tcPr>
            <w:tcW w:w="0" w:type="auto"/>
          </w:tcPr>
          <w:p w:rsidR="0060727A" w:rsidRPr="00C900C7" w:rsidRDefault="0060727A" w:rsidP="001812D6">
            <w:pPr>
              <w:pStyle w:val="aff"/>
            </w:pPr>
            <w:proofErr w:type="spellStart"/>
            <w:r w:rsidRPr="00C900C7">
              <w:rPr>
                <w:lang w:val="en-US"/>
              </w:rPr>
              <w:t>n_pp</w:t>
            </w:r>
            <w:proofErr w:type="spellEnd"/>
          </w:p>
        </w:tc>
        <w:tc>
          <w:tcPr>
            <w:tcW w:w="0" w:type="auto"/>
          </w:tcPr>
          <w:p w:rsidR="0060727A" w:rsidRPr="00C900C7" w:rsidRDefault="009559C2" w:rsidP="001812D6">
            <w:pPr>
              <w:pStyle w:val="aff"/>
            </w:pPr>
            <w:r w:rsidRPr="00C900C7">
              <w:t>Уникальный порядковый номер персонального счета в требовании (требованием является бухгалтерский счет, по которому предъявляется (</w:t>
            </w:r>
            <w:proofErr w:type="spellStart"/>
            <w:r w:rsidRPr="00C900C7">
              <w:t>лась</w:t>
            </w:r>
            <w:proofErr w:type="spellEnd"/>
            <w:r w:rsidRPr="00C900C7">
              <w:t>) услуга)</w:t>
            </w:r>
          </w:p>
        </w:tc>
        <w:tc>
          <w:tcPr>
            <w:tcW w:w="0" w:type="auto"/>
          </w:tcPr>
          <w:p w:rsidR="0060727A" w:rsidRPr="00C900C7" w:rsidRDefault="0060727A" w:rsidP="001812D6">
            <w:pPr>
              <w:pStyle w:val="aff"/>
            </w:pPr>
            <w:r w:rsidRPr="00C900C7">
              <w:t>Обязательный</w:t>
            </w:r>
          </w:p>
        </w:tc>
        <w:tc>
          <w:tcPr>
            <w:tcW w:w="0" w:type="auto"/>
          </w:tcPr>
          <w:p w:rsidR="0060727A" w:rsidRPr="00C900C7" w:rsidRDefault="0060727A" w:rsidP="001812D6">
            <w:pPr>
              <w:pStyle w:val="aff"/>
            </w:pPr>
            <w:r w:rsidRPr="00C900C7">
              <w:rPr>
                <w:lang w:val="en-US"/>
              </w:rPr>
              <w:t>integer</w:t>
            </w:r>
          </w:p>
        </w:tc>
        <w:tc>
          <w:tcPr>
            <w:tcW w:w="0" w:type="auto"/>
          </w:tcPr>
          <w:p w:rsidR="0060727A" w:rsidRPr="00C900C7" w:rsidRDefault="005F5701" w:rsidP="001812D6">
            <w:pPr>
              <w:pStyle w:val="aff"/>
            </w:pPr>
            <w:r w:rsidRPr="00C900C7">
              <w:t>Является уникальным в пределах элемента.</w:t>
            </w:r>
          </w:p>
        </w:tc>
      </w:tr>
      <w:tr w:rsidR="008B60E1" w:rsidRPr="00C900C7" w:rsidTr="00501271">
        <w:tc>
          <w:tcPr>
            <w:tcW w:w="0" w:type="auto"/>
          </w:tcPr>
          <w:p w:rsidR="0060727A" w:rsidRPr="00C900C7" w:rsidRDefault="0060727A" w:rsidP="009A4D2B">
            <w:pPr>
              <w:pStyle w:val="aff"/>
            </w:pPr>
            <w:proofErr w:type="spellStart"/>
            <w:r w:rsidRPr="00C900C7">
              <w:rPr>
                <w:lang w:val="en-US"/>
              </w:rPr>
              <w:t>xkey</w:t>
            </w:r>
            <w:proofErr w:type="spellEnd"/>
          </w:p>
        </w:tc>
        <w:tc>
          <w:tcPr>
            <w:tcW w:w="0" w:type="auto"/>
          </w:tcPr>
          <w:p w:rsidR="0060727A" w:rsidRPr="00C900C7" w:rsidRDefault="00571D4B" w:rsidP="00571D4B">
            <w:pPr>
              <w:pStyle w:val="aff"/>
            </w:pPr>
            <w:r w:rsidRPr="00C900C7">
              <w:t>Уникальный и</w:t>
            </w:r>
            <w:r w:rsidR="0060727A" w:rsidRPr="00C900C7">
              <w:t>дентификатор</w:t>
            </w:r>
            <w:r w:rsidRPr="00C900C7">
              <w:t>,</w:t>
            </w:r>
            <w:r w:rsidR="0060727A" w:rsidRPr="00C900C7">
              <w:t xml:space="preserve"> </w:t>
            </w:r>
            <w:r w:rsidRPr="00C900C7">
              <w:t>генерируемый программным обеспечением</w:t>
            </w:r>
            <w:r w:rsidR="0060727A" w:rsidRPr="00C900C7">
              <w:t xml:space="preserve"> </w:t>
            </w:r>
            <w:r w:rsidR="00BD4615" w:rsidRPr="00C900C7">
              <w:t>МО</w:t>
            </w:r>
          </w:p>
        </w:tc>
        <w:tc>
          <w:tcPr>
            <w:tcW w:w="0" w:type="auto"/>
          </w:tcPr>
          <w:p w:rsidR="0060727A" w:rsidRPr="00C900C7" w:rsidRDefault="0060727A" w:rsidP="009A4D2B">
            <w:pPr>
              <w:pStyle w:val="aff"/>
            </w:pPr>
            <w:r w:rsidRPr="00C900C7">
              <w:t>Обязательный</w:t>
            </w:r>
          </w:p>
        </w:tc>
        <w:tc>
          <w:tcPr>
            <w:tcW w:w="0" w:type="auto"/>
          </w:tcPr>
          <w:p w:rsidR="0060727A" w:rsidRPr="00C900C7" w:rsidRDefault="00E925E2" w:rsidP="009A4D2B">
            <w:pPr>
              <w:pStyle w:val="aff"/>
            </w:pPr>
            <w:r w:rsidRPr="00C900C7">
              <w:rPr>
                <w:lang w:val="en-US"/>
              </w:rPr>
              <w:t>s</w:t>
            </w:r>
            <w:r w:rsidR="0060727A" w:rsidRPr="00C900C7">
              <w:rPr>
                <w:lang w:val="en-US"/>
              </w:rPr>
              <w:t>tring</w:t>
            </w:r>
          </w:p>
        </w:tc>
        <w:tc>
          <w:tcPr>
            <w:tcW w:w="0" w:type="auto"/>
          </w:tcPr>
          <w:p w:rsidR="0060727A" w:rsidRPr="00C900C7" w:rsidRDefault="000C145B" w:rsidP="000C145B">
            <w:pPr>
              <w:pStyle w:val="aff"/>
            </w:pPr>
            <w:r w:rsidRPr="00C900C7">
              <w:rPr>
                <w:lang w:val="en-US"/>
              </w:rPr>
              <w:t>GUID</w:t>
            </w:r>
            <w:r w:rsidRPr="00C900C7">
              <w:t>-записи</w:t>
            </w:r>
            <w:r w:rsidR="005F5701" w:rsidRPr="00C900C7">
              <w:t>.</w:t>
            </w:r>
            <w:r w:rsidRPr="00C900C7">
              <w:t xml:space="preserve"> Маска для </w:t>
            </w:r>
            <w:proofErr w:type="gramStart"/>
            <w:r w:rsidRPr="00C900C7">
              <w:t>сгенерированного</w:t>
            </w:r>
            <w:proofErr w:type="gramEnd"/>
            <w:r w:rsidRPr="00C900C7">
              <w:t xml:space="preserve"> </w:t>
            </w:r>
            <w:r w:rsidRPr="00C900C7">
              <w:rPr>
                <w:lang w:val="en-US"/>
              </w:rPr>
              <w:t>GUID</w:t>
            </w:r>
            <w:r w:rsidRPr="00C900C7">
              <w:t xml:space="preserve"> «[0-9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]{8}\-[0-9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]{12}».</w:t>
            </w:r>
          </w:p>
        </w:tc>
      </w:tr>
      <w:tr w:rsidR="008B60E1" w:rsidRPr="00C900C7" w:rsidTr="00501271">
        <w:tc>
          <w:tcPr>
            <w:tcW w:w="0" w:type="auto"/>
          </w:tcPr>
          <w:p w:rsidR="001F307D" w:rsidRPr="00C900C7" w:rsidRDefault="001F307D" w:rsidP="009A4D2B">
            <w:pPr>
              <w:pStyle w:val="aff"/>
            </w:pPr>
            <w:proofErr w:type="spellStart"/>
            <w:r w:rsidRPr="00C900C7">
              <w:t>n_card</w:t>
            </w:r>
            <w:proofErr w:type="spellEnd"/>
          </w:p>
        </w:tc>
        <w:tc>
          <w:tcPr>
            <w:tcW w:w="0" w:type="auto"/>
          </w:tcPr>
          <w:p w:rsidR="001F307D" w:rsidRPr="00C900C7" w:rsidRDefault="008B60E1" w:rsidP="008B60E1">
            <w:pPr>
              <w:pStyle w:val="aff"/>
            </w:pPr>
            <w:r w:rsidRPr="00C900C7">
              <w:t xml:space="preserve">Номер медицинского </w:t>
            </w:r>
            <w:r w:rsidRPr="00C900C7">
              <w:lastRenderedPageBreak/>
              <w:t>документа</w:t>
            </w:r>
          </w:p>
        </w:tc>
        <w:tc>
          <w:tcPr>
            <w:tcW w:w="0" w:type="auto"/>
          </w:tcPr>
          <w:p w:rsidR="001F307D" w:rsidRPr="00C900C7" w:rsidRDefault="001F307D" w:rsidP="009A4D2B">
            <w:pPr>
              <w:pStyle w:val="aff"/>
            </w:pPr>
            <w:r w:rsidRPr="00C900C7">
              <w:lastRenderedPageBreak/>
              <w:t>Обязательный</w:t>
            </w:r>
          </w:p>
        </w:tc>
        <w:tc>
          <w:tcPr>
            <w:tcW w:w="0" w:type="auto"/>
          </w:tcPr>
          <w:p w:rsidR="001F307D" w:rsidRPr="00C900C7" w:rsidRDefault="001F307D" w:rsidP="009A4D2B">
            <w:pPr>
              <w:pStyle w:val="aff"/>
            </w:pPr>
            <w:r w:rsidRPr="00C900C7">
              <w:rPr>
                <w:lang w:val="en-US"/>
              </w:rPr>
              <w:t>string</w:t>
            </w:r>
          </w:p>
        </w:tc>
        <w:tc>
          <w:tcPr>
            <w:tcW w:w="0" w:type="auto"/>
          </w:tcPr>
          <w:p w:rsidR="001F307D" w:rsidRPr="00C900C7" w:rsidRDefault="001F307D" w:rsidP="009C501D">
            <w:pPr>
              <w:pStyle w:val="aff"/>
            </w:pPr>
            <w:r w:rsidRPr="00C900C7">
              <w:t xml:space="preserve">До </w:t>
            </w:r>
            <w:r w:rsidR="00D933E8" w:rsidRPr="00C900C7">
              <w:t>256</w:t>
            </w:r>
            <w:r w:rsidRPr="00C900C7">
              <w:t xml:space="preserve"> символов.</w:t>
            </w:r>
            <w:r w:rsidR="008B60E1" w:rsidRPr="00C900C7">
              <w:t xml:space="preserve"> Номер медицинского документа, </w:t>
            </w:r>
            <w:r w:rsidR="008B60E1" w:rsidRPr="00C900C7">
              <w:lastRenderedPageBreak/>
              <w:t>отражающего факт оказания медицинской помощи. Для стационарной медицинской помощи – номер истории болезни, для амбулаторной медицинской помощи – номер амбулаторной карты. Для СМП – номер карты вызова. Для услуг ЦКДЛ (межучережденческие расчеты) - н</w:t>
            </w:r>
            <w:r w:rsidR="00C601B7" w:rsidRPr="00C900C7">
              <w:t>омер направления.</w:t>
            </w:r>
          </w:p>
        </w:tc>
      </w:tr>
      <w:tr w:rsidR="008B60E1" w:rsidRPr="00C900C7" w:rsidTr="00501271">
        <w:tc>
          <w:tcPr>
            <w:tcW w:w="0" w:type="auto"/>
          </w:tcPr>
          <w:p w:rsidR="00AF5B2A" w:rsidRPr="00C900C7" w:rsidRDefault="00AF5B2A" w:rsidP="002972CC">
            <w:pPr>
              <w:pStyle w:val="aff"/>
              <w:rPr>
                <w:lang w:val="en-US"/>
              </w:rPr>
            </w:pPr>
            <w:proofErr w:type="spellStart"/>
            <w:r w:rsidRPr="00C900C7">
              <w:rPr>
                <w:lang w:val="en-US"/>
              </w:rPr>
              <w:lastRenderedPageBreak/>
              <w:t>curestart</w:t>
            </w:r>
            <w:proofErr w:type="spellEnd"/>
          </w:p>
        </w:tc>
        <w:tc>
          <w:tcPr>
            <w:tcW w:w="0" w:type="auto"/>
          </w:tcPr>
          <w:p w:rsidR="00AF5B2A" w:rsidRPr="00C900C7" w:rsidRDefault="00AF5B2A" w:rsidP="002972CC">
            <w:pPr>
              <w:pStyle w:val="aff"/>
            </w:pPr>
            <w:r w:rsidRPr="00C900C7">
              <w:t>Дата и время оказания медицинской услуги</w:t>
            </w:r>
          </w:p>
        </w:tc>
        <w:tc>
          <w:tcPr>
            <w:tcW w:w="0" w:type="auto"/>
          </w:tcPr>
          <w:p w:rsidR="00AF5B2A" w:rsidRPr="00C900C7" w:rsidRDefault="00AF5B2A" w:rsidP="002972CC">
            <w:pPr>
              <w:pStyle w:val="aff"/>
            </w:pPr>
            <w:r w:rsidRPr="00C900C7">
              <w:t>Обязательный</w:t>
            </w:r>
          </w:p>
        </w:tc>
        <w:tc>
          <w:tcPr>
            <w:tcW w:w="0" w:type="auto"/>
          </w:tcPr>
          <w:p w:rsidR="00AF5B2A" w:rsidRPr="00C900C7" w:rsidRDefault="00AF5B2A" w:rsidP="002972CC">
            <w:pPr>
              <w:pStyle w:val="aff"/>
            </w:pPr>
            <w:proofErr w:type="spellStart"/>
            <w:r w:rsidRPr="00C900C7">
              <w:rPr>
                <w:lang w:val="en-US"/>
              </w:rPr>
              <w:t>dateTime</w:t>
            </w:r>
            <w:proofErr w:type="spellEnd"/>
          </w:p>
        </w:tc>
        <w:tc>
          <w:tcPr>
            <w:tcW w:w="0" w:type="auto"/>
          </w:tcPr>
          <w:p w:rsidR="00AF5B2A" w:rsidRPr="00C900C7" w:rsidRDefault="00AF5B2A" w:rsidP="009A4D2B">
            <w:pPr>
              <w:pStyle w:val="aff"/>
            </w:pPr>
          </w:p>
        </w:tc>
      </w:tr>
      <w:tr w:rsidR="008B60E1" w:rsidRPr="00C900C7" w:rsidTr="00501271">
        <w:tc>
          <w:tcPr>
            <w:tcW w:w="0" w:type="auto"/>
          </w:tcPr>
          <w:p w:rsidR="00AF5B2A" w:rsidRPr="00C900C7" w:rsidRDefault="00AF5B2A" w:rsidP="002972CC">
            <w:pPr>
              <w:pStyle w:val="aff"/>
              <w:rPr>
                <w:lang w:val="en-US"/>
              </w:rPr>
            </w:pPr>
            <w:proofErr w:type="spellStart"/>
            <w:r w:rsidRPr="00C900C7">
              <w:rPr>
                <w:lang w:val="en-US"/>
              </w:rPr>
              <w:t>cureend</w:t>
            </w:r>
            <w:proofErr w:type="spellEnd"/>
          </w:p>
        </w:tc>
        <w:tc>
          <w:tcPr>
            <w:tcW w:w="0" w:type="auto"/>
          </w:tcPr>
          <w:p w:rsidR="00AF5B2A" w:rsidRPr="00C900C7" w:rsidRDefault="00AF5B2A" w:rsidP="002972CC">
            <w:pPr>
              <w:pStyle w:val="aff"/>
            </w:pPr>
            <w:r w:rsidRPr="00C900C7">
              <w:t>Дата и время оказания медицинской услуги</w:t>
            </w:r>
          </w:p>
        </w:tc>
        <w:tc>
          <w:tcPr>
            <w:tcW w:w="0" w:type="auto"/>
          </w:tcPr>
          <w:p w:rsidR="00AF5B2A" w:rsidRPr="00C900C7" w:rsidRDefault="00AF5B2A" w:rsidP="002972CC">
            <w:pPr>
              <w:pStyle w:val="aff"/>
            </w:pPr>
            <w:r w:rsidRPr="00C900C7">
              <w:t>Обязательный</w:t>
            </w:r>
          </w:p>
        </w:tc>
        <w:tc>
          <w:tcPr>
            <w:tcW w:w="0" w:type="auto"/>
          </w:tcPr>
          <w:p w:rsidR="00AF5B2A" w:rsidRPr="00C900C7" w:rsidRDefault="00AF5B2A" w:rsidP="00AF5B2A">
            <w:pPr>
              <w:pStyle w:val="aff"/>
            </w:pPr>
            <w:proofErr w:type="spellStart"/>
            <w:r w:rsidRPr="00C900C7">
              <w:rPr>
                <w:lang w:val="en-US"/>
              </w:rPr>
              <w:t>dateTime</w:t>
            </w:r>
            <w:proofErr w:type="spellEnd"/>
          </w:p>
        </w:tc>
        <w:tc>
          <w:tcPr>
            <w:tcW w:w="0" w:type="auto"/>
          </w:tcPr>
          <w:p w:rsidR="00AF5B2A" w:rsidRPr="00C900C7" w:rsidRDefault="00AF5B2A" w:rsidP="009A4D2B">
            <w:pPr>
              <w:pStyle w:val="aff"/>
            </w:pPr>
          </w:p>
        </w:tc>
      </w:tr>
      <w:tr w:rsidR="008B60E1" w:rsidRPr="00C900C7" w:rsidTr="00501271">
        <w:tc>
          <w:tcPr>
            <w:tcW w:w="0" w:type="auto"/>
          </w:tcPr>
          <w:p w:rsidR="00AF5B2A" w:rsidRPr="00C900C7" w:rsidRDefault="00AF5B2A" w:rsidP="009A4D2B">
            <w:pPr>
              <w:pStyle w:val="aff"/>
            </w:pPr>
            <w:r w:rsidRPr="00C900C7">
              <w:rPr>
                <w:lang w:val="en-US"/>
              </w:rPr>
              <w:t>doctor</w:t>
            </w:r>
          </w:p>
        </w:tc>
        <w:tc>
          <w:tcPr>
            <w:tcW w:w="0" w:type="auto"/>
          </w:tcPr>
          <w:p w:rsidR="00AF5B2A" w:rsidRPr="00C900C7" w:rsidRDefault="00AF5B2A" w:rsidP="009A4D2B">
            <w:pPr>
              <w:pStyle w:val="aff"/>
            </w:pPr>
            <w:r w:rsidRPr="00C900C7">
              <w:t>СНИЛС лечащего врача</w:t>
            </w:r>
          </w:p>
        </w:tc>
        <w:tc>
          <w:tcPr>
            <w:tcW w:w="0" w:type="auto"/>
          </w:tcPr>
          <w:p w:rsidR="00AF5B2A" w:rsidRPr="00C900C7" w:rsidRDefault="00AF5B2A" w:rsidP="009A4D2B">
            <w:pPr>
              <w:pStyle w:val="aff"/>
            </w:pPr>
            <w:r w:rsidRPr="00C900C7">
              <w:t xml:space="preserve">Обязательный. </w:t>
            </w:r>
          </w:p>
        </w:tc>
        <w:tc>
          <w:tcPr>
            <w:tcW w:w="0" w:type="auto"/>
          </w:tcPr>
          <w:p w:rsidR="00AF5B2A" w:rsidRPr="00C900C7" w:rsidRDefault="00AF5B2A" w:rsidP="009A4D2B">
            <w:pPr>
              <w:pStyle w:val="aff"/>
            </w:pPr>
            <w:r w:rsidRPr="00C900C7">
              <w:rPr>
                <w:lang w:val="en-US"/>
              </w:rPr>
              <w:t>string</w:t>
            </w:r>
          </w:p>
        </w:tc>
        <w:tc>
          <w:tcPr>
            <w:tcW w:w="0" w:type="auto"/>
          </w:tcPr>
          <w:p w:rsidR="00AF5B2A" w:rsidRPr="00C900C7" w:rsidRDefault="00AF5B2A" w:rsidP="009A4D2B">
            <w:pPr>
              <w:pStyle w:val="aff"/>
            </w:pPr>
            <w:r w:rsidRPr="00C900C7">
              <w:t>14 символов</w:t>
            </w:r>
            <w:r w:rsidR="00D933E8" w:rsidRPr="00C900C7">
              <w:t>. Формат: XXX-XXX-XXX XX</w:t>
            </w:r>
          </w:p>
        </w:tc>
      </w:tr>
      <w:tr w:rsidR="008B60E1" w:rsidRPr="00C900C7" w:rsidTr="00501271">
        <w:tc>
          <w:tcPr>
            <w:tcW w:w="0" w:type="auto"/>
          </w:tcPr>
          <w:p w:rsidR="00AF5B2A" w:rsidRPr="00C900C7" w:rsidRDefault="00AF5B2A" w:rsidP="009A4D2B">
            <w:pPr>
              <w:pStyle w:val="aff"/>
            </w:pPr>
            <w:r w:rsidRPr="00C900C7">
              <w:rPr>
                <w:lang w:val="en-US"/>
              </w:rPr>
              <w:t>result</w:t>
            </w:r>
          </w:p>
        </w:tc>
        <w:tc>
          <w:tcPr>
            <w:tcW w:w="0" w:type="auto"/>
          </w:tcPr>
          <w:p w:rsidR="00AF5B2A" w:rsidRPr="00C900C7" w:rsidRDefault="00AF5B2A" w:rsidP="00D933E8">
            <w:pPr>
              <w:pStyle w:val="aff"/>
            </w:pPr>
            <w:r w:rsidRPr="00C900C7">
              <w:t xml:space="preserve">Код результата </w:t>
            </w:r>
            <w:r w:rsidR="00D933E8" w:rsidRPr="00C900C7">
              <w:t>оказания медицинской помощи</w:t>
            </w:r>
          </w:p>
        </w:tc>
        <w:tc>
          <w:tcPr>
            <w:tcW w:w="0" w:type="auto"/>
          </w:tcPr>
          <w:p w:rsidR="00AF5B2A" w:rsidRPr="00C900C7" w:rsidRDefault="00AF5B2A" w:rsidP="009A4D2B">
            <w:pPr>
              <w:pStyle w:val="aff"/>
            </w:pPr>
            <w:r w:rsidRPr="00C900C7">
              <w:t>Обязательный</w:t>
            </w:r>
          </w:p>
        </w:tc>
        <w:tc>
          <w:tcPr>
            <w:tcW w:w="0" w:type="auto"/>
          </w:tcPr>
          <w:p w:rsidR="00AF5B2A" w:rsidRPr="00C900C7" w:rsidRDefault="006614B1" w:rsidP="009A4D2B">
            <w:pPr>
              <w:pStyle w:val="aff"/>
            </w:pPr>
            <w:r w:rsidRPr="00C900C7">
              <w:rPr>
                <w:lang w:val="en-US"/>
              </w:rPr>
              <w:t>integer</w:t>
            </w:r>
          </w:p>
        </w:tc>
        <w:tc>
          <w:tcPr>
            <w:tcW w:w="0" w:type="auto"/>
          </w:tcPr>
          <w:p w:rsidR="00AF5B2A" w:rsidRPr="00C900C7" w:rsidRDefault="00AF5B2A" w:rsidP="00D933E8">
            <w:pPr>
              <w:pStyle w:val="aff"/>
            </w:pPr>
            <w:r w:rsidRPr="00C900C7">
              <w:t xml:space="preserve">Из справочника результатов </w:t>
            </w:r>
            <w:r w:rsidR="00D933E8" w:rsidRPr="00C900C7">
              <w:t>оказания медицинской помощи</w:t>
            </w:r>
            <w:r w:rsidR="008C4702" w:rsidRPr="00C900C7">
              <w:t xml:space="preserve"> (</w:t>
            </w:r>
            <w:proofErr w:type="spellStart"/>
            <w:r w:rsidR="008C4702" w:rsidRPr="00C900C7">
              <w:rPr>
                <w:lang w:val="en-US"/>
              </w:rPr>
              <w:t>TreatmentResults</w:t>
            </w:r>
            <w:proofErr w:type="spellEnd"/>
            <w:r w:rsidR="008C4702" w:rsidRPr="00C900C7">
              <w:t>)</w:t>
            </w:r>
          </w:p>
        </w:tc>
      </w:tr>
      <w:tr w:rsidR="008B60E1" w:rsidRPr="00C900C7" w:rsidTr="00B23661">
        <w:trPr>
          <w:trHeight w:val="331"/>
        </w:trPr>
        <w:tc>
          <w:tcPr>
            <w:tcW w:w="0" w:type="auto"/>
          </w:tcPr>
          <w:p w:rsidR="00C61DF4" w:rsidRPr="00C900C7" w:rsidRDefault="00C61DF4" w:rsidP="009A4D2B">
            <w:pPr>
              <w:pStyle w:val="aff"/>
              <w:rPr>
                <w:lang w:val="en-US"/>
              </w:rPr>
            </w:pPr>
            <w:r w:rsidRPr="00C900C7">
              <w:rPr>
                <w:lang w:val="en-US"/>
              </w:rPr>
              <w:t>outcome</w:t>
            </w:r>
          </w:p>
        </w:tc>
        <w:tc>
          <w:tcPr>
            <w:tcW w:w="0" w:type="auto"/>
          </w:tcPr>
          <w:p w:rsidR="00C61DF4" w:rsidRPr="00C900C7" w:rsidRDefault="00C61DF4" w:rsidP="00E936F9">
            <w:pPr>
              <w:pStyle w:val="aff"/>
            </w:pPr>
            <w:r w:rsidRPr="00C900C7">
              <w:t xml:space="preserve">Код </w:t>
            </w:r>
            <w:r w:rsidR="00B23661" w:rsidRPr="00C900C7">
              <w:t>исход</w:t>
            </w:r>
            <w:r w:rsidR="00E936F9" w:rsidRPr="00C900C7">
              <w:t>а</w:t>
            </w:r>
            <w:r w:rsidR="00B23661" w:rsidRPr="00C900C7">
              <w:t xml:space="preserve"> лечения</w:t>
            </w:r>
          </w:p>
        </w:tc>
        <w:tc>
          <w:tcPr>
            <w:tcW w:w="0" w:type="auto"/>
          </w:tcPr>
          <w:p w:rsidR="00C61DF4" w:rsidRPr="00C900C7" w:rsidRDefault="008C4702" w:rsidP="009A4D2B">
            <w:pPr>
              <w:pStyle w:val="aff"/>
            </w:pPr>
            <w:r w:rsidRPr="00C900C7">
              <w:t>Условно обязательный</w:t>
            </w:r>
          </w:p>
        </w:tc>
        <w:tc>
          <w:tcPr>
            <w:tcW w:w="0" w:type="auto"/>
          </w:tcPr>
          <w:p w:rsidR="00C61DF4" w:rsidRPr="00C900C7" w:rsidRDefault="00C61DF4" w:rsidP="009A4D2B">
            <w:pPr>
              <w:pStyle w:val="aff"/>
              <w:rPr>
                <w:lang w:val="en-US"/>
              </w:rPr>
            </w:pPr>
            <w:r w:rsidRPr="00C900C7">
              <w:rPr>
                <w:lang w:val="en-US"/>
              </w:rPr>
              <w:t>integer</w:t>
            </w:r>
          </w:p>
        </w:tc>
        <w:tc>
          <w:tcPr>
            <w:tcW w:w="0" w:type="auto"/>
          </w:tcPr>
          <w:p w:rsidR="00C61DF4" w:rsidRPr="00C900C7" w:rsidRDefault="00C61DF4" w:rsidP="00735D29">
            <w:pPr>
              <w:pStyle w:val="aff"/>
            </w:pPr>
            <w:r w:rsidRPr="00C900C7">
              <w:t xml:space="preserve">Из справочника </w:t>
            </w:r>
            <w:r w:rsidR="008C4702" w:rsidRPr="00C900C7">
              <w:t>исходов заболевания (</w:t>
            </w:r>
            <w:proofErr w:type="spellStart"/>
            <w:r w:rsidR="008C4702" w:rsidRPr="00C900C7">
              <w:t>TreatmentOutcomes</w:t>
            </w:r>
            <w:proofErr w:type="spellEnd"/>
            <w:r w:rsidR="008C4702" w:rsidRPr="00C900C7">
              <w:t xml:space="preserve">). Обязательно при </w:t>
            </w:r>
            <w:r w:rsidR="008C4702" w:rsidRPr="00C900C7">
              <w:rPr>
                <w:lang w:val="en-US"/>
              </w:rPr>
              <w:t>help</w:t>
            </w:r>
            <w:r w:rsidR="008C4702" w:rsidRPr="00C900C7">
              <w:t>_</w:t>
            </w:r>
            <w:proofErr w:type="spellStart"/>
            <w:r w:rsidR="008C4702" w:rsidRPr="00C900C7">
              <w:rPr>
                <w:lang w:val="en-US"/>
              </w:rPr>
              <w:t>cond</w:t>
            </w:r>
            <w:proofErr w:type="spellEnd"/>
            <w:r w:rsidR="008C4702" w:rsidRPr="00C900C7">
              <w:t xml:space="preserve"> = 1, 2, 3</w:t>
            </w:r>
            <w:r w:rsidR="00A95C62" w:rsidRPr="00C900C7">
              <w:t xml:space="preserve"> и для случаев</w:t>
            </w:r>
            <w:r w:rsidR="00735D29" w:rsidRPr="00C900C7">
              <w:t xml:space="preserve"> с датой окончания начиная с </w:t>
            </w:r>
            <w:r w:rsidR="00A95C62" w:rsidRPr="00C900C7">
              <w:t>01.07.2018.</w:t>
            </w:r>
          </w:p>
        </w:tc>
      </w:tr>
      <w:tr w:rsidR="008B60E1" w:rsidRPr="00C900C7" w:rsidTr="003B4E32">
        <w:tc>
          <w:tcPr>
            <w:tcW w:w="0" w:type="auto"/>
          </w:tcPr>
          <w:p w:rsidR="00D933E8" w:rsidRPr="00C900C7" w:rsidRDefault="00EB109A" w:rsidP="003B4E32">
            <w:pPr>
              <w:pStyle w:val="aff"/>
            </w:pPr>
            <w:r w:rsidRPr="00C900C7">
              <w:rPr>
                <w:lang w:val="en-US"/>
              </w:rPr>
              <w:t>v</w:t>
            </w:r>
            <w:r w:rsidR="00D933E8" w:rsidRPr="00C900C7">
              <w:t>g</w:t>
            </w:r>
          </w:p>
        </w:tc>
        <w:tc>
          <w:tcPr>
            <w:tcW w:w="0" w:type="auto"/>
          </w:tcPr>
          <w:p w:rsidR="00D933E8" w:rsidRPr="00C900C7" w:rsidRDefault="00EB109A" w:rsidP="00B21A9D">
            <w:pPr>
              <w:pStyle w:val="aff"/>
            </w:pPr>
            <w:r w:rsidRPr="00C900C7">
              <w:t>Вид</w:t>
            </w:r>
            <w:r w:rsidR="00D933E8" w:rsidRPr="00C900C7">
              <w:t xml:space="preserve"> оказания медицинской помощи </w:t>
            </w:r>
          </w:p>
        </w:tc>
        <w:tc>
          <w:tcPr>
            <w:tcW w:w="0" w:type="auto"/>
          </w:tcPr>
          <w:p w:rsidR="00D933E8" w:rsidRPr="00C900C7" w:rsidRDefault="00D933E8" w:rsidP="003B4E32">
            <w:pPr>
              <w:pStyle w:val="aff"/>
            </w:pPr>
            <w:r w:rsidRPr="00C900C7">
              <w:t>Обязательный</w:t>
            </w:r>
          </w:p>
        </w:tc>
        <w:tc>
          <w:tcPr>
            <w:tcW w:w="0" w:type="auto"/>
          </w:tcPr>
          <w:p w:rsidR="00926687" w:rsidRPr="00C900C7" w:rsidRDefault="00926687" w:rsidP="003B4E32">
            <w:pPr>
              <w:pStyle w:val="aff"/>
            </w:pPr>
            <w:r w:rsidRPr="00C900C7">
              <w:rPr>
                <w:lang w:val="en-US"/>
              </w:rPr>
              <w:t>integer</w:t>
            </w:r>
          </w:p>
        </w:tc>
        <w:tc>
          <w:tcPr>
            <w:tcW w:w="0" w:type="auto"/>
          </w:tcPr>
          <w:p w:rsidR="002C3475" w:rsidRPr="00C900C7" w:rsidRDefault="0090419E" w:rsidP="00275ABA">
            <w:pPr>
              <w:pStyle w:val="aff"/>
            </w:pPr>
            <w:r w:rsidRPr="00C900C7">
              <w:t>Из справочника форм оказания медицинской помощи</w:t>
            </w:r>
          </w:p>
        </w:tc>
      </w:tr>
      <w:tr w:rsidR="008B60E1" w:rsidRPr="00D06144" w:rsidTr="00501271">
        <w:tc>
          <w:tcPr>
            <w:tcW w:w="0" w:type="auto"/>
          </w:tcPr>
          <w:p w:rsidR="00AF5B2A" w:rsidRPr="00C900C7" w:rsidRDefault="00AF5B2A" w:rsidP="00812D38">
            <w:pPr>
              <w:pStyle w:val="aff"/>
            </w:pPr>
            <w:r w:rsidRPr="00C900C7">
              <w:rPr>
                <w:lang w:val="en-US"/>
              </w:rPr>
              <w:t>x</w:t>
            </w:r>
            <w:r w:rsidRPr="00C900C7">
              <w:t>_</w:t>
            </w:r>
            <w:r w:rsidRPr="00C900C7">
              <w:rPr>
                <w:lang w:val="en-US"/>
              </w:rPr>
              <w:t>key</w:t>
            </w:r>
            <w:r w:rsidRPr="00C900C7">
              <w:t>2</w:t>
            </w:r>
          </w:p>
        </w:tc>
        <w:tc>
          <w:tcPr>
            <w:tcW w:w="0" w:type="auto"/>
          </w:tcPr>
          <w:p w:rsidR="00AF5B2A" w:rsidRPr="00C900C7" w:rsidRDefault="00AF5B2A" w:rsidP="00C235EE">
            <w:pPr>
              <w:pStyle w:val="aff"/>
            </w:pPr>
            <w:r w:rsidRPr="00C900C7">
              <w:t>Идент</w:t>
            </w:r>
            <w:r w:rsidR="00C235EE" w:rsidRPr="00C900C7">
              <w:t>и</w:t>
            </w:r>
            <w:r w:rsidRPr="00C900C7">
              <w:t>фикатор счета в БД СМО</w:t>
            </w:r>
          </w:p>
        </w:tc>
        <w:tc>
          <w:tcPr>
            <w:tcW w:w="0" w:type="auto"/>
          </w:tcPr>
          <w:p w:rsidR="00AF5B2A" w:rsidRPr="00C900C7" w:rsidRDefault="00AF5B2A" w:rsidP="00812D38">
            <w:pPr>
              <w:pStyle w:val="aff"/>
            </w:pPr>
            <w:r w:rsidRPr="00C900C7">
              <w:t>Условно обязательный.</w:t>
            </w:r>
          </w:p>
          <w:p w:rsidR="00AF5B2A" w:rsidRPr="00C900C7" w:rsidRDefault="00AF5B2A" w:rsidP="00812D38">
            <w:pPr>
              <w:pStyle w:val="aff"/>
            </w:pPr>
            <w:r w:rsidRPr="00C900C7">
              <w:t>Заполняется плательщиком при проверке реестра персональных счетов.</w:t>
            </w:r>
          </w:p>
        </w:tc>
        <w:tc>
          <w:tcPr>
            <w:tcW w:w="0" w:type="auto"/>
          </w:tcPr>
          <w:p w:rsidR="00AF5B2A" w:rsidRPr="00C900C7" w:rsidRDefault="00AF5B2A" w:rsidP="00812D38">
            <w:pPr>
              <w:pStyle w:val="aff"/>
              <w:rPr>
                <w:lang w:val="en-US"/>
              </w:rPr>
            </w:pPr>
            <w:r w:rsidRPr="00C900C7">
              <w:rPr>
                <w:lang w:val="en-US"/>
              </w:rPr>
              <w:t>string</w:t>
            </w:r>
          </w:p>
        </w:tc>
        <w:tc>
          <w:tcPr>
            <w:tcW w:w="0" w:type="auto"/>
          </w:tcPr>
          <w:p w:rsidR="00AF5B2A" w:rsidRPr="00C900C7" w:rsidRDefault="00AF5B2A" w:rsidP="00812D38">
            <w:pPr>
              <w:pStyle w:val="aff"/>
              <w:rPr>
                <w:lang w:val="en-US"/>
              </w:rPr>
            </w:pPr>
            <w:r w:rsidRPr="00C900C7">
              <w:rPr>
                <w:lang w:val="en-US"/>
              </w:rPr>
              <w:t>GUID-</w:t>
            </w:r>
            <w:r w:rsidRPr="00C900C7">
              <w:t>записи</w:t>
            </w:r>
            <w:r w:rsidRPr="00C900C7">
              <w:rPr>
                <w:lang w:val="en-US"/>
              </w:rPr>
              <w:t xml:space="preserve">. </w:t>
            </w:r>
            <w:r w:rsidRPr="00C900C7">
              <w:t>Маска</w:t>
            </w:r>
            <w:r w:rsidRPr="00C900C7">
              <w:rPr>
                <w:lang w:val="en-US"/>
              </w:rPr>
              <w:t xml:space="preserve"> </w:t>
            </w:r>
            <w:r w:rsidRPr="00C900C7">
              <w:t>для</w:t>
            </w:r>
            <w:r w:rsidRPr="00C900C7">
              <w:rPr>
                <w:lang w:val="en-US"/>
              </w:rPr>
              <w:t xml:space="preserve"> </w:t>
            </w:r>
            <w:proofErr w:type="gramStart"/>
            <w:r w:rsidRPr="00C900C7">
              <w:t>сгенерированного</w:t>
            </w:r>
            <w:proofErr w:type="gramEnd"/>
            <w:r w:rsidRPr="00C900C7">
              <w:rPr>
                <w:lang w:val="en-US"/>
              </w:rPr>
              <w:t xml:space="preserve"> GUID «[0-9A-Fa-f]{8}\-[0-9A-Fa-f]{4}\-[0-9A-Fa-f]{4}\-[0-9A-Fa-f]{4}\-[0-9A-Fa-f]{12}».</w:t>
            </w:r>
          </w:p>
        </w:tc>
      </w:tr>
      <w:tr w:rsidR="008B60E1" w:rsidRPr="00C900C7" w:rsidTr="00501271">
        <w:tc>
          <w:tcPr>
            <w:tcW w:w="0" w:type="auto"/>
          </w:tcPr>
          <w:p w:rsidR="00AF5B2A" w:rsidRPr="00C900C7" w:rsidRDefault="00C235EE" w:rsidP="00B03166">
            <w:pPr>
              <w:pStyle w:val="aff"/>
            </w:pPr>
            <w:r w:rsidRPr="00C900C7">
              <w:rPr>
                <w:lang w:val="en-US"/>
              </w:rPr>
              <w:t>c</w:t>
            </w:r>
            <w:r w:rsidR="00AF5B2A" w:rsidRPr="00C900C7">
              <w:rPr>
                <w:lang w:val="en-US"/>
              </w:rPr>
              <w:t>omment</w:t>
            </w:r>
          </w:p>
        </w:tc>
        <w:tc>
          <w:tcPr>
            <w:tcW w:w="0" w:type="auto"/>
          </w:tcPr>
          <w:p w:rsidR="00AF5B2A" w:rsidRPr="00C900C7" w:rsidRDefault="00AF5B2A" w:rsidP="00B03166">
            <w:pPr>
              <w:pStyle w:val="aff"/>
            </w:pPr>
            <w:r w:rsidRPr="00C900C7">
              <w:t>Комментарии плательщика</w:t>
            </w:r>
          </w:p>
        </w:tc>
        <w:tc>
          <w:tcPr>
            <w:tcW w:w="0" w:type="auto"/>
          </w:tcPr>
          <w:p w:rsidR="00AF5B2A" w:rsidRPr="00C900C7" w:rsidRDefault="00AF5B2A" w:rsidP="00B03166">
            <w:pPr>
              <w:pStyle w:val="aff"/>
            </w:pPr>
            <w:r w:rsidRPr="00C900C7">
              <w:t>Необязательный</w:t>
            </w:r>
          </w:p>
        </w:tc>
        <w:tc>
          <w:tcPr>
            <w:tcW w:w="0" w:type="auto"/>
          </w:tcPr>
          <w:p w:rsidR="00AF5B2A" w:rsidRPr="00C900C7" w:rsidRDefault="00AF5B2A" w:rsidP="00B03166">
            <w:pPr>
              <w:pStyle w:val="aff"/>
            </w:pPr>
            <w:r w:rsidRPr="00C900C7">
              <w:rPr>
                <w:lang w:val="en-US"/>
              </w:rPr>
              <w:t>string</w:t>
            </w:r>
          </w:p>
        </w:tc>
        <w:tc>
          <w:tcPr>
            <w:tcW w:w="0" w:type="auto"/>
          </w:tcPr>
          <w:p w:rsidR="00AF5B2A" w:rsidRPr="00C900C7" w:rsidRDefault="00D933E8" w:rsidP="00566015">
            <w:pPr>
              <w:pStyle w:val="aff"/>
            </w:pPr>
            <w:r w:rsidRPr="00C900C7">
              <w:t>До 500 символов</w:t>
            </w:r>
          </w:p>
        </w:tc>
      </w:tr>
    </w:tbl>
    <w:p w:rsidR="004F796A" w:rsidRPr="00C900C7" w:rsidRDefault="001A2823" w:rsidP="00C900C7">
      <w:pPr>
        <w:pStyle w:val="3"/>
        <w:numPr>
          <w:ilvl w:val="2"/>
          <w:numId w:val="33"/>
        </w:numPr>
        <w:ind w:left="1248" w:hanging="681"/>
        <w:rPr>
          <w:rStyle w:val="b1"/>
          <w:rFonts w:ascii="Times New Roman" w:hAnsi="Times New Roman" w:cs="Times New Roman"/>
          <w:b/>
          <w:bCs/>
          <w:color w:val="auto"/>
        </w:rPr>
      </w:pPr>
      <w:bookmarkStart w:id="34" w:name="_Toc536463164"/>
      <w:bookmarkStart w:id="35" w:name="_Toc233473443"/>
      <w:r w:rsidRPr="00C900C7">
        <w:rPr>
          <w:rStyle w:val="b1"/>
          <w:rFonts w:ascii="Times New Roman" w:hAnsi="Times New Roman" w:cs="Times New Roman"/>
          <w:b/>
          <w:bCs/>
          <w:color w:val="auto"/>
        </w:rPr>
        <w:t>Элемент</w:t>
      </w:r>
      <w:r w:rsidR="004F796A" w:rsidRPr="00C900C7">
        <w:rPr>
          <w:rStyle w:val="b1"/>
          <w:rFonts w:ascii="Times New Roman" w:hAnsi="Times New Roman" w:cs="Times New Roman"/>
          <w:b/>
          <w:bCs/>
          <w:color w:val="auto"/>
        </w:rPr>
        <w:t xml:space="preserve"> «</w:t>
      </w:r>
      <w:r w:rsidR="004F796A" w:rsidRPr="00C900C7">
        <w:rPr>
          <w:rStyle w:val="b1"/>
          <w:rFonts w:ascii="Times New Roman" w:hAnsi="Times New Roman" w:cs="Times New Roman"/>
          <w:b/>
          <w:bCs/>
          <w:color w:val="auto"/>
          <w:lang w:val="en-US"/>
        </w:rPr>
        <w:t>direction</w:t>
      </w:r>
      <w:r w:rsidRPr="00C900C7">
        <w:rPr>
          <w:rStyle w:val="b1"/>
          <w:rFonts w:ascii="Times New Roman" w:hAnsi="Times New Roman" w:cs="Times New Roman"/>
          <w:b/>
          <w:bCs/>
          <w:color w:val="auto"/>
        </w:rPr>
        <w:t>»</w:t>
      </w:r>
      <w:r w:rsidR="004F796A" w:rsidRPr="00C900C7">
        <w:rPr>
          <w:rStyle w:val="b1"/>
          <w:rFonts w:ascii="Times New Roman" w:hAnsi="Times New Roman" w:cs="Times New Roman"/>
          <w:b/>
          <w:bCs/>
          <w:color w:val="auto"/>
        </w:rPr>
        <w:t xml:space="preserve"> </w:t>
      </w:r>
      <w:r w:rsidRPr="00C900C7">
        <w:rPr>
          <w:rFonts w:ascii="Times New Roman" w:hAnsi="Times New Roman"/>
          <w:color w:val="auto"/>
        </w:rPr>
        <w:t>–</w:t>
      </w:r>
      <w:r w:rsidR="00CD08EE" w:rsidRPr="00C900C7">
        <w:rPr>
          <w:rStyle w:val="b1"/>
          <w:rFonts w:ascii="Times New Roman" w:hAnsi="Times New Roman" w:cs="Times New Roman"/>
          <w:b/>
          <w:bCs/>
          <w:color w:val="auto"/>
        </w:rPr>
        <w:t xml:space="preserve"> Направление</w:t>
      </w:r>
      <w:bookmarkEnd w:id="34"/>
    </w:p>
    <w:p w:rsidR="002A76CD" w:rsidRPr="00C900C7" w:rsidRDefault="008B2B8D" w:rsidP="004F796A">
      <w:pPr>
        <w:rPr>
          <w:lang w:eastAsia="ar-SA"/>
        </w:rPr>
      </w:pPr>
      <w:r w:rsidRPr="00C900C7">
        <w:t>Входит в «</w:t>
      </w:r>
      <w:r w:rsidRPr="00C900C7">
        <w:rPr>
          <w:lang w:val="en-US"/>
        </w:rPr>
        <w:t>directions</w:t>
      </w:r>
      <w:r w:rsidRPr="00C900C7">
        <w:t xml:space="preserve">». </w:t>
      </w:r>
      <w:r w:rsidR="004F796A" w:rsidRPr="00C900C7">
        <w:rPr>
          <w:lang w:eastAsia="ar-SA"/>
        </w:rPr>
        <w:t xml:space="preserve">Элемент </w:t>
      </w:r>
      <w:r w:rsidR="002A76CD" w:rsidRPr="00C900C7">
        <w:rPr>
          <w:rStyle w:val="b1"/>
          <w:rFonts w:ascii="Times New Roman" w:hAnsi="Times New Roman" w:cs="Times New Roman"/>
          <w:b w:val="0"/>
          <w:bCs w:val="0"/>
          <w:color w:val="auto"/>
        </w:rPr>
        <w:t>«</w:t>
      </w:r>
      <w:proofErr w:type="spellStart"/>
      <w:r w:rsidR="002A76CD" w:rsidRPr="00C900C7">
        <w:rPr>
          <w:rStyle w:val="b1"/>
          <w:rFonts w:ascii="Times New Roman" w:hAnsi="Times New Roman" w:cs="Times New Roman"/>
          <w:b w:val="0"/>
          <w:bCs w:val="0"/>
          <w:color w:val="auto"/>
        </w:rPr>
        <w:t>direction</w:t>
      </w:r>
      <w:proofErr w:type="spellEnd"/>
      <w:r w:rsidR="002A76CD" w:rsidRPr="00C900C7">
        <w:rPr>
          <w:rStyle w:val="b1"/>
          <w:rFonts w:ascii="Times New Roman" w:hAnsi="Times New Roman" w:cs="Times New Roman"/>
          <w:b w:val="0"/>
          <w:bCs w:val="0"/>
          <w:color w:val="auto"/>
          <w:lang w:val="en-US"/>
        </w:rPr>
        <w:t>s</w:t>
      </w:r>
      <w:r w:rsidR="002A76CD" w:rsidRPr="00C900C7">
        <w:rPr>
          <w:rStyle w:val="b1"/>
          <w:rFonts w:ascii="Times New Roman" w:hAnsi="Times New Roman" w:cs="Times New Roman"/>
          <w:b w:val="0"/>
          <w:bCs w:val="0"/>
          <w:color w:val="auto"/>
        </w:rPr>
        <w:t xml:space="preserve">» − </w:t>
      </w:r>
      <w:r w:rsidR="004F796A" w:rsidRPr="00C900C7">
        <w:rPr>
          <w:lang w:eastAsia="ar-SA"/>
        </w:rPr>
        <w:t xml:space="preserve">условно обязательный. </w:t>
      </w:r>
    </w:p>
    <w:p w:rsidR="00566FEC" w:rsidRPr="00C900C7" w:rsidRDefault="002A76CD" w:rsidP="002A76CD">
      <w:pPr>
        <w:rPr>
          <w:lang w:eastAsia="ar-SA"/>
        </w:rPr>
      </w:pPr>
      <w:r w:rsidRPr="00C900C7">
        <w:rPr>
          <w:lang w:eastAsia="ar-SA"/>
        </w:rPr>
        <w:lastRenderedPageBreak/>
        <w:t xml:space="preserve">Элемент </w:t>
      </w:r>
      <w:r w:rsidRPr="00C900C7">
        <w:rPr>
          <w:rStyle w:val="b1"/>
          <w:rFonts w:ascii="Times New Roman" w:hAnsi="Times New Roman" w:cs="Times New Roman"/>
          <w:b w:val="0"/>
          <w:bCs w:val="0"/>
          <w:color w:val="auto"/>
        </w:rPr>
        <w:t>з</w:t>
      </w:r>
      <w:r w:rsidR="004F796A" w:rsidRPr="00C900C7">
        <w:rPr>
          <w:lang w:eastAsia="ar-SA"/>
        </w:rPr>
        <w:t xml:space="preserve">аполняется </w:t>
      </w:r>
      <w:r w:rsidR="00CD08EE" w:rsidRPr="00C900C7">
        <w:rPr>
          <w:lang w:eastAsia="ar-SA"/>
        </w:rPr>
        <w:t xml:space="preserve">данными направления пациента на профилактические, диагностические, реабилитационные и иные лечебно-профилактические мероприятия </w:t>
      </w:r>
      <w:r w:rsidR="004F796A" w:rsidRPr="00C900C7">
        <w:rPr>
          <w:lang w:eastAsia="ar-SA"/>
        </w:rPr>
        <w:t xml:space="preserve">при </w:t>
      </w:r>
      <w:r w:rsidR="00566FEC" w:rsidRPr="00C900C7">
        <w:rPr>
          <w:lang w:eastAsia="ar-SA"/>
        </w:rPr>
        <w:t>следующих условиях:</w:t>
      </w:r>
    </w:p>
    <w:p w:rsidR="00566FEC" w:rsidRPr="00C900C7" w:rsidRDefault="004F796A" w:rsidP="00566FEC">
      <w:pPr>
        <w:pStyle w:val="af0"/>
        <w:numPr>
          <w:ilvl w:val="0"/>
          <w:numId w:val="30"/>
        </w:numPr>
        <w:ind w:left="567" w:hanging="567"/>
        <w:rPr>
          <w:sz w:val="24"/>
          <w:szCs w:val="24"/>
        </w:rPr>
      </w:pPr>
      <w:r w:rsidRPr="00C900C7">
        <w:rPr>
          <w:sz w:val="24"/>
          <w:szCs w:val="24"/>
        </w:rPr>
        <w:t>направлени</w:t>
      </w:r>
      <w:r w:rsidR="00927EA0" w:rsidRPr="00C900C7">
        <w:rPr>
          <w:sz w:val="24"/>
          <w:szCs w:val="24"/>
        </w:rPr>
        <w:t>е</w:t>
      </w:r>
      <w:r w:rsidRPr="00C900C7">
        <w:rPr>
          <w:sz w:val="24"/>
          <w:szCs w:val="24"/>
        </w:rPr>
        <w:t xml:space="preserve"> на консультацию</w:t>
      </w:r>
      <w:r w:rsidR="00566FEC" w:rsidRPr="00C900C7">
        <w:rPr>
          <w:sz w:val="24"/>
          <w:szCs w:val="24"/>
        </w:rPr>
        <w:t xml:space="preserve"> или госпитализацию</w:t>
      </w:r>
      <w:r w:rsidR="008E291F" w:rsidRPr="00C900C7">
        <w:rPr>
          <w:sz w:val="24"/>
          <w:szCs w:val="24"/>
        </w:rPr>
        <w:t xml:space="preserve"> в другую медицинскую</w:t>
      </w:r>
      <w:r w:rsidRPr="00C900C7">
        <w:rPr>
          <w:sz w:val="24"/>
          <w:szCs w:val="24"/>
        </w:rPr>
        <w:t xml:space="preserve"> </w:t>
      </w:r>
      <w:r w:rsidR="008E291F" w:rsidRPr="00C900C7">
        <w:rPr>
          <w:sz w:val="24"/>
          <w:szCs w:val="24"/>
        </w:rPr>
        <w:t>организацию</w:t>
      </w:r>
      <w:r w:rsidR="00566FEC" w:rsidRPr="00C900C7">
        <w:rPr>
          <w:sz w:val="24"/>
          <w:szCs w:val="24"/>
        </w:rPr>
        <w:t>;</w:t>
      </w:r>
      <w:r w:rsidR="002A76CD" w:rsidRPr="00C900C7">
        <w:rPr>
          <w:sz w:val="24"/>
          <w:szCs w:val="24"/>
        </w:rPr>
        <w:t xml:space="preserve"> </w:t>
      </w:r>
    </w:p>
    <w:p w:rsidR="00566FEC" w:rsidRPr="00C900C7" w:rsidRDefault="00566FEC" w:rsidP="00566FEC">
      <w:pPr>
        <w:pStyle w:val="af0"/>
        <w:numPr>
          <w:ilvl w:val="0"/>
          <w:numId w:val="30"/>
        </w:numPr>
        <w:ind w:left="567" w:hanging="567"/>
        <w:rPr>
          <w:sz w:val="24"/>
          <w:szCs w:val="24"/>
        </w:rPr>
      </w:pPr>
      <w:r w:rsidRPr="00C900C7">
        <w:rPr>
          <w:sz w:val="24"/>
          <w:szCs w:val="24"/>
        </w:rPr>
        <w:t>направлени</w:t>
      </w:r>
      <w:r w:rsidR="00927EA0" w:rsidRPr="00C900C7">
        <w:rPr>
          <w:sz w:val="24"/>
          <w:szCs w:val="24"/>
        </w:rPr>
        <w:t>е</w:t>
      </w:r>
      <w:r w:rsidRPr="00C900C7">
        <w:rPr>
          <w:sz w:val="24"/>
          <w:szCs w:val="24"/>
        </w:rPr>
        <w:t xml:space="preserve"> </w:t>
      </w:r>
      <w:r w:rsidR="002A76CD" w:rsidRPr="00C900C7">
        <w:rPr>
          <w:sz w:val="24"/>
          <w:szCs w:val="24"/>
        </w:rPr>
        <w:t>на прохождения курса лечения в дневном стационаре или стационаре на дому от с</w:t>
      </w:r>
      <w:r w:rsidRPr="00C900C7">
        <w:rPr>
          <w:sz w:val="24"/>
          <w:szCs w:val="24"/>
        </w:rPr>
        <w:t>пециалистов амбулаторного звена;</w:t>
      </w:r>
    </w:p>
    <w:p w:rsidR="00927EA0" w:rsidRPr="00C900C7" w:rsidRDefault="00927EA0" w:rsidP="00927EA0">
      <w:pPr>
        <w:pStyle w:val="af0"/>
        <w:numPr>
          <w:ilvl w:val="0"/>
          <w:numId w:val="30"/>
        </w:numPr>
        <w:ind w:left="567" w:hanging="567"/>
        <w:rPr>
          <w:sz w:val="24"/>
          <w:szCs w:val="24"/>
        </w:rPr>
      </w:pPr>
      <w:r w:rsidRPr="00C900C7">
        <w:rPr>
          <w:sz w:val="24"/>
          <w:szCs w:val="24"/>
        </w:rPr>
        <w:t>при плановой госпитализации;</w:t>
      </w:r>
    </w:p>
    <w:p w:rsidR="00EA5415" w:rsidRPr="00C900C7" w:rsidRDefault="002A76CD" w:rsidP="00566FEC">
      <w:pPr>
        <w:pStyle w:val="af0"/>
        <w:numPr>
          <w:ilvl w:val="0"/>
          <w:numId w:val="30"/>
        </w:numPr>
        <w:ind w:left="567" w:hanging="567"/>
        <w:rPr>
          <w:sz w:val="24"/>
          <w:szCs w:val="24"/>
        </w:rPr>
      </w:pPr>
      <w:r w:rsidRPr="00C900C7">
        <w:rPr>
          <w:sz w:val="24"/>
          <w:szCs w:val="24"/>
        </w:rPr>
        <w:t>направлени</w:t>
      </w:r>
      <w:r w:rsidR="00927EA0" w:rsidRPr="00C900C7">
        <w:rPr>
          <w:sz w:val="24"/>
          <w:szCs w:val="24"/>
        </w:rPr>
        <w:t>е</w:t>
      </w:r>
      <w:r w:rsidR="008B60E1" w:rsidRPr="00C900C7">
        <w:rPr>
          <w:sz w:val="24"/>
          <w:szCs w:val="24"/>
        </w:rPr>
        <w:t xml:space="preserve"> </w:t>
      </w:r>
      <w:r w:rsidRPr="00C900C7">
        <w:rPr>
          <w:sz w:val="24"/>
          <w:szCs w:val="24"/>
        </w:rPr>
        <w:t xml:space="preserve">на </w:t>
      </w:r>
      <w:r w:rsidR="00EA5415" w:rsidRPr="00C900C7">
        <w:rPr>
          <w:sz w:val="24"/>
          <w:szCs w:val="24"/>
        </w:rPr>
        <w:t xml:space="preserve">диагностические, лабораторные, реабилитационные, физиотерапевтические услуги и </w:t>
      </w:r>
      <w:proofErr w:type="spellStart"/>
      <w:r w:rsidR="00EA5415" w:rsidRPr="00C900C7">
        <w:rPr>
          <w:sz w:val="24"/>
          <w:szCs w:val="24"/>
        </w:rPr>
        <w:t>дообследование</w:t>
      </w:r>
      <w:proofErr w:type="spellEnd"/>
      <w:r w:rsidR="00EA5415" w:rsidRPr="00C900C7">
        <w:rPr>
          <w:sz w:val="24"/>
          <w:szCs w:val="24"/>
        </w:rPr>
        <w:t xml:space="preserve"> в другую</w:t>
      </w:r>
      <w:r w:rsidR="00566FEC" w:rsidRPr="00C900C7">
        <w:rPr>
          <w:sz w:val="24"/>
          <w:szCs w:val="24"/>
        </w:rPr>
        <w:t xml:space="preserve"> медицинскую организацию</w:t>
      </w:r>
      <w:r w:rsidR="00EA5415" w:rsidRPr="00C900C7">
        <w:rPr>
          <w:sz w:val="24"/>
          <w:szCs w:val="24"/>
        </w:rPr>
        <w:t>;</w:t>
      </w:r>
    </w:p>
    <w:p w:rsidR="00566FEC" w:rsidRPr="00C900C7" w:rsidRDefault="00EA5415" w:rsidP="00566FEC">
      <w:pPr>
        <w:pStyle w:val="af0"/>
        <w:numPr>
          <w:ilvl w:val="0"/>
          <w:numId w:val="30"/>
        </w:numPr>
        <w:ind w:left="567" w:hanging="567"/>
        <w:rPr>
          <w:sz w:val="24"/>
          <w:szCs w:val="24"/>
        </w:rPr>
      </w:pPr>
      <w:r w:rsidRPr="00C900C7">
        <w:rPr>
          <w:sz w:val="24"/>
          <w:szCs w:val="24"/>
        </w:rPr>
        <w:t>на комплексные поликлинические медицинские услуги, за исключением профилактических осмотров и диспансеризации</w:t>
      </w:r>
      <w:r w:rsidR="00566FEC" w:rsidRPr="00C900C7">
        <w:rPr>
          <w:sz w:val="24"/>
          <w:szCs w:val="24"/>
        </w:rPr>
        <w:t>;</w:t>
      </w:r>
    </w:p>
    <w:p w:rsidR="00566FEC" w:rsidRPr="00C900C7" w:rsidRDefault="00927EA0" w:rsidP="00566FEC">
      <w:pPr>
        <w:pStyle w:val="af0"/>
        <w:numPr>
          <w:ilvl w:val="0"/>
          <w:numId w:val="30"/>
        </w:numPr>
        <w:ind w:left="567" w:hanging="567"/>
        <w:rPr>
          <w:sz w:val="24"/>
          <w:szCs w:val="24"/>
        </w:rPr>
      </w:pPr>
      <w:r w:rsidRPr="00C900C7">
        <w:rPr>
          <w:sz w:val="24"/>
          <w:szCs w:val="24"/>
        </w:rPr>
        <w:t xml:space="preserve">направление </w:t>
      </w:r>
      <w:r w:rsidR="00566FEC" w:rsidRPr="00C900C7">
        <w:rPr>
          <w:sz w:val="24"/>
          <w:szCs w:val="24"/>
        </w:rPr>
        <w:t>при</w:t>
      </w:r>
      <w:r w:rsidR="003C1DD9" w:rsidRPr="00C900C7">
        <w:rPr>
          <w:sz w:val="24"/>
          <w:szCs w:val="24"/>
        </w:rPr>
        <w:t xml:space="preserve"> проведени</w:t>
      </w:r>
      <w:r w:rsidR="00566FEC" w:rsidRPr="00C900C7">
        <w:rPr>
          <w:sz w:val="24"/>
          <w:szCs w:val="24"/>
        </w:rPr>
        <w:t>и</w:t>
      </w:r>
      <w:r w:rsidR="003C1DD9" w:rsidRPr="00C900C7">
        <w:rPr>
          <w:sz w:val="24"/>
          <w:szCs w:val="24"/>
        </w:rPr>
        <w:t xml:space="preserve"> ла</w:t>
      </w:r>
      <w:r w:rsidR="00566FEC" w:rsidRPr="00C900C7">
        <w:rPr>
          <w:sz w:val="24"/>
          <w:szCs w:val="24"/>
        </w:rPr>
        <w:t>бораторных исследований в ЦКДЛ;</w:t>
      </w:r>
    </w:p>
    <w:p w:rsidR="00566FEC" w:rsidRPr="00C900C7" w:rsidRDefault="00504225" w:rsidP="00566FEC">
      <w:pPr>
        <w:pStyle w:val="af0"/>
        <w:numPr>
          <w:ilvl w:val="0"/>
          <w:numId w:val="30"/>
        </w:numPr>
        <w:ind w:left="567" w:hanging="567"/>
        <w:rPr>
          <w:sz w:val="24"/>
          <w:szCs w:val="24"/>
        </w:rPr>
      </w:pPr>
      <w:r w:rsidRPr="00C900C7">
        <w:rPr>
          <w:sz w:val="24"/>
          <w:szCs w:val="24"/>
        </w:rPr>
        <w:t xml:space="preserve">для </w:t>
      </w:r>
      <w:r w:rsidR="004F796A" w:rsidRPr="00C900C7">
        <w:rPr>
          <w:sz w:val="24"/>
          <w:szCs w:val="24"/>
        </w:rPr>
        <w:t>оплаты амбулаторных случаев при пересечении услуг с поликлинической услугой другой организации</w:t>
      </w:r>
      <w:r w:rsidR="00566FEC" w:rsidRPr="00C900C7">
        <w:rPr>
          <w:sz w:val="24"/>
          <w:szCs w:val="24"/>
        </w:rPr>
        <w:t>, или</w:t>
      </w:r>
      <w:r w:rsidR="00FF5C30" w:rsidRPr="00C900C7">
        <w:rPr>
          <w:sz w:val="24"/>
          <w:szCs w:val="24"/>
        </w:rPr>
        <w:t xml:space="preserve"> если гражданин находится</w:t>
      </w:r>
      <w:r w:rsidR="00A464B5" w:rsidRPr="00C900C7">
        <w:rPr>
          <w:sz w:val="24"/>
          <w:szCs w:val="24"/>
        </w:rPr>
        <w:t xml:space="preserve"> на лечении в круглосуточном</w:t>
      </w:r>
      <w:r w:rsidR="00B2722D" w:rsidRPr="00C900C7">
        <w:rPr>
          <w:sz w:val="24"/>
          <w:szCs w:val="24"/>
        </w:rPr>
        <w:t xml:space="preserve"> или дневном </w:t>
      </w:r>
      <w:r w:rsidR="00A464B5" w:rsidRPr="00C900C7">
        <w:rPr>
          <w:sz w:val="24"/>
          <w:szCs w:val="24"/>
        </w:rPr>
        <w:t>стационаре.</w:t>
      </w:r>
      <w:r w:rsidR="00566FEC" w:rsidRPr="00C900C7">
        <w:rPr>
          <w:sz w:val="24"/>
          <w:szCs w:val="24"/>
        </w:rPr>
        <w:t xml:space="preserve"> </w:t>
      </w:r>
      <w:r w:rsidR="002A76CD" w:rsidRPr="00C900C7">
        <w:rPr>
          <w:sz w:val="24"/>
          <w:szCs w:val="24"/>
        </w:rPr>
        <w:t>При плановой госпитализации обязательно заполнение данного элемента</w:t>
      </w:r>
      <w:r w:rsidR="00566FEC" w:rsidRPr="00C900C7">
        <w:rPr>
          <w:sz w:val="24"/>
          <w:szCs w:val="24"/>
        </w:rPr>
        <w:t>;</w:t>
      </w:r>
    </w:p>
    <w:p w:rsidR="008B60E1" w:rsidRPr="00C900C7" w:rsidRDefault="00566FEC" w:rsidP="008B60E1">
      <w:pPr>
        <w:pStyle w:val="af0"/>
        <w:numPr>
          <w:ilvl w:val="0"/>
          <w:numId w:val="30"/>
        </w:numPr>
        <w:ind w:left="567" w:hanging="567"/>
        <w:rPr>
          <w:sz w:val="24"/>
          <w:szCs w:val="24"/>
        </w:rPr>
      </w:pPr>
      <w:r w:rsidRPr="00C900C7">
        <w:rPr>
          <w:sz w:val="24"/>
          <w:szCs w:val="24"/>
        </w:rPr>
        <w:t xml:space="preserve">при оплате за обращение по заболеванию при диагностике бесплодия, за обращение по заболеванию при диагностике онкологической патологии, за обращение по заболеванию при лазерном лечении болезней глаз, обращение по заболеванию при проведении </w:t>
      </w:r>
      <w:proofErr w:type="spellStart"/>
      <w:r w:rsidRPr="00C900C7">
        <w:rPr>
          <w:sz w:val="24"/>
          <w:szCs w:val="24"/>
        </w:rPr>
        <w:t>сцинтиграфии</w:t>
      </w:r>
      <w:proofErr w:type="spellEnd"/>
      <w:r w:rsidRPr="00C900C7">
        <w:rPr>
          <w:sz w:val="24"/>
          <w:szCs w:val="24"/>
        </w:rPr>
        <w:t>, обращение по заболеванию с проведением денситометрии</w:t>
      </w:r>
      <w:r w:rsidR="00927EA0" w:rsidRPr="00C900C7">
        <w:rPr>
          <w:sz w:val="24"/>
          <w:szCs w:val="24"/>
        </w:rPr>
        <w:t>;</w:t>
      </w:r>
    </w:p>
    <w:p w:rsidR="008B60E1" w:rsidRPr="00C900C7" w:rsidRDefault="008B60E1" w:rsidP="008B60E1">
      <w:pPr>
        <w:pStyle w:val="af0"/>
        <w:numPr>
          <w:ilvl w:val="0"/>
          <w:numId w:val="30"/>
        </w:numPr>
        <w:ind w:left="567" w:hanging="567"/>
        <w:rPr>
          <w:sz w:val="24"/>
          <w:szCs w:val="24"/>
        </w:rPr>
      </w:pPr>
      <w:r w:rsidRPr="00C900C7">
        <w:rPr>
          <w:sz w:val="24"/>
          <w:szCs w:val="24"/>
        </w:rPr>
        <w:t>при подозрении на злокачественное новообразование;</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710"/>
        <w:gridCol w:w="2593"/>
        <w:gridCol w:w="2348"/>
        <w:gridCol w:w="844"/>
        <w:gridCol w:w="2509"/>
      </w:tblGrid>
      <w:tr w:rsidR="0087301F" w:rsidRPr="00C900C7" w:rsidTr="00381640">
        <w:trPr>
          <w:cantSplit/>
        </w:trPr>
        <w:tc>
          <w:tcPr>
            <w:tcW w:w="1710" w:type="dxa"/>
            <w:vAlign w:val="center"/>
          </w:tcPr>
          <w:p w:rsidR="00A464B5" w:rsidRPr="00C900C7" w:rsidRDefault="00A464B5" w:rsidP="00B03166">
            <w:pPr>
              <w:pStyle w:val="af6"/>
            </w:pPr>
            <w:r w:rsidRPr="00C900C7">
              <w:t>Имя</w:t>
            </w:r>
          </w:p>
        </w:tc>
        <w:tc>
          <w:tcPr>
            <w:tcW w:w="2593" w:type="dxa"/>
            <w:vAlign w:val="center"/>
          </w:tcPr>
          <w:p w:rsidR="00A464B5" w:rsidRPr="00C900C7" w:rsidRDefault="00A464B5" w:rsidP="00B03166">
            <w:pPr>
              <w:pStyle w:val="af6"/>
            </w:pPr>
            <w:r w:rsidRPr="00C900C7">
              <w:t>Назначение</w:t>
            </w:r>
          </w:p>
        </w:tc>
        <w:tc>
          <w:tcPr>
            <w:tcW w:w="2348" w:type="dxa"/>
            <w:vAlign w:val="center"/>
          </w:tcPr>
          <w:p w:rsidR="00A464B5" w:rsidRPr="00C900C7" w:rsidRDefault="00A464B5" w:rsidP="00B03166">
            <w:pPr>
              <w:pStyle w:val="af6"/>
            </w:pPr>
            <w:r w:rsidRPr="00C900C7">
              <w:t>Условия заполнения</w:t>
            </w:r>
          </w:p>
        </w:tc>
        <w:tc>
          <w:tcPr>
            <w:tcW w:w="844" w:type="dxa"/>
            <w:vAlign w:val="center"/>
          </w:tcPr>
          <w:p w:rsidR="00A464B5" w:rsidRPr="00C900C7" w:rsidRDefault="00A464B5" w:rsidP="00B03166">
            <w:pPr>
              <w:pStyle w:val="af6"/>
            </w:pPr>
            <w:r w:rsidRPr="00C900C7">
              <w:t>Тип</w:t>
            </w:r>
          </w:p>
        </w:tc>
        <w:tc>
          <w:tcPr>
            <w:tcW w:w="2509" w:type="dxa"/>
            <w:vAlign w:val="center"/>
          </w:tcPr>
          <w:p w:rsidR="00A464B5" w:rsidRPr="00C900C7" w:rsidRDefault="00A464B5" w:rsidP="00B03166">
            <w:pPr>
              <w:pStyle w:val="af6"/>
            </w:pPr>
            <w:r w:rsidRPr="00C900C7">
              <w:t>Ограничения</w:t>
            </w:r>
          </w:p>
        </w:tc>
      </w:tr>
      <w:tr w:rsidR="0087301F" w:rsidRPr="00C900C7" w:rsidTr="00381640">
        <w:trPr>
          <w:cantSplit/>
        </w:trPr>
        <w:tc>
          <w:tcPr>
            <w:tcW w:w="1710" w:type="dxa"/>
          </w:tcPr>
          <w:p w:rsidR="00B059C2" w:rsidRPr="00C900C7" w:rsidRDefault="00B059C2" w:rsidP="00B03166">
            <w:pPr>
              <w:pStyle w:val="aff"/>
              <w:rPr>
                <w:lang w:val="en-US"/>
              </w:rPr>
            </w:pPr>
            <w:proofErr w:type="spellStart"/>
            <w:r w:rsidRPr="00C900C7">
              <w:rPr>
                <w:lang w:val="en-US"/>
              </w:rPr>
              <w:t>xkey</w:t>
            </w:r>
            <w:proofErr w:type="spellEnd"/>
          </w:p>
        </w:tc>
        <w:tc>
          <w:tcPr>
            <w:tcW w:w="2593" w:type="dxa"/>
          </w:tcPr>
          <w:p w:rsidR="00B059C2" w:rsidRPr="00C900C7" w:rsidRDefault="00B059C2" w:rsidP="00B03166">
            <w:pPr>
              <w:pStyle w:val="aff"/>
            </w:pPr>
            <w:r w:rsidRPr="00C900C7">
              <w:t>Идентификатор направления в БД МО</w:t>
            </w:r>
          </w:p>
        </w:tc>
        <w:tc>
          <w:tcPr>
            <w:tcW w:w="2348" w:type="dxa"/>
          </w:tcPr>
          <w:p w:rsidR="00B059C2" w:rsidRPr="00C900C7" w:rsidRDefault="00B059C2" w:rsidP="00B03166">
            <w:pPr>
              <w:pStyle w:val="aff"/>
            </w:pPr>
            <w:r w:rsidRPr="00C900C7">
              <w:t>Обязательный</w:t>
            </w:r>
          </w:p>
        </w:tc>
        <w:tc>
          <w:tcPr>
            <w:tcW w:w="844" w:type="dxa"/>
          </w:tcPr>
          <w:p w:rsidR="00B059C2" w:rsidRPr="00C900C7" w:rsidRDefault="00B059C2" w:rsidP="00B03166">
            <w:pPr>
              <w:pStyle w:val="aff"/>
            </w:pPr>
            <w:r w:rsidRPr="00C900C7">
              <w:rPr>
                <w:lang w:val="en-US"/>
              </w:rPr>
              <w:t>string</w:t>
            </w:r>
          </w:p>
        </w:tc>
        <w:tc>
          <w:tcPr>
            <w:tcW w:w="2509" w:type="dxa"/>
          </w:tcPr>
          <w:p w:rsidR="00B059C2" w:rsidRPr="00C900C7" w:rsidRDefault="00B059C2" w:rsidP="003B4E32">
            <w:pPr>
              <w:pStyle w:val="aff"/>
            </w:pPr>
            <w:r w:rsidRPr="00C900C7">
              <w:rPr>
                <w:lang w:val="en-US"/>
              </w:rPr>
              <w:t>GUID</w:t>
            </w:r>
            <w:r w:rsidRPr="00C900C7">
              <w:t xml:space="preserve">-записи. Маска для </w:t>
            </w:r>
            <w:proofErr w:type="gramStart"/>
            <w:r w:rsidRPr="00C900C7">
              <w:t>сгенерированного</w:t>
            </w:r>
            <w:proofErr w:type="gramEnd"/>
            <w:r w:rsidRPr="00C900C7">
              <w:t xml:space="preserve"> </w:t>
            </w:r>
            <w:r w:rsidRPr="00C900C7">
              <w:rPr>
                <w:lang w:val="en-US"/>
              </w:rPr>
              <w:t>GUID</w:t>
            </w:r>
            <w:r w:rsidRPr="00C900C7">
              <w:t xml:space="preserve"> «[0-9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]{8}\-[0-9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]{12}».</w:t>
            </w:r>
          </w:p>
        </w:tc>
      </w:tr>
      <w:tr w:rsidR="0087301F" w:rsidRPr="00C900C7" w:rsidTr="00381640">
        <w:trPr>
          <w:cantSplit/>
        </w:trPr>
        <w:tc>
          <w:tcPr>
            <w:tcW w:w="1710" w:type="dxa"/>
          </w:tcPr>
          <w:p w:rsidR="00B059C2" w:rsidRPr="00C900C7" w:rsidRDefault="00B059C2" w:rsidP="00B03166">
            <w:pPr>
              <w:pStyle w:val="aff"/>
              <w:rPr>
                <w:lang w:val="en-US"/>
              </w:rPr>
            </w:pPr>
            <w:r w:rsidRPr="00C900C7">
              <w:rPr>
                <w:lang w:val="en-US"/>
              </w:rPr>
              <w:t>direction</w:t>
            </w:r>
          </w:p>
        </w:tc>
        <w:tc>
          <w:tcPr>
            <w:tcW w:w="2593" w:type="dxa"/>
          </w:tcPr>
          <w:p w:rsidR="00B059C2" w:rsidRPr="00C900C7" w:rsidRDefault="00B059C2" w:rsidP="00B03166">
            <w:pPr>
              <w:pStyle w:val="aff"/>
            </w:pPr>
            <w:r w:rsidRPr="00C900C7">
              <w:t>Вид направления</w:t>
            </w:r>
          </w:p>
        </w:tc>
        <w:tc>
          <w:tcPr>
            <w:tcW w:w="2348" w:type="dxa"/>
          </w:tcPr>
          <w:p w:rsidR="00B059C2" w:rsidRPr="00C900C7" w:rsidRDefault="00B059C2" w:rsidP="00B03166">
            <w:pPr>
              <w:pStyle w:val="aff"/>
            </w:pPr>
            <w:r w:rsidRPr="00C900C7">
              <w:t>Обязательный</w:t>
            </w:r>
          </w:p>
        </w:tc>
        <w:tc>
          <w:tcPr>
            <w:tcW w:w="844" w:type="dxa"/>
          </w:tcPr>
          <w:p w:rsidR="00B059C2" w:rsidRPr="00C900C7" w:rsidRDefault="00B059C2" w:rsidP="00B03166">
            <w:pPr>
              <w:pStyle w:val="aff"/>
              <w:rPr>
                <w:lang w:val="en-US"/>
              </w:rPr>
            </w:pPr>
            <w:r w:rsidRPr="00C900C7">
              <w:rPr>
                <w:lang w:val="en-US"/>
              </w:rPr>
              <w:t>integer</w:t>
            </w:r>
          </w:p>
        </w:tc>
        <w:tc>
          <w:tcPr>
            <w:tcW w:w="2509" w:type="dxa"/>
          </w:tcPr>
          <w:p w:rsidR="00B059C2" w:rsidRPr="00C900C7" w:rsidRDefault="00B059C2" w:rsidP="00B03166">
            <w:pPr>
              <w:pStyle w:val="aff"/>
            </w:pPr>
            <w:r w:rsidRPr="00C900C7">
              <w:t>Значения:</w:t>
            </w:r>
          </w:p>
          <w:p w:rsidR="00B059C2" w:rsidRPr="00C900C7" w:rsidRDefault="00B059C2" w:rsidP="00B03166">
            <w:pPr>
              <w:pStyle w:val="aff"/>
            </w:pPr>
            <w:r w:rsidRPr="00C900C7">
              <w:t>1</w:t>
            </w:r>
            <w:r w:rsidR="00381640" w:rsidRPr="00C900C7">
              <w:t xml:space="preserve"> – </w:t>
            </w:r>
            <w:r w:rsidRPr="00C900C7">
              <w:t>полученное МО</w:t>
            </w:r>
          </w:p>
          <w:p w:rsidR="00B059C2" w:rsidRPr="00C900C7" w:rsidRDefault="00B059C2" w:rsidP="00B03166">
            <w:pPr>
              <w:pStyle w:val="aff"/>
            </w:pPr>
            <w:r w:rsidRPr="00C900C7">
              <w:t>2</w:t>
            </w:r>
            <w:r w:rsidR="00381640" w:rsidRPr="00C900C7">
              <w:t xml:space="preserve"> – </w:t>
            </w:r>
            <w:r w:rsidRPr="00C900C7">
              <w:t>выданное МО</w:t>
            </w:r>
          </w:p>
        </w:tc>
      </w:tr>
      <w:tr w:rsidR="0087301F" w:rsidRPr="00C900C7" w:rsidTr="00381640">
        <w:trPr>
          <w:cantSplit/>
        </w:trPr>
        <w:tc>
          <w:tcPr>
            <w:tcW w:w="1710" w:type="dxa"/>
          </w:tcPr>
          <w:p w:rsidR="00B059C2" w:rsidRPr="00C900C7" w:rsidRDefault="00B059C2" w:rsidP="00B03166">
            <w:pPr>
              <w:pStyle w:val="aff"/>
            </w:pPr>
            <w:r w:rsidRPr="00C900C7">
              <w:rPr>
                <w:lang w:val="en-US"/>
              </w:rPr>
              <w:t>number</w:t>
            </w:r>
          </w:p>
        </w:tc>
        <w:tc>
          <w:tcPr>
            <w:tcW w:w="2593" w:type="dxa"/>
          </w:tcPr>
          <w:p w:rsidR="00B059C2" w:rsidRPr="00C900C7" w:rsidRDefault="00B059C2" w:rsidP="00B03166">
            <w:pPr>
              <w:pStyle w:val="aff"/>
            </w:pPr>
            <w:r w:rsidRPr="00C900C7">
              <w:t>Номер направления</w:t>
            </w:r>
          </w:p>
        </w:tc>
        <w:tc>
          <w:tcPr>
            <w:tcW w:w="2348" w:type="dxa"/>
          </w:tcPr>
          <w:p w:rsidR="00B059C2" w:rsidRPr="00C900C7" w:rsidRDefault="00B059C2" w:rsidP="00B03166">
            <w:pPr>
              <w:pStyle w:val="aff"/>
            </w:pPr>
            <w:r w:rsidRPr="00C900C7">
              <w:t>Обязательный.</w:t>
            </w:r>
          </w:p>
        </w:tc>
        <w:tc>
          <w:tcPr>
            <w:tcW w:w="844" w:type="dxa"/>
          </w:tcPr>
          <w:p w:rsidR="00B059C2" w:rsidRPr="00C900C7" w:rsidRDefault="00B059C2" w:rsidP="00B03166">
            <w:pPr>
              <w:pStyle w:val="aff"/>
            </w:pPr>
            <w:r w:rsidRPr="00C900C7">
              <w:rPr>
                <w:lang w:val="en-US"/>
              </w:rPr>
              <w:t>string</w:t>
            </w:r>
          </w:p>
        </w:tc>
        <w:tc>
          <w:tcPr>
            <w:tcW w:w="2509" w:type="dxa"/>
          </w:tcPr>
          <w:p w:rsidR="00B059C2" w:rsidRPr="00C900C7" w:rsidRDefault="00B42498" w:rsidP="00B03166">
            <w:pPr>
              <w:pStyle w:val="aff"/>
            </w:pPr>
            <w:r w:rsidRPr="00C900C7">
              <w:t xml:space="preserve">От 2 до </w:t>
            </w:r>
            <w:r w:rsidR="00B059C2" w:rsidRPr="00C900C7">
              <w:t>13 символов</w:t>
            </w:r>
          </w:p>
        </w:tc>
      </w:tr>
      <w:tr w:rsidR="0087301F" w:rsidRPr="00C900C7" w:rsidTr="00381640">
        <w:trPr>
          <w:cantSplit/>
        </w:trPr>
        <w:tc>
          <w:tcPr>
            <w:tcW w:w="1710" w:type="dxa"/>
          </w:tcPr>
          <w:p w:rsidR="00B059C2" w:rsidRPr="00C900C7" w:rsidRDefault="00B059C2" w:rsidP="00B03166">
            <w:pPr>
              <w:pStyle w:val="aff"/>
              <w:rPr>
                <w:lang w:val="en-US"/>
              </w:rPr>
            </w:pPr>
            <w:r w:rsidRPr="00C900C7">
              <w:rPr>
                <w:lang w:val="en-US"/>
              </w:rPr>
              <w:t>date_1</w:t>
            </w:r>
          </w:p>
        </w:tc>
        <w:tc>
          <w:tcPr>
            <w:tcW w:w="2593" w:type="dxa"/>
          </w:tcPr>
          <w:p w:rsidR="00B059C2" w:rsidRPr="00C900C7" w:rsidRDefault="00B059C2" w:rsidP="00B03166">
            <w:pPr>
              <w:pStyle w:val="aff"/>
            </w:pPr>
            <w:r w:rsidRPr="00C900C7">
              <w:t>Дата направления</w:t>
            </w:r>
          </w:p>
        </w:tc>
        <w:tc>
          <w:tcPr>
            <w:tcW w:w="2348" w:type="dxa"/>
          </w:tcPr>
          <w:p w:rsidR="00B059C2" w:rsidRPr="00C900C7" w:rsidRDefault="00B059C2" w:rsidP="00B03166">
            <w:pPr>
              <w:pStyle w:val="aff"/>
            </w:pPr>
            <w:r w:rsidRPr="00C900C7">
              <w:t>Обязательный.</w:t>
            </w:r>
          </w:p>
        </w:tc>
        <w:tc>
          <w:tcPr>
            <w:tcW w:w="844" w:type="dxa"/>
          </w:tcPr>
          <w:p w:rsidR="00B059C2" w:rsidRPr="00C900C7" w:rsidRDefault="00B059C2" w:rsidP="00B03166">
            <w:pPr>
              <w:pStyle w:val="aff"/>
              <w:rPr>
                <w:lang w:val="en-US"/>
              </w:rPr>
            </w:pPr>
            <w:r w:rsidRPr="00C900C7">
              <w:rPr>
                <w:lang w:val="en-US"/>
              </w:rPr>
              <w:t>date</w:t>
            </w:r>
          </w:p>
        </w:tc>
        <w:tc>
          <w:tcPr>
            <w:tcW w:w="2509" w:type="dxa"/>
          </w:tcPr>
          <w:p w:rsidR="00B059C2" w:rsidRPr="00C900C7" w:rsidRDefault="00B059C2" w:rsidP="00B03166">
            <w:pPr>
              <w:pStyle w:val="aff"/>
            </w:pPr>
          </w:p>
        </w:tc>
      </w:tr>
      <w:tr w:rsidR="0087301F" w:rsidRPr="00C900C7" w:rsidTr="00381640">
        <w:trPr>
          <w:cantSplit/>
        </w:trPr>
        <w:tc>
          <w:tcPr>
            <w:tcW w:w="1710" w:type="dxa"/>
          </w:tcPr>
          <w:p w:rsidR="00B059C2" w:rsidRPr="00C900C7" w:rsidRDefault="00B059C2" w:rsidP="00B03166">
            <w:pPr>
              <w:pStyle w:val="aff"/>
              <w:rPr>
                <w:lang w:val="en-US"/>
              </w:rPr>
            </w:pPr>
            <w:proofErr w:type="spellStart"/>
            <w:r w:rsidRPr="00C900C7">
              <w:rPr>
                <w:lang w:val="en-US"/>
              </w:rPr>
              <w:t>ogrn_lpu</w:t>
            </w:r>
            <w:proofErr w:type="spellEnd"/>
          </w:p>
        </w:tc>
        <w:tc>
          <w:tcPr>
            <w:tcW w:w="2593" w:type="dxa"/>
          </w:tcPr>
          <w:p w:rsidR="00B059C2" w:rsidRPr="00C900C7" w:rsidRDefault="00B059C2" w:rsidP="00B059C2">
            <w:pPr>
              <w:pStyle w:val="aff"/>
            </w:pPr>
            <w:r w:rsidRPr="00C900C7">
              <w:t>ОГРН МО</w:t>
            </w:r>
          </w:p>
        </w:tc>
        <w:tc>
          <w:tcPr>
            <w:tcW w:w="2348" w:type="dxa"/>
          </w:tcPr>
          <w:p w:rsidR="00B059C2" w:rsidRPr="00C900C7" w:rsidRDefault="00B059C2" w:rsidP="00B03166">
            <w:pPr>
              <w:pStyle w:val="aff"/>
            </w:pPr>
            <w:r w:rsidRPr="00C900C7">
              <w:t>Обязательный.</w:t>
            </w:r>
          </w:p>
        </w:tc>
        <w:tc>
          <w:tcPr>
            <w:tcW w:w="844" w:type="dxa"/>
          </w:tcPr>
          <w:p w:rsidR="00B059C2" w:rsidRPr="00C900C7" w:rsidRDefault="003B4E32" w:rsidP="00B03166">
            <w:pPr>
              <w:pStyle w:val="aff"/>
              <w:rPr>
                <w:lang w:val="en-US"/>
              </w:rPr>
            </w:pPr>
            <w:r w:rsidRPr="00C900C7">
              <w:rPr>
                <w:lang w:val="en-US"/>
              </w:rPr>
              <w:t>string</w:t>
            </w:r>
          </w:p>
        </w:tc>
        <w:tc>
          <w:tcPr>
            <w:tcW w:w="2509" w:type="dxa"/>
          </w:tcPr>
          <w:p w:rsidR="00B059C2" w:rsidRPr="00C900C7" w:rsidRDefault="00B059C2" w:rsidP="00B03166">
            <w:pPr>
              <w:pStyle w:val="aff"/>
            </w:pPr>
            <w:r w:rsidRPr="00C900C7">
              <w:t>13 символов.</w:t>
            </w:r>
          </w:p>
        </w:tc>
      </w:tr>
      <w:tr w:rsidR="0087301F" w:rsidRPr="00C900C7" w:rsidTr="00381640">
        <w:trPr>
          <w:cantSplit/>
        </w:trPr>
        <w:tc>
          <w:tcPr>
            <w:tcW w:w="1710" w:type="dxa"/>
          </w:tcPr>
          <w:p w:rsidR="00B059C2" w:rsidRPr="00C900C7" w:rsidRDefault="00B059C2" w:rsidP="00B03166">
            <w:pPr>
              <w:pStyle w:val="aff"/>
              <w:rPr>
                <w:lang w:val="en-US"/>
              </w:rPr>
            </w:pPr>
            <w:proofErr w:type="spellStart"/>
            <w:r w:rsidRPr="00C900C7">
              <w:rPr>
                <w:lang w:val="en-US"/>
              </w:rPr>
              <w:t>kpp_lpu</w:t>
            </w:r>
            <w:proofErr w:type="spellEnd"/>
          </w:p>
        </w:tc>
        <w:tc>
          <w:tcPr>
            <w:tcW w:w="2593" w:type="dxa"/>
          </w:tcPr>
          <w:p w:rsidR="00B059C2" w:rsidRPr="00C900C7" w:rsidRDefault="00B059C2" w:rsidP="00B03166">
            <w:pPr>
              <w:pStyle w:val="aff"/>
            </w:pPr>
            <w:r w:rsidRPr="00C900C7">
              <w:t>КПП МО</w:t>
            </w:r>
          </w:p>
        </w:tc>
        <w:tc>
          <w:tcPr>
            <w:tcW w:w="2348" w:type="dxa"/>
          </w:tcPr>
          <w:p w:rsidR="00B059C2" w:rsidRPr="00C900C7" w:rsidRDefault="00B059C2" w:rsidP="00B03166">
            <w:pPr>
              <w:pStyle w:val="aff"/>
            </w:pPr>
            <w:r w:rsidRPr="00C900C7">
              <w:t>Обязательный</w:t>
            </w:r>
          </w:p>
        </w:tc>
        <w:tc>
          <w:tcPr>
            <w:tcW w:w="844" w:type="dxa"/>
          </w:tcPr>
          <w:p w:rsidR="00B059C2" w:rsidRPr="00C900C7" w:rsidRDefault="003B4E32" w:rsidP="00B03166">
            <w:pPr>
              <w:pStyle w:val="aff"/>
              <w:rPr>
                <w:lang w:val="en-US"/>
              </w:rPr>
            </w:pPr>
            <w:r w:rsidRPr="00C900C7">
              <w:rPr>
                <w:lang w:val="en-US"/>
              </w:rPr>
              <w:t>integer</w:t>
            </w:r>
          </w:p>
        </w:tc>
        <w:tc>
          <w:tcPr>
            <w:tcW w:w="2509" w:type="dxa"/>
          </w:tcPr>
          <w:p w:rsidR="00B059C2" w:rsidRPr="00C900C7" w:rsidRDefault="003B4E32" w:rsidP="00B03166">
            <w:pPr>
              <w:pStyle w:val="aff"/>
            </w:pPr>
            <w:r w:rsidRPr="00C900C7">
              <w:rPr>
                <w:lang w:val="en-US"/>
              </w:rPr>
              <w:t xml:space="preserve">9 </w:t>
            </w:r>
            <w:r w:rsidRPr="00C900C7">
              <w:t>символов.</w:t>
            </w:r>
          </w:p>
        </w:tc>
      </w:tr>
      <w:tr w:rsidR="0087301F" w:rsidRPr="00C900C7" w:rsidTr="00381640">
        <w:trPr>
          <w:cantSplit/>
        </w:trPr>
        <w:tc>
          <w:tcPr>
            <w:tcW w:w="1710" w:type="dxa"/>
          </w:tcPr>
          <w:p w:rsidR="00B059C2" w:rsidRPr="00C900C7" w:rsidRDefault="00B059C2" w:rsidP="00B03166">
            <w:pPr>
              <w:pStyle w:val="aff"/>
              <w:rPr>
                <w:lang w:val="en-US"/>
              </w:rPr>
            </w:pPr>
            <w:proofErr w:type="spellStart"/>
            <w:r w:rsidRPr="00C900C7">
              <w:rPr>
                <w:lang w:val="en-US"/>
              </w:rPr>
              <w:t>direction_type</w:t>
            </w:r>
            <w:proofErr w:type="spellEnd"/>
          </w:p>
        </w:tc>
        <w:tc>
          <w:tcPr>
            <w:tcW w:w="2593" w:type="dxa"/>
          </w:tcPr>
          <w:p w:rsidR="00B059C2" w:rsidRPr="00C900C7" w:rsidRDefault="00B059C2" w:rsidP="00D67A11">
            <w:pPr>
              <w:pStyle w:val="aff"/>
            </w:pPr>
            <w:r w:rsidRPr="00C900C7">
              <w:t>Цель (тип) направления</w:t>
            </w:r>
          </w:p>
        </w:tc>
        <w:tc>
          <w:tcPr>
            <w:tcW w:w="2348" w:type="dxa"/>
          </w:tcPr>
          <w:p w:rsidR="00B059C2" w:rsidRPr="00C900C7" w:rsidRDefault="00B059C2" w:rsidP="00B03166">
            <w:pPr>
              <w:pStyle w:val="aff"/>
            </w:pPr>
            <w:r w:rsidRPr="00C900C7">
              <w:t>Обязательный</w:t>
            </w:r>
          </w:p>
        </w:tc>
        <w:tc>
          <w:tcPr>
            <w:tcW w:w="844" w:type="dxa"/>
          </w:tcPr>
          <w:p w:rsidR="00B059C2" w:rsidRPr="00C900C7" w:rsidRDefault="00B059C2" w:rsidP="00B03166">
            <w:pPr>
              <w:pStyle w:val="aff"/>
              <w:rPr>
                <w:lang w:val="en-US"/>
              </w:rPr>
            </w:pPr>
            <w:r w:rsidRPr="00C900C7">
              <w:rPr>
                <w:lang w:val="en-US"/>
              </w:rPr>
              <w:t>integer</w:t>
            </w:r>
          </w:p>
        </w:tc>
        <w:tc>
          <w:tcPr>
            <w:tcW w:w="2509" w:type="dxa"/>
          </w:tcPr>
          <w:p w:rsidR="00B059C2" w:rsidRPr="00C900C7" w:rsidRDefault="00B059C2" w:rsidP="00B03166">
            <w:pPr>
              <w:pStyle w:val="aff"/>
            </w:pPr>
            <w:r w:rsidRPr="00C900C7">
              <w:t>Из справочника целей (типов) направлений</w:t>
            </w:r>
          </w:p>
        </w:tc>
      </w:tr>
      <w:tr w:rsidR="00E740BC" w:rsidRPr="00C900C7" w:rsidTr="00381640">
        <w:trPr>
          <w:cantSplit/>
        </w:trPr>
        <w:tc>
          <w:tcPr>
            <w:tcW w:w="1710" w:type="dxa"/>
          </w:tcPr>
          <w:p w:rsidR="00E740BC" w:rsidRPr="00C900C7" w:rsidRDefault="008B6C56" w:rsidP="003B4E32">
            <w:pPr>
              <w:pStyle w:val="aff"/>
              <w:rPr>
                <w:lang w:val="en-US"/>
              </w:rPr>
            </w:pPr>
            <w:r w:rsidRPr="00C900C7">
              <w:rPr>
                <w:lang w:val="en-US"/>
              </w:rPr>
              <w:lastRenderedPageBreak/>
              <w:t>r</w:t>
            </w:r>
            <w:r w:rsidR="00E740BC" w:rsidRPr="00C900C7">
              <w:rPr>
                <w:lang w:val="en-US"/>
              </w:rPr>
              <w:t>eason</w:t>
            </w:r>
          </w:p>
        </w:tc>
        <w:tc>
          <w:tcPr>
            <w:tcW w:w="2593" w:type="dxa"/>
          </w:tcPr>
          <w:p w:rsidR="00E740BC" w:rsidRPr="00C900C7" w:rsidRDefault="00E740BC" w:rsidP="00B3594B">
            <w:pPr>
              <w:pStyle w:val="aff"/>
            </w:pPr>
            <w:r w:rsidRPr="00C900C7">
              <w:t>Обоснование направления</w:t>
            </w:r>
          </w:p>
        </w:tc>
        <w:tc>
          <w:tcPr>
            <w:tcW w:w="2348" w:type="dxa"/>
          </w:tcPr>
          <w:p w:rsidR="00E740BC" w:rsidRPr="00C900C7" w:rsidRDefault="00E740BC" w:rsidP="003B4E32">
            <w:pPr>
              <w:pStyle w:val="aff"/>
            </w:pPr>
            <w:r w:rsidRPr="00C900C7">
              <w:t>Обязательный</w:t>
            </w:r>
          </w:p>
        </w:tc>
        <w:tc>
          <w:tcPr>
            <w:tcW w:w="844" w:type="dxa"/>
          </w:tcPr>
          <w:p w:rsidR="00E740BC" w:rsidRPr="00C900C7" w:rsidRDefault="00E740BC" w:rsidP="003B4E32">
            <w:pPr>
              <w:pStyle w:val="aff"/>
              <w:rPr>
                <w:lang w:val="en-US"/>
              </w:rPr>
            </w:pPr>
            <w:r w:rsidRPr="00C900C7">
              <w:rPr>
                <w:lang w:val="en-US"/>
              </w:rPr>
              <w:t>integer</w:t>
            </w:r>
          </w:p>
        </w:tc>
        <w:tc>
          <w:tcPr>
            <w:tcW w:w="2509" w:type="dxa"/>
          </w:tcPr>
          <w:p w:rsidR="00E740BC" w:rsidRPr="00C900C7" w:rsidRDefault="00D16B12" w:rsidP="003B4E32">
            <w:pPr>
              <w:pStyle w:val="aff"/>
            </w:pPr>
            <w:r w:rsidRPr="00C900C7">
              <w:t>Обоснование направления. Значения:</w:t>
            </w:r>
          </w:p>
          <w:p w:rsidR="00D16B12" w:rsidRPr="00C900C7" w:rsidRDefault="00D16B12" w:rsidP="003B4E32">
            <w:pPr>
              <w:pStyle w:val="aff"/>
            </w:pPr>
            <w:r w:rsidRPr="00C900C7">
              <w:t>1 – уточнение диагноза</w:t>
            </w:r>
          </w:p>
          <w:p w:rsidR="00D16B12" w:rsidRPr="00C900C7" w:rsidRDefault="00D16B12" w:rsidP="003B4E32">
            <w:pPr>
              <w:pStyle w:val="aff"/>
            </w:pPr>
            <w:r w:rsidRPr="00C900C7">
              <w:t>2 – назначение лечения</w:t>
            </w:r>
          </w:p>
          <w:p w:rsidR="00D16B12" w:rsidRPr="00C900C7" w:rsidRDefault="00D16B12" w:rsidP="003B4E32">
            <w:pPr>
              <w:pStyle w:val="aff"/>
            </w:pPr>
            <w:r w:rsidRPr="00C900C7">
              <w:t>3 – коррекция лечения</w:t>
            </w:r>
          </w:p>
          <w:p w:rsidR="00D16B12" w:rsidRPr="00C900C7" w:rsidRDefault="00D16B12" w:rsidP="003B4E32">
            <w:pPr>
              <w:pStyle w:val="aff"/>
            </w:pPr>
            <w:r w:rsidRPr="00C900C7">
              <w:t>4 – направление на др. этапы лечения</w:t>
            </w:r>
          </w:p>
          <w:p w:rsidR="00D16B12" w:rsidRPr="00C900C7" w:rsidRDefault="00D16B12" w:rsidP="003B4E32">
            <w:pPr>
              <w:pStyle w:val="aff"/>
            </w:pPr>
            <w:r w:rsidRPr="00C900C7">
              <w:t>5 – другое.</w:t>
            </w:r>
          </w:p>
        </w:tc>
      </w:tr>
      <w:tr w:rsidR="00D16B12" w:rsidRPr="00C900C7" w:rsidTr="00381640">
        <w:trPr>
          <w:cantSplit/>
        </w:trPr>
        <w:tc>
          <w:tcPr>
            <w:tcW w:w="1710" w:type="dxa"/>
          </w:tcPr>
          <w:p w:rsidR="00D16B12" w:rsidRPr="00C900C7" w:rsidRDefault="00D16B12" w:rsidP="003B4E32">
            <w:pPr>
              <w:pStyle w:val="aff"/>
              <w:rPr>
                <w:lang w:val="en-US"/>
              </w:rPr>
            </w:pPr>
            <w:proofErr w:type="spellStart"/>
            <w:r w:rsidRPr="00C900C7">
              <w:rPr>
                <w:lang w:val="en-US"/>
              </w:rPr>
              <w:t>other_reason</w:t>
            </w:r>
            <w:proofErr w:type="spellEnd"/>
          </w:p>
        </w:tc>
        <w:tc>
          <w:tcPr>
            <w:tcW w:w="2593" w:type="dxa"/>
          </w:tcPr>
          <w:p w:rsidR="00D16B12" w:rsidRPr="00C900C7" w:rsidRDefault="00D16B12" w:rsidP="00B3594B">
            <w:pPr>
              <w:pStyle w:val="aff"/>
            </w:pPr>
            <w:r w:rsidRPr="00C900C7">
              <w:t>Другое обоснование направлени</w:t>
            </w:r>
            <w:r w:rsidR="00246064" w:rsidRPr="00C900C7">
              <w:t>я</w:t>
            </w:r>
          </w:p>
        </w:tc>
        <w:tc>
          <w:tcPr>
            <w:tcW w:w="2348" w:type="dxa"/>
          </w:tcPr>
          <w:p w:rsidR="00D16B12" w:rsidRPr="00C900C7" w:rsidRDefault="00D16B12" w:rsidP="003B4E32">
            <w:pPr>
              <w:pStyle w:val="aff"/>
            </w:pPr>
            <w:r w:rsidRPr="00C900C7">
              <w:t>Условно обязательный</w:t>
            </w:r>
          </w:p>
        </w:tc>
        <w:tc>
          <w:tcPr>
            <w:tcW w:w="844" w:type="dxa"/>
          </w:tcPr>
          <w:p w:rsidR="00D16B12" w:rsidRPr="00C900C7" w:rsidRDefault="00D16B12" w:rsidP="003B4E32">
            <w:pPr>
              <w:pStyle w:val="aff"/>
            </w:pPr>
            <w:r w:rsidRPr="00C900C7">
              <w:rPr>
                <w:lang w:val="en-US"/>
              </w:rPr>
              <w:t>string</w:t>
            </w:r>
          </w:p>
        </w:tc>
        <w:tc>
          <w:tcPr>
            <w:tcW w:w="2509" w:type="dxa"/>
          </w:tcPr>
          <w:p w:rsidR="00D16B12" w:rsidRPr="00C900C7" w:rsidRDefault="00D16B12" w:rsidP="00D16B12">
            <w:pPr>
              <w:pStyle w:val="aff"/>
            </w:pPr>
            <w:r w:rsidRPr="00C900C7">
              <w:t>До 200 символов. Указывается в случае указания «другое» в обосновании направления.</w:t>
            </w:r>
          </w:p>
        </w:tc>
      </w:tr>
      <w:tr w:rsidR="0087301F" w:rsidRPr="00C900C7" w:rsidTr="00381640">
        <w:trPr>
          <w:cantSplit/>
        </w:trPr>
        <w:tc>
          <w:tcPr>
            <w:tcW w:w="1710" w:type="dxa"/>
          </w:tcPr>
          <w:p w:rsidR="003B4E32" w:rsidRPr="00C900C7" w:rsidRDefault="00D16B12" w:rsidP="003B4E32">
            <w:pPr>
              <w:pStyle w:val="aff"/>
            </w:pPr>
            <w:proofErr w:type="spellStart"/>
            <w:r w:rsidRPr="00C900C7">
              <w:rPr>
                <w:lang w:val="en-US"/>
              </w:rPr>
              <w:t>m</w:t>
            </w:r>
            <w:r w:rsidR="003B4E32" w:rsidRPr="00C900C7">
              <w:rPr>
                <w:lang w:val="en-US"/>
              </w:rPr>
              <w:t>kb</w:t>
            </w:r>
            <w:proofErr w:type="spellEnd"/>
          </w:p>
        </w:tc>
        <w:tc>
          <w:tcPr>
            <w:tcW w:w="2593" w:type="dxa"/>
          </w:tcPr>
          <w:p w:rsidR="003B4E32" w:rsidRPr="00C900C7" w:rsidRDefault="003B4E32" w:rsidP="00B3594B">
            <w:pPr>
              <w:pStyle w:val="aff"/>
            </w:pPr>
            <w:r w:rsidRPr="00C900C7">
              <w:t xml:space="preserve">Код </w:t>
            </w:r>
            <w:r w:rsidR="00B3594B" w:rsidRPr="00C900C7">
              <w:t xml:space="preserve">основного </w:t>
            </w:r>
            <w:r w:rsidRPr="00C900C7">
              <w:t>диагноза</w:t>
            </w:r>
            <w:r w:rsidR="00CB635F" w:rsidRPr="00C900C7">
              <w:t xml:space="preserve"> по МКБ10</w:t>
            </w:r>
          </w:p>
        </w:tc>
        <w:tc>
          <w:tcPr>
            <w:tcW w:w="2348" w:type="dxa"/>
          </w:tcPr>
          <w:p w:rsidR="003B4E32" w:rsidRPr="00C900C7" w:rsidRDefault="003B4E32" w:rsidP="003B4E32">
            <w:pPr>
              <w:pStyle w:val="aff"/>
            </w:pPr>
            <w:r w:rsidRPr="00C900C7">
              <w:t>Обязательный</w:t>
            </w:r>
          </w:p>
        </w:tc>
        <w:tc>
          <w:tcPr>
            <w:tcW w:w="844" w:type="dxa"/>
          </w:tcPr>
          <w:p w:rsidR="003B4E32" w:rsidRPr="00C900C7" w:rsidRDefault="003B4E32" w:rsidP="003B4E32">
            <w:pPr>
              <w:pStyle w:val="aff"/>
            </w:pPr>
            <w:r w:rsidRPr="00C900C7">
              <w:rPr>
                <w:lang w:val="en-US"/>
              </w:rPr>
              <w:t>string</w:t>
            </w:r>
          </w:p>
        </w:tc>
        <w:tc>
          <w:tcPr>
            <w:tcW w:w="2509" w:type="dxa"/>
          </w:tcPr>
          <w:p w:rsidR="003B4E32" w:rsidRPr="00C900C7" w:rsidRDefault="003B4E32" w:rsidP="003B4E32">
            <w:pPr>
              <w:pStyle w:val="aff"/>
            </w:pPr>
            <w:r w:rsidRPr="00C900C7">
              <w:t>От 3до 6 символов. Для диагнозов без подрубрик точка не включается</w:t>
            </w:r>
          </w:p>
        </w:tc>
      </w:tr>
      <w:tr w:rsidR="001E6EBE" w:rsidRPr="00C900C7" w:rsidTr="00381640">
        <w:trPr>
          <w:cantSplit/>
        </w:trPr>
        <w:tc>
          <w:tcPr>
            <w:tcW w:w="1710" w:type="dxa"/>
          </w:tcPr>
          <w:p w:rsidR="001E6EBE" w:rsidRPr="00C900C7" w:rsidRDefault="001E6EBE" w:rsidP="003B4E32">
            <w:pPr>
              <w:pStyle w:val="aff"/>
              <w:rPr>
                <w:lang w:val="en-US"/>
              </w:rPr>
            </w:pPr>
            <w:proofErr w:type="spellStart"/>
            <w:r w:rsidRPr="00C900C7">
              <w:rPr>
                <w:lang w:val="en-US"/>
              </w:rPr>
              <w:t>mkb_</w:t>
            </w:r>
            <w:r w:rsidR="00E740BC" w:rsidRPr="00C900C7">
              <w:rPr>
                <w:lang w:val="en-US"/>
              </w:rPr>
              <w:t>ext</w:t>
            </w:r>
            <w:proofErr w:type="spellEnd"/>
          </w:p>
        </w:tc>
        <w:tc>
          <w:tcPr>
            <w:tcW w:w="2593" w:type="dxa"/>
          </w:tcPr>
          <w:p w:rsidR="001E6EBE" w:rsidRPr="00C900C7" w:rsidRDefault="00B3594B" w:rsidP="003B4E32">
            <w:pPr>
              <w:pStyle w:val="aff"/>
            </w:pPr>
            <w:r w:rsidRPr="00C900C7">
              <w:t>Код дополнительного диагноза</w:t>
            </w:r>
            <w:r w:rsidR="00CB635F" w:rsidRPr="00C900C7">
              <w:t xml:space="preserve"> по МКБ10</w:t>
            </w:r>
          </w:p>
        </w:tc>
        <w:tc>
          <w:tcPr>
            <w:tcW w:w="2348" w:type="dxa"/>
          </w:tcPr>
          <w:p w:rsidR="001E6EBE" w:rsidRPr="00C900C7" w:rsidRDefault="00B3594B" w:rsidP="003B4E32">
            <w:pPr>
              <w:pStyle w:val="aff"/>
            </w:pPr>
            <w:r w:rsidRPr="00C900C7">
              <w:t>Условно обязательно</w:t>
            </w:r>
          </w:p>
        </w:tc>
        <w:tc>
          <w:tcPr>
            <w:tcW w:w="844" w:type="dxa"/>
          </w:tcPr>
          <w:p w:rsidR="001E6EBE" w:rsidRPr="00C900C7" w:rsidRDefault="00B3594B" w:rsidP="003B4E32">
            <w:pPr>
              <w:pStyle w:val="aff"/>
              <w:rPr>
                <w:lang w:val="en-US"/>
              </w:rPr>
            </w:pPr>
            <w:r w:rsidRPr="00C900C7">
              <w:rPr>
                <w:lang w:val="en-US"/>
              </w:rPr>
              <w:t>string</w:t>
            </w:r>
          </w:p>
        </w:tc>
        <w:tc>
          <w:tcPr>
            <w:tcW w:w="2509" w:type="dxa"/>
          </w:tcPr>
          <w:p w:rsidR="001E6EBE" w:rsidRPr="00C900C7" w:rsidRDefault="00B3594B" w:rsidP="003B4E32">
            <w:pPr>
              <w:pStyle w:val="aff"/>
            </w:pPr>
            <w:r w:rsidRPr="00C900C7">
              <w:t xml:space="preserve">От 3до 6 символов. Заполняется значением </w:t>
            </w:r>
            <w:r w:rsidRPr="00C900C7">
              <w:rPr>
                <w:lang w:val="en-US"/>
              </w:rPr>
              <w:t>Z</w:t>
            </w:r>
            <w:r w:rsidRPr="00C900C7">
              <w:t>03.1 в случае подозрения на ЗНО.</w:t>
            </w:r>
          </w:p>
        </w:tc>
      </w:tr>
      <w:tr w:rsidR="00B3594B" w:rsidRPr="00C900C7" w:rsidTr="00381640">
        <w:trPr>
          <w:cantSplit/>
        </w:trPr>
        <w:tc>
          <w:tcPr>
            <w:tcW w:w="1710" w:type="dxa"/>
          </w:tcPr>
          <w:p w:rsidR="00B3594B" w:rsidRPr="00C900C7" w:rsidRDefault="00B3594B" w:rsidP="00FC3D81">
            <w:pPr>
              <w:pStyle w:val="aff"/>
              <w:rPr>
                <w:lang w:val="en-US"/>
              </w:rPr>
            </w:pPr>
            <w:proofErr w:type="spellStart"/>
            <w:r w:rsidRPr="00C900C7">
              <w:rPr>
                <w:lang w:val="en-US"/>
              </w:rPr>
              <w:t>mkb_a</w:t>
            </w:r>
            <w:r w:rsidR="00FC3D81" w:rsidRPr="00C900C7">
              <w:rPr>
                <w:lang w:val="en-US"/>
              </w:rPr>
              <w:t>cc</w:t>
            </w:r>
            <w:proofErr w:type="spellEnd"/>
          </w:p>
        </w:tc>
        <w:tc>
          <w:tcPr>
            <w:tcW w:w="2593" w:type="dxa"/>
          </w:tcPr>
          <w:p w:rsidR="00B3594B" w:rsidRPr="00C900C7" w:rsidRDefault="00B3594B" w:rsidP="00B3594B">
            <w:pPr>
              <w:pStyle w:val="aff"/>
            </w:pPr>
            <w:r w:rsidRPr="00C900C7">
              <w:t>Код сопутствующего диагноза по МКБ10</w:t>
            </w:r>
          </w:p>
        </w:tc>
        <w:tc>
          <w:tcPr>
            <w:tcW w:w="2348" w:type="dxa"/>
          </w:tcPr>
          <w:p w:rsidR="00B3594B" w:rsidRPr="00C900C7" w:rsidRDefault="00B3594B" w:rsidP="00CB635F">
            <w:pPr>
              <w:pStyle w:val="aff"/>
            </w:pPr>
            <w:r w:rsidRPr="00C900C7">
              <w:t>Необязательно</w:t>
            </w:r>
          </w:p>
        </w:tc>
        <w:tc>
          <w:tcPr>
            <w:tcW w:w="844" w:type="dxa"/>
          </w:tcPr>
          <w:p w:rsidR="00B3594B" w:rsidRPr="00C900C7" w:rsidRDefault="00B3594B" w:rsidP="00CB635F">
            <w:pPr>
              <w:pStyle w:val="aff"/>
              <w:rPr>
                <w:lang w:val="en-US"/>
              </w:rPr>
            </w:pPr>
            <w:r w:rsidRPr="00C900C7">
              <w:rPr>
                <w:lang w:val="en-US"/>
              </w:rPr>
              <w:t>string</w:t>
            </w:r>
          </w:p>
        </w:tc>
        <w:tc>
          <w:tcPr>
            <w:tcW w:w="2509" w:type="dxa"/>
          </w:tcPr>
          <w:p w:rsidR="00B3594B" w:rsidRPr="00C900C7" w:rsidRDefault="00B3594B" w:rsidP="00B3594B">
            <w:pPr>
              <w:pStyle w:val="aff"/>
              <w:rPr>
                <w:lang w:val="en-US"/>
              </w:rPr>
            </w:pPr>
            <w:r w:rsidRPr="00C900C7">
              <w:t>От 3до 6 символов.</w:t>
            </w:r>
          </w:p>
        </w:tc>
      </w:tr>
      <w:tr w:rsidR="00B3594B" w:rsidRPr="00C900C7" w:rsidTr="00381640">
        <w:trPr>
          <w:cantSplit/>
        </w:trPr>
        <w:tc>
          <w:tcPr>
            <w:tcW w:w="1710" w:type="dxa"/>
          </w:tcPr>
          <w:p w:rsidR="00B3594B" w:rsidRPr="00C900C7" w:rsidRDefault="00B3594B" w:rsidP="00CB635F">
            <w:pPr>
              <w:pStyle w:val="aff"/>
              <w:rPr>
                <w:lang w:val="en-US"/>
              </w:rPr>
            </w:pPr>
            <w:proofErr w:type="spellStart"/>
            <w:r w:rsidRPr="00C900C7">
              <w:rPr>
                <w:lang w:val="en-US"/>
              </w:rPr>
              <w:t>mkb_c</w:t>
            </w:r>
            <w:r w:rsidR="00E740BC" w:rsidRPr="00C900C7">
              <w:rPr>
                <w:lang w:val="en-US"/>
              </w:rPr>
              <w:t>omp</w:t>
            </w:r>
            <w:proofErr w:type="spellEnd"/>
          </w:p>
        </w:tc>
        <w:tc>
          <w:tcPr>
            <w:tcW w:w="2593" w:type="dxa"/>
          </w:tcPr>
          <w:p w:rsidR="00B3594B" w:rsidRPr="00C900C7" w:rsidRDefault="00B3594B" w:rsidP="00B3594B">
            <w:pPr>
              <w:pStyle w:val="aff"/>
            </w:pPr>
            <w:r w:rsidRPr="00C900C7">
              <w:t>Код диагноза осложнения по МКБ10</w:t>
            </w:r>
          </w:p>
        </w:tc>
        <w:tc>
          <w:tcPr>
            <w:tcW w:w="2348" w:type="dxa"/>
          </w:tcPr>
          <w:p w:rsidR="00B3594B" w:rsidRPr="00C900C7" w:rsidRDefault="00B3594B" w:rsidP="00CB635F">
            <w:pPr>
              <w:pStyle w:val="aff"/>
            </w:pPr>
            <w:r w:rsidRPr="00C900C7">
              <w:t>Необязательно</w:t>
            </w:r>
          </w:p>
        </w:tc>
        <w:tc>
          <w:tcPr>
            <w:tcW w:w="844" w:type="dxa"/>
          </w:tcPr>
          <w:p w:rsidR="00B3594B" w:rsidRPr="00C900C7" w:rsidRDefault="00B3594B" w:rsidP="00CB635F">
            <w:pPr>
              <w:pStyle w:val="aff"/>
              <w:rPr>
                <w:lang w:val="en-US"/>
              </w:rPr>
            </w:pPr>
            <w:r w:rsidRPr="00C900C7">
              <w:rPr>
                <w:lang w:val="en-US"/>
              </w:rPr>
              <w:t>string</w:t>
            </w:r>
          </w:p>
        </w:tc>
        <w:tc>
          <w:tcPr>
            <w:tcW w:w="2509" w:type="dxa"/>
          </w:tcPr>
          <w:p w:rsidR="00B3594B" w:rsidRPr="00C900C7" w:rsidRDefault="00B3594B" w:rsidP="00CB635F">
            <w:pPr>
              <w:pStyle w:val="aff"/>
              <w:rPr>
                <w:lang w:val="en-US"/>
              </w:rPr>
            </w:pPr>
            <w:r w:rsidRPr="00C900C7">
              <w:t>От 3до 6 символов.</w:t>
            </w:r>
          </w:p>
        </w:tc>
      </w:tr>
      <w:tr w:rsidR="0087301F" w:rsidRPr="00C900C7" w:rsidTr="00381640">
        <w:trPr>
          <w:cantSplit/>
        </w:trPr>
        <w:tc>
          <w:tcPr>
            <w:tcW w:w="1710" w:type="dxa"/>
          </w:tcPr>
          <w:p w:rsidR="003B4E32" w:rsidRPr="00C900C7" w:rsidRDefault="003B4E32" w:rsidP="003B4E32">
            <w:pPr>
              <w:pStyle w:val="aff"/>
              <w:rPr>
                <w:lang w:val="en-US"/>
              </w:rPr>
            </w:pPr>
            <w:proofErr w:type="spellStart"/>
            <w:r w:rsidRPr="00C900C7">
              <w:rPr>
                <w:lang w:val="en-US"/>
              </w:rPr>
              <w:t>direction_help</w:t>
            </w:r>
            <w:proofErr w:type="spellEnd"/>
            <w:r w:rsidRPr="00C900C7">
              <w:rPr>
                <w:lang w:val="en-US"/>
              </w:rPr>
              <w:t xml:space="preserve"> _type</w:t>
            </w:r>
          </w:p>
        </w:tc>
        <w:tc>
          <w:tcPr>
            <w:tcW w:w="2593" w:type="dxa"/>
          </w:tcPr>
          <w:p w:rsidR="003B4E32" w:rsidRPr="00C900C7" w:rsidRDefault="003B4E32" w:rsidP="003B4E32">
            <w:pPr>
              <w:pStyle w:val="aff"/>
            </w:pPr>
            <w:r w:rsidRPr="00C900C7">
              <w:t>Условия оказания при направлении</w:t>
            </w:r>
          </w:p>
        </w:tc>
        <w:tc>
          <w:tcPr>
            <w:tcW w:w="2348" w:type="dxa"/>
          </w:tcPr>
          <w:p w:rsidR="003B4E32" w:rsidRPr="00C900C7" w:rsidRDefault="003B4E32" w:rsidP="00FE1567">
            <w:pPr>
              <w:pStyle w:val="aff"/>
            </w:pPr>
            <w:r w:rsidRPr="00C900C7">
              <w:t>Условно обязательный. Заполняется в направлени</w:t>
            </w:r>
            <w:r w:rsidR="00FE1567" w:rsidRPr="00C900C7">
              <w:t>я</w:t>
            </w:r>
            <w:r w:rsidRPr="00C900C7">
              <w:t>х на услуги ЦКДЛ</w:t>
            </w:r>
          </w:p>
        </w:tc>
        <w:tc>
          <w:tcPr>
            <w:tcW w:w="844" w:type="dxa"/>
          </w:tcPr>
          <w:p w:rsidR="003B4E32" w:rsidRPr="00C900C7" w:rsidRDefault="003B4E32" w:rsidP="003B4E32">
            <w:pPr>
              <w:pStyle w:val="aff"/>
            </w:pPr>
            <w:r w:rsidRPr="00C900C7">
              <w:rPr>
                <w:lang w:val="en-US"/>
              </w:rPr>
              <w:t>integer</w:t>
            </w:r>
          </w:p>
        </w:tc>
        <w:tc>
          <w:tcPr>
            <w:tcW w:w="2509" w:type="dxa"/>
          </w:tcPr>
          <w:p w:rsidR="003B4E32" w:rsidRPr="00C900C7" w:rsidRDefault="003B4E32" w:rsidP="003B4E32">
            <w:pPr>
              <w:pStyle w:val="aff"/>
            </w:pPr>
            <w:r w:rsidRPr="00C900C7">
              <w:t>Значения:</w:t>
            </w:r>
          </w:p>
          <w:p w:rsidR="003B4E32" w:rsidRPr="00C900C7" w:rsidRDefault="003B4E32" w:rsidP="003B4E32">
            <w:pPr>
              <w:pStyle w:val="aff"/>
            </w:pPr>
            <w:r w:rsidRPr="00C900C7">
              <w:t xml:space="preserve">1 – </w:t>
            </w:r>
            <w:proofErr w:type="gramStart"/>
            <w:r w:rsidRPr="00C900C7">
              <w:t>направлен</w:t>
            </w:r>
            <w:proofErr w:type="gramEnd"/>
            <w:r w:rsidRPr="00C900C7">
              <w:t xml:space="preserve"> из круглосуточного стационара</w:t>
            </w:r>
          </w:p>
          <w:p w:rsidR="003B4E32" w:rsidRPr="00C900C7" w:rsidRDefault="003B4E32" w:rsidP="003B4E32">
            <w:pPr>
              <w:pStyle w:val="aff"/>
            </w:pPr>
            <w:r w:rsidRPr="00C900C7">
              <w:t xml:space="preserve">3 – </w:t>
            </w:r>
            <w:proofErr w:type="gramStart"/>
            <w:r w:rsidRPr="00C900C7">
              <w:t>направлен</w:t>
            </w:r>
            <w:proofErr w:type="gramEnd"/>
            <w:r w:rsidRPr="00C900C7">
              <w:t xml:space="preserve"> из  поликлиники</w:t>
            </w:r>
          </w:p>
        </w:tc>
      </w:tr>
      <w:tr w:rsidR="0087301F" w:rsidRPr="00C900C7" w:rsidTr="00381640">
        <w:trPr>
          <w:cantSplit/>
        </w:trPr>
        <w:tc>
          <w:tcPr>
            <w:tcW w:w="1710" w:type="dxa"/>
          </w:tcPr>
          <w:p w:rsidR="00203261" w:rsidRPr="00C900C7" w:rsidRDefault="00203261" w:rsidP="004F021A">
            <w:pPr>
              <w:pStyle w:val="aff"/>
              <w:rPr>
                <w:lang w:val="en-US"/>
              </w:rPr>
            </w:pPr>
            <w:r w:rsidRPr="00C900C7">
              <w:rPr>
                <w:lang w:val="en-US"/>
              </w:rPr>
              <w:t>spec</w:t>
            </w:r>
          </w:p>
        </w:tc>
        <w:tc>
          <w:tcPr>
            <w:tcW w:w="2593" w:type="dxa"/>
          </w:tcPr>
          <w:p w:rsidR="00203261" w:rsidRPr="00C900C7" w:rsidRDefault="00203261" w:rsidP="004F021A">
            <w:pPr>
              <w:pStyle w:val="aff"/>
            </w:pPr>
            <w:r w:rsidRPr="00C900C7">
              <w:t>Код специальности врача, выдавшего направление</w:t>
            </w:r>
          </w:p>
        </w:tc>
        <w:tc>
          <w:tcPr>
            <w:tcW w:w="2348" w:type="dxa"/>
          </w:tcPr>
          <w:p w:rsidR="00203261" w:rsidRPr="00C900C7" w:rsidRDefault="00203261" w:rsidP="00203261">
            <w:pPr>
              <w:pStyle w:val="aff"/>
            </w:pPr>
            <w:r w:rsidRPr="00C900C7">
              <w:t>Условно обязате</w:t>
            </w:r>
            <w:r w:rsidR="00FE1567" w:rsidRPr="00C900C7">
              <w:t>льный. Заполняется в направления</w:t>
            </w:r>
            <w:r w:rsidRPr="00C900C7">
              <w:t>х в рамках диспансеризации или медицинского осмотра (по КПМУ)</w:t>
            </w:r>
          </w:p>
        </w:tc>
        <w:tc>
          <w:tcPr>
            <w:tcW w:w="844" w:type="dxa"/>
          </w:tcPr>
          <w:p w:rsidR="00203261" w:rsidRPr="00C900C7" w:rsidRDefault="00203261" w:rsidP="004F021A">
            <w:pPr>
              <w:pStyle w:val="aff"/>
              <w:rPr>
                <w:lang w:val="en-US"/>
              </w:rPr>
            </w:pPr>
            <w:r w:rsidRPr="00C900C7">
              <w:rPr>
                <w:lang w:val="en-US"/>
              </w:rPr>
              <w:t>string</w:t>
            </w:r>
          </w:p>
        </w:tc>
        <w:tc>
          <w:tcPr>
            <w:tcW w:w="2509" w:type="dxa"/>
          </w:tcPr>
          <w:p w:rsidR="00203261" w:rsidRPr="00C900C7" w:rsidRDefault="00203261" w:rsidP="004F021A">
            <w:pPr>
              <w:pStyle w:val="aff"/>
            </w:pPr>
            <w:r w:rsidRPr="00C900C7">
              <w:t>Из справочника специальностей.</w:t>
            </w:r>
          </w:p>
        </w:tc>
      </w:tr>
      <w:tr w:rsidR="0087301F" w:rsidRPr="00C900C7" w:rsidTr="00381640">
        <w:trPr>
          <w:cantSplit/>
        </w:trPr>
        <w:tc>
          <w:tcPr>
            <w:tcW w:w="1710" w:type="dxa"/>
          </w:tcPr>
          <w:p w:rsidR="00B2674B" w:rsidRPr="00C900C7" w:rsidRDefault="006A4630" w:rsidP="004F021A">
            <w:pPr>
              <w:pStyle w:val="aff"/>
              <w:rPr>
                <w:lang w:val="en-US"/>
              </w:rPr>
            </w:pPr>
            <w:r w:rsidRPr="00C900C7">
              <w:rPr>
                <w:lang w:val="en-US"/>
              </w:rPr>
              <w:t>met</w:t>
            </w:r>
            <w:r w:rsidRPr="00C900C7">
              <w:t>_</w:t>
            </w:r>
            <w:proofErr w:type="spellStart"/>
            <w:r w:rsidR="00AF4308" w:rsidRPr="00C900C7">
              <w:rPr>
                <w:lang w:val="en-US"/>
              </w:rPr>
              <w:t>issl</w:t>
            </w:r>
            <w:proofErr w:type="spellEnd"/>
          </w:p>
        </w:tc>
        <w:tc>
          <w:tcPr>
            <w:tcW w:w="2593" w:type="dxa"/>
          </w:tcPr>
          <w:p w:rsidR="00B2674B" w:rsidRPr="00C900C7" w:rsidRDefault="006A4630" w:rsidP="004F021A">
            <w:pPr>
              <w:pStyle w:val="aff"/>
            </w:pPr>
            <w:r w:rsidRPr="00C900C7">
              <w:t xml:space="preserve">Метод </w:t>
            </w:r>
            <w:r w:rsidR="00B2674B" w:rsidRPr="00C900C7">
              <w:t>диагностического исследования</w:t>
            </w:r>
          </w:p>
        </w:tc>
        <w:tc>
          <w:tcPr>
            <w:tcW w:w="2348" w:type="dxa"/>
          </w:tcPr>
          <w:p w:rsidR="00B2674B" w:rsidRPr="00C900C7" w:rsidRDefault="00B2674B" w:rsidP="00203261">
            <w:pPr>
              <w:pStyle w:val="aff"/>
            </w:pPr>
            <w:r w:rsidRPr="00C900C7">
              <w:t>Условно обязательный</w:t>
            </w:r>
          </w:p>
        </w:tc>
        <w:tc>
          <w:tcPr>
            <w:tcW w:w="844" w:type="dxa"/>
          </w:tcPr>
          <w:p w:rsidR="00B2674B" w:rsidRPr="00C900C7" w:rsidRDefault="00F31179" w:rsidP="004F021A">
            <w:pPr>
              <w:pStyle w:val="aff"/>
              <w:rPr>
                <w:color w:val="0000FF"/>
                <w:lang w:val="en-US"/>
              </w:rPr>
            </w:pPr>
            <w:r w:rsidRPr="00C900C7">
              <w:rPr>
                <w:lang w:val="en-US"/>
              </w:rPr>
              <w:t>integer</w:t>
            </w:r>
          </w:p>
        </w:tc>
        <w:tc>
          <w:tcPr>
            <w:tcW w:w="2509" w:type="dxa"/>
          </w:tcPr>
          <w:p w:rsidR="00B2674B" w:rsidRPr="00C900C7" w:rsidRDefault="00B2674B" w:rsidP="006A4630">
            <w:pPr>
              <w:autoSpaceDE w:val="0"/>
              <w:autoSpaceDN w:val="0"/>
              <w:adjustRightInd w:val="0"/>
              <w:spacing w:after="0"/>
              <w:ind w:firstLine="0"/>
              <w:jc w:val="left"/>
            </w:pPr>
            <w:r w:rsidRPr="00C900C7">
              <w:t xml:space="preserve">Если </w:t>
            </w:r>
            <w:r w:rsidR="008953B9" w:rsidRPr="00C900C7">
              <w:rPr>
                <w:lang w:val="en-US"/>
              </w:rPr>
              <w:t>direction</w:t>
            </w:r>
            <w:r w:rsidR="008953B9" w:rsidRPr="00C900C7">
              <w:t>_</w:t>
            </w:r>
            <w:r w:rsidR="008953B9" w:rsidRPr="00C900C7">
              <w:rPr>
                <w:lang w:val="en-US"/>
              </w:rPr>
              <w:t>type</w:t>
            </w:r>
            <w:r w:rsidR="008953B9" w:rsidRPr="00C900C7">
              <w:t xml:space="preserve"> </w:t>
            </w:r>
            <w:r w:rsidRPr="00C900C7">
              <w:t>=</w:t>
            </w:r>
            <w:r w:rsidR="00246064" w:rsidRPr="00C900C7">
              <w:t xml:space="preserve"> </w:t>
            </w:r>
            <w:r w:rsidR="008953B9" w:rsidRPr="00C900C7">
              <w:t>9</w:t>
            </w:r>
            <w:r w:rsidRPr="00C900C7">
              <w:t>, заполняется значением</w:t>
            </w:r>
            <w:r w:rsidR="006A4630" w:rsidRPr="00C900C7">
              <w:t xml:space="preserve"> из справочника методы диагностического исследования</w:t>
            </w:r>
          </w:p>
        </w:tc>
      </w:tr>
      <w:tr w:rsidR="00CB0569" w:rsidRPr="00C900C7" w:rsidTr="00381640">
        <w:trPr>
          <w:cantSplit/>
        </w:trPr>
        <w:tc>
          <w:tcPr>
            <w:tcW w:w="1710" w:type="dxa"/>
          </w:tcPr>
          <w:p w:rsidR="00CB0569" w:rsidRPr="00C900C7" w:rsidRDefault="00CB0569" w:rsidP="00497ECA">
            <w:pPr>
              <w:pStyle w:val="aff"/>
              <w:rPr>
                <w:lang w:val="en-US"/>
              </w:rPr>
            </w:pPr>
            <w:r w:rsidRPr="00C900C7">
              <w:rPr>
                <w:lang w:val="en-US"/>
              </w:rPr>
              <w:lastRenderedPageBreak/>
              <w:t>spec</w:t>
            </w:r>
          </w:p>
        </w:tc>
        <w:tc>
          <w:tcPr>
            <w:tcW w:w="2593" w:type="dxa"/>
          </w:tcPr>
          <w:p w:rsidR="00CB0569" w:rsidRPr="00C900C7" w:rsidRDefault="00CB0569" w:rsidP="00497ECA">
            <w:pPr>
              <w:pStyle w:val="aff"/>
            </w:pPr>
            <w:r w:rsidRPr="00C900C7">
              <w:t>Код специальности врача, выдавшего направление</w:t>
            </w:r>
          </w:p>
        </w:tc>
        <w:tc>
          <w:tcPr>
            <w:tcW w:w="2348" w:type="dxa"/>
          </w:tcPr>
          <w:p w:rsidR="00CB0569" w:rsidRPr="00C900C7" w:rsidRDefault="00CB0569" w:rsidP="00497ECA">
            <w:pPr>
              <w:pStyle w:val="aff"/>
            </w:pPr>
            <w:r w:rsidRPr="00C900C7">
              <w:t>Условно обязательный. Заполняется в направлениях в рамках диспансеризации или медицинского осмотра (по КПМУ)</w:t>
            </w:r>
          </w:p>
        </w:tc>
        <w:tc>
          <w:tcPr>
            <w:tcW w:w="844" w:type="dxa"/>
          </w:tcPr>
          <w:p w:rsidR="00CB0569" w:rsidRPr="00C900C7" w:rsidRDefault="00CB0569" w:rsidP="00497ECA">
            <w:pPr>
              <w:pStyle w:val="aff"/>
              <w:rPr>
                <w:lang w:val="en-US"/>
              </w:rPr>
            </w:pPr>
            <w:r w:rsidRPr="00C900C7">
              <w:rPr>
                <w:lang w:val="en-US"/>
              </w:rPr>
              <w:t>string</w:t>
            </w:r>
          </w:p>
        </w:tc>
        <w:tc>
          <w:tcPr>
            <w:tcW w:w="2509" w:type="dxa"/>
          </w:tcPr>
          <w:p w:rsidR="00CB0569" w:rsidRPr="00C900C7" w:rsidRDefault="00CB0569" w:rsidP="00497ECA">
            <w:pPr>
              <w:pStyle w:val="aff"/>
            </w:pPr>
            <w:r w:rsidRPr="00C900C7">
              <w:t>Из справочника специальностей.</w:t>
            </w:r>
          </w:p>
        </w:tc>
      </w:tr>
      <w:tr w:rsidR="00CB0569" w:rsidRPr="00C900C7" w:rsidTr="00381640">
        <w:trPr>
          <w:cantSplit/>
        </w:trPr>
        <w:tc>
          <w:tcPr>
            <w:tcW w:w="1710" w:type="dxa"/>
          </w:tcPr>
          <w:p w:rsidR="00CB0569" w:rsidRPr="00C900C7" w:rsidRDefault="00CB0569" w:rsidP="00497ECA">
            <w:pPr>
              <w:pStyle w:val="aff"/>
              <w:rPr>
                <w:lang w:val="en-US"/>
              </w:rPr>
            </w:pPr>
            <w:proofErr w:type="spellStart"/>
            <w:r w:rsidRPr="00C900C7">
              <w:rPr>
                <w:lang w:val="en-US"/>
              </w:rPr>
              <w:t>snils</w:t>
            </w:r>
            <w:proofErr w:type="spellEnd"/>
          </w:p>
          <w:p w:rsidR="00CB0569" w:rsidRPr="00C900C7" w:rsidRDefault="00CB0569" w:rsidP="00CB0569">
            <w:pPr>
              <w:rPr>
                <w:lang w:val="en-US"/>
              </w:rPr>
            </w:pPr>
          </w:p>
        </w:tc>
        <w:tc>
          <w:tcPr>
            <w:tcW w:w="2593" w:type="dxa"/>
          </w:tcPr>
          <w:p w:rsidR="00CB0569" w:rsidRPr="00C900C7" w:rsidRDefault="00CB0569" w:rsidP="00CB0569">
            <w:pPr>
              <w:pStyle w:val="aff"/>
            </w:pPr>
            <w:r w:rsidRPr="00C900C7">
              <w:t>СНИЛС врача, выдавшего направление</w:t>
            </w:r>
          </w:p>
        </w:tc>
        <w:tc>
          <w:tcPr>
            <w:tcW w:w="2348" w:type="dxa"/>
          </w:tcPr>
          <w:p w:rsidR="00CB0569" w:rsidRPr="00C900C7" w:rsidRDefault="00CB0569" w:rsidP="00497ECA">
            <w:pPr>
              <w:pStyle w:val="aff"/>
            </w:pPr>
            <w:r w:rsidRPr="00C900C7">
              <w:t>Необязательный</w:t>
            </w:r>
          </w:p>
        </w:tc>
        <w:tc>
          <w:tcPr>
            <w:tcW w:w="844" w:type="dxa"/>
          </w:tcPr>
          <w:p w:rsidR="00CB0569" w:rsidRPr="00C900C7" w:rsidRDefault="00CB0569" w:rsidP="00497ECA">
            <w:pPr>
              <w:pStyle w:val="aff"/>
              <w:rPr>
                <w:lang w:val="en-US"/>
              </w:rPr>
            </w:pPr>
            <w:r w:rsidRPr="00C900C7">
              <w:rPr>
                <w:lang w:val="en-US"/>
              </w:rPr>
              <w:t>string</w:t>
            </w:r>
          </w:p>
        </w:tc>
        <w:tc>
          <w:tcPr>
            <w:tcW w:w="2509" w:type="dxa"/>
          </w:tcPr>
          <w:p w:rsidR="00CB0569" w:rsidRPr="00C900C7" w:rsidRDefault="00CB0569" w:rsidP="00497ECA">
            <w:pPr>
              <w:pStyle w:val="aff"/>
            </w:pPr>
            <w:r w:rsidRPr="00C900C7">
              <w:t>14 символов. Формат: XXX-XXX-XXX XX.</w:t>
            </w:r>
          </w:p>
        </w:tc>
      </w:tr>
    </w:tbl>
    <w:p w:rsidR="00B2722D" w:rsidRPr="00C900C7" w:rsidRDefault="001A2823" w:rsidP="00C900C7">
      <w:pPr>
        <w:pStyle w:val="3"/>
        <w:numPr>
          <w:ilvl w:val="2"/>
          <w:numId w:val="33"/>
        </w:numPr>
        <w:ind w:left="1248" w:hanging="681"/>
        <w:rPr>
          <w:rStyle w:val="b1"/>
          <w:rFonts w:ascii="Times New Roman" w:hAnsi="Times New Roman" w:cs="Times New Roman"/>
          <w:b/>
          <w:bCs/>
          <w:color w:val="auto"/>
        </w:rPr>
      </w:pPr>
      <w:bookmarkStart w:id="36" w:name="_Toc536463165"/>
      <w:r w:rsidRPr="00C900C7">
        <w:rPr>
          <w:rStyle w:val="b1"/>
          <w:rFonts w:ascii="Times New Roman" w:hAnsi="Times New Roman" w:cs="Times New Roman"/>
          <w:b/>
          <w:bCs/>
          <w:color w:val="auto"/>
        </w:rPr>
        <w:t>Элемент</w:t>
      </w:r>
      <w:r w:rsidR="00B2722D" w:rsidRPr="00C900C7">
        <w:rPr>
          <w:rStyle w:val="b1"/>
          <w:rFonts w:ascii="Times New Roman" w:hAnsi="Times New Roman" w:cs="Times New Roman"/>
          <w:b/>
          <w:bCs/>
          <w:color w:val="auto"/>
        </w:rPr>
        <w:t xml:space="preserve"> «</w:t>
      </w:r>
      <w:proofErr w:type="spellStart"/>
      <w:r w:rsidR="00B2722D" w:rsidRPr="00C900C7">
        <w:rPr>
          <w:rStyle w:val="b1"/>
          <w:rFonts w:ascii="Times New Roman" w:hAnsi="Times New Roman" w:cs="Times New Roman"/>
          <w:b/>
          <w:bCs/>
          <w:color w:val="auto"/>
        </w:rPr>
        <w:t>simple_service</w:t>
      </w:r>
      <w:proofErr w:type="spellEnd"/>
      <w:r w:rsidRPr="00C900C7">
        <w:rPr>
          <w:rStyle w:val="b1"/>
          <w:rFonts w:ascii="Times New Roman" w:hAnsi="Times New Roman" w:cs="Times New Roman"/>
          <w:b/>
          <w:bCs/>
          <w:color w:val="auto"/>
        </w:rPr>
        <w:t xml:space="preserve">» </w:t>
      </w:r>
      <w:r w:rsidR="00CD08EE" w:rsidRPr="00C900C7">
        <w:rPr>
          <w:rFonts w:ascii="Times New Roman" w:hAnsi="Times New Roman"/>
          <w:color w:val="auto"/>
        </w:rPr>
        <w:t>–</w:t>
      </w:r>
      <w:r w:rsidR="00B2722D" w:rsidRPr="00C900C7">
        <w:rPr>
          <w:rStyle w:val="b1"/>
          <w:rFonts w:ascii="Times New Roman" w:hAnsi="Times New Roman" w:cs="Times New Roman"/>
          <w:b/>
          <w:bCs/>
          <w:color w:val="auto"/>
        </w:rPr>
        <w:t xml:space="preserve"> Простая или комплексная медицинская услуга направления»</w:t>
      </w:r>
      <w:bookmarkEnd w:id="36"/>
    </w:p>
    <w:p w:rsidR="00B2722D" w:rsidRPr="00C900C7" w:rsidRDefault="008B2B8D" w:rsidP="00B2722D">
      <w:pPr>
        <w:rPr>
          <w:lang w:eastAsia="ar-SA"/>
        </w:rPr>
      </w:pPr>
      <w:r w:rsidRPr="00C900C7">
        <w:t>Входит в «</w:t>
      </w:r>
      <w:r w:rsidRPr="00C900C7">
        <w:rPr>
          <w:lang w:val="en-US"/>
        </w:rPr>
        <w:t>simple</w:t>
      </w:r>
      <w:r w:rsidRPr="00C900C7">
        <w:t>_</w:t>
      </w:r>
      <w:r w:rsidRPr="00C900C7">
        <w:rPr>
          <w:lang w:val="en-US"/>
        </w:rPr>
        <w:t>services</w:t>
      </w:r>
      <w:r w:rsidRPr="00C900C7">
        <w:t xml:space="preserve">». </w:t>
      </w:r>
      <w:r w:rsidR="00B2722D" w:rsidRPr="00C900C7">
        <w:rPr>
          <w:lang w:eastAsia="ar-SA"/>
        </w:rPr>
        <w:t>Элемент</w:t>
      </w:r>
      <w:r w:rsidRPr="00C900C7">
        <w:rPr>
          <w:lang w:eastAsia="ar-SA"/>
        </w:rPr>
        <w:t xml:space="preserve"> </w:t>
      </w:r>
      <w:r w:rsidRPr="00C900C7">
        <w:t>«</w:t>
      </w:r>
      <w:r w:rsidRPr="00C900C7">
        <w:rPr>
          <w:lang w:val="en-US"/>
        </w:rPr>
        <w:t>simple</w:t>
      </w:r>
      <w:r w:rsidRPr="00C900C7">
        <w:t>_</w:t>
      </w:r>
      <w:r w:rsidRPr="00C900C7">
        <w:rPr>
          <w:lang w:val="en-US"/>
        </w:rPr>
        <w:t>service</w:t>
      </w:r>
      <w:r w:rsidRPr="00C900C7">
        <w:t>»</w:t>
      </w:r>
      <w:r w:rsidR="00B2722D" w:rsidRPr="00C900C7">
        <w:rPr>
          <w:lang w:eastAsia="ar-SA"/>
        </w:rPr>
        <w:t xml:space="preserve"> обязательный, если «</w:t>
      </w:r>
      <w:r w:rsidR="00B2722D" w:rsidRPr="00C900C7">
        <w:rPr>
          <w:lang w:val="en-US" w:eastAsia="ar-SA"/>
        </w:rPr>
        <w:t>direction</w:t>
      </w:r>
      <w:r w:rsidR="00B2722D" w:rsidRPr="00C900C7">
        <w:rPr>
          <w:lang w:eastAsia="ar-SA"/>
        </w:rPr>
        <w:t>_</w:t>
      </w:r>
      <w:r w:rsidR="00B2722D" w:rsidRPr="00C900C7">
        <w:rPr>
          <w:lang w:val="en-US" w:eastAsia="ar-SA"/>
        </w:rPr>
        <w:t>type</w:t>
      </w:r>
      <w:r w:rsidR="00B2722D" w:rsidRPr="00C900C7">
        <w:rPr>
          <w:lang w:eastAsia="ar-SA"/>
        </w:rPr>
        <w:t>» элемента «</w:t>
      </w:r>
      <w:r w:rsidR="00B2722D" w:rsidRPr="00C900C7">
        <w:rPr>
          <w:lang w:val="en-US" w:eastAsia="ar-SA"/>
        </w:rPr>
        <w:t>direction</w:t>
      </w:r>
      <w:r w:rsidR="00B2722D" w:rsidRPr="00C900C7">
        <w:rPr>
          <w:lang w:eastAsia="ar-SA"/>
        </w:rPr>
        <w:t>» равен 4 или 5.</w:t>
      </w:r>
    </w:p>
    <w:p w:rsidR="001A2823" w:rsidRPr="00C900C7" w:rsidRDefault="001A2823" w:rsidP="001A2823">
      <w:r w:rsidRPr="00C900C7">
        <w:t>Атрибуты элемента</w:t>
      </w:r>
      <w:r w:rsidRPr="00C900C7">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397"/>
        <w:gridCol w:w="2366"/>
        <w:gridCol w:w="657"/>
        <w:gridCol w:w="4941"/>
      </w:tblGrid>
      <w:tr w:rsidR="0087301F" w:rsidRPr="00C900C7" w:rsidTr="00E37EA1">
        <w:trPr>
          <w:cantSplit/>
        </w:trPr>
        <w:tc>
          <w:tcPr>
            <w:tcW w:w="0" w:type="auto"/>
            <w:vAlign w:val="center"/>
          </w:tcPr>
          <w:p w:rsidR="00B2722D" w:rsidRPr="00C900C7" w:rsidRDefault="00B2722D" w:rsidP="00524CD7">
            <w:pPr>
              <w:pStyle w:val="af6"/>
            </w:pPr>
            <w:r w:rsidRPr="00C900C7">
              <w:t>Имя</w:t>
            </w:r>
          </w:p>
        </w:tc>
        <w:tc>
          <w:tcPr>
            <w:tcW w:w="0" w:type="auto"/>
            <w:vAlign w:val="center"/>
          </w:tcPr>
          <w:p w:rsidR="00B2722D" w:rsidRPr="00C900C7" w:rsidRDefault="00B2722D" w:rsidP="00524CD7">
            <w:pPr>
              <w:pStyle w:val="af6"/>
            </w:pPr>
            <w:r w:rsidRPr="00C900C7">
              <w:t>Назначение</w:t>
            </w:r>
          </w:p>
        </w:tc>
        <w:tc>
          <w:tcPr>
            <w:tcW w:w="0" w:type="auto"/>
            <w:vAlign w:val="center"/>
          </w:tcPr>
          <w:p w:rsidR="00B2722D" w:rsidRPr="00C900C7" w:rsidRDefault="00B2722D" w:rsidP="00524CD7">
            <w:pPr>
              <w:pStyle w:val="af6"/>
            </w:pPr>
            <w:r w:rsidRPr="00C900C7">
              <w:t>Условия заполнения</w:t>
            </w:r>
          </w:p>
        </w:tc>
        <w:tc>
          <w:tcPr>
            <w:tcW w:w="0" w:type="auto"/>
            <w:vAlign w:val="center"/>
          </w:tcPr>
          <w:p w:rsidR="00B2722D" w:rsidRPr="00C900C7" w:rsidRDefault="00B2722D" w:rsidP="00524CD7">
            <w:pPr>
              <w:pStyle w:val="af6"/>
            </w:pPr>
            <w:r w:rsidRPr="00C900C7">
              <w:t>Тип</w:t>
            </w:r>
          </w:p>
        </w:tc>
        <w:tc>
          <w:tcPr>
            <w:tcW w:w="4941" w:type="dxa"/>
            <w:vAlign w:val="center"/>
          </w:tcPr>
          <w:p w:rsidR="00B2722D" w:rsidRPr="00C900C7" w:rsidRDefault="00B2722D" w:rsidP="00524CD7">
            <w:pPr>
              <w:pStyle w:val="af6"/>
            </w:pPr>
            <w:r w:rsidRPr="00C900C7">
              <w:t>Ограничения</w:t>
            </w:r>
          </w:p>
        </w:tc>
      </w:tr>
      <w:tr w:rsidR="0087301F" w:rsidRPr="00C900C7" w:rsidTr="00E37EA1">
        <w:trPr>
          <w:cantSplit/>
        </w:trPr>
        <w:tc>
          <w:tcPr>
            <w:tcW w:w="0" w:type="auto"/>
          </w:tcPr>
          <w:p w:rsidR="00B2722D" w:rsidRPr="00C900C7" w:rsidRDefault="00B2722D" w:rsidP="00524CD7">
            <w:pPr>
              <w:pStyle w:val="aff"/>
              <w:rPr>
                <w:lang w:val="en-US"/>
              </w:rPr>
            </w:pPr>
            <w:r w:rsidRPr="00C900C7">
              <w:rPr>
                <w:lang w:val="en-US"/>
              </w:rPr>
              <w:t>code</w:t>
            </w:r>
          </w:p>
        </w:tc>
        <w:tc>
          <w:tcPr>
            <w:tcW w:w="0" w:type="auto"/>
          </w:tcPr>
          <w:p w:rsidR="00B2722D" w:rsidRPr="00C900C7" w:rsidRDefault="00B2722D" w:rsidP="00524CD7">
            <w:pPr>
              <w:pStyle w:val="aff"/>
              <w:rPr>
                <w:lang w:val="en-US"/>
              </w:rPr>
            </w:pPr>
            <w:proofErr w:type="spellStart"/>
            <w:r w:rsidRPr="00C900C7">
              <w:rPr>
                <w:lang w:val="en-US"/>
              </w:rPr>
              <w:t>Код</w:t>
            </w:r>
            <w:proofErr w:type="spellEnd"/>
            <w:r w:rsidRPr="00C900C7">
              <w:rPr>
                <w:lang w:val="en-US"/>
              </w:rPr>
              <w:t xml:space="preserve"> </w:t>
            </w:r>
            <w:proofErr w:type="spellStart"/>
            <w:r w:rsidRPr="00C900C7">
              <w:rPr>
                <w:lang w:val="en-US"/>
              </w:rPr>
              <w:t>услуги</w:t>
            </w:r>
            <w:proofErr w:type="spellEnd"/>
          </w:p>
        </w:tc>
        <w:tc>
          <w:tcPr>
            <w:tcW w:w="0" w:type="auto"/>
          </w:tcPr>
          <w:p w:rsidR="00B2722D" w:rsidRPr="00C900C7" w:rsidRDefault="00B2722D" w:rsidP="00524CD7">
            <w:pPr>
              <w:pStyle w:val="aff"/>
            </w:pPr>
            <w:r w:rsidRPr="00C900C7">
              <w:t>Обязательный</w:t>
            </w:r>
          </w:p>
        </w:tc>
        <w:tc>
          <w:tcPr>
            <w:tcW w:w="0" w:type="auto"/>
          </w:tcPr>
          <w:p w:rsidR="00B2722D" w:rsidRPr="00C900C7" w:rsidRDefault="00E37EA1" w:rsidP="00524CD7">
            <w:pPr>
              <w:pStyle w:val="aff"/>
              <w:rPr>
                <w:lang w:val="en-US"/>
              </w:rPr>
            </w:pPr>
            <w:r w:rsidRPr="00C900C7">
              <w:rPr>
                <w:lang w:val="en-US"/>
              </w:rPr>
              <w:t>string</w:t>
            </w:r>
          </w:p>
        </w:tc>
        <w:tc>
          <w:tcPr>
            <w:tcW w:w="4941" w:type="dxa"/>
          </w:tcPr>
          <w:p w:rsidR="00B2722D" w:rsidRPr="00C900C7" w:rsidRDefault="00B2722D" w:rsidP="00524CD7">
            <w:pPr>
              <w:pStyle w:val="aff"/>
            </w:pPr>
            <w:r w:rsidRPr="00C900C7">
              <w:t>Из справочника простых медицинских услуг.</w:t>
            </w:r>
          </w:p>
        </w:tc>
      </w:tr>
    </w:tbl>
    <w:p w:rsidR="00B2722D" w:rsidRPr="00C900C7" w:rsidRDefault="00CD08EE" w:rsidP="00C900C7">
      <w:pPr>
        <w:pStyle w:val="3"/>
        <w:numPr>
          <w:ilvl w:val="2"/>
          <w:numId w:val="33"/>
        </w:numPr>
        <w:ind w:left="1248" w:hanging="681"/>
        <w:rPr>
          <w:rStyle w:val="b1"/>
          <w:rFonts w:ascii="Times New Roman" w:hAnsi="Times New Roman" w:cs="Times New Roman"/>
          <w:b/>
          <w:bCs/>
          <w:color w:val="auto"/>
        </w:rPr>
      </w:pPr>
      <w:bookmarkStart w:id="37" w:name="_Toc536463166"/>
      <w:r w:rsidRPr="00C900C7">
        <w:rPr>
          <w:rStyle w:val="b1"/>
          <w:rFonts w:ascii="Times New Roman" w:hAnsi="Times New Roman" w:cs="Times New Roman"/>
          <w:b/>
          <w:bCs/>
          <w:color w:val="auto"/>
        </w:rPr>
        <w:t>Элемент</w:t>
      </w:r>
      <w:r w:rsidR="00B2722D" w:rsidRPr="00C900C7">
        <w:rPr>
          <w:rStyle w:val="b1"/>
          <w:rFonts w:ascii="Times New Roman" w:hAnsi="Times New Roman" w:cs="Times New Roman"/>
          <w:b/>
          <w:bCs/>
          <w:color w:val="auto"/>
        </w:rPr>
        <w:t xml:space="preserve"> «</w:t>
      </w:r>
      <w:proofErr w:type="spellStart"/>
      <w:r w:rsidR="00B2722D" w:rsidRPr="00C900C7">
        <w:rPr>
          <w:rStyle w:val="b1"/>
          <w:rFonts w:ascii="Times New Roman" w:hAnsi="Times New Roman" w:cs="Times New Roman"/>
          <w:b/>
          <w:bCs/>
          <w:color w:val="auto"/>
        </w:rPr>
        <w:t>consultation</w:t>
      </w:r>
      <w:proofErr w:type="spellEnd"/>
      <w:r w:rsidRPr="00C900C7">
        <w:rPr>
          <w:rStyle w:val="b1"/>
          <w:rFonts w:ascii="Times New Roman" w:hAnsi="Times New Roman" w:cs="Times New Roman"/>
          <w:b/>
          <w:bCs/>
          <w:color w:val="auto"/>
        </w:rPr>
        <w:t>»</w:t>
      </w:r>
      <w:r w:rsidR="00B2722D" w:rsidRPr="00C900C7">
        <w:rPr>
          <w:rStyle w:val="b1"/>
          <w:rFonts w:ascii="Times New Roman" w:hAnsi="Times New Roman" w:cs="Times New Roman"/>
          <w:b/>
          <w:bCs/>
          <w:color w:val="auto"/>
        </w:rPr>
        <w:t xml:space="preserve"> </w:t>
      </w:r>
      <w:r w:rsidRPr="00C900C7">
        <w:rPr>
          <w:rFonts w:ascii="Times New Roman" w:hAnsi="Times New Roman"/>
          <w:color w:val="auto"/>
        </w:rPr>
        <w:t>–</w:t>
      </w:r>
      <w:r w:rsidR="00B2722D" w:rsidRPr="00C900C7">
        <w:rPr>
          <w:rStyle w:val="b1"/>
          <w:rFonts w:ascii="Times New Roman" w:hAnsi="Times New Roman" w:cs="Times New Roman"/>
          <w:b/>
          <w:bCs/>
          <w:color w:val="auto"/>
        </w:rPr>
        <w:t xml:space="preserve"> Специальность консультанта</w:t>
      </w:r>
      <w:bookmarkEnd w:id="37"/>
    </w:p>
    <w:p w:rsidR="00B2722D" w:rsidRPr="00C900C7" w:rsidRDefault="00B2722D" w:rsidP="00B2722D">
      <w:pPr>
        <w:rPr>
          <w:lang w:eastAsia="ar-SA"/>
        </w:rPr>
      </w:pPr>
      <w:r w:rsidRPr="00C900C7">
        <w:rPr>
          <w:lang w:eastAsia="ar-SA"/>
        </w:rPr>
        <w:t>Элемент обязательный, если «</w:t>
      </w:r>
      <w:r w:rsidRPr="00C900C7">
        <w:rPr>
          <w:lang w:val="en-US" w:eastAsia="ar-SA"/>
        </w:rPr>
        <w:t>direction</w:t>
      </w:r>
      <w:r w:rsidRPr="00C900C7">
        <w:rPr>
          <w:lang w:eastAsia="ar-SA"/>
        </w:rPr>
        <w:t>_</w:t>
      </w:r>
      <w:r w:rsidRPr="00C900C7">
        <w:rPr>
          <w:lang w:val="en-US" w:eastAsia="ar-SA"/>
        </w:rPr>
        <w:t>type</w:t>
      </w:r>
      <w:r w:rsidRPr="00C900C7">
        <w:rPr>
          <w:lang w:eastAsia="ar-SA"/>
        </w:rPr>
        <w:t>» элемента «</w:t>
      </w:r>
      <w:r w:rsidRPr="00C900C7">
        <w:rPr>
          <w:lang w:val="en-US" w:eastAsia="ar-SA"/>
        </w:rPr>
        <w:t>direction</w:t>
      </w:r>
      <w:r w:rsidRPr="00C900C7">
        <w:rPr>
          <w:lang w:eastAsia="ar-SA"/>
        </w:rPr>
        <w:t>» равен 3.</w:t>
      </w:r>
    </w:p>
    <w:p w:rsidR="00CD08EE" w:rsidRPr="00C900C7" w:rsidRDefault="00CD08EE" w:rsidP="00CD08EE">
      <w:r w:rsidRPr="00C900C7">
        <w:t>Атрибуты элемента</w:t>
      </w:r>
      <w:r w:rsidRPr="00C900C7">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2095"/>
        <w:gridCol w:w="2366"/>
        <w:gridCol w:w="657"/>
        <w:gridCol w:w="4243"/>
      </w:tblGrid>
      <w:tr w:rsidR="0087301F" w:rsidRPr="00C900C7" w:rsidTr="008B2242">
        <w:trPr>
          <w:cantSplit/>
        </w:trPr>
        <w:tc>
          <w:tcPr>
            <w:tcW w:w="0" w:type="auto"/>
            <w:vAlign w:val="center"/>
          </w:tcPr>
          <w:p w:rsidR="00B2722D" w:rsidRPr="00C900C7" w:rsidRDefault="00B2722D" w:rsidP="00524CD7">
            <w:pPr>
              <w:pStyle w:val="af6"/>
            </w:pPr>
            <w:r w:rsidRPr="00C900C7">
              <w:t>Имя</w:t>
            </w:r>
          </w:p>
        </w:tc>
        <w:tc>
          <w:tcPr>
            <w:tcW w:w="0" w:type="auto"/>
            <w:vAlign w:val="center"/>
          </w:tcPr>
          <w:p w:rsidR="00B2722D" w:rsidRPr="00C900C7" w:rsidRDefault="00B2722D" w:rsidP="00524CD7">
            <w:pPr>
              <w:pStyle w:val="af6"/>
            </w:pPr>
            <w:r w:rsidRPr="00C900C7">
              <w:t>Назначение</w:t>
            </w:r>
          </w:p>
        </w:tc>
        <w:tc>
          <w:tcPr>
            <w:tcW w:w="0" w:type="auto"/>
            <w:vAlign w:val="center"/>
          </w:tcPr>
          <w:p w:rsidR="00B2722D" w:rsidRPr="00C900C7" w:rsidRDefault="00B2722D" w:rsidP="00524CD7">
            <w:pPr>
              <w:pStyle w:val="af6"/>
            </w:pPr>
            <w:r w:rsidRPr="00C900C7">
              <w:t>Условия заполнения</w:t>
            </w:r>
          </w:p>
        </w:tc>
        <w:tc>
          <w:tcPr>
            <w:tcW w:w="0" w:type="auto"/>
            <w:vAlign w:val="center"/>
          </w:tcPr>
          <w:p w:rsidR="00B2722D" w:rsidRPr="00C900C7" w:rsidRDefault="00B2722D" w:rsidP="00524CD7">
            <w:pPr>
              <w:pStyle w:val="af6"/>
            </w:pPr>
            <w:r w:rsidRPr="00C900C7">
              <w:t>Тип</w:t>
            </w:r>
          </w:p>
        </w:tc>
        <w:tc>
          <w:tcPr>
            <w:tcW w:w="4243" w:type="dxa"/>
            <w:vAlign w:val="center"/>
          </w:tcPr>
          <w:p w:rsidR="00B2722D" w:rsidRPr="00C900C7" w:rsidRDefault="00B2722D" w:rsidP="00524CD7">
            <w:pPr>
              <w:pStyle w:val="af6"/>
            </w:pPr>
            <w:r w:rsidRPr="00C900C7">
              <w:t>Ограничения</w:t>
            </w:r>
          </w:p>
        </w:tc>
      </w:tr>
      <w:tr w:rsidR="0087301F" w:rsidRPr="00C900C7" w:rsidTr="008B2242">
        <w:trPr>
          <w:cantSplit/>
        </w:trPr>
        <w:tc>
          <w:tcPr>
            <w:tcW w:w="0" w:type="auto"/>
          </w:tcPr>
          <w:p w:rsidR="00B2722D" w:rsidRPr="00C900C7" w:rsidRDefault="00B2722D" w:rsidP="00524CD7">
            <w:pPr>
              <w:pStyle w:val="aff"/>
              <w:rPr>
                <w:lang w:val="en-US"/>
              </w:rPr>
            </w:pPr>
            <w:r w:rsidRPr="00C900C7">
              <w:rPr>
                <w:lang w:val="en-US"/>
              </w:rPr>
              <w:t>spec</w:t>
            </w:r>
          </w:p>
        </w:tc>
        <w:tc>
          <w:tcPr>
            <w:tcW w:w="0" w:type="auto"/>
          </w:tcPr>
          <w:p w:rsidR="00B2722D" w:rsidRPr="00C900C7" w:rsidRDefault="00B2722D" w:rsidP="00524CD7">
            <w:pPr>
              <w:pStyle w:val="aff"/>
            </w:pPr>
            <w:proofErr w:type="spellStart"/>
            <w:r w:rsidRPr="00C900C7">
              <w:rPr>
                <w:lang w:val="en-US"/>
              </w:rPr>
              <w:t>Код</w:t>
            </w:r>
            <w:proofErr w:type="spellEnd"/>
            <w:r w:rsidRPr="00C900C7">
              <w:rPr>
                <w:lang w:val="en-US"/>
              </w:rPr>
              <w:t xml:space="preserve"> </w:t>
            </w:r>
            <w:r w:rsidRPr="00C900C7">
              <w:t>специальности</w:t>
            </w:r>
          </w:p>
        </w:tc>
        <w:tc>
          <w:tcPr>
            <w:tcW w:w="0" w:type="auto"/>
          </w:tcPr>
          <w:p w:rsidR="00B2722D" w:rsidRPr="00C900C7" w:rsidRDefault="00B2722D" w:rsidP="00524CD7">
            <w:pPr>
              <w:pStyle w:val="aff"/>
            </w:pPr>
            <w:r w:rsidRPr="00C900C7">
              <w:t>Обязательный</w:t>
            </w:r>
          </w:p>
        </w:tc>
        <w:tc>
          <w:tcPr>
            <w:tcW w:w="0" w:type="auto"/>
          </w:tcPr>
          <w:p w:rsidR="00B2722D" w:rsidRPr="00C900C7" w:rsidRDefault="008B2242" w:rsidP="00524CD7">
            <w:pPr>
              <w:pStyle w:val="aff"/>
              <w:rPr>
                <w:lang w:val="en-US"/>
              </w:rPr>
            </w:pPr>
            <w:r w:rsidRPr="00C900C7">
              <w:rPr>
                <w:lang w:val="en-US"/>
              </w:rPr>
              <w:t>string</w:t>
            </w:r>
          </w:p>
        </w:tc>
        <w:tc>
          <w:tcPr>
            <w:tcW w:w="4243" w:type="dxa"/>
          </w:tcPr>
          <w:p w:rsidR="00B2722D" w:rsidRPr="00C900C7" w:rsidRDefault="00B2722D" w:rsidP="00524CD7">
            <w:pPr>
              <w:pStyle w:val="aff"/>
            </w:pPr>
            <w:r w:rsidRPr="00C900C7">
              <w:t>Из справочника специальностей.</w:t>
            </w:r>
          </w:p>
        </w:tc>
      </w:tr>
    </w:tbl>
    <w:p w:rsidR="009644B5" w:rsidRPr="00C900C7" w:rsidRDefault="00CD08EE" w:rsidP="00C900C7">
      <w:pPr>
        <w:pStyle w:val="3"/>
        <w:numPr>
          <w:ilvl w:val="2"/>
          <w:numId w:val="33"/>
        </w:numPr>
        <w:ind w:left="1248" w:hanging="681"/>
        <w:rPr>
          <w:rStyle w:val="b1"/>
          <w:rFonts w:ascii="Times New Roman" w:hAnsi="Times New Roman" w:cs="Times New Roman"/>
          <w:b/>
          <w:bCs/>
          <w:color w:val="auto"/>
        </w:rPr>
      </w:pPr>
      <w:bookmarkStart w:id="38" w:name="_Toc536463167"/>
      <w:r w:rsidRPr="00C900C7">
        <w:rPr>
          <w:rStyle w:val="b1"/>
          <w:rFonts w:ascii="Times New Roman" w:hAnsi="Times New Roman" w:cs="Times New Roman"/>
          <w:b/>
          <w:bCs/>
          <w:color w:val="auto"/>
        </w:rPr>
        <w:t>Элемент</w:t>
      </w:r>
      <w:r w:rsidR="009644B5" w:rsidRPr="00C900C7">
        <w:rPr>
          <w:rStyle w:val="b1"/>
          <w:rFonts w:ascii="Times New Roman" w:hAnsi="Times New Roman" w:cs="Times New Roman"/>
          <w:b/>
          <w:bCs/>
          <w:color w:val="auto"/>
        </w:rPr>
        <w:t xml:space="preserve"> «</w:t>
      </w:r>
      <w:proofErr w:type="spellStart"/>
      <w:r w:rsidR="009644B5" w:rsidRPr="00C900C7">
        <w:rPr>
          <w:rFonts w:ascii="Times New Roman" w:hAnsi="Times New Roman"/>
          <w:color w:val="auto"/>
        </w:rPr>
        <w:t>profile</w:t>
      </w:r>
      <w:proofErr w:type="spellEnd"/>
      <w:r w:rsidRPr="00C900C7">
        <w:rPr>
          <w:rStyle w:val="b1"/>
          <w:rFonts w:ascii="Times New Roman" w:hAnsi="Times New Roman" w:cs="Times New Roman"/>
          <w:b/>
          <w:bCs/>
          <w:color w:val="auto"/>
        </w:rPr>
        <w:t>»</w:t>
      </w:r>
      <w:r w:rsidR="009644B5" w:rsidRPr="00C900C7">
        <w:rPr>
          <w:rStyle w:val="b1"/>
          <w:rFonts w:ascii="Times New Roman" w:hAnsi="Times New Roman" w:cs="Times New Roman"/>
          <w:b/>
          <w:bCs/>
          <w:color w:val="auto"/>
        </w:rPr>
        <w:t xml:space="preserve"> </w:t>
      </w:r>
      <w:r w:rsidRPr="00C900C7">
        <w:rPr>
          <w:rFonts w:ascii="Times New Roman" w:hAnsi="Times New Roman"/>
          <w:color w:val="auto"/>
        </w:rPr>
        <w:t>–</w:t>
      </w:r>
      <w:r w:rsidR="009644B5" w:rsidRPr="00C900C7">
        <w:rPr>
          <w:rStyle w:val="b1"/>
          <w:rFonts w:ascii="Times New Roman" w:hAnsi="Times New Roman" w:cs="Times New Roman"/>
          <w:b/>
          <w:bCs/>
          <w:color w:val="auto"/>
        </w:rPr>
        <w:t xml:space="preserve"> </w:t>
      </w:r>
      <w:r w:rsidR="009644B5" w:rsidRPr="00C900C7">
        <w:rPr>
          <w:rFonts w:ascii="Times New Roman" w:hAnsi="Times New Roman"/>
          <w:color w:val="auto"/>
        </w:rPr>
        <w:t>Профиль медицинской помощи</w:t>
      </w:r>
      <w:bookmarkEnd w:id="38"/>
    </w:p>
    <w:p w:rsidR="009644B5" w:rsidRPr="00C900C7" w:rsidRDefault="009644B5" w:rsidP="009644B5">
      <w:pPr>
        <w:rPr>
          <w:lang w:eastAsia="ar-SA"/>
        </w:rPr>
      </w:pPr>
      <w:r w:rsidRPr="00C900C7">
        <w:rPr>
          <w:lang w:eastAsia="ar-SA"/>
        </w:rPr>
        <w:t>Элемент обязательный, если «</w:t>
      </w:r>
      <w:r w:rsidRPr="00C900C7">
        <w:rPr>
          <w:lang w:val="en-US" w:eastAsia="ar-SA"/>
        </w:rPr>
        <w:t>direction</w:t>
      </w:r>
      <w:r w:rsidRPr="00C900C7">
        <w:rPr>
          <w:lang w:eastAsia="ar-SA"/>
        </w:rPr>
        <w:t>_</w:t>
      </w:r>
      <w:r w:rsidRPr="00C900C7">
        <w:rPr>
          <w:lang w:val="en-US" w:eastAsia="ar-SA"/>
        </w:rPr>
        <w:t>type</w:t>
      </w:r>
      <w:r w:rsidRPr="00C900C7">
        <w:rPr>
          <w:lang w:eastAsia="ar-SA"/>
        </w:rPr>
        <w:t>» элемента «</w:t>
      </w:r>
      <w:r w:rsidRPr="00C900C7">
        <w:rPr>
          <w:lang w:val="en-US" w:eastAsia="ar-SA"/>
        </w:rPr>
        <w:t>direction</w:t>
      </w:r>
      <w:r w:rsidRPr="00C900C7">
        <w:rPr>
          <w:lang w:eastAsia="ar-SA"/>
        </w:rPr>
        <w:t>» равен 1,2,6.</w:t>
      </w:r>
    </w:p>
    <w:p w:rsidR="00CD08EE" w:rsidRPr="00C900C7" w:rsidRDefault="00CD08EE" w:rsidP="00CD08EE">
      <w:r w:rsidRPr="00C900C7">
        <w:t>Атрибуты элемента</w:t>
      </w:r>
      <w:r w:rsidRPr="00C900C7">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751"/>
        <w:gridCol w:w="1437"/>
        <w:gridCol w:w="2123"/>
        <w:gridCol w:w="657"/>
        <w:gridCol w:w="5036"/>
      </w:tblGrid>
      <w:tr w:rsidR="0087301F" w:rsidRPr="00C900C7" w:rsidTr="00A24C9C">
        <w:trPr>
          <w:cantSplit/>
        </w:trPr>
        <w:tc>
          <w:tcPr>
            <w:tcW w:w="0" w:type="auto"/>
            <w:vAlign w:val="center"/>
          </w:tcPr>
          <w:p w:rsidR="009644B5" w:rsidRPr="00C900C7" w:rsidRDefault="009644B5" w:rsidP="00A24C9C">
            <w:pPr>
              <w:pStyle w:val="af6"/>
            </w:pPr>
            <w:r w:rsidRPr="00C900C7">
              <w:t>Имя</w:t>
            </w:r>
          </w:p>
        </w:tc>
        <w:tc>
          <w:tcPr>
            <w:tcW w:w="0" w:type="auto"/>
            <w:vAlign w:val="center"/>
          </w:tcPr>
          <w:p w:rsidR="009644B5" w:rsidRPr="00C900C7" w:rsidRDefault="009644B5" w:rsidP="00A24C9C">
            <w:pPr>
              <w:pStyle w:val="af6"/>
            </w:pPr>
            <w:r w:rsidRPr="00C900C7">
              <w:t>Назначение</w:t>
            </w:r>
          </w:p>
        </w:tc>
        <w:tc>
          <w:tcPr>
            <w:tcW w:w="0" w:type="auto"/>
            <w:vAlign w:val="center"/>
          </w:tcPr>
          <w:p w:rsidR="009644B5" w:rsidRPr="00C900C7" w:rsidRDefault="009644B5" w:rsidP="00A24C9C">
            <w:pPr>
              <w:pStyle w:val="af6"/>
            </w:pPr>
            <w:r w:rsidRPr="00C900C7">
              <w:t>Условия заполнения</w:t>
            </w:r>
          </w:p>
        </w:tc>
        <w:tc>
          <w:tcPr>
            <w:tcW w:w="0" w:type="auto"/>
            <w:vAlign w:val="center"/>
          </w:tcPr>
          <w:p w:rsidR="009644B5" w:rsidRPr="00C900C7" w:rsidRDefault="009644B5" w:rsidP="00A24C9C">
            <w:pPr>
              <w:pStyle w:val="af6"/>
            </w:pPr>
            <w:r w:rsidRPr="00C900C7">
              <w:t>Тип</w:t>
            </w:r>
          </w:p>
        </w:tc>
        <w:tc>
          <w:tcPr>
            <w:tcW w:w="0" w:type="auto"/>
            <w:vAlign w:val="center"/>
          </w:tcPr>
          <w:p w:rsidR="009644B5" w:rsidRPr="00C900C7" w:rsidRDefault="009644B5" w:rsidP="00A24C9C">
            <w:pPr>
              <w:pStyle w:val="af6"/>
            </w:pPr>
            <w:r w:rsidRPr="00C900C7">
              <w:t>Ограничения</w:t>
            </w:r>
          </w:p>
        </w:tc>
      </w:tr>
      <w:tr w:rsidR="0087301F" w:rsidRPr="00C900C7" w:rsidTr="00A24C9C">
        <w:trPr>
          <w:cantSplit/>
        </w:trPr>
        <w:tc>
          <w:tcPr>
            <w:tcW w:w="0" w:type="auto"/>
          </w:tcPr>
          <w:p w:rsidR="009644B5" w:rsidRPr="00C900C7" w:rsidRDefault="009644B5" w:rsidP="00A24C9C">
            <w:pPr>
              <w:pStyle w:val="aff"/>
              <w:rPr>
                <w:lang w:val="en-US"/>
              </w:rPr>
            </w:pPr>
            <w:r w:rsidRPr="00C900C7">
              <w:rPr>
                <w:lang w:val="en-US"/>
              </w:rPr>
              <w:t>profile</w:t>
            </w:r>
          </w:p>
        </w:tc>
        <w:tc>
          <w:tcPr>
            <w:tcW w:w="0" w:type="auto"/>
          </w:tcPr>
          <w:p w:rsidR="009644B5" w:rsidRPr="00C900C7" w:rsidRDefault="009644B5" w:rsidP="00A24C9C">
            <w:pPr>
              <w:pStyle w:val="aff"/>
            </w:pPr>
            <w:proofErr w:type="spellStart"/>
            <w:r w:rsidRPr="00C900C7">
              <w:rPr>
                <w:lang w:val="en-US"/>
              </w:rPr>
              <w:t>Код</w:t>
            </w:r>
            <w:proofErr w:type="spellEnd"/>
            <w:r w:rsidRPr="00C900C7">
              <w:rPr>
                <w:lang w:val="en-US"/>
              </w:rPr>
              <w:t xml:space="preserve"> </w:t>
            </w:r>
            <w:proofErr w:type="spellStart"/>
            <w:r w:rsidRPr="00C900C7">
              <w:rPr>
                <w:lang w:val="en-US"/>
              </w:rPr>
              <w:t>профиля</w:t>
            </w:r>
            <w:proofErr w:type="spellEnd"/>
          </w:p>
        </w:tc>
        <w:tc>
          <w:tcPr>
            <w:tcW w:w="0" w:type="auto"/>
          </w:tcPr>
          <w:p w:rsidR="009644B5" w:rsidRPr="00C900C7" w:rsidRDefault="009644B5" w:rsidP="00A24C9C">
            <w:pPr>
              <w:pStyle w:val="aff"/>
            </w:pPr>
            <w:r w:rsidRPr="00C900C7">
              <w:t>Обязательный</w:t>
            </w:r>
          </w:p>
        </w:tc>
        <w:tc>
          <w:tcPr>
            <w:tcW w:w="0" w:type="auto"/>
          </w:tcPr>
          <w:p w:rsidR="009644B5" w:rsidRPr="00C900C7" w:rsidRDefault="009644B5" w:rsidP="00A24C9C">
            <w:pPr>
              <w:pStyle w:val="aff"/>
              <w:rPr>
                <w:lang w:val="en-US"/>
              </w:rPr>
            </w:pPr>
            <w:r w:rsidRPr="00C900C7">
              <w:rPr>
                <w:lang w:val="en-US"/>
              </w:rPr>
              <w:t>string</w:t>
            </w:r>
          </w:p>
        </w:tc>
        <w:tc>
          <w:tcPr>
            <w:tcW w:w="0" w:type="auto"/>
          </w:tcPr>
          <w:p w:rsidR="009644B5" w:rsidRPr="00C900C7" w:rsidRDefault="009644B5" w:rsidP="00A24C9C">
            <w:pPr>
              <w:pStyle w:val="aff"/>
            </w:pPr>
            <w:r w:rsidRPr="00C900C7">
              <w:t>Из справочника профилей оказываемой медицинской помощи.</w:t>
            </w:r>
          </w:p>
        </w:tc>
      </w:tr>
    </w:tbl>
    <w:p w:rsidR="00EA47AD" w:rsidRPr="00C900C7" w:rsidRDefault="00CD08EE" w:rsidP="00C900C7">
      <w:pPr>
        <w:pStyle w:val="3"/>
        <w:numPr>
          <w:ilvl w:val="2"/>
          <w:numId w:val="33"/>
        </w:numPr>
        <w:ind w:left="1248" w:hanging="681"/>
        <w:rPr>
          <w:rStyle w:val="b1"/>
          <w:rFonts w:ascii="Times New Roman" w:hAnsi="Times New Roman" w:cs="Times New Roman"/>
          <w:b/>
          <w:bCs/>
          <w:color w:val="auto"/>
        </w:rPr>
      </w:pPr>
      <w:bookmarkStart w:id="39" w:name="_Toc536463168"/>
      <w:r w:rsidRPr="00C900C7">
        <w:rPr>
          <w:rStyle w:val="b1"/>
          <w:rFonts w:ascii="Times New Roman" w:hAnsi="Times New Roman" w:cs="Times New Roman"/>
          <w:b/>
          <w:bCs/>
          <w:color w:val="auto"/>
        </w:rPr>
        <w:t>Элемент</w:t>
      </w:r>
      <w:r w:rsidR="00EA47AD" w:rsidRPr="00C900C7">
        <w:rPr>
          <w:rStyle w:val="b1"/>
          <w:rFonts w:ascii="Times New Roman" w:hAnsi="Times New Roman" w:cs="Times New Roman"/>
          <w:b/>
          <w:bCs/>
          <w:color w:val="auto"/>
        </w:rPr>
        <w:t xml:space="preserve"> «</w:t>
      </w:r>
      <w:proofErr w:type="spellStart"/>
      <w:r w:rsidR="00EA47AD" w:rsidRPr="00C900C7">
        <w:rPr>
          <w:rStyle w:val="b1"/>
          <w:rFonts w:ascii="Times New Roman" w:hAnsi="Times New Roman" w:cs="Times New Roman"/>
          <w:b/>
          <w:bCs/>
          <w:color w:val="auto"/>
        </w:rPr>
        <w:t>direction_smp</w:t>
      </w:r>
      <w:proofErr w:type="spellEnd"/>
      <w:r w:rsidRPr="00C900C7">
        <w:rPr>
          <w:rStyle w:val="b1"/>
          <w:rFonts w:ascii="Times New Roman" w:hAnsi="Times New Roman" w:cs="Times New Roman"/>
          <w:b/>
          <w:bCs/>
          <w:color w:val="auto"/>
        </w:rPr>
        <w:t>»</w:t>
      </w:r>
      <w:r w:rsidR="00EA47AD" w:rsidRPr="00C900C7">
        <w:rPr>
          <w:rStyle w:val="b1"/>
          <w:rFonts w:ascii="Times New Roman" w:hAnsi="Times New Roman" w:cs="Times New Roman"/>
          <w:b/>
          <w:bCs/>
          <w:color w:val="auto"/>
        </w:rPr>
        <w:t xml:space="preserve"> </w:t>
      </w:r>
      <w:r w:rsidRPr="00C900C7">
        <w:rPr>
          <w:rFonts w:ascii="Times New Roman" w:hAnsi="Times New Roman"/>
          <w:color w:val="auto"/>
        </w:rPr>
        <w:t>–</w:t>
      </w:r>
      <w:r w:rsidR="00EA47AD" w:rsidRPr="00C900C7">
        <w:rPr>
          <w:rStyle w:val="b1"/>
          <w:rFonts w:ascii="Times New Roman" w:hAnsi="Times New Roman" w:cs="Times New Roman"/>
          <w:b/>
          <w:bCs/>
          <w:color w:val="auto"/>
        </w:rPr>
        <w:t xml:space="preserve"> Доставлен СМП</w:t>
      </w:r>
      <w:bookmarkEnd w:id="39"/>
    </w:p>
    <w:p w:rsidR="00EA47AD" w:rsidRPr="00C900C7" w:rsidRDefault="003C3702" w:rsidP="00EA47AD">
      <w:pPr>
        <w:rPr>
          <w:lang w:eastAsia="ar-SA"/>
        </w:rPr>
      </w:pPr>
      <w:r w:rsidRPr="00C900C7">
        <w:t>Входит в «</w:t>
      </w:r>
      <w:r w:rsidRPr="00C900C7">
        <w:rPr>
          <w:lang w:val="en-US"/>
        </w:rPr>
        <w:t>directions</w:t>
      </w:r>
      <w:r w:rsidRPr="00C900C7">
        <w:rPr>
          <w:lang w:eastAsia="ar-SA"/>
        </w:rPr>
        <w:t>».</w:t>
      </w:r>
      <w:r w:rsidRPr="00C900C7">
        <w:t xml:space="preserve"> </w:t>
      </w:r>
      <w:r w:rsidR="00EA47AD" w:rsidRPr="00C900C7">
        <w:rPr>
          <w:lang w:eastAsia="ar-SA"/>
        </w:rPr>
        <w:t xml:space="preserve">Элемент условно обязательный. Заполняется при наличии доставки пациента средствами скорой медицинской помощи на госпитализацию. </w:t>
      </w:r>
      <w:proofErr w:type="gramStart"/>
      <w:r w:rsidR="00EA47AD" w:rsidRPr="00C900C7">
        <w:rPr>
          <w:lang w:eastAsia="ar-SA"/>
        </w:rPr>
        <w:t>Необходим</w:t>
      </w:r>
      <w:proofErr w:type="gramEnd"/>
      <w:r w:rsidR="00EA47AD" w:rsidRPr="00C900C7">
        <w:rPr>
          <w:lang w:eastAsia="ar-SA"/>
        </w:rPr>
        <w:t xml:space="preserve"> для основания оплаты персонального счета. При экстренной госпитализации </w:t>
      </w:r>
      <w:proofErr w:type="spellStart"/>
      <w:r w:rsidR="00EA47AD" w:rsidRPr="00C900C7">
        <w:rPr>
          <w:lang w:eastAsia="ar-SA"/>
        </w:rPr>
        <w:t>взаимоисключаем</w:t>
      </w:r>
      <w:proofErr w:type="spellEnd"/>
      <w:r w:rsidR="00EA47AD" w:rsidRPr="00C900C7">
        <w:rPr>
          <w:lang w:eastAsia="ar-SA"/>
        </w:rPr>
        <w:t xml:space="preserve"> с элементом «</w:t>
      </w:r>
      <w:r w:rsidR="00EA47AD" w:rsidRPr="00C900C7">
        <w:rPr>
          <w:lang w:val="en-US" w:eastAsia="ar-SA"/>
        </w:rPr>
        <w:t>self</w:t>
      </w:r>
      <w:r w:rsidR="00EA47AD" w:rsidRPr="00C900C7">
        <w:rPr>
          <w:lang w:eastAsia="ar-SA"/>
        </w:rPr>
        <w:t>».</w:t>
      </w:r>
    </w:p>
    <w:p w:rsidR="00CD08EE" w:rsidRPr="00C900C7" w:rsidRDefault="00CD08EE" w:rsidP="00CD08EE">
      <w:r w:rsidRPr="00C900C7">
        <w:t>Атрибуты элемента</w:t>
      </w:r>
      <w:r w:rsidRPr="00C900C7">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C900C7" w:rsidTr="00A24C9C">
        <w:trPr>
          <w:cantSplit/>
        </w:trPr>
        <w:tc>
          <w:tcPr>
            <w:tcW w:w="1486" w:type="dxa"/>
            <w:vAlign w:val="center"/>
          </w:tcPr>
          <w:p w:rsidR="00EA47AD" w:rsidRPr="00C900C7" w:rsidRDefault="00EA47AD" w:rsidP="00A24C9C">
            <w:pPr>
              <w:pStyle w:val="af6"/>
            </w:pPr>
            <w:r w:rsidRPr="00C900C7">
              <w:t>Имя</w:t>
            </w:r>
          </w:p>
        </w:tc>
        <w:tc>
          <w:tcPr>
            <w:tcW w:w="2631" w:type="dxa"/>
            <w:vAlign w:val="center"/>
          </w:tcPr>
          <w:p w:rsidR="00EA47AD" w:rsidRPr="00C900C7" w:rsidRDefault="00EA47AD" w:rsidP="00A24C9C">
            <w:pPr>
              <w:pStyle w:val="af6"/>
            </w:pPr>
            <w:r w:rsidRPr="00C900C7">
              <w:t>Назначение</w:t>
            </w:r>
          </w:p>
        </w:tc>
        <w:tc>
          <w:tcPr>
            <w:tcW w:w="2392" w:type="dxa"/>
            <w:vAlign w:val="center"/>
          </w:tcPr>
          <w:p w:rsidR="00EA47AD" w:rsidRPr="00C900C7" w:rsidRDefault="00EA47AD" w:rsidP="00A24C9C">
            <w:pPr>
              <w:pStyle w:val="af6"/>
            </w:pPr>
            <w:r w:rsidRPr="00C900C7">
              <w:t>Условия заполнения</w:t>
            </w:r>
          </w:p>
        </w:tc>
        <w:tc>
          <w:tcPr>
            <w:tcW w:w="937" w:type="dxa"/>
            <w:vAlign w:val="center"/>
          </w:tcPr>
          <w:p w:rsidR="00EA47AD" w:rsidRPr="00C900C7" w:rsidRDefault="00EA47AD" w:rsidP="00A24C9C">
            <w:pPr>
              <w:pStyle w:val="af6"/>
            </w:pPr>
            <w:r w:rsidRPr="00C900C7">
              <w:t>Тип</w:t>
            </w:r>
          </w:p>
        </w:tc>
        <w:tc>
          <w:tcPr>
            <w:tcW w:w="2558" w:type="dxa"/>
            <w:vAlign w:val="center"/>
          </w:tcPr>
          <w:p w:rsidR="00EA47AD" w:rsidRPr="00C900C7" w:rsidRDefault="00EA47AD" w:rsidP="00A24C9C">
            <w:pPr>
              <w:pStyle w:val="af6"/>
            </w:pPr>
            <w:r w:rsidRPr="00C900C7">
              <w:t>Ограничения</w:t>
            </w:r>
          </w:p>
        </w:tc>
      </w:tr>
      <w:tr w:rsidR="0087301F" w:rsidRPr="00C900C7" w:rsidTr="00A24C9C">
        <w:trPr>
          <w:cantSplit/>
        </w:trPr>
        <w:tc>
          <w:tcPr>
            <w:tcW w:w="1486" w:type="dxa"/>
          </w:tcPr>
          <w:p w:rsidR="00EA47AD" w:rsidRPr="00C900C7" w:rsidRDefault="00EA47AD" w:rsidP="00A24C9C">
            <w:pPr>
              <w:pStyle w:val="aff"/>
              <w:rPr>
                <w:lang w:val="en-US"/>
              </w:rPr>
            </w:pPr>
            <w:proofErr w:type="spellStart"/>
            <w:r w:rsidRPr="00C900C7">
              <w:rPr>
                <w:lang w:val="en-US"/>
              </w:rPr>
              <w:t>ogrn_smp</w:t>
            </w:r>
            <w:proofErr w:type="spellEnd"/>
          </w:p>
        </w:tc>
        <w:tc>
          <w:tcPr>
            <w:tcW w:w="2631" w:type="dxa"/>
          </w:tcPr>
          <w:p w:rsidR="00EA47AD" w:rsidRPr="00C900C7" w:rsidRDefault="00EA47AD" w:rsidP="00EA47AD">
            <w:pPr>
              <w:pStyle w:val="aff"/>
            </w:pPr>
            <w:r w:rsidRPr="00C900C7">
              <w:t xml:space="preserve">ОГРН СМП, </w:t>
            </w:r>
            <w:proofErr w:type="gramStart"/>
            <w:r w:rsidRPr="00C900C7">
              <w:t>направившей</w:t>
            </w:r>
            <w:proofErr w:type="gramEnd"/>
            <w:r w:rsidRPr="00C900C7">
              <w:t xml:space="preserve"> пациента</w:t>
            </w:r>
          </w:p>
        </w:tc>
        <w:tc>
          <w:tcPr>
            <w:tcW w:w="2392" w:type="dxa"/>
          </w:tcPr>
          <w:p w:rsidR="00EA47AD" w:rsidRPr="00C900C7" w:rsidRDefault="00EA47AD" w:rsidP="00A24C9C">
            <w:pPr>
              <w:pStyle w:val="aff"/>
            </w:pPr>
            <w:r w:rsidRPr="00C900C7">
              <w:t>Обязательный.</w:t>
            </w:r>
          </w:p>
        </w:tc>
        <w:tc>
          <w:tcPr>
            <w:tcW w:w="937" w:type="dxa"/>
          </w:tcPr>
          <w:p w:rsidR="00EA47AD" w:rsidRPr="00C900C7" w:rsidRDefault="00EA47AD" w:rsidP="00A24C9C">
            <w:pPr>
              <w:pStyle w:val="aff"/>
              <w:rPr>
                <w:lang w:val="en-US"/>
              </w:rPr>
            </w:pPr>
            <w:r w:rsidRPr="00C900C7">
              <w:rPr>
                <w:lang w:val="en-US"/>
              </w:rPr>
              <w:t>string</w:t>
            </w:r>
          </w:p>
        </w:tc>
        <w:tc>
          <w:tcPr>
            <w:tcW w:w="2558" w:type="dxa"/>
          </w:tcPr>
          <w:p w:rsidR="00EA47AD" w:rsidRPr="00C900C7" w:rsidRDefault="00EA47AD" w:rsidP="00A24C9C">
            <w:pPr>
              <w:pStyle w:val="aff"/>
            </w:pPr>
            <w:r w:rsidRPr="00C900C7">
              <w:t>13 символов.</w:t>
            </w:r>
          </w:p>
        </w:tc>
      </w:tr>
      <w:tr w:rsidR="0087301F" w:rsidRPr="00C900C7" w:rsidTr="00A24C9C">
        <w:trPr>
          <w:cantSplit/>
        </w:trPr>
        <w:tc>
          <w:tcPr>
            <w:tcW w:w="1486" w:type="dxa"/>
          </w:tcPr>
          <w:p w:rsidR="00EA47AD" w:rsidRPr="00C900C7" w:rsidRDefault="00EA47AD" w:rsidP="00A24C9C">
            <w:pPr>
              <w:pStyle w:val="aff"/>
              <w:rPr>
                <w:lang w:val="en-US"/>
              </w:rPr>
            </w:pPr>
            <w:proofErr w:type="spellStart"/>
            <w:r w:rsidRPr="00C900C7">
              <w:rPr>
                <w:lang w:val="en-US"/>
              </w:rPr>
              <w:lastRenderedPageBreak/>
              <w:t>kpp_smp</w:t>
            </w:r>
            <w:proofErr w:type="spellEnd"/>
          </w:p>
        </w:tc>
        <w:tc>
          <w:tcPr>
            <w:tcW w:w="2631" w:type="dxa"/>
          </w:tcPr>
          <w:p w:rsidR="00EA47AD" w:rsidRPr="00C900C7" w:rsidRDefault="00EA47AD" w:rsidP="00EA47AD">
            <w:pPr>
              <w:pStyle w:val="aff"/>
            </w:pPr>
            <w:r w:rsidRPr="00C900C7">
              <w:t xml:space="preserve">КПП СМП, </w:t>
            </w:r>
            <w:proofErr w:type="gramStart"/>
            <w:r w:rsidRPr="00C900C7">
              <w:t>направившей</w:t>
            </w:r>
            <w:proofErr w:type="gramEnd"/>
            <w:r w:rsidRPr="00C900C7">
              <w:t xml:space="preserve"> пациента</w:t>
            </w:r>
          </w:p>
        </w:tc>
        <w:tc>
          <w:tcPr>
            <w:tcW w:w="2392" w:type="dxa"/>
          </w:tcPr>
          <w:p w:rsidR="00EA47AD" w:rsidRPr="00C900C7" w:rsidRDefault="00EA47AD" w:rsidP="00A24C9C">
            <w:pPr>
              <w:pStyle w:val="aff"/>
            </w:pPr>
            <w:r w:rsidRPr="00C900C7">
              <w:t>Обязательный</w:t>
            </w:r>
          </w:p>
        </w:tc>
        <w:tc>
          <w:tcPr>
            <w:tcW w:w="937" w:type="dxa"/>
          </w:tcPr>
          <w:p w:rsidR="00EA47AD" w:rsidRPr="00C900C7" w:rsidRDefault="00EA47AD" w:rsidP="00A24C9C">
            <w:pPr>
              <w:pStyle w:val="aff"/>
              <w:rPr>
                <w:lang w:val="en-US"/>
              </w:rPr>
            </w:pPr>
            <w:r w:rsidRPr="00C900C7">
              <w:rPr>
                <w:lang w:val="en-US"/>
              </w:rPr>
              <w:t>integer</w:t>
            </w:r>
          </w:p>
        </w:tc>
        <w:tc>
          <w:tcPr>
            <w:tcW w:w="2558" w:type="dxa"/>
          </w:tcPr>
          <w:p w:rsidR="00EA47AD" w:rsidRPr="00C900C7" w:rsidRDefault="00EA47AD" w:rsidP="00A24C9C">
            <w:pPr>
              <w:pStyle w:val="aff"/>
            </w:pPr>
            <w:r w:rsidRPr="00C900C7">
              <w:t>9 символов</w:t>
            </w:r>
          </w:p>
        </w:tc>
      </w:tr>
      <w:tr w:rsidR="0087301F" w:rsidRPr="00C900C7" w:rsidTr="00A24C9C">
        <w:trPr>
          <w:cantSplit/>
        </w:trPr>
        <w:tc>
          <w:tcPr>
            <w:tcW w:w="1486" w:type="dxa"/>
          </w:tcPr>
          <w:p w:rsidR="00EA47AD" w:rsidRPr="00C900C7" w:rsidRDefault="00EA47AD" w:rsidP="00A24C9C">
            <w:pPr>
              <w:pStyle w:val="aff"/>
              <w:rPr>
                <w:lang w:val="en-US"/>
              </w:rPr>
            </w:pPr>
            <w:proofErr w:type="spellStart"/>
            <w:r w:rsidRPr="00C900C7">
              <w:rPr>
                <w:lang w:val="en-US"/>
              </w:rPr>
              <w:t>date_smp</w:t>
            </w:r>
            <w:proofErr w:type="spellEnd"/>
          </w:p>
        </w:tc>
        <w:tc>
          <w:tcPr>
            <w:tcW w:w="2631" w:type="dxa"/>
          </w:tcPr>
          <w:p w:rsidR="00EA47AD" w:rsidRPr="00C900C7" w:rsidRDefault="00EA47AD" w:rsidP="00A24C9C">
            <w:pPr>
              <w:pStyle w:val="aff"/>
            </w:pPr>
            <w:r w:rsidRPr="00C900C7">
              <w:t>Дата и время приема пациента в приемном отделении, доставленного СМП</w:t>
            </w:r>
          </w:p>
        </w:tc>
        <w:tc>
          <w:tcPr>
            <w:tcW w:w="2392" w:type="dxa"/>
          </w:tcPr>
          <w:p w:rsidR="00EA47AD" w:rsidRPr="00C900C7" w:rsidRDefault="00EA47AD" w:rsidP="00A24C9C">
            <w:pPr>
              <w:pStyle w:val="aff"/>
            </w:pPr>
            <w:r w:rsidRPr="00C900C7">
              <w:t>Обязательный.</w:t>
            </w:r>
          </w:p>
        </w:tc>
        <w:tc>
          <w:tcPr>
            <w:tcW w:w="937" w:type="dxa"/>
          </w:tcPr>
          <w:p w:rsidR="00EA47AD" w:rsidRPr="00C900C7" w:rsidRDefault="00EA47AD" w:rsidP="00A24C9C">
            <w:pPr>
              <w:pStyle w:val="aff"/>
            </w:pPr>
            <w:proofErr w:type="spellStart"/>
            <w:r w:rsidRPr="00C900C7">
              <w:t>datetime</w:t>
            </w:r>
            <w:proofErr w:type="spellEnd"/>
          </w:p>
        </w:tc>
        <w:tc>
          <w:tcPr>
            <w:tcW w:w="2558" w:type="dxa"/>
          </w:tcPr>
          <w:p w:rsidR="00EA47AD" w:rsidRPr="00C900C7" w:rsidRDefault="00EA47AD" w:rsidP="00A24C9C">
            <w:pPr>
              <w:pStyle w:val="aff"/>
            </w:pPr>
          </w:p>
        </w:tc>
      </w:tr>
      <w:tr w:rsidR="0087301F" w:rsidRPr="00C900C7" w:rsidTr="00A24C9C">
        <w:trPr>
          <w:cantSplit/>
        </w:trPr>
        <w:tc>
          <w:tcPr>
            <w:tcW w:w="1486" w:type="dxa"/>
          </w:tcPr>
          <w:p w:rsidR="00EA47AD" w:rsidRPr="00C900C7" w:rsidRDefault="00EA47AD" w:rsidP="00A24C9C">
            <w:pPr>
              <w:pStyle w:val="aff"/>
            </w:pPr>
            <w:proofErr w:type="spellStart"/>
            <w:r w:rsidRPr="00C900C7">
              <w:rPr>
                <w:lang w:val="en-US"/>
              </w:rPr>
              <w:t>order_smp</w:t>
            </w:r>
            <w:proofErr w:type="spellEnd"/>
          </w:p>
        </w:tc>
        <w:tc>
          <w:tcPr>
            <w:tcW w:w="2631" w:type="dxa"/>
          </w:tcPr>
          <w:p w:rsidR="00EA47AD" w:rsidRPr="00C900C7" w:rsidRDefault="00EA47AD" w:rsidP="00A24C9C">
            <w:pPr>
              <w:pStyle w:val="aff"/>
            </w:pPr>
            <w:r w:rsidRPr="00C900C7">
              <w:t>Номер наряда, переданный бригадой СМП</w:t>
            </w:r>
          </w:p>
        </w:tc>
        <w:tc>
          <w:tcPr>
            <w:tcW w:w="2392" w:type="dxa"/>
          </w:tcPr>
          <w:p w:rsidR="00EA47AD" w:rsidRPr="00C900C7" w:rsidRDefault="00EA47AD" w:rsidP="00A24C9C">
            <w:pPr>
              <w:pStyle w:val="aff"/>
            </w:pPr>
            <w:r w:rsidRPr="00C900C7">
              <w:t>Обязательный.</w:t>
            </w:r>
          </w:p>
        </w:tc>
        <w:tc>
          <w:tcPr>
            <w:tcW w:w="937" w:type="dxa"/>
          </w:tcPr>
          <w:p w:rsidR="00EA47AD" w:rsidRPr="00C900C7" w:rsidRDefault="00EA47AD" w:rsidP="00A24C9C">
            <w:pPr>
              <w:pStyle w:val="aff"/>
            </w:pPr>
            <w:r w:rsidRPr="00C900C7">
              <w:rPr>
                <w:lang w:val="en-US"/>
              </w:rPr>
              <w:t>string</w:t>
            </w:r>
          </w:p>
        </w:tc>
        <w:tc>
          <w:tcPr>
            <w:tcW w:w="2558" w:type="dxa"/>
          </w:tcPr>
          <w:p w:rsidR="00EA47AD" w:rsidRPr="00C900C7" w:rsidRDefault="00EA47AD" w:rsidP="00A24C9C">
            <w:pPr>
              <w:pStyle w:val="aff"/>
            </w:pPr>
            <w:r w:rsidRPr="00C900C7">
              <w:t>От 1 до 15 символов.</w:t>
            </w:r>
          </w:p>
        </w:tc>
      </w:tr>
    </w:tbl>
    <w:p w:rsidR="00EA47AD" w:rsidRPr="00C900C7" w:rsidRDefault="00CD08EE" w:rsidP="00C900C7">
      <w:pPr>
        <w:pStyle w:val="3"/>
        <w:numPr>
          <w:ilvl w:val="2"/>
          <w:numId w:val="33"/>
        </w:numPr>
        <w:ind w:left="1248" w:hanging="681"/>
        <w:rPr>
          <w:rStyle w:val="b1"/>
          <w:rFonts w:ascii="Times New Roman" w:hAnsi="Times New Roman" w:cs="Times New Roman"/>
          <w:b/>
          <w:bCs/>
          <w:color w:val="auto"/>
        </w:rPr>
      </w:pPr>
      <w:bookmarkStart w:id="40" w:name="_Toc536463169"/>
      <w:r w:rsidRPr="00C900C7">
        <w:rPr>
          <w:rStyle w:val="b1"/>
          <w:rFonts w:ascii="Times New Roman" w:hAnsi="Times New Roman" w:cs="Times New Roman"/>
          <w:b/>
          <w:bCs/>
          <w:color w:val="auto"/>
        </w:rPr>
        <w:t>Элемент</w:t>
      </w:r>
      <w:r w:rsidR="00EA47AD" w:rsidRPr="00C900C7">
        <w:rPr>
          <w:rStyle w:val="b1"/>
          <w:rFonts w:ascii="Times New Roman" w:hAnsi="Times New Roman" w:cs="Times New Roman"/>
          <w:b/>
          <w:bCs/>
          <w:color w:val="auto"/>
        </w:rPr>
        <w:t xml:space="preserve"> «</w:t>
      </w:r>
      <w:proofErr w:type="spellStart"/>
      <w:r w:rsidR="00EA47AD" w:rsidRPr="00C900C7">
        <w:rPr>
          <w:rStyle w:val="b1"/>
          <w:rFonts w:ascii="Times New Roman" w:hAnsi="Times New Roman" w:cs="Times New Roman"/>
          <w:b/>
          <w:bCs/>
          <w:color w:val="auto"/>
        </w:rPr>
        <w:t>self</w:t>
      </w:r>
      <w:proofErr w:type="spellEnd"/>
      <w:r w:rsidRPr="00C900C7">
        <w:rPr>
          <w:rStyle w:val="b1"/>
          <w:rFonts w:ascii="Times New Roman" w:hAnsi="Times New Roman" w:cs="Times New Roman"/>
          <w:b/>
          <w:bCs/>
          <w:color w:val="auto"/>
        </w:rPr>
        <w:t>»</w:t>
      </w:r>
      <w:r w:rsidR="00EA47AD" w:rsidRPr="00C900C7">
        <w:rPr>
          <w:rStyle w:val="b1"/>
          <w:rFonts w:ascii="Times New Roman" w:hAnsi="Times New Roman" w:cs="Times New Roman"/>
          <w:b/>
          <w:bCs/>
          <w:color w:val="auto"/>
        </w:rPr>
        <w:t xml:space="preserve"> </w:t>
      </w:r>
      <w:r w:rsidRPr="00C900C7">
        <w:rPr>
          <w:rFonts w:ascii="Times New Roman" w:hAnsi="Times New Roman"/>
          <w:color w:val="auto"/>
        </w:rPr>
        <w:t>–</w:t>
      </w:r>
      <w:r w:rsidR="00EA47AD" w:rsidRPr="00C900C7">
        <w:rPr>
          <w:rStyle w:val="b1"/>
          <w:rFonts w:ascii="Times New Roman" w:hAnsi="Times New Roman" w:cs="Times New Roman"/>
          <w:b/>
          <w:bCs/>
          <w:color w:val="auto"/>
        </w:rPr>
        <w:t xml:space="preserve"> Самообращение</w:t>
      </w:r>
      <w:bookmarkEnd w:id="40"/>
    </w:p>
    <w:p w:rsidR="00EA47AD" w:rsidRPr="00C900C7" w:rsidRDefault="003C3702" w:rsidP="00EA47AD">
      <w:pPr>
        <w:rPr>
          <w:lang w:eastAsia="ar-SA"/>
        </w:rPr>
      </w:pPr>
      <w:r w:rsidRPr="00C900C7">
        <w:t>Входит в «</w:t>
      </w:r>
      <w:r w:rsidRPr="00C900C7">
        <w:rPr>
          <w:lang w:val="en-US"/>
        </w:rPr>
        <w:t>directions</w:t>
      </w:r>
      <w:r w:rsidRPr="00C900C7">
        <w:rPr>
          <w:lang w:eastAsia="ar-SA"/>
        </w:rPr>
        <w:t>».</w:t>
      </w:r>
      <w:r w:rsidRPr="00C900C7">
        <w:t xml:space="preserve"> </w:t>
      </w:r>
      <w:r w:rsidR="00EA47AD" w:rsidRPr="00C900C7">
        <w:rPr>
          <w:lang w:eastAsia="ar-SA"/>
        </w:rPr>
        <w:t xml:space="preserve">Элемент условно обязательный. Заполняется при наличии самообращения пациента на экстренную госпитализацию. </w:t>
      </w:r>
      <w:proofErr w:type="gramStart"/>
      <w:r w:rsidR="00EA47AD" w:rsidRPr="00C900C7">
        <w:rPr>
          <w:lang w:eastAsia="ar-SA"/>
        </w:rPr>
        <w:t>Необходим</w:t>
      </w:r>
      <w:proofErr w:type="gramEnd"/>
      <w:r w:rsidR="00EA47AD" w:rsidRPr="00C900C7">
        <w:rPr>
          <w:lang w:eastAsia="ar-SA"/>
        </w:rPr>
        <w:t xml:space="preserve"> для основания оплаты персонального счета. При экстренной госпитализации </w:t>
      </w:r>
      <w:proofErr w:type="spellStart"/>
      <w:r w:rsidR="00EA47AD" w:rsidRPr="00C900C7">
        <w:rPr>
          <w:lang w:eastAsia="ar-SA"/>
        </w:rPr>
        <w:t>взаимоисключаем</w:t>
      </w:r>
      <w:proofErr w:type="spellEnd"/>
      <w:r w:rsidR="00EA47AD" w:rsidRPr="00C900C7">
        <w:rPr>
          <w:lang w:eastAsia="ar-SA"/>
        </w:rPr>
        <w:t xml:space="preserve"> с элементом «</w:t>
      </w:r>
      <w:r w:rsidR="00EA47AD" w:rsidRPr="00C900C7">
        <w:rPr>
          <w:lang w:val="en-US" w:eastAsia="ar-SA"/>
        </w:rPr>
        <w:t>direction</w:t>
      </w:r>
      <w:r w:rsidR="00EA47AD" w:rsidRPr="00C900C7">
        <w:rPr>
          <w:lang w:eastAsia="ar-SA"/>
        </w:rPr>
        <w:t>_</w:t>
      </w:r>
      <w:proofErr w:type="spellStart"/>
      <w:r w:rsidR="00EA47AD" w:rsidRPr="00C900C7">
        <w:rPr>
          <w:lang w:val="en-US" w:eastAsia="ar-SA"/>
        </w:rPr>
        <w:t>smp</w:t>
      </w:r>
      <w:proofErr w:type="spellEnd"/>
      <w:r w:rsidR="00EA47AD" w:rsidRPr="00C900C7">
        <w:rPr>
          <w:lang w:eastAsia="ar-SA"/>
        </w:rPr>
        <w:t>».</w:t>
      </w:r>
    </w:p>
    <w:p w:rsidR="00CD08EE" w:rsidRPr="00C900C7" w:rsidRDefault="00CD08EE" w:rsidP="00CD08EE">
      <w:r w:rsidRPr="00C900C7">
        <w:t>Атрибуты элемента</w:t>
      </w:r>
      <w:r w:rsidRPr="00C900C7">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C900C7" w:rsidTr="00A24C9C">
        <w:trPr>
          <w:cantSplit/>
        </w:trPr>
        <w:tc>
          <w:tcPr>
            <w:tcW w:w="1486" w:type="dxa"/>
            <w:vAlign w:val="center"/>
          </w:tcPr>
          <w:p w:rsidR="00EA47AD" w:rsidRPr="00C900C7" w:rsidRDefault="00EA47AD" w:rsidP="00A24C9C">
            <w:pPr>
              <w:pStyle w:val="af6"/>
            </w:pPr>
            <w:r w:rsidRPr="00C900C7">
              <w:t>Имя</w:t>
            </w:r>
          </w:p>
        </w:tc>
        <w:tc>
          <w:tcPr>
            <w:tcW w:w="2631" w:type="dxa"/>
            <w:vAlign w:val="center"/>
          </w:tcPr>
          <w:p w:rsidR="00EA47AD" w:rsidRPr="00C900C7" w:rsidRDefault="00EA47AD" w:rsidP="00A24C9C">
            <w:pPr>
              <w:pStyle w:val="af6"/>
            </w:pPr>
            <w:r w:rsidRPr="00C900C7">
              <w:t>Назначение</w:t>
            </w:r>
          </w:p>
        </w:tc>
        <w:tc>
          <w:tcPr>
            <w:tcW w:w="2392" w:type="dxa"/>
            <w:vAlign w:val="center"/>
          </w:tcPr>
          <w:p w:rsidR="00EA47AD" w:rsidRPr="00C900C7" w:rsidRDefault="00EA47AD" w:rsidP="00A24C9C">
            <w:pPr>
              <w:pStyle w:val="af6"/>
            </w:pPr>
            <w:r w:rsidRPr="00C900C7">
              <w:t>Условия заполнения</w:t>
            </w:r>
          </w:p>
        </w:tc>
        <w:tc>
          <w:tcPr>
            <w:tcW w:w="937" w:type="dxa"/>
            <w:vAlign w:val="center"/>
          </w:tcPr>
          <w:p w:rsidR="00EA47AD" w:rsidRPr="00C900C7" w:rsidRDefault="00EA47AD" w:rsidP="00A24C9C">
            <w:pPr>
              <w:pStyle w:val="af6"/>
            </w:pPr>
            <w:r w:rsidRPr="00C900C7">
              <w:t>Тип</w:t>
            </w:r>
          </w:p>
        </w:tc>
        <w:tc>
          <w:tcPr>
            <w:tcW w:w="2558" w:type="dxa"/>
            <w:vAlign w:val="center"/>
          </w:tcPr>
          <w:p w:rsidR="00EA47AD" w:rsidRPr="00C900C7" w:rsidRDefault="00EA47AD" w:rsidP="00A24C9C">
            <w:pPr>
              <w:pStyle w:val="af6"/>
            </w:pPr>
            <w:r w:rsidRPr="00C900C7">
              <w:t>Ограничения</w:t>
            </w:r>
          </w:p>
        </w:tc>
      </w:tr>
      <w:tr w:rsidR="0087301F" w:rsidRPr="00C900C7" w:rsidTr="00A24C9C">
        <w:trPr>
          <w:cantSplit/>
        </w:trPr>
        <w:tc>
          <w:tcPr>
            <w:tcW w:w="1486" w:type="dxa"/>
          </w:tcPr>
          <w:p w:rsidR="00EA47AD" w:rsidRPr="00C900C7" w:rsidRDefault="00EA47AD" w:rsidP="00A24C9C">
            <w:pPr>
              <w:pStyle w:val="aff"/>
              <w:rPr>
                <w:lang w:val="en-US"/>
              </w:rPr>
            </w:pPr>
            <w:proofErr w:type="spellStart"/>
            <w:r w:rsidRPr="00C900C7">
              <w:rPr>
                <w:lang w:val="en-US"/>
              </w:rPr>
              <w:t>self_r</w:t>
            </w:r>
            <w:proofErr w:type="spellEnd"/>
          </w:p>
        </w:tc>
        <w:tc>
          <w:tcPr>
            <w:tcW w:w="2631" w:type="dxa"/>
          </w:tcPr>
          <w:p w:rsidR="00EA47AD" w:rsidRPr="00C900C7" w:rsidRDefault="00EA47AD" w:rsidP="00A24C9C">
            <w:pPr>
              <w:pStyle w:val="aff"/>
            </w:pPr>
            <w:r w:rsidRPr="00C900C7">
              <w:t>Самообращение пациента за медицинской помощью</w:t>
            </w:r>
          </w:p>
        </w:tc>
        <w:tc>
          <w:tcPr>
            <w:tcW w:w="2392" w:type="dxa"/>
          </w:tcPr>
          <w:p w:rsidR="00EA47AD" w:rsidRPr="00C900C7" w:rsidRDefault="00EA47AD" w:rsidP="00A24C9C">
            <w:pPr>
              <w:pStyle w:val="aff"/>
            </w:pPr>
            <w:r w:rsidRPr="00C900C7">
              <w:t>Обязательный.</w:t>
            </w:r>
          </w:p>
        </w:tc>
        <w:tc>
          <w:tcPr>
            <w:tcW w:w="937" w:type="dxa"/>
          </w:tcPr>
          <w:p w:rsidR="00EA47AD" w:rsidRPr="00C900C7" w:rsidRDefault="00EA47AD" w:rsidP="00A24C9C">
            <w:pPr>
              <w:pStyle w:val="aff"/>
              <w:rPr>
                <w:lang w:val="en-US"/>
              </w:rPr>
            </w:pPr>
            <w:r w:rsidRPr="00C900C7">
              <w:rPr>
                <w:lang w:val="en-US"/>
              </w:rPr>
              <w:t>byte</w:t>
            </w:r>
          </w:p>
        </w:tc>
        <w:tc>
          <w:tcPr>
            <w:tcW w:w="2558" w:type="dxa"/>
          </w:tcPr>
          <w:p w:rsidR="00EA47AD" w:rsidRPr="00C900C7" w:rsidRDefault="00EA47AD" w:rsidP="00A24C9C">
            <w:pPr>
              <w:pStyle w:val="aff"/>
              <w:rPr>
                <w:b/>
              </w:rPr>
            </w:pPr>
            <w:r w:rsidRPr="00C900C7">
              <w:t>Допустимые значения: 1 – самообращение.</w:t>
            </w:r>
          </w:p>
        </w:tc>
      </w:tr>
    </w:tbl>
    <w:p w:rsidR="00D6589A" w:rsidRPr="00C900C7" w:rsidRDefault="00D6589A" w:rsidP="00D6589A">
      <w:pPr>
        <w:rPr>
          <w:lang w:eastAsia="ar-SA"/>
        </w:rPr>
      </w:pPr>
    </w:p>
    <w:p w:rsidR="007A23BA" w:rsidRPr="00C900C7" w:rsidRDefault="00CD08EE" w:rsidP="00C900C7">
      <w:pPr>
        <w:pStyle w:val="3"/>
        <w:numPr>
          <w:ilvl w:val="2"/>
          <w:numId w:val="33"/>
        </w:numPr>
        <w:ind w:left="1248" w:hanging="681"/>
        <w:rPr>
          <w:rStyle w:val="b1"/>
          <w:rFonts w:ascii="Times New Roman" w:hAnsi="Times New Roman" w:cs="Times New Roman"/>
          <w:b/>
          <w:bCs/>
          <w:color w:val="auto"/>
        </w:rPr>
      </w:pPr>
      <w:bookmarkStart w:id="41" w:name="_Toc536463170"/>
      <w:r w:rsidRPr="00C900C7">
        <w:rPr>
          <w:rStyle w:val="b1"/>
          <w:rFonts w:ascii="Times New Roman" w:hAnsi="Times New Roman" w:cs="Times New Roman"/>
          <w:b/>
          <w:bCs/>
          <w:color w:val="auto"/>
        </w:rPr>
        <w:t>Элемент</w:t>
      </w:r>
      <w:r w:rsidR="007A23BA" w:rsidRPr="00C900C7">
        <w:rPr>
          <w:rStyle w:val="b1"/>
          <w:rFonts w:ascii="Times New Roman" w:hAnsi="Times New Roman" w:cs="Times New Roman"/>
          <w:b/>
          <w:bCs/>
          <w:color w:val="auto"/>
        </w:rPr>
        <w:t xml:space="preserve"> «</w:t>
      </w:r>
      <w:r w:rsidR="007A23BA" w:rsidRPr="00C900C7">
        <w:rPr>
          <w:rStyle w:val="b1"/>
          <w:rFonts w:ascii="Times New Roman" w:hAnsi="Times New Roman" w:cs="Times New Roman"/>
          <w:b/>
          <w:bCs/>
          <w:color w:val="auto"/>
          <w:lang w:val="en-US"/>
        </w:rPr>
        <w:t>manipulation</w:t>
      </w:r>
      <w:r w:rsidRPr="00C900C7">
        <w:rPr>
          <w:rStyle w:val="b1"/>
          <w:rFonts w:ascii="Times New Roman" w:hAnsi="Times New Roman" w:cs="Times New Roman"/>
          <w:b/>
          <w:bCs/>
          <w:color w:val="auto"/>
        </w:rPr>
        <w:t>»</w:t>
      </w:r>
      <w:r w:rsidR="00A61A4C" w:rsidRPr="00C900C7">
        <w:rPr>
          <w:rStyle w:val="b1"/>
          <w:rFonts w:ascii="Times New Roman" w:hAnsi="Times New Roman" w:cs="Times New Roman"/>
          <w:b/>
          <w:bCs/>
          <w:color w:val="auto"/>
        </w:rPr>
        <w:t xml:space="preserve"> </w:t>
      </w:r>
      <w:r w:rsidR="007A23BA" w:rsidRPr="00C900C7">
        <w:rPr>
          <w:rStyle w:val="b1"/>
          <w:rFonts w:ascii="Times New Roman" w:hAnsi="Times New Roman" w:cs="Times New Roman"/>
          <w:b/>
          <w:bCs/>
          <w:color w:val="auto"/>
        </w:rPr>
        <w:t>– Выполненная простая и комплексная медицинская услуга</w:t>
      </w:r>
      <w:bookmarkEnd w:id="41"/>
    </w:p>
    <w:p w:rsidR="007A23BA" w:rsidRPr="00C900C7" w:rsidRDefault="003C3702" w:rsidP="007A23BA">
      <w:r w:rsidRPr="00C900C7">
        <w:t>Входит в «</w:t>
      </w:r>
      <w:r w:rsidRPr="00C900C7">
        <w:rPr>
          <w:lang w:val="en-US"/>
        </w:rPr>
        <w:t>manipulations</w:t>
      </w:r>
      <w:r w:rsidRPr="00C900C7">
        <w:rPr>
          <w:lang w:eastAsia="ar-SA"/>
        </w:rPr>
        <w:t>».</w:t>
      </w:r>
      <w:r w:rsidRPr="00C900C7">
        <w:t xml:space="preserve"> </w:t>
      </w:r>
      <w:r w:rsidR="007A23BA" w:rsidRPr="00C900C7">
        <w:t xml:space="preserve">Данный элемент обязателен. </w:t>
      </w:r>
    </w:p>
    <w:p w:rsidR="00CD08EE" w:rsidRPr="00C900C7" w:rsidRDefault="00CD08EE" w:rsidP="00CD08EE">
      <w:r w:rsidRPr="00C900C7">
        <w:t>Атрибуты элемента</w:t>
      </w:r>
      <w:r w:rsidRPr="00C900C7">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77"/>
        <w:gridCol w:w="3090"/>
        <w:gridCol w:w="1916"/>
        <w:gridCol w:w="937"/>
        <w:gridCol w:w="2882"/>
      </w:tblGrid>
      <w:tr w:rsidR="0087301F" w:rsidRPr="00C900C7" w:rsidTr="000B3C84">
        <w:tc>
          <w:tcPr>
            <w:tcW w:w="1177" w:type="dxa"/>
            <w:vAlign w:val="center"/>
          </w:tcPr>
          <w:p w:rsidR="007A23BA" w:rsidRPr="00C900C7" w:rsidRDefault="007A23BA" w:rsidP="00A24C9C">
            <w:pPr>
              <w:pStyle w:val="af6"/>
            </w:pPr>
            <w:r w:rsidRPr="00C900C7">
              <w:t>Имя</w:t>
            </w:r>
          </w:p>
        </w:tc>
        <w:tc>
          <w:tcPr>
            <w:tcW w:w="3090" w:type="dxa"/>
            <w:vAlign w:val="center"/>
          </w:tcPr>
          <w:p w:rsidR="007A23BA" w:rsidRPr="00C900C7" w:rsidRDefault="007A23BA" w:rsidP="00A24C9C">
            <w:pPr>
              <w:pStyle w:val="af6"/>
            </w:pPr>
            <w:r w:rsidRPr="00C900C7">
              <w:t>Назначение</w:t>
            </w:r>
          </w:p>
        </w:tc>
        <w:tc>
          <w:tcPr>
            <w:tcW w:w="1916" w:type="dxa"/>
            <w:vAlign w:val="center"/>
          </w:tcPr>
          <w:p w:rsidR="007A23BA" w:rsidRPr="00C900C7" w:rsidRDefault="007A23BA" w:rsidP="00A24C9C">
            <w:pPr>
              <w:pStyle w:val="af6"/>
            </w:pPr>
            <w:r w:rsidRPr="00C900C7">
              <w:t>Условия заполнения</w:t>
            </w:r>
          </w:p>
        </w:tc>
        <w:tc>
          <w:tcPr>
            <w:tcW w:w="0" w:type="auto"/>
            <w:vAlign w:val="center"/>
          </w:tcPr>
          <w:p w:rsidR="007A23BA" w:rsidRPr="00C900C7" w:rsidRDefault="007A23BA" w:rsidP="00A24C9C">
            <w:pPr>
              <w:pStyle w:val="af6"/>
            </w:pPr>
            <w:r w:rsidRPr="00C900C7">
              <w:t>Тип</w:t>
            </w:r>
          </w:p>
        </w:tc>
        <w:tc>
          <w:tcPr>
            <w:tcW w:w="2882" w:type="dxa"/>
            <w:vAlign w:val="center"/>
          </w:tcPr>
          <w:p w:rsidR="007A23BA" w:rsidRPr="00C900C7" w:rsidRDefault="007A23BA" w:rsidP="00A24C9C">
            <w:pPr>
              <w:pStyle w:val="af6"/>
            </w:pPr>
            <w:r w:rsidRPr="00C900C7">
              <w:t>Ограничения</w:t>
            </w:r>
          </w:p>
        </w:tc>
      </w:tr>
      <w:tr w:rsidR="0087301F" w:rsidRPr="00C900C7" w:rsidTr="000B3C84">
        <w:tc>
          <w:tcPr>
            <w:tcW w:w="1177" w:type="dxa"/>
          </w:tcPr>
          <w:p w:rsidR="007A23BA" w:rsidRPr="00C900C7" w:rsidRDefault="007A23BA" w:rsidP="00A24C9C">
            <w:pPr>
              <w:pStyle w:val="aff"/>
              <w:rPr>
                <w:lang w:val="en-US"/>
              </w:rPr>
            </w:pPr>
            <w:proofErr w:type="spellStart"/>
            <w:r w:rsidRPr="00C900C7">
              <w:rPr>
                <w:lang w:val="en-US"/>
              </w:rPr>
              <w:t>xkey</w:t>
            </w:r>
            <w:proofErr w:type="spellEnd"/>
          </w:p>
        </w:tc>
        <w:tc>
          <w:tcPr>
            <w:tcW w:w="3090" w:type="dxa"/>
          </w:tcPr>
          <w:p w:rsidR="007A23BA" w:rsidRPr="00C900C7" w:rsidRDefault="007A23BA" w:rsidP="00A24C9C">
            <w:pPr>
              <w:pStyle w:val="aff"/>
            </w:pPr>
            <w:r w:rsidRPr="00C900C7">
              <w:t>Уникальный идентификатор, генерируемый программным обеспечением МО</w:t>
            </w:r>
          </w:p>
        </w:tc>
        <w:tc>
          <w:tcPr>
            <w:tcW w:w="1916" w:type="dxa"/>
          </w:tcPr>
          <w:p w:rsidR="007A23BA" w:rsidRPr="00C900C7" w:rsidRDefault="007A23BA" w:rsidP="00A24C9C">
            <w:pPr>
              <w:pStyle w:val="aff"/>
            </w:pPr>
            <w:r w:rsidRPr="00C900C7">
              <w:t>Обязательный</w:t>
            </w:r>
          </w:p>
        </w:tc>
        <w:tc>
          <w:tcPr>
            <w:tcW w:w="0" w:type="auto"/>
          </w:tcPr>
          <w:p w:rsidR="007A23BA" w:rsidRPr="00C900C7" w:rsidRDefault="007A23BA" w:rsidP="00A24C9C">
            <w:pPr>
              <w:pStyle w:val="aff"/>
            </w:pPr>
            <w:r w:rsidRPr="00C900C7">
              <w:rPr>
                <w:lang w:val="en-US"/>
              </w:rPr>
              <w:t>string</w:t>
            </w:r>
          </w:p>
        </w:tc>
        <w:tc>
          <w:tcPr>
            <w:tcW w:w="2882" w:type="dxa"/>
          </w:tcPr>
          <w:p w:rsidR="007A23BA" w:rsidRPr="00C900C7" w:rsidRDefault="007A23BA" w:rsidP="00A24C9C">
            <w:pPr>
              <w:pStyle w:val="aff"/>
            </w:pPr>
            <w:r w:rsidRPr="00C900C7">
              <w:rPr>
                <w:lang w:val="en-US"/>
              </w:rPr>
              <w:t>GUID</w:t>
            </w:r>
            <w:r w:rsidRPr="00C900C7">
              <w:t xml:space="preserve">-записи. Маска для </w:t>
            </w:r>
            <w:proofErr w:type="gramStart"/>
            <w:r w:rsidRPr="00C900C7">
              <w:t>сгенерированного</w:t>
            </w:r>
            <w:proofErr w:type="gramEnd"/>
            <w:r w:rsidRPr="00C900C7">
              <w:t xml:space="preserve"> </w:t>
            </w:r>
            <w:r w:rsidRPr="00C900C7">
              <w:rPr>
                <w:lang w:val="en-US"/>
              </w:rPr>
              <w:t>GUID</w:t>
            </w:r>
            <w:r w:rsidRPr="00C900C7">
              <w:t xml:space="preserve"> «[0-9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]{8}\-[0-9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]{12}».</w:t>
            </w:r>
          </w:p>
        </w:tc>
      </w:tr>
      <w:tr w:rsidR="0087301F" w:rsidRPr="00C900C7" w:rsidTr="000B3C84">
        <w:tc>
          <w:tcPr>
            <w:tcW w:w="1177" w:type="dxa"/>
          </w:tcPr>
          <w:p w:rsidR="001C0F56" w:rsidRPr="00C900C7" w:rsidRDefault="001C0F56" w:rsidP="00A24C9C">
            <w:pPr>
              <w:pStyle w:val="aff"/>
              <w:rPr>
                <w:lang w:val="en-US"/>
              </w:rPr>
            </w:pPr>
            <w:proofErr w:type="spellStart"/>
            <w:r w:rsidRPr="00C900C7">
              <w:rPr>
                <w:lang w:val="en-US"/>
              </w:rPr>
              <w:t>main_xkey</w:t>
            </w:r>
            <w:proofErr w:type="spellEnd"/>
          </w:p>
        </w:tc>
        <w:tc>
          <w:tcPr>
            <w:tcW w:w="3090" w:type="dxa"/>
          </w:tcPr>
          <w:p w:rsidR="001C0F56" w:rsidRPr="00C900C7" w:rsidRDefault="001C0F56" w:rsidP="00A24C9C">
            <w:pPr>
              <w:pStyle w:val="aff"/>
            </w:pPr>
            <w:r w:rsidRPr="00C900C7">
              <w:t>Идентификатор услуги, на которую ссылается данная услуга в БД ЛПУ</w:t>
            </w:r>
          </w:p>
        </w:tc>
        <w:tc>
          <w:tcPr>
            <w:tcW w:w="1916" w:type="dxa"/>
          </w:tcPr>
          <w:p w:rsidR="001C0F56" w:rsidRPr="00C900C7" w:rsidRDefault="001C0F56" w:rsidP="00A24C9C">
            <w:pPr>
              <w:pStyle w:val="aff"/>
            </w:pPr>
            <w:r w:rsidRPr="00C900C7">
              <w:t>Условно обязательный.</w:t>
            </w:r>
          </w:p>
        </w:tc>
        <w:tc>
          <w:tcPr>
            <w:tcW w:w="0" w:type="auto"/>
          </w:tcPr>
          <w:p w:rsidR="001C0F56" w:rsidRPr="00C900C7" w:rsidRDefault="001C0F56" w:rsidP="00A24C9C">
            <w:pPr>
              <w:pStyle w:val="aff"/>
            </w:pPr>
            <w:r w:rsidRPr="00C900C7">
              <w:rPr>
                <w:lang w:val="en-US"/>
              </w:rPr>
              <w:t>string</w:t>
            </w:r>
          </w:p>
        </w:tc>
        <w:tc>
          <w:tcPr>
            <w:tcW w:w="2882" w:type="dxa"/>
          </w:tcPr>
          <w:p w:rsidR="001C0F56" w:rsidRPr="00C900C7" w:rsidRDefault="001C0F56" w:rsidP="008B2242">
            <w:pPr>
              <w:pStyle w:val="aff"/>
            </w:pPr>
            <w:r w:rsidRPr="00C900C7">
              <w:rPr>
                <w:lang w:val="en-US"/>
              </w:rPr>
              <w:t>GUID</w:t>
            </w:r>
            <w:r w:rsidRPr="00C900C7">
              <w:t xml:space="preserve">-записи. Маска для </w:t>
            </w:r>
            <w:proofErr w:type="gramStart"/>
            <w:r w:rsidRPr="00C900C7">
              <w:t>сгенерированного</w:t>
            </w:r>
            <w:proofErr w:type="gramEnd"/>
            <w:r w:rsidRPr="00C900C7">
              <w:t xml:space="preserve"> </w:t>
            </w:r>
            <w:r w:rsidRPr="00C900C7">
              <w:rPr>
                <w:lang w:val="en-US"/>
              </w:rPr>
              <w:t>GUID</w:t>
            </w:r>
            <w:r w:rsidRPr="00C900C7">
              <w:t xml:space="preserve"> «[0-9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]{8}\-[0-9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]{12}»</w:t>
            </w:r>
          </w:p>
        </w:tc>
      </w:tr>
      <w:tr w:rsidR="0087301F" w:rsidRPr="00C900C7" w:rsidTr="000B3C84">
        <w:tc>
          <w:tcPr>
            <w:tcW w:w="1177" w:type="dxa"/>
          </w:tcPr>
          <w:p w:rsidR="008B2242" w:rsidRPr="00C900C7" w:rsidRDefault="008B2242" w:rsidP="00A24C9C">
            <w:pPr>
              <w:pStyle w:val="aff"/>
              <w:rPr>
                <w:lang w:val="en-US"/>
              </w:rPr>
            </w:pPr>
            <w:proofErr w:type="spellStart"/>
            <w:r w:rsidRPr="00C900C7">
              <w:rPr>
                <w:lang w:val="en-US"/>
              </w:rPr>
              <w:t>prof_oms</w:t>
            </w:r>
            <w:proofErr w:type="spellEnd"/>
          </w:p>
        </w:tc>
        <w:tc>
          <w:tcPr>
            <w:tcW w:w="3090" w:type="dxa"/>
          </w:tcPr>
          <w:p w:rsidR="008B2242" w:rsidRPr="00C900C7" w:rsidRDefault="008B2242" w:rsidP="00A24C9C">
            <w:pPr>
              <w:pStyle w:val="aff"/>
            </w:pPr>
            <w:r w:rsidRPr="00C900C7">
              <w:t>Код профиля медицинской помощи</w:t>
            </w:r>
          </w:p>
        </w:tc>
        <w:tc>
          <w:tcPr>
            <w:tcW w:w="1916" w:type="dxa"/>
          </w:tcPr>
          <w:p w:rsidR="008B2242" w:rsidRPr="00C900C7" w:rsidRDefault="008B2242" w:rsidP="00A24C9C">
            <w:pPr>
              <w:pStyle w:val="aff"/>
            </w:pPr>
            <w:r w:rsidRPr="00C900C7">
              <w:t xml:space="preserve">Условно обязательный. Обязательно заполняется для услуг-посещений </w:t>
            </w:r>
            <w:r w:rsidRPr="00C900C7">
              <w:lastRenderedPageBreak/>
              <w:t>(осмотров, консультаций)</w:t>
            </w:r>
          </w:p>
        </w:tc>
        <w:tc>
          <w:tcPr>
            <w:tcW w:w="0" w:type="auto"/>
          </w:tcPr>
          <w:p w:rsidR="008B2242" w:rsidRPr="00C900C7" w:rsidRDefault="008B2242" w:rsidP="00A24C9C">
            <w:pPr>
              <w:pStyle w:val="aff"/>
            </w:pPr>
            <w:r w:rsidRPr="00C900C7">
              <w:rPr>
                <w:lang w:val="en-US"/>
              </w:rPr>
              <w:lastRenderedPageBreak/>
              <w:t>string</w:t>
            </w:r>
          </w:p>
        </w:tc>
        <w:tc>
          <w:tcPr>
            <w:tcW w:w="2882" w:type="dxa"/>
          </w:tcPr>
          <w:p w:rsidR="008B2242" w:rsidRPr="00C900C7" w:rsidRDefault="008B2242" w:rsidP="00C50722">
            <w:pPr>
              <w:pStyle w:val="aff"/>
            </w:pPr>
            <w:r w:rsidRPr="00C900C7">
              <w:t>Из справочника профи</w:t>
            </w:r>
            <w:r w:rsidR="00C50722" w:rsidRPr="00C900C7">
              <w:t xml:space="preserve">лей оказания медицинской помощи </w:t>
            </w:r>
            <w:r w:rsidRPr="00C900C7">
              <w:t xml:space="preserve"> </w:t>
            </w:r>
            <w:r w:rsidR="00C50722" w:rsidRPr="00C900C7">
              <w:t xml:space="preserve">или справочника профилей ВМП при оказании </w:t>
            </w:r>
            <w:r w:rsidR="00C50722" w:rsidRPr="00C900C7">
              <w:lastRenderedPageBreak/>
              <w:t>соответствующей помощи.</w:t>
            </w:r>
          </w:p>
        </w:tc>
      </w:tr>
      <w:tr w:rsidR="009C0200" w:rsidRPr="00C900C7" w:rsidTr="000B3C84">
        <w:tc>
          <w:tcPr>
            <w:tcW w:w="1177" w:type="dxa"/>
          </w:tcPr>
          <w:p w:rsidR="009C0200" w:rsidRPr="00C900C7" w:rsidRDefault="009C0200" w:rsidP="00A24C9C">
            <w:pPr>
              <w:pStyle w:val="aff"/>
              <w:rPr>
                <w:lang w:val="en-US"/>
              </w:rPr>
            </w:pPr>
            <w:proofErr w:type="spellStart"/>
            <w:r w:rsidRPr="00C900C7">
              <w:rPr>
                <w:lang w:val="en-US"/>
              </w:rPr>
              <w:lastRenderedPageBreak/>
              <w:t>det</w:t>
            </w:r>
            <w:proofErr w:type="spellEnd"/>
          </w:p>
        </w:tc>
        <w:tc>
          <w:tcPr>
            <w:tcW w:w="3090" w:type="dxa"/>
          </w:tcPr>
          <w:p w:rsidR="009C0200" w:rsidRPr="00C900C7" w:rsidRDefault="009C0200" w:rsidP="00A24C9C">
            <w:pPr>
              <w:pStyle w:val="aff"/>
            </w:pPr>
            <w:r w:rsidRPr="00C900C7">
              <w:t>Признак детского профиля</w:t>
            </w:r>
          </w:p>
        </w:tc>
        <w:tc>
          <w:tcPr>
            <w:tcW w:w="1916" w:type="dxa"/>
          </w:tcPr>
          <w:p w:rsidR="009C0200" w:rsidRPr="00C900C7" w:rsidRDefault="009C0200" w:rsidP="00A24C9C">
            <w:pPr>
              <w:pStyle w:val="aff"/>
            </w:pPr>
            <w:r w:rsidRPr="00C900C7">
              <w:t>Обязательный</w:t>
            </w:r>
          </w:p>
        </w:tc>
        <w:tc>
          <w:tcPr>
            <w:tcW w:w="0" w:type="auto"/>
          </w:tcPr>
          <w:p w:rsidR="009C0200" w:rsidRPr="00C900C7" w:rsidRDefault="009C0200" w:rsidP="00A24C9C">
            <w:pPr>
              <w:pStyle w:val="aff"/>
              <w:rPr>
                <w:lang w:val="en-US"/>
              </w:rPr>
            </w:pPr>
            <w:r w:rsidRPr="00C900C7">
              <w:rPr>
                <w:lang w:val="en-US"/>
              </w:rPr>
              <w:t>integer</w:t>
            </w:r>
          </w:p>
        </w:tc>
        <w:tc>
          <w:tcPr>
            <w:tcW w:w="2882" w:type="dxa"/>
          </w:tcPr>
          <w:p w:rsidR="009C0200" w:rsidRPr="00C900C7" w:rsidRDefault="009C0200" w:rsidP="009C0200">
            <w:pPr>
              <w:pStyle w:val="aff"/>
            </w:pPr>
            <w:r w:rsidRPr="00C900C7">
              <w:t>0 - нет, 1 - да.</w:t>
            </w:r>
          </w:p>
          <w:p w:rsidR="009C0200" w:rsidRPr="00C900C7" w:rsidRDefault="009C0200" w:rsidP="009C0200">
            <w:pPr>
              <w:pStyle w:val="aff"/>
            </w:pPr>
            <w:r w:rsidRPr="00C900C7">
              <w:t>Заполняется в зависимости от профиля оказанной медицинской помощи.</w:t>
            </w:r>
          </w:p>
        </w:tc>
      </w:tr>
      <w:tr w:rsidR="0087301F" w:rsidRPr="00C900C7" w:rsidTr="000B3C84">
        <w:tc>
          <w:tcPr>
            <w:tcW w:w="1177" w:type="dxa"/>
          </w:tcPr>
          <w:p w:rsidR="008B2242" w:rsidRPr="00C900C7" w:rsidRDefault="008B2242" w:rsidP="00A24C9C">
            <w:pPr>
              <w:pStyle w:val="aff"/>
            </w:pPr>
            <w:r w:rsidRPr="00C900C7">
              <w:rPr>
                <w:lang w:val="en-US"/>
              </w:rPr>
              <w:t>service</w:t>
            </w:r>
          </w:p>
        </w:tc>
        <w:tc>
          <w:tcPr>
            <w:tcW w:w="3090" w:type="dxa"/>
          </w:tcPr>
          <w:p w:rsidR="008B2242" w:rsidRPr="00C900C7" w:rsidRDefault="008B2242" w:rsidP="008B2242">
            <w:pPr>
              <w:pStyle w:val="aff"/>
            </w:pPr>
            <w:r w:rsidRPr="00C900C7">
              <w:t>Код услуги</w:t>
            </w:r>
          </w:p>
        </w:tc>
        <w:tc>
          <w:tcPr>
            <w:tcW w:w="1916" w:type="dxa"/>
          </w:tcPr>
          <w:p w:rsidR="008B2242" w:rsidRPr="00C900C7" w:rsidRDefault="008B2242" w:rsidP="00A24C9C">
            <w:pPr>
              <w:pStyle w:val="aff"/>
            </w:pPr>
            <w:r w:rsidRPr="00C900C7">
              <w:t>Обязательный</w:t>
            </w:r>
          </w:p>
        </w:tc>
        <w:tc>
          <w:tcPr>
            <w:tcW w:w="0" w:type="auto"/>
          </w:tcPr>
          <w:p w:rsidR="008B2242" w:rsidRPr="00C900C7" w:rsidRDefault="0081550B" w:rsidP="00A24C9C">
            <w:pPr>
              <w:pStyle w:val="aff"/>
              <w:rPr>
                <w:lang w:val="en-US"/>
              </w:rPr>
            </w:pPr>
            <w:r w:rsidRPr="00C900C7">
              <w:rPr>
                <w:lang w:val="en-US"/>
              </w:rPr>
              <w:t>string</w:t>
            </w:r>
          </w:p>
        </w:tc>
        <w:tc>
          <w:tcPr>
            <w:tcW w:w="2882" w:type="dxa"/>
          </w:tcPr>
          <w:p w:rsidR="008B2242" w:rsidRPr="00C900C7" w:rsidRDefault="00B337BF" w:rsidP="00A24C9C">
            <w:pPr>
              <w:pStyle w:val="aff"/>
            </w:pPr>
            <w:r w:rsidRPr="00C900C7">
              <w:t>Из справочника простых медицинских услуг.</w:t>
            </w:r>
          </w:p>
        </w:tc>
      </w:tr>
      <w:tr w:rsidR="0087301F" w:rsidRPr="00C900C7" w:rsidTr="000B3C84">
        <w:tc>
          <w:tcPr>
            <w:tcW w:w="1177" w:type="dxa"/>
          </w:tcPr>
          <w:p w:rsidR="008B2242" w:rsidRPr="00C900C7" w:rsidRDefault="008B2242" w:rsidP="00A24C9C">
            <w:pPr>
              <w:pStyle w:val="aff"/>
              <w:rPr>
                <w:lang w:val="en-US"/>
              </w:rPr>
            </w:pPr>
            <w:r w:rsidRPr="00C900C7">
              <w:rPr>
                <w:lang w:val="en-US"/>
              </w:rPr>
              <w:t>quantity</w:t>
            </w:r>
          </w:p>
        </w:tc>
        <w:tc>
          <w:tcPr>
            <w:tcW w:w="3090" w:type="dxa"/>
          </w:tcPr>
          <w:p w:rsidR="008B2242" w:rsidRPr="00C900C7" w:rsidRDefault="008B2242" w:rsidP="00A24C9C">
            <w:pPr>
              <w:pStyle w:val="aff"/>
              <w:rPr>
                <w:lang w:val="en-US"/>
              </w:rPr>
            </w:pPr>
            <w:r w:rsidRPr="00C900C7">
              <w:t>Количество услуг</w:t>
            </w:r>
          </w:p>
        </w:tc>
        <w:tc>
          <w:tcPr>
            <w:tcW w:w="1916" w:type="dxa"/>
          </w:tcPr>
          <w:p w:rsidR="008B2242" w:rsidRPr="00C900C7" w:rsidRDefault="008B2242" w:rsidP="00A24C9C">
            <w:pPr>
              <w:pStyle w:val="aff"/>
              <w:rPr>
                <w:lang w:val="en-US"/>
              </w:rPr>
            </w:pPr>
            <w:r w:rsidRPr="00C900C7">
              <w:t>Обязательный</w:t>
            </w:r>
          </w:p>
        </w:tc>
        <w:tc>
          <w:tcPr>
            <w:tcW w:w="0" w:type="auto"/>
          </w:tcPr>
          <w:p w:rsidR="008B2242" w:rsidRPr="00C900C7" w:rsidRDefault="008B2242" w:rsidP="00A24C9C">
            <w:pPr>
              <w:pStyle w:val="aff"/>
              <w:rPr>
                <w:lang w:val="en-US"/>
              </w:rPr>
            </w:pPr>
            <w:r w:rsidRPr="00C900C7">
              <w:rPr>
                <w:lang w:val="en-US"/>
              </w:rPr>
              <w:t>integer</w:t>
            </w:r>
          </w:p>
        </w:tc>
        <w:tc>
          <w:tcPr>
            <w:tcW w:w="2882" w:type="dxa"/>
          </w:tcPr>
          <w:p w:rsidR="008B2242" w:rsidRPr="00C900C7" w:rsidRDefault="008B2242" w:rsidP="00A24C9C">
            <w:pPr>
              <w:pStyle w:val="aff"/>
            </w:pPr>
            <w:r w:rsidRPr="00C900C7">
              <w:t>2 символов</w:t>
            </w:r>
          </w:p>
        </w:tc>
      </w:tr>
      <w:tr w:rsidR="0087301F" w:rsidRPr="00C900C7" w:rsidTr="000B3C84">
        <w:tc>
          <w:tcPr>
            <w:tcW w:w="1177" w:type="dxa"/>
          </w:tcPr>
          <w:p w:rsidR="008B2242" w:rsidRPr="00C900C7" w:rsidRDefault="008B2242" w:rsidP="00A24C9C">
            <w:pPr>
              <w:pStyle w:val="aff"/>
              <w:rPr>
                <w:lang w:val="en-US"/>
              </w:rPr>
            </w:pPr>
            <w:r w:rsidRPr="00C900C7">
              <w:rPr>
                <w:lang w:val="en-US"/>
              </w:rPr>
              <w:t>doctor</w:t>
            </w:r>
          </w:p>
        </w:tc>
        <w:tc>
          <w:tcPr>
            <w:tcW w:w="3090" w:type="dxa"/>
          </w:tcPr>
          <w:p w:rsidR="008B2242" w:rsidRPr="00C900C7" w:rsidRDefault="008B2242" w:rsidP="008B2242">
            <w:pPr>
              <w:pStyle w:val="aff"/>
            </w:pPr>
            <w:r w:rsidRPr="00C900C7">
              <w:t xml:space="preserve">СНИЛС врача, медсестры, выполнившего манипуляцию. </w:t>
            </w:r>
          </w:p>
        </w:tc>
        <w:tc>
          <w:tcPr>
            <w:tcW w:w="1916" w:type="dxa"/>
          </w:tcPr>
          <w:p w:rsidR="008B2242" w:rsidRPr="00C900C7" w:rsidRDefault="008B2242" w:rsidP="00A24C9C">
            <w:pPr>
              <w:pStyle w:val="aff"/>
            </w:pPr>
            <w:r w:rsidRPr="00C900C7">
              <w:t xml:space="preserve">Условно обязательный. Заполняется в случае, если специалист работает в </w:t>
            </w:r>
            <w:proofErr w:type="gramStart"/>
            <w:r w:rsidRPr="00C900C7">
              <w:t>данной</w:t>
            </w:r>
            <w:proofErr w:type="gramEnd"/>
            <w:r w:rsidRPr="00C900C7">
              <w:t xml:space="preserve"> МО.</w:t>
            </w:r>
          </w:p>
        </w:tc>
        <w:tc>
          <w:tcPr>
            <w:tcW w:w="0" w:type="auto"/>
          </w:tcPr>
          <w:p w:rsidR="008B2242" w:rsidRPr="00C900C7" w:rsidRDefault="008B2242" w:rsidP="00A24C9C">
            <w:pPr>
              <w:pStyle w:val="aff"/>
            </w:pPr>
            <w:r w:rsidRPr="00C900C7">
              <w:rPr>
                <w:lang w:val="en-US"/>
              </w:rPr>
              <w:t>string</w:t>
            </w:r>
          </w:p>
        </w:tc>
        <w:tc>
          <w:tcPr>
            <w:tcW w:w="2882" w:type="dxa"/>
          </w:tcPr>
          <w:p w:rsidR="008B2242" w:rsidRPr="00C900C7" w:rsidRDefault="008B2242" w:rsidP="00A24C9C">
            <w:pPr>
              <w:pStyle w:val="aff"/>
            </w:pPr>
            <w:r w:rsidRPr="00C900C7">
              <w:t>14 символов. Формат: XXX-XXX-XXX XX</w:t>
            </w:r>
          </w:p>
        </w:tc>
      </w:tr>
      <w:tr w:rsidR="0087301F" w:rsidRPr="00C900C7" w:rsidTr="000B3C84">
        <w:tc>
          <w:tcPr>
            <w:tcW w:w="1177" w:type="dxa"/>
          </w:tcPr>
          <w:p w:rsidR="008B2242" w:rsidRPr="00C900C7" w:rsidRDefault="008B2242" w:rsidP="00A24C9C">
            <w:pPr>
              <w:pStyle w:val="aff"/>
            </w:pPr>
            <w:r w:rsidRPr="00C900C7">
              <w:rPr>
                <w:lang w:val="en-US"/>
              </w:rPr>
              <w:t>spec</w:t>
            </w:r>
          </w:p>
        </w:tc>
        <w:tc>
          <w:tcPr>
            <w:tcW w:w="3090" w:type="dxa"/>
          </w:tcPr>
          <w:p w:rsidR="008B2242" w:rsidRPr="00C900C7" w:rsidRDefault="008B2242" w:rsidP="00A24C9C">
            <w:pPr>
              <w:pStyle w:val="aff"/>
            </w:pPr>
            <w:r w:rsidRPr="00C900C7">
              <w:t>Спец-</w:t>
            </w:r>
            <w:proofErr w:type="spellStart"/>
            <w:r w:rsidRPr="00C900C7">
              <w:t>ть</w:t>
            </w:r>
            <w:proofErr w:type="spellEnd"/>
            <w:r w:rsidRPr="00C900C7">
              <w:t xml:space="preserve"> врача, медсестры</w:t>
            </w:r>
          </w:p>
        </w:tc>
        <w:tc>
          <w:tcPr>
            <w:tcW w:w="1916" w:type="dxa"/>
          </w:tcPr>
          <w:p w:rsidR="008B2242" w:rsidRPr="00C900C7" w:rsidRDefault="008B2242" w:rsidP="00A24C9C">
            <w:pPr>
              <w:pStyle w:val="aff"/>
            </w:pPr>
            <w:r w:rsidRPr="00C900C7">
              <w:t>Обязательный</w:t>
            </w:r>
          </w:p>
        </w:tc>
        <w:tc>
          <w:tcPr>
            <w:tcW w:w="0" w:type="auto"/>
          </w:tcPr>
          <w:p w:rsidR="008B2242" w:rsidRPr="00C900C7" w:rsidRDefault="008B2242" w:rsidP="00A24C9C">
            <w:pPr>
              <w:pStyle w:val="aff"/>
              <w:rPr>
                <w:lang w:val="en-US"/>
              </w:rPr>
            </w:pPr>
            <w:r w:rsidRPr="00C900C7">
              <w:rPr>
                <w:lang w:val="en-US"/>
              </w:rPr>
              <w:t>string</w:t>
            </w:r>
          </w:p>
        </w:tc>
        <w:tc>
          <w:tcPr>
            <w:tcW w:w="2882" w:type="dxa"/>
          </w:tcPr>
          <w:p w:rsidR="008B2242" w:rsidRPr="00C900C7" w:rsidRDefault="008B2242" w:rsidP="00A24C9C">
            <w:pPr>
              <w:pStyle w:val="aff"/>
            </w:pPr>
            <w:r w:rsidRPr="00C900C7">
              <w:t>Из справочника специальностей</w:t>
            </w:r>
          </w:p>
        </w:tc>
      </w:tr>
      <w:tr w:rsidR="0087301F" w:rsidRPr="00C900C7" w:rsidTr="000B3C84">
        <w:tc>
          <w:tcPr>
            <w:tcW w:w="1177" w:type="dxa"/>
          </w:tcPr>
          <w:p w:rsidR="008B2242" w:rsidRPr="00C900C7" w:rsidRDefault="008B2242" w:rsidP="00A24C9C">
            <w:pPr>
              <w:pStyle w:val="aff"/>
            </w:pPr>
            <w:r w:rsidRPr="00C900C7">
              <w:rPr>
                <w:lang w:val="en-US"/>
              </w:rPr>
              <w:t>date</w:t>
            </w:r>
            <w:r w:rsidRPr="00C900C7">
              <w:t>_1</w:t>
            </w:r>
          </w:p>
        </w:tc>
        <w:tc>
          <w:tcPr>
            <w:tcW w:w="3090" w:type="dxa"/>
          </w:tcPr>
          <w:p w:rsidR="008B2242" w:rsidRPr="00C900C7" w:rsidRDefault="008B2242" w:rsidP="00E37EA1">
            <w:pPr>
              <w:pStyle w:val="aff"/>
            </w:pPr>
            <w:r w:rsidRPr="00C900C7">
              <w:t>Дата</w:t>
            </w:r>
            <w:r w:rsidR="00E37EA1" w:rsidRPr="00C900C7">
              <w:t xml:space="preserve"> и время начала</w:t>
            </w:r>
            <w:r w:rsidRPr="00C900C7">
              <w:t xml:space="preserve"> выполнения </w:t>
            </w:r>
            <w:r w:rsidR="00E37EA1" w:rsidRPr="00C900C7">
              <w:t>услуги</w:t>
            </w:r>
          </w:p>
        </w:tc>
        <w:tc>
          <w:tcPr>
            <w:tcW w:w="1916" w:type="dxa"/>
          </w:tcPr>
          <w:p w:rsidR="008B2242" w:rsidRPr="00C900C7" w:rsidRDefault="008B2242" w:rsidP="00A24C9C">
            <w:pPr>
              <w:pStyle w:val="aff"/>
            </w:pPr>
            <w:r w:rsidRPr="00C900C7">
              <w:t>Обязательный</w:t>
            </w:r>
          </w:p>
        </w:tc>
        <w:tc>
          <w:tcPr>
            <w:tcW w:w="0" w:type="auto"/>
          </w:tcPr>
          <w:p w:rsidR="008B2242" w:rsidRPr="00C900C7" w:rsidRDefault="00E37EA1" w:rsidP="00A24C9C">
            <w:pPr>
              <w:pStyle w:val="aff"/>
            </w:pPr>
            <w:proofErr w:type="spellStart"/>
            <w:r w:rsidRPr="00C900C7">
              <w:t>datetime</w:t>
            </w:r>
            <w:proofErr w:type="spellEnd"/>
          </w:p>
        </w:tc>
        <w:tc>
          <w:tcPr>
            <w:tcW w:w="2882" w:type="dxa"/>
          </w:tcPr>
          <w:p w:rsidR="008B2242" w:rsidRPr="00C900C7" w:rsidRDefault="008B2242" w:rsidP="00A24C9C">
            <w:pPr>
              <w:pStyle w:val="aff"/>
            </w:pPr>
          </w:p>
        </w:tc>
      </w:tr>
      <w:tr w:rsidR="0087301F" w:rsidRPr="00C900C7" w:rsidTr="000B3C84">
        <w:tc>
          <w:tcPr>
            <w:tcW w:w="1177" w:type="dxa"/>
          </w:tcPr>
          <w:p w:rsidR="00E37EA1" w:rsidRPr="00C900C7" w:rsidRDefault="00E37EA1" w:rsidP="00E37EA1">
            <w:pPr>
              <w:pStyle w:val="aff"/>
            </w:pPr>
            <w:r w:rsidRPr="00C900C7">
              <w:rPr>
                <w:lang w:val="en-US"/>
              </w:rPr>
              <w:t>date</w:t>
            </w:r>
            <w:r w:rsidRPr="00C900C7">
              <w:t>_2</w:t>
            </w:r>
          </w:p>
        </w:tc>
        <w:tc>
          <w:tcPr>
            <w:tcW w:w="3090" w:type="dxa"/>
          </w:tcPr>
          <w:p w:rsidR="00E37EA1" w:rsidRPr="00C900C7" w:rsidRDefault="00E37EA1" w:rsidP="00E37EA1">
            <w:pPr>
              <w:pStyle w:val="aff"/>
            </w:pPr>
            <w:r w:rsidRPr="00C900C7">
              <w:t>Дата и время окончания выполнения услуги</w:t>
            </w:r>
          </w:p>
        </w:tc>
        <w:tc>
          <w:tcPr>
            <w:tcW w:w="1916" w:type="dxa"/>
          </w:tcPr>
          <w:p w:rsidR="00E37EA1" w:rsidRPr="00C900C7" w:rsidRDefault="00E37EA1" w:rsidP="00A24C9C">
            <w:pPr>
              <w:pStyle w:val="aff"/>
            </w:pPr>
            <w:r w:rsidRPr="00C900C7">
              <w:t>Обязательный</w:t>
            </w:r>
          </w:p>
        </w:tc>
        <w:tc>
          <w:tcPr>
            <w:tcW w:w="0" w:type="auto"/>
          </w:tcPr>
          <w:p w:rsidR="00E37EA1" w:rsidRPr="00C900C7" w:rsidRDefault="00E37EA1" w:rsidP="00A24C9C">
            <w:pPr>
              <w:pStyle w:val="aff"/>
              <w:rPr>
                <w:lang w:val="en-US"/>
              </w:rPr>
            </w:pPr>
            <w:proofErr w:type="spellStart"/>
            <w:r w:rsidRPr="00C900C7">
              <w:t>datetime</w:t>
            </w:r>
            <w:proofErr w:type="spellEnd"/>
          </w:p>
        </w:tc>
        <w:tc>
          <w:tcPr>
            <w:tcW w:w="2882" w:type="dxa"/>
          </w:tcPr>
          <w:p w:rsidR="00E37EA1" w:rsidRPr="00C900C7" w:rsidRDefault="00E37EA1" w:rsidP="00A24C9C">
            <w:pPr>
              <w:pStyle w:val="aff"/>
            </w:pPr>
          </w:p>
        </w:tc>
      </w:tr>
    </w:tbl>
    <w:p w:rsidR="00E37EA1" w:rsidRPr="00C900C7" w:rsidRDefault="00E8331E" w:rsidP="00C900C7">
      <w:pPr>
        <w:pStyle w:val="3"/>
        <w:numPr>
          <w:ilvl w:val="2"/>
          <w:numId w:val="33"/>
        </w:numPr>
        <w:ind w:left="1248" w:hanging="681"/>
        <w:rPr>
          <w:rStyle w:val="b1"/>
          <w:rFonts w:ascii="Times New Roman" w:hAnsi="Times New Roman" w:cs="Times New Roman"/>
          <w:b/>
          <w:bCs/>
          <w:color w:val="auto"/>
        </w:rPr>
      </w:pPr>
      <w:bookmarkStart w:id="42" w:name="_Toc536463171"/>
      <w:r w:rsidRPr="00C900C7">
        <w:rPr>
          <w:rStyle w:val="b1"/>
          <w:rFonts w:ascii="Times New Roman" w:hAnsi="Times New Roman" w:cs="Times New Roman"/>
          <w:b/>
          <w:bCs/>
          <w:color w:val="auto"/>
        </w:rPr>
        <w:t>Элемент «</w:t>
      </w:r>
      <w:proofErr w:type="spellStart"/>
      <w:r w:rsidRPr="00C900C7">
        <w:rPr>
          <w:rStyle w:val="b1"/>
          <w:rFonts w:ascii="Times New Roman" w:hAnsi="Times New Roman" w:cs="Times New Roman"/>
          <w:b/>
          <w:bCs/>
          <w:color w:val="auto"/>
        </w:rPr>
        <w:t>elem</w:t>
      </w:r>
      <w:proofErr w:type="spellEnd"/>
      <w:r w:rsidRPr="00C900C7">
        <w:rPr>
          <w:rStyle w:val="b1"/>
          <w:rFonts w:ascii="Times New Roman" w:hAnsi="Times New Roman" w:cs="Times New Roman"/>
          <w:b/>
          <w:bCs/>
          <w:color w:val="auto"/>
        </w:rPr>
        <w:t xml:space="preserve">» </w:t>
      </w:r>
      <w:r w:rsidRPr="00C900C7">
        <w:rPr>
          <w:rFonts w:ascii="Times New Roman" w:hAnsi="Times New Roman"/>
          <w:color w:val="auto"/>
        </w:rPr>
        <w:t>–</w:t>
      </w:r>
      <w:r w:rsidRPr="00C900C7">
        <w:rPr>
          <w:rStyle w:val="b1"/>
          <w:rFonts w:ascii="Times New Roman" w:hAnsi="Times New Roman" w:cs="Times New Roman"/>
          <w:b/>
          <w:bCs/>
          <w:color w:val="auto"/>
        </w:rPr>
        <w:t xml:space="preserve"> Сумма по элементу оказанной услуги</w:t>
      </w:r>
      <w:bookmarkEnd w:id="42"/>
    </w:p>
    <w:p w:rsidR="003C3702" w:rsidRPr="00C900C7" w:rsidRDefault="003C3702" w:rsidP="00CD08EE">
      <w:r w:rsidRPr="00C900C7">
        <w:t xml:space="preserve">Входит в </w:t>
      </w:r>
      <w:r w:rsidRPr="00C900C7">
        <w:rPr>
          <w:rStyle w:val="b1"/>
          <w:rFonts w:ascii="Times New Roman" w:hAnsi="Times New Roman" w:cs="Times New Roman"/>
          <w:b w:val="0"/>
          <w:bCs w:val="0"/>
          <w:color w:val="auto"/>
        </w:rPr>
        <w:t>«</w:t>
      </w:r>
      <w:r w:rsidRPr="00C900C7">
        <w:rPr>
          <w:rStyle w:val="b1"/>
          <w:rFonts w:ascii="Times New Roman" w:hAnsi="Times New Roman" w:cs="Times New Roman"/>
          <w:b w:val="0"/>
          <w:bCs w:val="0"/>
          <w:color w:val="auto"/>
          <w:lang w:val="en-US"/>
        </w:rPr>
        <w:t>manipulation</w:t>
      </w:r>
      <w:r w:rsidRPr="00C900C7">
        <w:rPr>
          <w:rStyle w:val="b1"/>
          <w:rFonts w:ascii="Times New Roman" w:hAnsi="Times New Roman" w:cs="Times New Roman"/>
          <w:b w:val="0"/>
          <w:bCs w:val="0"/>
          <w:color w:val="auto"/>
        </w:rPr>
        <w:t>» - «</w:t>
      </w:r>
      <w:proofErr w:type="spellStart"/>
      <w:r w:rsidRPr="00C900C7">
        <w:rPr>
          <w:rStyle w:val="b1"/>
          <w:rFonts w:ascii="Times New Roman" w:hAnsi="Times New Roman" w:cs="Times New Roman"/>
          <w:b w:val="0"/>
          <w:bCs w:val="0"/>
          <w:color w:val="auto"/>
        </w:rPr>
        <w:t>sum</w:t>
      </w:r>
      <w:proofErr w:type="spellEnd"/>
      <w:r w:rsidRPr="00C900C7">
        <w:rPr>
          <w:rStyle w:val="b1"/>
          <w:rFonts w:ascii="Times New Roman" w:hAnsi="Times New Roman" w:cs="Times New Roman"/>
          <w:b w:val="0"/>
          <w:bCs w:val="0"/>
          <w:color w:val="auto"/>
        </w:rPr>
        <w:t>».</w:t>
      </w:r>
    </w:p>
    <w:p w:rsidR="00E37EA1" w:rsidRPr="00C900C7" w:rsidRDefault="00CD08EE" w:rsidP="00CD08EE">
      <w:r w:rsidRPr="00C900C7">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2"/>
        <w:gridCol w:w="3126"/>
        <w:gridCol w:w="2656"/>
        <w:gridCol w:w="870"/>
        <w:gridCol w:w="2190"/>
      </w:tblGrid>
      <w:tr w:rsidR="0087301F" w:rsidRPr="00C900C7" w:rsidTr="000B3C84">
        <w:trPr>
          <w:cantSplit/>
        </w:trPr>
        <w:tc>
          <w:tcPr>
            <w:tcW w:w="1162" w:type="dxa"/>
            <w:vAlign w:val="center"/>
          </w:tcPr>
          <w:p w:rsidR="00E37EA1" w:rsidRPr="00C900C7" w:rsidRDefault="00E37EA1" w:rsidP="00A24C9C">
            <w:pPr>
              <w:pStyle w:val="af6"/>
            </w:pPr>
            <w:r w:rsidRPr="00C900C7">
              <w:t>Имя</w:t>
            </w:r>
          </w:p>
        </w:tc>
        <w:tc>
          <w:tcPr>
            <w:tcW w:w="3126" w:type="dxa"/>
            <w:vAlign w:val="center"/>
          </w:tcPr>
          <w:p w:rsidR="00E37EA1" w:rsidRPr="00C900C7" w:rsidRDefault="00E37EA1" w:rsidP="00A24C9C">
            <w:pPr>
              <w:pStyle w:val="af6"/>
            </w:pPr>
            <w:r w:rsidRPr="00C900C7">
              <w:t>Назначение</w:t>
            </w:r>
          </w:p>
        </w:tc>
        <w:tc>
          <w:tcPr>
            <w:tcW w:w="0" w:type="auto"/>
            <w:vAlign w:val="center"/>
          </w:tcPr>
          <w:p w:rsidR="00E37EA1" w:rsidRPr="00C900C7" w:rsidRDefault="00E37EA1" w:rsidP="00A24C9C">
            <w:pPr>
              <w:pStyle w:val="af6"/>
            </w:pPr>
            <w:r w:rsidRPr="00C900C7">
              <w:t>Условия заполнения</w:t>
            </w:r>
          </w:p>
        </w:tc>
        <w:tc>
          <w:tcPr>
            <w:tcW w:w="0" w:type="auto"/>
            <w:vAlign w:val="center"/>
          </w:tcPr>
          <w:p w:rsidR="00E37EA1" w:rsidRPr="00C900C7" w:rsidRDefault="00E37EA1" w:rsidP="00A24C9C">
            <w:pPr>
              <w:pStyle w:val="af6"/>
            </w:pPr>
            <w:r w:rsidRPr="00C900C7">
              <w:t>Тип</w:t>
            </w:r>
          </w:p>
        </w:tc>
        <w:tc>
          <w:tcPr>
            <w:tcW w:w="0" w:type="auto"/>
            <w:vAlign w:val="center"/>
          </w:tcPr>
          <w:p w:rsidR="00E37EA1" w:rsidRPr="00C900C7" w:rsidRDefault="00E37EA1" w:rsidP="00A24C9C">
            <w:pPr>
              <w:pStyle w:val="af6"/>
            </w:pPr>
            <w:r w:rsidRPr="00C900C7">
              <w:t>Ограничения</w:t>
            </w:r>
          </w:p>
        </w:tc>
      </w:tr>
      <w:tr w:rsidR="0087301F" w:rsidRPr="00C900C7" w:rsidTr="000B3C84">
        <w:trPr>
          <w:cantSplit/>
        </w:trPr>
        <w:tc>
          <w:tcPr>
            <w:tcW w:w="1162" w:type="dxa"/>
          </w:tcPr>
          <w:p w:rsidR="00E37EA1" w:rsidRPr="00C900C7" w:rsidRDefault="00E37EA1" w:rsidP="00A24C9C">
            <w:pPr>
              <w:pStyle w:val="aff"/>
              <w:rPr>
                <w:lang w:val="en-US"/>
              </w:rPr>
            </w:pPr>
            <w:proofErr w:type="spellStart"/>
            <w:r w:rsidRPr="00C900C7">
              <w:rPr>
                <w:lang w:val="en-US"/>
              </w:rPr>
              <w:t>type_acc</w:t>
            </w:r>
            <w:proofErr w:type="spellEnd"/>
          </w:p>
        </w:tc>
        <w:tc>
          <w:tcPr>
            <w:tcW w:w="3126" w:type="dxa"/>
          </w:tcPr>
          <w:p w:rsidR="00E37EA1" w:rsidRPr="00C900C7" w:rsidRDefault="00E37EA1" w:rsidP="00A24C9C">
            <w:pPr>
              <w:pStyle w:val="aff"/>
            </w:pPr>
            <w:r w:rsidRPr="00C900C7">
              <w:t xml:space="preserve">Тип  элемента цены оказанной </w:t>
            </w:r>
            <w:proofErr w:type="spellStart"/>
            <w:r w:rsidRPr="00C900C7">
              <w:t>маниауляции</w:t>
            </w:r>
            <w:proofErr w:type="spellEnd"/>
          </w:p>
        </w:tc>
        <w:tc>
          <w:tcPr>
            <w:tcW w:w="0" w:type="auto"/>
          </w:tcPr>
          <w:p w:rsidR="00E37EA1" w:rsidRPr="00C900C7" w:rsidRDefault="00E37EA1" w:rsidP="00A24C9C">
            <w:pPr>
              <w:pStyle w:val="aff"/>
            </w:pPr>
            <w:r w:rsidRPr="00C900C7">
              <w:t>Обязательный</w:t>
            </w:r>
          </w:p>
        </w:tc>
        <w:tc>
          <w:tcPr>
            <w:tcW w:w="0" w:type="auto"/>
          </w:tcPr>
          <w:p w:rsidR="00E37EA1" w:rsidRPr="00C900C7" w:rsidRDefault="00E37EA1" w:rsidP="00A24C9C">
            <w:pPr>
              <w:pStyle w:val="aff"/>
              <w:jc w:val="center"/>
              <w:rPr>
                <w:lang w:val="en-US"/>
              </w:rPr>
            </w:pPr>
            <w:r w:rsidRPr="00C900C7">
              <w:rPr>
                <w:lang w:val="en-US"/>
              </w:rPr>
              <w:t>integer</w:t>
            </w:r>
          </w:p>
        </w:tc>
        <w:tc>
          <w:tcPr>
            <w:tcW w:w="0" w:type="auto"/>
          </w:tcPr>
          <w:p w:rsidR="00E37EA1" w:rsidRPr="00C900C7" w:rsidRDefault="00E37EA1" w:rsidP="00A24C9C">
            <w:pPr>
              <w:pStyle w:val="aff"/>
            </w:pPr>
            <w:r w:rsidRPr="00C900C7">
              <w:t>Из справочника типов цен</w:t>
            </w:r>
          </w:p>
        </w:tc>
      </w:tr>
      <w:tr w:rsidR="0087301F" w:rsidRPr="00C900C7" w:rsidTr="000B3C84">
        <w:trPr>
          <w:cantSplit/>
        </w:trPr>
        <w:tc>
          <w:tcPr>
            <w:tcW w:w="1162" w:type="dxa"/>
          </w:tcPr>
          <w:p w:rsidR="00E37EA1" w:rsidRPr="00C900C7" w:rsidRDefault="00E37EA1" w:rsidP="00A24C9C">
            <w:pPr>
              <w:pStyle w:val="aff"/>
            </w:pPr>
            <w:proofErr w:type="spellStart"/>
            <w:r w:rsidRPr="00C900C7">
              <w:t>suml</w:t>
            </w:r>
            <w:proofErr w:type="spellEnd"/>
          </w:p>
        </w:tc>
        <w:tc>
          <w:tcPr>
            <w:tcW w:w="3126" w:type="dxa"/>
          </w:tcPr>
          <w:p w:rsidR="00E37EA1" w:rsidRPr="00C900C7" w:rsidRDefault="00E37EA1" w:rsidP="00A24C9C">
            <w:pPr>
              <w:pStyle w:val="aff"/>
            </w:pPr>
            <w:proofErr w:type="gramStart"/>
            <w:r w:rsidRPr="00C900C7">
              <w:t>Сумма</w:t>
            </w:r>
            <w:proofErr w:type="gramEnd"/>
            <w:r w:rsidRPr="00C900C7">
              <w:t xml:space="preserve"> предъявленная МО к оплате по оказанной манипуляции</w:t>
            </w:r>
          </w:p>
        </w:tc>
        <w:tc>
          <w:tcPr>
            <w:tcW w:w="0" w:type="auto"/>
          </w:tcPr>
          <w:p w:rsidR="00E37EA1" w:rsidRPr="00C900C7" w:rsidRDefault="00E37EA1" w:rsidP="00A24C9C">
            <w:pPr>
              <w:pStyle w:val="aff"/>
            </w:pPr>
            <w:r w:rsidRPr="00C900C7">
              <w:t>Обязательный</w:t>
            </w:r>
          </w:p>
        </w:tc>
        <w:tc>
          <w:tcPr>
            <w:tcW w:w="0" w:type="auto"/>
          </w:tcPr>
          <w:p w:rsidR="00E37EA1" w:rsidRPr="00C900C7" w:rsidRDefault="00E37EA1" w:rsidP="00A24C9C">
            <w:pPr>
              <w:pStyle w:val="aff"/>
              <w:jc w:val="center"/>
            </w:pPr>
            <w:r w:rsidRPr="00C900C7">
              <w:rPr>
                <w:lang w:val="en-US"/>
              </w:rPr>
              <w:t>decimal</w:t>
            </w:r>
          </w:p>
        </w:tc>
        <w:tc>
          <w:tcPr>
            <w:tcW w:w="0" w:type="auto"/>
          </w:tcPr>
          <w:p w:rsidR="00E37EA1" w:rsidRPr="00C900C7" w:rsidRDefault="00E37EA1" w:rsidP="00A24C9C">
            <w:pPr>
              <w:pStyle w:val="aff"/>
            </w:pPr>
            <w:r w:rsidRPr="00C900C7">
              <w:t>До 12 символов. 2 десятичных знака.</w:t>
            </w:r>
          </w:p>
        </w:tc>
      </w:tr>
      <w:tr w:rsidR="0087301F" w:rsidRPr="00C900C7" w:rsidTr="000B3C84">
        <w:trPr>
          <w:cantSplit/>
        </w:trPr>
        <w:tc>
          <w:tcPr>
            <w:tcW w:w="1162" w:type="dxa"/>
          </w:tcPr>
          <w:p w:rsidR="00E37EA1" w:rsidRPr="00C900C7" w:rsidRDefault="00E37EA1" w:rsidP="00A24C9C">
            <w:pPr>
              <w:pStyle w:val="aff"/>
            </w:pPr>
            <w:proofErr w:type="spellStart"/>
            <w:r w:rsidRPr="00C900C7">
              <w:t>sum</w:t>
            </w:r>
            <w:proofErr w:type="spellEnd"/>
          </w:p>
        </w:tc>
        <w:tc>
          <w:tcPr>
            <w:tcW w:w="3126" w:type="dxa"/>
          </w:tcPr>
          <w:p w:rsidR="00E37EA1" w:rsidRPr="00C900C7" w:rsidRDefault="00E37EA1" w:rsidP="00A24C9C">
            <w:pPr>
              <w:pStyle w:val="aff"/>
            </w:pPr>
            <w:r w:rsidRPr="00C900C7">
              <w:t>Сумма к оплате после  проведения МЭК по элементу оказанной манипуляции</w:t>
            </w:r>
          </w:p>
        </w:tc>
        <w:tc>
          <w:tcPr>
            <w:tcW w:w="0" w:type="auto"/>
          </w:tcPr>
          <w:p w:rsidR="00E37EA1" w:rsidRPr="00C900C7" w:rsidRDefault="00E37EA1" w:rsidP="00A24C9C">
            <w:pPr>
              <w:pStyle w:val="aff"/>
            </w:pPr>
            <w:r w:rsidRPr="00C900C7">
              <w:t>Условно обязательный. Заполняется плательщиком.</w:t>
            </w:r>
          </w:p>
        </w:tc>
        <w:tc>
          <w:tcPr>
            <w:tcW w:w="0" w:type="auto"/>
          </w:tcPr>
          <w:p w:rsidR="00E37EA1" w:rsidRPr="00C900C7" w:rsidRDefault="00E37EA1" w:rsidP="00A24C9C">
            <w:pPr>
              <w:pStyle w:val="aff"/>
              <w:jc w:val="center"/>
            </w:pPr>
            <w:r w:rsidRPr="00C900C7">
              <w:rPr>
                <w:lang w:val="en-US"/>
              </w:rPr>
              <w:t>decimal</w:t>
            </w:r>
          </w:p>
        </w:tc>
        <w:tc>
          <w:tcPr>
            <w:tcW w:w="0" w:type="auto"/>
          </w:tcPr>
          <w:p w:rsidR="00E37EA1" w:rsidRPr="00C900C7" w:rsidRDefault="00E37EA1" w:rsidP="00A24C9C">
            <w:pPr>
              <w:pStyle w:val="aff"/>
            </w:pPr>
            <w:r w:rsidRPr="00C900C7">
              <w:t>До 12 символов. 2 десятичных знака.</w:t>
            </w:r>
          </w:p>
        </w:tc>
      </w:tr>
    </w:tbl>
    <w:p w:rsidR="00E37EA1" w:rsidRPr="00C900C7" w:rsidRDefault="00BF7BFC" w:rsidP="00C900C7">
      <w:pPr>
        <w:pStyle w:val="3"/>
        <w:numPr>
          <w:ilvl w:val="2"/>
          <w:numId w:val="33"/>
        </w:numPr>
        <w:ind w:left="1248" w:hanging="681"/>
        <w:rPr>
          <w:rStyle w:val="b1"/>
          <w:rFonts w:ascii="Times New Roman" w:hAnsi="Times New Roman" w:cs="Times New Roman"/>
          <w:b/>
          <w:bCs/>
          <w:color w:val="auto"/>
        </w:rPr>
      </w:pPr>
      <w:bookmarkStart w:id="43" w:name="_Toc536463172"/>
      <w:r w:rsidRPr="00C900C7">
        <w:rPr>
          <w:rStyle w:val="b1"/>
          <w:rFonts w:ascii="Times New Roman" w:hAnsi="Times New Roman" w:cs="Times New Roman"/>
          <w:b/>
          <w:bCs/>
          <w:color w:val="auto"/>
        </w:rPr>
        <w:t>Элемент</w:t>
      </w:r>
      <w:r w:rsidR="00E37EA1" w:rsidRPr="00C900C7">
        <w:rPr>
          <w:rStyle w:val="b1"/>
          <w:rFonts w:ascii="Times New Roman" w:hAnsi="Times New Roman" w:cs="Times New Roman"/>
          <w:b/>
          <w:bCs/>
          <w:color w:val="auto"/>
        </w:rPr>
        <w:t xml:space="preserve"> «</w:t>
      </w:r>
      <w:r w:rsidR="00E37EA1" w:rsidRPr="00C900C7">
        <w:rPr>
          <w:rFonts w:ascii="Times New Roman" w:hAnsi="Times New Roman"/>
          <w:color w:val="auto"/>
          <w:lang w:val="en-US"/>
        </w:rPr>
        <w:t>an</w:t>
      </w:r>
      <w:r w:rsidR="00E37EA1" w:rsidRPr="00C900C7">
        <w:rPr>
          <w:rFonts w:ascii="Times New Roman" w:hAnsi="Times New Roman"/>
          <w:color w:val="auto"/>
        </w:rPr>
        <w:t>_</w:t>
      </w:r>
      <w:r w:rsidR="00E37EA1" w:rsidRPr="00C900C7">
        <w:rPr>
          <w:rFonts w:ascii="Times New Roman" w:hAnsi="Times New Roman"/>
          <w:color w:val="auto"/>
          <w:lang w:val="en-US"/>
        </w:rPr>
        <w:t>tariff</w:t>
      </w:r>
      <w:r w:rsidRPr="00C900C7">
        <w:rPr>
          <w:rStyle w:val="b1"/>
          <w:rFonts w:ascii="Times New Roman" w:hAnsi="Times New Roman" w:cs="Times New Roman"/>
          <w:b/>
          <w:bCs/>
          <w:color w:val="auto"/>
        </w:rPr>
        <w:t xml:space="preserve">» </w:t>
      </w:r>
      <w:r w:rsidR="00E37EA1" w:rsidRPr="00C900C7">
        <w:rPr>
          <w:rStyle w:val="b1"/>
          <w:rFonts w:ascii="Times New Roman" w:hAnsi="Times New Roman" w:cs="Times New Roman"/>
          <w:b/>
          <w:bCs/>
          <w:color w:val="auto"/>
        </w:rPr>
        <w:t>– Результат анализа данных о тарифах</w:t>
      </w:r>
      <w:bookmarkEnd w:id="43"/>
    </w:p>
    <w:p w:rsidR="00E37EA1" w:rsidRPr="00C900C7" w:rsidRDefault="00E37EA1" w:rsidP="00E37EA1">
      <w:pPr>
        <w:rPr>
          <w:lang w:val="en-US"/>
        </w:rPr>
      </w:pPr>
      <w:r w:rsidRPr="00C900C7">
        <w:t>Элемент обязательный для ответов СМО и ТФ ОМС на требование МО, на оплату по поликлинике. Заполняется плательщиком.</w:t>
      </w:r>
    </w:p>
    <w:p w:rsidR="00BF7BFC" w:rsidRPr="00C900C7" w:rsidRDefault="00BF7BFC" w:rsidP="00BF7BFC">
      <w:pPr>
        <w:rPr>
          <w:lang w:val="en-US"/>
        </w:rPr>
      </w:pPr>
      <w:r w:rsidRPr="00C900C7">
        <w:t>Атрибуты элемента</w:t>
      </w:r>
      <w:r w:rsidRPr="00C900C7">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701"/>
        <w:gridCol w:w="993"/>
        <w:gridCol w:w="2693"/>
      </w:tblGrid>
      <w:tr w:rsidR="0087301F" w:rsidRPr="00C900C7" w:rsidTr="00A24C9C">
        <w:tc>
          <w:tcPr>
            <w:tcW w:w="1160" w:type="dxa"/>
            <w:vAlign w:val="center"/>
          </w:tcPr>
          <w:p w:rsidR="00E37EA1" w:rsidRPr="00C900C7" w:rsidRDefault="00E37EA1" w:rsidP="00A24C9C">
            <w:pPr>
              <w:pStyle w:val="af6"/>
            </w:pPr>
            <w:r w:rsidRPr="00C900C7">
              <w:lastRenderedPageBreak/>
              <w:t>Имя</w:t>
            </w:r>
          </w:p>
        </w:tc>
        <w:tc>
          <w:tcPr>
            <w:tcW w:w="3402" w:type="dxa"/>
            <w:vAlign w:val="center"/>
          </w:tcPr>
          <w:p w:rsidR="00E37EA1" w:rsidRPr="00C900C7" w:rsidRDefault="00E37EA1" w:rsidP="00A24C9C">
            <w:pPr>
              <w:pStyle w:val="af6"/>
            </w:pPr>
            <w:r w:rsidRPr="00C900C7">
              <w:t>Назначение</w:t>
            </w:r>
          </w:p>
        </w:tc>
        <w:tc>
          <w:tcPr>
            <w:tcW w:w="1701" w:type="dxa"/>
            <w:vAlign w:val="center"/>
          </w:tcPr>
          <w:p w:rsidR="00E37EA1" w:rsidRPr="00C900C7" w:rsidRDefault="00E37EA1" w:rsidP="00A24C9C">
            <w:pPr>
              <w:pStyle w:val="af6"/>
            </w:pPr>
            <w:r w:rsidRPr="00C900C7">
              <w:t>Условия заполнения</w:t>
            </w:r>
          </w:p>
        </w:tc>
        <w:tc>
          <w:tcPr>
            <w:tcW w:w="993" w:type="dxa"/>
            <w:vAlign w:val="center"/>
          </w:tcPr>
          <w:p w:rsidR="00E37EA1" w:rsidRPr="00C900C7" w:rsidRDefault="00E37EA1" w:rsidP="00A24C9C">
            <w:pPr>
              <w:pStyle w:val="af6"/>
            </w:pPr>
            <w:r w:rsidRPr="00C900C7">
              <w:t>Тип</w:t>
            </w:r>
          </w:p>
        </w:tc>
        <w:tc>
          <w:tcPr>
            <w:tcW w:w="2693" w:type="dxa"/>
            <w:vAlign w:val="center"/>
          </w:tcPr>
          <w:p w:rsidR="00E37EA1" w:rsidRPr="00C900C7" w:rsidRDefault="00E37EA1" w:rsidP="00A24C9C">
            <w:pPr>
              <w:pStyle w:val="af6"/>
            </w:pPr>
            <w:r w:rsidRPr="00C900C7">
              <w:t>Ограничения</w:t>
            </w:r>
          </w:p>
        </w:tc>
      </w:tr>
      <w:tr w:rsidR="0087301F" w:rsidRPr="00C900C7" w:rsidTr="00A24C9C">
        <w:tc>
          <w:tcPr>
            <w:tcW w:w="1160" w:type="dxa"/>
          </w:tcPr>
          <w:p w:rsidR="00E37EA1" w:rsidRPr="00C900C7" w:rsidRDefault="00E37EA1" w:rsidP="00A24C9C">
            <w:pPr>
              <w:pStyle w:val="aff"/>
              <w:rPr>
                <w:lang w:val="en-US"/>
              </w:rPr>
            </w:pPr>
            <w:proofErr w:type="spellStart"/>
            <w:r w:rsidRPr="00C900C7">
              <w:rPr>
                <w:lang w:val="en-US"/>
              </w:rPr>
              <w:t>an_tariff</w:t>
            </w:r>
            <w:proofErr w:type="spellEnd"/>
          </w:p>
        </w:tc>
        <w:tc>
          <w:tcPr>
            <w:tcW w:w="3402" w:type="dxa"/>
          </w:tcPr>
          <w:p w:rsidR="00E37EA1" w:rsidRPr="00C900C7" w:rsidRDefault="00E37EA1" w:rsidP="00A24C9C">
            <w:pPr>
              <w:pStyle w:val="aff"/>
            </w:pPr>
            <w:r w:rsidRPr="00C900C7">
              <w:t>Код результата анализа услуги, оказанной в поликлинике</w:t>
            </w:r>
          </w:p>
        </w:tc>
        <w:tc>
          <w:tcPr>
            <w:tcW w:w="1701" w:type="dxa"/>
          </w:tcPr>
          <w:p w:rsidR="00E37EA1" w:rsidRPr="00C900C7" w:rsidRDefault="00E37EA1" w:rsidP="00A24C9C">
            <w:pPr>
              <w:pStyle w:val="aff"/>
            </w:pPr>
            <w:r w:rsidRPr="00C900C7">
              <w:t>Обязательный</w:t>
            </w:r>
          </w:p>
        </w:tc>
        <w:tc>
          <w:tcPr>
            <w:tcW w:w="993" w:type="dxa"/>
          </w:tcPr>
          <w:p w:rsidR="00E37EA1" w:rsidRPr="00C900C7" w:rsidRDefault="00F852D4" w:rsidP="00A24C9C">
            <w:pPr>
              <w:pStyle w:val="aff"/>
            </w:pPr>
            <w:r w:rsidRPr="00C900C7">
              <w:rPr>
                <w:lang w:val="en-US"/>
              </w:rPr>
              <w:t>string</w:t>
            </w:r>
          </w:p>
        </w:tc>
        <w:tc>
          <w:tcPr>
            <w:tcW w:w="2693" w:type="dxa"/>
          </w:tcPr>
          <w:p w:rsidR="00E37EA1" w:rsidRPr="00C900C7" w:rsidRDefault="00E37EA1" w:rsidP="00A24C9C">
            <w:pPr>
              <w:pStyle w:val="aff"/>
            </w:pPr>
            <w:r w:rsidRPr="00C900C7">
              <w:t>Из справочника результатов анализа услуги</w:t>
            </w:r>
          </w:p>
        </w:tc>
      </w:tr>
      <w:tr w:rsidR="0087301F" w:rsidRPr="00C900C7" w:rsidTr="00A24C9C">
        <w:tc>
          <w:tcPr>
            <w:tcW w:w="1160" w:type="dxa"/>
          </w:tcPr>
          <w:p w:rsidR="00E37EA1" w:rsidRPr="00C900C7" w:rsidRDefault="00E37EA1" w:rsidP="00A24C9C">
            <w:pPr>
              <w:pStyle w:val="aff"/>
            </w:pPr>
            <w:proofErr w:type="spellStart"/>
            <w:r w:rsidRPr="00C900C7">
              <w:t>date</w:t>
            </w:r>
            <w:proofErr w:type="spellEnd"/>
          </w:p>
        </w:tc>
        <w:tc>
          <w:tcPr>
            <w:tcW w:w="3402" w:type="dxa"/>
          </w:tcPr>
          <w:p w:rsidR="00E37EA1" w:rsidRPr="00C900C7" w:rsidRDefault="00E37EA1" w:rsidP="00A24C9C">
            <w:pPr>
              <w:pStyle w:val="aff"/>
            </w:pPr>
            <w:r w:rsidRPr="00C900C7">
              <w:t>Дата выставления счета, в котором была эта услуга оплачена ранее.</w:t>
            </w:r>
          </w:p>
        </w:tc>
        <w:tc>
          <w:tcPr>
            <w:tcW w:w="1701" w:type="dxa"/>
          </w:tcPr>
          <w:p w:rsidR="00E37EA1" w:rsidRPr="00C900C7" w:rsidRDefault="00E37EA1" w:rsidP="00A24C9C">
            <w:pPr>
              <w:pStyle w:val="aff"/>
            </w:pPr>
            <w:r w:rsidRPr="00C900C7">
              <w:t>Условно обязательный.</w:t>
            </w:r>
          </w:p>
          <w:p w:rsidR="00E37EA1" w:rsidRPr="00C900C7" w:rsidRDefault="00E37EA1" w:rsidP="00A24C9C">
            <w:pPr>
              <w:pStyle w:val="aff"/>
            </w:pPr>
          </w:p>
        </w:tc>
        <w:tc>
          <w:tcPr>
            <w:tcW w:w="993" w:type="dxa"/>
          </w:tcPr>
          <w:p w:rsidR="00E37EA1" w:rsidRPr="00C900C7" w:rsidRDefault="00E37EA1" w:rsidP="00A24C9C">
            <w:pPr>
              <w:pStyle w:val="aff"/>
            </w:pPr>
            <w:r w:rsidRPr="00C900C7">
              <w:rPr>
                <w:lang w:val="en-US"/>
              </w:rPr>
              <w:t>date</w:t>
            </w:r>
          </w:p>
        </w:tc>
        <w:tc>
          <w:tcPr>
            <w:tcW w:w="2693" w:type="dxa"/>
          </w:tcPr>
          <w:p w:rsidR="00E37EA1" w:rsidRPr="00C900C7" w:rsidRDefault="00E37EA1" w:rsidP="00A24C9C">
            <w:pPr>
              <w:pStyle w:val="aff"/>
            </w:pPr>
          </w:p>
        </w:tc>
      </w:tr>
      <w:tr w:rsidR="0087301F" w:rsidRPr="00C900C7" w:rsidTr="00A24C9C">
        <w:tc>
          <w:tcPr>
            <w:tcW w:w="1160" w:type="dxa"/>
          </w:tcPr>
          <w:p w:rsidR="00E37EA1" w:rsidRPr="00C900C7" w:rsidRDefault="00E37EA1" w:rsidP="00A24C9C">
            <w:pPr>
              <w:pStyle w:val="aff"/>
            </w:pPr>
            <w:proofErr w:type="spellStart"/>
            <w:r w:rsidRPr="00C900C7">
              <w:t>provcode</w:t>
            </w:r>
            <w:proofErr w:type="spellEnd"/>
          </w:p>
        </w:tc>
        <w:tc>
          <w:tcPr>
            <w:tcW w:w="3402" w:type="dxa"/>
          </w:tcPr>
          <w:p w:rsidR="00E37EA1" w:rsidRPr="00C900C7" w:rsidRDefault="00E37EA1" w:rsidP="00A24C9C">
            <w:pPr>
              <w:pStyle w:val="aff"/>
            </w:pPr>
            <w:r w:rsidRPr="00C900C7">
              <w:t>Код поставщика услуг</w:t>
            </w:r>
          </w:p>
        </w:tc>
        <w:tc>
          <w:tcPr>
            <w:tcW w:w="1701" w:type="dxa"/>
          </w:tcPr>
          <w:p w:rsidR="00E37EA1" w:rsidRPr="00C900C7" w:rsidRDefault="00E37EA1" w:rsidP="00A24C9C">
            <w:pPr>
              <w:pStyle w:val="aff"/>
            </w:pPr>
            <w:r w:rsidRPr="00C900C7">
              <w:t>Условно обязательный.</w:t>
            </w:r>
          </w:p>
          <w:p w:rsidR="00E37EA1" w:rsidRPr="00C900C7" w:rsidRDefault="00E37EA1" w:rsidP="00A24C9C">
            <w:pPr>
              <w:pStyle w:val="aff"/>
            </w:pPr>
          </w:p>
        </w:tc>
        <w:tc>
          <w:tcPr>
            <w:tcW w:w="993" w:type="dxa"/>
          </w:tcPr>
          <w:p w:rsidR="00E37EA1" w:rsidRPr="00C900C7" w:rsidRDefault="00E37EA1" w:rsidP="00A24C9C">
            <w:pPr>
              <w:pStyle w:val="aff"/>
              <w:rPr>
                <w:lang w:val="en-US"/>
              </w:rPr>
            </w:pPr>
            <w:r w:rsidRPr="00C900C7">
              <w:rPr>
                <w:lang w:val="en-US"/>
              </w:rPr>
              <w:t>string</w:t>
            </w:r>
          </w:p>
        </w:tc>
        <w:tc>
          <w:tcPr>
            <w:tcW w:w="2693" w:type="dxa"/>
          </w:tcPr>
          <w:p w:rsidR="00E37EA1" w:rsidRPr="00C900C7" w:rsidRDefault="00E37EA1" w:rsidP="00A24C9C">
            <w:pPr>
              <w:pStyle w:val="aff"/>
            </w:pPr>
            <w:r w:rsidRPr="00C900C7">
              <w:t xml:space="preserve">2 символа. Из справочника поставщиков (МО). </w:t>
            </w:r>
          </w:p>
        </w:tc>
      </w:tr>
      <w:tr w:rsidR="0087301F" w:rsidRPr="00C900C7" w:rsidTr="00A24C9C">
        <w:tc>
          <w:tcPr>
            <w:tcW w:w="1160" w:type="dxa"/>
          </w:tcPr>
          <w:p w:rsidR="00E37EA1" w:rsidRPr="00C900C7" w:rsidRDefault="00E37EA1" w:rsidP="00A24C9C">
            <w:pPr>
              <w:pStyle w:val="aff"/>
            </w:pPr>
            <w:proofErr w:type="spellStart"/>
            <w:r w:rsidRPr="00C900C7">
              <w:t>provname</w:t>
            </w:r>
            <w:proofErr w:type="spellEnd"/>
          </w:p>
        </w:tc>
        <w:tc>
          <w:tcPr>
            <w:tcW w:w="3402" w:type="dxa"/>
          </w:tcPr>
          <w:p w:rsidR="00E37EA1" w:rsidRPr="00C900C7" w:rsidRDefault="00E37EA1" w:rsidP="00A24C9C">
            <w:pPr>
              <w:pStyle w:val="aff"/>
            </w:pPr>
            <w:r w:rsidRPr="00C900C7">
              <w:t>Наименование поставщика услуг</w:t>
            </w:r>
          </w:p>
        </w:tc>
        <w:tc>
          <w:tcPr>
            <w:tcW w:w="1701" w:type="dxa"/>
          </w:tcPr>
          <w:p w:rsidR="00E37EA1" w:rsidRPr="00C900C7" w:rsidRDefault="00E37EA1" w:rsidP="00A24C9C">
            <w:pPr>
              <w:pStyle w:val="aff"/>
            </w:pPr>
            <w:r w:rsidRPr="00C900C7">
              <w:t>Условно обязательный.</w:t>
            </w:r>
          </w:p>
          <w:p w:rsidR="00E37EA1" w:rsidRPr="00C900C7" w:rsidRDefault="00E37EA1" w:rsidP="00A24C9C">
            <w:pPr>
              <w:pStyle w:val="aff"/>
            </w:pPr>
          </w:p>
        </w:tc>
        <w:tc>
          <w:tcPr>
            <w:tcW w:w="993" w:type="dxa"/>
          </w:tcPr>
          <w:p w:rsidR="00E37EA1" w:rsidRPr="00C900C7" w:rsidRDefault="00E37EA1" w:rsidP="00A24C9C">
            <w:pPr>
              <w:pStyle w:val="aff"/>
            </w:pPr>
            <w:r w:rsidRPr="00C900C7">
              <w:rPr>
                <w:lang w:val="en-US"/>
              </w:rPr>
              <w:t>string</w:t>
            </w:r>
          </w:p>
        </w:tc>
        <w:tc>
          <w:tcPr>
            <w:tcW w:w="2693" w:type="dxa"/>
          </w:tcPr>
          <w:p w:rsidR="00E37EA1" w:rsidRPr="00C900C7" w:rsidRDefault="00E37EA1" w:rsidP="00A24C9C">
            <w:pPr>
              <w:pStyle w:val="aff"/>
            </w:pPr>
            <w:r w:rsidRPr="00C900C7">
              <w:t xml:space="preserve">До 120 символов. Из справочника поставщиков (МО). </w:t>
            </w:r>
          </w:p>
        </w:tc>
      </w:tr>
      <w:tr w:rsidR="0087301F" w:rsidRPr="00C900C7" w:rsidTr="00A24C9C">
        <w:tc>
          <w:tcPr>
            <w:tcW w:w="1160" w:type="dxa"/>
          </w:tcPr>
          <w:p w:rsidR="00E37EA1" w:rsidRPr="00C900C7" w:rsidRDefault="00E37EA1" w:rsidP="00A24C9C">
            <w:pPr>
              <w:pStyle w:val="aff"/>
            </w:pPr>
            <w:proofErr w:type="spellStart"/>
            <w:r w:rsidRPr="00C900C7">
              <w:t>n_pp</w:t>
            </w:r>
            <w:proofErr w:type="spellEnd"/>
          </w:p>
        </w:tc>
        <w:tc>
          <w:tcPr>
            <w:tcW w:w="3402" w:type="dxa"/>
          </w:tcPr>
          <w:p w:rsidR="00E37EA1" w:rsidRPr="00C900C7" w:rsidRDefault="00E37EA1" w:rsidP="00A24C9C">
            <w:pPr>
              <w:pStyle w:val="aff"/>
            </w:pPr>
            <w:r w:rsidRPr="00C900C7">
              <w:t>Уникальный порядковый номер персонального счета в требовании, в котором была эта услуга принята к оплате или оплачена ранее.</w:t>
            </w:r>
          </w:p>
        </w:tc>
        <w:tc>
          <w:tcPr>
            <w:tcW w:w="1701" w:type="dxa"/>
          </w:tcPr>
          <w:p w:rsidR="00E37EA1" w:rsidRPr="00C900C7" w:rsidRDefault="00E37EA1" w:rsidP="00A24C9C">
            <w:pPr>
              <w:pStyle w:val="aff"/>
            </w:pPr>
            <w:r w:rsidRPr="00C900C7">
              <w:t>Условно обязательный.</w:t>
            </w:r>
          </w:p>
          <w:p w:rsidR="00E37EA1" w:rsidRPr="00C900C7" w:rsidRDefault="00E37EA1" w:rsidP="00A24C9C">
            <w:pPr>
              <w:pStyle w:val="aff"/>
            </w:pPr>
          </w:p>
        </w:tc>
        <w:tc>
          <w:tcPr>
            <w:tcW w:w="993" w:type="dxa"/>
          </w:tcPr>
          <w:p w:rsidR="00E37EA1" w:rsidRPr="00C900C7" w:rsidRDefault="00E37EA1" w:rsidP="00A24C9C">
            <w:pPr>
              <w:pStyle w:val="aff"/>
            </w:pPr>
            <w:r w:rsidRPr="00C900C7">
              <w:rPr>
                <w:lang w:val="en-US"/>
              </w:rPr>
              <w:t>integer</w:t>
            </w:r>
          </w:p>
        </w:tc>
        <w:tc>
          <w:tcPr>
            <w:tcW w:w="2693" w:type="dxa"/>
          </w:tcPr>
          <w:p w:rsidR="00E37EA1" w:rsidRPr="00C900C7" w:rsidRDefault="00E37EA1" w:rsidP="00A24C9C">
            <w:pPr>
              <w:pStyle w:val="aff"/>
            </w:pPr>
          </w:p>
        </w:tc>
      </w:tr>
      <w:tr w:rsidR="0087301F" w:rsidRPr="00C900C7" w:rsidTr="00A24C9C">
        <w:tc>
          <w:tcPr>
            <w:tcW w:w="1160" w:type="dxa"/>
          </w:tcPr>
          <w:p w:rsidR="00E37EA1" w:rsidRPr="00C900C7" w:rsidRDefault="00E37EA1" w:rsidP="00A24C9C">
            <w:pPr>
              <w:pStyle w:val="aff"/>
            </w:pPr>
            <w:proofErr w:type="spellStart"/>
            <w:r w:rsidRPr="00C900C7">
              <w:t>service</w:t>
            </w:r>
            <w:proofErr w:type="spellEnd"/>
          </w:p>
        </w:tc>
        <w:tc>
          <w:tcPr>
            <w:tcW w:w="3402" w:type="dxa"/>
          </w:tcPr>
          <w:p w:rsidR="00E37EA1" w:rsidRPr="00C900C7" w:rsidRDefault="00E37EA1" w:rsidP="00A24C9C">
            <w:pPr>
              <w:pStyle w:val="aff"/>
            </w:pPr>
            <w:r w:rsidRPr="00C900C7">
              <w:t xml:space="preserve">Код услуги, </w:t>
            </w:r>
            <w:proofErr w:type="gramStart"/>
            <w:r w:rsidRPr="00C900C7">
              <w:t>согласно</w:t>
            </w:r>
            <w:proofErr w:type="gramEnd"/>
            <w:r w:rsidRPr="00C900C7">
              <w:t xml:space="preserve"> тарифного соглашения, оплаченной, принятой к оплате ранее, или стационарной услуги, с которой обнаружено пересечение.</w:t>
            </w:r>
          </w:p>
        </w:tc>
        <w:tc>
          <w:tcPr>
            <w:tcW w:w="1701" w:type="dxa"/>
          </w:tcPr>
          <w:p w:rsidR="00E37EA1" w:rsidRPr="00C900C7" w:rsidRDefault="00E37EA1" w:rsidP="00A24C9C">
            <w:pPr>
              <w:pStyle w:val="aff"/>
            </w:pPr>
            <w:r w:rsidRPr="00C900C7">
              <w:t>Условно обязательный.</w:t>
            </w:r>
          </w:p>
        </w:tc>
        <w:tc>
          <w:tcPr>
            <w:tcW w:w="993" w:type="dxa"/>
          </w:tcPr>
          <w:p w:rsidR="00E37EA1" w:rsidRPr="00C900C7" w:rsidRDefault="00E37EA1" w:rsidP="00A24C9C">
            <w:pPr>
              <w:pStyle w:val="aff"/>
              <w:rPr>
                <w:lang w:val="en-US"/>
              </w:rPr>
            </w:pPr>
            <w:r w:rsidRPr="00C900C7">
              <w:rPr>
                <w:lang w:val="en-US"/>
              </w:rPr>
              <w:t>string</w:t>
            </w:r>
          </w:p>
        </w:tc>
        <w:tc>
          <w:tcPr>
            <w:tcW w:w="2693" w:type="dxa"/>
          </w:tcPr>
          <w:p w:rsidR="00E37EA1" w:rsidRPr="00C900C7" w:rsidRDefault="00E37EA1" w:rsidP="00A24C9C">
            <w:pPr>
              <w:pStyle w:val="aff"/>
              <w:rPr>
                <w:b/>
              </w:rPr>
            </w:pPr>
            <w:r w:rsidRPr="00C900C7">
              <w:t xml:space="preserve">6 или 9 символов. </w:t>
            </w:r>
          </w:p>
        </w:tc>
      </w:tr>
      <w:tr w:rsidR="0087301F" w:rsidRPr="00C900C7" w:rsidTr="00A24C9C">
        <w:tc>
          <w:tcPr>
            <w:tcW w:w="1160" w:type="dxa"/>
          </w:tcPr>
          <w:p w:rsidR="00E37EA1" w:rsidRPr="00C900C7" w:rsidRDefault="00E37EA1" w:rsidP="00A24C9C">
            <w:pPr>
              <w:pStyle w:val="aff"/>
            </w:pPr>
            <w:proofErr w:type="spellStart"/>
            <w:r w:rsidRPr="00C900C7">
              <w:t>doctor</w:t>
            </w:r>
            <w:proofErr w:type="spellEnd"/>
          </w:p>
        </w:tc>
        <w:tc>
          <w:tcPr>
            <w:tcW w:w="3402" w:type="dxa"/>
          </w:tcPr>
          <w:p w:rsidR="00E37EA1" w:rsidRPr="00C900C7" w:rsidRDefault="00E37EA1" w:rsidP="00A24C9C">
            <w:pPr>
              <w:pStyle w:val="aff"/>
            </w:pPr>
            <w:r w:rsidRPr="00C900C7">
              <w:t>СНИЛС врача, оказавшего услугу, принятой к оплате ранее, или стационарной услуги, с которой обнаружено пересечение.</w:t>
            </w:r>
          </w:p>
        </w:tc>
        <w:tc>
          <w:tcPr>
            <w:tcW w:w="1701" w:type="dxa"/>
          </w:tcPr>
          <w:p w:rsidR="00E37EA1" w:rsidRPr="00C900C7" w:rsidRDefault="00E37EA1" w:rsidP="00A24C9C">
            <w:pPr>
              <w:pStyle w:val="aff"/>
            </w:pPr>
            <w:r w:rsidRPr="00C900C7">
              <w:t>Условно обязательный.</w:t>
            </w:r>
          </w:p>
        </w:tc>
        <w:tc>
          <w:tcPr>
            <w:tcW w:w="993" w:type="dxa"/>
          </w:tcPr>
          <w:p w:rsidR="00E37EA1" w:rsidRPr="00C900C7" w:rsidRDefault="00E37EA1" w:rsidP="00A24C9C">
            <w:pPr>
              <w:pStyle w:val="aff"/>
              <w:rPr>
                <w:lang w:val="en-US"/>
              </w:rPr>
            </w:pPr>
            <w:r w:rsidRPr="00C900C7">
              <w:rPr>
                <w:lang w:val="en-US"/>
              </w:rPr>
              <w:t>string</w:t>
            </w:r>
          </w:p>
        </w:tc>
        <w:tc>
          <w:tcPr>
            <w:tcW w:w="2693" w:type="dxa"/>
          </w:tcPr>
          <w:p w:rsidR="00E37EA1" w:rsidRPr="00C900C7" w:rsidRDefault="00E37EA1" w:rsidP="00A24C9C">
            <w:pPr>
              <w:pStyle w:val="aff"/>
            </w:pPr>
            <w:r w:rsidRPr="00C900C7">
              <w:t xml:space="preserve">14 символов. </w:t>
            </w:r>
          </w:p>
        </w:tc>
      </w:tr>
      <w:tr w:rsidR="0087301F" w:rsidRPr="00C900C7" w:rsidTr="00A24C9C">
        <w:tc>
          <w:tcPr>
            <w:tcW w:w="1160" w:type="dxa"/>
          </w:tcPr>
          <w:p w:rsidR="00E37EA1" w:rsidRPr="00C900C7" w:rsidRDefault="00E37EA1" w:rsidP="00A24C9C">
            <w:pPr>
              <w:pStyle w:val="aff"/>
            </w:pPr>
            <w:proofErr w:type="spellStart"/>
            <w:r w:rsidRPr="00C900C7">
              <w:t>spec</w:t>
            </w:r>
            <w:proofErr w:type="spellEnd"/>
          </w:p>
        </w:tc>
        <w:tc>
          <w:tcPr>
            <w:tcW w:w="3402" w:type="dxa"/>
          </w:tcPr>
          <w:p w:rsidR="00E37EA1" w:rsidRPr="00C900C7" w:rsidRDefault="00E37EA1" w:rsidP="00A24C9C">
            <w:pPr>
              <w:pStyle w:val="aff"/>
            </w:pPr>
            <w:r w:rsidRPr="00C900C7">
              <w:t>Код специальности врача, оказавшего услугу, принятой к оплате ранее, или стационарной услуги, с которой обнаружено пересечение.</w:t>
            </w:r>
          </w:p>
        </w:tc>
        <w:tc>
          <w:tcPr>
            <w:tcW w:w="1701" w:type="dxa"/>
          </w:tcPr>
          <w:p w:rsidR="00E37EA1" w:rsidRPr="00C900C7" w:rsidRDefault="00E37EA1" w:rsidP="00A24C9C">
            <w:pPr>
              <w:pStyle w:val="aff"/>
            </w:pPr>
            <w:r w:rsidRPr="00C900C7">
              <w:t>Условно обязательный.</w:t>
            </w:r>
          </w:p>
        </w:tc>
        <w:tc>
          <w:tcPr>
            <w:tcW w:w="993" w:type="dxa"/>
          </w:tcPr>
          <w:p w:rsidR="00E37EA1" w:rsidRPr="00C900C7" w:rsidRDefault="00E37EA1" w:rsidP="00A24C9C">
            <w:pPr>
              <w:pStyle w:val="aff"/>
              <w:rPr>
                <w:lang w:val="en-US"/>
              </w:rPr>
            </w:pPr>
            <w:r w:rsidRPr="00C900C7">
              <w:rPr>
                <w:lang w:val="en-US"/>
              </w:rPr>
              <w:t>string</w:t>
            </w:r>
          </w:p>
        </w:tc>
        <w:tc>
          <w:tcPr>
            <w:tcW w:w="2693" w:type="dxa"/>
          </w:tcPr>
          <w:p w:rsidR="00E37EA1" w:rsidRPr="00C900C7" w:rsidRDefault="006449AE" w:rsidP="00A24C9C">
            <w:pPr>
              <w:pStyle w:val="aff"/>
            </w:pPr>
            <w:r w:rsidRPr="00C900C7">
              <w:t>Из справочника специальностей</w:t>
            </w:r>
            <w:r w:rsidR="00E37EA1" w:rsidRPr="00C900C7">
              <w:t xml:space="preserve">. </w:t>
            </w:r>
          </w:p>
        </w:tc>
      </w:tr>
      <w:tr w:rsidR="0087301F" w:rsidRPr="00C900C7" w:rsidTr="00A24C9C">
        <w:tc>
          <w:tcPr>
            <w:tcW w:w="1160" w:type="dxa"/>
          </w:tcPr>
          <w:p w:rsidR="00E37EA1" w:rsidRPr="00C900C7" w:rsidRDefault="00E37EA1" w:rsidP="00A24C9C">
            <w:pPr>
              <w:pStyle w:val="aff"/>
            </w:pPr>
            <w:r w:rsidRPr="00C900C7">
              <w:t>date_1</w:t>
            </w:r>
          </w:p>
        </w:tc>
        <w:tc>
          <w:tcPr>
            <w:tcW w:w="3402" w:type="dxa"/>
          </w:tcPr>
          <w:p w:rsidR="00E37EA1" w:rsidRPr="00C900C7" w:rsidRDefault="00E37EA1" w:rsidP="00A24C9C">
            <w:pPr>
              <w:pStyle w:val="aff"/>
            </w:pPr>
            <w:r w:rsidRPr="00C900C7">
              <w:t>Дата оказания услуги, принятой к оплате ранее, или стационарной услуги, с которой обнаружено пересечение.</w:t>
            </w:r>
          </w:p>
        </w:tc>
        <w:tc>
          <w:tcPr>
            <w:tcW w:w="1701" w:type="dxa"/>
          </w:tcPr>
          <w:p w:rsidR="00E37EA1" w:rsidRPr="00C900C7" w:rsidRDefault="00E37EA1" w:rsidP="00A24C9C">
            <w:pPr>
              <w:pStyle w:val="aff"/>
            </w:pPr>
            <w:r w:rsidRPr="00C900C7">
              <w:t>Условно обязательный</w:t>
            </w:r>
          </w:p>
        </w:tc>
        <w:tc>
          <w:tcPr>
            <w:tcW w:w="993" w:type="dxa"/>
          </w:tcPr>
          <w:p w:rsidR="00E37EA1" w:rsidRPr="00C900C7" w:rsidRDefault="00E37EA1" w:rsidP="00A24C9C">
            <w:pPr>
              <w:pStyle w:val="aff"/>
              <w:rPr>
                <w:lang w:val="en-US"/>
              </w:rPr>
            </w:pPr>
            <w:r w:rsidRPr="00C900C7">
              <w:rPr>
                <w:lang w:val="en-US"/>
              </w:rPr>
              <w:t>date</w:t>
            </w:r>
          </w:p>
        </w:tc>
        <w:tc>
          <w:tcPr>
            <w:tcW w:w="2693" w:type="dxa"/>
          </w:tcPr>
          <w:p w:rsidR="00E37EA1" w:rsidRPr="00C900C7" w:rsidRDefault="00E37EA1" w:rsidP="00A24C9C">
            <w:pPr>
              <w:pStyle w:val="aff"/>
            </w:pPr>
          </w:p>
        </w:tc>
      </w:tr>
      <w:tr w:rsidR="0087301F" w:rsidRPr="00C900C7" w:rsidTr="00A24C9C">
        <w:tc>
          <w:tcPr>
            <w:tcW w:w="1160" w:type="dxa"/>
          </w:tcPr>
          <w:p w:rsidR="00E37EA1" w:rsidRPr="00C900C7" w:rsidRDefault="00E37EA1" w:rsidP="00A24C9C">
            <w:pPr>
              <w:pStyle w:val="aff"/>
            </w:pPr>
            <w:proofErr w:type="spellStart"/>
            <w:r w:rsidRPr="00C900C7">
              <w:t>servcount</w:t>
            </w:r>
            <w:proofErr w:type="spellEnd"/>
          </w:p>
        </w:tc>
        <w:tc>
          <w:tcPr>
            <w:tcW w:w="3402" w:type="dxa"/>
          </w:tcPr>
          <w:p w:rsidR="00E37EA1" w:rsidRPr="00C900C7" w:rsidRDefault="00E37EA1" w:rsidP="00A24C9C">
            <w:pPr>
              <w:pStyle w:val="aff"/>
            </w:pPr>
            <w:proofErr w:type="gramStart"/>
            <w:r w:rsidRPr="00C900C7">
              <w:t>Кратность оказания услуги по поликлинике или количество койко-дней лечения в стационаре (</w:t>
            </w:r>
            <w:proofErr w:type="spellStart"/>
            <w:r w:rsidRPr="00C900C7">
              <w:t>дн</w:t>
            </w:r>
            <w:proofErr w:type="spellEnd"/>
            <w:r w:rsidRPr="00C900C7">
              <w:t>.</w:t>
            </w:r>
            <w:proofErr w:type="gramEnd"/>
            <w:r w:rsidRPr="00C900C7">
              <w:t xml:space="preserve"> </w:t>
            </w:r>
            <w:proofErr w:type="gramStart"/>
            <w:r w:rsidRPr="00C900C7">
              <w:t xml:space="preserve">Стационаре) услуги, принятой к оплате </w:t>
            </w:r>
            <w:r w:rsidRPr="00C900C7">
              <w:lastRenderedPageBreak/>
              <w:t>ранее, или стационарной услуги, с которой обнаружено пересечение.</w:t>
            </w:r>
            <w:proofErr w:type="gramEnd"/>
          </w:p>
        </w:tc>
        <w:tc>
          <w:tcPr>
            <w:tcW w:w="1701" w:type="dxa"/>
          </w:tcPr>
          <w:p w:rsidR="00E37EA1" w:rsidRPr="00C900C7" w:rsidRDefault="00E37EA1" w:rsidP="00A24C9C">
            <w:pPr>
              <w:pStyle w:val="aff"/>
            </w:pPr>
            <w:r w:rsidRPr="00C900C7">
              <w:lastRenderedPageBreak/>
              <w:t>Условно обязательный</w:t>
            </w:r>
          </w:p>
        </w:tc>
        <w:tc>
          <w:tcPr>
            <w:tcW w:w="993" w:type="dxa"/>
          </w:tcPr>
          <w:p w:rsidR="00E37EA1" w:rsidRPr="00C900C7" w:rsidRDefault="00E37EA1" w:rsidP="00A24C9C">
            <w:pPr>
              <w:pStyle w:val="aff"/>
              <w:rPr>
                <w:lang w:val="en-US"/>
              </w:rPr>
            </w:pPr>
            <w:r w:rsidRPr="00C900C7">
              <w:rPr>
                <w:lang w:val="en-US"/>
              </w:rPr>
              <w:t>decimal</w:t>
            </w:r>
          </w:p>
        </w:tc>
        <w:tc>
          <w:tcPr>
            <w:tcW w:w="2693" w:type="dxa"/>
          </w:tcPr>
          <w:p w:rsidR="00E37EA1" w:rsidRPr="00C900C7" w:rsidRDefault="00E37EA1" w:rsidP="00A24C9C">
            <w:pPr>
              <w:pStyle w:val="aff"/>
            </w:pPr>
            <w:r w:rsidRPr="00C900C7">
              <w:t xml:space="preserve">До 6 символов. 2 десятичных знака. </w:t>
            </w:r>
          </w:p>
        </w:tc>
      </w:tr>
      <w:tr w:rsidR="0087301F" w:rsidRPr="00C900C7" w:rsidTr="00A24C9C">
        <w:tc>
          <w:tcPr>
            <w:tcW w:w="1160" w:type="dxa"/>
          </w:tcPr>
          <w:p w:rsidR="00E37EA1" w:rsidRPr="00C900C7" w:rsidRDefault="00E37EA1" w:rsidP="00A24C9C">
            <w:pPr>
              <w:pStyle w:val="aff"/>
            </w:pPr>
            <w:proofErr w:type="spellStart"/>
            <w:r w:rsidRPr="00C900C7">
              <w:lastRenderedPageBreak/>
              <w:t>curestart</w:t>
            </w:r>
            <w:proofErr w:type="spellEnd"/>
          </w:p>
        </w:tc>
        <w:tc>
          <w:tcPr>
            <w:tcW w:w="3402" w:type="dxa"/>
          </w:tcPr>
          <w:p w:rsidR="00E37EA1" w:rsidRPr="00C900C7" w:rsidRDefault="00E37EA1" w:rsidP="00A24C9C">
            <w:pPr>
              <w:pStyle w:val="aff"/>
            </w:pPr>
            <w:r w:rsidRPr="00C900C7">
              <w:t xml:space="preserve">Дата начала лечения по стационарному случаю персонального счета, в котором была оказана услуга, пересекающаяся </w:t>
            </w:r>
            <w:proofErr w:type="gramStart"/>
            <w:r w:rsidRPr="00C900C7">
              <w:t>с</w:t>
            </w:r>
            <w:proofErr w:type="gramEnd"/>
            <w:r w:rsidRPr="00C900C7">
              <w:t xml:space="preserve"> выставленной амбулаторной.</w:t>
            </w:r>
          </w:p>
        </w:tc>
        <w:tc>
          <w:tcPr>
            <w:tcW w:w="1701" w:type="dxa"/>
          </w:tcPr>
          <w:p w:rsidR="00E37EA1" w:rsidRPr="00C900C7" w:rsidRDefault="00E37EA1" w:rsidP="00A24C9C">
            <w:pPr>
              <w:pStyle w:val="aff"/>
            </w:pPr>
            <w:r w:rsidRPr="00C900C7">
              <w:t>Условно обязательный</w:t>
            </w:r>
          </w:p>
        </w:tc>
        <w:tc>
          <w:tcPr>
            <w:tcW w:w="993" w:type="dxa"/>
          </w:tcPr>
          <w:p w:rsidR="00E37EA1" w:rsidRPr="00C900C7" w:rsidRDefault="00E37EA1" w:rsidP="00A24C9C">
            <w:pPr>
              <w:pStyle w:val="aff"/>
            </w:pPr>
            <w:r w:rsidRPr="00C900C7">
              <w:rPr>
                <w:lang w:val="en-US"/>
              </w:rPr>
              <w:t>date</w:t>
            </w:r>
          </w:p>
        </w:tc>
        <w:tc>
          <w:tcPr>
            <w:tcW w:w="2693" w:type="dxa"/>
          </w:tcPr>
          <w:p w:rsidR="00E37EA1" w:rsidRPr="00C900C7" w:rsidRDefault="00E37EA1" w:rsidP="00A24C9C">
            <w:pPr>
              <w:pStyle w:val="aff"/>
              <w:tabs>
                <w:tab w:val="left" w:pos="576"/>
              </w:tabs>
            </w:pPr>
            <w:r w:rsidRPr="00C900C7">
              <w:tab/>
            </w:r>
          </w:p>
        </w:tc>
      </w:tr>
      <w:tr w:rsidR="0087301F" w:rsidRPr="00C900C7" w:rsidTr="00A24C9C">
        <w:tc>
          <w:tcPr>
            <w:tcW w:w="1160" w:type="dxa"/>
          </w:tcPr>
          <w:p w:rsidR="00E37EA1" w:rsidRPr="00C900C7" w:rsidRDefault="00E37EA1" w:rsidP="00A24C9C">
            <w:pPr>
              <w:pStyle w:val="aff"/>
              <w:tabs>
                <w:tab w:val="left" w:pos="516"/>
              </w:tabs>
            </w:pPr>
            <w:proofErr w:type="spellStart"/>
            <w:r w:rsidRPr="00C900C7">
              <w:rPr>
                <w:lang w:val="en-US"/>
              </w:rPr>
              <w:t>cureend</w:t>
            </w:r>
            <w:proofErr w:type="spellEnd"/>
          </w:p>
        </w:tc>
        <w:tc>
          <w:tcPr>
            <w:tcW w:w="3402" w:type="dxa"/>
          </w:tcPr>
          <w:p w:rsidR="00E37EA1" w:rsidRPr="00C900C7" w:rsidRDefault="00E37EA1" w:rsidP="00A24C9C">
            <w:pPr>
              <w:pStyle w:val="aff"/>
            </w:pPr>
            <w:r w:rsidRPr="00C900C7">
              <w:t xml:space="preserve">Дата окончания лечения по стационарному случаю персонального счета, в котором была оказана услуга, пересекающаяся </w:t>
            </w:r>
            <w:proofErr w:type="gramStart"/>
            <w:r w:rsidRPr="00C900C7">
              <w:t>с</w:t>
            </w:r>
            <w:proofErr w:type="gramEnd"/>
            <w:r w:rsidRPr="00C900C7">
              <w:t xml:space="preserve"> выставленной амбулаторной.</w:t>
            </w:r>
          </w:p>
        </w:tc>
        <w:tc>
          <w:tcPr>
            <w:tcW w:w="1701" w:type="dxa"/>
          </w:tcPr>
          <w:p w:rsidR="00E37EA1" w:rsidRPr="00C900C7" w:rsidRDefault="00E37EA1" w:rsidP="00A24C9C">
            <w:pPr>
              <w:pStyle w:val="aff"/>
            </w:pPr>
            <w:r w:rsidRPr="00C900C7">
              <w:t>Условно обязательный</w:t>
            </w:r>
          </w:p>
        </w:tc>
        <w:tc>
          <w:tcPr>
            <w:tcW w:w="993" w:type="dxa"/>
          </w:tcPr>
          <w:p w:rsidR="00E37EA1" w:rsidRPr="00C900C7" w:rsidRDefault="00E37EA1" w:rsidP="00A24C9C">
            <w:pPr>
              <w:pStyle w:val="aff"/>
            </w:pPr>
            <w:r w:rsidRPr="00C900C7">
              <w:rPr>
                <w:lang w:val="en-US"/>
              </w:rPr>
              <w:t>date</w:t>
            </w:r>
          </w:p>
        </w:tc>
        <w:tc>
          <w:tcPr>
            <w:tcW w:w="2693" w:type="dxa"/>
          </w:tcPr>
          <w:p w:rsidR="00E37EA1" w:rsidRPr="00C900C7" w:rsidRDefault="00E37EA1" w:rsidP="00A24C9C">
            <w:pPr>
              <w:pStyle w:val="aff"/>
            </w:pPr>
          </w:p>
        </w:tc>
      </w:tr>
      <w:tr w:rsidR="0087301F" w:rsidRPr="00C900C7" w:rsidTr="00A24C9C">
        <w:tc>
          <w:tcPr>
            <w:tcW w:w="1160" w:type="dxa"/>
          </w:tcPr>
          <w:p w:rsidR="00E37EA1" w:rsidRPr="00C900C7" w:rsidRDefault="00E37EA1" w:rsidP="00A24C9C">
            <w:pPr>
              <w:pStyle w:val="aff"/>
            </w:pPr>
            <w:proofErr w:type="spellStart"/>
            <w:r w:rsidRPr="00C900C7">
              <w:t>ksg</w:t>
            </w:r>
            <w:proofErr w:type="spellEnd"/>
          </w:p>
        </w:tc>
        <w:tc>
          <w:tcPr>
            <w:tcW w:w="3402" w:type="dxa"/>
          </w:tcPr>
          <w:p w:rsidR="00E37EA1" w:rsidRPr="00C900C7" w:rsidRDefault="00E37EA1" w:rsidP="00B00DBF">
            <w:pPr>
              <w:pStyle w:val="aff"/>
            </w:pPr>
            <w:r w:rsidRPr="00C900C7">
              <w:t>Код К</w:t>
            </w:r>
            <w:r w:rsidR="00B00DBF" w:rsidRPr="00C900C7">
              <w:t>С</w:t>
            </w:r>
            <w:r w:rsidRPr="00C900C7">
              <w:t xml:space="preserve">Г </w:t>
            </w:r>
            <w:proofErr w:type="spellStart"/>
            <w:r w:rsidRPr="00C900C7">
              <w:t>законч</w:t>
            </w:r>
            <w:proofErr w:type="spellEnd"/>
            <w:r w:rsidRPr="00C900C7">
              <w:t xml:space="preserve">. случая по стационарному случаю персонального счета, в котором была оказана услуга, пересекающаяся </w:t>
            </w:r>
            <w:proofErr w:type="gramStart"/>
            <w:r w:rsidRPr="00C900C7">
              <w:t>с</w:t>
            </w:r>
            <w:proofErr w:type="gramEnd"/>
            <w:r w:rsidRPr="00C900C7">
              <w:t xml:space="preserve"> выставленной амбулаторной.</w:t>
            </w:r>
          </w:p>
        </w:tc>
        <w:tc>
          <w:tcPr>
            <w:tcW w:w="1701" w:type="dxa"/>
          </w:tcPr>
          <w:p w:rsidR="00E37EA1" w:rsidRPr="00C900C7" w:rsidRDefault="00E37EA1" w:rsidP="00A24C9C">
            <w:pPr>
              <w:pStyle w:val="aff"/>
            </w:pPr>
            <w:r w:rsidRPr="00C900C7">
              <w:t>Условно обязательный</w:t>
            </w:r>
          </w:p>
        </w:tc>
        <w:tc>
          <w:tcPr>
            <w:tcW w:w="993" w:type="dxa"/>
          </w:tcPr>
          <w:p w:rsidR="00E37EA1" w:rsidRPr="00C900C7" w:rsidRDefault="006449AE" w:rsidP="00A24C9C">
            <w:pPr>
              <w:pStyle w:val="aff"/>
              <w:rPr>
                <w:lang w:val="en-US"/>
              </w:rPr>
            </w:pPr>
            <w:r w:rsidRPr="00C900C7">
              <w:rPr>
                <w:lang w:val="en-US"/>
              </w:rPr>
              <w:t>string</w:t>
            </w:r>
          </w:p>
        </w:tc>
        <w:tc>
          <w:tcPr>
            <w:tcW w:w="2693" w:type="dxa"/>
          </w:tcPr>
          <w:p w:rsidR="00E37EA1" w:rsidRPr="00C900C7" w:rsidRDefault="003A557C" w:rsidP="00A24C9C">
            <w:pPr>
              <w:pStyle w:val="aff"/>
            </w:pPr>
            <w:r w:rsidRPr="00C900C7">
              <w:t>1-20</w:t>
            </w:r>
            <w:r w:rsidR="00E37EA1" w:rsidRPr="00C900C7">
              <w:t xml:space="preserve"> символов. </w:t>
            </w:r>
          </w:p>
        </w:tc>
      </w:tr>
      <w:tr w:rsidR="0087301F" w:rsidRPr="00C900C7" w:rsidTr="00A24C9C">
        <w:tc>
          <w:tcPr>
            <w:tcW w:w="1160" w:type="dxa"/>
          </w:tcPr>
          <w:p w:rsidR="00E37EA1" w:rsidRPr="00C900C7" w:rsidRDefault="00E37EA1" w:rsidP="00A24C9C">
            <w:pPr>
              <w:pStyle w:val="aff"/>
            </w:pPr>
            <w:proofErr w:type="spellStart"/>
            <w:r w:rsidRPr="00C900C7">
              <w:t>count_d</w:t>
            </w:r>
            <w:proofErr w:type="spellEnd"/>
          </w:p>
        </w:tc>
        <w:tc>
          <w:tcPr>
            <w:tcW w:w="3402" w:type="dxa"/>
          </w:tcPr>
          <w:p w:rsidR="00E37EA1" w:rsidRPr="00C900C7" w:rsidRDefault="00E37EA1" w:rsidP="00A24C9C">
            <w:pPr>
              <w:pStyle w:val="aff"/>
            </w:pPr>
            <w:r w:rsidRPr="00C900C7">
              <w:t xml:space="preserve">Койко-дни лечения по </w:t>
            </w:r>
            <w:proofErr w:type="spellStart"/>
            <w:r w:rsidRPr="00C900C7">
              <w:t>законч</w:t>
            </w:r>
            <w:proofErr w:type="spellEnd"/>
            <w:r w:rsidRPr="00C900C7">
              <w:t xml:space="preserve">. случаю по стационарному случаю персонального счета, в котором была оказана услуга, пересекающаяся </w:t>
            </w:r>
            <w:proofErr w:type="gramStart"/>
            <w:r w:rsidRPr="00C900C7">
              <w:t>с</w:t>
            </w:r>
            <w:proofErr w:type="gramEnd"/>
            <w:r w:rsidRPr="00C900C7">
              <w:t xml:space="preserve"> выставленной амбулаторной.</w:t>
            </w:r>
          </w:p>
        </w:tc>
        <w:tc>
          <w:tcPr>
            <w:tcW w:w="1701" w:type="dxa"/>
          </w:tcPr>
          <w:p w:rsidR="00E37EA1" w:rsidRPr="00C900C7" w:rsidRDefault="00E37EA1" w:rsidP="00A24C9C">
            <w:pPr>
              <w:pStyle w:val="aff"/>
            </w:pPr>
            <w:r w:rsidRPr="00C900C7">
              <w:t>Условно обязательный</w:t>
            </w:r>
          </w:p>
        </w:tc>
        <w:tc>
          <w:tcPr>
            <w:tcW w:w="993" w:type="dxa"/>
          </w:tcPr>
          <w:p w:rsidR="00E37EA1" w:rsidRPr="00C900C7" w:rsidRDefault="00E37EA1" w:rsidP="00A24C9C">
            <w:pPr>
              <w:pStyle w:val="aff"/>
            </w:pPr>
            <w:r w:rsidRPr="00C900C7">
              <w:rPr>
                <w:lang w:val="en-US"/>
              </w:rPr>
              <w:t>integer</w:t>
            </w:r>
          </w:p>
        </w:tc>
        <w:tc>
          <w:tcPr>
            <w:tcW w:w="2693" w:type="dxa"/>
          </w:tcPr>
          <w:p w:rsidR="00E37EA1" w:rsidRPr="00C900C7" w:rsidRDefault="00E37EA1" w:rsidP="00A24C9C">
            <w:pPr>
              <w:pStyle w:val="aff"/>
            </w:pPr>
          </w:p>
        </w:tc>
      </w:tr>
      <w:tr w:rsidR="0087301F" w:rsidRPr="00C900C7" w:rsidTr="00A24C9C">
        <w:tc>
          <w:tcPr>
            <w:tcW w:w="1160" w:type="dxa"/>
          </w:tcPr>
          <w:p w:rsidR="00E37EA1" w:rsidRPr="00C900C7" w:rsidRDefault="00E37EA1" w:rsidP="00A24C9C">
            <w:pPr>
              <w:pStyle w:val="aff"/>
            </w:pPr>
            <w:proofErr w:type="spellStart"/>
            <w:r w:rsidRPr="00C900C7">
              <w:t>prof_oms</w:t>
            </w:r>
            <w:proofErr w:type="spellEnd"/>
          </w:p>
        </w:tc>
        <w:tc>
          <w:tcPr>
            <w:tcW w:w="3402" w:type="dxa"/>
          </w:tcPr>
          <w:p w:rsidR="00E37EA1" w:rsidRPr="00C900C7" w:rsidRDefault="00E37EA1" w:rsidP="00A24C9C">
            <w:pPr>
              <w:pStyle w:val="aff"/>
            </w:pPr>
            <w:r w:rsidRPr="00C900C7">
              <w:t xml:space="preserve">Код профиля медпомощи по стационарному случаю персонального счета, в котором была оказана услуга, пересекающаяся </w:t>
            </w:r>
            <w:proofErr w:type="gramStart"/>
            <w:r w:rsidRPr="00C900C7">
              <w:t>с</w:t>
            </w:r>
            <w:proofErr w:type="gramEnd"/>
            <w:r w:rsidRPr="00C900C7">
              <w:t xml:space="preserve"> выставленной амбулаторной.</w:t>
            </w:r>
          </w:p>
        </w:tc>
        <w:tc>
          <w:tcPr>
            <w:tcW w:w="1701" w:type="dxa"/>
          </w:tcPr>
          <w:p w:rsidR="00E37EA1" w:rsidRPr="00C900C7" w:rsidRDefault="00E37EA1" w:rsidP="00A24C9C">
            <w:pPr>
              <w:pStyle w:val="aff"/>
            </w:pPr>
            <w:r w:rsidRPr="00C900C7">
              <w:t>Условно обязательный</w:t>
            </w:r>
          </w:p>
        </w:tc>
        <w:tc>
          <w:tcPr>
            <w:tcW w:w="993" w:type="dxa"/>
          </w:tcPr>
          <w:p w:rsidR="00E37EA1" w:rsidRPr="00C900C7" w:rsidRDefault="006449AE" w:rsidP="00A24C9C">
            <w:pPr>
              <w:pStyle w:val="aff"/>
              <w:rPr>
                <w:lang w:val="en-US"/>
              </w:rPr>
            </w:pPr>
            <w:r w:rsidRPr="00C900C7">
              <w:rPr>
                <w:lang w:val="en-US"/>
              </w:rPr>
              <w:t>string</w:t>
            </w:r>
          </w:p>
        </w:tc>
        <w:tc>
          <w:tcPr>
            <w:tcW w:w="2693" w:type="dxa"/>
          </w:tcPr>
          <w:p w:rsidR="00E37EA1" w:rsidRPr="00C900C7" w:rsidRDefault="00E37EA1" w:rsidP="00A24C9C">
            <w:pPr>
              <w:pStyle w:val="aff"/>
            </w:pPr>
            <w:r w:rsidRPr="00C900C7">
              <w:t xml:space="preserve">Из справочника профилей оказания медицинской помощи. </w:t>
            </w:r>
          </w:p>
        </w:tc>
      </w:tr>
      <w:tr w:rsidR="0087301F" w:rsidRPr="00C900C7" w:rsidTr="00A24C9C">
        <w:tc>
          <w:tcPr>
            <w:tcW w:w="1160" w:type="dxa"/>
          </w:tcPr>
          <w:p w:rsidR="00E37EA1" w:rsidRPr="00C900C7" w:rsidRDefault="00E37EA1" w:rsidP="00A24C9C">
            <w:pPr>
              <w:pStyle w:val="aff"/>
            </w:pPr>
            <w:proofErr w:type="spellStart"/>
            <w:proofErr w:type="gramStart"/>
            <w:r w:rsidRPr="00C900C7">
              <w:t>с</w:t>
            </w:r>
            <w:proofErr w:type="gramEnd"/>
            <w:r w:rsidRPr="00C900C7">
              <w:t>omment</w:t>
            </w:r>
            <w:proofErr w:type="spellEnd"/>
          </w:p>
        </w:tc>
        <w:tc>
          <w:tcPr>
            <w:tcW w:w="3402" w:type="dxa"/>
          </w:tcPr>
          <w:p w:rsidR="00E37EA1" w:rsidRPr="00C900C7" w:rsidRDefault="00E37EA1" w:rsidP="00A24C9C">
            <w:pPr>
              <w:pStyle w:val="aff"/>
            </w:pPr>
            <w:r w:rsidRPr="00C900C7">
              <w:t>Комментарии плательщика</w:t>
            </w:r>
          </w:p>
        </w:tc>
        <w:tc>
          <w:tcPr>
            <w:tcW w:w="1701" w:type="dxa"/>
          </w:tcPr>
          <w:p w:rsidR="00E37EA1" w:rsidRPr="00C900C7" w:rsidRDefault="00E37EA1" w:rsidP="00A24C9C">
            <w:pPr>
              <w:pStyle w:val="aff"/>
            </w:pPr>
            <w:proofErr w:type="spellStart"/>
            <w:proofErr w:type="gramStart"/>
            <w:r w:rsidRPr="00C900C7">
              <w:t>Необяза</w:t>
            </w:r>
            <w:proofErr w:type="spellEnd"/>
            <w:r w:rsidRPr="00C900C7">
              <w:t>-тельный</w:t>
            </w:r>
            <w:proofErr w:type="gramEnd"/>
          </w:p>
        </w:tc>
        <w:tc>
          <w:tcPr>
            <w:tcW w:w="993" w:type="dxa"/>
          </w:tcPr>
          <w:p w:rsidR="00E37EA1" w:rsidRPr="00C900C7" w:rsidRDefault="00E37EA1" w:rsidP="00A24C9C">
            <w:pPr>
              <w:pStyle w:val="aff"/>
            </w:pPr>
            <w:r w:rsidRPr="00C900C7">
              <w:rPr>
                <w:lang w:val="en-US"/>
              </w:rPr>
              <w:t>string</w:t>
            </w:r>
          </w:p>
        </w:tc>
        <w:tc>
          <w:tcPr>
            <w:tcW w:w="2693" w:type="dxa"/>
          </w:tcPr>
          <w:p w:rsidR="00E37EA1" w:rsidRPr="00C900C7" w:rsidRDefault="006449AE" w:rsidP="00A24C9C">
            <w:pPr>
              <w:pStyle w:val="aff"/>
            </w:pPr>
            <w:r w:rsidRPr="00C900C7">
              <w:t>До 500 символов</w:t>
            </w:r>
          </w:p>
        </w:tc>
      </w:tr>
    </w:tbl>
    <w:p w:rsidR="00E37EA1" w:rsidRPr="00C900C7" w:rsidRDefault="00E37EA1" w:rsidP="00E37EA1">
      <w:pPr>
        <w:pStyle w:val="aff"/>
        <w:ind w:firstLine="284"/>
      </w:pPr>
      <w:r w:rsidRPr="00C900C7">
        <w:t>Все условно обязательные атрибуты заполняются в соответствии с «Положением о медико-экономическом контроле».</w:t>
      </w:r>
    </w:p>
    <w:p w:rsidR="00E37EA1" w:rsidRPr="00C900C7" w:rsidRDefault="00E37EA1"/>
    <w:p w:rsidR="006449AE" w:rsidRPr="00C900C7" w:rsidRDefault="00D47457" w:rsidP="00C900C7">
      <w:pPr>
        <w:pStyle w:val="3"/>
        <w:numPr>
          <w:ilvl w:val="2"/>
          <w:numId w:val="33"/>
        </w:numPr>
        <w:ind w:left="1248" w:hanging="681"/>
        <w:rPr>
          <w:rStyle w:val="b1"/>
          <w:rFonts w:ascii="Times New Roman" w:hAnsi="Times New Roman" w:cs="Times New Roman"/>
          <w:b/>
          <w:bCs/>
          <w:color w:val="auto"/>
        </w:rPr>
      </w:pPr>
      <w:bookmarkStart w:id="44" w:name="_Toc536463173"/>
      <w:r w:rsidRPr="00C900C7">
        <w:rPr>
          <w:rStyle w:val="b1"/>
          <w:rFonts w:ascii="Times New Roman" w:hAnsi="Times New Roman" w:cs="Times New Roman"/>
          <w:b/>
          <w:bCs/>
          <w:color w:val="auto"/>
        </w:rPr>
        <w:t>Элемент</w:t>
      </w:r>
      <w:r w:rsidR="006449AE" w:rsidRPr="00C900C7">
        <w:rPr>
          <w:rStyle w:val="b1"/>
          <w:rFonts w:ascii="Times New Roman" w:hAnsi="Times New Roman" w:cs="Times New Roman"/>
          <w:b/>
          <w:bCs/>
          <w:color w:val="auto"/>
        </w:rPr>
        <w:t xml:space="preserve"> «</w:t>
      </w:r>
      <w:proofErr w:type="spellStart"/>
      <w:r w:rsidR="006449AE" w:rsidRPr="00C900C7">
        <w:rPr>
          <w:rStyle w:val="b1"/>
          <w:rFonts w:ascii="Times New Roman" w:hAnsi="Times New Roman" w:cs="Times New Roman"/>
          <w:b/>
          <w:bCs/>
          <w:color w:val="auto"/>
        </w:rPr>
        <w:t>additional</w:t>
      </w:r>
      <w:proofErr w:type="spellEnd"/>
      <w:r w:rsidRPr="00C900C7">
        <w:rPr>
          <w:rStyle w:val="b1"/>
          <w:rFonts w:ascii="Times New Roman" w:hAnsi="Times New Roman" w:cs="Times New Roman"/>
          <w:b/>
          <w:bCs/>
          <w:color w:val="auto"/>
        </w:rPr>
        <w:t>»</w:t>
      </w:r>
      <w:r w:rsidR="00A61A4C" w:rsidRPr="00C900C7">
        <w:rPr>
          <w:rStyle w:val="b1"/>
          <w:rFonts w:ascii="Times New Roman" w:hAnsi="Times New Roman" w:cs="Times New Roman"/>
          <w:b/>
          <w:bCs/>
          <w:color w:val="auto"/>
        </w:rPr>
        <w:t xml:space="preserve"> </w:t>
      </w:r>
      <w:r w:rsidRPr="00C900C7">
        <w:rPr>
          <w:rStyle w:val="b1"/>
          <w:rFonts w:ascii="Times New Roman" w:hAnsi="Times New Roman" w:cs="Times New Roman"/>
          <w:b/>
          <w:bCs/>
          <w:color w:val="auto"/>
        </w:rPr>
        <w:t>– Дополнительные сведения</w:t>
      </w:r>
      <w:bookmarkEnd w:id="44"/>
    </w:p>
    <w:p w:rsidR="006449AE" w:rsidRPr="00C900C7" w:rsidRDefault="003C3702" w:rsidP="003C3702">
      <w:r w:rsidRPr="00C900C7">
        <w:t xml:space="preserve">Входит в </w:t>
      </w:r>
      <w:r w:rsidRPr="00C900C7">
        <w:rPr>
          <w:rStyle w:val="b1"/>
          <w:rFonts w:ascii="Times New Roman" w:hAnsi="Times New Roman" w:cs="Times New Roman"/>
          <w:b w:val="0"/>
          <w:bCs w:val="0"/>
          <w:color w:val="auto"/>
        </w:rPr>
        <w:t>«</w:t>
      </w:r>
      <w:r w:rsidRPr="00C900C7">
        <w:rPr>
          <w:rStyle w:val="b1"/>
          <w:rFonts w:ascii="Times New Roman" w:hAnsi="Times New Roman" w:cs="Times New Roman"/>
          <w:b w:val="0"/>
          <w:bCs w:val="0"/>
          <w:color w:val="auto"/>
          <w:lang w:val="en-US"/>
        </w:rPr>
        <w:t>manipulation</w:t>
      </w:r>
      <w:r w:rsidRPr="00C900C7">
        <w:rPr>
          <w:rStyle w:val="b1"/>
          <w:rFonts w:ascii="Times New Roman" w:hAnsi="Times New Roman" w:cs="Times New Roman"/>
          <w:b w:val="0"/>
          <w:bCs w:val="0"/>
          <w:color w:val="auto"/>
        </w:rPr>
        <w:t>» - «</w:t>
      </w:r>
      <w:proofErr w:type="spellStart"/>
      <w:r w:rsidRPr="00C900C7">
        <w:rPr>
          <w:rStyle w:val="b1"/>
          <w:rFonts w:ascii="Times New Roman" w:hAnsi="Times New Roman" w:cs="Times New Roman"/>
          <w:b w:val="0"/>
          <w:bCs w:val="0"/>
          <w:color w:val="auto"/>
          <w:lang w:val="en-US"/>
        </w:rPr>
        <w:t>additionals</w:t>
      </w:r>
      <w:proofErr w:type="spellEnd"/>
      <w:r w:rsidRPr="00C900C7">
        <w:rPr>
          <w:rStyle w:val="b1"/>
          <w:rFonts w:ascii="Times New Roman" w:hAnsi="Times New Roman" w:cs="Times New Roman"/>
          <w:b w:val="0"/>
          <w:bCs w:val="0"/>
          <w:color w:val="auto"/>
        </w:rPr>
        <w:t>».</w:t>
      </w:r>
      <w:r w:rsidRPr="00C900C7">
        <w:t xml:space="preserve"> </w:t>
      </w:r>
      <w:r w:rsidR="006449AE" w:rsidRPr="00C900C7">
        <w:t>Обязательный элемент.</w:t>
      </w:r>
    </w:p>
    <w:p w:rsidR="00D47457" w:rsidRPr="00C900C7" w:rsidRDefault="00D47457" w:rsidP="00D47457">
      <w:r w:rsidRPr="00C900C7">
        <w:t>Атрибуты элемента</w:t>
      </w:r>
      <w:r w:rsidRPr="00C900C7">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C900C7" w:rsidTr="001F7DE9">
        <w:tc>
          <w:tcPr>
            <w:tcW w:w="1444" w:type="dxa"/>
            <w:vAlign w:val="center"/>
          </w:tcPr>
          <w:p w:rsidR="006449AE" w:rsidRPr="00C900C7" w:rsidRDefault="006449AE" w:rsidP="00A24C9C">
            <w:pPr>
              <w:pStyle w:val="af6"/>
            </w:pPr>
            <w:r w:rsidRPr="00C900C7">
              <w:t>Имя</w:t>
            </w:r>
          </w:p>
        </w:tc>
        <w:tc>
          <w:tcPr>
            <w:tcW w:w="2551" w:type="dxa"/>
            <w:vAlign w:val="center"/>
          </w:tcPr>
          <w:p w:rsidR="006449AE" w:rsidRPr="00C900C7" w:rsidRDefault="006449AE" w:rsidP="00A24C9C">
            <w:pPr>
              <w:pStyle w:val="af6"/>
            </w:pPr>
            <w:r w:rsidRPr="00C900C7">
              <w:t>Назначение</w:t>
            </w:r>
          </w:p>
        </w:tc>
        <w:tc>
          <w:tcPr>
            <w:tcW w:w="2694" w:type="dxa"/>
            <w:vAlign w:val="center"/>
          </w:tcPr>
          <w:p w:rsidR="006449AE" w:rsidRPr="00C900C7" w:rsidRDefault="006449AE" w:rsidP="00A24C9C">
            <w:pPr>
              <w:pStyle w:val="af6"/>
            </w:pPr>
            <w:r w:rsidRPr="00C900C7">
              <w:t>Условия заполнения</w:t>
            </w:r>
          </w:p>
        </w:tc>
        <w:tc>
          <w:tcPr>
            <w:tcW w:w="850" w:type="dxa"/>
            <w:vAlign w:val="center"/>
          </w:tcPr>
          <w:p w:rsidR="006449AE" w:rsidRPr="00C900C7" w:rsidRDefault="006449AE" w:rsidP="00A24C9C">
            <w:pPr>
              <w:pStyle w:val="af6"/>
            </w:pPr>
            <w:r w:rsidRPr="00C900C7">
              <w:t>Тип</w:t>
            </w:r>
          </w:p>
        </w:tc>
        <w:tc>
          <w:tcPr>
            <w:tcW w:w="2410" w:type="dxa"/>
            <w:vAlign w:val="center"/>
          </w:tcPr>
          <w:p w:rsidR="006449AE" w:rsidRPr="00C900C7" w:rsidRDefault="006449AE" w:rsidP="00A24C9C">
            <w:pPr>
              <w:pStyle w:val="af6"/>
            </w:pPr>
            <w:r w:rsidRPr="00C900C7">
              <w:t>Ограничения</w:t>
            </w:r>
          </w:p>
        </w:tc>
      </w:tr>
      <w:tr w:rsidR="0087301F" w:rsidRPr="00C900C7" w:rsidTr="001F7DE9">
        <w:tc>
          <w:tcPr>
            <w:tcW w:w="1444" w:type="dxa"/>
            <w:tcBorders>
              <w:top w:val="single" w:sz="2" w:space="0" w:color="000000"/>
              <w:left w:val="single" w:sz="2" w:space="0" w:color="000000"/>
              <w:bottom w:val="single" w:sz="2" w:space="0" w:color="000000"/>
              <w:right w:val="single" w:sz="2" w:space="0" w:color="000000"/>
            </w:tcBorders>
          </w:tcPr>
          <w:p w:rsidR="006449AE" w:rsidRPr="00C900C7" w:rsidRDefault="006449AE" w:rsidP="00A24C9C">
            <w:pPr>
              <w:pStyle w:val="aff"/>
            </w:pPr>
            <w:proofErr w:type="spellStart"/>
            <w:r w:rsidRPr="00C900C7">
              <w:t>ogrn_lpu</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6449AE" w:rsidRPr="00C900C7" w:rsidRDefault="006449AE" w:rsidP="00A24C9C">
            <w:pPr>
              <w:pStyle w:val="aff"/>
            </w:pPr>
            <w:proofErr w:type="gramStart"/>
            <w:r w:rsidRPr="00C900C7">
              <w:t xml:space="preserve">ОГРН МО, </w:t>
            </w:r>
            <w:r w:rsidR="003561A0" w:rsidRPr="00C900C7">
              <w:t>выполнившей</w:t>
            </w:r>
            <w:r w:rsidRPr="00C900C7">
              <w:t xml:space="preserve"> манипуляцию или </w:t>
            </w:r>
            <w:r w:rsidRPr="00C900C7">
              <w:lastRenderedPageBreak/>
              <w:t>ОГРН МО, в которой пациент написал письменный отказ</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6449AE" w:rsidRPr="00C900C7" w:rsidRDefault="006449AE" w:rsidP="00A24C9C">
            <w:pPr>
              <w:pStyle w:val="aff"/>
            </w:pPr>
            <w:r w:rsidRPr="00C900C7">
              <w:lastRenderedPageBreak/>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C900C7" w:rsidRDefault="00196662" w:rsidP="00A24C9C">
            <w:pPr>
              <w:pStyle w:val="aff"/>
              <w:rPr>
                <w:lang w:val="en-US"/>
              </w:rPr>
            </w:pPr>
            <w:r w:rsidRPr="00C900C7">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6449AE" w:rsidRPr="00C900C7" w:rsidRDefault="006449AE" w:rsidP="00A24C9C">
            <w:pPr>
              <w:pStyle w:val="aff"/>
            </w:pPr>
            <w:r w:rsidRPr="00C900C7">
              <w:t>13 символов.</w:t>
            </w:r>
            <w:r w:rsidR="00196662" w:rsidRPr="00C900C7">
              <w:t xml:space="preserve"> Из справочника поставщиков (МО)</w:t>
            </w:r>
          </w:p>
        </w:tc>
      </w:tr>
      <w:tr w:rsidR="0087301F" w:rsidRPr="00C900C7" w:rsidTr="001F7DE9">
        <w:tc>
          <w:tcPr>
            <w:tcW w:w="1444" w:type="dxa"/>
            <w:tcBorders>
              <w:top w:val="single" w:sz="2" w:space="0" w:color="000000"/>
              <w:left w:val="single" w:sz="2" w:space="0" w:color="000000"/>
              <w:bottom w:val="single" w:sz="2" w:space="0" w:color="000000"/>
              <w:right w:val="single" w:sz="2" w:space="0" w:color="000000"/>
            </w:tcBorders>
          </w:tcPr>
          <w:p w:rsidR="006449AE" w:rsidRPr="00C900C7" w:rsidRDefault="006449AE" w:rsidP="00A24C9C">
            <w:pPr>
              <w:pStyle w:val="aff"/>
            </w:pPr>
            <w:proofErr w:type="spellStart"/>
            <w:r w:rsidRPr="00C900C7">
              <w:lastRenderedPageBreak/>
              <w:t>kpp_lpu</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6449AE" w:rsidRPr="00C900C7" w:rsidRDefault="006449AE" w:rsidP="00A24C9C">
            <w:pPr>
              <w:pStyle w:val="aff"/>
            </w:pPr>
            <w:proofErr w:type="gramStart"/>
            <w:r w:rsidRPr="00C900C7">
              <w:t xml:space="preserve">КПП МО, </w:t>
            </w:r>
            <w:r w:rsidR="003561A0" w:rsidRPr="00C900C7">
              <w:t>выполнившей</w:t>
            </w:r>
            <w:r w:rsidRPr="00C900C7">
              <w:t xml:space="preserve"> манипуляцию или КПП МО, в которой пациент написал письменный отказ</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6449AE" w:rsidRPr="00C900C7" w:rsidRDefault="006449AE" w:rsidP="00A24C9C">
            <w:pPr>
              <w:pStyle w:val="aff"/>
            </w:pPr>
            <w:r w:rsidRPr="00C900C7">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C900C7" w:rsidRDefault="006449AE" w:rsidP="00A24C9C">
            <w:pPr>
              <w:pStyle w:val="aff"/>
              <w:rPr>
                <w:lang w:val="en-US"/>
              </w:rPr>
            </w:pPr>
            <w:r w:rsidRPr="00C900C7">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6449AE" w:rsidRPr="00C900C7" w:rsidRDefault="006449AE" w:rsidP="00A24C9C">
            <w:pPr>
              <w:pStyle w:val="aff"/>
            </w:pPr>
            <w:r w:rsidRPr="00C900C7">
              <w:t>9 знаков. Из справочника поставщиков (МО)</w:t>
            </w:r>
          </w:p>
        </w:tc>
      </w:tr>
      <w:tr w:rsidR="0087301F" w:rsidRPr="00C900C7" w:rsidTr="001F7DE9">
        <w:tc>
          <w:tcPr>
            <w:tcW w:w="1444" w:type="dxa"/>
            <w:tcBorders>
              <w:top w:val="single" w:sz="2" w:space="0" w:color="000000"/>
              <w:left w:val="single" w:sz="2" w:space="0" w:color="000000"/>
              <w:bottom w:val="single" w:sz="2" w:space="0" w:color="000000"/>
              <w:right w:val="single" w:sz="2" w:space="0" w:color="000000"/>
            </w:tcBorders>
          </w:tcPr>
          <w:p w:rsidR="00196662" w:rsidRPr="00C900C7" w:rsidRDefault="00196662" w:rsidP="00A24C9C">
            <w:pPr>
              <w:pStyle w:val="aff"/>
            </w:pPr>
            <w:proofErr w:type="spellStart"/>
            <w:r w:rsidRPr="00C900C7">
              <w:t>ksg</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196662" w:rsidRPr="00C900C7" w:rsidRDefault="00196662" w:rsidP="00AB6955">
            <w:pPr>
              <w:pStyle w:val="aff"/>
            </w:pPr>
            <w:r w:rsidRPr="00C900C7">
              <w:t>Код К</w:t>
            </w:r>
            <w:r w:rsidR="00AB6955" w:rsidRPr="00C900C7">
              <w:t>С</w:t>
            </w:r>
            <w:r w:rsidRPr="00C900C7">
              <w:t>Г/</w:t>
            </w:r>
            <w:r w:rsidR="00AB6955" w:rsidRPr="00C900C7">
              <w:t xml:space="preserve"> </w:t>
            </w:r>
            <w:r w:rsidRPr="00C900C7">
              <w:t>КПМУ</w:t>
            </w:r>
            <w:r w:rsidR="0001048F" w:rsidRPr="00C900C7">
              <w:t>/</w:t>
            </w:r>
            <w:r w:rsidR="00AB6955" w:rsidRPr="00C900C7">
              <w:t xml:space="preserve"> модели пациента</w:t>
            </w:r>
          </w:p>
        </w:tc>
        <w:tc>
          <w:tcPr>
            <w:tcW w:w="2694" w:type="dxa"/>
            <w:tcBorders>
              <w:top w:val="single" w:sz="2" w:space="0" w:color="000000"/>
              <w:left w:val="single" w:sz="2" w:space="0" w:color="000000"/>
              <w:bottom w:val="single" w:sz="2" w:space="0" w:color="000000"/>
              <w:right w:val="single" w:sz="2" w:space="0" w:color="000000"/>
            </w:tcBorders>
          </w:tcPr>
          <w:p w:rsidR="00196662" w:rsidRPr="00C900C7" w:rsidRDefault="00196662" w:rsidP="00A24C9C">
            <w:pPr>
              <w:pStyle w:val="aff"/>
            </w:pPr>
            <w:r w:rsidRPr="00C900C7">
              <w:t>Условно 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196662" w:rsidRPr="00C900C7" w:rsidRDefault="00196662" w:rsidP="00A24C9C">
            <w:pPr>
              <w:pStyle w:val="aff"/>
              <w:rPr>
                <w:lang w:val="en-US"/>
              </w:rPr>
            </w:pPr>
            <w:r w:rsidRPr="00C900C7">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196662" w:rsidRPr="00C900C7" w:rsidRDefault="003A557C" w:rsidP="003A557C">
            <w:pPr>
              <w:pStyle w:val="aff"/>
            </w:pPr>
            <w:r w:rsidRPr="00C900C7">
              <w:t>1-20</w:t>
            </w:r>
            <w:r w:rsidR="00196662" w:rsidRPr="00C900C7">
              <w:t xml:space="preserve"> символов. </w:t>
            </w:r>
          </w:p>
        </w:tc>
      </w:tr>
      <w:tr w:rsidR="0087301F" w:rsidRPr="00C900C7" w:rsidTr="001F7DE9">
        <w:tc>
          <w:tcPr>
            <w:tcW w:w="1444" w:type="dxa"/>
            <w:tcBorders>
              <w:top w:val="single" w:sz="2" w:space="0" w:color="000000"/>
              <w:left w:val="single" w:sz="2" w:space="0" w:color="000000"/>
              <w:bottom w:val="single" w:sz="2" w:space="0" w:color="000000"/>
              <w:right w:val="single" w:sz="2" w:space="0" w:color="000000"/>
            </w:tcBorders>
          </w:tcPr>
          <w:p w:rsidR="00196662" w:rsidRPr="00C900C7" w:rsidRDefault="00196662" w:rsidP="00A24C9C">
            <w:pPr>
              <w:pStyle w:val="aff"/>
            </w:pPr>
            <w:proofErr w:type="spellStart"/>
            <w:r w:rsidRPr="00C900C7">
              <w:t>refusal</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196662" w:rsidRPr="00C900C7" w:rsidRDefault="00196662" w:rsidP="00A24C9C">
            <w:pPr>
              <w:pStyle w:val="aff"/>
            </w:pPr>
            <w:proofErr w:type="gramStart"/>
            <w:r w:rsidRPr="00C900C7">
              <w:t>Отказ застрахованного от получения услуги</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196662" w:rsidRPr="00C900C7" w:rsidRDefault="00196662" w:rsidP="00A24C9C">
            <w:pPr>
              <w:pStyle w:val="aff"/>
            </w:pPr>
            <w:r w:rsidRPr="00C900C7">
              <w:t>Условно обязательный.</w:t>
            </w:r>
          </w:p>
          <w:p w:rsidR="00196662" w:rsidRPr="00C900C7" w:rsidRDefault="00196662" w:rsidP="00A24C9C">
            <w:pPr>
              <w:pStyle w:val="aff"/>
            </w:pPr>
          </w:p>
        </w:tc>
        <w:tc>
          <w:tcPr>
            <w:tcW w:w="850" w:type="dxa"/>
            <w:tcBorders>
              <w:top w:val="single" w:sz="2" w:space="0" w:color="000000"/>
              <w:left w:val="single" w:sz="2" w:space="0" w:color="000000"/>
              <w:bottom w:val="single" w:sz="2" w:space="0" w:color="000000"/>
              <w:right w:val="single" w:sz="2" w:space="0" w:color="000000"/>
            </w:tcBorders>
          </w:tcPr>
          <w:p w:rsidR="00196662" w:rsidRPr="00C900C7" w:rsidRDefault="00196662" w:rsidP="00A24C9C">
            <w:pPr>
              <w:pStyle w:val="aff"/>
              <w:rPr>
                <w:lang w:val="en-US"/>
              </w:rPr>
            </w:pPr>
            <w:r w:rsidRPr="00C900C7">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196662" w:rsidRPr="00C900C7" w:rsidRDefault="00196662" w:rsidP="00A24C9C">
            <w:pPr>
              <w:pStyle w:val="aff"/>
            </w:pPr>
            <w:r w:rsidRPr="00C900C7">
              <w:t>Допустимые значения:</w:t>
            </w:r>
          </w:p>
          <w:p w:rsidR="00196662" w:rsidRPr="00C900C7" w:rsidRDefault="00196662" w:rsidP="00A24C9C">
            <w:pPr>
              <w:pStyle w:val="aff"/>
            </w:pPr>
            <w:r w:rsidRPr="00C900C7">
              <w:t>1-   Отказ</w:t>
            </w:r>
          </w:p>
        </w:tc>
      </w:tr>
      <w:tr w:rsidR="0087301F" w:rsidRPr="00C900C7" w:rsidTr="001F7DE9">
        <w:tc>
          <w:tcPr>
            <w:tcW w:w="1444" w:type="dxa"/>
          </w:tcPr>
          <w:p w:rsidR="00196662" w:rsidRPr="00C900C7" w:rsidRDefault="00196662" w:rsidP="00A24C9C">
            <w:pPr>
              <w:pStyle w:val="aff"/>
              <w:rPr>
                <w:lang w:val="en-US"/>
              </w:rPr>
            </w:pPr>
            <w:proofErr w:type="spellStart"/>
            <w:r w:rsidRPr="00C900C7">
              <w:rPr>
                <w:lang w:val="en-US"/>
              </w:rPr>
              <w:t>pos_kod</w:t>
            </w:r>
            <w:proofErr w:type="spellEnd"/>
          </w:p>
        </w:tc>
        <w:tc>
          <w:tcPr>
            <w:tcW w:w="2551" w:type="dxa"/>
          </w:tcPr>
          <w:p w:rsidR="00196662" w:rsidRPr="00C900C7" w:rsidRDefault="00196662" w:rsidP="00A24C9C">
            <w:pPr>
              <w:pStyle w:val="aff"/>
            </w:pPr>
            <w:r w:rsidRPr="00C900C7">
              <w:t>Повод посещения</w:t>
            </w:r>
          </w:p>
        </w:tc>
        <w:tc>
          <w:tcPr>
            <w:tcW w:w="2694" w:type="dxa"/>
          </w:tcPr>
          <w:p w:rsidR="00196662" w:rsidRPr="00C900C7" w:rsidRDefault="00196662" w:rsidP="00196662">
            <w:pPr>
              <w:pStyle w:val="aff"/>
            </w:pPr>
            <w:r w:rsidRPr="00C900C7">
              <w:t>Условно обязательный. Обязательно заполняется у услуг, являющихся посещениями/ консультациями/ осмотрами</w:t>
            </w:r>
          </w:p>
        </w:tc>
        <w:tc>
          <w:tcPr>
            <w:tcW w:w="850" w:type="dxa"/>
          </w:tcPr>
          <w:p w:rsidR="00196662" w:rsidRPr="00C900C7" w:rsidRDefault="00196662" w:rsidP="00A24C9C">
            <w:pPr>
              <w:pStyle w:val="aff"/>
            </w:pPr>
            <w:r w:rsidRPr="00C900C7">
              <w:rPr>
                <w:lang w:val="en-US"/>
              </w:rPr>
              <w:t>byte</w:t>
            </w:r>
          </w:p>
        </w:tc>
        <w:tc>
          <w:tcPr>
            <w:tcW w:w="2410" w:type="dxa"/>
          </w:tcPr>
          <w:p w:rsidR="00196662" w:rsidRPr="00C900C7" w:rsidRDefault="00196662" w:rsidP="00A24C9C">
            <w:pPr>
              <w:pStyle w:val="aff"/>
            </w:pPr>
            <w:r w:rsidRPr="00C900C7">
              <w:t>Из справочника поводов посещений.</w:t>
            </w:r>
          </w:p>
          <w:p w:rsidR="00011F72" w:rsidRPr="00C900C7" w:rsidRDefault="00011F72" w:rsidP="00A24C9C">
            <w:pPr>
              <w:pStyle w:val="aff"/>
            </w:pPr>
          </w:p>
          <w:p w:rsidR="00011F72" w:rsidRPr="00C900C7" w:rsidRDefault="00011F72" w:rsidP="00011F72">
            <w:pPr>
              <w:pStyle w:val="aff"/>
            </w:pPr>
          </w:p>
        </w:tc>
      </w:tr>
      <w:tr w:rsidR="0087301F" w:rsidRPr="00C900C7" w:rsidTr="001F7DE9">
        <w:tc>
          <w:tcPr>
            <w:tcW w:w="1444" w:type="dxa"/>
          </w:tcPr>
          <w:p w:rsidR="00487A1E" w:rsidRPr="00C900C7" w:rsidRDefault="00487A1E" w:rsidP="00A24C9C">
            <w:pPr>
              <w:pStyle w:val="aff"/>
            </w:pPr>
            <w:proofErr w:type="spellStart"/>
            <w:r w:rsidRPr="00C900C7">
              <w:t>code_s</w:t>
            </w:r>
            <w:proofErr w:type="spellEnd"/>
          </w:p>
        </w:tc>
        <w:tc>
          <w:tcPr>
            <w:tcW w:w="2551" w:type="dxa"/>
          </w:tcPr>
          <w:p w:rsidR="00487A1E" w:rsidRPr="00C900C7" w:rsidRDefault="00487A1E" w:rsidP="00A24C9C">
            <w:pPr>
              <w:pStyle w:val="aff"/>
            </w:pPr>
            <w:r w:rsidRPr="00C900C7">
              <w:t>Код схемы лечения стандарта, по которой оказывалась медицинская помощь</w:t>
            </w:r>
            <w:r w:rsidR="00A60D4C" w:rsidRPr="00C900C7">
              <w:t xml:space="preserve"> в стационаре/дневном стационаре</w:t>
            </w:r>
          </w:p>
        </w:tc>
        <w:tc>
          <w:tcPr>
            <w:tcW w:w="2694" w:type="dxa"/>
          </w:tcPr>
          <w:p w:rsidR="00487A1E" w:rsidRPr="00C900C7" w:rsidRDefault="00487A1E" w:rsidP="00A60D4C">
            <w:pPr>
              <w:pStyle w:val="aff"/>
            </w:pPr>
            <w:r w:rsidRPr="00C900C7">
              <w:t xml:space="preserve">Условно обязательный </w:t>
            </w:r>
          </w:p>
        </w:tc>
        <w:tc>
          <w:tcPr>
            <w:tcW w:w="850" w:type="dxa"/>
          </w:tcPr>
          <w:p w:rsidR="00487A1E" w:rsidRPr="00C900C7" w:rsidRDefault="00487A1E" w:rsidP="00A24C9C">
            <w:pPr>
              <w:pStyle w:val="aff"/>
            </w:pPr>
            <w:proofErr w:type="spellStart"/>
            <w:r w:rsidRPr="00C900C7">
              <w:t>string</w:t>
            </w:r>
            <w:proofErr w:type="spellEnd"/>
          </w:p>
        </w:tc>
        <w:tc>
          <w:tcPr>
            <w:tcW w:w="2410" w:type="dxa"/>
          </w:tcPr>
          <w:p w:rsidR="00487A1E" w:rsidRPr="00C900C7" w:rsidRDefault="00487A1E" w:rsidP="00A24C9C">
            <w:pPr>
              <w:pStyle w:val="aff"/>
            </w:pPr>
            <w:r w:rsidRPr="00C900C7">
              <w:t>5 символов</w:t>
            </w:r>
          </w:p>
        </w:tc>
      </w:tr>
      <w:tr w:rsidR="0087301F" w:rsidRPr="00C900C7" w:rsidTr="001F7DE9">
        <w:tc>
          <w:tcPr>
            <w:tcW w:w="1444" w:type="dxa"/>
          </w:tcPr>
          <w:p w:rsidR="00011F72" w:rsidRPr="00C900C7" w:rsidRDefault="00011F72" w:rsidP="00A24C9C">
            <w:pPr>
              <w:pStyle w:val="aff"/>
            </w:pPr>
            <w:proofErr w:type="spellStart"/>
            <w:r w:rsidRPr="00C900C7">
              <w:t>count_d</w:t>
            </w:r>
            <w:proofErr w:type="spellEnd"/>
          </w:p>
        </w:tc>
        <w:tc>
          <w:tcPr>
            <w:tcW w:w="2551" w:type="dxa"/>
          </w:tcPr>
          <w:p w:rsidR="00011F72" w:rsidRPr="00C900C7" w:rsidRDefault="00011F72" w:rsidP="00011F72">
            <w:pPr>
              <w:pStyle w:val="aff"/>
            </w:pPr>
            <w:r w:rsidRPr="00C900C7">
              <w:t xml:space="preserve">Количество койко-дней либо </w:t>
            </w:r>
            <w:proofErr w:type="spellStart"/>
            <w:r w:rsidRPr="00C900C7">
              <w:t>пациенто</w:t>
            </w:r>
            <w:proofErr w:type="spellEnd"/>
            <w:r w:rsidRPr="00C900C7">
              <w:t>-дней лечения по законченному случаю</w:t>
            </w:r>
          </w:p>
        </w:tc>
        <w:tc>
          <w:tcPr>
            <w:tcW w:w="2694" w:type="dxa"/>
          </w:tcPr>
          <w:p w:rsidR="00011F72" w:rsidRPr="00C900C7" w:rsidRDefault="00011F72" w:rsidP="00A60D4C">
            <w:pPr>
              <w:pStyle w:val="aff"/>
            </w:pPr>
            <w:r w:rsidRPr="00C900C7">
              <w:t xml:space="preserve">Условно обязательный </w:t>
            </w:r>
          </w:p>
        </w:tc>
        <w:tc>
          <w:tcPr>
            <w:tcW w:w="850" w:type="dxa"/>
          </w:tcPr>
          <w:p w:rsidR="00011F72" w:rsidRPr="00C900C7" w:rsidRDefault="00011F72" w:rsidP="00A24C9C">
            <w:pPr>
              <w:pStyle w:val="aff"/>
            </w:pPr>
            <w:r w:rsidRPr="00C900C7">
              <w:rPr>
                <w:lang w:val="en-US"/>
              </w:rPr>
              <w:t>integer</w:t>
            </w:r>
          </w:p>
        </w:tc>
        <w:tc>
          <w:tcPr>
            <w:tcW w:w="2410" w:type="dxa"/>
          </w:tcPr>
          <w:p w:rsidR="00011F72" w:rsidRPr="00C900C7" w:rsidRDefault="00011F72" w:rsidP="00A24C9C">
            <w:pPr>
              <w:pStyle w:val="aff"/>
            </w:pPr>
          </w:p>
        </w:tc>
      </w:tr>
      <w:tr w:rsidR="0087301F" w:rsidRPr="00C900C7" w:rsidTr="001F7DE9">
        <w:tc>
          <w:tcPr>
            <w:tcW w:w="1444" w:type="dxa"/>
          </w:tcPr>
          <w:p w:rsidR="00011F72" w:rsidRPr="00C900C7" w:rsidRDefault="00011F72" w:rsidP="00A24C9C">
            <w:pPr>
              <w:pStyle w:val="aff"/>
              <w:rPr>
                <w:lang w:val="en-US"/>
              </w:rPr>
            </w:pPr>
            <w:proofErr w:type="spellStart"/>
            <w:r w:rsidRPr="00C900C7">
              <w:rPr>
                <w:lang w:val="en-US"/>
              </w:rPr>
              <w:t>opertype</w:t>
            </w:r>
            <w:proofErr w:type="spellEnd"/>
          </w:p>
        </w:tc>
        <w:tc>
          <w:tcPr>
            <w:tcW w:w="2551" w:type="dxa"/>
          </w:tcPr>
          <w:p w:rsidR="00011F72" w:rsidRPr="00C900C7" w:rsidRDefault="00011F72" w:rsidP="00011F72">
            <w:pPr>
              <w:pStyle w:val="aff"/>
            </w:pPr>
            <w:r w:rsidRPr="00C900C7">
              <w:t>Тип операции</w:t>
            </w:r>
          </w:p>
        </w:tc>
        <w:tc>
          <w:tcPr>
            <w:tcW w:w="2694" w:type="dxa"/>
          </w:tcPr>
          <w:p w:rsidR="00011F72" w:rsidRPr="00C900C7" w:rsidRDefault="00011F72" w:rsidP="00A24C9C">
            <w:pPr>
              <w:pStyle w:val="aff"/>
            </w:pPr>
            <w:r w:rsidRPr="00C900C7">
              <w:t xml:space="preserve">Условно </w:t>
            </w:r>
            <w:proofErr w:type="gramStart"/>
            <w:r w:rsidRPr="00C900C7">
              <w:t>обязательный</w:t>
            </w:r>
            <w:proofErr w:type="gramEnd"/>
            <w:r w:rsidRPr="00C900C7">
              <w:t xml:space="preserve"> (</w:t>
            </w:r>
            <w:r w:rsidR="00A60D4C" w:rsidRPr="00C900C7">
              <w:t xml:space="preserve">обязательно </w:t>
            </w:r>
            <w:r w:rsidRPr="00C900C7">
              <w:t>заполняется для оперативных пособий)</w:t>
            </w:r>
          </w:p>
        </w:tc>
        <w:tc>
          <w:tcPr>
            <w:tcW w:w="850" w:type="dxa"/>
          </w:tcPr>
          <w:p w:rsidR="00011F72" w:rsidRPr="00C900C7" w:rsidRDefault="00011F72" w:rsidP="00A24C9C">
            <w:pPr>
              <w:pStyle w:val="aff"/>
              <w:rPr>
                <w:lang w:val="en-US"/>
              </w:rPr>
            </w:pPr>
            <w:r w:rsidRPr="00C900C7">
              <w:rPr>
                <w:lang w:val="en-US"/>
              </w:rPr>
              <w:t>byte</w:t>
            </w:r>
          </w:p>
        </w:tc>
        <w:tc>
          <w:tcPr>
            <w:tcW w:w="2410" w:type="dxa"/>
          </w:tcPr>
          <w:p w:rsidR="00011F72" w:rsidRPr="00C900C7" w:rsidRDefault="00011F72" w:rsidP="00011F72">
            <w:pPr>
              <w:pStyle w:val="aff"/>
              <w:rPr>
                <w:lang w:val="en-US"/>
              </w:rPr>
            </w:pPr>
            <w:r w:rsidRPr="00C900C7">
              <w:t xml:space="preserve">Допустимые значения: </w:t>
            </w:r>
          </w:p>
          <w:p w:rsidR="00011F72" w:rsidRPr="00C900C7" w:rsidRDefault="00011F72" w:rsidP="00011F72">
            <w:pPr>
              <w:pStyle w:val="aff"/>
              <w:rPr>
                <w:lang w:val="en-US"/>
              </w:rPr>
            </w:pPr>
            <w:r w:rsidRPr="00C900C7">
              <w:t xml:space="preserve">0 – плановая, </w:t>
            </w:r>
          </w:p>
          <w:p w:rsidR="00011F72" w:rsidRPr="00C900C7" w:rsidRDefault="00011F72" w:rsidP="00011F72">
            <w:pPr>
              <w:pStyle w:val="aff"/>
            </w:pPr>
            <w:r w:rsidRPr="00C900C7">
              <w:t>1 – экстренная</w:t>
            </w:r>
          </w:p>
        </w:tc>
      </w:tr>
      <w:tr w:rsidR="0087301F" w:rsidRPr="00C900C7" w:rsidTr="001F7DE9">
        <w:tc>
          <w:tcPr>
            <w:tcW w:w="1444" w:type="dxa"/>
          </w:tcPr>
          <w:p w:rsidR="00011F72" w:rsidRPr="00C900C7" w:rsidRDefault="00A60D4C" w:rsidP="00A24C9C">
            <w:pPr>
              <w:pStyle w:val="aff"/>
              <w:rPr>
                <w:lang w:val="en-US"/>
              </w:rPr>
            </w:pPr>
            <w:proofErr w:type="spellStart"/>
            <w:r w:rsidRPr="00C900C7">
              <w:rPr>
                <w:lang w:val="en-US"/>
              </w:rPr>
              <w:t>oper_complication</w:t>
            </w:r>
            <w:proofErr w:type="spellEnd"/>
          </w:p>
        </w:tc>
        <w:tc>
          <w:tcPr>
            <w:tcW w:w="2551" w:type="dxa"/>
          </w:tcPr>
          <w:p w:rsidR="00011F72" w:rsidRPr="00C900C7" w:rsidRDefault="00A60D4C" w:rsidP="00011F72">
            <w:pPr>
              <w:pStyle w:val="aff"/>
            </w:pPr>
            <w:r w:rsidRPr="00C900C7">
              <w:t>Послеоперационное осложнение</w:t>
            </w:r>
          </w:p>
        </w:tc>
        <w:tc>
          <w:tcPr>
            <w:tcW w:w="2694" w:type="dxa"/>
          </w:tcPr>
          <w:p w:rsidR="00011F72" w:rsidRPr="00C900C7" w:rsidRDefault="00A60D4C" w:rsidP="00A24C9C">
            <w:pPr>
              <w:pStyle w:val="aff"/>
            </w:pPr>
            <w:r w:rsidRPr="00C900C7">
              <w:t>Условно обязательный</w:t>
            </w:r>
          </w:p>
        </w:tc>
        <w:tc>
          <w:tcPr>
            <w:tcW w:w="850" w:type="dxa"/>
          </w:tcPr>
          <w:p w:rsidR="00011F72" w:rsidRPr="00C900C7" w:rsidRDefault="00A60D4C" w:rsidP="00A24C9C">
            <w:pPr>
              <w:pStyle w:val="aff"/>
              <w:rPr>
                <w:lang w:val="en-US"/>
              </w:rPr>
            </w:pPr>
            <w:r w:rsidRPr="00C900C7">
              <w:rPr>
                <w:lang w:val="en-US"/>
              </w:rPr>
              <w:t>integer</w:t>
            </w:r>
          </w:p>
        </w:tc>
        <w:tc>
          <w:tcPr>
            <w:tcW w:w="2410" w:type="dxa"/>
          </w:tcPr>
          <w:p w:rsidR="00011F72" w:rsidRPr="00C900C7" w:rsidRDefault="00A60D4C" w:rsidP="00011F72">
            <w:pPr>
              <w:pStyle w:val="aff"/>
            </w:pPr>
            <w:r w:rsidRPr="00C900C7">
              <w:t>Допустимые значения:</w:t>
            </w:r>
          </w:p>
          <w:p w:rsidR="00A60D4C" w:rsidRPr="00C900C7" w:rsidRDefault="00A60D4C" w:rsidP="00011F72">
            <w:pPr>
              <w:pStyle w:val="aff"/>
            </w:pPr>
            <w:r w:rsidRPr="00C900C7">
              <w:t>1 – есть осложнение после операции</w:t>
            </w:r>
          </w:p>
        </w:tc>
      </w:tr>
      <w:tr w:rsidR="0087301F" w:rsidRPr="00C900C7" w:rsidTr="001F7DE9">
        <w:tc>
          <w:tcPr>
            <w:tcW w:w="1444" w:type="dxa"/>
          </w:tcPr>
          <w:p w:rsidR="00FD1E38" w:rsidRPr="00C900C7" w:rsidRDefault="00FD1E38" w:rsidP="00A24C9C">
            <w:pPr>
              <w:pStyle w:val="aff"/>
              <w:rPr>
                <w:lang w:val="en-US"/>
              </w:rPr>
            </w:pPr>
            <w:proofErr w:type="spellStart"/>
            <w:r w:rsidRPr="00C900C7">
              <w:rPr>
                <w:lang w:val="en-US"/>
              </w:rPr>
              <w:t>c_teh</w:t>
            </w:r>
            <w:proofErr w:type="spellEnd"/>
          </w:p>
        </w:tc>
        <w:tc>
          <w:tcPr>
            <w:tcW w:w="2551" w:type="dxa"/>
          </w:tcPr>
          <w:p w:rsidR="00FD1E38" w:rsidRPr="00C900C7" w:rsidRDefault="00FD1E38" w:rsidP="00A24C9C">
            <w:pPr>
              <w:pStyle w:val="aff"/>
            </w:pPr>
            <w:r w:rsidRPr="00C900C7">
              <w:t xml:space="preserve">Код используемой техники. </w:t>
            </w:r>
          </w:p>
        </w:tc>
        <w:tc>
          <w:tcPr>
            <w:tcW w:w="2694" w:type="dxa"/>
          </w:tcPr>
          <w:p w:rsidR="00FD1E38" w:rsidRPr="00C900C7" w:rsidRDefault="00FD1E38" w:rsidP="00A24C9C">
            <w:pPr>
              <w:pStyle w:val="aff"/>
            </w:pPr>
            <w:r w:rsidRPr="00C900C7">
              <w:t>Условно обязательный</w:t>
            </w:r>
          </w:p>
        </w:tc>
        <w:tc>
          <w:tcPr>
            <w:tcW w:w="850" w:type="dxa"/>
          </w:tcPr>
          <w:p w:rsidR="00FD1E38" w:rsidRPr="00C900C7" w:rsidRDefault="00FD1E38" w:rsidP="00A24C9C">
            <w:pPr>
              <w:pStyle w:val="aff"/>
            </w:pPr>
            <w:r w:rsidRPr="00C900C7">
              <w:rPr>
                <w:lang w:val="en-US"/>
              </w:rPr>
              <w:t>integer</w:t>
            </w:r>
          </w:p>
        </w:tc>
        <w:tc>
          <w:tcPr>
            <w:tcW w:w="2410" w:type="dxa"/>
          </w:tcPr>
          <w:p w:rsidR="00FD1E38" w:rsidRPr="00C900C7" w:rsidRDefault="00FD1E38" w:rsidP="00FD1E38">
            <w:pPr>
              <w:pStyle w:val="aff"/>
            </w:pPr>
            <w:r w:rsidRPr="00C900C7">
              <w:t xml:space="preserve">Согласно утвержденному статистическому талону.  </w:t>
            </w:r>
          </w:p>
        </w:tc>
      </w:tr>
      <w:tr w:rsidR="0087301F" w:rsidRPr="00C900C7" w:rsidTr="001F7DE9">
        <w:tc>
          <w:tcPr>
            <w:tcW w:w="1444" w:type="dxa"/>
          </w:tcPr>
          <w:p w:rsidR="00FD1E38" w:rsidRPr="00C900C7" w:rsidRDefault="00FD1E38" w:rsidP="00A24C9C">
            <w:pPr>
              <w:pStyle w:val="aff"/>
              <w:rPr>
                <w:lang w:val="en-US"/>
              </w:rPr>
            </w:pPr>
            <w:proofErr w:type="spellStart"/>
            <w:r w:rsidRPr="00C900C7">
              <w:rPr>
                <w:lang w:val="en-US"/>
              </w:rPr>
              <w:t>chambertype</w:t>
            </w:r>
            <w:proofErr w:type="spellEnd"/>
          </w:p>
        </w:tc>
        <w:tc>
          <w:tcPr>
            <w:tcW w:w="2551" w:type="dxa"/>
          </w:tcPr>
          <w:p w:rsidR="00FD1E38" w:rsidRPr="00C900C7" w:rsidRDefault="00FD1E38" w:rsidP="00A24C9C">
            <w:pPr>
              <w:pStyle w:val="aff"/>
            </w:pPr>
            <w:r w:rsidRPr="00C900C7">
              <w:t>Тип реанимационной палаты</w:t>
            </w:r>
          </w:p>
        </w:tc>
        <w:tc>
          <w:tcPr>
            <w:tcW w:w="2694" w:type="dxa"/>
          </w:tcPr>
          <w:p w:rsidR="00FD1E38" w:rsidRPr="00C900C7" w:rsidRDefault="00FD1E38" w:rsidP="00A24C9C">
            <w:pPr>
              <w:pStyle w:val="aff"/>
            </w:pPr>
            <w:r w:rsidRPr="00C900C7">
              <w:t>Условно обязательный</w:t>
            </w:r>
          </w:p>
          <w:p w:rsidR="00FD1E38" w:rsidRPr="00C900C7" w:rsidRDefault="00FD1E38" w:rsidP="00A24C9C">
            <w:pPr>
              <w:pStyle w:val="aff"/>
            </w:pPr>
            <w:r w:rsidRPr="00C900C7">
              <w:t xml:space="preserve">Обязательно заполняется для </w:t>
            </w:r>
            <w:r w:rsidRPr="00C900C7">
              <w:lastRenderedPageBreak/>
              <w:t>реанимации</w:t>
            </w:r>
          </w:p>
        </w:tc>
        <w:tc>
          <w:tcPr>
            <w:tcW w:w="850" w:type="dxa"/>
          </w:tcPr>
          <w:p w:rsidR="00FD1E38" w:rsidRPr="00C900C7" w:rsidRDefault="00FD1E38" w:rsidP="00A24C9C">
            <w:pPr>
              <w:pStyle w:val="aff"/>
              <w:rPr>
                <w:lang w:val="en-US"/>
              </w:rPr>
            </w:pPr>
            <w:r w:rsidRPr="00C900C7">
              <w:rPr>
                <w:lang w:val="en-US"/>
              </w:rPr>
              <w:lastRenderedPageBreak/>
              <w:t>integer</w:t>
            </w:r>
          </w:p>
        </w:tc>
        <w:tc>
          <w:tcPr>
            <w:tcW w:w="2410" w:type="dxa"/>
          </w:tcPr>
          <w:p w:rsidR="00FD1E38" w:rsidRPr="00C900C7" w:rsidRDefault="00FD1E38" w:rsidP="00FD1E38">
            <w:pPr>
              <w:pStyle w:val="aff"/>
            </w:pPr>
            <w:r w:rsidRPr="00C900C7">
              <w:rPr>
                <w:noProof/>
              </w:rPr>
              <w:t xml:space="preserve">Из справочник типов палат, оказывающих реанимационные </w:t>
            </w:r>
            <w:r w:rsidRPr="00C900C7">
              <w:rPr>
                <w:noProof/>
              </w:rPr>
              <w:lastRenderedPageBreak/>
              <w:t>услуги</w:t>
            </w:r>
          </w:p>
        </w:tc>
      </w:tr>
      <w:tr w:rsidR="0087301F" w:rsidRPr="00C900C7" w:rsidTr="001F7DE9">
        <w:tc>
          <w:tcPr>
            <w:tcW w:w="1444" w:type="dxa"/>
          </w:tcPr>
          <w:p w:rsidR="00FD1E38" w:rsidRPr="00C900C7" w:rsidRDefault="00FD1E38" w:rsidP="00A24C9C">
            <w:pPr>
              <w:pStyle w:val="aff"/>
            </w:pPr>
            <w:proofErr w:type="spellStart"/>
            <w:r w:rsidRPr="00C900C7">
              <w:lastRenderedPageBreak/>
              <w:t>child</w:t>
            </w:r>
            <w:proofErr w:type="spellEnd"/>
          </w:p>
        </w:tc>
        <w:tc>
          <w:tcPr>
            <w:tcW w:w="2551" w:type="dxa"/>
          </w:tcPr>
          <w:p w:rsidR="00FD1E38" w:rsidRPr="00C900C7" w:rsidRDefault="00FD1E38" w:rsidP="00A24C9C">
            <w:pPr>
              <w:pStyle w:val="aff"/>
            </w:pPr>
            <w:r w:rsidRPr="00C900C7">
              <w:t xml:space="preserve">Признак, оказания реанимационной услуги ребенку </w:t>
            </w:r>
          </w:p>
        </w:tc>
        <w:tc>
          <w:tcPr>
            <w:tcW w:w="2694" w:type="dxa"/>
          </w:tcPr>
          <w:p w:rsidR="00FD1E38" w:rsidRPr="00C900C7" w:rsidRDefault="00FD1E38" w:rsidP="00A24C9C">
            <w:pPr>
              <w:pStyle w:val="aff"/>
            </w:pPr>
            <w:r w:rsidRPr="00C900C7">
              <w:t xml:space="preserve">Условно обязательный. Заполняется в случае выставления </w:t>
            </w:r>
            <w:proofErr w:type="spellStart"/>
            <w:r w:rsidRPr="00C900C7">
              <w:t>раенимационного</w:t>
            </w:r>
            <w:proofErr w:type="spellEnd"/>
            <w:r w:rsidRPr="00C900C7">
              <w:t xml:space="preserve"> пособия на новорожденного в карте матери.</w:t>
            </w:r>
          </w:p>
        </w:tc>
        <w:tc>
          <w:tcPr>
            <w:tcW w:w="850" w:type="dxa"/>
          </w:tcPr>
          <w:p w:rsidR="00FD1E38" w:rsidRPr="00C900C7" w:rsidRDefault="00FD1E38" w:rsidP="00A24C9C">
            <w:pPr>
              <w:pStyle w:val="aff"/>
            </w:pPr>
            <w:proofErr w:type="spellStart"/>
            <w:r w:rsidRPr="00C900C7">
              <w:t>integer</w:t>
            </w:r>
            <w:proofErr w:type="spellEnd"/>
          </w:p>
        </w:tc>
        <w:tc>
          <w:tcPr>
            <w:tcW w:w="2410" w:type="dxa"/>
          </w:tcPr>
          <w:p w:rsidR="00FD1E38" w:rsidRPr="00C900C7" w:rsidRDefault="00FD1E38" w:rsidP="00A24C9C">
            <w:pPr>
              <w:pStyle w:val="aff"/>
            </w:pPr>
            <w:r w:rsidRPr="00C900C7">
              <w:t>Допустимое значение: 1.</w:t>
            </w:r>
          </w:p>
        </w:tc>
      </w:tr>
      <w:tr w:rsidR="0087301F" w:rsidRPr="00C900C7" w:rsidTr="001F7DE9">
        <w:tc>
          <w:tcPr>
            <w:tcW w:w="1444" w:type="dxa"/>
          </w:tcPr>
          <w:p w:rsidR="00232F24" w:rsidRPr="00C900C7" w:rsidRDefault="00232F24" w:rsidP="00A24C9C">
            <w:pPr>
              <w:pStyle w:val="aff"/>
              <w:rPr>
                <w:lang w:val="en-US"/>
              </w:rPr>
            </w:pPr>
            <w:r w:rsidRPr="00C900C7">
              <w:rPr>
                <w:lang w:val="en-US"/>
              </w:rPr>
              <w:t>place</w:t>
            </w:r>
          </w:p>
        </w:tc>
        <w:tc>
          <w:tcPr>
            <w:tcW w:w="2551" w:type="dxa"/>
          </w:tcPr>
          <w:p w:rsidR="00232F24" w:rsidRPr="00C900C7" w:rsidRDefault="00232F24" w:rsidP="00841A7D">
            <w:pPr>
              <w:pStyle w:val="aff"/>
            </w:pPr>
            <w:r w:rsidRPr="00C900C7">
              <w:t xml:space="preserve">Место оказания медицинской услуги </w:t>
            </w:r>
          </w:p>
        </w:tc>
        <w:tc>
          <w:tcPr>
            <w:tcW w:w="2694" w:type="dxa"/>
          </w:tcPr>
          <w:p w:rsidR="00795292" w:rsidRPr="00C900C7" w:rsidRDefault="00232F24" w:rsidP="00795292">
            <w:pPr>
              <w:pStyle w:val="aff"/>
            </w:pPr>
            <w:r w:rsidRPr="00C900C7">
              <w:t>Обязательн</w:t>
            </w:r>
            <w:r w:rsidR="00A93429" w:rsidRPr="00C900C7">
              <w:t>ый</w:t>
            </w:r>
          </w:p>
          <w:p w:rsidR="00232F24" w:rsidRPr="00C900C7" w:rsidRDefault="00795292" w:rsidP="00795292">
            <w:pPr>
              <w:pStyle w:val="aff"/>
            </w:pPr>
            <w:r w:rsidRPr="00C900C7">
              <w:t xml:space="preserve">Заполняется </w:t>
            </w:r>
            <w:r w:rsidR="00232F24" w:rsidRPr="00C900C7">
              <w:t>для услуг по СМП</w:t>
            </w:r>
            <w:r w:rsidR="00841A7D" w:rsidRPr="00C900C7">
              <w:t>, круглосуточного и дневного стационаров</w:t>
            </w:r>
            <w:r w:rsidR="00A93429" w:rsidRPr="00C900C7">
              <w:t xml:space="preserve"> и поликлинике</w:t>
            </w:r>
            <w:r w:rsidR="00841A7D" w:rsidRPr="00C900C7">
              <w:t xml:space="preserve"> </w:t>
            </w:r>
          </w:p>
        </w:tc>
        <w:tc>
          <w:tcPr>
            <w:tcW w:w="850" w:type="dxa"/>
          </w:tcPr>
          <w:p w:rsidR="00232F24" w:rsidRPr="00C900C7" w:rsidRDefault="00232F24" w:rsidP="00A24C9C">
            <w:pPr>
              <w:pStyle w:val="aff"/>
            </w:pPr>
            <w:proofErr w:type="spellStart"/>
            <w:r w:rsidRPr="00C900C7">
              <w:t>integer</w:t>
            </w:r>
            <w:proofErr w:type="spellEnd"/>
          </w:p>
        </w:tc>
        <w:tc>
          <w:tcPr>
            <w:tcW w:w="2410" w:type="dxa"/>
          </w:tcPr>
          <w:p w:rsidR="00232F24" w:rsidRPr="00C900C7" w:rsidRDefault="00232F24" w:rsidP="00A24C9C">
            <w:pPr>
              <w:pStyle w:val="aff"/>
            </w:pPr>
            <w:r w:rsidRPr="00C900C7">
              <w:t>Допустимые значения:</w:t>
            </w:r>
          </w:p>
          <w:p w:rsidR="00232F24" w:rsidRPr="00C900C7" w:rsidRDefault="00232F24" w:rsidP="00A24C9C">
            <w:pPr>
              <w:pStyle w:val="aff"/>
            </w:pPr>
            <w:r w:rsidRPr="00C900C7">
              <w:t>1 – Помощь оказана на месте вызова;</w:t>
            </w:r>
          </w:p>
          <w:p w:rsidR="00841A7D" w:rsidRPr="00C900C7" w:rsidRDefault="00232F24" w:rsidP="00841A7D">
            <w:pPr>
              <w:pStyle w:val="aff"/>
            </w:pPr>
            <w:r w:rsidRPr="00C900C7">
              <w:t>2 – Помощь оказана в автомобиле СМП.</w:t>
            </w:r>
          </w:p>
          <w:p w:rsidR="00841A7D" w:rsidRPr="00C900C7" w:rsidRDefault="00841A7D" w:rsidP="00841A7D">
            <w:pPr>
              <w:pStyle w:val="aff"/>
            </w:pPr>
            <w:r w:rsidRPr="00C900C7">
              <w:t>3 – Помощь оказана в отделении круглосуточного стационара.</w:t>
            </w:r>
          </w:p>
          <w:p w:rsidR="00841A7D" w:rsidRPr="00C900C7" w:rsidRDefault="00841A7D" w:rsidP="00841A7D">
            <w:pPr>
              <w:pStyle w:val="aff"/>
            </w:pPr>
            <w:r w:rsidRPr="00C900C7">
              <w:t>4 – Помощь оказана в отделении дневного стационара.</w:t>
            </w:r>
          </w:p>
          <w:p w:rsidR="00A93429" w:rsidRPr="00C900C7" w:rsidRDefault="00A93429" w:rsidP="00A93429">
            <w:pPr>
              <w:pStyle w:val="aff"/>
            </w:pPr>
            <w:r w:rsidRPr="00C900C7">
              <w:t>5 – Помощь оказана в поликлинике</w:t>
            </w:r>
          </w:p>
        </w:tc>
      </w:tr>
      <w:tr w:rsidR="0087301F" w:rsidRPr="00C900C7" w:rsidTr="001F7DE9">
        <w:tc>
          <w:tcPr>
            <w:tcW w:w="1444" w:type="dxa"/>
          </w:tcPr>
          <w:p w:rsidR="0023579E" w:rsidRPr="00C900C7" w:rsidRDefault="0023579E" w:rsidP="001C0F56">
            <w:pPr>
              <w:pStyle w:val="aff"/>
            </w:pPr>
            <w:proofErr w:type="spellStart"/>
            <w:r w:rsidRPr="00C900C7">
              <w:t>c_anes</w:t>
            </w:r>
            <w:proofErr w:type="spellEnd"/>
          </w:p>
        </w:tc>
        <w:tc>
          <w:tcPr>
            <w:tcW w:w="2551" w:type="dxa"/>
          </w:tcPr>
          <w:p w:rsidR="0023579E" w:rsidRPr="00C900C7" w:rsidRDefault="0023579E" w:rsidP="0023579E">
            <w:pPr>
              <w:pStyle w:val="aff"/>
            </w:pPr>
            <w:r w:rsidRPr="00C900C7">
              <w:t>Код вида анестезии.</w:t>
            </w:r>
          </w:p>
        </w:tc>
        <w:tc>
          <w:tcPr>
            <w:tcW w:w="2694" w:type="dxa"/>
          </w:tcPr>
          <w:p w:rsidR="0023579E" w:rsidRPr="00C900C7" w:rsidRDefault="0023579E" w:rsidP="0023579E">
            <w:pPr>
              <w:pStyle w:val="aff"/>
            </w:pPr>
            <w:r w:rsidRPr="00C900C7">
              <w:t>Условно обязательный.</w:t>
            </w:r>
          </w:p>
          <w:p w:rsidR="0023579E" w:rsidRPr="00C900C7" w:rsidRDefault="0023579E" w:rsidP="001C0F56">
            <w:pPr>
              <w:pStyle w:val="aff"/>
            </w:pPr>
            <w:proofErr w:type="gramStart"/>
            <w:r w:rsidRPr="00C900C7">
              <w:t>Обязательный</w:t>
            </w:r>
            <w:proofErr w:type="gramEnd"/>
            <w:r w:rsidRPr="00C900C7">
              <w:t xml:space="preserve"> в случае предъявления на оплату оперативного пособия</w:t>
            </w:r>
          </w:p>
        </w:tc>
        <w:tc>
          <w:tcPr>
            <w:tcW w:w="850" w:type="dxa"/>
          </w:tcPr>
          <w:p w:rsidR="0023579E" w:rsidRPr="00C900C7" w:rsidRDefault="0023579E" w:rsidP="001C0F56">
            <w:pPr>
              <w:pStyle w:val="aff"/>
            </w:pPr>
            <w:r w:rsidRPr="00C900C7">
              <w:rPr>
                <w:lang w:val="en-US"/>
              </w:rPr>
              <w:t>integer</w:t>
            </w:r>
          </w:p>
        </w:tc>
        <w:tc>
          <w:tcPr>
            <w:tcW w:w="2410" w:type="dxa"/>
          </w:tcPr>
          <w:p w:rsidR="0023579E" w:rsidRPr="00C900C7" w:rsidRDefault="0023579E" w:rsidP="0023579E">
            <w:pPr>
              <w:pStyle w:val="aff"/>
            </w:pPr>
            <w:r w:rsidRPr="00C900C7">
              <w:t xml:space="preserve">До 2 знаков. </w:t>
            </w:r>
            <w:proofErr w:type="gramStart"/>
            <w:r w:rsidRPr="00C900C7">
              <w:t xml:space="preserve">Согласно утвержденной статистической карты выбывшего из стационара. </w:t>
            </w:r>
            <w:proofErr w:type="gramEnd"/>
          </w:p>
        </w:tc>
      </w:tr>
      <w:tr w:rsidR="0087301F" w:rsidRPr="00C900C7" w:rsidTr="001F7DE9">
        <w:tc>
          <w:tcPr>
            <w:tcW w:w="1444" w:type="dxa"/>
          </w:tcPr>
          <w:p w:rsidR="009E175A" w:rsidRPr="00C900C7" w:rsidRDefault="009E175A" w:rsidP="001F7DE9">
            <w:pPr>
              <w:pStyle w:val="aff"/>
            </w:pPr>
            <w:proofErr w:type="spellStart"/>
            <w:r w:rsidRPr="00C900C7">
              <w:rPr>
                <w:lang w:val="en-US"/>
              </w:rPr>
              <w:t>dep_num</w:t>
            </w:r>
            <w:proofErr w:type="spellEnd"/>
          </w:p>
        </w:tc>
        <w:tc>
          <w:tcPr>
            <w:tcW w:w="2551" w:type="dxa"/>
          </w:tcPr>
          <w:p w:rsidR="009E175A" w:rsidRPr="00C900C7" w:rsidRDefault="009E175A" w:rsidP="0023579E">
            <w:pPr>
              <w:pStyle w:val="aff"/>
            </w:pPr>
            <w:r w:rsidRPr="00C900C7">
              <w:t>Код отделения</w:t>
            </w:r>
          </w:p>
        </w:tc>
        <w:tc>
          <w:tcPr>
            <w:tcW w:w="2694" w:type="dxa"/>
          </w:tcPr>
          <w:p w:rsidR="009E175A" w:rsidRPr="00C900C7" w:rsidRDefault="009E175A" w:rsidP="004B6DEC">
            <w:pPr>
              <w:pStyle w:val="aff"/>
            </w:pPr>
            <w:r w:rsidRPr="00C900C7">
              <w:t>Условно обязательный</w:t>
            </w:r>
          </w:p>
          <w:p w:rsidR="009E175A" w:rsidRPr="00C900C7" w:rsidRDefault="009E175A" w:rsidP="00B30DE4">
            <w:pPr>
              <w:pStyle w:val="aff"/>
            </w:pPr>
            <w:r w:rsidRPr="00C900C7">
              <w:t>Обязательно заполняется для услуг круглосуточного и дневного стационаров</w:t>
            </w:r>
          </w:p>
        </w:tc>
        <w:tc>
          <w:tcPr>
            <w:tcW w:w="850" w:type="dxa"/>
          </w:tcPr>
          <w:p w:rsidR="009E175A" w:rsidRPr="00C900C7" w:rsidRDefault="009E175A" w:rsidP="001C0F56">
            <w:pPr>
              <w:pStyle w:val="aff"/>
              <w:rPr>
                <w:lang w:val="en-US"/>
              </w:rPr>
            </w:pPr>
            <w:proofErr w:type="spellStart"/>
            <w:r w:rsidRPr="00C900C7">
              <w:t>string</w:t>
            </w:r>
            <w:proofErr w:type="spellEnd"/>
          </w:p>
        </w:tc>
        <w:tc>
          <w:tcPr>
            <w:tcW w:w="2410" w:type="dxa"/>
          </w:tcPr>
          <w:p w:rsidR="009E175A" w:rsidRPr="00C900C7" w:rsidRDefault="0095627B" w:rsidP="005360FA">
            <w:pPr>
              <w:pStyle w:val="aff"/>
            </w:pPr>
            <w:r w:rsidRPr="00C900C7">
              <w:t>1</w:t>
            </w:r>
            <w:r w:rsidR="005360FA" w:rsidRPr="00C900C7">
              <w:t>2</w:t>
            </w:r>
            <w:r w:rsidR="009E175A" w:rsidRPr="00C900C7">
              <w:t xml:space="preserve"> знаков. Из справочника отделений МО</w:t>
            </w:r>
          </w:p>
        </w:tc>
      </w:tr>
      <w:tr w:rsidR="0087301F" w:rsidRPr="00C900C7" w:rsidTr="001F7DE9">
        <w:tc>
          <w:tcPr>
            <w:tcW w:w="1444" w:type="dxa"/>
          </w:tcPr>
          <w:p w:rsidR="002508B0" w:rsidRPr="00C900C7" w:rsidRDefault="002508B0" w:rsidP="006A4630">
            <w:pPr>
              <w:pStyle w:val="aff"/>
            </w:pPr>
            <w:proofErr w:type="spellStart"/>
            <w:r w:rsidRPr="00C900C7">
              <w:rPr>
                <w:lang w:val="en-US"/>
              </w:rPr>
              <w:t>prof_</w:t>
            </w:r>
            <w:r w:rsidR="0070103B" w:rsidRPr="00C900C7">
              <w:rPr>
                <w:lang w:val="en-US"/>
              </w:rPr>
              <w:t>h</w:t>
            </w:r>
            <w:proofErr w:type="spellEnd"/>
          </w:p>
        </w:tc>
        <w:tc>
          <w:tcPr>
            <w:tcW w:w="2551" w:type="dxa"/>
          </w:tcPr>
          <w:p w:rsidR="002508B0" w:rsidRPr="00C900C7" w:rsidRDefault="002A1FE9" w:rsidP="0023579E">
            <w:pPr>
              <w:pStyle w:val="aff"/>
            </w:pPr>
            <w:r w:rsidRPr="00C900C7">
              <w:t>Код профиля койки</w:t>
            </w:r>
          </w:p>
        </w:tc>
        <w:tc>
          <w:tcPr>
            <w:tcW w:w="2694" w:type="dxa"/>
          </w:tcPr>
          <w:p w:rsidR="002A1FE9" w:rsidRPr="00C900C7" w:rsidRDefault="002A1FE9" w:rsidP="002A1FE9">
            <w:pPr>
              <w:pStyle w:val="aff"/>
            </w:pPr>
            <w:r w:rsidRPr="00C900C7">
              <w:t>Условно обязательный</w:t>
            </w:r>
          </w:p>
          <w:p w:rsidR="002508B0" w:rsidRPr="00C900C7" w:rsidRDefault="002A1FE9" w:rsidP="002A1FE9">
            <w:pPr>
              <w:pStyle w:val="aff"/>
            </w:pPr>
            <w:r w:rsidRPr="00C900C7">
              <w:t>Обязательно заполняется для услуг круглосуточного и дневного стационаров</w:t>
            </w:r>
          </w:p>
        </w:tc>
        <w:tc>
          <w:tcPr>
            <w:tcW w:w="850" w:type="dxa"/>
          </w:tcPr>
          <w:p w:rsidR="002508B0" w:rsidRPr="00C900C7" w:rsidRDefault="0070103B" w:rsidP="001C0F56">
            <w:pPr>
              <w:pStyle w:val="aff"/>
            </w:pPr>
            <w:r w:rsidRPr="00C900C7">
              <w:rPr>
                <w:lang w:val="en-US"/>
              </w:rPr>
              <w:t>integer</w:t>
            </w:r>
          </w:p>
        </w:tc>
        <w:tc>
          <w:tcPr>
            <w:tcW w:w="2410" w:type="dxa"/>
          </w:tcPr>
          <w:p w:rsidR="002508B0" w:rsidRPr="00C900C7" w:rsidRDefault="002A1FE9" w:rsidP="002A1FE9">
            <w:pPr>
              <w:pStyle w:val="aff"/>
            </w:pPr>
            <w:r w:rsidRPr="00C900C7">
              <w:t>Из справочника кодов профилей койки</w:t>
            </w:r>
          </w:p>
        </w:tc>
      </w:tr>
      <w:tr w:rsidR="0087301F" w:rsidRPr="00C900C7" w:rsidTr="001F7DE9">
        <w:tc>
          <w:tcPr>
            <w:tcW w:w="1444" w:type="dxa"/>
          </w:tcPr>
          <w:p w:rsidR="00126A84" w:rsidRPr="00C900C7" w:rsidRDefault="00126A84" w:rsidP="001F7DE9">
            <w:pPr>
              <w:pStyle w:val="aff"/>
              <w:rPr>
                <w:lang w:val="en-US"/>
              </w:rPr>
            </w:pPr>
            <w:proofErr w:type="spellStart"/>
            <w:r w:rsidRPr="00C900C7">
              <w:rPr>
                <w:lang w:val="en-US"/>
              </w:rPr>
              <w:t>koef_z</w:t>
            </w:r>
            <w:proofErr w:type="spellEnd"/>
          </w:p>
        </w:tc>
        <w:tc>
          <w:tcPr>
            <w:tcW w:w="2551" w:type="dxa"/>
          </w:tcPr>
          <w:p w:rsidR="00126A84" w:rsidRPr="00C900C7" w:rsidRDefault="00126A84" w:rsidP="00B30DE4">
            <w:pPr>
              <w:pStyle w:val="1e"/>
            </w:pPr>
            <w:r w:rsidRPr="00C900C7">
              <w:t xml:space="preserve">Коэффициент </w:t>
            </w:r>
            <w:proofErr w:type="gramStart"/>
            <w:r w:rsidR="00295215" w:rsidRPr="00C900C7">
              <w:t>относительной</w:t>
            </w:r>
            <w:proofErr w:type="gramEnd"/>
            <w:r w:rsidR="00295215" w:rsidRPr="00C900C7">
              <w:t xml:space="preserve"> </w:t>
            </w:r>
            <w:proofErr w:type="spellStart"/>
            <w:r w:rsidRPr="00C900C7">
              <w:t>затратоемкости</w:t>
            </w:r>
            <w:proofErr w:type="spellEnd"/>
          </w:p>
        </w:tc>
        <w:tc>
          <w:tcPr>
            <w:tcW w:w="2694" w:type="dxa"/>
          </w:tcPr>
          <w:p w:rsidR="00126A84" w:rsidRPr="00C900C7" w:rsidRDefault="00126A84" w:rsidP="00126A84">
            <w:pPr>
              <w:pStyle w:val="aff"/>
            </w:pPr>
            <w:r w:rsidRPr="00C900C7">
              <w:t>Условно обязательный</w:t>
            </w:r>
          </w:p>
          <w:p w:rsidR="00126A84" w:rsidRPr="00C900C7" w:rsidRDefault="00126A84" w:rsidP="00B30DE4">
            <w:pPr>
              <w:pStyle w:val="aff"/>
            </w:pPr>
            <w:r w:rsidRPr="00C900C7">
              <w:t>Обязательно заполняется для услуг круглосуточного и дневного стационаров</w:t>
            </w:r>
          </w:p>
        </w:tc>
        <w:tc>
          <w:tcPr>
            <w:tcW w:w="850" w:type="dxa"/>
          </w:tcPr>
          <w:p w:rsidR="00126A84" w:rsidRPr="00C900C7" w:rsidRDefault="00EE2B2C" w:rsidP="001C0F56">
            <w:pPr>
              <w:pStyle w:val="aff"/>
            </w:pPr>
            <w:proofErr w:type="spellStart"/>
            <w:r w:rsidRPr="00C900C7">
              <w:t>string</w:t>
            </w:r>
            <w:proofErr w:type="spellEnd"/>
          </w:p>
        </w:tc>
        <w:tc>
          <w:tcPr>
            <w:tcW w:w="2410" w:type="dxa"/>
          </w:tcPr>
          <w:p w:rsidR="00126A84" w:rsidRPr="00C900C7" w:rsidRDefault="00F90AB0" w:rsidP="005360FA">
            <w:pPr>
              <w:pStyle w:val="aff"/>
            </w:pPr>
            <w:r w:rsidRPr="00C900C7">
              <w:t xml:space="preserve">Значение коэффициента </w:t>
            </w:r>
            <w:proofErr w:type="gramStart"/>
            <w:r w:rsidR="00295215" w:rsidRPr="00C900C7">
              <w:t>относительной</w:t>
            </w:r>
            <w:proofErr w:type="gramEnd"/>
            <w:r w:rsidR="00295215" w:rsidRPr="00C900C7">
              <w:t xml:space="preserve"> </w:t>
            </w:r>
            <w:proofErr w:type="spellStart"/>
            <w:r w:rsidRPr="00C900C7">
              <w:t>затратоемкости</w:t>
            </w:r>
            <w:proofErr w:type="spellEnd"/>
          </w:p>
        </w:tc>
      </w:tr>
      <w:tr w:rsidR="0087301F" w:rsidRPr="00C900C7" w:rsidTr="001F7DE9">
        <w:tc>
          <w:tcPr>
            <w:tcW w:w="1444" w:type="dxa"/>
          </w:tcPr>
          <w:p w:rsidR="00126A84" w:rsidRPr="00C900C7" w:rsidRDefault="00126A84" w:rsidP="001F7DE9">
            <w:pPr>
              <w:pStyle w:val="aff"/>
              <w:rPr>
                <w:lang w:val="en-US"/>
              </w:rPr>
            </w:pPr>
            <w:proofErr w:type="spellStart"/>
            <w:r w:rsidRPr="00C900C7">
              <w:rPr>
                <w:lang w:val="en-US"/>
              </w:rPr>
              <w:t>koef_up</w:t>
            </w:r>
            <w:proofErr w:type="spellEnd"/>
          </w:p>
        </w:tc>
        <w:tc>
          <w:tcPr>
            <w:tcW w:w="2551" w:type="dxa"/>
          </w:tcPr>
          <w:p w:rsidR="00126A84" w:rsidRPr="00C900C7" w:rsidRDefault="00126A84" w:rsidP="00B30DE4">
            <w:pPr>
              <w:pStyle w:val="1e"/>
            </w:pPr>
            <w:r w:rsidRPr="00C900C7">
              <w:t>Управленческий коэффициент</w:t>
            </w:r>
          </w:p>
        </w:tc>
        <w:tc>
          <w:tcPr>
            <w:tcW w:w="2694" w:type="dxa"/>
          </w:tcPr>
          <w:p w:rsidR="00126A84" w:rsidRPr="00C900C7" w:rsidRDefault="00126A84" w:rsidP="00126A84">
            <w:pPr>
              <w:pStyle w:val="aff"/>
            </w:pPr>
            <w:r w:rsidRPr="00C900C7">
              <w:t>Условно обязательный</w:t>
            </w:r>
          </w:p>
          <w:p w:rsidR="00126A84" w:rsidRPr="00C900C7" w:rsidRDefault="00126A84" w:rsidP="00B30DE4">
            <w:pPr>
              <w:pStyle w:val="aff"/>
            </w:pPr>
            <w:r w:rsidRPr="00C900C7">
              <w:t>Обязательно заполняется для услуг круглосуточного и дневного стационаров</w:t>
            </w:r>
          </w:p>
        </w:tc>
        <w:tc>
          <w:tcPr>
            <w:tcW w:w="850" w:type="dxa"/>
          </w:tcPr>
          <w:p w:rsidR="00126A84" w:rsidRPr="00C900C7" w:rsidRDefault="00EE2B2C" w:rsidP="001C0F56">
            <w:pPr>
              <w:pStyle w:val="aff"/>
            </w:pPr>
            <w:proofErr w:type="spellStart"/>
            <w:r w:rsidRPr="00C900C7">
              <w:t>string</w:t>
            </w:r>
            <w:proofErr w:type="spellEnd"/>
          </w:p>
        </w:tc>
        <w:tc>
          <w:tcPr>
            <w:tcW w:w="2410" w:type="dxa"/>
          </w:tcPr>
          <w:p w:rsidR="00126A84" w:rsidRPr="00C900C7" w:rsidRDefault="00F90AB0" w:rsidP="005360FA">
            <w:pPr>
              <w:pStyle w:val="aff"/>
            </w:pPr>
            <w:r w:rsidRPr="00C900C7">
              <w:t xml:space="preserve">Значение управленческого коэффициента для </w:t>
            </w:r>
            <w:proofErr w:type="gramStart"/>
            <w:r w:rsidRPr="00C900C7">
              <w:t>федеральной</w:t>
            </w:r>
            <w:proofErr w:type="gramEnd"/>
            <w:r w:rsidRPr="00C900C7">
              <w:t xml:space="preserve"> КСГ (при отсутствии </w:t>
            </w:r>
            <w:r w:rsidRPr="00C900C7">
              <w:lastRenderedPageBreak/>
              <w:t>указывается «1»)</w:t>
            </w:r>
          </w:p>
        </w:tc>
      </w:tr>
      <w:tr w:rsidR="0087301F" w:rsidRPr="00C900C7" w:rsidTr="001F7DE9">
        <w:tc>
          <w:tcPr>
            <w:tcW w:w="1444" w:type="dxa"/>
          </w:tcPr>
          <w:p w:rsidR="00126A84" w:rsidRPr="00C900C7" w:rsidRDefault="00126A84" w:rsidP="001F7DE9">
            <w:pPr>
              <w:pStyle w:val="aff"/>
              <w:rPr>
                <w:lang w:val="en-US"/>
              </w:rPr>
            </w:pPr>
            <w:proofErr w:type="spellStart"/>
            <w:r w:rsidRPr="00C900C7">
              <w:rPr>
                <w:lang w:val="en-US"/>
              </w:rPr>
              <w:lastRenderedPageBreak/>
              <w:t>bztsz</w:t>
            </w:r>
            <w:proofErr w:type="spellEnd"/>
          </w:p>
        </w:tc>
        <w:tc>
          <w:tcPr>
            <w:tcW w:w="2551" w:type="dxa"/>
          </w:tcPr>
          <w:p w:rsidR="00126A84" w:rsidRPr="00C900C7" w:rsidRDefault="00126A84" w:rsidP="0023579E">
            <w:pPr>
              <w:pStyle w:val="aff"/>
            </w:pPr>
            <w:r w:rsidRPr="00C900C7">
              <w:t>Базовая ставка</w:t>
            </w:r>
          </w:p>
        </w:tc>
        <w:tc>
          <w:tcPr>
            <w:tcW w:w="2694" w:type="dxa"/>
          </w:tcPr>
          <w:p w:rsidR="00126A84" w:rsidRPr="00C900C7" w:rsidRDefault="00126A84" w:rsidP="00126A84">
            <w:pPr>
              <w:pStyle w:val="aff"/>
            </w:pPr>
            <w:r w:rsidRPr="00C900C7">
              <w:t>Условно обязательный</w:t>
            </w:r>
          </w:p>
          <w:p w:rsidR="00126A84" w:rsidRPr="00C900C7" w:rsidRDefault="00126A84" w:rsidP="00B30DE4">
            <w:pPr>
              <w:pStyle w:val="aff"/>
            </w:pPr>
            <w:r w:rsidRPr="00C900C7">
              <w:t>Обязательно заполняется для услуг круглосуточного и дневного стационаров</w:t>
            </w:r>
          </w:p>
        </w:tc>
        <w:tc>
          <w:tcPr>
            <w:tcW w:w="850" w:type="dxa"/>
          </w:tcPr>
          <w:p w:rsidR="00126A84" w:rsidRPr="00C900C7" w:rsidRDefault="00EE2B2C" w:rsidP="001C0F56">
            <w:pPr>
              <w:pStyle w:val="aff"/>
            </w:pPr>
            <w:proofErr w:type="spellStart"/>
            <w:r w:rsidRPr="00C900C7">
              <w:t>string</w:t>
            </w:r>
            <w:proofErr w:type="spellEnd"/>
          </w:p>
        </w:tc>
        <w:tc>
          <w:tcPr>
            <w:tcW w:w="2410" w:type="dxa"/>
          </w:tcPr>
          <w:p w:rsidR="00126A84" w:rsidRPr="00C900C7" w:rsidRDefault="00F90AB0" w:rsidP="005360FA">
            <w:pPr>
              <w:pStyle w:val="aff"/>
            </w:pPr>
            <w:r w:rsidRPr="00C900C7">
              <w:t>Значение базовой ставки, указывается в рублях</w:t>
            </w:r>
          </w:p>
        </w:tc>
      </w:tr>
      <w:tr w:rsidR="0087301F" w:rsidRPr="00C900C7" w:rsidTr="001F7DE9">
        <w:tc>
          <w:tcPr>
            <w:tcW w:w="1444" w:type="dxa"/>
          </w:tcPr>
          <w:p w:rsidR="00F90AB0" w:rsidRPr="00C900C7" w:rsidRDefault="00F90AB0" w:rsidP="001F7DE9">
            <w:pPr>
              <w:pStyle w:val="aff"/>
              <w:rPr>
                <w:lang w:val="en-US"/>
              </w:rPr>
            </w:pPr>
            <w:proofErr w:type="spellStart"/>
            <w:r w:rsidRPr="00C900C7">
              <w:rPr>
                <w:lang w:val="en-US"/>
              </w:rPr>
              <w:t>koef_d</w:t>
            </w:r>
            <w:proofErr w:type="spellEnd"/>
          </w:p>
        </w:tc>
        <w:tc>
          <w:tcPr>
            <w:tcW w:w="2551" w:type="dxa"/>
          </w:tcPr>
          <w:p w:rsidR="00F90AB0" w:rsidRPr="00C900C7" w:rsidRDefault="00F90AB0" w:rsidP="0023579E">
            <w:pPr>
              <w:pStyle w:val="aff"/>
            </w:pPr>
            <w:r w:rsidRPr="00C900C7">
              <w:t>Коэффициент дифференциации</w:t>
            </w:r>
          </w:p>
        </w:tc>
        <w:tc>
          <w:tcPr>
            <w:tcW w:w="2694" w:type="dxa"/>
          </w:tcPr>
          <w:p w:rsidR="00F90AB0" w:rsidRPr="00C900C7" w:rsidRDefault="00F90AB0" w:rsidP="00126A84">
            <w:pPr>
              <w:pStyle w:val="aff"/>
            </w:pPr>
            <w:r w:rsidRPr="00C900C7">
              <w:t>Условно обязательный</w:t>
            </w:r>
          </w:p>
          <w:p w:rsidR="00F90AB0" w:rsidRPr="00C900C7" w:rsidRDefault="00F90AB0" w:rsidP="00B30DE4">
            <w:pPr>
              <w:pStyle w:val="aff"/>
            </w:pPr>
            <w:r w:rsidRPr="00C900C7">
              <w:t>Обязательно заполняется для услуг круглосуточного и дневного стационаров</w:t>
            </w:r>
          </w:p>
        </w:tc>
        <w:tc>
          <w:tcPr>
            <w:tcW w:w="850" w:type="dxa"/>
          </w:tcPr>
          <w:p w:rsidR="00F90AB0" w:rsidRPr="00C900C7" w:rsidRDefault="00EE2B2C" w:rsidP="001C0F56">
            <w:pPr>
              <w:pStyle w:val="aff"/>
            </w:pPr>
            <w:proofErr w:type="spellStart"/>
            <w:r w:rsidRPr="00C900C7">
              <w:t>string</w:t>
            </w:r>
            <w:proofErr w:type="spellEnd"/>
          </w:p>
        </w:tc>
        <w:tc>
          <w:tcPr>
            <w:tcW w:w="2410" w:type="dxa"/>
          </w:tcPr>
          <w:p w:rsidR="00F90AB0" w:rsidRPr="00C900C7" w:rsidRDefault="00F90AB0" w:rsidP="00B30DE4">
            <w:pPr>
              <w:pStyle w:val="1e"/>
              <w:jc w:val="left"/>
            </w:pPr>
            <w:r w:rsidRPr="00C900C7">
              <w:t>Значение коэффициента дифференциации</w:t>
            </w:r>
          </w:p>
        </w:tc>
      </w:tr>
      <w:tr w:rsidR="0087301F" w:rsidRPr="00C900C7" w:rsidTr="001F7DE9">
        <w:tc>
          <w:tcPr>
            <w:tcW w:w="1444" w:type="dxa"/>
          </w:tcPr>
          <w:p w:rsidR="00F90AB0" w:rsidRPr="00C900C7" w:rsidRDefault="00F90AB0" w:rsidP="001F7DE9">
            <w:pPr>
              <w:pStyle w:val="aff"/>
              <w:rPr>
                <w:lang w:val="en-US"/>
              </w:rPr>
            </w:pPr>
            <w:proofErr w:type="spellStart"/>
            <w:r w:rsidRPr="00C900C7">
              <w:rPr>
                <w:lang w:val="en-US"/>
              </w:rPr>
              <w:t>koef_u</w:t>
            </w:r>
            <w:proofErr w:type="spellEnd"/>
          </w:p>
        </w:tc>
        <w:tc>
          <w:tcPr>
            <w:tcW w:w="2551" w:type="dxa"/>
          </w:tcPr>
          <w:p w:rsidR="00F90AB0" w:rsidRPr="00C900C7" w:rsidRDefault="00F90AB0" w:rsidP="0023579E">
            <w:pPr>
              <w:pStyle w:val="aff"/>
            </w:pPr>
            <w:r w:rsidRPr="00C900C7">
              <w:t>Коэффициент уровня</w:t>
            </w:r>
            <w:r w:rsidR="00212B0E" w:rsidRPr="00C900C7">
              <w:t xml:space="preserve"> / подуровня</w:t>
            </w:r>
            <w:r w:rsidRPr="00C900C7">
              <w:t xml:space="preserve"> медицинской помощи</w:t>
            </w:r>
          </w:p>
        </w:tc>
        <w:tc>
          <w:tcPr>
            <w:tcW w:w="2694" w:type="dxa"/>
          </w:tcPr>
          <w:p w:rsidR="00F90AB0" w:rsidRPr="00C900C7" w:rsidRDefault="00F90AB0" w:rsidP="00126A84">
            <w:pPr>
              <w:pStyle w:val="aff"/>
            </w:pPr>
            <w:r w:rsidRPr="00C900C7">
              <w:t>Условно обязательный</w:t>
            </w:r>
          </w:p>
          <w:p w:rsidR="00F90AB0" w:rsidRPr="00C900C7" w:rsidRDefault="00F90AB0" w:rsidP="00B30DE4">
            <w:pPr>
              <w:pStyle w:val="aff"/>
            </w:pPr>
            <w:r w:rsidRPr="00C900C7">
              <w:t>Обязательно заполняется для услуг круглосуточного и дневного стационаров</w:t>
            </w:r>
          </w:p>
        </w:tc>
        <w:tc>
          <w:tcPr>
            <w:tcW w:w="850" w:type="dxa"/>
          </w:tcPr>
          <w:p w:rsidR="00F90AB0" w:rsidRPr="00C900C7" w:rsidRDefault="00EE2B2C" w:rsidP="001C0F56">
            <w:pPr>
              <w:pStyle w:val="aff"/>
            </w:pPr>
            <w:proofErr w:type="spellStart"/>
            <w:r w:rsidRPr="00C900C7">
              <w:t>string</w:t>
            </w:r>
            <w:proofErr w:type="spellEnd"/>
          </w:p>
        </w:tc>
        <w:tc>
          <w:tcPr>
            <w:tcW w:w="2410" w:type="dxa"/>
          </w:tcPr>
          <w:p w:rsidR="00F90AB0" w:rsidRPr="00C900C7" w:rsidRDefault="00F90AB0" w:rsidP="00B30DE4">
            <w:pPr>
              <w:pStyle w:val="1e"/>
              <w:jc w:val="left"/>
            </w:pPr>
            <w:r w:rsidRPr="00C900C7">
              <w:t>Значение коэффициента уровня</w:t>
            </w:r>
            <w:r w:rsidR="00212B0E" w:rsidRPr="00C900C7">
              <w:t xml:space="preserve"> / подуровня</w:t>
            </w:r>
            <w:r w:rsidRPr="00C900C7">
              <w:t xml:space="preserve"> медицинской организации</w:t>
            </w:r>
          </w:p>
        </w:tc>
      </w:tr>
      <w:tr w:rsidR="0087301F" w:rsidRPr="00C900C7" w:rsidTr="001F7DE9">
        <w:tc>
          <w:tcPr>
            <w:tcW w:w="1444" w:type="dxa"/>
          </w:tcPr>
          <w:p w:rsidR="00F90AB0" w:rsidRPr="00C900C7" w:rsidRDefault="00F90AB0" w:rsidP="001F7DE9">
            <w:pPr>
              <w:pStyle w:val="aff"/>
            </w:pPr>
            <w:proofErr w:type="spellStart"/>
            <w:r w:rsidRPr="00C900C7">
              <w:rPr>
                <w:lang w:val="en-US"/>
              </w:rPr>
              <w:t>it_sl</w:t>
            </w:r>
            <w:proofErr w:type="spellEnd"/>
          </w:p>
        </w:tc>
        <w:tc>
          <w:tcPr>
            <w:tcW w:w="2551" w:type="dxa"/>
          </w:tcPr>
          <w:p w:rsidR="00F90AB0" w:rsidRPr="00C900C7" w:rsidRDefault="00F90AB0" w:rsidP="0023579E">
            <w:pPr>
              <w:pStyle w:val="aff"/>
            </w:pPr>
            <w:r w:rsidRPr="00C900C7">
              <w:t>Примененный коэффициент сложности лечения пациента</w:t>
            </w:r>
          </w:p>
        </w:tc>
        <w:tc>
          <w:tcPr>
            <w:tcW w:w="2694" w:type="dxa"/>
          </w:tcPr>
          <w:p w:rsidR="00F90AB0" w:rsidRPr="00C900C7" w:rsidRDefault="00F90AB0" w:rsidP="00126A84">
            <w:pPr>
              <w:pStyle w:val="aff"/>
            </w:pPr>
            <w:r w:rsidRPr="00C900C7">
              <w:t>Условно обязательный</w:t>
            </w:r>
          </w:p>
          <w:p w:rsidR="00F90AB0" w:rsidRPr="00C900C7" w:rsidRDefault="00F90AB0" w:rsidP="00126A84">
            <w:pPr>
              <w:pStyle w:val="aff"/>
            </w:pPr>
            <w:r w:rsidRPr="00C900C7">
              <w:t>Обязательно заполняется для услуг круглосуточного и дневного стационаров.</w:t>
            </w:r>
          </w:p>
          <w:p w:rsidR="00F90AB0" w:rsidRPr="00C900C7" w:rsidRDefault="00F90AB0" w:rsidP="00126A84">
            <w:pPr>
              <w:pStyle w:val="aff"/>
              <w:rPr>
                <w:lang w:val="en-US"/>
              </w:rPr>
            </w:pPr>
            <w:r w:rsidRPr="00C900C7">
              <w:t>Указывается только при использовании.</w:t>
            </w:r>
          </w:p>
        </w:tc>
        <w:tc>
          <w:tcPr>
            <w:tcW w:w="850" w:type="dxa"/>
          </w:tcPr>
          <w:p w:rsidR="00F90AB0" w:rsidRPr="00C900C7" w:rsidRDefault="00EE2B2C" w:rsidP="001C0F56">
            <w:pPr>
              <w:pStyle w:val="aff"/>
            </w:pPr>
            <w:proofErr w:type="spellStart"/>
            <w:r w:rsidRPr="00C900C7">
              <w:t>string</w:t>
            </w:r>
            <w:proofErr w:type="spellEnd"/>
          </w:p>
        </w:tc>
        <w:tc>
          <w:tcPr>
            <w:tcW w:w="2410" w:type="dxa"/>
          </w:tcPr>
          <w:p w:rsidR="00F90AB0" w:rsidRPr="00C900C7" w:rsidRDefault="00F90AB0" w:rsidP="00126A84">
            <w:pPr>
              <w:pStyle w:val="1e"/>
            </w:pPr>
            <w:r w:rsidRPr="00C900C7">
              <w:t>Итоговое значение коэффициента сложности лечения пациента для данного случая.</w:t>
            </w:r>
          </w:p>
          <w:p w:rsidR="00F90AB0" w:rsidRPr="00C900C7" w:rsidRDefault="00F90AB0" w:rsidP="00126A84">
            <w:pPr>
              <w:pStyle w:val="aff"/>
            </w:pPr>
          </w:p>
        </w:tc>
      </w:tr>
      <w:tr w:rsidR="001B34CE" w:rsidRPr="00C900C7" w:rsidTr="001F7DE9">
        <w:tc>
          <w:tcPr>
            <w:tcW w:w="1444" w:type="dxa"/>
          </w:tcPr>
          <w:p w:rsidR="001B34CE" w:rsidRPr="00C900C7" w:rsidRDefault="001B34CE" w:rsidP="00B30DE4">
            <w:pPr>
              <w:pStyle w:val="aff"/>
              <w:rPr>
                <w:lang w:val="en-US"/>
              </w:rPr>
            </w:pPr>
            <w:proofErr w:type="spellStart"/>
            <w:r w:rsidRPr="00C900C7">
              <w:rPr>
                <w:lang w:val="en-US"/>
              </w:rPr>
              <w:t>vid_vme</w:t>
            </w:r>
            <w:proofErr w:type="spellEnd"/>
          </w:p>
        </w:tc>
        <w:tc>
          <w:tcPr>
            <w:tcW w:w="2551" w:type="dxa"/>
          </w:tcPr>
          <w:p w:rsidR="001B34CE" w:rsidRPr="00C900C7" w:rsidRDefault="001B34CE" w:rsidP="0023579E">
            <w:pPr>
              <w:pStyle w:val="aff"/>
            </w:pPr>
            <w:r w:rsidRPr="00C900C7">
              <w:t>Вид вмешательства</w:t>
            </w:r>
          </w:p>
        </w:tc>
        <w:tc>
          <w:tcPr>
            <w:tcW w:w="2694" w:type="dxa"/>
          </w:tcPr>
          <w:p w:rsidR="001B34CE" w:rsidRPr="00C900C7" w:rsidRDefault="001B34CE" w:rsidP="00126A84">
            <w:pPr>
              <w:pStyle w:val="aff"/>
            </w:pPr>
            <w:r w:rsidRPr="00C900C7">
              <w:t>Условно обязательный</w:t>
            </w:r>
          </w:p>
        </w:tc>
        <w:tc>
          <w:tcPr>
            <w:tcW w:w="850" w:type="dxa"/>
          </w:tcPr>
          <w:p w:rsidR="001B34CE" w:rsidRPr="00C900C7" w:rsidRDefault="001B34CE" w:rsidP="001C0F56">
            <w:pPr>
              <w:pStyle w:val="aff"/>
            </w:pPr>
            <w:proofErr w:type="spellStart"/>
            <w:r w:rsidRPr="00C900C7">
              <w:t>string</w:t>
            </w:r>
            <w:proofErr w:type="spellEnd"/>
          </w:p>
        </w:tc>
        <w:tc>
          <w:tcPr>
            <w:tcW w:w="2410" w:type="dxa"/>
          </w:tcPr>
          <w:p w:rsidR="001B34CE" w:rsidRPr="00C900C7" w:rsidRDefault="001B34CE" w:rsidP="00DC728C">
            <w:pPr>
              <w:autoSpaceDE w:val="0"/>
              <w:autoSpaceDN w:val="0"/>
              <w:adjustRightInd w:val="0"/>
              <w:spacing w:after="0"/>
              <w:ind w:firstLine="0"/>
              <w:jc w:val="left"/>
            </w:pPr>
            <w:r w:rsidRPr="00C900C7">
              <w:t xml:space="preserve">Указывается в соответствии </w:t>
            </w:r>
            <w:proofErr w:type="gramStart"/>
            <w:r w:rsidRPr="00C900C7">
              <w:t>с</w:t>
            </w:r>
            <w:proofErr w:type="gramEnd"/>
            <w:r w:rsidRPr="00C900C7">
              <w:t xml:space="preserve"> </w:t>
            </w:r>
            <w:r w:rsidR="00DC728C" w:rsidRPr="00C900C7">
              <w:t xml:space="preserve">справочником простых медицинских </w:t>
            </w:r>
            <w:r w:rsidRPr="00C900C7">
              <w:t>услуг, в том числе для услуг диализа. Обязательно к заполнению при установленном основном диагнозе злокачественного новообразования (первый символ кода основного диагноза - "C" или код основного д</w:t>
            </w:r>
            <w:r w:rsidR="00254DA4" w:rsidRPr="00C900C7">
              <w:t>иагноза входит в диапазон D00-</w:t>
            </w:r>
            <w:r w:rsidRPr="00C900C7">
              <w:t xml:space="preserve">D09) и </w:t>
            </w:r>
            <w:proofErr w:type="spellStart"/>
            <w:r w:rsidRPr="00C900C7">
              <w:t>нейтропении</w:t>
            </w:r>
            <w:proofErr w:type="spellEnd"/>
            <w:r w:rsidRPr="00C900C7">
              <w:t xml:space="preserve"> (код основного диагноза - D70 </w:t>
            </w:r>
            <w:r w:rsidR="00254DA4" w:rsidRPr="00C900C7">
              <w:t>с сопутствующим диагнозом C00-</w:t>
            </w:r>
            <w:r w:rsidRPr="00C900C7">
              <w:t xml:space="preserve">C80 или C97) в случае проведения </w:t>
            </w:r>
            <w:r w:rsidRPr="00C900C7">
              <w:lastRenderedPageBreak/>
              <w:t>хирургического лечения, лучевой или химиолучевой терапии.</w:t>
            </w:r>
          </w:p>
        </w:tc>
      </w:tr>
      <w:tr w:rsidR="0087301F" w:rsidRPr="00C900C7" w:rsidTr="001F7DE9">
        <w:tc>
          <w:tcPr>
            <w:tcW w:w="1444" w:type="dxa"/>
          </w:tcPr>
          <w:p w:rsidR="00F90AB0" w:rsidRPr="00C900C7" w:rsidRDefault="00F90AB0" w:rsidP="001F7DE9">
            <w:pPr>
              <w:pStyle w:val="aff"/>
              <w:rPr>
                <w:lang w:val="en-US"/>
              </w:rPr>
            </w:pPr>
            <w:proofErr w:type="spellStart"/>
            <w:r w:rsidRPr="00C900C7">
              <w:rPr>
                <w:lang w:val="en-US"/>
              </w:rPr>
              <w:lastRenderedPageBreak/>
              <w:t>vmp_kind</w:t>
            </w:r>
            <w:proofErr w:type="spellEnd"/>
          </w:p>
        </w:tc>
        <w:tc>
          <w:tcPr>
            <w:tcW w:w="2551" w:type="dxa"/>
          </w:tcPr>
          <w:p w:rsidR="00F90AB0" w:rsidRPr="00C900C7" w:rsidRDefault="00F90AB0" w:rsidP="0023579E">
            <w:pPr>
              <w:pStyle w:val="aff"/>
            </w:pPr>
            <w:r w:rsidRPr="00C900C7">
              <w:t>Вид ВМП</w:t>
            </w:r>
          </w:p>
        </w:tc>
        <w:tc>
          <w:tcPr>
            <w:tcW w:w="2694" w:type="dxa"/>
          </w:tcPr>
          <w:p w:rsidR="00F90AB0" w:rsidRPr="00C900C7" w:rsidRDefault="00F90AB0" w:rsidP="00126A84">
            <w:pPr>
              <w:pStyle w:val="aff"/>
            </w:pPr>
            <w:r w:rsidRPr="00C900C7">
              <w:t>Условно обязательный</w:t>
            </w:r>
          </w:p>
          <w:p w:rsidR="00F90AB0" w:rsidRPr="00C900C7" w:rsidRDefault="00F90AB0" w:rsidP="00B30DE4">
            <w:pPr>
              <w:pStyle w:val="aff"/>
            </w:pPr>
            <w:r w:rsidRPr="00C900C7">
              <w:t>Обязательно заполняется для услуг круглосуточного и дневного стационаров</w:t>
            </w:r>
            <w:r w:rsidR="00AD17F1" w:rsidRPr="00C900C7">
              <w:t>, при оказании ВМП</w:t>
            </w:r>
          </w:p>
        </w:tc>
        <w:tc>
          <w:tcPr>
            <w:tcW w:w="850" w:type="dxa"/>
          </w:tcPr>
          <w:p w:rsidR="00F90AB0" w:rsidRPr="00C900C7" w:rsidRDefault="00EE2B2C" w:rsidP="001C0F56">
            <w:pPr>
              <w:pStyle w:val="aff"/>
            </w:pPr>
            <w:proofErr w:type="spellStart"/>
            <w:r w:rsidRPr="00C900C7">
              <w:t>string</w:t>
            </w:r>
            <w:proofErr w:type="spellEnd"/>
          </w:p>
        </w:tc>
        <w:tc>
          <w:tcPr>
            <w:tcW w:w="2410" w:type="dxa"/>
          </w:tcPr>
          <w:p w:rsidR="00F90AB0" w:rsidRPr="00C900C7" w:rsidRDefault="00EE2B2C" w:rsidP="005360FA">
            <w:pPr>
              <w:pStyle w:val="aff"/>
            </w:pPr>
            <w:r w:rsidRPr="00C900C7">
              <w:t>Вид высокотехнологичной медицинской помощи</w:t>
            </w:r>
          </w:p>
        </w:tc>
      </w:tr>
      <w:tr w:rsidR="0087301F" w:rsidRPr="00C900C7" w:rsidTr="001F7DE9">
        <w:tc>
          <w:tcPr>
            <w:tcW w:w="1444" w:type="dxa"/>
          </w:tcPr>
          <w:p w:rsidR="00F90AB0" w:rsidRPr="00C900C7" w:rsidRDefault="00F90AB0" w:rsidP="001F7DE9">
            <w:pPr>
              <w:pStyle w:val="aff"/>
            </w:pPr>
            <w:proofErr w:type="spellStart"/>
            <w:r w:rsidRPr="00C900C7">
              <w:rPr>
                <w:lang w:val="en-US"/>
              </w:rPr>
              <w:t>vmp</w:t>
            </w:r>
            <w:proofErr w:type="spellEnd"/>
            <w:r w:rsidRPr="00C900C7">
              <w:t>_</w:t>
            </w:r>
            <w:r w:rsidRPr="00C900C7">
              <w:rPr>
                <w:lang w:val="en-US"/>
              </w:rPr>
              <w:t>method</w:t>
            </w:r>
          </w:p>
        </w:tc>
        <w:tc>
          <w:tcPr>
            <w:tcW w:w="2551" w:type="dxa"/>
          </w:tcPr>
          <w:p w:rsidR="00F90AB0" w:rsidRPr="00C900C7" w:rsidRDefault="00F90AB0" w:rsidP="0023579E">
            <w:pPr>
              <w:pStyle w:val="aff"/>
            </w:pPr>
            <w:r w:rsidRPr="00C900C7">
              <w:t>Метод ВМП</w:t>
            </w:r>
          </w:p>
        </w:tc>
        <w:tc>
          <w:tcPr>
            <w:tcW w:w="2694" w:type="dxa"/>
          </w:tcPr>
          <w:p w:rsidR="00F90AB0" w:rsidRPr="00C900C7" w:rsidRDefault="00F90AB0" w:rsidP="00126A84">
            <w:pPr>
              <w:pStyle w:val="aff"/>
            </w:pPr>
            <w:r w:rsidRPr="00C900C7">
              <w:t>Условно обязательный</w:t>
            </w:r>
          </w:p>
          <w:p w:rsidR="00F90AB0" w:rsidRPr="00C900C7" w:rsidRDefault="00F90AB0" w:rsidP="00B30DE4">
            <w:pPr>
              <w:pStyle w:val="aff"/>
            </w:pPr>
            <w:r w:rsidRPr="00C900C7">
              <w:t>Обязательно заполняется для услуг круглосуточного и дневного стационаров</w:t>
            </w:r>
            <w:r w:rsidR="00AD17F1" w:rsidRPr="00C900C7">
              <w:t>, при оказании ВМП</w:t>
            </w:r>
          </w:p>
        </w:tc>
        <w:tc>
          <w:tcPr>
            <w:tcW w:w="850" w:type="dxa"/>
          </w:tcPr>
          <w:p w:rsidR="00F90AB0" w:rsidRPr="00C900C7" w:rsidRDefault="00EE2B2C" w:rsidP="001C0F56">
            <w:pPr>
              <w:pStyle w:val="aff"/>
              <w:rPr>
                <w:lang w:val="en-US"/>
              </w:rPr>
            </w:pPr>
            <w:proofErr w:type="spellStart"/>
            <w:r w:rsidRPr="00C900C7">
              <w:t>string</w:t>
            </w:r>
            <w:proofErr w:type="spellEnd"/>
          </w:p>
        </w:tc>
        <w:tc>
          <w:tcPr>
            <w:tcW w:w="2410" w:type="dxa"/>
          </w:tcPr>
          <w:p w:rsidR="00F90AB0" w:rsidRPr="00C900C7" w:rsidRDefault="00F90AB0" w:rsidP="005360FA">
            <w:pPr>
              <w:pStyle w:val="aff"/>
            </w:pPr>
            <w:r w:rsidRPr="00C900C7">
              <w:t>Метод высокотехнологичной медицинской помощи</w:t>
            </w:r>
          </w:p>
        </w:tc>
      </w:tr>
      <w:tr w:rsidR="0087301F" w:rsidRPr="00C900C7" w:rsidTr="001F7DE9">
        <w:tc>
          <w:tcPr>
            <w:tcW w:w="1444" w:type="dxa"/>
          </w:tcPr>
          <w:p w:rsidR="00F90AB0" w:rsidRPr="00C900C7" w:rsidRDefault="00F90AB0" w:rsidP="001F7DE9">
            <w:pPr>
              <w:pStyle w:val="aff"/>
            </w:pPr>
            <w:proofErr w:type="spellStart"/>
            <w:r w:rsidRPr="00C900C7">
              <w:rPr>
                <w:lang w:val="en-US"/>
              </w:rPr>
              <w:t>vmp_group</w:t>
            </w:r>
            <w:proofErr w:type="spellEnd"/>
          </w:p>
        </w:tc>
        <w:tc>
          <w:tcPr>
            <w:tcW w:w="2551" w:type="dxa"/>
          </w:tcPr>
          <w:p w:rsidR="00F90AB0" w:rsidRPr="00C900C7" w:rsidRDefault="00F90AB0" w:rsidP="0023579E">
            <w:pPr>
              <w:pStyle w:val="aff"/>
            </w:pPr>
            <w:r w:rsidRPr="00C900C7">
              <w:t>Группа ВМП</w:t>
            </w:r>
          </w:p>
        </w:tc>
        <w:tc>
          <w:tcPr>
            <w:tcW w:w="2694" w:type="dxa"/>
          </w:tcPr>
          <w:p w:rsidR="00AD17F1" w:rsidRPr="00C900C7" w:rsidRDefault="00AD17F1" w:rsidP="00AD17F1">
            <w:pPr>
              <w:pStyle w:val="aff"/>
            </w:pPr>
            <w:r w:rsidRPr="00C900C7">
              <w:t>Условно обязательный</w:t>
            </w:r>
          </w:p>
          <w:p w:rsidR="00F90AB0" w:rsidRPr="00C900C7" w:rsidRDefault="00AD17F1" w:rsidP="00AD17F1">
            <w:pPr>
              <w:pStyle w:val="aff"/>
            </w:pPr>
            <w:r w:rsidRPr="00C900C7">
              <w:t>Обязательно заполняется для услуг круглосуточного и дневного стационаров, при оказании ВМП</w:t>
            </w:r>
          </w:p>
        </w:tc>
        <w:tc>
          <w:tcPr>
            <w:tcW w:w="850" w:type="dxa"/>
          </w:tcPr>
          <w:p w:rsidR="00F90AB0" w:rsidRPr="00C900C7" w:rsidRDefault="00EE2B2C" w:rsidP="001C0F56">
            <w:pPr>
              <w:pStyle w:val="aff"/>
            </w:pPr>
            <w:proofErr w:type="spellStart"/>
            <w:r w:rsidRPr="00C900C7">
              <w:t>string</w:t>
            </w:r>
            <w:proofErr w:type="spellEnd"/>
          </w:p>
        </w:tc>
        <w:tc>
          <w:tcPr>
            <w:tcW w:w="2410" w:type="dxa"/>
          </w:tcPr>
          <w:p w:rsidR="00F90AB0" w:rsidRPr="00C900C7" w:rsidRDefault="00EE2B2C" w:rsidP="00EE2B2C">
            <w:pPr>
              <w:pStyle w:val="aff"/>
            </w:pPr>
            <w:r w:rsidRPr="00C900C7">
              <w:t>Группа высокотехнологичной медицинской помощи</w:t>
            </w:r>
          </w:p>
        </w:tc>
      </w:tr>
      <w:tr w:rsidR="0087301F" w:rsidRPr="00C900C7" w:rsidTr="001F7DE9">
        <w:tc>
          <w:tcPr>
            <w:tcW w:w="1444" w:type="dxa"/>
          </w:tcPr>
          <w:p w:rsidR="005E12BD" w:rsidRPr="00C900C7" w:rsidRDefault="005E12BD" w:rsidP="001F7DE9">
            <w:pPr>
              <w:pStyle w:val="aff"/>
            </w:pPr>
            <w:proofErr w:type="spellStart"/>
            <w:r w:rsidRPr="00C900C7">
              <w:rPr>
                <w:lang w:val="en-US"/>
              </w:rPr>
              <w:t>vmp_model</w:t>
            </w:r>
            <w:proofErr w:type="spellEnd"/>
          </w:p>
        </w:tc>
        <w:tc>
          <w:tcPr>
            <w:tcW w:w="2551" w:type="dxa"/>
          </w:tcPr>
          <w:p w:rsidR="005E12BD" w:rsidRPr="00C900C7" w:rsidRDefault="005E12BD" w:rsidP="0023579E">
            <w:pPr>
              <w:pStyle w:val="aff"/>
            </w:pPr>
            <w:r w:rsidRPr="00C900C7">
              <w:t>Модель пациента ВМП</w:t>
            </w:r>
          </w:p>
        </w:tc>
        <w:tc>
          <w:tcPr>
            <w:tcW w:w="2694" w:type="dxa"/>
          </w:tcPr>
          <w:p w:rsidR="005E12BD" w:rsidRPr="00C900C7" w:rsidRDefault="005E12BD" w:rsidP="005E12BD">
            <w:pPr>
              <w:pStyle w:val="aff"/>
            </w:pPr>
            <w:r w:rsidRPr="00C900C7">
              <w:t>Условно обязательный</w:t>
            </w:r>
          </w:p>
          <w:p w:rsidR="005E12BD" w:rsidRPr="00C900C7" w:rsidRDefault="005E12BD" w:rsidP="005E12BD">
            <w:pPr>
              <w:pStyle w:val="aff"/>
            </w:pPr>
            <w:r w:rsidRPr="00C900C7">
              <w:t>Обязательно заполняется для услуг круглосуточного и дневного стационаров, при оказании ВМП</w:t>
            </w:r>
          </w:p>
        </w:tc>
        <w:tc>
          <w:tcPr>
            <w:tcW w:w="850" w:type="dxa"/>
          </w:tcPr>
          <w:p w:rsidR="005E12BD" w:rsidRPr="00C900C7" w:rsidRDefault="005E12BD" w:rsidP="001C0F56">
            <w:pPr>
              <w:pStyle w:val="aff"/>
            </w:pPr>
            <w:proofErr w:type="spellStart"/>
            <w:r w:rsidRPr="00C900C7">
              <w:t>string</w:t>
            </w:r>
            <w:proofErr w:type="spellEnd"/>
          </w:p>
        </w:tc>
        <w:tc>
          <w:tcPr>
            <w:tcW w:w="2410" w:type="dxa"/>
          </w:tcPr>
          <w:p w:rsidR="005E12BD" w:rsidRPr="00C900C7" w:rsidRDefault="005E12BD" w:rsidP="00EE2B2C">
            <w:pPr>
              <w:pStyle w:val="aff"/>
            </w:pPr>
            <w:r w:rsidRPr="00C900C7">
              <w:t>Модель пациента при оказании высокотехнологичной медицинской помощи</w:t>
            </w:r>
          </w:p>
        </w:tc>
      </w:tr>
      <w:tr w:rsidR="000C7AE9" w:rsidRPr="00C900C7" w:rsidTr="001F7DE9">
        <w:tc>
          <w:tcPr>
            <w:tcW w:w="1444" w:type="dxa"/>
          </w:tcPr>
          <w:p w:rsidR="000C7AE9" w:rsidRPr="00C900C7" w:rsidRDefault="006139E6" w:rsidP="001F7DE9">
            <w:pPr>
              <w:pStyle w:val="aff"/>
              <w:rPr>
                <w:lang w:val="en-US"/>
              </w:rPr>
            </w:pPr>
            <w:r w:rsidRPr="00C900C7">
              <w:rPr>
                <w:lang w:val="en-US"/>
              </w:rPr>
              <w:t>partial</w:t>
            </w:r>
          </w:p>
        </w:tc>
        <w:tc>
          <w:tcPr>
            <w:tcW w:w="2551" w:type="dxa"/>
          </w:tcPr>
          <w:p w:rsidR="000C7AE9" w:rsidRPr="00C900C7" w:rsidRDefault="006139E6" w:rsidP="0023579E">
            <w:pPr>
              <w:pStyle w:val="aff"/>
            </w:pPr>
            <w:r w:rsidRPr="00C900C7">
              <w:t>Неполный объ</w:t>
            </w:r>
            <w:r w:rsidR="00982A82" w:rsidRPr="00C900C7">
              <w:t>ем</w:t>
            </w:r>
          </w:p>
        </w:tc>
        <w:tc>
          <w:tcPr>
            <w:tcW w:w="2694" w:type="dxa"/>
          </w:tcPr>
          <w:p w:rsidR="000C7AE9" w:rsidRPr="00C900C7" w:rsidRDefault="00982A82" w:rsidP="005E12BD">
            <w:pPr>
              <w:pStyle w:val="aff"/>
            </w:pPr>
            <w:r w:rsidRPr="00C900C7">
              <w:t>Условно обязательный</w:t>
            </w:r>
          </w:p>
        </w:tc>
        <w:tc>
          <w:tcPr>
            <w:tcW w:w="850" w:type="dxa"/>
          </w:tcPr>
          <w:p w:rsidR="000C7AE9" w:rsidRPr="00C900C7" w:rsidRDefault="00982A82" w:rsidP="001C0F56">
            <w:pPr>
              <w:pStyle w:val="aff"/>
              <w:rPr>
                <w:lang w:val="en-US"/>
              </w:rPr>
            </w:pPr>
            <w:r w:rsidRPr="00C900C7">
              <w:rPr>
                <w:lang w:val="en-US"/>
              </w:rPr>
              <w:t>integer</w:t>
            </w:r>
          </w:p>
        </w:tc>
        <w:tc>
          <w:tcPr>
            <w:tcW w:w="2410" w:type="dxa"/>
          </w:tcPr>
          <w:p w:rsidR="00982A82" w:rsidRPr="00C900C7" w:rsidRDefault="00982A82" w:rsidP="00982A82">
            <w:pPr>
              <w:pStyle w:val="aff"/>
            </w:pPr>
            <w:r w:rsidRPr="00C900C7">
              <w:t>Указывается причина, по которой услуга не оказана или оказана не в полном объеме.</w:t>
            </w:r>
          </w:p>
          <w:p w:rsidR="00982A82" w:rsidRPr="00C900C7" w:rsidRDefault="00982A82" w:rsidP="00982A82">
            <w:pPr>
              <w:pStyle w:val="aff"/>
            </w:pPr>
            <w:r w:rsidRPr="00C900C7">
              <w:t>1 - документированный отказ больного,</w:t>
            </w:r>
          </w:p>
          <w:p w:rsidR="00982A82" w:rsidRPr="00C900C7" w:rsidRDefault="00982A82" w:rsidP="00982A82">
            <w:pPr>
              <w:pStyle w:val="aff"/>
            </w:pPr>
            <w:r w:rsidRPr="00C900C7">
              <w:t>2 - медицинские противопоказания,</w:t>
            </w:r>
          </w:p>
          <w:p w:rsidR="00982A82" w:rsidRPr="00C900C7" w:rsidRDefault="00982A82" w:rsidP="00982A82">
            <w:pPr>
              <w:pStyle w:val="aff"/>
            </w:pPr>
            <w:r w:rsidRPr="00C900C7">
              <w:t xml:space="preserve">3 - прочие причины (умер, </w:t>
            </w:r>
            <w:proofErr w:type="gramStart"/>
            <w:r w:rsidRPr="00C900C7">
              <w:t>переведен</w:t>
            </w:r>
            <w:proofErr w:type="gramEnd"/>
            <w:r w:rsidRPr="00C900C7">
              <w:t xml:space="preserve"> в другое отделение и пр.)</w:t>
            </w:r>
          </w:p>
          <w:p w:rsidR="000C7AE9" w:rsidRPr="00C900C7" w:rsidRDefault="00982A82" w:rsidP="00982A82">
            <w:pPr>
              <w:pStyle w:val="aff"/>
            </w:pPr>
            <w:r w:rsidRPr="00C900C7">
              <w:t>4 - ранее проведенные услуги в пределах установленных сроков.</w:t>
            </w:r>
          </w:p>
        </w:tc>
      </w:tr>
    </w:tbl>
    <w:p w:rsidR="00E37EA1" w:rsidRPr="00C900C7" w:rsidRDefault="00E37EA1"/>
    <w:p w:rsidR="00DA7368" w:rsidRPr="00C900C7" w:rsidRDefault="00D47457" w:rsidP="00C900C7">
      <w:pPr>
        <w:pStyle w:val="3"/>
        <w:numPr>
          <w:ilvl w:val="2"/>
          <w:numId w:val="33"/>
        </w:numPr>
        <w:ind w:left="1248" w:hanging="681"/>
        <w:rPr>
          <w:rStyle w:val="b1"/>
          <w:rFonts w:ascii="Times New Roman" w:hAnsi="Times New Roman" w:cs="Times New Roman"/>
          <w:b/>
          <w:bCs/>
          <w:color w:val="auto"/>
        </w:rPr>
      </w:pPr>
      <w:bookmarkStart w:id="45" w:name="_Toc536463174"/>
      <w:r w:rsidRPr="00C900C7">
        <w:rPr>
          <w:rStyle w:val="b1"/>
          <w:rFonts w:ascii="Times New Roman" w:hAnsi="Times New Roman" w:cs="Times New Roman"/>
          <w:b/>
          <w:bCs/>
          <w:color w:val="auto"/>
        </w:rPr>
        <w:lastRenderedPageBreak/>
        <w:t>Элемент</w:t>
      </w:r>
      <w:r w:rsidR="00DA7368" w:rsidRPr="00C900C7">
        <w:rPr>
          <w:rStyle w:val="b1"/>
          <w:rFonts w:ascii="Times New Roman" w:hAnsi="Times New Roman" w:cs="Times New Roman"/>
          <w:b/>
          <w:bCs/>
          <w:color w:val="auto"/>
        </w:rPr>
        <w:t xml:space="preserve"> «</w:t>
      </w:r>
      <w:proofErr w:type="spellStart"/>
      <w:r w:rsidR="00DA7368" w:rsidRPr="00C900C7">
        <w:rPr>
          <w:rStyle w:val="b1"/>
          <w:rFonts w:ascii="Times New Roman" w:hAnsi="Times New Roman" w:cs="Times New Roman"/>
          <w:b/>
          <w:bCs/>
          <w:color w:val="auto"/>
          <w:lang w:val="en-US"/>
        </w:rPr>
        <w:t>stomat</w:t>
      </w:r>
      <w:proofErr w:type="spellEnd"/>
      <w:r w:rsidRPr="00C900C7">
        <w:rPr>
          <w:rStyle w:val="b1"/>
          <w:rFonts w:ascii="Times New Roman" w:hAnsi="Times New Roman" w:cs="Times New Roman"/>
          <w:b/>
          <w:bCs/>
          <w:color w:val="auto"/>
        </w:rPr>
        <w:t>»</w:t>
      </w:r>
      <w:r w:rsidR="00DA7368" w:rsidRPr="00C900C7">
        <w:rPr>
          <w:rStyle w:val="b1"/>
          <w:rFonts w:ascii="Times New Roman" w:hAnsi="Times New Roman" w:cs="Times New Roman"/>
          <w:b/>
          <w:bCs/>
          <w:color w:val="auto"/>
        </w:rPr>
        <w:t xml:space="preserve"> – </w:t>
      </w:r>
      <w:r w:rsidR="003C3702" w:rsidRPr="00C900C7">
        <w:rPr>
          <w:rStyle w:val="b1"/>
          <w:rFonts w:ascii="Times New Roman" w:hAnsi="Times New Roman" w:cs="Times New Roman"/>
          <w:b/>
          <w:bCs/>
          <w:color w:val="auto"/>
        </w:rPr>
        <w:t>Сведения о зубе</w:t>
      </w:r>
      <w:r w:rsidR="001A2978" w:rsidRPr="00C900C7">
        <w:rPr>
          <w:rStyle w:val="b1"/>
          <w:rFonts w:ascii="Times New Roman" w:hAnsi="Times New Roman" w:cs="Times New Roman"/>
          <w:b/>
          <w:bCs/>
          <w:color w:val="auto"/>
        </w:rPr>
        <w:t>, на котором проводилась манипуляция</w:t>
      </w:r>
      <w:bookmarkEnd w:id="45"/>
    </w:p>
    <w:p w:rsidR="00D47457" w:rsidRPr="00C900C7" w:rsidRDefault="003C3702" w:rsidP="00D47457">
      <w:pPr>
        <w:rPr>
          <w:lang w:eastAsia="ar-SA"/>
        </w:rPr>
      </w:pPr>
      <w:r w:rsidRPr="00C900C7">
        <w:t>Входит</w:t>
      </w:r>
      <w:r w:rsidRPr="00C900C7">
        <w:rPr>
          <w:lang w:val="en-US"/>
        </w:rPr>
        <w:t xml:space="preserve"> </w:t>
      </w:r>
      <w:r w:rsidRPr="00C900C7">
        <w:t>в</w:t>
      </w:r>
      <w:r w:rsidRPr="00C900C7">
        <w:rPr>
          <w:lang w:val="en-US"/>
        </w:rPr>
        <w:t xml:space="preserve"> </w:t>
      </w:r>
      <w:r w:rsidRPr="00C900C7">
        <w:rPr>
          <w:rStyle w:val="b1"/>
          <w:rFonts w:ascii="Times New Roman" w:hAnsi="Times New Roman" w:cs="Times New Roman"/>
          <w:b w:val="0"/>
          <w:bCs w:val="0"/>
          <w:color w:val="auto"/>
          <w:lang w:val="en-US"/>
        </w:rPr>
        <w:t>«manipulation» - «</w:t>
      </w:r>
      <w:proofErr w:type="spellStart"/>
      <w:r w:rsidRPr="00C900C7">
        <w:rPr>
          <w:rStyle w:val="b1"/>
          <w:rFonts w:ascii="Times New Roman" w:hAnsi="Times New Roman" w:cs="Times New Roman"/>
          <w:b w:val="0"/>
          <w:bCs w:val="0"/>
          <w:color w:val="auto"/>
          <w:lang w:val="en-US"/>
        </w:rPr>
        <w:t>additionals</w:t>
      </w:r>
      <w:proofErr w:type="spellEnd"/>
      <w:r w:rsidRPr="00C900C7">
        <w:rPr>
          <w:rStyle w:val="b1"/>
          <w:rFonts w:ascii="Times New Roman" w:hAnsi="Times New Roman" w:cs="Times New Roman"/>
          <w:b w:val="0"/>
          <w:bCs w:val="0"/>
          <w:color w:val="auto"/>
          <w:lang w:val="en-US"/>
        </w:rPr>
        <w:t>»</w:t>
      </w:r>
      <w:r w:rsidR="00A61A4C" w:rsidRPr="00C900C7">
        <w:rPr>
          <w:rStyle w:val="b1"/>
          <w:rFonts w:ascii="Times New Roman" w:hAnsi="Times New Roman" w:cs="Times New Roman"/>
          <w:b w:val="0"/>
          <w:bCs w:val="0"/>
          <w:color w:val="auto"/>
          <w:lang w:val="en-US"/>
        </w:rPr>
        <w:t xml:space="preserve"> </w:t>
      </w:r>
      <w:r w:rsidRPr="00C900C7">
        <w:rPr>
          <w:rStyle w:val="b1"/>
          <w:rFonts w:ascii="Times New Roman" w:hAnsi="Times New Roman" w:cs="Times New Roman"/>
          <w:b w:val="0"/>
          <w:bCs w:val="0"/>
          <w:color w:val="auto"/>
          <w:lang w:val="en-US"/>
        </w:rPr>
        <w:t>- «</w:t>
      </w:r>
      <w:proofErr w:type="spellStart"/>
      <w:r w:rsidRPr="00C900C7">
        <w:rPr>
          <w:rStyle w:val="b1"/>
          <w:rFonts w:ascii="Times New Roman" w:hAnsi="Times New Roman" w:cs="Times New Roman"/>
          <w:b w:val="0"/>
          <w:bCs w:val="0"/>
          <w:color w:val="auto"/>
          <w:lang w:val="en-US"/>
        </w:rPr>
        <w:t>stomats</w:t>
      </w:r>
      <w:proofErr w:type="spellEnd"/>
      <w:r w:rsidRPr="00C900C7">
        <w:rPr>
          <w:rStyle w:val="b1"/>
          <w:rFonts w:ascii="Times New Roman" w:hAnsi="Times New Roman" w:cs="Times New Roman"/>
          <w:b w:val="0"/>
          <w:bCs w:val="0"/>
          <w:color w:val="auto"/>
          <w:lang w:val="en-US"/>
        </w:rPr>
        <w:t>».</w:t>
      </w:r>
      <w:r w:rsidRPr="00C900C7">
        <w:rPr>
          <w:lang w:val="en-US"/>
        </w:rPr>
        <w:t xml:space="preserve"> </w:t>
      </w:r>
      <w:r w:rsidR="00D47457" w:rsidRPr="00C900C7">
        <w:rPr>
          <w:lang w:eastAsia="ar-SA"/>
        </w:rPr>
        <w:t>Элемент условно обязательный.</w:t>
      </w:r>
    </w:p>
    <w:p w:rsidR="00D47457" w:rsidRPr="00C900C7" w:rsidRDefault="00D47457" w:rsidP="00D47457">
      <w:r w:rsidRPr="00C900C7">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C900C7" w:rsidTr="000B3C84">
        <w:tc>
          <w:tcPr>
            <w:tcW w:w="1444" w:type="dxa"/>
            <w:vAlign w:val="center"/>
          </w:tcPr>
          <w:p w:rsidR="00DA7368" w:rsidRPr="00C900C7" w:rsidRDefault="00DA7368" w:rsidP="00F90EE1">
            <w:pPr>
              <w:pStyle w:val="af6"/>
            </w:pPr>
            <w:r w:rsidRPr="00C900C7">
              <w:t>Имя</w:t>
            </w:r>
          </w:p>
        </w:tc>
        <w:tc>
          <w:tcPr>
            <w:tcW w:w="2551" w:type="dxa"/>
            <w:vAlign w:val="center"/>
          </w:tcPr>
          <w:p w:rsidR="00DA7368" w:rsidRPr="00C900C7" w:rsidRDefault="00DA7368" w:rsidP="00F90EE1">
            <w:pPr>
              <w:pStyle w:val="af6"/>
            </w:pPr>
            <w:r w:rsidRPr="00C900C7">
              <w:t>Назначение</w:t>
            </w:r>
          </w:p>
        </w:tc>
        <w:tc>
          <w:tcPr>
            <w:tcW w:w="2694" w:type="dxa"/>
            <w:vAlign w:val="center"/>
          </w:tcPr>
          <w:p w:rsidR="00DA7368" w:rsidRPr="00C900C7" w:rsidRDefault="00DA7368" w:rsidP="00F90EE1">
            <w:pPr>
              <w:pStyle w:val="af6"/>
            </w:pPr>
            <w:r w:rsidRPr="00C900C7">
              <w:t>Условия заполнения</w:t>
            </w:r>
          </w:p>
        </w:tc>
        <w:tc>
          <w:tcPr>
            <w:tcW w:w="850" w:type="dxa"/>
            <w:vAlign w:val="center"/>
          </w:tcPr>
          <w:p w:rsidR="00DA7368" w:rsidRPr="00C900C7" w:rsidRDefault="00DA7368" w:rsidP="00F90EE1">
            <w:pPr>
              <w:pStyle w:val="af6"/>
            </w:pPr>
            <w:r w:rsidRPr="00C900C7">
              <w:t>Тип</w:t>
            </w:r>
          </w:p>
        </w:tc>
        <w:tc>
          <w:tcPr>
            <w:tcW w:w="2410" w:type="dxa"/>
            <w:vAlign w:val="center"/>
          </w:tcPr>
          <w:p w:rsidR="00DA7368" w:rsidRPr="00C900C7" w:rsidRDefault="00DA7368" w:rsidP="00F90EE1">
            <w:pPr>
              <w:pStyle w:val="af6"/>
            </w:pPr>
            <w:r w:rsidRPr="00C900C7">
              <w:t>Ограничения</w:t>
            </w:r>
          </w:p>
        </w:tc>
      </w:tr>
      <w:tr w:rsidR="0087301F" w:rsidRPr="00C900C7" w:rsidTr="000B3C84">
        <w:tc>
          <w:tcPr>
            <w:tcW w:w="1444" w:type="dxa"/>
          </w:tcPr>
          <w:p w:rsidR="00DA7368" w:rsidRPr="00C900C7" w:rsidRDefault="00DA7368" w:rsidP="00F90EE1">
            <w:pPr>
              <w:pStyle w:val="aff"/>
              <w:rPr>
                <w:lang w:val="en-US"/>
              </w:rPr>
            </w:pPr>
            <w:proofErr w:type="spellStart"/>
            <w:r w:rsidRPr="00C900C7">
              <w:rPr>
                <w:lang w:val="en-US"/>
              </w:rPr>
              <w:t>n_tooth</w:t>
            </w:r>
            <w:proofErr w:type="spellEnd"/>
          </w:p>
        </w:tc>
        <w:tc>
          <w:tcPr>
            <w:tcW w:w="2551" w:type="dxa"/>
          </w:tcPr>
          <w:p w:rsidR="00DA7368" w:rsidRPr="00C900C7" w:rsidRDefault="00DA7368" w:rsidP="00F90EE1">
            <w:pPr>
              <w:pStyle w:val="aff"/>
            </w:pPr>
            <w:r w:rsidRPr="00C900C7">
              <w:t>Номер зуба</w:t>
            </w:r>
          </w:p>
        </w:tc>
        <w:tc>
          <w:tcPr>
            <w:tcW w:w="2694" w:type="dxa"/>
          </w:tcPr>
          <w:p w:rsidR="00DA7368" w:rsidRPr="00C900C7" w:rsidRDefault="00DA7368" w:rsidP="00F90EE1">
            <w:pPr>
              <w:pStyle w:val="aff"/>
            </w:pPr>
            <w:r w:rsidRPr="00C900C7">
              <w:t>Обязательный</w:t>
            </w:r>
          </w:p>
        </w:tc>
        <w:tc>
          <w:tcPr>
            <w:tcW w:w="850" w:type="dxa"/>
          </w:tcPr>
          <w:p w:rsidR="00DA7368" w:rsidRPr="00C900C7" w:rsidRDefault="00DA7368" w:rsidP="00F90EE1">
            <w:pPr>
              <w:pStyle w:val="aff"/>
              <w:rPr>
                <w:lang w:val="en-US"/>
              </w:rPr>
            </w:pPr>
            <w:r w:rsidRPr="00C900C7">
              <w:rPr>
                <w:lang w:val="en-US"/>
              </w:rPr>
              <w:t>integer</w:t>
            </w:r>
          </w:p>
        </w:tc>
        <w:tc>
          <w:tcPr>
            <w:tcW w:w="2410" w:type="dxa"/>
          </w:tcPr>
          <w:p w:rsidR="00DA7368" w:rsidRPr="00C900C7" w:rsidRDefault="00DA7368" w:rsidP="00F90EE1">
            <w:pPr>
              <w:pStyle w:val="aff"/>
            </w:pPr>
            <w:r w:rsidRPr="00C900C7">
              <w:t xml:space="preserve">Значения </w:t>
            </w:r>
            <w:proofErr w:type="gramStart"/>
            <w:r w:rsidRPr="00C900C7">
              <w:t>согласно</w:t>
            </w:r>
            <w:proofErr w:type="gramEnd"/>
            <w:r w:rsidRPr="00C900C7">
              <w:t xml:space="preserve"> стоматологической зубной формулы</w:t>
            </w:r>
          </w:p>
        </w:tc>
      </w:tr>
      <w:tr w:rsidR="0087301F" w:rsidRPr="00C900C7" w:rsidTr="000B3C84">
        <w:tc>
          <w:tcPr>
            <w:tcW w:w="1444" w:type="dxa"/>
          </w:tcPr>
          <w:p w:rsidR="00F852D4" w:rsidRPr="00C900C7" w:rsidRDefault="00F852D4" w:rsidP="00F90EE1">
            <w:pPr>
              <w:pStyle w:val="aff"/>
              <w:rPr>
                <w:lang w:val="en-US"/>
              </w:rPr>
            </w:pPr>
            <w:proofErr w:type="spellStart"/>
            <w:r w:rsidRPr="00C900C7">
              <w:rPr>
                <w:lang w:val="en-US"/>
              </w:rPr>
              <w:t>p_tooth</w:t>
            </w:r>
            <w:proofErr w:type="spellEnd"/>
          </w:p>
        </w:tc>
        <w:tc>
          <w:tcPr>
            <w:tcW w:w="2551" w:type="dxa"/>
          </w:tcPr>
          <w:p w:rsidR="00F852D4" w:rsidRPr="00C900C7" w:rsidRDefault="00F852D4" w:rsidP="00F90EE1">
            <w:pPr>
              <w:pStyle w:val="aff"/>
            </w:pPr>
            <w:r w:rsidRPr="00C900C7">
              <w:t>Поверхность зуба</w:t>
            </w:r>
          </w:p>
        </w:tc>
        <w:tc>
          <w:tcPr>
            <w:tcW w:w="2694" w:type="dxa"/>
          </w:tcPr>
          <w:p w:rsidR="00F852D4" w:rsidRPr="00C900C7" w:rsidRDefault="001B0A81" w:rsidP="00F90EE1">
            <w:pPr>
              <w:pStyle w:val="aff"/>
            </w:pPr>
            <w:r w:rsidRPr="00C900C7">
              <w:t xml:space="preserve">Обязательный </w:t>
            </w:r>
          </w:p>
        </w:tc>
        <w:tc>
          <w:tcPr>
            <w:tcW w:w="850" w:type="dxa"/>
          </w:tcPr>
          <w:p w:rsidR="00F852D4" w:rsidRPr="00C900C7" w:rsidRDefault="00F852D4" w:rsidP="00F90EE1">
            <w:pPr>
              <w:pStyle w:val="aff"/>
              <w:rPr>
                <w:lang w:val="en-US"/>
              </w:rPr>
            </w:pPr>
            <w:r w:rsidRPr="00C900C7">
              <w:rPr>
                <w:lang w:val="en-US"/>
              </w:rPr>
              <w:t>string</w:t>
            </w:r>
          </w:p>
        </w:tc>
        <w:tc>
          <w:tcPr>
            <w:tcW w:w="2410" w:type="dxa"/>
          </w:tcPr>
          <w:p w:rsidR="00F852D4" w:rsidRPr="00C900C7" w:rsidRDefault="00F852D4" w:rsidP="00F90EE1">
            <w:pPr>
              <w:pStyle w:val="aff"/>
            </w:pPr>
            <w:r w:rsidRPr="00C900C7">
              <w:t>1 символ. Из справочника поверхностей зубов</w:t>
            </w:r>
          </w:p>
        </w:tc>
      </w:tr>
    </w:tbl>
    <w:p w:rsidR="00DA7368" w:rsidRPr="00C900C7" w:rsidRDefault="00DA7368" w:rsidP="00DA7368">
      <w:pPr>
        <w:rPr>
          <w:lang w:eastAsia="ar-SA"/>
        </w:rPr>
      </w:pPr>
    </w:p>
    <w:p w:rsidR="00E936F9" w:rsidRPr="00C900C7" w:rsidRDefault="00E936F9" w:rsidP="00C900C7">
      <w:pPr>
        <w:pStyle w:val="3"/>
        <w:numPr>
          <w:ilvl w:val="2"/>
          <w:numId w:val="33"/>
        </w:numPr>
        <w:ind w:left="1248" w:hanging="681"/>
        <w:rPr>
          <w:rFonts w:ascii="Times New Roman" w:hAnsi="Times New Roman"/>
          <w:color w:val="auto"/>
        </w:rPr>
      </w:pPr>
      <w:bookmarkStart w:id="46" w:name="_Toc536463175"/>
      <w:r w:rsidRPr="00C900C7">
        <w:rPr>
          <w:rFonts w:ascii="Times New Roman" w:hAnsi="Times New Roman"/>
          <w:color w:val="auto"/>
        </w:rPr>
        <w:t>Раздел удален.</w:t>
      </w:r>
      <w:bookmarkEnd w:id="46"/>
    </w:p>
    <w:p w:rsidR="00232F24" w:rsidRPr="00C900C7" w:rsidRDefault="00D47457" w:rsidP="00C900C7">
      <w:pPr>
        <w:pStyle w:val="3"/>
        <w:numPr>
          <w:ilvl w:val="2"/>
          <w:numId w:val="33"/>
        </w:numPr>
        <w:ind w:left="1248" w:hanging="681"/>
        <w:rPr>
          <w:rStyle w:val="b1"/>
          <w:rFonts w:ascii="Times New Roman" w:hAnsi="Times New Roman" w:cs="Times New Roman"/>
          <w:b/>
          <w:bCs/>
          <w:color w:val="auto"/>
        </w:rPr>
      </w:pPr>
      <w:bookmarkStart w:id="47" w:name="_Toc536463176"/>
      <w:r w:rsidRPr="00C900C7">
        <w:rPr>
          <w:rStyle w:val="b1"/>
          <w:rFonts w:ascii="Times New Roman" w:hAnsi="Times New Roman" w:cs="Times New Roman"/>
          <w:b/>
          <w:bCs/>
          <w:color w:val="auto"/>
        </w:rPr>
        <w:t>Элемент</w:t>
      </w:r>
      <w:r w:rsidR="00232F24" w:rsidRPr="00C900C7">
        <w:rPr>
          <w:rStyle w:val="b1"/>
          <w:rFonts w:ascii="Times New Roman" w:hAnsi="Times New Roman" w:cs="Times New Roman"/>
          <w:b/>
          <w:bCs/>
          <w:color w:val="auto"/>
        </w:rPr>
        <w:t xml:space="preserve"> «</w:t>
      </w:r>
      <w:r w:rsidR="00232F24" w:rsidRPr="00C900C7">
        <w:rPr>
          <w:rStyle w:val="b1"/>
          <w:rFonts w:ascii="Times New Roman" w:hAnsi="Times New Roman" w:cs="Times New Roman"/>
          <w:b/>
          <w:bCs/>
          <w:color w:val="auto"/>
          <w:lang w:val="en-US"/>
        </w:rPr>
        <w:t>diagnose</w:t>
      </w:r>
      <w:r w:rsidRPr="00C900C7">
        <w:rPr>
          <w:rStyle w:val="b1"/>
          <w:rFonts w:ascii="Times New Roman" w:hAnsi="Times New Roman" w:cs="Times New Roman"/>
          <w:b/>
          <w:bCs/>
          <w:color w:val="auto"/>
        </w:rPr>
        <w:t>»</w:t>
      </w:r>
      <w:r w:rsidR="00232F24" w:rsidRPr="00C900C7">
        <w:rPr>
          <w:rStyle w:val="b1"/>
          <w:rFonts w:ascii="Times New Roman" w:hAnsi="Times New Roman" w:cs="Times New Roman"/>
          <w:b/>
          <w:bCs/>
          <w:color w:val="auto"/>
        </w:rPr>
        <w:t xml:space="preserve"> – Выявленное заболеван</w:t>
      </w:r>
      <w:r w:rsidRPr="00C900C7">
        <w:rPr>
          <w:rStyle w:val="b1"/>
          <w:rFonts w:ascii="Times New Roman" w:hAnsi="Times New Roman" w:cs="Times New Roman"/>
          <w:b/>
          <w:bCs/>
          <w:color w:val="auto"/>
        </w:rPr>
        <w:t>ие в результате оказания услуги</w:t>
      </w:r>
      <w:bookmarkEnd w:id="47"/>
    </w:p>
    <w:p w:rsidR="003C3702" w:rsidRPr="00C900C7" w:rsidRDefault="003C3702" w:rsidP="003C3702">
      <w:pPr>
        <w:rPr>
          <w:lang w:val="en-US" w:eastAsia="ar-SA"/>
        </w:rPr>
      </w:pPr>
      <w:r w:rsidRPr="00C900C7">
        <w:t>Входит</w:t>
      </w:r>
      <w:r w:rsidRPr="00C900C7">
        <w:rPr>
          <w:lang w:val="en-US"/>
        </w:rPr>
        <w:t xml:space="preserve"> </w:t>
      </w:r>
      <w:r w:rsidRPr="00C900C7">
        <w:t>в</w:t>
      </w:r>
      <w:r w:rsidRPr="00C900C7">
        <w:rPr>
          <w:b/>
          <w:lang w:val="en-US"/>
        </w:rPr>
        <w:t xml:space="preserve"> </w:t>
      </w:r>
      <w:r w:rsidRPr="00C900C7">
        <w:rPr>
          <w:rStyle w:val="b1"/>
          <w:rFonts w:ascii="Times New Roman" w:hAnsi="Times New Roman" w:cs="Times New Roman"/>
          <w:b w:val="0"/>
          <w:bCs w:val="0"/>
          <w:color w:val="auto"/>
          <w:lang w:val="en-US"/>
        </w:rPr>
        <w:t>«manipulation» - «</w:t>
      </w:r>
      <w:proofErr w:type="spellStart"/>
      <w:r w:rsidRPr="00C900C7">
        <w:rPr>
          <w:rStyle w:val="b1"/>
          <w:rFonts w:ascii="Times New Roman" w:hAnsi="Times New Roman" w:cs="Times New Roman"/>
          <w:b w:val="0"/>
          <w:bCs w:val="0"/>
          <w:color w:val="auto"/>
          <w:lang w:val="en-US"/>
        </w:rPr>
        <w:t>additionals</w:t>
      </w:r>
      <w:proofErr w:type="spellEnd"/>
      <w:r w:rsidRPr="00C900C7">
        <w:rPr>
          <w:rStyle w:val="b1"/>
          <w:rFonts w:ascii="Times New Roman" w:hAnsi="Times New Roman" w:cs="Times New Roman"/>
          <w:b w:val="0"/>
          <w:bCs w:val="0"/>
          <w:color w:val="auto"/>
          <w:lang w:val="en-US"/>
        </w:rPr>
        <w:t>» - «diagnoses».</w:t>
      </w:r>
    </w:p>
    <w:p w:rsidR="00D47457" w:rsidRPr="00C900C7" w:rsidRDefault="00D47457" w:rsidP="00D47457">
      <w:r w:rsidRPr="00C900C7">
        <w:t>Атрибуты элемента</w:t>
      </w:r>
      <w:r w:rsidRPr="00C900C7">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46"/>
        <w:gridCol w:w="2551"/>
        <w:gridCol w:w="2694"/>
        <w:gridCol w:w="850"/>
        <w:gridCol w:w="2463"/>
      </w:tblGrid>
      <w:tr w:rsidR="0087301F" w:rsidRPr="00C900C7" w:rsidTr="000B3C84">
        <w:trPr>
          <w:cantSplit/>
        </w:trPr>
        <w:tc>
          <w:tcPr>
            <w:tcW w:w="1446" w:type="dxa"/>
            <w:vAlign w:val="center"/>
          </w:tcPr>
          <w:p w:rsidR="00232F24" w:rsidRPr="00C900C7" w:rsidRDefault="00232F24" w:rsidP="00A24C9C">
            <w:pPr>
              <w:pStyle w:val="af6"/>
            </w:pPr>
            <w:r w:rsidRPr="00C900C7">
              <w:t>Имя</w:t>
            </w:r>
          </w:p>
        </w:tc>
        <w:tc>
          <w:tcPr>
            <w:tcW w:w="2551" w:type="dxa"/>
            <w:vAlign w:val="center"/>
          </w:tcPr>
          <w:p w:rsidR="00232F24" w:rsidRPr="00C900C7" w:rsidRDefault="00232F24" w:rsidP="00A24C9C">
            <w:pPr>
              <w:pStyle w:val="af6"/>
            </w:pPr>
            <w:r w:rsidRPr="00C900C7">
              <w:t>Назначение</w:t>
            </w:r>
          </w:p>
        </w:tc>
        <w:tc>
          <w:tcPr>
            <w:tcW w:w="2694" w:type="dxa"/>
            <w:vAlign w:val="center"/>
          </w:tcPr>
          <w:p w:rsidR="00232F24" w:rsidRPr="00C900C7" w:rsidRDefault="00232F24" w:rsidP="00A24C9C">
            <w:pPr>
              <w:pStyle w:val="af6"/>
            </w:pPr>
            <w:r w:rsidRPr="00C900C7">
              <w:t>Условия заполнения</w:t>
            </w:r>
          </w:p>
        </w:tc>
        <w:tc>
          <w:tcPr>
            <w:tcW w:w="850" w:type="dxa"/>
            <w:vAlign w:val="center"/>
          </w:tcPr>
          <w:p w:rsidR="00232F24" w:rsidRPr="00C900C7" w:rsidRDefault="00232F24" w:rsidP="00A24C9C">
            <w:pPr>
              <w:pStyle w:val="af6"/>
            </w:pPr>
            <w:r w:rsidRPr="00C900C7">
              <w:t>Тип</w:t>
            </w:r>
          </w:p>
        </w:tc>
        <w:tc>
          <w:tcPr>
            <w:tcW w:w="2463" w:type="dxa"/>
            <w:vAlign w:val="center"/>
          </w:tcPr>
          <w:p w:rsidR="00232F24" w:rsidRPr="00C900C7" w:rsidRDefault="00232F24" w:rsidP="00A24C9C">
            <w:pPr>
              <w:pStyle w:val="af6"/>
            </w:pPr>
            <w:r w:rsidRPr="00C900C7">
              <w:t>Ограничения</w:t>
            </w:r>
          </w:p>
        </w:tc>
      </w:tr>
      <w:tr w:rsidR="0087301F" w:rsidRPr="00C900C7" w:rsidTr="000B3C84">
        <w:trPr>
          <w:cantSplit/>
        </w:trPr>
        <w:tc>
          <w:tcPr>
            <w:tcW w:w="1446" w:type="dxa"/>
          </w:tcPr>
          <w:p w:rsidR="00232F24" w:rsidRPr="00C900C7" w:rsidRDefault="00232F24" w:rsidP="00A24C9C">
            <w:pPr>
              <w:pStyle w:val="aff"/>
            </w:pPr>
            <w:proofErr w:type="spellStart"/>
            <w:r w:rsidRPr="00C900C7">
              <w:rPr>
                <w:lang w:val="en-US"/>
              </w:rPr>
              <w:t>mkb</w:t>
            </w:r>
            <w:proofErr w:type="spellEnd"/>
          </w:p>
        </w:tc>
        <w:tc>
          <w:tcPr>
            <w:tcW w:w="2551" w:type="dxa"/>
          </w:tcPr>
          <w:p w:rsidR="00232F24" w:rsidRPr="00C900C7" w:rsidRDefault="00232F24" w:rsidP="00A24C9C">
            <w:pPr>
              <w:pStyle w:val="aff"/>
            </w:pPr>
            <w:r w:rsidRPr="00C900C7">
              <w:t>Код диагноза по МКБ Х пересмотра</w:t>
            </w:r>
          </w:p>
        </w:tc>
        <w:tc>
          <w:tcPr>
            <w:tcW w:w="2694" w:type="dxa"/>
          </w:tcPr>
          <w:p w:rsidR="00232F24" w:rsidRPr="00C900C7" w:rsidRDefault="00232F24" w:rsidP="00A24C9C">
            <w:pPr>
              <w:pStyle w:val="aff"/>
            </w:pPr>
            <w:r w:rsidRPr="00C900C7">
              <w:t>Обязательный</w:t>
            </w:r>
          </w:p>
        </w:tc>
        <w:tc>
          <w:tcPr>
            <w:tcW w:w="850" w:type="dxa"/>
          </w:tcPr>
          <w:p w:rsidR="00232F24" w:rsidRPr="00C900C7" w:rsidRDefault="00232F24" w:rsidP="00A24C9C">
            <w:pPr>
              <w:pStyle w:val="aff"/>
            </w:pPr>
            <w:r w:rsidRPr="00C900C7">
              <w:rPr>
                <w:lang w:val="en-US"/>
              </w:rPr>
              <w:t>string</w:t>
            </w:r>
          </w:p>
        </w:tc>
        <w:tc>
          <w:tcPr>
            <w:tcW w:w="2463" w:type="dxa"/>
          </w:tcPr>
          <w:p w:rsidR="00232F24" w:rsidRPr="00C900C7" w:rsidRDefault="00232F24" w:rsidP="00A24C9C">
            <w:pPr>
              <w:pStyle w:val="aff"/>
            </w:pPr>
            <w:r w:rsidRPr="00C900C7">
              <w:t>До 6 символов. Для диагнозов без подрубрик точка не включается</w:t>
            </w:r>
          </w:p>
        </w:tc>
      </w:tr>
    </w:tbl>
    <w:p w:rsidR="00E37EA1" w:rsidRPr="00C900C7" w:rsidRDefault="00E37EA1"/>
    <w:p w:rsidR="00E936F9" w:rsidRPr="00C900C7" w:rsidRDefault="00E936F9" w:rsidP="00C900C7">
      <w:pPr>
        <w:pStyle w:val="3"/>
        <w:numPr>
          <w:ilvl w:val="2"/>
          <w:numId w:val="33"/>
        </w:numPr>
        <w:ind w:left="1248" w:hanging="681"/>
        <w:rPr>
          <w:rFonts w:ascii="Times New Roman" w:hAnsi="Times New Roman"/>
          <w:color w:val="auto"/>
        </w:rPr>
      </w:pPr>
      <w:bookmarkStart w:id="48" w:name="_Toc536463177"/>
      <w:r w:rsidRPr="00C900C7">
        <w:rPr>
          <w:rFonts w:ascii="Times New Roman" w:hAnsi="Times New Roman"/>
          <w:color w:val="auto"/>
        </w:rPr>
        <w:t>Раздел удален.</w:t>
      </w:r>
      <w:bookmarkEnd w:id="48"/>
    </w:p>
    <w:p w:rsidR="0065051C" w:rsidRPr="00C900C7" w:rsidRDefault="00D47457" w:rsidP="00C900C7">
      <w:pPr>
        <w:pStyle w:val="3"/>
        <w:numPr>
          <w:ilvl w:val="2"/>
          <w:numId w:val="33"/>
        </w:numPr>
        <w:ind w:left="1248" w:hanging="681"/>
        <w:rPr>
          <w:rStyle w:val="b1"/>
          <w:rFonts w:ascii="Times New Roman" w:hAnsi="Times New Roman" w:cs="Times New Roman"/>
          <w:b/>
          <w:bCs/>
          <w:color w:val="auto"/>
        </w:rPr>
      </w:pPr>
      <w:bookmarkStart w:id="49" w:name="_Toc536463178"/>
      <w:r w:rsidRPr="00C900C7">
        <w:rPr>
          <w:rStyle w:val="b1"/>
          <w:rFonts w:ascii="Times New Roman" w:hAnsi="Times New Roman" w:cs="Times New Roman"/>
          <w:b/>
          <w:color w:val="auto"/>
        </w:rPr>
        <w:t>Элемент</w:t>
      </w:r>
      <w:r w:rsidR="0065051C" w:rsidRPr="00C900C7">
        <w:rPr>
          <w:rStyle w:val="b1"/>
          <w:rFonts w:ascii="Times New Roman" w:hAnsi="Times New Roman" w:cs="Times New Roman"/>
          <w:b/>
          <w:color w:val="auto"/>
        </w:rPr>
        <w:t xml:space="preserve"> «</w:t>
      </w:r>
      <w:proofErr w:type="spellStart"/>
      <w:r w:rsidR="0065051C" w:rsidRPr="00C900C7">
        <w:rPr>
          <w:rStyle w:val="b1"/>
          <w:rFonts w:ascii="Times New Roman" w:hAnsi="Times New Roman" w:cs="Times New Roman"/>
          <w:b/>
          <w:color w:val="auto"/>
        </w:rPr>
        <w:t>medicine</w:t>
      </w:r>
      <w:proofErr w:type="spellEnd"/>
      <w:r w:rsidRPr="00C900C7">
        <w:rPr>
          <w:rStyle w:val="b1"/>
          <w:rFonts w:ascii="Times New Roman" w:hAnsi="Times New Roman" w:cs="Times New Roman"/>
          <w:b/>
          <w:bCs/>
          <w:color w:val="auto"/>
        </w:rPr>
        <w:t>»</w:t>
      </w:r>
      <w:r w:rsidRPr="00C900C7">
        <w:rPr>
          <w:rStyle w:val="b1"/>
          <w:rFonts w:ascii="Times New Roman" w:hAnsi="Times New Roman" w:cs="Times New Roman"/>
          <w:b/>
          <w:color w:val="auto"/>
        </w:rPr>
        <w:t xml:space="preserve"> – Лекарственное средство</w:t>
      </w:r>
      <w:bookmarkEnd w:id="49"/>
    </w:p>
    <w:p w:rsidR="003C3702" w:rsidRPr="00C900C7" w:rsidRDefault="003C3702" w:rsidP="003C3702">
      <w:pPr>
        <w:rPr>
          <w:lang w:val="en-US" w:eastAsia="ar-SA"/>
        </w:rPr>
      </w:pPr>
      <w:r w:rsidRPr="00C900C7">
        <w:t>Входит</w:t>
      </w:r>
      <w:r w:rsidRPr="00C900C7">
        <w:rPr>
          <w:lang w:val="en-US"/>
        </w:rPr>
        <w:t xml:space="preserve"> </w:t>
      </w:r>
      <w:r w:rsidRPr="00C900C7">
        <w:t>в</w:t>
      </w:r>
      <w:r w:rsidRPr="00C900C7">
        <w:rPr>
          <w:lang w:val="en-US"/>
        </w:rPr>
        <w:t xml:space="preserve"> </w:t>
      </w:r>
      <w:r w:rsidRPr="00C900C7">
        <w:rPr>
          <w:rStyle w:val="b1"/>
          <w:rFonts w:ascii="Times New Roman" w:hAnsi="Times New Roman" w:cs="Times New Roman"/>
          <w:b w:val="0"/>
          <w:bCs w:val="0"/>
          <w:color w:val="auto"/>
          <w:lang w:val="en-US"/>
        </w:rPr>
        <w:t>«manipulation» - «</w:t>
      </w:r>
      <w:proofErr w:type="spellStart"/>
      <w:r w:rsidRPr="00C900C7">
        <w:rPr>
          <w:rStyle w:val="b1"/>
          <w:rFonts w:ascii="Times New Roman" w:hAnsi="Times New Roman" w:cs="Times New Roman"/>
          <w:b w:val="0"/>
          <w:bCs w:val="0"/>
          <w:color w:val="auto"/>
          <w:lang w:val="en-US"/>
        </w:rPr>
        <w:t>additionals</w:t>
      </w:r>
      <w:proofErr w:type="spellEnd"/>
      <w:r w:rsidRPr="00C900C7">
        <w:rPr>
          <w:rStyle w:val="b1"/>
          <w:rFonts w:ascii="Times New Roman" w:hAnsi="Times New Roman" w:cs="Times New Roman"/>
          <w:b w:val="0"/>
          <w:bCs w:val="0"/>
          <w:color w:val="auto"/>
          <w:lang w:val="en-US"/>
        </w:rPr>
        <w:t>» - «</w:t>
      </w:r>
      <w:r w:rsidRPr="00C900C7">
        <w:rPr>
          <w:rStyle w:val="b1"/>
          <w:rFonts w:ascii="Times New Roman" w:hAnsi="Times New Roman" w:cs="Times New Roman"/>
          <w:b w:val="0"/>
          <w:color w:val="auto"/>
          <w:lang w:val="en-US"/>
        </w:rPr>
        <w:t>medicines</w:t>
      </w:r>
      <w:r w:rsidRPr="00C900C7">
        <w:rPr>
          <w:rStyle w:val="b1"/>
          <w:rFonts w:ascii="Times New Roman" w:hAnsi="Times New Roman" w:cs="Times New Roman"/>
          <w:b w:val="0"/>
          <w:bCs w:val="0"/>
          <w:color w:val="auto"/>
          <w:lang w:val="en-US"/>
        </w:rPr>
        <w:t>».</w:t>
      </w:r>
    </w:p>
    <w:p w:rsidR="00D47457" w:rsidRPr="00C900C7" w:rsidRDefault="00D47457" w:rsidP="00D47457">
      <w:r w:rsidRPr="00C900C7">
        <w:t>Атрибуты элемента</w:t>
      </w:r>
      <w:r w:rsidRPr="00C900C7">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708"/>
        <w:gridCol w:w="2552"/>
      </w:tblGrid>
      <w:tr w:rsidR="0087301F" w:rsidRPr="00C900C7" w:rsidTr="000B3C84">
        <w:tc>
          <w:tcPr>
            <w:tcW w:w="1444" w:type="dxa"/>
            <w:vAlign w:val="center"/>
          </w:tcPr>
          <w:p w:rsidR="0065051C" w:rsidRPr="00C900C7" w:rsidRDefault="0065051C" w:rsidP="00A24C9C">
            <w:pPr>
              <w:pStyle w:val="af6"/>
              <w:rPr>
                <w:b w:val="0"/>
                <w:bCs w:val="0"/>
                <w:lang w:eastAsia="ru-RU"/>
              </w:rPr>
            </w:pPr>
            <w:r w:rsidRPr="00C900C7">
              <w:rPr>
                <w:b w:val="0"/>
                <w:bCs w:val="0"/>
                <w:lang w:eastAsia="ru-RU"/>
              </w:rPr>
              <w:t>Имя</w:t>
            </w:r>
          </w:p>
        </w:tc>
        <w:tc>
          <w:tcPr>
            <w:tcW w:w="2551" w:type="dxa"/>
            <w:vAlign w:val="center"/>
          </w:tcPr>
          <w:p w:rsidR="0065051C" w:rsidRPr="00C900C7" w:rsidRDefault="0065051C" w:rsidP="00A24C9C">
            <w:pPr>
              <w:pStyle w:val="af6"/>
              <w:rPr>
                <w:b w:val="0"/>
                <w:bCs w:val="0"/>
                <w:lang w:eastAsia="ru-RU"/>
              </w:rPr>
            </w:pPr>
            <w:r w:rsidRPr="00C900C7">
              <w:rPr>
                <w:b w:val="0"/>
                <w:bCs w:val="0"/>
                <w:lang w:eastAsia="ru-RU"/>
              </w:rPr>
              <w:t>Назначение</w:t>
            </w:r>
          </w:p>
        </w:tc>
        <w:tc>
          <w:tcPr>
            <w:tcW w:w="2694" w:type="dxa"/>
            <w:vAlign w:val="center"/>
          </w:tcPr>
          <w:p w:rsidR="0065051C" w:rsidRPr="00C900C7" w:rsidRDefault="0065051C" w:rsidP="00A24C9C">
            <w:pPr>
              <w:pStyle w:val="af6"/>
              <w:rPr>
                <w:b w:val="0"/>
                <w:bCs w:val="0"/>
                <w:lang w:eastAsia="ru-RU"/>
              </w:rPr>
            </w:pPr>
            <w:r w:rsidRPr="00C900C7">
              <w:rPr>
                <w:b w:val="0"/>
                <w:bCs w:val="0"/>
                <w:lang w:eastAsia="ru-RU"/>
              </w:rPr>
              <w:t>Условия заполнения</w:t>
            </w:r>
          </w:p>
        </w:tc>
        <w:tc>
          <w:tcPr>
            <w:tcW w:w="708" w:type="dxa"/>
            <w:vAlign w:val="center"/>
          </w:tcPr>
          <w:p w:rsidR="0065051C" w:rsidRPr="00C900C7" w:rsidRDefault="0065051C" w:rsidP="00A24C9C">
            <w:pPr>
              <w:pStyle w:val="af6"/>
              <w:rPr>
                <w:b w:val="0"/>
                <w:bCs w:val="0"/>
                <w:lang w:eastAsia="ru-RU"/>
              </w:rPr>
            </w:pPr>
            <w:r w:rsidRPr="00C900C7">
              <w:rPr>
                <w:b w:val="0"/>
                <w:bCs w:val="0"/>
                <w:lang w:eastAsia="ru-RU"/>
              </w:rPr>
              <w:t>Тип</w:t>
            </w:r>
          </w:p>
        </w:tc>
        <w:tc>
          <w:tcPr>
            <w:tcW w:w="2552" w:type="dxa"/>
            <w:vAlign w:val="center"/>
          </w:tcPr>
          <w:p w:rsidR="0065051C" w:rsidRPr="00C900C7" w:rsidRDefault="0065051C" w:rsidP="00A24C9C">
            <w:pPr>
              <w:pStyle w:val="af6"/>
              <w:rPr>
                <w:b w:val="0"/>
                <w:bCs w:val="0"/>
                <w:lang w:eastAsia="ru-RU"/>
              </w:rPr>
            </w:pPr>
            <w:r w:rsidRPr="00C900C7">
              <w:rPr>
                <w:b w:val="0"/>
                <w:bCs w:val="0"/>
                <w:lang w:eastAsia="ru-RU"/>
              </w:rPr>
              <w:t>Ограничения</w:t>
            </w:r>
          </w:p>
        </w:tc>
      </w:tr>
      <w:tr w:rsidR="0087301F" w:rsidRPr="00C900C7" w:rsidTr="000B3C84">
        <w:tc>
          <w:tcPr>
            <w:tcW w:w="1444" w:type="dxa"/>
          </w:tcPr>
          <w:p w:rsidR="0065051C" w:rsidRPr="00C900C7" w:rsidRDefault="0065051C" w:rsidP="00A24C9C">
            <w:pPr>
              <w:pStyle w:val="aff"/>
            </w:pPr>
            <w:proofErr w:type="spellStart"/>
            <w:r w:rsidRPr="00C900C7">
              <w:t>xkey</w:t>
            </w:r>
            <w:proofErr w:type="spellEnd"/>
          </w:p>
        </w:tc>
        <w:tc>
          <w:tcPr>
            <w:tcW w:w="2551" w:type="dxa"/>
          </w:tcPr>
          <w:p w:rsidR="0065051C" w:rsidRPr="00C900C7" w:rsidRDefault="0065051C" w:rsidP="00A24C9C">
            <w:pPr>
              <w:pStyle w:val="aff"/>
            </w:pPr>
            <w:r w:rsidRPr="00C900C7">
              <w:t>Уникальный идентификатор, генерируемый программным обеспечением МО</w:t>
            </w:r>
          </w:p>
        </w:tc>
        <w:tc>
          <w:tcPr>
            <w:tcW w:w="2694" w:type="dxa"/>
          </w:tcPr>
          <w:p w:rsidR="0065051C" w:rsidRPr="00C900C7" w:rsidRDefault="0065051C" w:rsidP="00A24C9C">
            <w:pPr>
              <w:pStyle w:val="aff"/>
            </w:pPr>
            <w:r w:rsidRPr="00C900C7">
              <w:t>Обязательный</w:t>
            </w:r>
          </w:p>
        </w:tc>
        <w:tc>
          <w:tcPr>
            <w:tcW w:w="708" w:type="dxa"/>
          </w:tcPr>
          <w:p w:rsidR="0065051C" w:rsidRPr="00C900C7" w:rsidRDefault="0065051C" w:rsidP="00A24C9C">
            <w:pPr>
              <w:pStyle w:val="aff"/>
            </w:pPr>
            <w:r w:rsidRPr="00C900C7">
              <w:rPr>
                <w:lang w:val="en-US"/>
              </w:rPr>
              <w:t>string</w:t>
            </w:r>
          </w:p>
        </w:tc>
        <w:tc>
          <w:tcPr>
            <w:tcW w:w="2552" w:type="dxa"/>
          </w:tcPr>
          <w:p w:rsidR="0065051C" w:rsidRPr="00C900C7" w:rsidRDefault="0065051C" w:rsidP="00A24C9C">
            <w:pPr>
              <w:pStyle w:val="aff"/>
            </w:pPr>
            <w:r w:rsidRPr="00C900C7">
              <w:rPr>
                <w:lang w:val="en-US"/>
              </w:rPr>
              <w:t>GUID</w:t>
            </w:r>
            <w:r w:rsidRPr="00C900C7">
              <w:t xml:space="preserve">-записи. Маска для </w:t>
            </w:r>
            <w:proofErr w:type="gramStart"/>
            <w:r w:rsidRPr="00C900C7">
              <w:t>сгенерированного</w:t>
            </w:r>
            <w:proofErr w:type="gramEnd"/>
            <w:r w:rsidRPr="00C900C7">
              <w:t xml:space="preserve"> </w:t>
            </w:r>
            <w:r w:rsidRPr="00C900C7">
              <w:rPr>
                <w:lang w:val="en-US"/>
              </w:rPr>
              <w:t>GUID</w:t>
            </w:r>
            <w:r w:rsidRPr="00C900C7">
              <w:t xml:space="preserve"> «[0-9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]{8}\-[0-9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]{12}».</w:t>
            </w:r>
          </w:p>
        </w:tc>
      </w:tr>
      <w:tr w:rsidR="0087301F" w:rsidRPr="00C900C7" w:rsidTr="000B3C84">
        <w:tc>
          <w:tcPr>
            <w:tcW w:w="1444" w:type="dxa"/>
          </w:tcPr>
          <w:p w:rsidR="0065051C" w:rsidRPr="00C900C7" w:rsidRDefault="0065051C" w:rsidP="00A24C9C">
            <w:pPr>
              <w:pStyle w:val="aff"/>
            </w:pPr>
            <w:proofErr w:type="spellStart"/>
            <w:r w:rsidRPr="00C900C7">
              <w:t>mkb</w:t>
            </w:r>
            <w:proofErr w:type="spellEnd"/>
          </w:p>
        </w:tc>
        <w:tc>
          <w:tcPr>
            <w:tcW w:w="2551" w:type="dxa"/>
          </w:tcPr>
          <w:p w:rsidR="0065051C" w:rsidRPr="00C900C7" w:rsidRDefault="0065051C" w:rsidP="00A24C9C">
            <w:pPr>
              <w:pStyle w:val="aff"/>
            </w:pPr>
            <w:r w:rsidRPr="00C900C7">
              <w:t>Код диагноза по МКБ Х пересмотра</w:t>
            </w:r>
          </w:p>
        </w:tc>
        <w:tc>
          <w:tcPr>
            <w:tcW w:w="2694" w:type="dxa"/>
          </w:tcPr>
          <w:p w:rsidR="0065051C" w:rsidRPr="00C900C7" w:rsidRDefault="002E3A8E" w:rsidP="00A24C9C">
            <w:pPr>
              <w:pStyle w:val="aff"/>
            </w:pPr>
            <w:r w:rsidRPr="00C900C7">
              <w:t>Обязательный</w:t>
            </w:r>
          </w:p>
        </w:tc>
        <w:tc>
          <w:tcPr>
            <w:tcW w:w="708" w:type="dxa"/>
          </w:tcPr>
          <w:p w:rsidR="0065051C" w:rsidRPr="00C900C7" w:rsidRDefault="0065051C" w:rsidP="00A24C9C">
            <w:pPr>
              <w:pStyle w:val="aff"/>
            </w:pPr>
            <w:proofErr w:type="spellStart"/>
            <w:r w:rsidRPr="00C900C7">
              <w:t>string</w:t>
            </w:r>
            <w:proofErr w:type="spellEnd"/>
          </w:p>
        </w:tc>
        <w:tc>
          <w:tcPr>
            <w:tcW w:w="2552" w:type="dxa"/>
          </w:tcPr>
          <w:p w:rsidR="0065051C" w:rsidRPr="00C900C7" w:rsidRDefault="0065051C" w:rsidP="00A24C9C">
            <w:pPr>
              <w:pStyle w:val="aff"/>
            </w:pPr>
            <w:r w:rsidRPr="00C900C7">
              <w:t>До 6 символов. Для диагнозов без подрубрик точка не включается.</w:t>
            </w:r>
          </w:p>
        </w:tc>
      </w:tr>
      <w:tr w:rsidR="0087301F" w:rsidRPr="00C900C7" w:rsidTr="000B3C84">
        <w:tc>
          <w:tcPr>
            <w:tcW w:w="1444" w:type="dxa"/>
          </w:tcPr>
          <w:p w:rsidR="0065051C" w:rsidRPr="00C900C7" w:rsidRDefault="0065051C" w:rsidP="00A24C9C">
            <w:pPr>
              <w:pStyle w:val="aff"/>
            </w:pPr>
            <w:proofErr w:type="spellStart"/>
            <w:r w:rsidRPr="00C900C7">
              <w:t>code</w:t>
            </w:r>
            <w:proofErr w:type="spellEnd"/>
          </w:p>
        </w:tc>
        <w:tc>
          <w:tcPr>
            <w:tcW w:w="2551" w:type="dxa"/>
          </w:tcPr>
          <w:p w:rsidR="0065051C" w:rsidRPr="00C900C7" w:rsidRDefault="0065051C" w:rsidP="00A24C9C">
            <w:pPr>
              <w:pStyle w:val="aff"/>
            </w:pPr>
            <w:r w:rsidRPr="00C900C7">
              <w:t>Код лекарственного средства</w:t>
            </w:r>
          </w:p>
        </w:tc>
        <w:tc>
          <w:tcPr>
            <w:tcW w:w="2694" w:type="dxa"/>
          </w:tcPr>
          <w:p w:rsidR="0065051C" w:rsidRPr="00C900C7" w:rsidRDefault="0065051C" w:rsidP="00A24C9C">
            <w:pPr>
              <w:pStyle w:val="aff"/>
            </w:pPr>
            <w:r w:rsidRPr="00C900C7">
              <w:t xml:space="preserve">Обязательный </w:t>
            </w:r>
          </w:p>
        </w:tc>
        <w:tc>
          <w:tcPr>
            <w:tcW w:w="708" w:type="dxa"/>
          </w:tcPr>
          <w:p w:rsidR="0065051C" w:rsidRPr="00C900C7" w:rsidRDefault="0065051C" w:rsidP="00A24C9C">
            <w:pPr>
              <w:pStyle w:val="aff"/>
            </w:pPr>
            <w:proofErr w:type="spellStart"/>
            <w:r w:rsidRPr="00C900C7">
              <w:t>integer</w:t>
            </w:r>
            <w:proofErr w:type="spellEnd"/>
          </w:p>
        </w:tc>
        <w:tc>
          <w:tcPr>
            <w:tcW w:w="2552" w:type="dxa"/>
          </w:tcPr>
          <w:p w:rsidR="0065051C" w:rsidRPr="00C900C7" w:rsidRDefault="0065051C" w:rsidP="002F6C42">
            <w:pPr>
              <w:pStyle w:val="aff"/>
            </w:pPr>
            <w:r w:rsidRPr="00C900C7">
              <w:t>Согласно справочник</w:t>
            </w:r>
            <w:r w:rsidR="002F6C42" w:rsidRPr="00C900C7">
              <w:t>у</w:t>
            </w:r>
            <w:r w:rsidRPr="00C900C7">
              <w:t xml:space="preserve"> лекарственных средств.</w:t>
            </w:r>
          </w:p>
        </w:tc>
      </w:tr>
      <w:tr w:rsidR="0087301F" w:rsidRPr="00C900C7" w:rsidTr="000B3C84">
        <w:tc>
          <w:tcPr>
            <w:tcW w:w="1444" w:type="dxa"/>
          </w:tcPr>
          <w:p w:rsidR="0065051C" w:rsidRPr="00C900C7" w:rsidRDefault="0065051C" w:rsidP="00A24C9C">
            <w:pPr>
              <w:pStyle w:val="aff"/>
            </w:pPr>
            <w:proofErr w:type="spellStart"/>
            <w:r w:rsidRPr="00C900C7">
              <w:t>doses</w:t>
            </w:r>
            <w:proofErr w:type="spellEnd"/>
          </w:p>
        </w:tc>
        <w:tc>
          <w:tcPr>
            <w:tcW w:w="2551" w:type="dxa"/>
          </w:tcPr>
          <w:p w:rsidR="0065051C" w:rsidRPr="00C900C7" w:rsidRDefault="0065051C" w:rsidP="00A24C9C">
            <w:pPr>
              <w:pStyle w:val="aff"/>
            </w:pPr>
            <w:r w:rsidRPr="00C900C7">
              <w:t>Эквивалентная курсовая доза</w:t>
            </w:r>
          </w:p>
        </w:tc>
        <w:tc>
          <w:tcPr>
            <w:tcW w:w="2694" w:type="dxa"/>
          </w:tcPr>
          <w:p w:rsidR="0065051C" w:rsidRPr="00C900C7" w:rsidRDefault="002E3A8E" w:rsidP="00A24C9C">
            <w:pPr>
              <w:pStyle w:val="aff"/>
            </w:pPr>
            <w:r w:rsidRPr="00C900C7">
              <w:t>Обязательный</w:t>
            </w:r>
          </w:p>
        </w:tc>
        <w:tc>
          <w:tcPr>
            <w:tcW w:w="708" w:type="dxa"/>
          </w:tcPr>
          <w:p w:rsidR="0065051C" w:rsidRPr="00C900C7" w:rsidRDefault="0065051C" w:rsidP="00A24C9C">
            <w:pPr>
              <w:pStyle w:val="aff"/>
            </w:pPr>
            <w:proofErr w:type="spellStart"/>
            <w:r w:rsidRPr="00C900C7">
              <w:t>decimal</w:t>
            </w:r>
            <w:proofErr w:type="spellEnd"/>
          </w:p>
        </w:tc>
        <w:tc>
          <w:tcPr>
            <w:tcW w:w="2552" w:type="dxa"/>
          </w:tcPr>
          <w:p w:rsidR="0065051C" w:rsidRPr="00C900C7" w:rsidRDefault="0065051C" w:rsidP="00A24C9C">
            <w:pPr>
              <w:pStyle w:val="aff"/>
            </w:pPr>
            <w:r w:rsidRPr="00C900C7">
              <w:t>до 12 символов. 2 десятичных знака.</w:t>
            </w:r>
          </w:p>
        </w:tc>
      </w:tr>
      <w:tr w:rsidR="0087301F" w:rsidRPr="00C900C7" w:rsidTr="000B3C84">
        <w:tc>
          <w:tcPr>
            <w:tcW w:w="1444" w:type="dxa"/>
          </w:tcPr>
          <w:p w:rsidR="0065051C" w:rsidRPr="00C900C7" w:rsidRDefault="0065051C" w:rsidP="00A24C9C">
            <w:pPr>
              <w:pStyle w:val="aff"/>
            </w:pPr>
            <w:proofErr w:type="spellStart"/>
            <w:r w:rsidRPr="00C900C7">
              <w:lastRenderedPageBreak/>
              <w:t>doctor</w:t>
            </w:r>
            <w:proofErr w:type="spellEnd"/>
          </w:p>
        </w:tc>
        <w:tc>
          <w:tcPr>
            <w:tcW w:w="2551" w:type="dxa"/>
          </w:tcPr>
          <w:p w:rsidR="0065051C" w:rsidRPr="00C900C7" w:rsidRDefault="0065051C" w:rsidP="00A24C9C">
            <w:pPr>
              <w:pStyle w:val="aff"/>
            </w:pPr>
            <w:r w:rsidRPr="00C900C7">
              <w:t>СНИЛС врача или медицинской сестры</w:t>
            </w:r>
          </w:p>
        </w:tc>
        <w:tc>
          <w:tcPr>
            <w:tcW w:w="2694" w:type="dxa"/>
          </w:tcPr>
          <w:p w:rsidR="0065051C" w:rsidRPr="00C900C7" w:rsidRDefault="002E3A8E" w:rsidP="00A24C9C">
            <w:pPr>
              <w:pStyle w:val="aff"/>
            </w:pPr>
            <w:r w:rsidRPr="00C900C7">
              <w:t>Обязательный</w:t>
            </w:r>
          </w:p>
        </w:tc>
        <w:tc>
          <w:tcPr>
            <w:tcW w:w="708" w:type="dxa"/>
          </w:tcPr>
          <w:p w:rsidR="0065051C" w:rsidRPr="00C900C7" w:rsidRDefault="0065051C" w:rsidP="00A24C9C">
            <w:pPr>
              <w:pStyle w:val="aff"/>
            </w:pPr>
            <w:proofErr w:type="spellStart"/>
            <w:r w:rsidRPr="00C900C7">
              <w:t>string</w:t>
            </w:r>
            <w:proofErr w:type="spellEnd"/>
          </w:p>
        </w:tc>
        <w:tc>
          <w:tcPr>
            <w:tcW w:w="2552" w:type="dxa"/>
          </w:tcPr>
          <w:p w:rsidR="0065051C" w:rsidRPr="00C900C7" w:rsidRDefault="002E3A8E" w:rsidP="00A24C9C">
            <w:pPr>
              <w:pStyle w:val="aff"/>
            </w:pPr>
            <w:r w:rsidRPr="00C900C7">
              <w:t>14 символов. Формат: XXX-XXX-XXX XX</w:t>
            </w:r>
          </w:p>
        </w:tc>
      </w:tr>
      <w:tr w:rsidR="0087301F" w:rsidRPr="00C900C7" w:rsidTr="000B3C84">
        <w:tc>
          <w:tcPr>
            <w:tcW w:w="1444" w:type="dxa"/>
          </w:tcPr>
          <w:p w:rsidR="0065051C" w:rsidRPr="00C900C7" w:rsidRDefault="0065051C" w:rsidP="00A24C9C">
            <w:pPr>
              <w:pStyle w:val="aff"/>
            </w:pPr>
            <w:proofErr w:type="spellStart"/>
            <w:r w:rsidRPr="00C900C7">
              <w:t>spec</w:t>
            </w:r>
            <w:proofErr w:type="spellEnd"/>
          </w:p>
        </w:tc>
        <w:tc>
          <w:tcPr>
            <w:tcW w:w="2551" w:type="dxa"/>
          </w:tcPr>
          <w:p w:rsidR="0065051C" w:rsidRPr="00C900C7" w:rsidRDefault="0065051C" w:rsidP="00A24C9C">
            <w:pPr>
              <w:pStyle w:val="aff"/>
            </w:pPr>
            <w:r w:rsidRPr="00C900C7">
              <w:t>Код специальности врача или медицинской сестры.</w:t>
            </w:r>
          </w:p>
        </w:tc>
        <w:tc>
          <w:tcPr>
            <w:tcW w:w="2694" w:type="dxa"/>
          </w:tcPr>
          <w:p w:rsidR="0065051C" w:rsidRPr="00C900C7" w:rsidRDefault="002E3A8E" w:rsidP="00A24C9C">
            <w:pPr>
              <w:pStyle w:val="aff"/>
            </w:pPr>
            <w:r w:rsidRPr="00C900C7">
              <w:t>Обязательный</w:t>
            </w:r>
          </w:p>
        </w:tc>
        <w:tc>
          <w:tcPr>
            <w:tcW w:w="708" w:type="dxa"/>
          </w:tcPr>
          <w:p w:rsidR="0065051C" w:rsidRPr="00C900C7" w:rsidRDefault="002E3A8E" w:rsidP="00A24C9C">
            <w:pPr>
              <w:pStyle w:val="aff"/>
            </w:pPr>
            <w:proofErr w:type="spellStart"/>
            <w:r w:rsidRPr="00C900C7">
              <w:t>string</w:t>
            </w:r>
            <w:proofErr w:type="spellEnd"/>
          </w:p>
        </w:tc>
        <w:tc>
          <w:tcPr>
            <w:tcW w:w="2552" w:type="dxa"/>
          </w:tcPr>
          <w:p w:rsidR="0065051C" w:rsidRPr="00C900C7" w:rsidRDefault="0065051C" w:rsidP="002F6C42">
            <w:pPr>
              <w:pStyle w:val="aff"/>
            </w:pPr>
            <w:r w:rsidRPr="00C900C7">
              <w:t>Согласно справочник</w:t>
            </w:r>
            <w:r w:rsidR="002F6C42" w:rsidRPr="00C900C7">
              <w:t>у</w:t>
            </w:r>
            <w:r w:rsidRPr="00C900C7">
              <w:t xml:space="preserve"> </w:t>
            </w:r>
            <w:r w:rsidR="002E3A8E" w:rsidRPr="00C900C7">
              <w:t>специальностей</w:t>
            </w:r>
            <w:r w:rsidRPr="00C900C7">
              <w:t>.</w:t>
            </w:r>
          </w:p>
        </w:tc>
      </w:tr>
      <w:tr w:rsidR="0087301F" w:rsidRPr="00C900C7" w:rsidTr="000B3C84">
        <w:tc>
          <w:tcPr>
            <w:tcW w:w="1444" w:type="dxa"/>
          </w:tcPr>
          <w:p w:rsidR="0065051C" w:rsidRPr="00C900C7" w:rsidRDefault="0065051C" w:rsidP="00A24C9C">
            <w:pPr>
              <w:pStyle w:val="aff"/>
            </w:pPr>
            <w:proofErr w:type="spellStart"/>
            <w:r w:rsidRPr="00C900C7">
              <w:t>date_b</w:t>
            </w:r>
            <w:proofErr w:type="spellEnd"/>
          </w:p>
        </w:tc>
        <w:tc>
          <w:tcPr>
            <w:tcW w:w="2551" w:type="dxa"/>
          </w:tcPr>
          <w:p w:rsidR="0065051C" w:rsidRPr="00C900C7" w:rsidRDefault="0065051C" w:rsidP="00A24C9C">
            <w:pPr>
              <w:pStyle w:val="aff"/>
            </w:pPr>
            <w:r w:rsidRPr="00C900C7">
              <w:t>Дата начала расходования лекарственного средства.</w:t>
            </w:r>
          </w:p>
        </w:tc>
        <w:tc>
          <w:tcPr>
            <w:tcW w:w="2694" w:type="dxa"/>
          </w:tcPr>
          <w:p w:rsidR="0065051C" w:rsidRPr="00C900C7" w:rsidRDefault="0065051C" w:rsidP="00A24C9C">
            <w:pPr>
              <w:pStyle w:val="aff"/>
            </w:pPr>
            <w:r w:rsidRPr="00C900C7">
              <w:t>Не обязательный</w:t>
            </w:r>
          </w:p>
        </w:tc>
        <w:tc>
          <w:tcPr>
            <w:tcW w:w="708" w:type="dxa"/>
          </w:tcPr>
          <w:p w:rsidR="0065051C" w:rsidRPr="00C900C7" w:rsidRDefault="0065051C" w:rsidP="00A24C9C">
            <w:pPr>
              <w:pStyle w:val="aff"/>
            </w:pPr>
            <w:proofErr w:type="spellStart"/>
            <w:r w:rsidRPr="00C900C7">
              <w:t>date</w:t>
            </w:r>
            <w:proofErr w:type="spellEnd"/>
          </w:p>
        </w:tc>
        <w:tc>
          <w:tcPr>
            <w:tcW w:w="2552" w:type="dxa"/>
          </w:tcPr>
          <w:p w:rsidR="0065051C" w:rsidRPr="00C900C7" w:rsidRDefault="0065051C" w:rsidP="00A24C9C">
            <w:pPr>
              <w:pStyle w:val="aff"/>
            </w:pPr>
          </w:p>
        </w:tc>
      </w:tr>
      <w:tr w:rsidR="0087301F" w:rsidRPr="00C900C7" w:rsidTr="000B3C84">
        <w:tc>
          <w:tcPr>
            <w:tcW w:w="1444" w:type="dxa"/>
          </w:tcPr>
          <w:p w:rsidR="0065051C" w:rsidRPr="00C900C7" w:rsidRDefault="0065051C" w:rsidP="00A24C9C">
            <w:pPr>
              <w:pStyle w:val="aff"/>
            </w:pPr>
            <w:proofErr w:type="spellStart"/>
            <w:r w:rsidRPr="00C900C7">
              <w:t>date_e</w:t>
            </w:r>
            <w:proofErr w:type="spellEnd"/>
          </w:p>
        </w:tc>
        <w:tc>
          <w:tcPr>
            <w:tcW w:w="2551" w:type="dxa"/>
          </w:tcPr>
          <w:p w:rsidR="0065051C" w:rsidRPr="00C900C7" w:rsidRDefault="0065051C" w:rsidP="00A24C9C">
            <w:pPr>
              <w:pStyle w:val="aff"/>
            </w:pPr>
            <w:r w:rsidRPr="00C900C7">
              <w:t>Дата отмены расходования лекарственного средства.</w:t>
            </w:r>
          </w:p>
        </w:tc>
        <w:tc>
          <w:tcPr>
            <w:tcW w:w="2694" w:type="dxa"/>
          </w:tcPr>
          <w:p w:rsidR="0065051C" w:rsidRPr="00C900C7" w:rsidRDefault="0065051C" w:rsidP="00A24C9C">
            <w:pPr>
              <w:pStyle w:val="aff"/>
            </w:pPr>
            <w:r w:rsidRPr="00C900C7">
              <w:t>Не обязательный</w:t>
            </w:r>
          </w:p>
        </w:tc>
        <w:tc>
          <w:tcPr>
            <w:tcW w:w="708" w:type="dxa"/>
          </w:tcPr>
          <w:p w:rsidR="0065051C" w:rsidRPr="00C900C7" w:rsidRDefault="0065051C" w:rsidP="00A24C9C">
            <w:pPr>
              <w:pStyle w:val="aff"/>
            </w:pPr>
            <w:proofErr w:type="spellStart"/>
            <w:r w:rsidRPr="00C900C7">
              <w:t>date</w:t>
            </w:r>
            <w:proofErr w:type="spellEnd"/>
          </w:p>
        </w:tc>
        <w:tc>
          <w:tcPr>
            <w:tcW w:w="2552" w:type="dxa"/>
          </w:tcPr>
          <w:p w:rsidR="0065051C" w:rsidRPr="00C900C7" w:rsidRDefault="0065051C" w:rsidP="00A24C9C">
            <w:pPr>
              <w:pStyle w:val="aff"/>
            </w:pPr>
          </w:p>
        </w:tc>
      </w:tr>
    </w:tbl>
    <w:p w:rsidR="007A23BA" w:rsidRPr="00C900C7" w:rsidRDefault="007A23BA" w:rsidP="007A23BA">
      <w:pPr>
        <w:pStyle w:val="Arial5555"/>
        <w:numPr>
          <w:ilvl w:val="0"/>
          <w:numId w:val="0"/>
        </w:numPr>
        <w:ind w:left="927" w:firstLine="209"/>
        <w:rPr>
          <w:lang w:eastAsia="ar-SA"/>
        </w:rPr>
      </w:pPr>
    </w:p>
    <w:p w:rsidR="002E3A8E" w:rsidRPr="00C900C7" w:rsidRDefault="00D47457" w:rsidP="00C900C7">
      <w:pPr>
        <w:pStyle w:val="3"/>
        <w:numPr>
          <w:ilvl w:val="2"/>
          <w:numId w:val="33"/>
        </w:numPr>
        <w:ind w:left="1248" w:hanging="681"/>
        <w:rPr>
          <w:rStyle w:val="b1"/>
          <w:rFonts w:ascii="Times New Roman" w:hAnsi="Times New Roman" w:cs="Times New Roman"/>
          <w:b/>
          <w:bCs/>
          <w:color w:val="auto"/>
        </w:rPr>
      </w:pPr>
      <w:bookmarkStart w:id="50" w:name="_Toc536463179"/>
      <w:r w:rsidRPr="00C900C7">
        <w:rPr>
          <w:rStyle w:val="b1"/>
          <w:rFonts w:ascii="Times New Roman" w:hAnsi="Times New Roman" w:cs="Times New Roman"/>
          <w:b/>
          <w:color w:val="auto"/>
        </w:rPr>
        <w:t>Э</w:t>
      </w:r>
      <w:r w:rsidR="002E3A8E" w:rsidRPr="00C900C7">
        <w:rPr>
          <w:rStyle w:val="b1"/>
          <w:rFonts w:ascii="Times New Roman" w:hAnsi="Times New Roman" w:cs="Times New Roman"/>
          <w:b/>
          <w:color w:val="auto"/>
        </w:rPr>
        <w:t>лемент «</w:t>
      </w:r>
      <w:proofErr w:type="spellStart"/>
      <w:r w:rsidR="002E3A8E" w:rsidRPr="00C900C7">
        <w:rPr>
          <w:rStyle w:val="b1"/>
          <w:rFonts w:ascii="Times New Roman" w:hAnsi="Times New Roman" w:cs="Times New Roman"/>
          <w:b/>
          <w:color w:val="auto"/>
        </w:rPr>
        <w:t>consumable</w:t>
      </w:r>
      <w:proofErr w:type="spellEnd"/>
      <w:r w:rsidRPr="00C900C7">
        <w:rPr>
          <w:rStyle w:val="b1"/>
          <w:rFonts w:ascii="Times New Roman" w:hAnsi="Times New Roman" w:cs="Times New Roman"/>
          <w:b/>
          <w:bCs/>
          <w:color w:val="auto"/>
        </w:rPr>
        <w:t>»</w:t>
      </w:r>
      <w:r w:rsidR="00460B54" w:rsidRPr="00C900C7">
        <w:rPr>
          <w:rStyle w:val="b1"/>
          <w:rFonts w:ascii="Times New Roman" w:hAnsi="Times New Roman" w:cs="Times New Roman"/>
          <w:b/>
          <w:color w:val="auto"/>
        </w:rPr>
        <w:t xml:space="preserve"> – Расходный материал (</w:t>
      </w:r>
      <w:r w:rsidR="002E3A8E" w:rsidRPr="00C900C7">
        <w:rPr>
          <w:rStyle w:val="b1"/>
          <w:rFonts w:ascii="Times New Roman" w:hAnsi="Times New Roman" w:cs="Times New Roman"/>
          <w:b/>
          <w:color w:val="auto"/>
        </w:rPr>
        <w:t>израсходованн</w:t>
      </w:r>
      <w:r w:rsidRPr="00C900C7">
        <w:rPr>
          <w:rStyle w:val="b1"/>
          <w:rFonts w:ascii="Times New Roman" w:hAnsi="Times New Roman" w:cs="Times New Roman"/>
          <w:b/>
          <w:color w:val="auto"/>
        </w:rPr>
        <w:t>ый во время проведения операции</w:t>
      </w:r>
      <w:r w:rsidR="00460B54" w:rsidRPr="00C900C7">
        <w:rPr>
          <w:rStyle w:val="b1"/>
          <w:rFonts w:ascii="Times New Roman" w:hAnsi="Times New Roman" w:cs="Times New Roman"/>
          <w:b/>
          <w:color w:val="auto"/>
        </w:rPr>
        <w:t>)</w:t>
      </w:r>
      <w:bookmarkEnd w:id="50"/>
    </w:p>
    <w:p w:rsidR="003C3702" w:rsidRPr="00C900C7" w:rsidRDefault="003C3702" w:rsidP="003C3702">
      <w:pPr>
        <w:rPr>
          <w:lang w:val="en-US" w:eastAsia="ar-SA"/>
        </w:rPr>
      </w:pPr>
      <w:r w:rsidRPr="00C900C7">
        <w:t>Входит</w:t>
      </w:r>
      <w:r w:rsidRPr="00C900C7">
        <w:rPr>
          <w:lang w:val="en-US"/>
        </w:rPr>
        <w:t xml:space="preserve"> </w:t>
      </w:r>
      <w:r w:rsidRPr="00C900C7">
        <w:t>в</w:t>
      </w:r>
      <w:r w:rsidRPr="00C900C7">
        <w:rPr>
          <w:lang w:val="en-US"/>
        </w:rPr>
        <w:t xml:space="preserve"> </w:t>
      </w:r>
      <w:r w:rsidRPr="00C900C7">
        <w:rPr>
          <w:rStyle w:val="b1"/>
          <w:rFonts w:ascii="Times New Roman" w:hAnsi="Times New Roman" w:cs="Times New Roman"/>
          <w:b w:val="0"/>
          <w:bCs w:val="0"/>
          <w:color w:val="auto"/>
          <w:lang w:val="en-US"/>
        </w:rPr>
        <w:t>«manipulation» - «</w:t>
      </w:r>
      <w:proofErr w:type="spellStart"/>
      <w:r w:rsidRPr="00C900C7">
        <w:rPr>
          <w:rStyle w:val="b1"/>
          <w:rFonts w:ascii="Times New Roman" w:hAnsi="Times New Roman" w:cs="Times New Roman"/>
          <w:b w:val="0"/>
          <w:bCs w:val="0"/>
          <w:color w:val="auto"/>
          <w:lang w:val="en-US"/>
        </w:rPr>
        <w:t>additionals</w:t>
      </w:r>
      <w:proofErr w:type="spellEnd"/>
      <w:r w:rsidRPr="00C900C7">
        <w:rPr>
          <w:rStyle w:val="b1"/>
          <w:rFonts w:ascii="Times New Roman" w:hAnsi="Times New Roman" w:cs="Times New Roman"/>
          <w:b w:val="0"/>
          <w:bCs w:val="0"/>
          <w:color w:val="auto"/>
          <w:lang w:val="en-US"/>
        </w:rPr>
        <w:t>» - «</w:t>
      </w:r>
      <w:r w:rsidRPr="00C900C7">
        <w:rPr>
          <w:rStyle w:val="b1"/>
          <w:rFonts w:ascii="Times New Roman" w:hAnsi="Times New Roman" w:cs="Times New Roman"/>
          <w:b w:val="0"/>
          <w:color w:val="auto"/>
          <w:lang w:val="en-US"/>
        </w:rPr>
        <w:t>consumables</w:t>
      </w:r>
      <w:r w:rsidRPr="00C900C7">
        <w:rPr>
          <w:rStyle w:val="b1"/>
          <w:rFonts w:ascii="Times New Roman" w:hAnsi="Times New Roman" w:cs="Times New Roman"/>
          <w:b w:val="0"/>
          <w:bCs w:val="0"/>
          <w:color w:val="auto"/>
          <w:lang w:val="en-US"/>
        </w:rPr>
        <w:t>».</w:t>
      </w:r>
      <w:r w:rsidR="00460B54" w:rsidRPr="00C900C7">
        <w:rPr>
          <w:rStyle w:val="b1"/>
          <w:rFonts w:ascii="Times New Roman" w:hAnsi="Times New Roman" w:cs="Times New Roman"/>
          <w:b w:val="0"/>
          <w:bCs w:val="0"/>
          <w:color w:val="auto"/>
          <w:lang w:val="en-US"/>
        </w:rPr>
        <w:t xml:space="preserve"> </w:t>
      </w:r>
    </w:p>
    <w:p w:rsidR="00D47457" w:rsidRPr="00C900C7" w:rsidRDefault="00D47457" w:rsidP="00D47457">
      <w:r w:rsidRPr="00C900C7">
        <w:t>Атрибуты элемента</w:t>
      </w:r>
      <w:r w:rsidRPr="00C900C7">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843"/>
        <w:gridCol w:w="992"/>
        <w:gridCol w:w="2552"/>
      </w:tblGrid>
      <w:tr w:rsidR="0087301F" w:rsidRPr="00C900C7" w:rsidTr="00A24C9C">
        <w:tc>
          <w:tcPr>
            <w:tcW w:w="1160" w:type="dxa"/>
            <w:vAlign w:val="center"/>
          </w:tcPr>
          <w:p w:rsidR="002E3A8E" w:rsidRPr="00C900C7" w:rsidRDefault="002E3A8E" w:rsidP="00A24C9C">
            <w:pPr>
              <w:pStyle w:val="af6"/>
            </w:pPr>
            <w:r w:rsidRPr="00C900C7">
              <w:t>Имя</w:t>
            </w:r>
          </w:p>
        </w:tc>
        <w:tc>
          <w:tcPr>
            <w:tcW w:w="3402" w:type="dxa"/>
            <w:vAlign w:val="center"/>
          </w:tcPr>
          <w:p w:rsidR="002E3A8E" w:rsidRPr="00C900C7" w:rsidRDefault="002E3A8E" w:rsidP="00A24C9C">
            <w:pPr>
              <w:pStyle w:val="af6"/>
            </w:pPr>
            <w:r w:rsidRPr="00C900C7">
              <w:t>Назначение</w:t>
            </w:r>
          </w:p>
        </w:tc>
        <w:tc>
          <w:tcPr>
            <w:tcW w:w="1843" w:type="dxa"/>
            <w:vAlign w:val="center"/>
          </w:tcPr>
          <w:p w:rsidR="002E3A8E" w:rsidRPr="00C900C7" w:rsidRDefault="002E3A8E" w:rsidP="00A24C9C">
            <w:pPr>
              <w:pStyle w:val="af6"/>
            </w:pPr>
            <w:r w:rsidRPr="00C900C7">
              <w:t>Условия заполнения</w:t>
            </w:r>
          </w:p>
        </w:tc>
        <w:tc>
          <w:tcPr>
            <w:tcW w:w="992" w:type="dxa"/>
            <w:vAlign w:val="center"/>
          </w:tcPr>
          <w:p w:rsidR="002E3A8E" w:rsidRPr="00C900C7" w:rsidRDefault="002E3A8E" w:rsidP="00A24C9C">
            <w:pPr>
              <w:pStyle w:val="af6"/>
            </w:pPr>
            <w:r w:rsidRPr="00C900C7">
              <w:t>Тип</w:t>
            </w:r>
          </w:p>
        </w:tc>
        <w:tc>
          <w:tcPr>
            <w:tcW w:w="2552" w:type="dxa"/>
            <w:vAlign w:val="center"/>
          </w:tcPr>
          <w:p w:rsidR="002E3A8E" w:rsidRPr="00C900C7" w:rsidRDefault="002E3A8E" w:rsidP="00A24C9C">
            <w:pPr>
              <w:pStyle w:val="af6"/>
            </w:pPr>
            <w:r w:rsidRPr="00C900C7">
              <w:t>Ограничения</w:t>
            </w:r>
          </w:p>
        </w:tc>
      </w:tr>
      <w:tr w:rsidR="0087301F" w:rsidRPr="00C900C7" w:rsidTr="00A24C9C">
        <w:tc>
          <w:tcPr>
            <w:tcW w:w="1160" w:type="dxa"/>
          </w:tcPr>
          <w:p w:rsidR="002E3A8E" w:rsidRPr="00C900C7" w:rsidRDefault="002E3A8E" w:rsidP="00A24C9C">
            <w:pPr>
              <w:pStyle w:val="aff"/>
            </w:pPr>
            <w:proofErr w:type="spellStart"/>
            <w:r w:rsidRPr="00C900C7">
              <w:t>xkey</w:t>
            </w:r>
            <w:proofErr w:type="spellEnd"/>
          </w:p>
        </w:tc>
        <w:tc>
          <w:tcPr>
            <w:tcW w:w="3402" w:type="dxa"/>
          </w:tcPr>
          <w:p w:rsidR="002E3A8E" w:rsidRPr="00C900C7" w:rsidRDefault="002E3A8E" w:rsidP="00A24C9C">
            <w:pPr>
              <w:pStyle w:val="aff"/>
            </w:pPr>
            <w:r w:rsidRPr="00C900C7">
              <w:t>Уникальный идентификатор, генерируемый программным обеспечением МО</w:t>
            </w:r>
          </w:p>
        </w:tc>
        <w:tc>
          <w:tcPr>
            <w:tcW w:w="1843" w:type="dxa"/>
          </w:tcPr>
          <w:p w:rsidR="002E3A8E" w:rsidRPr="00C900C7" w:rsidRDefault="002E3A8E" w:rsidP="00A24C9C">
            <w:pPr>
              <w:pStyle w:val="aff"/>
            </w:pPr>
            <w:r w:rsidRPr="00C900C7">
              <w:t>Обязательный</w:t>
            </w:r>
          </w:p>
        </w:tc>
        <w:tc>
          <w:tcPr>
            <w:tcW w:w="992" w:type="dxa"/>
          </w:tcPr>
          <w:p w:rsidR="002E3A8E" w:rsidRPr="00C900C7" w:rsidRDefault="002E3A8E" w:rsidP="00A24C9C">
            <w:pPr>
              <w:pStyle w:val="aff"/>
            </w:pPr>
            <w:r w:rsidRPr="00C900C7">
              <w:rPr>
                <w:lang w:val="en-US"/>
              </w:rPr>
              <w:t>string</w:t>
            </w:r>
          </w:p>
        </w:tc>
        <w:tc>
          <w:tcPr>
            <w:tcW w:w="2552" w:type="dxa"/>
          </w:tcPr>
          <w:p w:rsidR="002E3A8E" w:rsidRPr="00C900C7" w:rsidRDefault="002E3A8E" w:rsidP="00A24C9C">
            <w:pPr>
              <w:pStyle w:val="aff"/>
            </w:pPr>
            <w:r w:rsidRPr="00C900C7">
              <w:rPr>
                <w:lang w:val="en-US"/>
              </w:rPr>
              <w:t>GUID</w:t>
            </w:r>
            <w:r w:rsidRPr="00C900C7">
              <w:t xml:space="preserve">-записи. Маска для </w:t>
            </w:r>
            <w:proofErr w:type="gramStart"/>
            <w:r w:rsidRPr="00C900C7">
              <w:t>сгенерированного</w:t>
            </w:r>
            <w:proofErr w:type="gramEnd"/>
            <w:r w:rsidRPr="00C900C7">
              <w:t xml:space="preserve"> </w:t>
            </w:r>
            <w:r w:rsidRPr="00C900C7">
              <w:rPr>
                <w:lang w:val="en-US"/>
              </w:rPr>
              <w:t>GUID</w:t>
            </w:r>
            <w:r w:rsidRPr="00C900C7">
              <w:t xml:space="preserve"> «[0-9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]{8}\-[0-9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]{12}».</w:t>
            </w:r>
          </w:p>
        </w:tc>
      </w:tr>
      <w:tr w:rsidR="0087301F" w:rsidRPr="00C900C7" w:rsidTr="00A24C9C">
        <w:tc>
          <w:tcPr>
            <w:tcW w:w="1160" w:type="dxa"/>
          </w:tcPr>
          <w:p w:rsidR="002E3A8E" w:rsidRPr="00C900C7" w:rsidRDefault="002E3A8E" w:rsidP="00A24C9C">
            <w:pPr>
              <w:pStyle w:val="aff"/>
            </w:pPr>
            <w:proofErr w:type="spellStart"/>
            <w:r w:rsidRPr="00C900C7">
              <w:t>mkb</w:t>
            </w:r>
            <w:proofErr w:type="spellEnd"/>
          </w:p>
        </w:tc>
        <w:tc>
          <w:tcPr>
            <w:tcW w:w="3402" w:type="dxa"/>
          </w:tcPr>
          <w:p w:rsidR="002E3A8E" w:rsidRPr="00C900C7" w:rsidRDefault="002E3A8E" w:rsidP="00A24C9C">
            <w:pPr>
              <w:pStyle w:val="aff"/>
            </w:pPr>
            <w:r w:rsidRPr="00C900C7">
              <w:t>Код диагноза по МКБ Х пересмотра</w:t>
            </w:r>
          </w:p>
        </w:tc>
        <w:tc>
          <w:tcPr>
            <w:tcW w:w="1843" w:type="dxa"/>
          </w:tcPr>
          <w:p w:rsidR="002E3A8E" w:rsidRPr="00C900C7" w:rsidRDefault="002F6C42" w:rsidP="00A24C9C">
            <w:pPr>
              <w:pStyle w:val="aff"/>
            </w:pPr>
            <w:r w:rsidRPr="00C900C7">
              <w:t>Обязательный</w:t>
            </w:r>
          </w:p>
        </w:tc>
        <w:tc>
          <w:tcPr>
            <w:tcW w:w="992" w:type="dxa"/>
          </w:tcPr>
          <w:p w:rsidR="002E3A8E" w:rsidRPr="00C900C7" w:rsidRDefault="002E3A8E" w:rsidP="00A24C9C">
            <w:pPr>
              <w:pStyle w:val="aff"/>
            </w:pPr>
            <w:proofErr w:type="spellStart"/>
            <w:r w:rsidRPr="00C900C7">
              <w:t>string</w:t>
            </w:r>
            <w:proofErr w:type="spellEnd"/>
          </w:p>
        </w:tc>
        <w:tc>
          <w:tcPr>
            <w:tcW w:w="2552" w:type="dxa"/>
          </w:tcPr>
          <w:p w:rsidR="002E3A8E" w:rsidRPr="00C900C7" w:rsidRDefault="002E3A8E" w:rsidP="00A24C9C">
            <w:pPr>
              <w:pStyle w:val="aff"/>
            </w:pPr>
            <w:r w:rsidRPr="00C900C7">
              <w:t>До 6 символов. Для диагнозов без подрубрик точка не включается.</w:t>
            </w:r>
          </w:p>
        </w:tc>
      </w:tr>
      <w:tr w:rsidR="0087301F" w:rsidRPr="00C900C7" w:rsidTr="00A24C9C">
        <w:tc>
          <w:tcPr>
            <w:tcW w:w="1160" w:type="dxa"/>
          </w:tcPr>
          <w:p w:rsidR="002E3A8E" w:rsidRPr="00C900C7" w:rsidRDefault="002E3A8E" w:rsidP="00A24C9C">
            <w:pPr>
              <w:pStyle w:val="aff"/>
            </w:pPr>
            <w:proofErr w:type="spellStart"/>
            <w:r w:rsidRPr="00C900C7">
              <w:t>code</w:t>
            </w:r>
            <w:proofErr w:type="spellEnd"/>
          </w:p>
        </w:tc>
        <w:tc>
          <w:tcPr>
            <w:tcW w:w="3402" w:type="dxa"/>
          </w:tcPr>
          <w:p w:rsidR="002E3A8E" w:rsidRPr="00C900C7" w:rsidRDefault="002E3A8E" w:rsidP="00A24C9C">
            <w:pPr>
              <w:pStyle w:val="aff"/>
            </w:pPr>
            <w:r w:rsidRPr="00C900C7">
              <w:t>Код расходного материала</w:t>
            </w:r>
          </w:p>
        </w:tc>
        <w:tc>
          <w:tcPr>
            <w:tcW w:w="1843" w:type="dxa"/>
          </w:tcPr>
          <w:p w:rsidR="002E3A8E" w:rsidRPr="00C900C7" w:rsidRDefault="002E3A8E" w:rsidP="00A24C9C">
            <w:pPr>
              <w:pStyle w:val="aff"/>
            </w:pPr>
            <w:r w:rsidRPr="00C900C7">
              <w:t xml:space="preserve">Обязательный </w:t>
            </w:r>
          </w:p>
        </w:tc>
        <w:tc>
          <w:tcPr>
            <w:tcW w:w="992" w:type="dxa"/>
          </w:tcPr>
          <w:p w:rsidR="002E3A8E" w:rsidRPr="00C900C7" w:rsidRDefault="002E3A8E" w:rsidP="00A24C9C">
            <w:pPr>
              <w:pStyle w:val="aff"/>
            </w:pPr>
            <w:proofErr w:type="spellStart"/>
            <w:r w:rsidRPr="00C900C7">
              <w:t>integer</w:t>
            </w:r>
            <w:proofErr w:type="spellEnd"/>
          </w:p>
        </w:tc>
        <w:tc>
          <w:tcPr>
            <w:tcW w:w="2552" w:type="dxa"/>
          </w:tcPr>
          <w:p w:rsidR="002E3A8E" w:rsidRPr="00C900C7" w:rsidRDefault="002E3A8E" w:rsidP="002F6C42">
            <w:pPr>
              <w:pStyle w:val="aff"/>
            </w:pPr>
            <w:r w:rsidRPr="00C900C7">
              <w:t>Согласно справочник</w:t>
            </w:r>
            <w:r w:rsidR="002F6C42" w:rsidRPr="00C900C7">
              <w:t>у</w:t>
            </w:r>
            <w:r w:rsidRPr="00C900C7">
              <w:t xml:space="preserve"> расходных материалов.</w:t>
            </w:r>
          </w:p>
        </w:tc>
      </w:tr>
      <w:tr w:rsidR="0087301F" w:rsidRPr="00C900C7" w:rsidTr="00A24C9C">
        <w:tc>
          <w:tcPr>
            <w:tcW w:w="1160" w:type="dxa"/>
          </w:tcPr>
          <w:p w:rsidR="002E3A8E" w:rsidRPr="00C900C7" w:rsidRDefault="002E3A8E" w:rsidP="00A24C9C">
            <w:pPr>
              <w:pStyle w:val="aff"/>
            </w:pPr>
            <w:proofErr w:type="spellStart"/>
            <w:r w:rsidRPr="00C900C7">
              <w:t>doses</w:t>
            </w:r>
            <w:proofErr w:type="spellEnd"/>
          </w:p>
        </w:tc>
        <w:tc>
          <w:tcPr>
            <w:tcW w:w="3402" w:type="dxa"/>
          </w:tcPr>
          <w:p w:rsidR="002E3A8E" w:rsidRPr="00C900C7" w:rsidRDefault="002E3A8E" w:rsidP="00A24C9C">
            <w:pPr>
              <w:pStyle w:val="aff"/>
            </w:pPr>
            <w:r w:rsidRPr="00C900C7">
              <w:t>Количество расходного материала израсходованного на пациента</w:t>
            </w:r>
          </w:p>
        </w:tc>
        <w:tc>
          <w:tcPr>
            <w:tcW w:w="1843" w:type="dxa"/>
          </w:tcPr>
          <w:p w:rsidR="002E3A8E" w:rsidRPr="00C900C7" w:rsidRDefault="002F6C42" w:rsidP="00A24C9C">
            <w:pPr>
              <w:pStyle w:val="aff"/>
            </w:pPr>
            <w:r w:rsidRPr="00C900C7">
              <w:t>Обязательный</w:t>
            </w:r>
          </w:p>
        </w:tc>
        <w:tc>
          <w:tcPr>
            <w:tcW w:w="992" w:type="dxa"/>
          </w:tcPr>
          <w:p w:rsidR="002E3A8E" w:rsidRPr="00C900C7" w:rsidRDefault="002E3A8E" w:rsidP="00A24C9C">
            <w:pPr>
              <w:pStyle w:val="aff"/>
            </w:pPr>
            <w:proofErr w:type="spellStart"/>
            <w:r w:rsidRPr="00C900C7">
              <w:t>integer</w:t>
            </w:r>
            <w:proofErr w:type="spellEnd"/>
          </w:p>
        </w:tc>
        <w:tc>
          <w:tcPr>
            <w:tcW w:w="2552" w:type="dxa"/>
          </w:tcPr>
          <w:p w:rsidR="002E3A8E" w:rsidRPr="00C900C7" w:rsidRDefault="002E3A8E" w:rsidP="00A24C9C">
            <w:pPr>
              <w:pStyle w:val="aff"/>
            </w:pPr>
          </w:p>
        </w:tc>
      </w:tr>
      <w:tr w:rsidR="0087301F" w:rsidRPr="00C900C7" w:rsidTr="00A24C9C">
        <w:tc>
          <w:tcPr>
            <w:tcW w:w="1160" w:type="dxa"/>
          </w:tcPr>
          <w:p w:rsidR="002E3A8E" w:rsidRPr="00C900C7" w:rsidRDefault="002E3A8E" w:rsidP="00A24C9C">
            <w:pPr>
              <w:pStyle w:val="aff"/>
            </w:pPr>
            <w:proofErr w:type="spellStart"/>
            <w:r w:rsidRPr="00C900C7">
              <w:t>doctor</w:t>
            </w:r>
            <w:proofErr w:type="spellEnd"/>
          </w:p>
        </w:tc>
        <w:tc>
          <w:tcPr>
            <w:tcW w:w="3402" w:type="dxa"/>
          </w:tcPr>
          <w:p w:rsidR="002E3A8E" w:rsidRPr="00C900C7" w:rsidRDefault="002E3A8E" w:rsidP="00A24C9C">
            <w:pPr>
              <w:pStyle w:val="aff"/>
            </w:pPr>
            <w:r w:rsidRPr="00C900C7">
              <w:t>СНИЛС врача или медицинской сестры</w:t>
            </w:r>
          </w:p>
        </w:tc>
        <w:tc>
          <w:tcPr>
            <w:tcW w:w="1843" w:type="dxa"/>
          </w:tcPr>
          <w:p w:rsidR="002E3A8E" w:rsidRPr="00C900C7" w:rsidRDefault="002F6C42" w:rsidP="00A24C9C">
            <w:pPr>
              <w:pStyle w:val="aff"/>
            </w:pPr>
            <w:r w:rsidRPr="00C900C7">
              <w:t>Обязательный</w:t>
            </w:r>
          </w:p>
        </w:tc>
        <w:tc>
          <w:tcPr>
            <w:tcW w:w="992" w:type="dxa"/>
          </w:tcPr>
          <w:p w:rsidR="002E3A8E" w:rsidRPr="00C900C7" w:rsidRDefault="002E3A8E" w:rsidP="00A24C9C">
            <w:pPr>
              <w:pStyle w:val="aff"/>
            </w:pPr>
            <w:proofErr w:type="spellStart"/>
            <w:r w:rsidRPr="00C900C7">
              <w:t>string</w:t>
            </w:r>
            <w:proofErr w:type="spellEnd"/>
          </w:p>
        </w:tc>
        <w:tc>
          <w:tcPr>
            <w:tcW w:w="2552" w:type="dxa"/>
          </w:tcPr>
          <w:p w:rsidR="002E3A8E" w:rsidRPr="00C900C7" w:rsidRDefault="002E3A8E" w:rsidP="00A24C9C">
            <w:pPr>
              <w:pStyle w:val="aff"/>
            </w:pPr>
            <w:r w:rsidRPr="00C900C7">
              <w:t>14 символов.</w:t>
            </w:r>
            <w:r w:rsidR="002F6C42" w:rsidRPr="00C900C7">
              <w:t xml:space="preserve"> Формат: XXX-XXX-XXX XX</w:t>
            </w:r>
          </w:p>
        </w:tc>
      </w:tr>
      <w:tr w:rsidR="0087301F" w:rsidRPr="00C900C7" w:rsidTr="00A24C9C">
        <w:tc>
          <w:tcPr>
            <w:tcW w:w="1160" w:type="dxa"/>
          </w:tcPr>
          <w:p w:rsidR="002E3A8E" w:rsidRPr="00C900C7" w:rsidRDefault="002E3A8E" w:rsidP="00A24C9C">
            <w:pPr>
              <w:pStyle w:val="aff"/>
            </w:pPr>
            <w:proofErr w:type="spellStart"/>
            <w:r w:rsidRPr="00C900C7">
              <w:t>spec</w:t>
            </w:r>
            <w:proofErr w:type="spellEnd"/>
          </w:p>
        </w:tc>
        <w:tc>
          <w:tcPr>
            <w:tcW w:w="3402" w:type="dxa"/>
          </w:tcPr>
          <w:p w:rsidR="002E3A8E" w:rsidRPr="00C900C7" w:rsidRDefault="002E3A8E" w:rsidP="00A24C9C">
            <w:pPr>
              <w:pStyle w:val="aff"/>
            </w:pPr>
            <w:r w:rsidRPr="00C900C7">
              <w:t>Код специальности врача или медицинской сестры.</w:t>
            </w:r>
          </w:p>
        </w:tc>
        <w:tc>
          <w:tcPr>
            <w:tcW w:w="1843" w:type="dxa"/>
          </w:tcPr>
          <w:p w:rsidR="002E3A8E" w:rsidRPr="00C900C7" w:rsidRDefault="002F6C42" w:rsidP="00A24C9C">
            <w:pPr>
              <w:pStyle w:val="aff"/>
            </w:pPr>
            <w:r w:rsidRPr="00C900C7">
              <w:t>Обязательный</w:t>
            </w:r>
          </w:p>
        </w:tc>
        <w:tc>
          <w:tcPr>
            <w:tcW w:w="992" w:type="dxa"/>
          </w:tcPr>
          <w:p w:rsidR="002E3A8E" w:rsidRPr="00C900C7" w:rsidRDefault="002E3A8E" w:rsidP="00A24C9C">
            <w:pPr>
              <w:pStyle w:val="aff"/>
            </w:pPr>
            <w:proofErr w:type="spellStart"/>
            <w:r w:rsidRPr="00C900C7">
              <w:t>integer</w:t>
            </w:r>
            <w:proofErr w:type="spellEnd"/>
          </w:p>
        </w:tc>
        <w:tc>
          <w:tcPr>
            <w:tcW w:w="2552" w:type="dxa"/>
          </w:tcPr>
          <w:p w:rsidR="002E3A8E" w:rsidRPr="00C900C7" w:rsidRDefault="002E3A8E" w:rsidP="002F6C42">
            <w:pPr>
              <w:pStyle w:val="aff"/>
            </w:pPr>
            <w:r w:rsidRPr="00C900C7">
              <w:t>Согласно справочник</w:t>
            </w:r>
            <w:r w:rsidR="002F6C42" w:rsidRPr="00C900C7">
              <w:t>у</w:t>
            </w:r>
            <w:r w:rsidRPr="00C900C7">
              <w:t xml:space="preserve"> </w:t>
            </w:r>
            <w:r w:rsidR="002F6C42" w:rsidRPr="00C900C7">
              <w:t>специальностей</w:t>
            </w:r>
            <w:r w:rsidRPr="00C900C7">
              <w:t>.</w:t>
            </w:r>
          </w:p>
        </w:tc>
      </w:tr>
      <w:tr w:rsidR="0087301F" w:rsidRPr="00C900C7" w:rsidTr="00A24C9C">
        <w:tc>
          <w:tcPr>
            <w:tcW w:w="1160" w:type="dxa"/>
          </w:tcPr>
          <w:p w:rsidR="002E3A8E" w:rsidRPr="00C900C7" w:rsidRDefault="002E3A8E" w:rsidP="00A24C9C">
            <w:pPr>
              <w:pStyle w:val="aff"/>
            </w:pPr>
            <w:proofErr w:type="spellStart"/>
            <w:r w:rsidRPr="00C900C7">
              <w:t>date_b</w:t>
            </w:r>
            <w:proofErr w:type="spellEnd"/>
          </w:p>
        </w:tc>
        <w:tc>
          <w:tcPr>
            <w:tcW w:w="3402" w:type="dxa"/>
          </w:tcPr>
          <w:p w:rsidR="002E3A8E" w:rsidRPr="00C900C7" w:rsidRDefault="002E3A8E" w:rsidP="00A24C9C">
            <w:pPr>
              <w:pStyle w:val="aff"/>
            </w:pPr>
            <w:r w:rsidRPr="00C900C7">
              <w:t>Дата начала расходования расходного материала.</w:t>
            </w:r>
          </w:p>
        </w:tc>
        <w:tc>
          <w:tcPr>
            <w:tcW w:w="1843" w:type="dxa"/>
          </w:tcPr>
          <w:p w:rsidR="002E3A8E" w:rsidRPr="00C900C7" w:rsidRDefault="002E3A8E" w:rsidP="00A24C9C">
            <w:pPr>
              <w:pStyle w:val="aff"/>
            </w:pPr>
            <w:r w:rsidRPr="00C900C7">
              <w:t>Не обязательный</w:t>
            </w:r>
          </w:p>
        </w:tc>
        <w:tc>
          <w:tcPr>
            <w:tcW w:w="992" w:type="dxa"/>
          </w:tcPr>
          <w:p w:rsidR="002E3A8E" w:rsidRPr="00C900C7" w:rsidRDefault="002E3A8E" w:rsidP="00A24C9C">
            <w:pPr>
              <w:pStyle w:val="aff"/>
            </w:pPr>
            <w:proofErr w:type="spellStart"/>
            <w:r w:rsidRPr="00C900C7">
              <w:t>date</w:t>
            </w:r>
            <w:proofErr w:type="spellEnd"/>
          </w:p>
        </w:tc>
        <w:tc>
          <w:tcPr>
            <w:tcW w:w="2552" w:type="dxa"/>
          </w:tcPr>
          <w:p w:rsidR="002E3A8E" w:rsidRPr="00C900C7" w:rsidRDefault="002E3A8E" w:rsidP="00A24C9C">
            <w:pPr>
              <w:pStyle w:val="aff"/>
            </w:pPr>
          </w:p>
        </w:tc>
      </w:tr>
      <w:tr w:rsidR="0087301F" w:rsidRPr="00C900C7" w:rsidTr="00A24C9C">
        <w:tc>
          <w:tcPr>
            <w:tcW w:w="1160" w:type="dxa"/>
          </w:tcPr>
          <w:p w:rsidR="002E3A8E" w:rsidRPr="00C900C7" w:rsidRDefault="002E3A8E" w:rsidP="00A24C9C">
            <w:pPr>
              <w:pStyle w:val="aff"/>
            </w:pPr>
            <w:proofErr w:type="spellStart"/>
            <w:r w:rsidRPr="00C900C7">
              <w:t>date_e</w:t>
            </w:r>
            <w:proofErr w:type="spellEnd"/>
          </w:p>
        </w:tc>
        <w:tc>
          <w:tcPr>
            <w:tcW w:w="3402" w:type="dxa"/>
          </w:tcPr>
          <w:p w:rsidR="002E3A8E" w:rsidRPr="00C900C7" w:rsidRDefault="002E3A8E" w:rsidP="00A24C9C">
            <w:pPr>
              <w:pStyle w:val="aff"/>
            </w:pPr>
            <w:r w:rsidRPr="00C900C7">
              <w:t>Дата отмены расходования расходного материала.</w:t>
            </w:r>
          </w:p>
        </w:tc>
        <w:tc>
          <w:tcPr>
            <w:tcW w:w="1843" w:type="dxa"/>
          </w:tcPr>
          <w:p w:rsidR="002E3A8E" w:rsidRPr="00C900C7" w:rsidRDefault="002E3A8E" w:rsidP="00A24C9C">
            <w:pPr>
              <w:pStyle w:val="aff"/>
            </w:pPr>
            <w:r w:rsidRPr="00C900C7">
              <w:t>Не обязательный</w:t>
            </w:r>
          </w:p>
        </w:tc>
        <w:tc>
          <w:tcPr>
            <w:tcW w:w="992" w:type="dxa"/>
          </w:tcPr>
          <w:p w:rsidR="002E3A8E" w:rsidRPr="00C900C7" w:rsidRDefault="002E3A8E" w:rsidP="00A24C9C">
            <w:pPr>
              <w:pStyle w:val="aff"/>
            </w:pPr>
            <w:proofErr w:type="spellStart"/>
            <w:r w:rsidRPr="00C900C7">
              <w:t>date</w:t>
            </w:r>
            <w:proofErr w:type="spellEnd"/>
          </w:p>
        </w:tc>
        <w:tc>
          <w:tcPr>
            <w:tcW w:w="2552" w:type="dxa"/>
          </w:tcPr>
          <w:p w:rsidR="002E3A8E" w:rsidRPr="00C900C7" w:rsidRDefault="002E3A8E" w:rsidP="00A24C9C">
            <w:pPr>
              <w:pStyle w:val="aff"/>
            </w:pPr>
          </w:p>
        </w:tc>
      </w:tr>
    </w:tbl>
    <w:p w:rsidR="007A23BA" w:rsidRPr="00C900C7" w:rsidRDefault="007A23BA" w:rsidP="00D6589A">
      <w:pPr>
        <w:rPr>
          <w:lang w:eastAsia="ar-SA"/>
        </w:rPr>
      </w:pPr>
    </w:p>
    <w:p w:rsidR="00BB1960" w:rsidRPr="00C900C7" w:rsidRDefault="00D47457" w:rsidP="00C900C7">
      <w:pPr>
        <w:pStyle w:val="3"/>
        <w:numPr>
          <w:ilvl w:val="2"/>
          <w:numId w:val="33"/>
        </w:numPr>
        <w:ind w:left="1248" w:hanging="681"/>
        <w:rPr>
          <w:rStyle w:val="b1"/>
          <w:rFonts w:ascii="Times New Roman" w:hAnsi="Times New Roman" w:cs="Times New Roman"/>
          <w:b/>
          <w:bCs/>
          <w:color w:val="auto"/>
        </w:rPr>
      </w:pPr>
      <w:bookmarkStart w:id="51" w:name="_Toc536463180"/>
      <w:r w:rsidRPr="00C900C7">
        <w:rPr>
          <w:rStyle w:val="b1"/>
          <w:rFonts w:ascii="Times New Roman" w:hAnsi="Times New Roman" w:cs="Times New Roman"/>
          <w:b/>
          <w:color w:val="auto"/>
        </w:rPr>
        <w:t xml:space="preserve">Элемент </w:t>
      </w:r>
      <w:r w:rsidRPr="00C900C7">
        <w:rPr>
          <w:rStyle w:val="b1"/>
          <w:rFonts w:ascii="Times New Roman" w:hAnsi="Times New Roman" w:cs="Times New Roman"/>
          <w:b/>
          <w:bCs/>
          <w:color w:val="auto"/>
        </w:rPr>
        <w:t>«</w:t>
      </w:r>
      <w:proofErr w:type="spellStart"/>
      <w:r w:rsidRPr="00C900C7">
        <w:rPr>
          <w:rStyle w:val="b1"/>
          <w:rFonts w:ascii="Times New Roman" w:hAnsi="Times New Roman" w:cs="Times New Roman"/>
          <w:b/>
          <w:bCs/>
          <w:color w:val="auto"/>
        </w:rPr>
        <w:t>diagnose</w:t>
      </w:r>
      <w:proofErr w:type="spellEnd"/>
      <w:r w:rsidR="00BB1960" w:rsidRPr="00C900C7">
        <w:rPr>
          <w:rStyle w:val="b1"/>
          <w:rFonts w:ascii="Times New Roman" w:hAnsi="Times New Roman" w:cs="Times New Roman"/>
          <w:b/>
          <w:bCs/>
          <w:color w:val="auto"/>
        </w:rPr>
        <w:t>»</w:t>
      </w:r>
      <w:r w:rsidRPr="00C900C7">
        <w:rPr>
          <w:rStyle w:val="b1"/>
          <w:rFonts w:ascii="Times New Roman" w:hAnsi="Times New Roman" w:cs="Times New Roman"/>
          <w:b/>
          <w:bCs/>
          <w:color w:val="auto"/>
        </w:rPr>
        <w:t xml:space="preserve"> </w:t>
      </w:r>
      <w:r w:rsidRPr="00C900C7">
        <w:rPr>
          <w:rStyle w:val="b1"/>
          <w:rFonts w:ascii="Times New Roman" w:hAnsi="Times New Roman" w:cs="Times New Roman"/>
          <w:b/>
          <w:color w:val="auto"/>
        </w:rPr>
        <w:t>–</w:t>
      </w:r>
      <w:r w:rsidRPr="00C900C7">
        <w:rPr>
          <w:rStyle w:val="b1"/>
          <w:rFonts w:ascii="Times New Roman" w:hAnsi="Times New Roman" w:cs="Times New Roman"/>
          <w:b/>
          <w:bCs/>
          <w:color w:val="auto"/>
        </w:rPr>
        <w:t xml:space="preserve"> </w:t>
      </w:r>
      <w:r w:rsidR="005C1CA6" w:rsidRPr="00C900C7">
        <w:rPr>
          <w:rStyle w:val="b1"/>
          <w:rFonts w:ascii="Times New Roman" w:hAnsi="Times New Roman" w:cs="Times New Roman"/>
          <w:b/>
          <w:bCs/>
          <w:color w:val="auto"/>
        </w:rPr>
        <w:t>Диагноз</w:t>
      </w:r>
      <w:bookmarkEnd w:id="51"/>
    </w:p>
    <w:p w:rsidR="000135A2" w:rsidRPr="00C900C7" w:rsidRDefault="003C3702" w:rsidP="003C3702">
      <w:pPr>
        <w:rPr>
          <w:lang w:eastAsia="ar-SA"/>
        </w:rPr>
      </w:pPr>
      <w:r w:rsidRPr="00C900C7">
        <w:t>Входит</w:t>
      </w:r>
      <w:r w:rsidRPr="00C900C7">
        <w:rPr>
          <w:lang w:val="en-US"/>
        </w:rPr>
        <w:t xml:space="preserve"> </w:t>
      </w:r>
      <w:r w:rsidRPr="00C900C7">
        <w:t>в</w:t>
      </w:r>
      <w:r w:rsidRPr="00C900C7">
        <w:rPr>
          <w:lang w:val="en-US"/>
        </w:rPr>
        <w:t xml:space="preserve"> </w:t>
      </w:r>
      <w:r w:rsidRPr="00C900C7">
        <w:rPr>
          <w:rStyle w:val="b1"/>
          <w:rFonts w:ascii="Times New Roman" w:hAnsi="Times New Roman" w:cs="Times New Roman"/>
          <w:b w:val="0"/>
          <w:bCs w:val="0"/>
          <w:color w:val="auto"/>
          <w:lang w:val="en-US"/>
        </w:rPr>
        <w:t>«</w:t>
      </w:r>
      <w:proofErr w:type="spellStart"/>
      <w:r w:rsidRPr="00C900C7">
        <w:rPr>
          <w:rStyle w:val="b1"/>
          <w:rFonts w:ascii="Times New Roman" w:hAnsi="Times New Roman" w:cs="Times New Roman"/>
          <w:b w:val="0"/>
          <w:bCs w:val="0"/>
          <w:color w:val="auto"/>
          <w:lang w:val="en-US"/>
        </w:rPr>
        <w:t>personal_account</w:t>
      </w:r>
      <w:proofErr w:type="spellEnd"/>
      <w:r w:rsidRPr="00C900C7">
        <w:rPr>
          <w:rStyle w:val="b1"/>
          <w:rFonts w:ascii="Times New Roman" w:hAnsi="Times New Roman" w:cs="Times New Roman"/>
          <w:b w:val="0"/>
          <w:bCs w:val="0"/>
          <w:color w:val="auto"/>
          <w:lang w:val="en-US"/>
        </w:rPr>
        <w:t>» - «diagnoses».</w:t>
      </w:r>
      <w:r w:rsidRPr="00C900C7">
        <w:rPr>
          <w:lang w:val="en-US" w:eastAsia="ar-SA"/>
        </w:rPr>
        <w:t xml:space="preserve"> </w:t>
      </w:r>
      <w:r w:rsidR="000135A2" w:rsidRPr="00C900C7">
        <w:t>Э</w:t>
      </w:r>
      <w:r w:rsidR="00BB1960" w:rsidRPr="00C900C7">
        <w:t>лемент</w:t>
      </w:r>
      <w:r w:rsidR="000135A2" w:rsidRPr="00C900C7">
        <w:t xml:space="preserve"> обязательный для заполнения</w:t>
      </w:r>
      <w:r w:rsidR="00D47457" w:rsidRPr="00C900C7">
        <w:t>.</w:t>
      </w:r>
      <w:r w:rsidR="000135A2" w:rsidRPr="00C900C7">
        <w:t xml:space="preserve"> </w:t>
      </w:r>
      <w:r w:rsidRPr="00C900C7">
        <w:t>Элемент со значением атрибута «</w:t>
      </w:r>
      <w:proofErr w:type="spellStart"/>
      <w:r w:rsidRPr="00C900C7">
        <w:t>type</w:t>
      </w:r>
      <w:proofErr w:type="spellEnd"/>
      <w:r w:rsidRPr="00C900C7">
        <w:t>» равным «1» о</w:t>
      </w:r>
      <w:r w:rsidR="000135A2" w:rsidRPr="00C900C7">
        <w:t>бязательно должен присутствовать, и обязательно в единственном экземпляре, соответствующим основному заболеванию.</w:t>
      </w:r>
    </w:p>
    <w:p w:rsidR="00D47457" w:rsidRPr="00C900C7" w:rsidRDefault="00D47457" w:rsidP="00D47457">
      <w:r w:rsidRPr="00C900C7">
        <w:t>Атрибуты элемента</w:t>
      </w:r>
      <w:r w:rsidRPr="00C900C7">
        <w:rPr>
          <w:lang w:val="en-US"/>
        </w:rPr>
        <w:t>:</w:t>
      </w:r>
    </w:p>
    <w:tbl>
      <w:tblPr>
        <w:tblW w:w="0" w:type="auto"/>
        <w:tblInd w:w="27" w:type="dxa"/>
        <w:tblCellMar>
          <w:top w:w="55" w:type="dxa"/>
          <w:left w:w="55" w:type="dxa"/>
          <w:bottom w:w="55" w:type="dxa"/>
          <w:right w:w="55" w:type="dxa"/>
        </w:tblCellMar>
        <w:tblLook w:val="0000" w:firstRow="0" w:lastRow="0" w:firstColumn="0" w:lastColumn="0" w:noHBand="0" w:noVBand="0"/>
      </w:tblPr>
      <w:tblGrid>
        <w:gridCol w:w="804"/>
        <w:gridCol w:w="2626"/>
        <w:gridCol w:w="2993"/>
        <w:gridCol w:w="976"/>
        <w:gridCol w:w="2605"/>
      </w:tblGrid>
      <w:tr w:rsidR="0087301F" w:rsidRPr="00C900C7" w:rsidTr="000B3C84">
        <w:trPr>
          <w:cantSplit/>
        </w:trPr>
        <w:tc>
          <w:tcPr>
            <w:tcW w:w="0" w:type="auto"/>
            <w:tcBorders>
              <w:top w:val="single" w:sz="2" w:space="0" w:color="000000"/>
              <w:left w:val="single" w:sz="2" w:space="0" w:color="000000"/>
              <w:bottom w:val="single" w:sz="2" w:space="0" w:color="000000"/>
            </w:tcBorders>
            <w:vAlign w:val="center"/>
          </w:tcPr>
          <w:p w:rsidR="00BB1960" w:rsidRPr="00C900C7" w:rsidRDefault="00BB1960" w:rsidP="00A24C9C">
            <w:pPr>
              <w:pStyle w:val="af6"/>
            </w:pPr>
            <w:r w:rsidRPr="00C900C7">
              <w:t>Имя</w:t>
            </w:r>
          </w:p>
        </w:tc>
        <w:tc>
          <w:tcPr>
            <w:tcW w:w="2626" w:type="dxa"/>
            <w:tcBorders>
              <w:top w:val="single" w:sz="2" w:space="0" w:color="000000"/>
              <w:left w:val="single" w:sz="2" w:space="0" w:color="000000"/>
              <w:bottom w:val="single" w:sz="2" w:space="0" w:color="000000"/>
            </w:tcBorders>
            <w:vAlign w:val="center"/>
          </w:tcPr>
          <w:p w:rsidR="00BB1960" w:rsidRPr="00C900C7" w:rsidRDefault="00BB1960" w:rsidP="00A24C9C">
            <w:pPr>
              <w:pStyle w:val="af6"/>
            </w:pPr>
            <w:r w:rsidRPr="00C900C7">
              <w:t>Назначение</w:t>
            </w:r>
          </w:p>
        </w:tc>
        <w:tc>
          <w:tcPr>
            <w:tcW w:w="2993" w:type="dxa"/>
            <w:tcBorders>
              <w:top w:val="single" w:sz="2" w:space="0" w:color="000000"/>
              <w:left w:val="single" w:sz="2" w:space="0" w:color="000000"/>
              <w:bottom w:val="single" w:sz="2" w:space="0" w:color="000000"/>
            </w:tcBorders>
            <w:vAlign w:val="center"/>
          </w:tcPr>
          <w:p w:rsidR="00BB1960" w:rsidRPr="00C900C7" w:rsidRDefault="00BB1960" w:rsidP="00A24C9C">
            <w:pPr>
              <w:pStyle w:val="af6"/>
            </w:pPr>
            <w:r w:rsidRPr="00C900C7">
              <w:t>Условия заполнения</w:t>
            </w:r>
          </w:p>
        </w:tc>
        <w:tc>
          <w:tcPr>
            <w:tcW w:w="976" w:type="dxa"/>
            <w:tcBorders>
              <w:top w:val="single" w:sz="2" w:space="0" w:color="000000"/>
              <w:left w:val="single" w:sz="2" w:space="0" w:color="000000"/>
              <w:bottom w:val="single" w:sz="2" w:space="0" w:color="000000"/>
            </w:tcBorders>
            <w:vAlign w:val="center"/>
          </w:tcPr>
          <w:p w:rsidR="00BB1960" w:rsidRPr="00C900C7" w:rsidRDefault="00BB1960" w:rsidP="00A24C9C">
            <w:pPr>
              <w:pStyle w:val="af6"/>
            </w:pPr>
            <w:r w:rsidRPr="00C900C7">
              <w:t>Тип</w:t>
            </w:r>
          </w:p>
        </w:tc>
        <w:tc>
          <w:tcPr>
            <w:tcW w:w="2605" w:type="dxa"/>
            <w:tcBorders>
              <w:top w:val="single" w:sz="2" w:space="0" w:color="000000"/>
              <w:left w:val="single" w:sz="2" w:space="0" w:color="000000"/>
              <w:bottom w:val="single" w:sz="2" w:space="0" w:color="000000"/>
              <w:right w:val="single" w:sz="2" w:space="0" w:color="000000"/>
            </w:tcBorders>
            <w:vAlign w:val="center"/>
          </w:tcPr>
          <w:p w:rsidR="00BB1960" w:rsidRPr="00C900C7" w:rsidRDefault="00BB1960" w:rsidP="00A24C9C">
            <w:pPr>
              <w:pStyle w:val="af6"/>
            </w:pPr>
            <w:r w:rsidRPr="00C900C7">
              <w:t>Ограничения</w:t>
            </w:r>
          </w:p>
        </w:tc>
      </w:tr>
      <w:tr w:rsidR="0087301F" w:rsidRPr="00C900C7" w:rsidTr="000B3C84">
        <w:trPr>
          <w:cantSplit/>
        </w:trPr>
        <w:tc>
          <w:tcPr>
            <w:tcW w:w="0" w:type="auto"/>
            <w:tcBorders>
              <w:left w:val="single" w:sz="2" w:space="0" w:color="000000"/>
              <w:bottom w:val="single" w:sz="2" w:space="0" w:color="000000"/>
            </w:tcBorders>
          </w:tcPr>
          <w:p w:rsidR="00BB1960" w:rsidRPr="00C900C7" w:rsidRDefault="00BB1960" w:rsidP="00A24C9C">
            <w:pPr>
              <w:pStyle w:val="aff"/>
              <w:rPr>
                <w:lang w:val="en-US"/>
              </w:rPr>
            </w:pPr>
            <w:r w:rsidRPr="00C900C7">
              <w:rPr>
                <w:lang w:val="en-US"/>
              </w:rPr>
              <w:t>type</w:t>
            </w:r>
          </w:p>
        </w:tc>
        <w:tc>
          <w:tcPr>
            <w:tcW w:w="2626" w:type="dxa"/>
            <w:tcBorders>
              <w:left w:val="single" w:sz="2" w:space="0" w:color="000000"/>
              <w:bottom w:val="single" w:sz="2" w:space="0" w:color="000000"/>
            </w:tcBorders>
          </w:tcPr>
          <w:p w:rsidR="00BB1960" w:rsidRPr="00C900C7" w:rsidRDefault="00BB1960" w:rsidP="00A24C9C">
            <w:pPr>
              <w:pStyle w:val="aff"/>
            </w:pPr>
            <w:r w:rsidRPr="00C900C7">
              <w:t xml:space="preserve">Код типа диагноза </w:t>
            </w:r>
          </w:p>
        </w:tc>
        <w:tc>
          <w:tcPr>
            <w:tcW w:w="2993" w:type="dxa"/>
            <w:tcBorders>
              <w:left w:val="single" w:sz="2" w:space="0" w:color="000000"/>
              <w:bottom w:val="single" w:sz="2" w:space="0" w:color="000000"/>
            </w:tcBorders>
          </w:tcPr>
          <w:p w:rsidR="00BB1960" w:rsidRPr="00C900C7" w:rsidRDefault="00BB1960" w:rsidP="00A24C9C">
            <w:pPr>
              <w:pStyle w:val="aff"/>
            </w:pPr>
            <w:r w:rsidRPr="00C900C7">
              <w:t>Обязательный</w:t>
            </w:r>
          </w:p>
        </w:tc>
        <w:tc>
          <w:tcPr>
            <w:tcW w:w="976" w:type="dxa"/>
            <w:tcBorders>
              <w:left w:val="single" w:sz="2" w:space="0" w:color="000000"/>
              <w:bottom w:val="single" w:sz="2" w:space="0" w:color="000000"/>
            </w:tcBorders>
          </w:tcPr>
          <w:p w:rsidR="00BB1960" w:rsidRPr="00C900C7" w:rsidRDefault="00BB1960" w:rsidP="00A24C9C">
            <w:pPr>
              <w:pStyle w:val="aff"/>
              <w:rPr>
                <w:lang w:val="en-US"/>
              </w:rPr>
            </w:pPr>
            <w:r w:rsidRPr="00C900C7">
              <w:rPr>
                <w:lang w:val="en-US"/>
              </w:rPr>
              <w:t>byte</w:t>
            </w:r>
          </w:p>
        </w:tc>
        <w:tc>
          <w:tcPr>
            <w:tcW w:w="2605" w:type="dxa"/>
            <w:tcBorders>
              <w:left w:val="single" w:sz="2" w:space="0" w:color="000000"/>
              <w:bottom w:val="single" w:sz="2" w:space="0" w:color="000000"/>
              <w:right w:val="single" w:sz="2" w:space="0" w:color="000000"/>
            </w:tcBorders>
          </w:tcPr>
          <w:p w:rsidR="00BB1960" w:rsidRPr="00C900C7" w:rsidRDefault="00BB1960" w:rsidP="00A24C9C">
            <w:pPr>
              <w:pStyle w:val="aff"/>
            </w:pPr>
            <w:r w:rsidRPr="00C900C7">
              <w:t>Из справочника типов диагнозов</w:t>
            </w:r>
          </w:p>
        </w:tc>
      </w:tr>
      <w:tr w:rsidR="0087301F" w:rsidRPr="00C900C7" w:rsidTr="000B3C84">
        <w:trPr>
          <w:cantSplit/>
        </w:trPr>
        <w:tc>
          <w:tcPr>
            <w:tcW w:w="0" w:type="auto"/>
            <w:tcBorders>
              <w:left w:val="single" w:sz="2" w:space="0" w:color="000000"/>
              <w:bottom w:val="single" w:sz="2" w:space="0" w:color="000000"/>
            </w:tcBorders>
          </w:tcPr>
          <w:p w:rsidR="00BB1960" w:rsidRPr="00C900C7" w:rsidRDefault="00BB1960" w:rsidP="00A24C9C">
            <w:pPr>
              <w:pStyle w:val="aff"/>
            </w:pPr>
            <w:proofErr w:type="spellStart"/>
            <w:r w:rsidRPr="00C900C7">
              <w:rPr>
                <w:lang w:val="en-US"/>
              </w:rPr>
              <w:t>mkb</w:t>
            </w:r>
            <w:proofErr w:type="spellEnd"/>
          </w:p>
        </w:tc>
        <w:tc>
          <w:tcPr>
            <w:tcW w:w="2626" w:type="dxa"/>
            <w:tcBorders>
              <w:left w:val="single" w:sz="2" w:space="0" w:color="000000"/>
              <w:bottom w:val="single" w:sz="2" w:space="0" w:color="000000"/>
            </w:tcBorders>
          </w:tcPr>
          <w:p w:rsidR="00BB1960" w:rsidRPr="00C900C7" w:rsidRDefault="00BB1960" w:rsidP="00A24C9C">
            <w:pPr>
              <w:pStyle w:val="aff"/>
            </w:pPr>
            <w:r w:rsidRPr="00C900C7">
              <w:t>Код диагноза по МКБ Х пересмотра</w:t>
            </w:r>
          </w:p>
        </w:tc>
        <w:tc>
          <w:tcPr>
            <w:tcW w:w="2993" w:type="dxa"/>
            <w:tcBorders>
              <w:left w:val="single" w:sz="2" w:space="0" w:color="000000"/>
              <w:bottom w:val="single" w:sz="2" w:space="0" w:color="000000"/>
            </w:tcBorders>
          </w:tcPr>
          <w:p w:rsidR="00BB1960" w:rsidRPr="00C900C7" w:rsidRDefault="00BB1960" w:rsidP="00A24C9C">
            <w:pPr>
              <w:pStyle w:val="aff"/>
            </w:pPr>
            <w:r w:rsidRPr="00C900C7">
              <w:t>Обязательный</w:t>
            </w:r>
          </w:p>
        </w:tc>
        <w:tc>
          <w:tcPr>
            <w:tcW w:w="976" w:type="dxa"/>
            <w:tcBorders>
              <w:left w:val="single" w:sz="2" w:space="0" w:color="000000"/>
              <w:bottom w:val="single" w:sz="2" w:space="0" w:color="000000"/>
            </w:tcBorders>
          </w:tcPr>
          <w:p w:rsidR="00BB1960" w:rsidRPr="00C900C7" w:rsidRDefault="00BB1960" w:rsidP="00A24C9C">
            <w:pPr>
              <w:pStyle w:val="aff"/>
            </w:pPr>
            <w:r w:rsidRPr="00C900C7">
              <w:rPr>
                <w:lang w:val="en-US"/>
              </w:rPr>
              <w:t>string</w:t>
            </w:r>
          </w:p>
        </w:tc>
        <w:tc>
          <w:tcPr>
            <w:tcW w:w="2605" w:type="dxa"/>
            <w:tcBorders>
              <w:left w:val="single" w:sz="2" w:space="0" w:color="000000"/>
              <w:bottom w:val="single" w:sz="2" w:space="0" w:color="000000"/>
              <w:right w:val="single" w:sz="2" w:space="0" w:color="000000"/>
            </w:tcBorders>
          </w:tcPr>
          <w:p w:rsidR="00BB1960" w:rsidRPr="00C900C7" w:rsidRDefault="00BB1960" w:rsidP="00A24C9C">
            <w:pPr>
              <w:pStyle w:val="aff"/>
            </w:pPr>
            <w:r w:rsidRPr="00C900C7">
              <w:t>До 6 символов. Для диагнозов без подрубрик точка не включается</w:t>
            </w:r>
          </w:p>
        </w:tc>
      </w:tr>
      <w:tr w:rsidR="0087301F" w:rsidRPr="00C900C7" w:rsidTr="000B3C84">
        <w:trPr>
          <w:cantSplit/>
        </w:trPr>
        <w:tc>
          <w:tcPr>
            <w:tcW w:w="0" w:type="auto"/>
            <w:tcBorders>
              <w:top w:val="single" w:sz="2" w:space="0" w:color="000000"/>
              <w:left w:val="single" w:sz="2" w:space="0" w:color="000000"/>
              <w:bottom w:val="single" w:sz="2" w:space="0" w:color="000000"/>
            </w:tcBorders>
          </w:tcPr>
          <w:p w:rsidR="00BB1960" w:rsidRPr="00C900C7" w:rsidRDefault="00BB1960" w:rsidP="00A24C9C">
            <w:pPr>
              <w:pStyle w:val="aff"/>
            </w:pPr>
            <w:r w:rsidRPr="00C900C7">
              <w:rPr>
                <w:lang w:val="en-US"/>
              </w:rPr>
              <w:t>code</w:t>
            </w:r>
            <w:r w:rsidRPr="00C900C7">
              <w:t>_</w:t>
            </w:r>
            <w:r w:rsidRPr="00C900C7">
              <w:rPr>
                <w:lang w:val="en-US"/>
              </w:rPr>
              <w:t>z</w:t>
            </w:r>
          </w:p>
        </w:tc>
        <w:tc>
          <w:tcPr>
            <w:tcW w:w="2626" w:type="dxa"/>
            <w:tcBorders>
              <w:top w:val="single" w:sz="2" w:space="0" w:color="000000"/>
              <w:left w:val="single" w:sz="2" w:space="0" w:color="000000"/>
              <w:bottom w:val="single" w:sz="2" w:space="0" w:color="000000"/>
            </w:tcBorders>
          </w:tcPr>
          <w:p w:rsidR="00BB1960" w:rsidRPr="00C900C7" w:rsidRDefault="00BB1960" w:rsidP="00BB1960">
            <w:pPr>
              <w:pStyle w:val="aff"/>
              <w:rPr>
                <w:lang w:val="en-US"/>
              </w:rPr>
            </w:pPr>
            <w:r w:rsidRPr="00C900C7">
              <w:t>Код характера заболевания</w:t>
            </w:r>
          </w:p>
        </w:tc>
        <w:tc>
          <w:tcPr>
            <w:tcW w:w="2993" w:type="dxa"/>
            <w:tcBorders>
              <w:top w:val="single" w:sz="2" w:space="0" w:color="000000"/>
              <w:left w:val="single" w:sz="2" w:space="0" w:color="000000"/>
              <w:bottom w:val="single" w:sz="2" w:space="0" w:color="000000"/>
            </w:tcBorders>
          </w:tcPr>
          <w:p w:rsidR="00BB1960" w:rsidRPr="00C900C7" w:rsidRDefault="00BB1960" w:rsidP="00A24C9C">
            <w:pPr>
              <w:pStyle w:val="aff"/>
            </w:pPr>
            <w:r w:rsidRPr="00C900C7">
              <w:t>Условно обязательный</w:t>
            </w:r>
          </w:p>
        </w:tc>
        <w:tc>
          <w:tcPr>
            <w:tcW w:w="976" w:type="dxa"/>
            <w:tcBorders>
              <w:top w:val="single" w:sz="2" w:space="0" w:color="000000"/>
              <w:left w:val="single" w:sz="2" w:space="0" w:color="000000"/>
              <w:bottom w:val="single" w:sz="2" w:space="0" w:color="000000"/>
            </w:tcBorders>
          </w:tcPr>
          <w:p w:rsidR="00BB1960" w:rsidRPr="00C900C7" w:rsidRDefault="00BB1960" w:rsidP="00A24C9C">
            <w:pPr>
              <w:pStyle w:val="aff"/>
            </w:pPr>
            <w:r w:rsidRPr="00C900C7">
              <w:rPr>
                <w:lang w:val="en-US"/>
              </w:rPr>
              <w:t>byte</w:t>
            </w:r>
          </w:p>
        </w:tc>
        <w:tc>
          <w:tcPr>
            <w:tcW w:w="2605" w:type="dxa"/>
            <w:tcBorders>
              <w:top w:val="single" w:sz="2" w:space="0" w:color="000000"/>
              <w:left w:val="single" w:sz="2" w:space="0" w:color="000000"/>
              <w:bottom w:val="single" w:sz="2" w:space="0" w:color="000000"/>
              <w:right w:val="single" w:sz="2" w:space="0" w:color="000000"/>
            </w:tcBorders>
          </w:tcPr>
          <w:p w:rsidR="00BB1960" w:rsidRPr="00C900C7" w:rsidRDefault="00BB1960" w:rsidP="00A24C9C">
            <w:pPr>
              <w:pStyle w:val="aff"/>
            </w:pPr>
            <w:r w:rsidRPr="00C900C7">
              <w:t xml:space="preserve">Допустимые значения: </w:t>
            </w:r>
          </w:p>
          <w:p w:rsidR="00BB1960" w:rsidRPr="00C900C7" w:rsidRDefault="00BB1960" w:rsidP="00A24C9C">
            <w:pPr>
              <w:pStyle w:val="aff"/>
            </w:pPr>
            <w:r w:rsidRPr="00C900C7">
              <w:t xml:space="preserve">1 – острое, </w:t>
            </w:r>
          </w:p>
          <w:p w:rsidR="00BB1960" w:rsidRPr="00C900C7" w:rsidRDefault="000135A2" w:rsidP="00A24C9C">
            <w:pPr>
              <w:pStyle w:val="aff"/>
            </w:pPr>
            <w:r w:rsidRPr="00C900C7">
              <w:t xml:space="preserve">2 – впервые в жизни </w:t>
            </w:r>
            <w:proofErr w:type="gramStart"/>
            <w:r w:rsidRPr="00C900C7">
              <w:t>у</w:t>
            </w:r>
            <w:r w:rsidR="00BB1960" w:rsidRPr="00C900C7">
              <w:t>с</w:t>
            </w:r>
            <w:r w:rsidRPr="00C900C7">
              <w:t>т</w:t>
            </w:r>
            <w:r w:rsidR="00BB1960" w:rsidRPr="00C900C7">
              <w:t>ановленное</w:t>
            </w:r>
            <w:proofErr w:type="gramEnd"/>
            <w:r w:rsidR="00BB1960" w:rsidRPr="00C900C7">
              <w:t xml:space="preserve"> хроническое,  </w:t>
            </w:r>
          </w:p>
          <w:p w:rsidR="00BB1960" w:rsidRPr="00C900C7" w:rsidRDefault="00BB1960" w:rsidP="00A24C9C">
            <w:pPr>
              <w:pStyle w:val="aff"/>
            </w:pPr>
            <w:r w:rsidRPr="00C900C7">
              <w:t xml:space="preserve">3 -  ранее </w:t>
            </w:r>
            <w:proofErr w:type="gramStart"/>
            <w:r w:rsidRPr="00C900C7">
              <w:t>установленное</w:t>
            </w:r>
            <w:proofErr w:type="gramEnd"/>
            <w:r w:rsidRPr="00C900C7">
              <w:t xml:space="preserve"> хроническое</w:t>
            </w:r>
          </w:p>
          <w:p w:rsidR="00470DDE" w:rsidRPr="00C900C7" w:rsidRDefault="00470DDE" w:rsidP="00A24C9C">
            <w:pPr>
              <w:pStyle w:val="aff"/>
            </w:pPr>
          </w:p>
          <w:p w:rsidR="00470DDE" w:rsidRPr="00C900C7" w:rsidRDefault="00470DDE" w:rsidP="00470DDE">
            <w:pPr>
              <w:pStyle w:val="aff"/>
            </w:pPr>
            <w:r w:rsidRPr="00C900C7">
              <w:t xml:space="preserve">Обязательно к заполнению при установленном диагнозе злокачественного новообразования (первый символ кода основного диагноза </w:t>
            </w:r>
            <w:r w:rsidR="001A2A07" w:rsidRPr="00C900C7">
              <w:t>–</w:t>
            </w:r>
            <w:r w:rsidRPr="00C900C7">
              <w:t xml:space="preserve"> "C" или код основного д</w:t>
            </w:r>
            <w:r w:rsidR="001A2A07" w:rsidRPr="00C900C7">
              <w:t>иагноза входит в диапазон D00-</w:t>
            </w:r>
            <w:r w:rsidRPr="00C900C7">
              <w:t xml:space="preserve">D09) и </w:t>
            </w:r>
            <w:proofErr w:type="spellStart"/>
            <w:r w:rsidRPr="00C900C7">
              <w:t>нейтропении</w:t>
            </w:r>
            <w:proofErr w:type="spellEnd"/>
            <w:r w:rsidRPr="00C900C7">
              <w:t xml:space="preserve"> (код основного диагноза </w:t>
            </w:r>
            <w:r w:rsidR="001A2A07" w:rsidRPr="00C900C7">
              <w:t>–</w:t>
            </w:r>
            <w:r w:rsidRPr="00C900C7">
              <w:t xml:space="preserve"> D70 с сопутствующим диагнозом </w:t>
            </w:r>
            <w:r w:rsidR="001A2A07" w:rsidRPr="00C900C7">
              <w:t>C00-</w:t>
            </w:r>
            <w:r w:rsidRPr="00C900C7">
              <w:t>C80 или C97).</w:t>
            </w:r>
          </w:p>
        </w:tc>
      </w:tr>
      <w:tr w:rsidR="0087301F" w:rsidRPr="00C900C7" w:rsidTr="000B3C84">
        <w:trPr>
          <w:cantSplit/>
        </w:trPr>
        <w:tc>
          <w:tcPr>
            <w:tcW w:w="0" w:type="auto"/>
            <w:tcBorders>
              <w:top w:val="single" w:sz="2" w:space="0" w:color="000000"/>
              <w:left w:val="single" w:sz="2" w:space="0" w:color="000000"/>
              <w:bottom w:val="single" w:sz="2" w:space="0" w:color="000000"/>
            </w:tcBorders>
          </w:tcPr>
          <w:p w:rsidR="00BB1960" w:rsidRPr="00C900C7" w:rsidRDefault="00BB1960" w:rsidP="00A24C9C">
            <w:pPr>
              <w:pStyle w:val="aff"/>
            </w:pPr>
            <w:proofErr w:type="spellStart"/>
            <w:r w:rsidRPr="00C900C7">
              <w:rPr>
                <w:lang w:val="en-US"/>
              </w:rPr>
              <w:t>code_d</w:t>
            </w:r>
            <w:proofErr w:type="spellEnd"/>
          </w:p>
        </w:tc>
        <w:tc>
          <w:tcPr>
            <w:tcW w:w="2626" w:type="dxa"/>
            <w:tcBorders>
              <w:top w:val="single" w:sz="2" w:space="0" w:color="000000"/>
              <w:left w:val="single" w:sz="2" w:space="0" w:color="000000"/>
              <w:bottom w:val="single" w:sz="2" w:space="0" w:color="000000"/>
            </w:tcBorders>
          </w:tcPr>
          <w:p w:rsidR="00BB1960" w:rsidRPr="00C900C7" w:rsidRDefault="00BB1960" w:rsidP="00A24C9C">
            <w:pPr>
              <w:pStyle w:val="aff"/>
            </w:pPr>
            <w:r w:rsidRPr="00C900C7">
              <w:t>Код диспансерного учета</w:t>
            </w:r>
          </w:p>
        </w:tc>
        <w:tc>
          <w:tcPr>
            <w:tcW w:w="2993" w:type="dxa"/>
            <w:tcBorders>
              <w:top w:val="single" w:sz="2" w:space="0" w:color="000000"/>
              <w:left w:val="single" w:sz="2" w:space="0" w:color="000000"/>
              <w:bottom w:val="single" w:sz="2" w:space="0" w:color="000000"/>
            </w:tcBorders>
          </w:tcPr>
          <w:p w:rsidR="00BB1960" w:rsidRPr="00C900C7" w:rsidRDefault="00BB1960" w:rsidP="00A24C9C">
            <w:pPr>
              <w:pStyle w:val="aff"/>
            </w:pPr>
            <w:r w:rsidRPr="00C900C7">
              <w:t>Условно обязательный</w:t>
            </w:r>
          </w:p>
        </w:tc>
        <w:tc>
          <w:tcPr>
            <w:tcW w:w="976" w:type="dxa"/>
            <w:tcBorders>
              <w:top w:val="single" w:sz="2" w:space="0" w:color="000000"/>
              <w:left w:val="single" w:sz="2" w:space="0" w:color="000000"/>
              <w:bottom w:val="single" w:sz="2" w:space="0" w:color="000000"/>
            </w:tcBorders>
          </w:tcPr>
          <w:p w:rsidR="00BB1960" w:rsidRPr="00C900C7" w:rsidRDefault="00BB1960" w:rsidP="00A24C9C">
            <w:pPr>
              <w:pStyle w:val="aff"/>
            </w:pPr>
            <w:r w:rsidRPr="00C900C7">
              <w:rPr>
                <w:lang w:val="en-US"/>
              </w:rPr>
              <w:t>byte</w:t>
            </w:r>
          </w:p>
        </w:tc>
        <w:tc>
          <w:tcPr>
            <w:tcW w:w="2605" w:type="dxa"/>
            <w:tcBorders>
              <w:top w:val="single" w:sz="2" w:space="0" w:color="000000"/>
              <w:left w:val="single" w:sz="2" w:space="0" w:color="000000"/>
              <w:bottom w:val="single" w:sz="2" w:space="0" w:color="000000"/>
              <w:right w:val="single" w:sz="2" w:space="0" w:color="000000"/>
            </w:tcBorders>
          </w:tcPr>
          <w:p w:rsidR="00BB1960" w:rsidRPr="00C900C7" w:rsidRDefault="00BB1960" w:rsidP="00A24C9C">
            <w:pPr>
              <w:pStyle w:val="aff"/>
            </w:pPr>
            <w:r w:rsidRPr="00C900C7">
              <w:t>Из справочника состояний диспансерного учета</w:t>
            </w:r>
          </w:p>
        </w:tc>
      </w:tr>
      <w:tr w:rsidR="0087301F" w:rsidRPr="00C900C7" w:rsidTr="000B3C84">
        <w:trPr>
          <w:cantSplit/>
        </w:trPr>
        <w:tc>
          <w:tcPr>
            <w:tcW w:w="0" w:type="auto"/>
            <w:tcBorders>
              <w:top w:val="single" w:sz="2" w:space="0" w:color="000000"/>
              <w:left w:val="single" w:sz="2" w:space="0" w:color="000000"/>
              <w:bottom w:val="single" w:sz="2" w:space="0" w:color="000000"/>
            </w:tcBorders>
          </w:tcPr>
          <w:p w:rsidR="00BB1960" w:rsidRPr="00C900C7" w:rsidRDefault="00BB1960" w:rsidP="00A24C9C">
            <w:pPr>
              <w:pStyle w:val="aff"/>
            </w:pPr>
            <w:r w:rsidRPr="00C900C7">
              <w:rPr>
                <w:lang w:val="en-US"/>
              </w:rPr>
              <w:lastRenderedPageBreak/>
              <w:t>code</w:t>
            </w:r>
            <w:r w:rsidRPr="00C900C7">
              <w:t>_</w:t>
            </w:r>
            <w:r w:rsidRPr="00C900C7">
              <w:rPr>
                <w:lang w:val="en-US"/>
              </w:rPr>
              <w:t>t</w:t>
            </w:r>
          </w:p>
        </w:tc>
        <w:tc>
          <w:tcPr>
            <w:tcW w:w="2626" w:type="dxa"/>
            <w:tcBorders>
              <w:top w:val="single" w:sz="2" w:space="0" w:color="000000"/>
              <w:left w:val="single" w:sz="2" w:space="0" w:color="000000"/>
              <w:bottom w:val="single" w:sz="2" w:space="0" w:color="000000"/>
            </w:tcBorders>
          </w:tcPr>
          <w:p w:rsidR="00BB1960" w:rsidRPr="00C900C7" w:rsidRDefault="00BB1960" w:rsidP="00A24C9C">
            <w:pPr>
              <w:pStyle w:val="aff"/>
            </w:pPr>
            <w:r w:rsidRPr="00C900C7">
              <w:t>Код вида травмы</w:t>
            </w:r>
          </w:p>
        </w:tc>
        <w:tc>
          <w:tcPr>
            <w:tcW w:w="2993" w:type="dxa"/>
            <w:tcBorders>
              <w:top w:val="single" w:sz="2" w:space="0" w:color="000000"/>
              <w:left w:val="single" w:sz="2" w:space="0" w:color="000000"/>
              <w:bottom w:val="single" w:sz="2" w:space="0" w:color="000000"/>
            </w:tcBorders>
          </w:tcPr>
          <w:p w:rsidR="00BB1960" w:rsidRPr="00C900C7" w:rsidRDefault="00BB1960" w:rsidP="00A24C9C">
            <w:pPr>
              <w:pStyle w:val="aff"/>
            </w:pPr>
            <w:r w:rsidRPr="00C900C7">
              <w:t xml:space="preserve">Условно обязательный. Только если код основного диагноза находится в диапазоне </w:t>
            </w:r>
            <w:r w:rsidRPr="00C900C7">
              <w:rPr>
                <w:lang w:val="en-US"/>
              </w:rPr>
              <w:t>S</w:t>
            </w:r>
            <w:r w:rsidRPr="00C900C7">
              <w:t>00-</w:t>
            </w:r>
            <w:r w:rsidRPr="00C900C7">
              <w:rPr>
                <w:lang w:val="en-US"/>
              </w:rPr>
              <w:t>T</w:t>
            </w:r>
            <w:r w:rsidRPr="00C900C7">
              <w:t>98 и код характера заболевания равен 1</w:t>
            </w:r>
          </w:p>
        </w:tc>
        <w:tc>
          <w:tcPr>
            <w:tcW w:w="976" w:type="dxa"/>
            <w:tcBorders>
              <w:top w:val="single" w:sz="2" w:space="0" w:color="000000"/>
              <w:left w:val="single" w:sz="2" w:space="0" w:color="000000"/>
              <w:bottom w:val="single" w:sz="2" w:space="0" w:color="000000"/>
            </w:tcBorders>
          </w:tcPr>
          <w:p w:rsidR="00BB1960" w:rsidRPr="00C900C7" w:rsidRDefault="00BB1960" w:rsidP="00A24C9C">
            <w:pPr>
              <w:pStyle w:val="aff"/>
            </w:pPr>
            <w:r w:rsidRPr="00C900C7">
              <w:rPr>
                <w:lang w:val="en-US"/>
              </w:rPr>
              <w:t>byte</w:t>
            </w:r>
          </w:p>
        </w:tc>
        <w:tc>
          <w:tcPr>
            <w:tcW w:w="2605" w:type="dxa"/>
            <w:tcBorders>
              <w:top w:val="single" w:sz="2" w:space="0" w:color="000000"/>
              <w:left w:val="single" w:sz="2" w:space="0" w:color="000000"/>
              <w:bottom w:val="single" w:sz="2" w:space="0" w:color="000000"/>
              <w:right w:val="single" w:sz="2" w:space="0" w:color="000000"/>
            </w:tcBorders>
          </w:tcPr>
          <w:p w:rsidR="00BB1960" w:rsidRPr="00C900C7" w:rsidRDefault="00BB1960" w:rsidP="00A24C9C">
            <w:pPr>
              <w:pStyle w:val="aff"/>
            </w:pPr>
            <w:r w:rsidRPr="00C900C7">
              <w:t>Из справочника видов травм</w:t>
            </w:r>
          </w:p>
        </w:tc>
      </w:tr>
      <w:tr w:rsidR="0087301F" w:rsidRPr="00C900C7" w:rsidTr="000B3C84">
        <w:trPr>
          <w:cantSplit/>
        </w:trPr>
        <w:tc>
          <w:tcPr>
            <w:tcW w:w="0" w:type="auto"/>
            <w:tcBorders>
              <w:top w:val="single" w:sz="2" w:space="0" w:color="000000"/>
              <w:left w:val="single" w:sz="2" w:space="0" w:color="000000"/>
              <w:bottom w:val="single" w:sz="2" w:space="0" w:color="000000"/>
            </w:tcBorders>
          </w:tcPr>
          <w:p w:rsidR="00BB1960" w:rsidRPr="00C900C7" w:rsidRDefault="00BB1960" w:rsidP="00A24C9C">
            <w:pPr>
              <w:pStyle w:val="aff"/>
            </w:pPr>
            <w:proofErr w:type="spellStart"/>
            <w:r w:rsidRPr="00C900C7">
              <w:t>spec</w:t>
            </w:r>
            <w:proofErr w:type="spellEnd"/>
          </w:p>
        </w:tc>
        <w:tc>
          <w:tcPr>
            <w:tcW w:w="2626" w:type="dxa"/>
            <w:tcBorders>
              <w:top w:val="single" w:sz="2" w:space="0" w:color="000000"/>
              <w:left w:val="single" w:sz="2" w:space="0" w:color="000000"/>
              <w:bottom w:val="single" w:sz="2" w:space="0" w:color="000000"/>
            </w:tcBorders>
          </w:tcPr>
          <w:p w:rsidR="00BB1960" w:rsidRPr="00C900C7" w:rsidRDefault="00BB1960" w:rsidP="00A24C9C">
            <w:pPr>
              <w:pStyle w:val="aff"/>
            </w:pPr>
            <w:r w:rsidRPr="00C900C7">
              <w:t>Код специальности врача</w:t>
            </w:r>
          </w:p>
        </w:tc>
        <w:tc>
          <w:tcPr>
            <w:tcW w:w="2993" w:type="dxa"/>
            <w:tcBorders>
              <w:top w:val="single" w:sz="2" w:space="0" w:color="000000"/>
              <w:left w:val="single" w:sz="2" w:space="0" w:color="000000"/>
              <w:bottom w:val="single" w:sz="2" w:space="0" w:color="000000"/>
            </w:tcBorders>
          </w:tcPr>
          <w:p w:rsidR="00BB1960" w:rsidRPr="00C900C7" w:rsidRDefault="00BB1960" w:rsidP="00BB1960">
            <w:pPr>
              <w:pStyle w:val="aff"/>
            </w:pPr>
            <w:r w:rsidRPr="00C900C7">
              <w:t>Условно обязательный.</w:t>
            </w:r>
          </w:p>
          <w:p w:rsidR="00BB1960" w:rsidRPr="00C900C7" w:rsidRDefault="00BB1960" w:rsidP="00BB1960">
            <w:pPr>
              <w:pStyle w:val="aff"/>
            </w:pPr>
            <w:r w:rsidRPr="00C900C7">
              <w:t>При оплате по законченному случаю в поликлинике</w:t>
            </w:r>
          </w:p>
        </w:tc>
        <w:tc>
          <w:tcPr>
            <w:tcW w:w="976" w:type="dxa"/>
            <w:tcBorders>
              <w:top w:val="single" w:sz="2" w:space="0" w:color="000000"/>
              <w:left w:val="single" w:sz="2" w:space="0" w:color="000000"/>
              <w:bottom w:val="single" w:sz="2" w:space="0" w:color="000000"/>
            </w:tcBorders>
          </w:tcPr>
          <w:p w:rsidR="00BB1960" w:rsidRPr="00C900C7" w:rsidRDefault="00BB1960" w:rsidP="00A24C9C">
            <w:pPr>
              <w:pStyle w:val="aff"/>
            </w:pPr>
            <w:r w:rsidRPr="00C900C7">
              <w:rPr>
                <w:lang w:val="en-US"/>
              </w:rPr>
              <w:t>string</w:t>
            </w:r>
          </w:p>
        </w:tc>
        <w:tc>
          <w:tcPr>
            <w:tcW w:w="2605" w:type="dxa"/>
            <w:tcBorders>
              <w:top w:val="single" w:sz="2" w:space="0" w:color="000000"/>
              <w:left w:val="single" w:sz="2" w:space="0" w:color="000000"/>
              <w:bottom w:val="single" w:sz="2" w:space="0" w:color="000000"/>
              <w:right w:val="single" w:sz="2" w:space="0" w:color="000000"/>
            </w:tcBorders>
          </w:tcPr>
          <w:p w:rsidR="00BB1960" w:rsidRPr="00C900C7" w:rsidRDefault="00BB1960" w:rsidP="00A24C9C">
            <w:pPr>
              <w:pStyle w:val="aff"/>
            </w:pPr>
            <w:r w:rsidRPr="00C900C7">
              <w:t>Согласно справочнику специальностей.</w:t>
            </w:r>
          </w:p>
        </w:tc>
      </w:tr>
    </w:tbl>
    <w:p w:rsidR="002033F9" w:rsidRPr="00C900C7" w:rsidRDefault="00D47457" w:rsidP="00C900C7">
      <w:pPr>
        <w:pStyle w:val="3"/>
        <w:numPr>
          <w:ilvl w:val="2"/>
          <w:numId w:val="33"/>
        </w:numPr>
        <w:ind w:left="1248" w:hanging="681"/>
        <w:rPr>
          <w:rStyle w:val="b1"/>
          <w:rFonts w:ascii="Times New Roman" w:hAnsi="Times New Roman" w:cs="Times New Roman"/>
          <w:b/>
          <w:bCs/>
          <w:color w:val="auto"/>
        </w:rPr>
      </w:pPr>
      <w:bookmarkStart w:id="52" w:name="_Toc536463181"/>
      <w:r w:rsidRPr="00C900C7">
        <w:rPr>
          <w:rStyle w:val="b1"/>
          <w:rFonts w:ascii="Times New Roman" w:hAnsi="Times New Roman" w:cs="Times New Roman"/>
          <w:b/>
          <w:bCs/>
          <w:color w:val="auto"/>
        </w:rPr>
        <w:t>Элемент</w:t>
      </w:r>
      <w:r w:rsidR="002033F9" w:rsidRPr="00C900C7">
        <w:rPr>
          <w:rStyle w:val="b1"/>
          <w:rFonts w:ascii="Times New Roman" w:hAnsi="Times New Roman" w:cs="Times New Roman"/>
          <w:b/>
          <w:bCs/>
          <w:color w:val="auto"/>
        </w:rPr>
        <w:t xml:space="preserve"> «</w:t>
      </w:r>
      <w:r w:rsidR="002033F9" w:rsidRPr="00C900C7">
        <w:rPr>
          <w:rStyle w:val="b1"/>
          <w:rFonts w:ascii="Times New Roman" w:hAnsi="Times New Roman" w:cs="Times New Roman"/>
          <w:b/>
          <w:bCs/>
          <w:color w:val="auto"/>
          <w:lang w:val="en-US"/>
        </w:rPr>
        <w:t>additional</w:t>
      </w:r>
      <w:r w:rsidRPr="00C900C7">
        <w:rPr>
          <w:rStyle w:val="b1"/>
          <w:rFonts w:ascii="Times New Roman" w:hAnsi="Times New Roman" w:cs="Times New Roman"/>
          <w:b/>
          <w:bCs/>
          <w:color w:val="auto"/>
        </w:rPr>
        <w:t>» – Дополнительные сведения</w:t>
      </w:r>
      <w:bookmarkEnd w:id="52"/>
    </w:p>
    <w:p w:rsidR="002033F9" w:rsidRPr="00C900C7" w:rsidRDefault="003C3702" w:rsidP="002033F9">
      <w:pPr>
        <w:rPr>
          <w:lang w:eastAsia="ar-SA"/>
        </w:rPr>
      </w:pPr>
      <w:r w:rsidRPr="00C900C7">
        <w:t>Входит</w:t>
      </w:r>
      <w:r w:rsidRPr="00C900C7">
        <w:rPr>
          <w:lang w:val="en-US"/>
        </w:rPr>
        <w:t xml:space="preserve"> </w:t>
      </w:r>
      <w:r w:rsidRPr="00C900C7">
        <w:t>в</w:t>
      </w:r>
      <w:r w:rsidRPr="00C900C7">
        <w:rPr>
          <w:lang w:val="en-US"/>
        </w:rPr>
        <w:t xml:space="preserve"> </w:t>
      </w:r>
      <w:r w:rsidRPr="00C900C7">
        <w:rPr>
          <w:rStyle w:val="b1"/>
          <w:rFonts w:ascii="Times New Roman" w:hAnsi="Times New Roman" w:cs="Times New Roman"/>
          <w:b w:val="0"/>
          <w:bCs w:val="0"/>
          <w:color w:val="auto"/>
          <w:lang w:val="en-US"/>
        </w:rPr>
        <w:t>«</w:t>
      </w:r>
      <w:proofErr w:type="spellStart"/>
      <w:r w:rsidRPr="00C900C7">
        <w:rPr>
          <w:rStyle w:val="b1"/>
          <w:rFonts w:ascii="Times New Roman" w:hAnsi="Times New Roman" w:cs="Times New Roman"/>
          <w:b w:val="0"/>
          <w:bCs w:val="0"/>
          <w:color w:val="auto"/>
          <w:lang w:val="en-US"/>
        </w:rPr>
        <w:t>personal_account</w:t>
      </w:r>
      <w:proofErr w:type="spellEnd"/>
      <w:r w:rsidRPr="00C900C7">
        <w:rPr>
          <w:rStyle w:val="b1"/>
          <w:rFonts w:ascii="Times New Roman" w:hAnsi="Times New Roman" w:cs="Times New Roman"/>
          <w:b w:val="0"/>
          <w:bCs w:val="0"/>
          <w:color w:val="auto"/>
          <w:lang w:val="en-US"/>
        </w:rPr>
        <w:t>» - «</w:t>
      </w:r>
      <w:proofErr w:type="spellStart"/>
      <w:r w:rsidRPr="00C900C7">
        <w:rPr>
          <w:rStyle w:val="b1"/>
          <w:rFonts w:ascii="Times New Roman" w:hAnsi="Times New Roman" w:cs="Times New Roman"/>
          <w:b w:val="0"/>
          <w:bCs w:val="0"/>
          <w:color w:val="auto"/>
          <w:lang w:val="en-US"/>
        </w:rPr>
        <w:t>additionals</w:t>
      </w:r>
      <w:proofErr w:type="spellEnd"/>
      <w:r w:rsidRPr="00C900C7">
        <w:rPr>
          <w:rStyle w:val="b1"/>
          <w:rFonts w:ascii="Times New Roman" w:hAnsi="Times New Roman" w:cs="Times New Roman"/>
          <w:b w:val="0"/>
          <w:bCs w:val="0"/>
          <w:color w:val="auto"/>
          <w:lang w:val="en-US"/>
        </w:rPr>
        <w:t xml:space="preserve">». </w:t>
      </w:r>
      <w:r w:rsidR="00334934" w:rsidRPr="00C900C7">
        <w:rPr>
          <w:lang w:eastAsia="ar-SA"/>
        </w:rPr>
        <w:t>Обязательный элемент.</w:t>
      </w:r>
    </w:p>
    <w:p w:rsidR="00D47457" w:rsidRPr="00C900C7" w:rsidRDefault="00D47457" w:rsidP="00D47457">
      <w:r w:rsidRPr="00C900C7">
        <w:t>Атрибуты элемента</w:t>
      </w:r>
      <w:r w:rsidRPr="00C900C7">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8"/>
        <w:gridCol w:w="2835"/>
        <w:gridCol w:w="1984"/>
        <w:gridCol w:w="992"/>
        <w:gridCol w:w="2606"/>
      </w:tblGrid>
      <w:tr w:rsidR="0087301F" w:rsidRPr="00C900C7" w:rsidTr="00B67E75">
        <w:tc>
          <w:tcPr>
            <w:tcW w:w="1668" w:type="dxa"/>
          </w:tcPr>
          <w:p w:rsidR="002033F9" w:rsidRPr="00C900C7" w:rsidRDefault="002033F9" w:rsidP="00A24C9C">
            <w:pPr>
              <w:pStyle w:val="af6"/>
            </w:pPr>
            <w:r w:rsidRPr="00C900C7">
              <w:t>Имя</w:t>
            </w:r>
          </w:p>
        </w:tc>
        <w:tc>
          <w:tcPr>
            <w:tcW w:w="2835" w:type="dxa"/>
          </w:tcPr>
          <w:p w:rsidR="002033F9" w:rsidRPr="00C900C7" w:rsidRDefault="002033F9" w:rsidP="00A24C9C">
            <w:pPr>
              <w:pStyle w:val="af6"/>
            </w:pPr>
            <w:r w:rsidRPr="00C900C7">
              <w:t>Назначение</w:t>
            </w:r>
          </w:p>
        </w:tc>
        <w:tc>
          <w:tcPr>
            <w:tcW w:w="1984" w:type="dxa"/>
          </w:tcPr>
          <w:p w:rsidR="002033F9" w:rsidRPr="00C900C7" w:rsidRDefault="002033F9" w:rsidP="00A24C9C">
            <w:pPr>
              <w:pStyle w:val="af6"/>
            </w:pPr>
            <w:r w:rsidRPr="00C900C7">
              <w:t>Условия заполнения</w:t>
            </w:r>
          </w:p>
        </w:tc>
        <w:tc>
          <w:tcPr>
            <w:tcW w:w="992" w:type="dxa"/>
          </w:tcPr>
          <w:p w:rsidR="002033F9" w:rsidRPr="00C900C7" w:rsidRDefault="002033F9" w:rsidP="00A24C9C">
            <w:pPr>
              <w:pStyle w:val="af6"/>
            </w:pPr>
            <w:r w:rsidRPr="00C900C7">
              <w:t>Тип</w:t>
            </w:r>
          </w:p>
        </w:tc>
        <w:tc>
          <w:tcPr>
            <w:tcW w:w="2606" w:type="dxa"/>
          </w:tcPr>
          <w:p w:rsidR="002033F9" w:rsidRPr="00C900C7" w:rsidRDefault="002033F9" w:rsidP="00A24C9C">
            <w:pPr>
              <w:pStyle w:val="af6"/>
            </w:pPr>
            <w:r w:rsidRPr="00C900C7">
              <w:t>Ограничения</w:t>
            </w:r>
          </w:p>
        </w:tc>
      </w:tr>
      <w:tr w:rsidR="0087301F" w:rsidRPr="00C900C7" w:rsidTr="00B67E75">
        <w:tc>
          <w:tcPr>
            <w:tcW w:w="1668" w:type="dxa"/>
          </w:tcPr>
          <w:p w:rsidR="002033F9" w:rsidRPr="00C900C7" w:rsidRDefault="002033F9" w:rsidP="00A24C9C">
            <w:pPr>
              <w:pStyle w:val="aff"/>
            </w:pPr>
            <w:proofErr w:type="spellStart"/>
            <w:r w:rsidRPr="00C900C7">
              <w:t>division</w:t>
            </w:r>
            <w:proofErr w:type="spellEnd"/>
          </w:p>
        </w:tc>
        <w:tc>
          <w:tcPr>
            <w:tcW w:w="2835" w:type="dxa"/>
          </w:tcPr>
          <w:p w:rsidR="002033F9" w:rsidRPr="00C900C7" w:rsidRDefault="002033F9" w:rsidP="008767AB">
            <w:pPr>
              <w:pStyle w:val="aff"/>
            </w:pPr>
            <w:r w:rsidRPr="00C900C7">
              <w:t>Код структурного подразделения медицинской организации, в котором оказана медицинская помощь</w:t>
            </w:r>
          </w:p>
        </w:tc>
        <w:tc>
          <w:tcPr>
            <w:tcW w:w="1984" w:type="dxa"/>
          </w:tcPr>
          <w:p w:rsidR="002033F9" w:rsidRPr="00C900C7" w:rsidRDefault="004B591E" w:rsidP="00A24C9C">
            <w:pPr>
              <w:pStyle w:val="aff"/>
            </w:pPr>
            <w:r w:rsidRPr="00C900C7">
              <w:t>Обязательный</w:t>
            </w:r>
          </w:p>
        </w:tc>
        <w:tc>
          <w:tcPr>
            <w:tcW w:w="992" w:type="dxa"/>
          </w:tcPr>
          <w:p w:rsidR="002033F9" w:rsidRPr="00C900C7" w:rsidRDefault="002033F9" w:rsidP="00A24C9C">
            <w:pPr>
              <w:pStyle w:val="aff"/>
            </w:pPr>
            <w:proofErr w:type="spellStart"/>
            <w:r w:rsidRPr="00C900C7">
              <w:t>string</w:t>
            </w:r>
            <w:proofErr w:type="spellEnd"/>
          </w:p>
        </w:tc>
        <w:tc>
          <w:tcPr>
            <w:tcW w:w="2606" w:type="dxa"/>
          </w:tcPr>
          <w:p w:rsidR="002033F9" w:rsidRPr="00C900C7" w:rsidRDefault="00334934" w:rsidP="004B591E">
            <w:pPr>
              <w:pStyle w:val="aff"/>
            </w:pPr>
            <w:r w:rsidRPr="00C900C7">
              <w:t xml:space="preserve">До </w:t>
            </w:r>
            <w:r w:rsidR="004B591E" w:rsidRPr="00C900C7">
              <w:rPr>
                <w:lang w:val="en-US"/>
              </w:rPr>
              <w:t>5</w:t>
            </w:r>
            <w:r w:rsidRPr="00C900C7">
              <w:t xml:space="preserve"> символов</w:t>
            </w:r>
          </w:p>
        </w:tc>
      </w:tr>
      <w:tr w:rsidR="0087301F" w:rsidRPr="00C900C7" w:rsidTr="00B67E75">
        <w:tc>
          <w:tcPr>
            <w:tcW w:w="1668" w:type="dxa"/>
          </w:tcPr>
          <w:p w:rsidR="002033F9" w:rsidRPr="00C900C7" w:rsidRDefault="002033F9" w:rsidP="00A24C9C">
            <w:pPr>
              <w:pStyle w:val="aff"/>
            </w:pPr>
            <w:proofErr w:type="spellStart"/>
            <w:r w:rsidRPr="00C900C7">
              <w:t>finsource</w:t>
            </w:r>
            <w:proofErr w:type="spellEnd"/>
          </w:p>
        </w:tc>
        <w:tc>
          <w:tcPr>
            <w:tcW w:w="2835" w:type="dxa"/>
          </w:tcPr>
          <w:p w:rsidR="002033F9" w:rsidRPr="00C900C7" w:rsidRDefault="002033F9" w:rsidP="00A24C9C">
            <w:pPr>
              <w:pStyle w:val="aff"/>
            </w:pPr>
            <w:r w:rsidRPr="00C900C7">
              <w:t>Источник финансирования</w:t>
            </w:r>
          </w:p>
        </w:tc>
        <w:tc>
          <w:tcPr>
            <w:tcW w:w="1984" w:type="dxa"/>
          </w:tcPr>
          <w:p w:rsidR="002033F9" w:rsidRPr="00C900C7" w:rsidRDefault="002033F9" w:rsidP="00A24C9C">
            <w:pPr>
              <w:pStyle w:val="aff"/>
            </w:pPr>
            <w:r w:rsidRPr="00C900C7">
              <w:t>Обязательный</w:t>
            </w:r>
          </w:p>
        </w:tc>
        <w:tc>
          <w:tcPr>
            <w:tcW w:w="992" w:type="dxa"/>
          </w:tcPr>
          <w:p w:rsidR="002033F9" w:rsidRPr="00C900C7" w:rsidRDefault="002033F9" w:rsidP="00A24C9C">
            <w:pPr>
              <w:pStyle w:val="aff"/>
            </w:pPr>
            <w:proofErr w:type="spellStart"/>
            <w:r w:rsidRPr="00C900C7">
              <w:t>byte</w:t>
            </w:r>
            <w:proofErr w:type="spellEnd"/>
          </w:p>
        </w:tc>
        <w:tc>
          <w:tcPr>
            <w:tcW w:w="2606" w:type="dxa"/>
          </w:tcPr>
          <w:p w:rsidR="002033F9" w:rsidRPr="00C900C7" w:rsidRDefault="002033F9" w:rsidP="00A24C9C">
            <w:pPr>
              <w:pStyle w:val="aff"/>
            </w:pPr>
            <w:r w:rsidRPr="00C900C7">
              <w:t>Допустимое значение: «2»</w:t>
            </w:r>
          </w:p>
        </w:tc>
      </w:tr>
      <w:tr w:rsidR="0087301F" w:rsidRPr="00C900C7" w:rsidTr="00B67E75">
        <w:tc>
          <w:tcPr>
            <w:tcW w:w="1668" w:type="dxa"/>
          </w:tcPr>
          <w:p w:rsidR="002033F9" w:rsidRPr="00C900C7" w:rsidRDefault="002033F9" w:rsidP="00A24C9C">
            <w:pPr>
              <w:pStyle w:val="aff"/>
            </w:pPr>
            <w:proofErr w:type="spellStart"/>
            <w:r w:rsidRPr="00C900C7">
              <w:t>invnumber</w:t>
            </w:r>
            <w:proofErr w:type="spellEnd"/>
          </w:p>
        </w:tc>
        <w:tc>
          <w:tcPr>
            <w:tcW w:w="2835" w:type="dxa"/>
          </w:tcPr>
          <w:p w:rsidR="002033F9" w:rsidRPr="00C900C7" w:rsidRDefault="00DA37D4" w:rsidP="00DA37D4">
            <w:pPr>
              <w:pStyle w:val="aff"/>
            </w:pPr>
            <w:r w:rsidRPr="00C900C7">
              <w:t>Для первичных счетов - н</w:t>
            </w:r>
            <w:r w:rsidR="0039189D" w:rsidRPr="00C900C7">
              <w:t>омер счета поставщика</w:t>
            </w:r>
            <w:r w:rsidRPr="00C900C7">
              <w:t>.</w:t>
            </w:r>
            <w:r w:rsidR="0039189D" w:rsidRPr="00C900C7">
              <w:t xml:space="preserve"> </w:t>
            </w:r>
            <w:r w:rsidRPr="00C900C7">
              <w:t xml:space="preserve">Для повторных счетов </w:t>
            </w:r>
            <w:proofErr w:type="gramStart"/>
            <w:r w:rsidRPr="00C900C7">
              <w:t>-н</w:t>
            </w:r>
            <w:proofErr w:type="gramEnd"/>
            <w:r w:rsidR="002033F9" w:rsidRPr="00C900C7">
              <w:t>омер счета, по которому персональный счет был предъявлен впервые, но не был оплачен по причине наличия дефектов</w:t>
            </w:r>
          </w:p>
        </w:tc>
        <w:tc>
          <w:tcPr>
            <w:tcW w:w="1984" w:type="dxa"/>
          </w:tcPr>
          <w:p w:rsidR="002033F9" w:rsidRPr="00C900C7" w:rsidRDefault="00B62D36" w:rsidP="00B62D36">
            <w:pPr>
              <w:pStyle w:val="aff"/>
            </w:pPr>
            <w:r w:rsidRPr="00C900C7">
              <w:t>Условно обязательный. Заполняется плательщиком или поставщиком.</w:t>
            </w:r>
          </w:p>
        </w:tc>
        <w:tc>
          <w:tcPr>
            <w:tcW w:w="992" w:type="dxa"/>
          </w:tcPr>
          <w:p w:rsidR="002033F9" w:rsidRPr="00C900C7" w:rsidRDefault="002033F9" w:rsidP="00A24C9C">
            <w:pPr>
              <w:pStyle w:val="aff"/>
            </w:pPr>
            <w:proofErr w:type="spellStart"/>
            <w:r w:rsidRPr="00C900C7">
              <w:t>string</w:t>
            </w:r>
            <w:proofErr w:type="spellEnd"/>
          </w:p>
        </w:tc>
        <w:tc>
          <w:tcPr>
            <w:tcW w:w="2606" w:type="dxa"/>
          </w:tcPr>
          <w:p w:rsidR="002033F9" w:rsidRPr="00C900C7" w:rsidRDefault="00A52724" w:rsidP="00393649">
            <w:pPr>
              <w:pStyle w:val="aff"/>
            </w:pPr>
            <w:r w:rsidRPr="00C900C7">
              <w:t>Обязателен для всех персональных счетов набора данных 2 (двадцать восьмой символ имени архивного файла).</w:t>
            </w:r>
          </w:p>
          <w:p w:rsidR="00A52724" w:rsidRPr="00C900C7" w:rsidRDefault="00A52724" w:rsidP="00A52724">
            <w:pPr>
              <w:pStyle w:val="aff"/>
            </w:pPr>
            <w:proofErr w:type="gramStart"/>
            <w:r w:rsidRPr="00C900C7">
              <w:t>Обязателен</w:t>
            </w:r>
            <w:proofErr w:type="gramEnd"/>
            <w:r w:rsidRPr="00C900C7">
              <w:t xml:space="preserve"> для наборов данных 1, 3, 4, 5, 6 для персональных счетов, выставляемых на оплату повторно.</w:t>
            </w:r>
          </w:p>
        </w:tc>
      </w:tr>
      <w:tr w:rsidR="0087301F" w:rsidRPr="00C900C7" w:rsidTr="00B67E75">
        <w:tc>
          <w:tcPr>
            <w:tcW w:w="1668" w:type="dxa"/>
          </w:tcPr>
          <w:p w:rsidR="002033F9" w:rsidRPr="00C900C7" w:rsidRDefault="002033F9" w:rsidP="00A24C9C">
            <w:pPr>
              <w:pStyle w:val="aff"/>
            </w:pPr>
            <w:proofErr w:type="spellStart"/>
            <w:r w:rsidRPr="00C900C7">
              <w:t>invdate</w:t>
            </w:r>
            <w:proofErr w:type="spellEnd"/>
          </w:p>
        </w:tc>
        <w:tc>
          <w:tcPr>
            <w:tcW w:w="2835" w:type="dxa"/>
          </w:tcPr>
          <w:p w:rsidR="002033F9" w:rsidRPr="00C900C7" w:rsidRDefault="00DA37D4" w:rsidP="00DA37D4">
            <w:pPr>
              <w:pStyle w:val="aff"/>
            </w:pPr>
            <w:r w:rsidRPr="00C900C7">
              <w:t xml:space="preserve">Для первичных счетов - дата счета поставщика. Для повторных счетов </w:t>
            </w:r>
            <w:proofErr w:type="gramStart"/>
            <w:r w:rsidRPr="00C900C7">
              <w:t>-д</w:t>
            </w:r>
            <w:proofErr w:type="gramEnd"/>
            <w:r w:rsidRPr="00C900C7">
              <w:t xml:space="preserve">ата счета, по которому персональный счет был предъявлен впервые, но не был оплачен по причине наличия дефектов </w:t>
            </w:r>
          </w:p>
        </w:tc>
        <w:tc>
          <w:tcPr>
            <w:tcW w:w="1984" w:type="dxa"/>
          </w:tcPr>
          <w:p w:rsidR="002033F9" w:rsidRPr="00C900C7" w:rsidRDefault="00B62D36" w:rsidP="00A24C9C">
            <w:pPr>
              <w:pStyle w:val="aff"/>
            </w:pPr>
            <w:r w:rsidRPr="00C900C7">
              <w:t>Условно обязательный. Заполняется плательщиком или поставщиком.</w:t>
            </w:r>
          </w:p>
        </w:tc>
        <w:tc>
          <w:tcPr>
            <w:tcW w:w="992" w:type="dxa"/>
          </w:tcPr>
          <w:p w:rsidR="002033F9" w:rsidRPr="00C900C7" w:rsidRDefault="002033F9" w:rsidP="00A24C9C">
            <w:pPr>
              <w:pStyle w:val="aff"/>
            </w:pPr>
            <w:proofErr w:type="spellStart"/>
            <w:r w:rsidRPr="00C900C7">
              <w:t>date</w:t>
            </w:r>
            <w:proofErr w:type="spellEnd"/>
          </w:p>
        </w:tc>
        <w:tc>
          <w:tcPr>
            <w:tcW w:w="2606" w:type="dxa"/>
          </w:tcPr>
          <w:p w:rsidR="00A52724" w:rsidRPr="00C900C7" w:rsidRDefault="00A52724" w:rsidP="00A52724">
            <w:pPr>
              <w:pStyle w:val="aff"/>
            </w:pPr>
            <w:r w:rsidRPr="00C900C7">
              <w:t>Обязателен для всех персональных счетов набора данных 2 (двадцать восьмой символ имени архивного файла).</w:t>
            </w:r>
          </w:p>
          <w:p w:rsidR="002033F9" w:rsidRPr="00C900C7" w:rsidRDefault="00A52724" w:rsidP="00A52724">
            <w:pPr>
              <w:pStyle w:val="aff"/>
            </w:pPr>
            <w:proofErr w:type="gramStart"/>
            <w:r w:rsidRPr="00C900C7">
              <w:t>Обязателен</w:t>
            </w:r>
            <w:proofErr w:type="gramEnd"/>
            <w:r w:rsidRPr="00C900C7">
              <w:t xml:space="preserve"> для наборов данных 1, 3, 4, 5, 6 для персональных счетов, выставляемых на оплату повторно.</w:t>
            </w:r>
          </w:p>
        </w:tc>
      </w:tr>
      <w:tr w:rsidR="0087301F" w:rsidRPr="00C900C7" w:rsidTr="00B67E75">
        <w:tc>
          <w:tcPr>
            <w:tcW w:w="1668" w:type="dxa"/>
          </w:tcPr>
          <w:p w:rsidR="002033F9" w:rsidRPr="00C900C7" w:rsidRDefault="002033F9" w:rsidP="00A24C9C">
            <w:pPr>
              <w:pStyle w:val="aff"/>
            </w:pPr>
            <w:proofErr w:type="spellStart"/>
            <w:r w:rsidRPr="00C900C7">
              <w:t>type_r</w:t>
            </w:r>
            <w:proofErr w:type="spellEnd"/>
          </w:p>
        </w:tc>
        <w:tc>
          <w:tcPr>
            <w:tcW w:w="2835" w:type="dxa"/>
          </w:tcPr>
          <w:p w:rsidR="002033F9" w:rsidRPr="00C900C7" w:rsidRDefault="002033F9" w:rsidP="00A24C9C">
            <w:pPr>
              <w:pStyle w:val="aff"/>
            </w:pPr>
            <w:r w:rsidRPr="00C900C7">
              <w:t>Тип счета</w:t>
            </w:r>
          </w:p>
        </w:tc>
        <w:tc>
          <w:tcPr>
            <w:tcW w:w="1984" w:type="dxa"/>
          </w:tcPr>
          <w:p w:rsidR="002033F9" w:rsidRPr="00C900C7" w:rsidRDefault="002033F9" w:rsidP="00A24C9C">
            <w:pPr>
              <w:pStyle w:val="aff"/>
            </w:pPr>
            <w:r w:rsidRPr="00C900C7">
              <w:t>Обязательный</w:t>
            </w:r>
          </w:p>
        </w:tc>
        <w:tc>
          <w:tcPr>
            <w:tcW w:w="992" w:type="dxa"/>
          </w:tcPr>
          <w:p w:rsidR="002033F9" w:rsidRPr="00C900C7" w:rsidRDefault="001D6B40" w:rsidP="00A24C9C">
            <w:pPr>
              <w:pStyle w:val="aff"/>
              <w:rPr>
                <w:lang w:val="en-US"/>
              </w:rPr>
            </w:pPr>
            <w:proofErr w:type="spellStart"/>
            <w:r w:rsidRPr="00C900C7">
              <w:t>integer</w:t>
            </w:r>
            <w:proofErr w:type="spellEnd"/>
          </w:p>
        </w:tc>
        <w:tc>
          <w:tcPr>
            <w:tcW w:w="2606" w:type="dxa"/>
          </w:tcPr>
          <w:p w:rsidR="00334934" w:rsidRPr="00C900C7" w:rsidRDefault="002033F9" w:rsidP="00A24C9C">
            <w:pPr>
              <w:pStyle w:val="aff"/>
            </w:pPr>
            <w:r w:rsidRPr="00C900C7">
              <w:t xml:space="preserve">Допустимые значения: 1 – </w:t>
            </w:r>
            <w:proofErr w:type="gramStart"/>
            <w:r w:rsidRPr="00C900C7">
              <w:t>первичный</w:t>
            </w:r>
            <w:proofErr w:type="gramEnd"/>
            <w:r w:rsidRPr="00C900C7">
              <w:t xml:space="preserve">, </w:t>
            </w:r>
          </w:p>
          <w:p w:rsidR="002033F9" w:rsidRPr="00C900C7" w:rsidRDefault="002033F9" w:rsidP="00A24C9C">
            <w:pPr>
              <w:pStyle w:val="aff"/>
            </w:pPr>
            <w:r w:rsidRPr="00C900C7">
              <w:t>2 – повторный.</w:t>
            </w:r>
          </w:p>
        </w:tc>
      </w:tr>
      <w:tr w:rsidR="0087301F" w:rsidRPr="00C900C7" w:rsidTr="00B67E75">
        <w:trPr>
          <w:trHeight w:val="894"/>
        </w:trPr>
        <w:tc>
          <w:tcPr>
            <w:tcW w:w="1668" w:type="dxa"/>
          </w:tcPr>
          <w:p w:rsidR="00C013DE" w:rsidRPr="00C900C7" w:rsidRDefault="00C013DE" w:rsidP="00A24C9C">
            <w:pPr>
              <w:pStyle w:val="aff"/>
            </w:pPr>
            <w:proofErr w:type="spellStart"/>
            <w:r w:rsidRPr="00C900C7">
              <w:lastRenderedPageBreak/>
              <w:t>phase</w:t>
            </w:r>
            <w:proofErr w:type="spellEnd"/>
          </w:p>
        </w:tc>
        <w:tc>
          <w:tcPr>
            <w:tcW w:w="2835" w:type="dxa"/>
          </w:tcPr>
          <w:p w:rsidR="00C013DE" w:rsidRPr="00C900C7" w:rsidRDefault="00C013DE" w:rsidP="00A24C9C">
            <w:pPr>
              <w:pStyle w:val="aff"/>
            </w:pPr>
            <w:r w:rsidRPr="00C900C7">
              <w:t>Стадия заболевания</w:t>
            </w:r>
          </w:p>
        </w:tc>
        <w:tc>
          <w:tcPr>
            <w:tcW w:w="1984" w:type="dxa"/>
          </w:tcPr>
          <w:p w:rsidR="00C013DE" w:rsidRPr="00C900C7" w:rsidRDefault="00C013DE" w:rsidP="00C013DE">
            <w:pPr>
              <w:pStyle w:val="aff"/>
            </w:pPr>
            <w:r w:rsidRPr="00C900C7">
              <w:t xml:space="preserve">Условно обязательный. Заполняется только при оказании </w:t>
            </w:r>
          </w:p>
          <w:p w:rsidR="00C013DE" w:rsidRPr="00C900C7" w:rsidRDefault="00C013DE" w:rsidP="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jc w:val="left"/>
            </w:pPr>
            <w:r w:rsidRPr="00C900C7">
              <w:t xml:space="preserve">медицинской помощи в условиях </w:t>
            </w:r>
            <w:proofErr w:type="gramStart"/>
            <w:r w:rsidRPr="00C900C7">
              <w:t>круглосуточного</w:t>
            </w:r>
            <w:proofErr w:type="gramEnd"/>
            <w:r w:rsidRPr="00C900C7">
              <w:t xml:space="preserve"> и дневного стационаров по </w:t>
            </w:r>
          </w:p>
          <w:p w:rsidR="00C013DE" w:rsidRPr="00C900C7" w:rsidRDefault="00C013DE" w:rsidP="009B1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jc w:val="left"/>
              <w:rPr>
                <w:lang w:val="en-US"/>
              </w:rPr>
            </w:pPr>
            <w:r w:rsidRPr="00C900C7">
              <w:t>профилям 0018</w:t>
            </w:r>
            <w:r w:rsidRPr="00C900C7">
              <w:rPr>
                <w:lang w:val="en-US"/>
              </w:rPr>
              <w:t>,</w:t>
            </w:r>
            <w:r w:rsidR="009B1AF2" w:rsidRPr="00C900C7">
              <w:t xml:space="preserve"> </w:t>
            </w:r>
            <w:r w:rsidRPr="00C900C7">
              <w:t xml:space="preserve">0060 </w:t>
            </w:r>
            <w:r w:rsidRPr="00C900C7">
              <w:rPr>
                <w:lang w:val="en-US"/>
              </w:rPr>
              <w:t>.</w:t>
            </w:r>
          </w:p>
        </w:tc>
        <w:tc>
          <w:tcPr>
            <w:tcW w:w="992" w:type="dxa"/>
          </w:tcPr>
          <w:p w:rsidR="00C013DE" w:rsidRPr="00C900C7" w:rsidRDefault="001D6B40" w:rsidP="00A24C9C">
            <w:pPr>
              <w:pStyle w:val="aff"/>
              <w:rPr>
                <w:lang w:val="en-US"/>
              </w:rPr>
            </w:pPr>
            <w:proofErr w:type="spellStart"/>
            <w:r w:rsidRPr="00C900C7">
              <w:t>integer</w:t>
            </w:r>
            <w:proofErr w:type="spellEnd"/>
          </w:p>
        </w:tc>
        <w:tc>
          <w:tcPr>
            <w:tcW w:w="2606" w:type="dxa"/>
          </w:tcPr>
          <w:p w:rsidR="00C013DE" w:rsidRPr="00C900C7" w:rsidRDefault="00C013DE" w:rsidP="00C013DE">
            <w:pPr>
              <w:pStyle w:val="aff"/>
            </w:pPr>
            <w:r w:rsidRPr="00C900C7">
              <w:t xml:space="preserve">Допустимые значения: 1 – I стадия, </w:t>
            </w:r>
          </w:p>
          <w:p w:rsidR="00C013DE" w:rsidRPr="00C900C7" w:rsidRDefault="00C013DE" w:rsidP="00C013DE">
            <w:pPr>
              <w:pStyle w:val="aff"/>
            </w:pPr>
            <w:r w:rsidRPr="00C900C7">
              <w:t>2 – II стадия,</w:t>
            </w:r>
          </w:p>
          <w:p w:rsidR="00C013DE" w:rsidRPr="00C900C7" w:rsidRDefault="00C013DE" w:rsidP="00C013DE">
            <w:pPr>
              <w:pStyle w:val="aff"/>
            </w:pPr>
            <w:r w:rsidRPr="00C900C7">
              <w:t xml:space="preserve">3 – III стадия, </w:t>
            </w:r>
          </w:p>
          <w:p w:rsidR="00C013DE" w:rsidRPr="00C900C7" w:rsidRDefault="00C013DE" w:rsidP="00C013DE">
            <w:pPr>
              <w:pStyle w:val="aff"/>
            </w:pPr>
            <w:r w:rsidRPr="00C900C7">
              <w:t>4 – IV стадия,</w:t>
            </w:r>
          </w:p>
          <w:p w:rsidR="00C013DE" w:rsidRPr="00C900C7" w:rsidRDefault="00C013DE" w:rsidP="00C013DE">
            <w:pPr>
              <w:pStyle w:val="aff"/>
            </w:pPr>
            <w:r w:rsidRPr="00C900C7">
              <w:t>5 – стадия отсутствует или не установлена.</w:t>
            </w:r>
          </w:p>
          <w:p w:rsidR="00C013DE" w:rsidRPr="00C900C7" w:rsidRDefault="00C013DE" w:rsidP="00C013DE">
            <w:pPr>
              <w:pStyle w:val="aff"/>
            </w:pPr>
          </w:p>
          <w:p w:rsidR="00C013DE" w:rsidRPr="00C900C7" w:rsidRDefault="00C013DE" w:rsidP="00C013DE">
            <w:pPr>
              <w:pStyle w:val="aff"/>
            </w:pPr>
          </w:p>
        </w:tc>
      </w:tr>
      <w:tr w:rsidR="002640A5" w:rsidRPr="00C900C7" w:rsidTr="00B67E75">
        <w:trPr>
          <w:trHeight w:val="894"/>
        </w:trPr>
        <w:tc>
          <w:tcPr>
            <w:tcW w:w="1668" w:type="dxa"/>
          </w:tcPr>
          <w:p w:rsidR="002640A5" w:rsidRPr="00C900C7" w:rsidRDefault="00AF4308" w:rsidP="00A24C9C">
            <w:pPr>
              <w:pStyle w:val="aff"/>
              <w:rPr>
                <w:lang w:val="en-US"/>
              </w:rPr>
            </w:pPr>
            <w:proofErr w:type="spellStart"/>
            <w:r w:rsidRPr="00C900C7">
              <w:rPr>
                <w:lang w:val="en-US"/>
              </w:rPr>
              <w:t>ds_onk</w:t>
            </w:r>
            <w:proofErr w:type="spellEnd"/>
          </w:p>
        </w:tc>
        <w:tc>
          <w:tcPr>
            <w:tcW w:w="2835" w:type="dxa"/>
          </w:tcPr>
          <w:p w:rsidR="002640A5" w:rsidRPr="00C900C7" w:rsidRDefault="002640A5" w:rsidP="002640A5">
            <w:pPr>
              <w:autoSpaceDE w:val="0"/>
              <w:autoSpaceDN w:val="0"/>
              <w:adjustRightInd w:val="0"/>
              <w:spacing w:after="0"/>
              <w:ind w:firstLine="0"/>
              <w:jc w:val="left"/>
            </w:pPr>
            <w:r w:rsidRPr="00C900C7">
              <w:t>Признак подозрения на злокачественное новообразование</w:t>
            </w:r>
          </w:p>
          <w:p w:rsidR="002640A5" w:rsidRPr="00C900C7" w:rsidRDefault="002640A5" w:rsidP="00A24C9C">
            <w:pPr>
              <w:pStyle w:val="aff"/>
            </w:pPr>
          </w:p>
        </w:tc>
        <w:tc>
          <w:tcPr>
            <w:tcW w:w="1984" w:type="dxa"/>
          </w:tcPr>
          <w:p w:rsidR="002640A5" w:rsidRPr="00C900C7" w:rsidRDefault="002640A5" w:rsidP="00C013DE">
            <w:pPr>
              <w:pStyle w:val="aff"/>
            </w:pPr>
            <w:r w:rsidRPr="00C900C7">
              <w:t>Условно обязательный</w:t>
            </w:r>
            <w:r w:rsidR="00B67E75" w:rsidRPr="00C900C7">
              <w:t xml:space="preserve"> </w:t>
            </w:r>
          </w:p>
        </w:tc>
        <w:tc>
          <w:tcPr>
            <w:tcW w:w="992" w:type="dxa"/>
          </w:tcPr>
          <w:p w:rsidR="002640A5" w:rsidRPr="00C900C7" w:rsidRDefault="001D6B40" w:rsidP="00A24C9C">
            <w:pPr>
              <w:pStyle w:val="aff"/>
              <w:rPr>
                <w:lang w:val="en-US"/>
              </w:rPr>
            </w:pPr>
            <w:proofErr w:type="spellStart"/>
            <w:r w:rsidRPr="00C900C7">
              <w:t>integer</w:t>
            </w:r>
            <w:proofErr w:type="spellEnd"/>
          </w:p>
        </w:tc>
        <w:tc>
          <w:tcPr>
            <w:tcW w:w="2606" w:type="dxa"/>
          </w:tcPr>
          <w:p w:rsidR="001D6B40" w:rsidRPr="00C900C7" w:rsidRDefault="001D6B40" w:rsidP="001D6B40">
            <w:pPr>
              <w:autoSpaceDE w:val="0"/>
              <w:autoSpaceDN w:val="0"/>
              <w:adjustRightInd w:val="0"/>
              <w:spacing w:after="0"/>
              <w:ind w:firstLine="0"/>
              <w:jc w:val="left"/>
            </w:pPr>
            <w:r w:rsidRPr="00C900C7">
              <w:t>Указывается "1" при подозрении на злокачественное новообразование.</w:t>
            </w:r>
          </w:p>
          <w:p w:rsidR="002640A5" w:rsidRPr="00C900C7" w:rsidRDefault="002640A5" w:rsidP="00C013DE">
            <w:pPr>
              <w:pStyle w:val="aff"/>
            </w:pPr>
          </w:p>
        </w:tc>
      </w:tr>
      <w:tr w:rsidR="0000466B" w:rsidRPr="00C900C7" w:rsidTr="00B67E75">
        <w:trPr>
          <w:trHeight w:val="894"/>
        </w:trPr>
        <w:tc>
          <w:tcPr>
            <w:tcW w:w="1668" w:type="dxa"/>
          </w:tcPr>
          <w:p w:rsidR="0000466B" w:rsidRPr="00C900C7" w:rsidRDefault="0000466B" w:rsidP="00A24C9C">
            <w:pPr>
              <w:pStyle w:val="aff"/>
              <w:rPr>
                <w:lang w:val="en-US"/>
              </w:rPr>
            </w:pPr>
            <w:proofErr w:type="spellStart"/>
            <w:r w:rsidRPr="00C900C7">
              <w:rPr>
                <w:lang w:val="en-US"/>
              </w:rPr>
              <w:t>inv</w:t>
            </w:r>
            <w:proofErr w:type="spellEnd"/>
          </w:p>
        </w:tc>
        <w:tc>
          <w:tcPr>
            <w:tcW w:w="2835" w:type="dxa"/>
          </w:tcPr>
          <w:p w:rsidR="0000466B" w:rsidRPr="00C900C7" w:rsidRDefault="0000466B" w:rsidP="002640A5">
            <w:pPr>
              <w:autoSpaceDE w:val="0"/>
              <w:autoSpaceDN w:val="0"/>
              <w:adjustRightInd w:val="0"/>
              <w:spacing w:after="0"/>
              <w:ind w:firstLine="0"/>
              <w:jc w:val="left"/>
            </w:pPr>
            <w:r w:rsidRPr="00C900C7">
              <w:t>Группа инвалидности</w:t>
            </w:r>
          </w:p>
        </w:tc>
        <w:tc>
          <w:tcPr>
            <w:tcW w:w="1984" w:type="dxa"/>
          </w:tcPr>
          <w:p w:rsidR="0000466B" w:rsidRPr="00C900C7" w:rsidRDefault="0000466B" w:rsidP="00176087">
            <w:pPr>
              <w:pStyle w:val="aff"/>
            </w:pPr>
            <w:r w:rsidRPr="00C900C7">
              <w:t xml:space="preserve">Условно обязательный </w:t>
            </w:r>
          </w:p>
        </w:tc>
        <w:tc>
          <w:tcPr>
            <w:tcW w:w="992" w:type="dxa"/>
          </w:tcPr>
          <w:p w:rsidR="0000466B" w:rsidRPr="00C900C7" w:rsidRDefault="0000466B" w:rsidP="00176087">
            <w:pPr>
              <w:pStyle w:val="aff"/>
              <w:rPr>
                <w:lang w:val="en-US"/>
              </w:rPr>
            </w:pPr>
            <w:proofErr w:type="spellStart"/>
            <w:r w:rsidRPr="00C900C7">
              <w:t>integer</w:t>
            </w:r>
            <w:proofErr w:type="spellEnd"/>
          </w:p>
        </w:tc>
        <w:tc>
          <w:tcPr>
            <w:tcW w:w="2606" w:type="dxa"/>
          </w:tcPr>
          <w:p w:rsidR="0000466B" w:rsidRPr="00C900C7" w:rsidRDefault="0000466B" w:rsidP="00220E22">
            <w:pPr>
              <w:autoSpaceDE w:val="0"/>
              <w:autoSpaceDN w:val="0"/>
              <w:adjustRightInd w:val="0"/>
              <w:spacing w:after="0"/>
              <w:ind w:firstLine="0"/>
            </w:pPr>
            <w:r w:rsidRPr="00C900C7">
              <w:t>0 - нет инвалидности;</w:t>
            </w:r>
          </w:p>
          <w:p w:rsidR="0000466B" w:rsidRPr="00C900C7" w:rsidRDefault="0000466B" w:rsidP="00220E22">
            <w:pPr>
              <w:autoSpaceDE w:val="0"/>
              <w:autoSpaceDN w:val="0"/>
              <w:adjustRightInd w:val="0"/>
              <w:spacing w:after="0"/>
              <w:ind w:firstLine="0"/>
            </w:pPr>
            <w:r w:rsidRPr="00C900C7">
              <w:t>1 - 1 группа;</w:t>
            </w:r>
          </w:p>
          <w:p w:rsidR="0000466B" w:rsidRPr="00C900C7" w:rsidRDefault="0000466B" w:rsidP="00220E22">
            <w:pPr>
              <w:autoSpaceDE w:val="0"/>
              <w:autoSpaceDN w:val="0"/>
              <w:adjustRightInd w:val="0"/>
              <w:spacing w:after="0"/>
              <w:ind w:firstLine="0"/>
            </w:pPr>
            <w:r w:rsidRPr="00C900C7">
              <w:t>2 - 2 группа;</w:t>
            </w:r>
          </w:p>
          <w:p w:rsidR="0000466B" w:rsidRPr="00C900C7" w:rsidRDefault="0000466B" w:rsidP="00220E22">
            <w:pPr>
              <w:autoSpaceDE w:val="0"/>
              <w:autoSpaceDN w:val="0"/>
              <w:adjustRightInd w:val="0"/>
              <w:spacing w:after="0"/>
              <w:ind w:firstLine="0"/>
            </w:pPr>
            <w:r w:rsidRPr="00C900C7">
              <w:t>3 - 3 группа;</w:t>
            </w:r>
          </w:p>
          <w:p w:rsidR="0000466B" w:rsidRPr="00C900C7" w:rsidRDefault="0000466B" w:rsidP="00220E22">
            <w:pPr>
              <w:autoSpaceDE w:val="0"/>
              <w:autoSpaceDN w:val="0"/>
              <w:adjustRightInd w:val="0"/>
              <w:spacing w:after="0"/>
              <w:ind w:firstLine="0"/>
            </w:pPr>
            <w:r w:rsidRPr="00C900C7">
              <w:t>4 - дети-инвалиды.</w:t>
            </w:r>
          </w:p>
          <w:p w:rsidR="0000466B" w:rsidRPr="00C900C7" w:rsidRDefault="0000466B" w:rsidP="00220E22">
            <w:pPr>
              <w:autoSpaceDE w:val="0"/>
              <w:autoSpaceDN w:val="0"/>
              <w:adjustRightInd w:val="0"/>
              <w:spacing w:after="0"/>
              <w:ind w:firstLine="0"/>
              <w:jc w:val="left"/>
            </w:pPr>
            <w:r w:rsidRPr="00C900C7">
              <w:t>Заполняется только при впервые установленной инвалидности 1 - 4) или в случае отказа в признании лица инвалидом (0).</w:t>
            </w:r>
          </w:p>
        </w:tc>
      </w:tr>
      <w:tr w:rsidR="0000466B" w:rsidRPr="00C900C7" w:rsidTr="00B67E75">
        <w:trPr>
          <w:trHeight w:val="894"/>
        </w:trPr>
        <w:tc>
          <w:tcPr>
            <w:tcW w:w="1668" w:type="dxa"/>
          </w:tcPr>
          <w:p w:rsidR="0000466B" w:rsidRPr="00C900C7" w:rsidRDefault="0000466B" w:rsidP="00A24C9C">
            <w:pPr>
              <w:pStyle w:val="aff"/>
              <w:rPr>
                <w:lang w:val="en-US"/>
              </w:rPr>
            </w:pPr>
            <w:proofErr w:type="spellStart"/>
            <w:r w:rsidRPr="00C900C7">
              <w:rPr>
                <w:lang w:val="en-US"/>
              </w:rPr>
              <w:t>mse</w:t>
            </w:r>
            <w:proofErr w:type="spellEnd"/>
          </w:p>
        </w:tc>
        <w:tc>
          <w:tcPr>
            <w:tcW w:w="2835" w:type="dxa"/>
          </w:tcPr>
          <w:p w:rsidR="0000466B" w:rsidRPr="00C900C7" w:rsidRDefault="0000466B" w:rsidP="002640A5">
            <w:pPr>
              <w:autoSpaceDE w:val="0"/>
              <w:autoSpaceDN w:val="0"/>
              <w:adjustRightInd w:val="0"/>
              <w:spacing w:after="0"/>
              <w:ind w:firstLine="0"/>
              <w:jc w:val="left"/>
            </w:pPr>
            <w:r w:rsidRPr="00C900C7">
              <w:t>Направление на МСЭ</w:t>
            </w:r>
          </w:p>
        </w:tc>
        <w:tc>
          <w:tcPr>
            <w:tcW w:w="1984" w:type="dxa"/>
          </w:tcPr>
          <w:p w:rsidR="0000466B" w:rsidRPr="00C900C7" w:rsidRDefault="0000466B" w:rsidP="00176087">
            <w:pPr>
              <w:pStyle w:val="aff"/>
            </w:pPr>
            <w:r w:rsidRPr="00C900C7">
              <w:t xml:space="preserve">Условно обязательный </w:t>
            </w:r>
          </w:p>
        </w:tc>
        <w:tc>
          <w:tcPr>
            <w:tcW w:w="992" w:type="dxa"/>
          </w:tcPr>
          <w:p w:rsidR="0000466B" w:rsidRPr="00C900C7" w:rsidRDefault="0000466B" w:rsidP="00176087">
            <w:pPr>
              <w:pStyle w:val="aff"/>
              <w:rPr>
                <w:lang w:val="en-US"/>
              </w:rPr>
            </w:pPr>
            <w:proofErr w:type="spellStart"/>
            <w:r w:rsidRPr="00C900C7">
              <w:t>integer</w:t>
            </w:r>
            <w:proofErr w:type="spellEnd"/>
          </w:p>
        </w:tc>
        <w:tc>
          <w:tcPr>
            <w:tcW w:w="2606" w:type="dxa"/>
          </w:tcPr>
          <w:p w:rsidR="0000466B" w:rsidRPr="00C900C7" w:rsidRDefault="0000466B" w:rsidP="0000466B">
            <w:pPr>
              <w:autoSpaceDE w:val="0"/>
              <w:autoSpaceDN w:val="0"/>
              <w:adjustRightInd w:val="0"/>
              <w:spacing w:after="0"/>
              <w:ind w:firstLine="0"/>
              <w:jc w:val="left"/>
            </w:pPr>
            <w:r w:rsidRPr="00C900C7">
              <w:t xml:space="preserve">Указывается "1" в случае направления пациента на МСЭ в бюро </w:t>
            </w:r>
            <w:proofErr w:type="gramStart"/>
            <w:r w:rsidRPr="00C900C7">
              <w:t>медико-социальной</w:t>
            </w:r>
            <w:proofErr w:type="gramEnd"/>
            <w:r w:rsidRPr="00C900C7">
              <w:t xml:space="preserve"> экспертизы.</w:t>
            </w:r>
          </w:p>
        </w:tc>
      </w:tr>
    </w:tbl>
    <w:p w:rsidR="004C0169" w:rsidRPr="00C900C7" w:rsidRDefault="00D47457" w:rsidP="00C900C7">
      <w:pPr>
        <w:pStyle w:val="3"/>
        <w:numPr>
          <w:ilvl w:val="2"/>
          <w:numId w:val="33"/>
        </w:numPr>
        <w:ind w:left="1248" w:hanging="681"/>
        <w:rPr>
          <w:rStyle w:val="b1"/>
          <w:rFonts w:ascii="Times New Roman" w:hAnsi="Times New Roman" w:cs="Times New Roman"/>
          <w:b/>
          <w:bCs/>
          <w:color w:val="auto"/>
        </w:rPr>
      </w:pPr>
      <w:bookmarkStart w:id="53" w:name="_Toc536463182"/>
      <w:r w:rsidRPr="00C900C7">
        <w:rPr>
          <w:rStyle w:val="b1"/>
          <w:rFonts w:ascii="Times New Roman" w:hAnsi="Times New Roman" w:cs="Times New Roman"/>
          <w:b/>
          <w:bCs/>
          <w:color w:val="auto"/>
        </w:rPr>
        <w:t>Элемент</w:t>
      </w:r>
      <w:r w:rsidR="00A24C9C" w:rsidRPr="00C900C7">
        <w:rPr>
          <w:rStyle w:val="b1"/>
          <w:rFonts w:ascii="Times New Roman" w:hAnsi="Times New Roman" w:cs="Times New Roman"/>
          <w:b/>
          <w:bCs/>
          <w:color w:val="auto"/>
        </w:rPr>
        <w:t xml:space="preserve"> «</w:t>
      </w:r>
      <w:r w:rsidR="00A24C9C" w:rsidRPr="00C900C7">
        <w:rPr>
          <w:rFonts w:ascii="Times New Roman" w:hAnsi="Times New Roman"/>
          <w:color w:val="auto"/>
          <w:lang w:val="en-US"/>
        </w:rPr>
        <w:t>additional</w:t>
      </w:r>
      <w:r w:rsidR="00A24C9C" w:rsidRPr="00C900C7">
        <w:rPr>
          <w:rFonts w:ascii="Times New Roman" w:hAnsi="Times New Roman"/>
          <w:color w:val="auto"/>
        </w:rPr>
        <w:t>_</w:t>
      </w:r>
      <w:r w:rsidR="00A24C9C" w:rsidRPr="00C900C7">
        <w:rPr>
          <w:rFonts w:ascii="Times New Roman" w:hAnsi="Times New Roman"/>
          <w:color w:val="auto"/>
          <w:lang w:val="en-US"/>
        </w:rPr>
        <w:t>p</w:t>
      </w:r>
      <w:r w:rsidRPr="00C900C7">
        <w:rPr>
          <w:rStyle w:val="b1"/>
          <w:rFonts w:ascii="Times New Roman" w:hAnsi="Times New Roman" w:cs="Times New Roman"/>
          <w:b/>
          <w:bCs/>
          <w:color w:val="auto"/>
        </w:rPr>
        <w:t xml:space="preserve">» </w:t>
      </w:r>
      <w:r w:rsidR="00A24C9C" w:rsidRPr="00C900C7">
        <w:rPr>
          <w:rStyle w:val="b1"/>
          <w:rFonts w:ascii="Times New Roman" w:hAnsi="Times New Roman" w:cs="Times New Roman"/>
          <w:b/>
          <w:bCs/>
          <w:color w:val="auto"/>
        </w:rPr>
        <w:t>– Дополнительные сведения по амбулаторно-поликлинической помощи</w:t>
      </w:r>
      <w:bookmarkEnd w:id="53"/>
    </w:p>
    <w:p w:rsidR="00A24C9C" w:rsidRPr="00C900C7" w:rsidRDefault="003C3702" w:rsidP="004C0169">
      <w:r w:rsidRPr="00C900C7">
        <w:t>Входит</w:t>
      </w:r>
      <w:r w:rsidRPr="00C900C7">
        <w:rPr>
          <w:lang w:val="en-US"/>
        </w:rPr>
        <w:t xml:space="preserve"> </w:t>
      </w:r>
      <w:r w:rsidRPr="00C900C7">
        <w:t>в</w:t>
      </w:r>
      <w:r w:rsidRPr="00C900C7">
        <w:rPr>
          <w:lang w:val="en-US"/>
        </w:rPr>
        <w:t xml:space="preserve"> </w:t>
      </w:r>
      <w:r w:rsidRPr="00C900C7">
        <w:rPr>
          <w:rStyle w:val="b1"/>
          <w:rFonts w:ascii="Times New Roman" w:hAnsi="Times New Roman" w:cs="Times New Roman"/>
          <w:b w:val="0"/>
          <w:bCs w:val="0"/>
          <w:color w:val="auto"/>
          <w:lang w:val="en-US"/>
        </w:rPr>
        <w:t>«</w:t>
      </w:r>
      <w:proofErr w:type="spellStart"/>
      <w:r w:rsidRPr="00C900C7">
        <w:rPr>
          <w:rStyle w:val="b1"/>
          <w:rFonts w:ascii="Times New Roman" w:hAnsi="Times New Roman" w:cs="Times New Roman"/>
          <w:b w:val="0"/>
          <w:bCs w:val="0"/>
          <w:color w:val="auto"/>
          <w:lang w:val="en-US"/>
        </w:rPr>
        <w:t>personal_account</w:t>
      </w:r>
      <w:proofErr w:type="spellEnd"/>
      <w:r w:rsidRPr="00C900C7">
        <w:rPr>
          <w:rStyle w:val="b1"/>
          <w:rFonts w:ascii="Times New Roman" w:hAnsi="Times New Roman" w:cs="Times New Roman"/>
          <w:b w:val="0"/>
          <w:bCs w:val="0"/>
          <w:color w:val="auto"/>
          <w:lang w:val="en-US"/>
        </w:rPr>
        <w:t>» - «</w:t>
      </w:r>
      <w:proofErr w:type="spellStart"/>
      <w:r w:rsidRPr="00C900C7">
        <w:rPr>
          <w:rStyle w:val="b1"/>
          <w:rFonts w:ascii="Times New Roman" w:hAnsi="Times New Roman" w:cs="Times New Roman"/>
          <w:b w:val="0"/>
          <w:bCs w:val="0"/>
          <w:color w:val="auto"/>
          <w:lang w:val="en-US"/>
        </w:rPr>
        <w:t>additionals</w:t>
      </w:r>
      <w:proofErr w:type="spellEnd"/>
      <w:r w:rsidRPr="00C900C7">
        <w:rPr>
          <w:rStyle w:val="b1"/>
          <w:rFonts w:ascii="Times New Roman" w:hAnsi="Times New Roman" w:cs="Times New Roman"/>
          <w:b w:val="0"/>
          <w:bCs w:val="0"/>
          <w:color w:val="auto"/>
          <w:lang w:val="en-US"/>
        </w:rPr>
        <w:t xml:space="preserve">». </w:t>
      </w:r>
      <w:r w:rsidR="004C0169" w:rsidRPr="00C900C7">
        <w:t>Элемент обязательный для поставщика услуг исходя из условий заполнения.</w:t>
      </w:r>
    </w:p>
    <w:p w:rsidR="00D47457" w:rsidRPr="00C900C7" w:rsidRDefault="00D47457" w:rsidP="00D47457">
      <w:r w:rsidRPr="00C900C7">
        <w:t>Атрибуты элемента</w:t>
      </w:r>
      <w:r w:rsidRPr="00C900C7">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586"/>
        <w:gridCol w:w="2835"/>
        <w:gridCol w:w="1984"/>
        <w:gridCol w:w="992"/>
        <w:gridCol w:w="2552"/>
      </w:tblGrid>
      <w:tr w:rsidR="0087301F" w:rsidRPr="00C900C7" w:rsidTr="000B3C84">
        <w:tc>
          <w:tcPr>
            <w:tcW w:w="1586" w:type="dxa"/>
            <w:vAlign w:val="center"/>
          </w:tcPr>
          <w:p w:rsidR="00A24C9C" w:rsidRPr="00C900C7" w:rsidRDefault="00A24C9C" w:rsidP="00A24C9C">
            <w:pPr>
              <w:pStyle w:val="af6"/>
            </w:pPr>
            <w:r w:rsidRPr="00C900C7">
              <w:t>Имя</w:t>
            </w:r>
          </w:p>
        </w:tc>
        <w:tc>
          <w:tcPr>
            <w:tcW w:w="2835" w:type="dxa"/>
            <w:vAlign w:val="center"/>
          </w:tcPr>
          <w:p w:rsidR="00A24C9C" w:rsidRPr="00C900C7" w:rsidRDefault="00A24C9C" w:rsidP="00A24C9C">
            <w:pPr>
              <w:pStyle w:val="af6"/>
            </w:pPr>
            <w:r w:rsidRPr="00C900C7">
              <w:t>Назначение</w:t>
            </w:r>
          </w:p>
        </w:tc>
        <w:tc>
          <w:tcPr>
            <w:tcW w:w="1984" w:type="dxa"/>
            <w:vAlign w:val="center"/>
          </w:tcPr>
          <w:p w:rsidR="00A24C9C" w:rsidRPr="00C900C7" w:rsidRDefault="00A24C9C" w:rsidP="00A24C9C">
            <w:pPr>
              <w:pStyle w:val="af6"/>
            </w:pPr>
            <w:r w:rsidRPr="00C900C7">
              <w:t>Условия заполнения</w:t>
            </w:r>
          </w:p>
        </w:tc>
        <w:tc>
          <w:tcPr>
            <w:tcW w:w="992" w:type="dxa"/>
            <w:vAlign w:val="center"/>
          </w:tcPr>
          <w:p w:rsidR="00A24C9C" w:rsidRPr="00C900C7" w:rsidRDefault="00A24C9C" w:rsidP="00A24C9C">
            <w:pPr>
              <w:pStyle w:val="af6"/>
            </w:pPr>
            <w:r w:rsidRPr="00C900C7">
              <w:t>Тип</w:t>
            </w:r>
          </w:p>
        </w:tc>
        <w:tc>
          <w:tcPr>
            <w:tcW w:w="2552" w:type="dxa"/>
            <w:vAlign w:val="center"/>
          </w:tcPr>
          <w:p w:rsidR="00A24C9C" w:rsidRPr="00C900C7" w:rsidRDefault="00A24C9C" w:rsidP="00A24C9C">
            <w:pPr>
              <w:pStyle w:val="af6"/>
            </w:pPr>
            <w:r w:rsidRPr="00C900C7">
              <w:t>Ограничения</w:t>
            </w:r>
          </w:p>
        </w:tc>
      </w:tr>
      <w:tr w:rsidR="0087301F" w:rsidRPr="00C900C7" w:rsidTr="000B3C84">
        <w:trPr>
          <w:trHeight w:val="575"/>
        </w:trPr>
        <w:tc>
          <w:tcPr>
            <w:tcW w:w="1586" w:type="dxa"/>
          </w:tcPr>
          <w:p w:rsidR="004C0169" w:rsidRPr="00C900C7" w:rsidRDefault="004C0169" w:rsidP="00964F75">
            <w:pPr>
              <w:pStyle w:val="aff"/>
            </w:pPr>
            <w:proofErr w:type="spellStart"/>
            <w:r w:rsidRPr="00C900C7">
              <w:t>ad_pur</w:t>
            </w:r>
            <w:proofErr w:type="spellEnd"/>
          </w:p>
        </w:tc>
        <w:tc>
          <w:tcPr>
            <w:tcW w:w="2835" w:type="dxa"/>
          </w:tcPr>
          <w:p w:rsidR="004C0169" w:rsidRPr="00C900C7" w:rsidRDefault="004C0169" w:rsidP="00964F75">
            <w:pPr>
              <w:pStyle w:val="aff"/>
            </w:pPr>
            <w:r w:rsidRPr="00C900C7">
              <w:t>Цель обращения</w:t>
            </w:r>
          </w:p>
        </w:tc>
        <w:tc>
          <w:tcPr>
            <w:tcW w:w="1984" w:type="dxa"/>
          </w:tcPr>
          <w:p w:rsidR="004C0169" w:rsidRPr="00C900C7" w:rsidRDefault="004C0169" w:rsidP="00964F75">
            <w:pPr>
              <w:pStyle w:val="aff"/>
            </w:pPr>
            <w:r w:rsidRPr="00C900C7">
              <w:t>Обязательный</w:t>
            </w:r>
          </w:p>
        </w:tc>
        <w:tc>
          <w:tcPr>
            <w:tcW w:w="992" w:type="dxa"/>
          </w:tcPr>
          <w:p w:rsidR="004C0169" w:rsidRPr="00C900C7" w:rsidRDefault="004C0169" w:rsidP="00964F75">
            <w:pPr>
              <w:pStyle w:val="aff"/>
              <w:rPr>
                <w:lang w:val="en-US"/>
              </w:rPr>
            </w:pPr>
            <w:proofErr w:type="spellStart"/>
            <w:r w:rsidRPr="00C900C7">
              <w:t>integer</w:t>
            </w:r>
            <w:proofErr w:type="spellEnd"/>
          </w:p>
        </w:tc>
        <w:tc>
          <w:tcPr>
            <w:tcW w:w="2552" w:type="dxa"/>
          </w:tcPr>
          <w:p w:rsidR="004C0169" w:rsidRPr="00C900C7" w:rsidRDefault="004C0169" w:rsidP="004C0169">
            <w:pPr>
              <w:pStyle w:val="aff"/>
            </w:pPr>
            <w:r w:rsidRPr="00C900C7">
              <w:t>Согласно справочнику целей обращения</w:t>
            </w:r>
          </w:p>
        </w:tc>
      </w:tr>
      <w:tr w:rsidR="0087301F" w:rsidRPr="00C900C7" w:rsidTr="000B3C84">
        <w:trPr>
          <w:trHeight w:val="575"/>
        </w:trPr>
        <w:tc>
          <w:tcPr>
            <w:tcW w:w="1586" w:type="dxa"/>
          </w:tcPr>
          <w:p w:rsidR="00A24C9C" w:rsidRPr="00C900C7" w:rsidRDefault="00A24C9C" w:rsidP="00A24C9C">
            <w:pPr>
              <w:pStyle w:val="aff"/>
            </w:pPr>
            <w:proofErr w:type="spellStart"/>
            <w:r w:rsidRPr="00C900C7">
              <w:t>togmh</w:t>
            </w:r>
            <w:proofErr w:type="spellEnd"/>
          </w:p>
        </w:tc>
        <w:tc>
          <w:tcPr>
            <w:tcW w:w="2835" w:type="dxa"/>
          </w:tcPr>
          <w:p w:rsidR="00A24C9C" w:rsidRPr="00C900C7" w:rsidRDefault="00A24C9C" w:rsidP="00A24C9C">
            <w:pPr>
              <w:pStyle w:val="aff"/>
            </w:pPr>
            <w:r w:rsidRPr="00C900C7">
              <w:t xml:space="preserve">Вид оказываемой медицинской помощи </w:t>
            </w:r>
            <w:r w:rsidRPr="00C900C7">
              <w:lastRenderedPageBreak/>
              <w:t>(пункт 10 статистического талона)</w:t>
            </w:r>
          </w:p>
        </w:tc>
        <w:tc>
          <w:tcPr>
            <w:tcW w:w="1984" w:type="dxa"/>
          </w:tcPr>
          <w:p w:rsidR="00A24C9C" w:rsidRPr="00C900C7" w:rsidRDefault="00A24C9C" w:rsidP="00A24C9C">
            <w:pPr>
              <w:pStyle w:val="aff"/>
            </w:pPr>
            <w:r w:rsidRPr="00C900C7">
              <w:lastRenderedPageBreak/>
              <w:t>Обязательный</w:t>
            </w:r>
          </w:p>
        </w:tc>
        <w:tc>
          <w:tcPr>
            <w:tcW w:w="992" w:type="dxa"/>
          </w:tcPr>
          <w:p w:rsidR="00A24C9C" w:rsidRPr="00C900C7" w:rsidRDefault="00A24C9C" w:rsidP="00A24C9C">
            <w:pPr>
              <w:pStyle w:val="aff"/>
            </w:pPr>
            <w:proofErr w:type="spellStart"/>
            <w:r w:rsidRPr="00C900C7">
              <w:t>integer</w:t>
            </w:r>
            <w:proofErr w:type="spellEnd"/>
          </w:p>
        </w:tc>
        <w:tc>
          <w:tcPr>
            <w:tcW w:w="2552" w:type="dxa"/>
          </w:tcPr>
          <w:p w:rsidR="00A24C9C" w:rsidRPr="00C900C7" w:rsidRDefault="00A24C9C" w:rsidP="00A24C9C">
            <w:pPr>
              <w:pStyle w:val="aff"/>
            </w:pPr>
            <w:r w:rsidRPr="00C900C7">
              <w:t>Допустимые значения: «1», «2», «3», «4», «5».</w:t>
            </w:r>
          </w:p>
        </w:tc>
      </w:tr>
      <w:tr w:rsidR="0087301F" w:rsidRPr="00C900C7"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2D178E" w:rsidRPr="00C900C7" w:rsidRDefault="002D178E" w:rsidP="00964F75">
            <w:pPr>
              <w:pStyle w:val="aff"/>
            </w:pPr>
            <w:proofErr w:type="spellStart"/>
            <w:r w:rsidRPr="00C900C7">
              <w:rPr>
                <w:lang w:val="en-US"/>
              </w:rPr>
              <w:lastRenderedPageBreak/>
              <w:t>treatment_places</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2D178E" w:rsidRPr="00C900C7" w:rsidRDefault="005A3D5F" w:rsidP="00964F75">
            <w:pPr>
              <w:pStyle w:val="aff"/>
            </w:pPr>
            <w:r w:rsidRPr="00C900C7">
              <w:t>М</w:t>
            </w:r>
            <w:r w:rsidR="002D178E" w:rsidRPr="00C900C7">
              <w:t>есто обращения - посещения</w:t>
            </w:r>
          </w:p>
        </w:tc>
        <w:tc>
          <w:tcPr>
            <w:tcW w:w="1984" w:type="dxa"/>
            <w:tcBorders>
              <w:top w:val="single" w:sz="2" w:space="0" w:color="000000"/>
              <w:left w:val="single" w:sz="2" w:space="0" w:color="000000"/>
              <w:bottom w:val="single" w:sz="2" w:space="0" w:color="000000"/>
              <w:right w:val="single" w:sz="2" w:space="0" w:color="000000"/>
            </w:tcBorders>
          </w:tcPr>
          <w:p w:rsidR="002D178E" w:rsidRPr="00C900C7" w:rsidRDefault="00261B04" w:rsidP="008C4702">
            <w:pPr>
              <w:pStyle w:val="aff"/>
            </w:pPr>
            <w:r w:rsidRPr="00C900C7">
              <w:t>Условно обязательный</w:t>
            </w:r>
          </w:p>
        </w:tc>
        <w:tc>
          <w:tcPr>
            <w:tcW w:w="992" w:type="dxa"/>
            <w:tcBorders>
              <w:top w:val="single" w:sz="2" w:space="0" w:color="000000"/>
              <w:left w:val="single" w:sz="2" w:space="0" w:color="000000"/>
              <w:bottom w:val="single" w:sz="2" w:space="0" w:color="000000"/>
              <w:right w:val="single" w:sz="2" w:space="0" w:color="000000"/>
            </w:tcBorders>
          </w:tcPr>
          <w:p w:rsidR="002D178E" w:rsidRPr="00C900C7" w:rsidRDefault="002D178E" w:rsidP="008C4702">
            <w:pPr>
              <w:pStyle w:val="aff"/>
            </w:pPr>
            <w:proofErr w:type="spellStart"/>
            <w:r w:rsidRPr="00C900C7">
              <w:t>integer</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2D178E" w:rsidRPr="00C900C7" w:rsidRDefault="002D178E" w:rsidP="00A95C62">
            <w:pPr>
              <w:pStyle w:val="aff"/>
            </w:pPr>
            <w:r w:rsidRPr="00C900C7">
              <w:t xml:space="preserve">Согласно справочнику место обращения </w:t>
            </w:r>
            <w:r w:rsidR="00D52165" w:rsidRPr="00C900C7">
              <w:t>–</w:t>
            </w:r>
            <w:r w:rsidRPr="00C900C7">
              <w:t xml:space="preserve"> посещения</w:t>
            </w:r>
            <w:r w:rsidR="00D52165" w:rsidRPr="00C900C7">
              <w:t xml:space="preserve">. </w:t>
            </w:r>
            <w:proofErr w:type="gramStart"/>
            <w:r w:rsidR="00D52165" w:rsidRPr="00C900C7">
              <w:t>Обязателен</w:t>
            </w:r>
            <w:proofErr w:type="gramEnd"/>
            <w:r w:rsidR="00D52165" w:rsidRPr="00C900C7">
              <w:t xml:space="preserve"> для законченных случаев, </w:t>
            </w:r>
            <w:r w:rsidR="00735D29" w:rsidRPr="00C900C7">
              <w:t>с датой окончания начиная с</w:t>
            </w:r>
            <w:r w:rsidR="00D52165" w:rsidRPr="00C900C7">
              <w:t xml:space="preserve"> 01.07.2018.</w:t>
            </w:r>
          </w:p>
        </w:tc>
      </w:tr>
      <w:tr w:rsidR="0087301F" w:rsidRPr="00C900C7"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4C0169" w:rsidRPr="00C900C7" w:rsidRDefault="004C0169" w:rsidP="00964F75">
            <w:pPr>
              <w:pStyle w:val="aff"/>
            </w:pPr>
            <w:proofErr w:type="spellStart"/>
            <w:r w:rsidRPr="00C900C7">
              <w:t>g_health</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4C0169" w:rsidRPr="00C900C7" w:rsidRDefault="004C0169" w:rsidP="00964F75">
            <w:pPr>
              <w:pStyle w:val="aff"/>
            </w:pPr>
            <w:r w:rsidRPr="00C900C7">
              <w:t>Группа здоровья</w:t>
            </w:r>
          </w:p>
        </w:tc>
        <w:tc>
          <w:tcPr>
            <w:tcW w:w="1984" w:type="dxa"/>
            <w:tcBorders>
              <w:top w:val="single" w:sz="2" w:space="0" w:color="000000"/>
              <w:left w:val="single" w:sz="2" w:space="0" w:color="000000"/>
              <w:bottom w:val="single" w:sz="2" w:space="0" w:color="000000"/>
              <w:right w:val="single" w:sz="2" w:space="0" w:color="000000"/>
            </w:tcBorders>
          </w:tcPr>
          <w:p w:rsidR="004C0169" w:rsidRPr="00C900C7" w:rsidRDefault="004C0169" w:rsidP="00964F75">
            <w:pPr>
              <w:pStyle w:val="aff"/>
            </w:pPr>
            <w:r w:rsidRPr="00C900C7">
              <w:t>Условно обязательный. 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4C0169" w:rsidRPr="00C900C7" w:rsidRDefault="00F1266F" w:rsidP="00964F75">
            <w:pPr>
              <w:pStyle w:val="aff"/>
            </w:pPr>
            <w:proofErr w:type="spellStart"/>
            <w:r w:rsidRPr="00C900C7">
              <w:t>string</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4C0169" w:rsidRPr="00C900C7" w:rsidRDefault="00FE664C" w:rsidP="007B325E">
            <w:pPr>
              <w:pStyle w:val="aff"/>
            </w:pPr>
            <w:r w:rsidRPr="00C900C7">
              <w:t xml:space="preserve">Допустимые значения: «1», «2», </w:t>
            </w:r>
            <w:r w:rsidR="007B325E" w:rsidRPr="00C900C7">
              <w:t xml:space="preserve">«3», </w:t>
            </w:r>
            <w:r w:rsidR="00F1266F" w:rsidRPr="00C900C7">
              <w:t>«3А», «3Б»</w:t>
            </w:r>
            <w:r w:rsidR="007B325E" w:rsidRPr="00C900C7">
              <w:t xml:space="preserve"> , «4», «5».</w:t>
            </w:r>
          </w:p>
        </w:tc>
      </w:tr>
      <w:tr w:rsidR="0087301F" w:rsidRPr="00C900C7"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F1266F" w:rsidRPr="00C900C7" w:rsidRDefault="00D305E3" w:rsidP="00964F75">
            <w:pPr>
              <w:pStyle w:val="aff"/>
              <w:rPr>
                <w:lang w:val="en-US"/>
              </w:rPr>
            </w:pPr>
            <w:r w:rsidRPr="00C900C7">
              <w:rPr>
                <w:lang w:val="en-US"/>
              </w:rPr>
              <w:t>locality</w:t>
            </w:r>
          </w:p>
        </w:tc>
        <w:tc>
          <w:tcPr>
            <w:tcW w:w="2835" w:type="dxa"/>
            <w:tcBorders>
              <w:top w:val="single" w:sz="2" w:space="0" w:color="000000"/>
              <w:left w:val="single" w:sz="2" w:space="0" w:color="000000"/>
              <w:bottom w:val="single" w:sz="2" w:space="0" w:color="000000"/>
              <w:right w:val="single" w:sz="2" w:space="0" w:color="000000"/>
            </w:tcBorders>
          </w:tcPr>
          <w:p w:rsidR="00F1266F" w:rsidRPr="00C900C7" w:rsidRDefault="00D305E3" w:rsidP="00964F75">
            <w:pPr>
              <w:pStyle w:val="aff"/>
            </w:pPr>
            <w:r w:rsidRPr="00C900C7">
              <w:t>Местность</w:t>
            </w:r>
          </w:p>
        </w:tc>
        <w:tc>
          <w:tcPr>
            <w:tcW w:w="1984" w:type="dxa"/>
            <w:tcBorders>
              <w:top w:val="single" w:sz="2" w:space="0" w:color="000000"/>
              <w:left w:val="single" w:sz="2" w:space="0" w:color="000000"/>
              <w:bottom w:val="single" w:sz="2" w:space="0" w:color="000000"/>
              <w:right w:val="single" w:sz="2" w:space="0" w:color="000000"/>
            </w:tcBorders>
          </w:tcPr>
          <w:p w:rsidR="00F1266F" w:rsidRPr="00C900C7" w:rsidRDefault="00D305E3" w:rsidP="00964F75">
            <w:pPr>
              <w:pStyle w:val="aff"/>
            </w:pPr>
            <w:r w:rsidRPr="00C900C7">
              <w:t>Условно обязательный.</w:t>
            </w:r>
          </w:p>
        </w:tc>
        <w:tc>
          <w:tcPr>
            <w:tcW w:w="992" w:type="dxa"/>
            <w:tcBorders>
              <w:top w:val="single" w:sz="2" w:space="0" w:color="000000"/>
              <w:left w:val="single" w:sz="2" w:space="0" w:color="000000"/>
              <w:bottom w:val="single" w:sz="2" w:space="0" w:color="000000"/>
              <w:right w:val="single" w:sz="2" w:space="0" w:color="000000"/>
            </w:tcBorders>
          </w:tcPr>
          <w:p w:rsidR="00F1266F" w:rsidRPr="00C900C7" w:rsidRDefault="00D305E3" w:rsidP="00964F75">
            <w:pPr>
              <w:pStyle w:val="aff"/>
            </w:pPr>
            <w:proofErr w:type="spellStart"/>
            <w:r w:rsidRPr="00C900C7">
              <w:t>integer</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F1266F" w:rsidRPr="00C900C7" w:rsidRDefault="00D305E3" w:rsidP="00964F75">
            <w:pPr>
              <w:pStyle w:val="aff"/>
            </w:pPr>
            <w:r w:rsidRPr="00C900C7">
              <w:rPr>
                <w:lang w:val="en-US"/>
              </w:rPr>
              <w:t>1-</w:t>
            </w:r>
            <w:r w:rsidRPr="00C900C7">
              <w:t>городская, 2-сельская</w:t>
            </w:r>
          </w:p>
        </w:tc>
      </w:tr>
      <w:tr w:rsidR="0087301F" w:rsidRPr="00C900C7"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A578CE" w:rsidRPr="00C900C7" w:rsidRDefault="00A578CE" w:rsidP="00964F75">
            <w:pPr>
              <w:pStyle w:val="aff"/>
              <w:rPr>
                <w:lang w:val="en-US"/>
              </w:rPr>
            </w:pPr>
            <w:proofErr w:type="spellStart"/>
            <w:r w:rsidRPr="00C900C7">
              <w:rPr>
                <w:rStyle w:val="shorttext"/>
              </w:rPr>
              <w:t>appointment</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A578CE" w:rsidRPr="00C900C7" w:rsidRDefault="00A578CE" w:rsidP="00964F75">
            <w:pPr>
              <w:pStyle w:val="aff"/>
            </w:pPr>
            <w:r w:rsidRPr="00C900C7">
              <w:t>Выданные назначения после прохождения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A578CE" w:rsidRPr="00C900C7" w:rsidRDefault="00A578CE" w:rsidP="00A95C62">
            <w:pPr>
              <w:pStyle w:val="aff"/>
            </w:pPr>
            <w:r w:rsidRPr="00C900C7">
              <w:t xml:space="preserve">Условно обязательный. Заполняется обязательно при проведении диспансеризации и при значении атрибута </w:t>
            </w:r>
            <w:proofErr w:type="spellStart"/>
            <w:r w:rsidRPr="00C900C7">
              <w:t>g_health</w:t>
            </w:r>
            <w:proofErr w:type="spellEnd"/>
            <w:r w:rsidRPr="00C900C7">
              <w:t xml:space="preserve"> - </w:t>
            </w:r>
            <w:r w:rsidR="004E4332" w:rsidRPr="00C900C7">
              <w:t xml:space="preserve">«3», </w:t>
            </w:r>
            <w:r w:rsidRPr="00C900C7">
              <w:t>«3А», «3Б»</w:t>
            </w:r>
            <w:r w:rsidR="004E4332" w:rsidRPr="00C900C7">
              <w:t>, «4», «5»</w:t>
            </w:r>
            <w:r w:rsidR="00A95C62" w:rsidRPr="00C900C7">
              <w:t xml:space="preserve"> для случаев, </w:t>
            </w:r>
            <w:r w:rsidR="00735D29" w:rsidRPr="00C900C7">
              <w:t>с датой окончания начиная с</w:t>
            </w:r>
            <w:r w:rsidR="00A95C62" w:rsidRPr="00C900C7">
              <w:t xml:space="preserve"> 01.07.2018.</w:t>
            </w:r>
          </w:p>
        </w:tc>
        <w:tc>
          <w:tcPr>
            <w:tcW w:w="992" w:type="dxa"/>
            <w:tcBorders>
              <w:top w:val="single" w:sz="2" w:space="0" w:color="000000"/>
              <w:left w:val="single" w:sz="2" w:space="0" w:color="000000"/>
              <w:bottom w:val="single" w:sz="2" w:space="0" w:color="000000"/>
              <w:right w:val="single" w:sz="2" w:space="0" w:color="000000"/>
            </w:tcBorders>
          </w:tcPr>
          <w:p w:rsidR="00A578CE" w:rsidRPr="00C900C7" w:rsidRDefault="00501B6F" w:rsidP="00964F75">
            <w:pPr>
              <w:pStyle w:val="aff"/>
              <w:rPr>
                <w:lang w:val="en-US"/>
              </w:rPr>
            </w:pPr>
            <w:r w:rsidRPr="00C900C7">
              <w:rPr>
                <w:lang w:val="en-US"/>
              </w:rPr>
              <w:t>string</w:t>
            </w:r>
          </w:p>
        </w:tc>
        <w:tc>
          <w:tcPr>
            <w:tcW w:w="2552" w:type="dxa"/>
            <w:tcBorders>
              <w:top w:val="single" w:sz="2" w:space="0" w:color="000000"/>
              <w:left w:val="single" w:sz="2" w:space="0" w:color="000000"/>
              <w:bottom w:val="single" w:sz="2" w:space="0" w:color="000000"/>
              <w:right w:val="single" w:sz="2" w:space="0" w:color="000000"/>
            </w:tcBorders>
          </w:tcPr>
          <w:p w:rsidR="00A578CE" w:rsidRPr="00C900C7" w:rsidRDefault="007D3000" w:rsidP="00501B6F">
            <w:pPr>
              <w:pStyle w:val="aff"/>
            </w:pPr>
            <w:r w:rsidRPr="00C900C7">
              <w:t xml:space="preserve">Согласно справочнику </w:t>
            </w:r>
            <w:r w:rsidR="00E936F9" w:rsidRPr="00C900C7">
              <w:t>97. Назначения после диспансеризации</w:t>
            </w:r>
            <w:proofErr w:type="gramStart"/>
            <w:r w:rsidR="0059712D" w:rsidRPr="00C900C7">
              <w:t>.</w:t>
            </w:r>
            <w:proofErr w:type="gramEnd"/>
            <w:r w:rsidR="00501B6F" w:rsidRPr="00C900C7">
              <w:t xml:space="preserve"> </w:t>
            </w:r>
            <w:proofErr w:type="gramStart"/>
            <w:r w:rsidR="00501B6F" w:rsidRPr="00C900C7">
              <w:t>д</w:t>
            </w:r>
            <w:proofErr w:type="gramEnd"/>
            <w:r w:rsidR="00501B6F" w:rsidRPr="00C900C7">
              <w:t>ля случаев, с датой окончания начиная с 01.07.2018. Для случаев до 01.07.2018 заполняется произвольным текстом до 1000 символов.</w:t>
            </w:r>
          </w:p>
        </w:tc>
      </w:tr>
      <w:tr w:rsidR="0087301F" w:rsidRPr="00C900C7"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547C33" w:rsidRPr="00C900C7" w:rsidRDefault="00547C33" w:rsidP="00964F75">
            <w:pPr>
              <w:pStyle w:val="aff"/>
              <w:rPr>
                <w:rStyle w:val="shorttext"/>
              </w:rPr>
            </w:pPr>
            <w:proofErr w:type="spellStart"/>
            <w:r w:rsidRPr="00C900C7">
              <w:rPr>
                <w:rStyle w:val="shorttext"/>
              </w:rPr>
              <w:t>disp_result</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547C33" w:rsidRPr="00C900C7" w:rsidRDefault="00547C33" w:rsidP="00964F75">
            <w:pPr>
              <w:pStyle w:val="aff"/>
            </w:pPr>
            <w:r w:rsidRPr="00C900C7">
              <w:t>Код результата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547C33" w:rsidRPr="00C900C7" w:rsidRDefault="00547C33" w:rsidP="00D80761">
            <w:pPr>
              <w:pStyle w:val="aff"/>
            </w:pPr>
            <w:r w:rsidRPr="00C900C7">
              <w:t>Условно обязательный</w:t>
            </w:r>
          </w:p>
          <w:p w:rsidR="00547C33" w:rsidRPr="00C900C7" w:rsidRDefault="00547C33" w:rsidP="00D80761">
            <w:pPr>
              <w:pStyle w:val="aff"/>
            </w:pPr>
            <w:r w:rsidRPr="00C900C7">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547C33" w:rsidRPr="00C900C7" w:rsidRDefault="00547C33" w:rsidP="00964F75">
            <w:pPr>
              <w:pStyle w:val="aff"/>
            </w:pPr>
            <w:r w:rsidRPr="00C900C7">
              <w:rPr>
                <w:lang w:val="en-US"/>
              </w:rPr>
              <w:t>integer</w:t>
            </w:r>
          </w:p>
        </w:tc>
        <w:tc>
          <w:tcPr>
            <w:tcW w:w="2552" w:type="dxa"/>
            <w:tcBorders>
              <w:top w:val="single" w:sz="2" w:space="0" w:color="000000"/>
              <w:left w:val="single" w:sz="2" w:space="0" w:color="000000"/>
              <w:bottom w:val="single" w:sz="2" w:space="0" w:color="000000"/>
              <w:right w:val="single" w:sz="2" w:space="0" w:color="000000"/>
            </w:tcBorders>
          </w:tcPr>
          <w:p w:rsidR="00547C33" w:rsidRPr="00C900C7" w:rsidRDefault="00547C33" w:rsidP="00735D29">
            <w:pPr>
              <w:pStyle w:val="aff"/>
            </w:pPr>
            <w:r w:rsidRPr="00C900C7">
              <w:t>Согласно справочнику результата диспансеризации (V017)</w:t>
            </w:r>
            <w:r w:rsidR="00735D29" w:rsidRPr="00C900C7">
              <w:t xml:space="preserve"> для случаев, с датой окончания начиная с 01.07.2018</w:t>
            </w:r>
          </w:p>
        </w:tc>
      </w:tr>
      <w:tr w:rsidR="0087301F" w:rsidRPr="00C900C7"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7D3000" w:rsidRPr="00C900C7" w:rsidRDefault="0070103B" w:rsidP="007D3000">
            <w:pPr>
              <w:pStyle w:val="aff"/>
              <w:rPr>
                <w:rStyle w:val="shorttext"/>
              </w:rPr>
            </w:pPr>
            <w:r w:rsidRPr="00C900C7">
              <w:rPr>
                <w:rStyle w:val="shorttext"/>
                <w:lang w:val="en-US"/>
              </w:rPr>
              <w:t>d</w:t>
            </w:r>
            <w:proofErr w:type="spellStart"/>
            <w:r w:rsidR="007D3000" w:rsidRPr="00C900C7">
              <w:rPr>
                <w:rStyle w:val="shorttext"/>
              </w:rPr>
              <w:t>isp</w:t>
            </w:r>
            <w:proofErr w:type="spellEnd"/>
            <w:r w:rsidR="007D3000" w:rsidRPr="00C900C7">
              <w:rPr>
                <w:rStyle w:val="shorttext"/>
                <w:lang w:val="en-US"/>
              </w:rPr>
              <w:t>_t</w:t>
            </w:r>
            <w:proofErr w:type="spellStart"/>
            <w:r w:rsidR="007D3000" w:rsidRPr="00C900C7">
              <w:rPr>
                <w:rStyle w:val="shorttext"/>
              </w:rPr>
              <w:t>ype</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7D3000" w:rsidRPr="00C900C7" w:rsidRDefault="007D3000" w:rsidP="007D3000">
            <w:pPr>
              <w:pStyle w:val="aff"/>
            </w:pPr>
            <w:r w:rsidRPr="00C900C7">
              <w:t>Код типа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7D3000" w:rsidRPr="00C900C7" w:rsidRDefault="007D3000" w:rsidP="007D3000">
            <w:pPr>
              <w:pStyle w:val="aff"/>
            </w:pPr>
            <w:r w:rsidRPr="00C900C7">
              <w:t>Условно обязательный</w:t>
            </w:r>
          </w:p>
          <w:p w:rsidR="007D3000" w:rsidRPr="00C900C7" w:rsidRDefault="007D3000" w:rsidP="007D3000">
            <w:pPr>
              <w:pStyle w:val="aff"/>
            </w:pPr>
            <w:r w:rsidRPr="00C900C7">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7D3000" w:rsidRPr="00C900C7" w:rsidRDefault="007D3000" w:rsidP="00964F75">
            <w:pPr>
              <w:pStyle w:val="aff"/>
            </w:pPr>
            <w:proofErr w:type="spellStart"/>
            <w:r w:rsidRPr="00C900C7">
              <w:t>string</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7D3000" w:rsidRPr="00C900C7" w:rsidRDefault="007D3000" w:rsidP="007D3000">
            <w:pPr>
              <w:pStyle w:val="aff"/>
            </w:pPr>
            <w:r w:rsidRPr="00C900C7">
              <w:t>Согласно справочнику типов диспансеризации (V016)</w:t>
            </w:r>
            <w:r w:rsidR="00735D29" w:rsidRPr="00C900C7">
              <w:t xml:space="preserve"> для случаев, с датой окончания начиная с 01.07.2018</w:t>
            </w:r>
          </w:p>
        </w:tc>
      </w:tr>
    </w:tbl>
    <w:p w:rsidR="00A24C9C" w:rsidRPr="00C900C7" w:rsidRDefault="00A24C9C" w:rsidP="00D6589A">
      <w:pPr>
        <w:rPr>
          <w:lang w:eastAsia="ar-SA"/>
        </w:rPr>
      </w:pPr>
    </w:p>
    <w:p w:rsidR="00334934" w:rsidRPr="00C900C7" w:rsidRDefault="000135A2" w:rsidP="00C900C7">
      <w:pPr>
        <w:pStyle w:val="3"/>
        <w:numPr>
          <w:ilvl w:val="2"/>
          <w:numId w:val="33"/>
        </w:numPr>
        <w:ind w:left="1248" w:hanging="681"/>
        <w:rPr>
          <w:rStyle w:val="b1"/>
          <w:rFonts w:ascii="Times New Roman" w:hAnsi="Times New Roman" w:cs="Times New Roman"/>
          <w:b/>
          <w:bCs/>
          <w:color w:val="auto"/>
        </w:rPr>
      </w:pPr>
      <w:bookmarkStart w:id="54" w:name="_Toc536463183"/>
      <w:r w:rsidRPr="00C900C7">
        <w:rPr>
          <w:rStyle w:val="b1"/>
          <w:rFonts w:ascii="Times New Roman" w:hAnsi="Times New Roman" w:cs="Times New Roman"/>
          <w:b/>
          <w:bCs/>
          <w:color w:val="auto"/>
        </w:rPr>
        <w:lastRenderedPageBreak/>
        <w:t>Элемент</w:t>
      </w:r>
      <w:r w:rsidR="00334934" w:rsidRPr="00C900C7">
        <w:rPr>
          <w:rStyle w:val="b1"/>
          <w:rFonts w:ascii="Times New Roman" w:hAnsi="Times New Roman" w:cs="Times New Roman"/>
          <w:b/>
          <w:bCs/>
          <w:color w:val="auto"/>
        </w:rPr>
        <w:t xml:space="preserve"> «</w:t>
      </w:r>
      <w:r w:rsidR="00334934" w:rsidRPr="00C900C7">
        <w:rPr>
          <w:rStyle w:val="b1"/>
          <w:rFonts w:ascii="Times New Roman" w:hAnsi="Times New Roman" w:cs="Times New Roman"/>
          <w:b/>
          <w:bCs/>
          <w:color w:val="auto"/>
          <w:lang w:val="en-US"/>
        </w:rPr>
        <w:t>additional</w:t>
      </w:r>
      <w:r w:rsidR="00A24C9C" w:rsidRPr="00C900C7">
        <w:rPr>
          <w:rStyle w:val="b1"/>
          <w:rFonts w:ascii="Times New Roman" w:hAnsi="Times New Roman" w:cs="Times New Roman"/>
          <w:b/>
          <w:bCs/>
          <w:color w:val="auto"/>
        </w:rPr>
        <w:t>_</w:t>
      </w:r>
      <w:r w:rsidR="00A24C9C" w:rsidRPr="00C900C7">
        <w:rPr>
          <w:rStyle w:val="b1"/>
          <w:rFonts w:ascii="Times New Roman" w:hAnsi="Times New Roman" w:cs="Times New Roman"/>
          <w:b/>
          <w:bCs/>
          <w:color w:val="auto"/>
          <w:lang w:val="en-US"/>
        </w:rPr>
        <w:t>h</w:t>
      </w:r>
      <w:r w:rsidR="00A24C9C" w:rsidRPr="00C900C7">
        <w:rPr>
          <w:rStyle w:val="b1"/>
          <w:rFonts w:ascii="Times New Roman" w:hAnsi="Times New Roman" w:cs="Times New Roman"/>
          <w:b/>
          <w:bCs/>
          <w:color w:val="auto"/>
        </w:rPr>
        <w:t>_</w:t>
      </w:r>
      <w:r w:rsidR="00A24C9C" w:rsidRPr="00C900C7">
        <w:rPr>
          <w:rStyle w:val="b1"/>
          <w:rFonts w:ascii="Times New Roman" w:hAnsi="Times New Roman" w:cs="Times New Roman"/>
          <w:b/>
          <w:bCs/>
          <w:color w:val="auto"/>
          <w:lang w:val="en-US"/>
        </w:rPr>
        <w:t>d</w:t>
      </w:r>
      <w:r w:rsidRPr="00C900C7">
        <w:rPr>
          <w:rStyle w:val="b1"/>
          <w:rFonts w:ascii="Times New Roman" w:hAnsi="Times New Roman" w:cs="Times New Roman"/>
          <w:b/>
          <w:bCs/>
          <w:color w:val="auto"/>
        </w:rPr>
        <w:t>»</w:t>
      </w:r>
      <w:r w:rsidR="00334934" w:rsidRPr="00C900C7">
        <w:rPr>
          <w:rStyle w:val="b1"/>
          <w:rFonts w:ascii="Times New Roman" w:hAnsi="Times New Roman" w:cs="Times New Roman"/>
          <w:b/>
          <w:bCs/>
          <w:color w:val="auto"/>
        </w:rPr>
        <w:t xml:space="preserve"> – Дополнительные сведения</w:t>
      </w:r>
      <w:r w:rsidR="00A24C9C" w:rsidRPr="00C900C7">
        <w:rPr>
          <w:rStyle w:val="b1"/>
          <w:rFonts w:ascii="Times New Roman" w:hAnsi="Times New Roman" w:cs="Times New Roman"/>
          <w:b/>
          <w:bCs/>
          <w:color w:val="auto"/>
        </w:rPr>
        <w:t xml:space="preserve"> по круглосуточному или дневному стационару</w:t>
      </w:r>
      <w:bookmarkEnd w:id="54"/>
    </w:p>
    <w:p w:rsidR="00334934" w:rsidRPr="00C900C7" w:rsidRDefault="003C3702" w:rsidP="00334934">
      <w:r w:rsidRPr="00C900C7">
        <w:t>Входит</w:t>
      </w:r>
      <w:r w:rsidRPr="00C900C7">
        <w:rPr>
          <w:lang w:val="en-US"/>
        </w:rPr>
        <w:t xml:space="preserve"> </w:t>
      </w:r>
      <w:r w:rsidRPr="00C900C7">
        <w:t>в</w:t>
      </w:r>
      <w:r w:rsidRPr="00C900C7">
        <w:rPr>
          <w:lang w:val="en-US"/>
        </w:rPr>
        <w:t xml:space="preserve"> </w:t>
      </w:r>
      <w:r w:rsidRPr="00C900C7">
        <w:rPr>
          <w:rStyle w:val="b1"/>
          <w:rFonts w:ascii="Times New Roman" w:hAnsi="Times New Roman" w:cs="Times New Roman"/>
          <w:b w:val="0"/>
          <w:bCs w:val="0"/>
          <w:color w:val="auto"/>
          <w:lang w:val="en-US"/>
        </w:rPr>
        <w:t>«</w:t>
      </w:r>
      <w:proofErr w:type="spellStart"/>
      <w:r w:rsidRPr="00C900C7">
        <w:rPr>
          <w:rStyle w:val="b1"/>
          <w:rFonts w:ascii="Times New Roman" w:hAnsi="Times New Roman" w:cs="Times New Roman"/>
          <w:b w:val="0"/>
          <w:bCs w:val="0"/>
          <w:color w:val="auto"/>
          <w:lang w:val="en-US"/>
        </w:rPr>
        <w:t>personal_account</w:t>
      </w:r>
      <w:proofErr w:type="spellEnd"/>
      <w:r w:rsidRPr="00C900C7">
        <w:rPr>
          <w:rStyle w:val="b1"/>
          <w:rFonts w:ascii="Times New Roman" w:hAnsi="Times New Roman" w:cs="Times New Roman"/>
          <w:b w:val="0"/>
          <w:bCs w:val="0"/>
          <w:color w:val="auto"/>
          <w:lang w:val="en-US"/>
        </w:rPr>
        <w:t>» - «</w:t>
      </w:r>
      <w:proofErr w:type="spellStart"/>
      <w:r w:rsidRPr="00C900C7">
        <w:rPr>
          <w:rStyle w:val="b1"/>
          <w:rFonts w:ascii="Times New Roman" w:hAnsi="Times New Roman" w:cs="Times New Roman"/>
          <w:b w:val="0"/>
          <w:bCs w:val="0"/>
          <w:color w:val="auto"/>
          <w:lang w:val="en-US"/>
        </w:rPr>
        <w:t>additionals</w:t>
      </w:r>
      <w:proofErr w:type="spellEnd"/>
      <w:r w:rsidRPr="00C900C7">
        <w:rPr>
          <w:rStyle w:val="b1"/>
          <w:rFonts w:ascii="Times New Roman" w:hAnsi="Times New Roman" w:cs="Times New Roman"/>
          <w:b w:val="0"/>
          <w:bCs w:val="0"/>
          <w:color w:val="auto"/>
          <w:lang w:val="en-US"/>
        </w:rPr>
        <w:t xml:space="preserve">». </w:t>
      </w:r>
      <w:r w:rsidR="00334934" w:rsidRPr="00C900C7">
        <w:t>Элемент обязательный для поставщика услуг исходя из условий заполнения.</w:t>
      </w:r>
    </w:p>
    <w:p w:rsidR="000135A2" w:rsidRPr="00C900C7" w:rsidRDefault="000135A2" w:rsidP="000135A2">
      <w:r w:rsidRPr="00C900C7">
        <w:t>Атрибуты элемента</w:t>
      </w:r>
      <w:r w:rsidRPr="00C900C7">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0"/>
        <w:gridCol w:w="2749"/>
        <w:gridCol w:w="2126"/>
        <w:gridCol w:w="993"/>
        <w:gridCol w:w="2747"/>
      </w:tblGrid>
      <w:tr w:rsidR="0087301F" w:rsidRPr="00C900C7" w:rsidTr="009745AE">
        <w:tc>
          <w:tcPr>
            <w:tcW w:w="1470" w:type="dxa"/>
            <w:vAlign w:val="center"/>
          </w:tcPr>
          <w:p w:rsidR="00334934" w:rsidRPr="00C900C7" w:rsidRDefault="00334934" w:rsidP="009745AE">
            <w:pPr>
              <w:pStyle w:val="af6"/>
            </w:pPr>
            <w:r w:rsidRPr="00C900C7">
              <w:t>Имя</w:t>
            </w:r>
          </w:p>
        </w:tc>
        <w:tc>
          <w:tcPr>
            <w:tcW w:w="2749" w:type="dxa"/>
            <w:vAlign w:val="center"/>
          </w:tcPr>
          <w:p w:rsidR="00334934" w:rsidRPr="00C900C7" w:rsidRDefault="00334934" w:rsidP="009745AE">
            <w:pPr>
              <w:pStyle w:val="af6"/>
            </w:pPr>
            <w:r w:rsidRPr="00C900C7">
              <w:t>Назначение</w:t>
            </w:r>
          </w:p>
        </w:tc>
        <w:tc>
          <w:tcPr>
            <w:tcW w:w="2126" w:type="dxa"/>
            <w:vAlign w:val="center"/>
          </w:tcPr>
          <w:p w:rsidR="00334934" w:rsidRPr="00C900C7" w:rsidRDefault="00334934" w:rsidP="009745AE">
            <w:pPr>
              <w:pStyle w:val="af6"/>
            </w:pPr>
            <w:r w:rsidRPr="00C900C7">
              <w:t>Условия заполнения</w:t>
            </w:r>
          </w:p>
        </w:tc>
        <w:tc>
          <w:tcPr>
            <w:tcW w:w="993" w:type="dxa"/>
            <w:vAlign w:val="center"/>
          </w:tcPr>
          <w:p w:rsidR="00334934" w:rsidRPr="00C900C7" w:rsidRDefault="00334934" w:rsidP="009745AE">
            <w:pPr>
              <w:pStyle w:val="af6"/>
            </w:pPr>
            <w:r w:rsidRPr="00C900C7">
              <w:t>Тип</w:t>
            </w:r>
          </w:p>
        </w:tc>
        <w:tc>
          <w:tcPr>
            <w:tcW w:w="2747" w:type="dxa"/>
            <w:vAlign w:val="center"/>
          </w:tcPr>
          <w:p w:rsidR="00334934" w:rsidRPr="00C900C7" w:rsidRDefault="00334934" w:rsidP="009745AE">
            <w:pPr>
              <w:pStyle w:val="af6"/>
            </w:pPr>
            <w:r w:rsidRPr="00C900C7">
              <w:t>Ограничения</w:t>
            </w:r>
          </w:p>
        </w:tc>
      </w:tr>
      <w:tr w:rsidR="0087301F" w:rsidRPr="00C900C7" w:rsidTr="00F87939">
        <w:tc>
          <w:tcPr>
            <w:tcW w:w="1470" w:type="dxa"/>
          </w:tcPr>
          <w:p w:rsidR="00334934" w:rsidRPr="00C900C7" w:rsidRDefault="00334934" w:rsidP="00A24C9C">
            <w:pPr>
              <w:pStyle w:val="aff"/>
            </w:pPr>
            <w:proofErr w:type="spellStart"/>
            <w:r w:rsidRPr="00C900C7">
              <w:t>n_ward</w:t>
            </w:r>
            <w:proofErr w:type="spellEnd"/>
          </w:p>
        </w:tc>
        <w:tc>
          <w:tcPr>
            <w:tcW w:w="2749" w:type="dxa"/>
          </w:tcPr>
          <w:p w:rsidR="00334934" w:rsidRPr="00C900C7" w:rsidRDefault="00334934" w:rsidP="00A24C9C">
            <w:pPr>
              <w:pStyle w:val="aff"/>
            </w:pPr>
            <w:r w:rsidRPr="00C900C7">
              <w:t>Номер палаты</w:t>
            </w:r>
          </w:p>
        </w:tc>
        <w:tc>
          <w:tcPr>
            <w:tcW w:w="2126" w:type="dxa"/>
          </w:tcPr>
          <w:p w:rsidR="00334934" w:rsidRPr="00C900C7" w:rsidRDefault="00334934" w:rsidP="00A24C9C">
            <w:pPr>
              <w:pStyle w:val="aff"/>
            </w:pPr>
            <w:r w:rsidRPr="00C900C7">
              <w:t>Условно обязательный. Заполняется МО, у которых в рамках модернизации прошла автоматизация.</w:t>
            </w:r>
          </w:p>
        </w:tc>
        <w:tc>
          <w:tcPr>
            <w:tcW w:w="993" w:type="dxa"/>
          </w:tcPr>
          <w:p w:rsidR="00334934" w:rsidRPr="00C900C7" w:rsidRDefault="00334934" w:rsidP="00A24C9C">
            <w:pPr>
              <w:pStyle w:val="aff"/>
              <w:rPr>
                <w:lang w:val="en-US"/>
              </w:rPr>
            </w:pPr>
            <w:r w:rsidRPr="00C900C7">
              <w:rPr>
                <w:lang w:val="en-US"/>
              </w:rPr>
              <w:t>integer</w:t>
            </w:r>
          </w:p>
        </w:tc>
        <w:tc>
          <w:tcPr>
            <w:tcW w:w="2747" w:type="dxa"/>
          </w:tcPr>
          <w:p w:rsidR="00334934" w:rsidRPr="00C900C7" w:rsidRDefault="00334934" w:rsidP="00A24C9C">
            <w:pPr>
              <w:pStyle w:val="aff"/>
            </w:pPr>
            <w:r w:rsidRPr="00C900C7">
              <w:t>До 4</w:t>
            </w:r>
            <w:r w:rsidRPr="00C900C7">
              <w:rPr>
                <w:lang w:val="en-US"/>
              </w:rPr>
              <w:t xml:space="preserve"> </w:t>
            </w:r>
            <w:r w:rsidRPr="00C900C7">
              <w:t>знаков.</w:t>
            </w:r>
          </w:p>
        </w:tc>
      </w:tr>
      <w:tr w:rsidR="0087301F" w:rsidRPr="00C900C7" w:rsidTr="00F87939">
        <w:tc>
          <w:tcPr>
            <w:tcW w:w="1470" w:type="dxa"/>
          </w:tcPr>
          <w:p w:rsidR="00334934" w:rsidRPr="00C900C7" w:rsidRDefault="00334934" w:rsidP="00A24C9C">
            <w:pPr>
              <w:pStyle w:val="aff"/>
            </w:pPr>
            <w:proofErr w:type="spellStart"/>
            <w:r w:rsidRPr="00C900C7">
              <w:t>c_abortion</w:t>
            </w:r>
            <w:proofErr w:type="spellEnd"/>
          </w:p>
        </w:tc>
        <w:tc>
          <w:tcPr>
            <w:tcW w:w="2749" w:type="dxa"/>
          </w:tcPr>
          <w:p w:rsidR="00334934" w:rsidRPr="00C900C7" w:rsidRDefault="00334934" w:rsidP="00FE664C">
            <w:pPr>
              <w:pStyle w:val="aff"/>
            </w:pPr>
            <w:r w:rsidRPr="00C900C7">
              <w:t xml:space="preserve">Код вида аборта. </w:t>
            </w:r>
          </w:p>
        </w:tc>
        <w:tc>
          <w:tcPr>
            <w:tcW w:w="2126" w:type="dxa"/>
          </w:tcPr>
          <w:p w:rsidR="00334934" w:rsidRPr="00C900C7" w:rsidRDefault="00334934" w:rsidP="00FE664C">
            <w:pPr>
              <w:pStyle w:val="aff"/>
            </w:pPr>
            <w:r w:rsidRPr="00C900C7">
              <w:t>Условно обязательный</w:t>
            </w:r>
            <w:r w:rsidR="00FE664C" w:rsidRPr="00C900C7">
              <w:t>. Заполняется при диагнозах</w:t>
            </w:r>
            <w:r w:rsidR="003C1DD9" w:rsidRPr="00C900C7">
              <w:t xml:space="preserve"> </w:t>
            </w:r>
            <w:r w:rsidR="00FE664C" w:rsidRPr="00C900C7">
              <w:t>(</w:t>
            </w:r>
            <w:proofErr w:type="gramStart"/>
            <w:r w:rsidR="00FE664C" w:rsidRPr="00C900C7">
              <w:t>основной</w:t>
            </w:r>
            <w:proofErr w:type="gramEnd"/>
            <w:r w:rsidR="00FE664C" w:rsidRPr="00C900C7">
              <w:t xml:space="preserve">, осложнение) </w:t>
            </w:r>
            <w:r w:rsidR="00FE664C" w:rsidRPr="00C900C7">
              <w:rPr>
                <w:lang w:val="en-US"/>
              </w:rPr>
              <w:t>O</w:t>
            </w:r>
            <w:r w:rsidR="00FE664C" w:rsidRPr="00C900C7">
              <w:t>02-</w:t>
            </w:r>
            <w:r w:rsidR="00FE664C" w:rsidRPr="00C900C7">
              <w:rPr>
                <w:lang w:val="en-US"/>
              </w:rPr>
              <w:t>O</w:t>
            </w:r>
            <w:r w:rsidR="00FE664C" w:rsidRPr="00C900C7">
              <w:t>07(включая подрубрики)</w:t>
            </w:r>
          </w:p>
        </w:tc>
        <w:tc>
          <w:tcPr>
            <w:tcW w:w="993" w:type="dxa"/>
          </w:tcPr>
          <w:p w:rsidR="00334934" w:rsidRPr="00C900C7" w:rsidRDefault="00334934" w:rsidP="00A24C9C">
            <w:pPr>
              <w:pStyle w:val="aff"/>
            </w:pPr>
            <w:r w:rsidRPr="00C900C7">
              <w:rPr>
                <w:lang w:val="en-US"/>
              </w:rPr>
              <w:t>byte</w:t>
            </w:r>
          </w:p>
        </w:tc>
        <w:tc>
          <w:tcPr>
            <w:tcW w:w="2747" w:type="dxa"/>
          </w:tcPr>
          <w:p w:rsidR="00334934" w:rsidRPr="00C900C7" w:rsidRDefault="00FE664C" w:rsidP="00FE664C">
            <w:pPr>
              <w:pStyle w:val="aff"/>
            </w:pPr>
            <w:r w:rsidRPr="00C900C7">
              <w:t>2</w:t>
            </w:r>
            <w:r w:rsidR="00334934" w:rsidRPr="00C900C7">
              <w:t xml:space="preserve"> знак</w:t>
            </w:r>
            <w:r w:rsidRPr="00C900C7">
              <w:t>а</w:t>
            </w:r>
            <w:r w:rsidR="00334934" w:rsidRPr="00C900C7">
              <w:t xml:space="preserve">. </w:t>
            </w:r>
            <w:proofErr w:type="gramStart"/>
            <w:r w:rsidR="00334934" w:rsidRPr="00C900C7">
              <w:t xml:space="preserve">Согласно </w:t>
            </w:r>
            <w:r w:rsidRPr="00C900C7">
              <w:t>справочника</w:t>
            </w:r>
            <w:proofErr w:type="gramEnd"/>
            <w:r w:rsidRPr="00C900C7">
              <w:t xml:space="preserve"> НСИ.</w:t>
            </w:r>
          </w:p>
        </w:tc>
      </w:tr>
      <w:tr w:rsidR="0087301F" w:rsidRPr="00C900C7" w:rsidTr="00F87939">
        <w:tc>
          <w:tcPr>
            <w:tcW w:w="1470" w:type="dxa"/>
          </w:tcPr>
          <w:p w:rsidR="00334934" w:rsidRPr="00C900C7" w:rsidRDefault="00334934" w:rsidP="00A24C9C">
            <w:pPr>
              <w:pStyle w:val="aff"/>
            </w:pPr>
            <w:proofErr w:type="spellStart"/>
            <w:r w:rsidRPr="00C900C7">
              <w:t>pregnancy</w:t>
            </w:r>
            <w:proofErr w:type="spellEnd"/>
          </w:p>
        </w:tc>
        <w:tc>
          <w:tcPr>
            <w:tcW w:w="2749" w:type="dxa"/>
          </w:tcPr>
          <w:p w:rsidR="00334934" w:rsidRPr="00C900C7" w:rsidRDefault="00334934" w:rsidP="00A24C9C">
            <w:pPr>
              <w:pStyle w:val="aff"/>
            </w:pPr>
            <w:r w:rsidRPr="00C900C7">
              <w:t>Код срока прерывания беременности. Заполняется при подаче оперативных пособий по абортам на оплату.</w:t>
            </w:r>
          </w:p>
        </w:tc>
        <w:tc>
          <w:tcPr>
            <w:tcW w:w="2126" w:type="dxa"/>
          </w:tcPr>
          <w:p w:rsidR="00334934" w:rsidRPr="00C900C7" w:rsidRDefault="00334934" w:rsidP="00A24C9C">
            <w:pPr>
              <w:pStyle w:val="aff"/>
            </w:pPr>
            <w:r w:rsidRPr="00C900C7">
              <w:t>Условно обязательный</w:t>
            </w:r>
          </w:p>
        </w:tc>
        <w:tc>
          <w:tcPr>
            <w:tcW w:w="993" w:type="dxa"/>
          </w:tcPr>
          <w:p w:rsidR="00334934" w:rsidRPr="00C900C7" w:rsidRDefault="00334934" w:rsidP="00A24C9C">
            <w:pPr>
              <w:pStyle w:val="aff"/>
            </w:pPr>
            <w:r w:rsidRPr="00C900C7">
              <w:rPr>
                <w:lang w:val="en-US"/>
              </w:rPr>
              <w:t>byte</w:t>
            </w:r>
          </w:p>
        </w:tc>
        <w:tc>
          <w:tcPr>
            <w:tcW w:w="2747" w:type="dxa"/>
          </w:tcPr>
          <w:p w:rsidR="00334934" w:rsidRPr="00C900C7" w:rsidRDefault="00334934" w:rsidP="00A24C9C">
            <w:pPr>
              <w:pStyle w:val="aff"/>
            </w:pPr>
            <w:r w:rsidRPr="00C900C7">
              <w:t xml:space="preserve">1 знак. </w:t>
            </w:r>
            <w:proofErr w:type="gramStart"/>
            <w:r w:rsidRPr="00C900C7">
              <w:t xml:space="preserve">Согласно утвержденной статистической карты выбывшего из стационара.  </w:t>
            </w:r>
            <w:proofErr w:type="gramEnd"/>
          </w:p>
        </w:tc>
      </w:tr>
      <w:tr w:rsidR="0087301F" w:rsidRPr="00C900C7" w:rsidTr="00F87939">
        <w:tc>
          <w:tcPr>
            <w:tcW w:w="1470" w:type="dxa"/>
          </w:tcPr>
          <w:p w:rsidR="00334934" w:rsidRPr="00C900C7" w:rsidRDefault="00334934" w:rsidP="00A24C9C">
            <w:pPr>
              <w:pStyle w:val="aff"/>
            </w:pPr>
            <w:proofErr w:type="spellStart"/>
            <w:r w:rsidRPr="00C900C7">
              <w:t>c_childbirth</w:t>
            </w:r>
            <w:proofErr w:type="spellEnd"/>
          </w:p>
        </w:tc>
        <w:tc>
          <w:tcPr>
            <w:tcW w:w="2749" w:type="dxa"/>
          </w:tcPr>
          <w:p w:rsidR="00334934" w:rsidRPr="00C900C7" w:rsidRDefault="00334934" w:rsidP="00A24C9C">
            <w:pPr>
              <w:pStyle w:val="aff"/>
            </w:pPr>
            <w:r w:rsidRPr="00C900C7">
              <w:t>Код беременности женщины. Зап</w:t>
            </w:r>
            <w:r w:rsidR="00FE664C" w:rsidRPr="00C900C7">
              <w:t>олняется при выборе на оплату К</w:t>
            </w:r>
            <w:proofErr w:type="gramStart"/>
            <w:r w:rsidR="00FE664C" w:rsidRPr="00C900C7">
              <w:rPr>
                <w:lang w:val="en-US"/>
              </w:rPr>
              <w:t>C</w:t>
            </w:r>
            <w:proofErr w:type="gramEnd"/>
            <w:r w:rsidRPr="00C900C7">
              <w:t>Г абортов.</w:t>
            </w:r>
          </w:p>
        </w:tc>
        <w:tc>
          <w:tcPr>
            <w:tcW w:w="2126" w:type="dxa"/>
          </w:tcPr>
          <w:p w:rsidR="00334934" w:rsidRPr="00C900C7" w:rsidRDefault="00334934" w:rsidP="00A24C9C">
            <w:pPr>
              <w:pStyle w:val="aff"/>
            </w:pPr>
            <w:r w:rsidRPr="00C900C7">
              <w:t>Условно обязательный</w:t>
            </w:r>
          </w:p>
        </w:tc>
        <w:tc>
          <w:tcPr>
            <w:tcW w:w="993" w:type="dxa"/>
          </w:tcPr>
          <w:p w:rsidR="00334934" w:rsidRPr="00C900C7" w:rsidRDefault="00334934" w:rsidP="00A24C9C">
            <w:pPr>
              <w:pStyle w:val="aff"/>
            </w:pPr>
            <w:r w:rsidRPr="00C900C7">
              <w:rPr>
                <w:lang w:val="en-US"/>
              </w:rPr>
              <w:t>byte</w:t>
            </w:r>
          </w:p>
        </w:tc>
        <w:tc>
          <w:tcPr>
            <w:tcW w:w="2747" w:type="dxa"/>
          </w:tcPr>
          <w:p w:rsidR="00334934" w:rsidRPr="00C900C7" w:rsidRDefault="00334934" w:rsidP="00A24C9C">
            <w:pPr>
              <w:pStyle w:val="aff"/>
            </w:pPr>
            <w:r w:rsidRPr="00C900C7">
              <w:t xml:space="preserve">1 знак. </w:t>
            </w:r>
            <w:proofErr w:type="gramStart"/>
            <w:r w:rsidRPr="00C900C7">
              <w:t xml:space="preserve">Согласно утвержденной статистической карты выбывшего из стационара.  </w:t>
            </w:r>
            <w:proofErr w:type="gramEnd"/>
          </w:p>
        </w:tc>
      </w:tr>
      <w:tr w:rsidR="0087301F" w:rsidRPr="00C900C7" w:rsidTr="00F87939">
        <w:tc>
          <w:tcPr>
            <w:tcW w:w="1470" w:type="dxa"/>
          </w:tcPr>
          <w:p w:rsidR="00A24C9C" w:rsidRPr="00C900C7" w:rsidRDefault="00A24C9C" w:rsidP="00A24C9C">
            <w:pPr>
              <w:pStyle w:val="aff"/>
            </w:pPr>
            <w:proofErr w:type="spellStart"/>
            <w:r w:rsidRPr="00C900C7">
              <w:t>expert</w:t>
            </w:r>
            <w:proofErr w:type="spellEnd"/>
          </w:p>
        </w:tc>
        <w:tc>
          <w:tcPr>
            <w:tcW w:w="2749" w:type="dxa"/>
          </w:tcPr>
          <w:p w:rsidR="00A24C9C" w:rsidRPr="00C900C7" w:rsidRDefault="00A24C9C" w:rsidP="00F177C3">
            <w:pPr>
              <w:pStyle w:val="aff"/>
            </w:pPr>
            <w:r w:rsidRPr="00C900C7">
              <w:t xml:space="preserve">Признак </w:t>
            </w:r>
            <w:r w:rsidR="00F177C3" w:rsidRPr="00C900C7">
              <w:t>дополнительного</w:t>
            </w:r>
            <w:r w:rsidRPr="00C900C7">
              <w:t xml:space="preserve"> возмещения </w:t>
            </w:r>
          </w:p>
        </w:tc>
        <w:tc>
          <w:tcPr>
            <w:tcW w:w="2126" w:type="dxa"/>
          </w:tcPr>
          <w:p w:rsidR="00A24C9C" w:rsidRPr="00C900C7" w:rsidRDefault="00F177C3" w:rsidP="00A24C9C">
            <w:pPr>
              <w:pStyle w:val="aff"/>
            </w:pPr>
            <w:r w:rsidRPr="00C900C7">
              <w:t>Необязательно</w:t>
            </w:r>
          </w:p>
        </w:tc>
        <w:tc>
          <w:tcPr>
            <w:tcW w:w="993" w:type="dxa"/>
          </w:tcPr>
          <w:p w:rsidR="00A24C9C" w:rsidRPr="00C900C7" w:rsidRDefault="0000473B" w:rsidP="00A24C9C">
            <w:pPr>
              <w:pStyle w:val="aff"/>
              <w:rPr>
                <w:lang w:val="en-US"/>
              </w:rPr>
            </w:pPr>
            <w:proofErr w:type="spellStart"/>
            <w:r w:rsidRPr="00C900C7">
              <w:t>string</w:t>
            </w:r>
            <w:proofErr w:type="spellEnd"/>
          </w:p>
        </w:tc>
        <w:tc>
          <w:tcPr>
            <w:tcW w:w="2747" w:type="dxa"/>
          </w:tcPr>
          <w:p w:rsidR="0000473B" w:rsidRPr="00C900C7" w:rsidRDefault="0000473B" w:rsidP="0000473B">
            <w:pPr>
              <w:pStyle w:val="aff"/>
            </w:pPr>
          </w:p>
        </w:tc>
      </w:tr>
      <w:tr w:rsidR="0087301F" w:rsidRPr="00C900C7" w:rsidTr="00F87939">
        <w:tc>
          <w:tcPr>
            <w:tcW w:w="1470" w:type="dxa"/>
          </w:tcPr>
          <w:p w:rsidR="00A24C9C" w:rsidRPr="00C900C7" w:rsidRDefault="00A24C9C" w:rsidP="00A24C9C">
            <w:pPr>
              <w:pStyle w:val="aff"/>
            </w:pPr>
            <w:proofErr w:type="spellStart"/>
            <w:r w:rsidRPr="00C900C7">
              <w:t>act_expert</w:t>
            </w:r>
            <w:proofErr w:type="spellEnd"/>
          </w:p>
        </w:tc>
        <w:tc>
          <w:tcPr>
            <w:tcW w:w="2749" w:type="dxa"/>
          </w:tcPr>
          <w:p w:rsidR="00A24C9C" w:rsidRPr="00C900C7" w:rsidRDefault="00A24C9C" w:rsidP="00F177C3">
            <w:pPr>
              <w:pStyle w:val="aff"/>
            </w:pPr>
            <w:r w:rsidRPr="00C900C7">
              <w:t xml:space="preserve">Описание </w:t>
            </w:r>
          </w:p>
        </w:tc>
        <w:tc>
          <w:tcPr>
            <w:tcW w:w="2126" w:type="dxa"/>
          </w:tcPr>
          <w:p w:rsidR="00A24C9C" w:rsidRPr="00C900C7" w:rsidRDefault="00A24C9C" w:rsidP="00F177C3">
            <w:pPr>
              <w:pStyle w:val="aff"/>
            </w:pPr>
            <w:r w:rsidRPr="00C900C7">
              <w:t xml:space="preserve">Условно обязательный. Заполняется при </w:t>
            </w:r>
            <w:r w:rsidR="0000473B" w:rsidRPr="00C900C7">
              <w:t>наличии атрибут</w:t>
            </w:r>
            <w:r w:rsidR="00F177C3" w:rsidRPr="00C900C7">
              <w:t>а</w:t>
            </w:r>
            <w:r w:rsidR="0000473B" w:rsidRPr="00C900C7">
              <w:t xml:space="preserve"> </w:t>
            </w:r>
            <w:r w:rsidRPr="00C900C7">
              <w:t>«</w:t>
            </w:r>
            <w:proofErr w:type="spellStart"/>
            <w:r w:rsidRPr="00C900C7">
              <w:t>expert</w:t>
            </w:r>
            <w:proofErr w:type="spellEnd"/>
            <w:r w:rsidR="0000473B" w:rsidRPr="00C900C7">
              <w:t xml:space="preserve">» </w:t>
            </w:r>
          </w:p>
        </w:tc>
        <w:tc>
          <w:tcPr>
            <w:tcW w:w="993" w:type="dxa"/>
          </w:tcPr>
          <w:p w:rsidR="00A24C9C" w:rsidRPr="00C900C7" w:rsidRDefault="00A24C9C" w:rsidP="00A24C9C">
            <w:pPr>
              <w:pStyle w:val="aff"/>
              <w:rPr>
                <w:lang w:val="en-US"/>
              </w:rPr>
            </w:pPr>
            <w:proofErr w:type="spellStart"/>
            <w:r w:rsidRPr="00C900C7">
              <w:t>string</w:t>
            </w:r>
            <w:proofErr w:type="spellEnd"/>
          </w:p>
        </w:tc>
        <w:tc>
          <w:tcPr>
            <w:tcW w:w="2747" w:type="dxa"/>
          </w:tcPr>
          <w:p w:rsidR="00A24C9C" w:rsidRPr="00C900C7" w:rsidRDefault="00A24C9C" w:rsidP="00A24C9C">
            <w:pPr>
              <w:pStyle w:val="aff"/>
              <w:rPr>
                <w:b/>
              </w:rPr>
            </w:pPr>
            <w:r w:rsidRPr="00C900C7">
              <w:t>До 2000 символов</w:t>
            </w:r>
          </w:p>
        </w:tc>
      </w:tr>
      <w:tr w:rsidR="0000466B" w:rsidRPr="00C900C7" w:rsidTr="00F87939">
        <w:tc>
          <w:tcPr>
            <w:tcW w:w="1470" w:type="dxa"/>
          </w:tcPr>
          <w:p w:rsidR="0000466B" w:rsidRPr="00C900C7" w:rsidRDefault="0000466B" w:rsidP="00A24C9C">
            <w:pPr>
              <w:pStyle w:val="aff"/>
            </w:pPr>
            <w:proofErr w:type="spellStart"/>
            <w:r w:rsidRPr="00C900C7">
              <w:rPr>
                <w:lang w:val="en-US"/>
              </w:rPr>
              <w:t>inner_transfer</w:t>
            </w:r>
            <w:proofErr w:type="spellEnd"/>
          </w:p>
        </w:tc>
        <w:tc>
          <w:tcPr>
            <w:tcW w:w="2749" w:type="dxa"/>
          </w:tcPr>
          <w:p w:rsidR="0000466B" w:rsidRPr="00C900C7" w:rsidRDefault="0000466B" w:rsidP="00F177C3">
            <w:pPr>
              <w:pStyle w:val="aff"/>
            </w:pPr>
            <w:r w:rsidRPr="00C900C7">
              <w:t>Внутрибольничный перевод</w:t>
            </w:r>
          </w:p>
        </w:tc>
        <w:tc>
          <w:tcPr>
            <w:tcW w:w="2126" w:type="dxa"/>
          </w:tcPr>
          <w:p w:rsidR="0000466B" w:rsidRPr="00C900C7" w:rsidRDefault="0000466B" w:rsidP="00F177C3">
            <w:pPr>
              <w:pStyle w:val="aff"/>
            </w:pPr>
            <w:r w:rsidRPr="00C900C7">
              <w:t>Условно обязательный.</w:t>
            </w:r>
          </w:p>
        </w:tc>
        <w:tc>
          <w:tcPr>
            <w:tcW w:w="993" w:type="dxa"/>
          </w:tcPr>
          <w:p w:rsidR="0000466B" w:rsidRPr="00C900C7" w:rsidRDefault="0000466B" w:rsidP="00A24C9C">
            <w:pPr>
              <w:pStyle w:val="aff"/>
              <w:rPr>
                <w:lang w:val="en-US"/>
              </w:rPr>
            </w:pPr>
            <w:r w:rsidRPr="00C900C7">
              <w:rPr>
                <w:lang w:val="en-US"/>
              </w:rPr>
              <w:t>integer</w:t>
            </w:r>
          </w:p>
        </w:tc>
        <w:tc>
          <w:tcPr>
            <w:tcW w:w="2747" w:type="dxa"/>
          </w:tcPr>
          <w:p w:rsidR="0000466B" w:rsidRPr="00C900C7" w:rsidRDefault="0000466B" w:rsidP="00A24C9C">
            <w:pPr>
              <w:pStyle w:val="aff"/>
            </w:pPr>
            <w:r w:rsidRPr="00C900C7">
              <w:t>Указывается "1" только при оплате случая по КСГ с внутрибольничным переводом.</w:t>
            </w:r>
          </w:p>
        </w:tc>
      </w:tr>
      <w:tr w:rsidR="00EF2EA5" w:rsidRPr="00C900C7" w:rsidTr="00F87939">
        <w:tc>
          <w:tcPr>
            <w:tcW w:w="1470" w:type="dxa"/>
          </w:tcPr>
          <w:p w:rsidR="00EF2EA5" w:rsidRPr="00C900C7" w:rsidRDefault="00A92421" w:rsidP="00A24C9C">
            <w:pPr>
              <w:pStyle w:val="aff"/>
              <w:rPr>
                <w:lang w:val="en-US"/>
              </w:rPr>
            </w:pPr>
            <w:proofErr w:type="spellStart"/>
            <w:r w:rsidRPr="00C900C7">
              <w:rPr>
                <w:lang w:val="en-US"/>
              </w:rPr>
              <w:t>arrival_type</w:t>
            </w:r>
            <w:proofErr w:type="spellEnd"/>
          </w:p>
        </w:tc>
        <w:tc>
          <w:tcPr>
            <w:tcW w:w="2749" w:type="dxa"/>
          </w:tcPr>
          <w:p w:rsidR="00EF2EA5" w:rsidRPr="00C900C7" w:rsidRDefault="00EC73AE" w:rsidP="00F177C3">
            <w:pPr>
              <w:pStyle w:val="aff"/>
            </w:pPr>
            <w:r w:rsidRPr="00C900C7">
              <w:t>Признак поступления/перевода</w:t>
            </w:r>
          </w:p>
        </w:tc>
        <w:tc>
          <w:tcPr>
            <w:tcW w:w="2126" w:type="dxa"/>
          </w:tcPr>
          <w:p w:rsidR="00EF2EA5" w:rsidRPr="00C900C7" w:rsidRDefault="00EC73AE" w:rsidP="00F177C3">
            <w:pPr>
              <w:pStyle w:val="aff"/>
            </w:pPr>
            <w:r w:rsidRPr="00C900C7">
              <w:t>Необязательно</w:t>
            </w:r>
          </w:p>
        </w:tc>
        <w:tc>
          <w:tcPr>
            <w:tcW w:w="993" w:type="dxa"/>
          </w:tcPr>
          <w:p w:rsidR="00EF2EA5" w:rsidRPr="00C900C7" w:rsidRDefault="00EC73AE" w:rsidP="00A24C9C">
            <w:pPr>
              <w:pStyle w:val="aff"/>
              <w:rPr>
                <w:lang w:val="en-US"/>
              </w:rPr>
            </w:pPr>
            <w:r w:rsidRPr="00C900C7">
              <w:rPr>
                <w:lang w:val="en-US"/>
              </w:rPr>
              <w:t>integer</w:t>
            </w:r>
          </w:p>
        </w:tc>
        <w:tc>
          <w:tcPr>
            <w:tcW w:w="2747" w:type="dxa"/>
          </w:tcPr>
          <w:p w:rsidR="00EC73AE" w:rsidRPr="00C900C7" w:rsidRDefault="00261B04" w:rsidP="00EC73AE">
            <w:pPr>
              <w:autoSpaceDE w:val="0"/>
              <w:autoSpaceDN w:val="0"/>
              <w:adjustRightInd w:val="0"/>
              <w:spacing w:after="0"/>
              <w:ind w:firstLine="0"/>
              <w:jc w:val="left"/>
            </w:pPr>
            <w:r w:rsidRPr="00C900C7">
              <w:t>З</w:t>
            </w:r>
            <w:r w:rsidR="00EC73AE" w:rsidRPr="00C900C7">
              <w:t>аполн</w:t>
            </w:r>
            <w:r w:rsidRPr="00C900C7">
              <w:t xml:space="preserve">яется </w:t>
            </w:r>
            <w:r w:rsidR="00EC73AE" w:rsidRPr="00C900C7">
              <w:t xml:space="preserve">следующими значениями для </w:t>
            </w:r>
            <w:r w:rsidR="00EC73AE" w:rsidRPr="00C900C7">
              <w:lastRenderedPageBreak/>
              <w:t>дневного и круглосуточного стационара:</w:t>
            </w:r>
          </w:p>
          <w:p w:rsidR="00EC73AE" w:rsidRPr="00C900C7" w:rsidRDefault="00EC73AE" w:rsidP="00EC73AE">
            <w:pPr>
              <w:autoSpaceDE w:val="0"/>
              <w:autoSpaceDN w:val="0"/>
              <w:adjustRightInd w:val="0"/>
              <w:spacing w:after="0"/>
              <w:ind w:firstLine="0"/>
            </w:pPr>
            <w:r w:rsidRPr="00C900C7">
              <w:t>1 - Самостоятельно</w:t>
            </w:r>
          </w:p>
          <w:p w:rsidR="00EC73AE" w:rsidRPr="00C900C7" w:rsidRDefault="00EC73AE" w:rsidP="00EC73AE">
            <w:pPr>
              <w:autoSpaceDE w:val="0"/>
              <w:autoSpaceDN w:val="0"/>
              <w:adjustRightInd w:val="0"/>
              <w:spacing w:after="0"/>
              <w:ind w:firstLine="0"/>
            </w:pPr>
            <w:r w:rsidRPr="00C900C7">
              <w:t>2 - СМП</w:t>
            </w:r>
          </w:p>
          <w:p w:rsidR="00EC73AE" w:rsidRPr="00C900C7" w:rsidRDefault="00EC73AE" w:rsidP="00EC73AE">
            <w:pPr>
              <w:autoSpaceDE w:val="0"/>
              <w:autoSpaceDN w:val="0"/>
              <w:adjustRightInd w:val="0"/>
              <w:spacing w:after="0"/>
              <w:ind w:firstLine="0"/>
            </w:pPr>
            <w:proofErr w:type="gramStart"/>
            <w:r w:rsidRPr="00C900C7">
              <w:t>3 - Перевод из другой МО</w:t>
            </w:r>
            <w:proofErr w:type="gramEnd"/>
          </w:p>
          <w:p w:rsidR="00EF2EA5" w:rsidRPr="00C900C7" w:rsidRDefault="00EC73AE" w:rsidP="00EC73AE">
            <w:pPr>
              <w:pStyle w:val="aff"/>
            </w:pPr>
            <w:r w:rsidRPr="00C900C7">
              <w:t>4 - Перевод внутри МО с другого профиля</w:t>
            </w:r>
          </w:p>
        </w:tc>
      </w:tr>
    </w:tbl>
    <w:p w:rsidR="00F87939" w:rsidRPr="00C900C7" w:rsidRDefault="000135A2" w:rsidP="00C900C7">
      <w:pPr>
        <w:pStyle w:val="3"/>
        <w:numPr>
          <w:ilvl w:val="2"/>
          <w:numId w:val="33"/>
        </w:numPr>
        <w:ind w:left="1248" w:hanging="681"/>
        <w:rPr>
          <w:rStyle w:val="b1"/>
          <w:rFonts w:ascii="Times New Roman" w:hAnsi="Times New Roman" w:cs="Times New Roman"/>
          <w:b/>
          <w:bCs/>
          <w:color w:val="auto"/>
        </w:rPr>
      </w:pPr>
      <w:bookmarkStart w:id="55" w:name="_Toc536463184"/>
      <w:r w:rsidRPr="00C900C7">
        <w:rPr>
          <w:rStyle w:val="b1"/>
          <w:rFonts w:ascii="Times New Roman" w:hAnsi="Times New Roman" w:cs="Times New Roman"/>
          <w:b/>
          <w:bCs/>
          <w:color w:val="auto"/>
        </w:rPr>
        <w:lastRenderedPageBreak/>
        <w:t>Элемент</w:t>
      </w:r>
      <w:r w:rsidR="00F87939" w:rsidRPr="00C900C7">
        <w:rPr>
          <w:rStyle w:val="b1"/>
          <w:rFonts w:ascii="Times New Roman" w:hAnsi="Times New Roman" w:cs="Times New Roman"/>
          <w:b/>
          <w:bCs/>
          <w:color w:val="auto"/>
        </w:rPr>
        <w:t xml:space="preserve"> «</w:t>
      </w:r>
      <w:r w:rsidR="00F87939" w:rsidRPr="00C900C7">
        <w:rPr>
          <w:rStyle w:val="b1"/>
          <w:rFonts w:ascii="Times New Roman" w:hAnsi="Times New Roman" w:cs="Times New Roman"/>
          <w:b/>
          <w:bCs/>
          <w:color w:val="auto"/>
          <w:lang w:val="en-US"/>
        </w:rPr>
        <w:t>additional</w:t>
      </w:r>
      <w:r w:rsidR="00F87939" w:rsidRPr="00C900C7">
        <w:rPr>
          <w:rStyle w:val="b1"/>
          <w:rFonts w:ascii="Times New Roman" w:hAnsi="Times New Roman" w:cs="Times New Roman"/>
          <w:b/>
          <w:bCs/>
          <w:color w:val="auto"/>
        </w:rPr>
        <w:t>_</w:t>
      </w:r>
      <w:r w:rsidR="00F87939" w:rsidRPr="00C900C7">
        <w:rPr>
          <w:rStyle w:val="b1"/>
          <w:rFonts w:ascii="Times New Roman" w:hAnsi="Times New Roman" w:cs="Times New Roman"/>
          <w:b/>
          <w:bCs/>
          <w:color w:val="auto"/>
          <w:lang w:val="en-US"/>
        </w:rPr>
        <w:t>f</w:t>
      </w:r>
      <w:r w:rsidRPr="00C900C7">
        <w:rPr>
          <w:rStyle w:val="b1"/>
          <w:rFonts w:ascii="Times New Roman" w:hAnsi="Times New Roman" w:cs="Times New Roman"/>
          <w:b/>
          <w:bCs/>
          <w:color w:val="auto"/>
        </w:rPr>
        <w:t>»</w:t>
      </w:r>
      <w:r w:rsidR="00F87939" w:rsidRPr="00C900C7">
        <w:rPr>
          <w:rStyle w:val="b1"/>
          <w:rFonts w:ascii="Times New Roman" w:hAnsi="Times New Roman" w:cs="Times New Roman"/>
          <w:b/>
          <w:bCs/>
          <w:color w:val="auto"/>
        </w:rPr>
        <w:t xml:space="preserve"> – Дополнительные сведен</w:t>
      </w:r>
      <w:r w:rsidRPr="00C900C7">
        <w:rPr>
          <w:rStyle w:val="b1"/>
          <w:rFonts w:ascii="Times New Roman" w:hAnsi="Times New Roman" w:cs="Times New Roman"/>
          <w:b/>
          <w:bCs/>
          <w:color w:val="auto"/>
        </w:rPr>
        <w:t>ия по скорой медицинской помощи</w:t>
      </w:r>
      <w:bookmarkEnd w:id="55"/>
    </w:p>
    <w:p w:rsidR="00F87939" w:rsidRPr="00C900C7" w:rsidRDefault="003C3702" w:rsidP="00F87939">
      <w:r w:rsidRPr="00C900C7">
        <w:t>Входит</w:t>
      </w:r>
      <w:r w:rsidRPr="00C900C7">
        <w:rPr>
          <w:lang w:val="en-US"/>
        </w:rPr>
        <w:t xml:space="preserve"> </w:t>
      </w:r>
      <w:r w:rsidRPr="00C900C7">
        <w:t>в</w:t>
      </w:r>
      <w:r w:rsidRPr="00C900C7">
        <w:rPr>
          <w:lang w:val="en-US"/>
        </w:rPr>
        <w:t xml:space="preserve"> </w:t>
      </w:r>
      <w:r w:rsidRPr="00C900C7">
        <w:rPr>
          <w:rStyle w:val="b1"/>
          <w:rFonts w:ascii="Times New Roman" w:hAnsi="Times New Roman" w:cs="Times New Roman"/>
          <w:b w:val="0"/>
          <w:bCs w:val="0"/>
          <w:color w:val="auto"/>
          <w:lang w:val="en-US"/>
        </w:rPr>
        <w:t>«</w:t>
      </w:r>
      <w:proofErr w:type="spellStart"/>
      <w:r w:rsidRPr="00C900C7">
        <w:rPr>
          <w:rStyle w:val="b1"/>
          <w:rFonts w:ascii="Times New Roman" w:hAnsi="Times New Roman" w:cs="Times New Roman"/>
          <w:b w:val="0"/>
          <w:bCs w:val="0"/>
          <w:color w:val="auto"/>
          <w:lang w:val="en-US"/>
        </w:rPr>
        <w:t>personal_account</w:t>
      </w:r>
      <w:proofErr w:type="spellEnd"/>
      <w:r w:rsidRPr="00C900C7">
        <w:rPr>
          <w:rStyle w:val="b1"/>
          <w:rFonts w:ascii="Times New Roman" w:hAnsi="Times New Roman" w:cs="Times New Roman"/>
          <w:b w:val="0"/>
          <w:bCs w:val="0"/>
          <w:color w:val="auto"/>
          <w:lang w:val="en-US"/>
        </w:rPr>
        <w:t>» - «</w:t>
      </w:r>
      <w:proofErr w:type="spellStart"/>
      <w:r w:rsidRPr="00C900C7">
        <w:rPr>
          <w:rStyle w:val="b1"/>
          <w:rFonts w:ascii="Times New Roman" w:hAnsi="Times New Roman" w:cs="Times New Roman"/>
          <w:b w:val="0"/>
          <w:bCs w:val="0"/>
          <w:color w:val="auto"/>
          <w:lang w:val="en-US"/>
        </w:rPr>
        <w:t>additionals</w:t>
      </w:r>
      <w:proofErr w:type="spellEnd"/>
      <w:r w:rsidRPr="00C900C7">
        <w:rPr>
          <w:rStyle w:val="b1"/>
          <w:rFonts w:ascii="Times New Roman" w:hAnsi="Times New Roman" w:cs="Times New Roman"/>
          <w:b w:val="0"/>
          <w:bCs w:val="0"/>
          <w:color w:val="auto"/>
          <w:lang w:val="en-US"/>
        </w:rPr>
        <w:t xml:space="preserve">». </w:t>
      </w:r>
      <w:r w:rsidR="00F87939" w:rsidRPr="00C900C7">
        <w:t>Элемент обязательный для поставщика услуг исходя из условий заполнения.</w:t>
      </w:r>
    </w:p>
    <w:p w:rsidR="000135A2" w:rsidRPr="00C900C7" w:rsidRDefault="000135A2" w:rsidP="000135A2">
      <w:pPr>
        <w:rPr>
          <w:lang w:val="en-US"/>
        </w:rPr>
      </w:pPr>
      <w:r w:rsidRPr="00C900C7">
        <w:t>Атрибуты элемента</w:t>
      </w:r>
      <w:r w:rsidRPr="00C900C7">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63"/>
        <w:gridCol w:w="2841"/>
        <w:gridCol w:w="1902"/>
        <w:gridCol w:w="1053"/>
        <w:gridCol w:w="2978"/>
      </w:tblGrid>
      <w:tr w:rsidR="0087301F" w:rsidRPr="00C900C7" w:rsidTr="00964F75">
        <w:tc>
          <w:tcPr>
            <w:tcW w:w="0" w:type="auto"/>
          </w:tcPr>
          <w:p w:rsidR="00F87939" w:rsidRPr="00C900C7" w:rsidRDefault="00F87939" w:rsidP="00964F75">
            <w:pPr>
              <w:pStyle w:val="af6"/>
            </w:pPr>
            <w:r w:rsidRPr="00C900C7">
              <w:t>Имя</w:t>
            </w:r>
          </w:p>
        </w:tc>
        <w:tc>
          <w:tcPr>
            <w:tcW w:w="2884" w:type="dxa"/>
          </w:tcPr>
          <w:p w:rsidR="00F87939" w:rsidRPr="00C900C7" w:rsidRDefault="00F87939" w:rsidP="00964F75">
            <w:pPr>
              <w:pStyle w:val="af6"/>
            </w:pPr>
            <w:r w:rsidRPr="00C900C7">
              <w:t>Назначение</w:t>
            </w:r>
          </w:p>
        </w:tc>
        <w:tc>
          <w:tcPr>
            <w:tcW w:w="1909" w:type="dxa"/>
          </w:tcPr>
          <w:p w:rsidR="00F87939" w:rsidRPr="00C900C7" w:rsidRDefault="00F87939" w:rsidP="00964F75">
            <w:pPr>
              <w:pStyle w:val="af6"/>
            </w:pPr>
            <w:r w:rsidRPr="00C900C7">
              <w:t>Условия заполнения</w:t>
            </w:r>
          </w:p>
        </w:tc>
        <w:tc>
          <w:tcPr>
            <w:tcW w:w="1055" w:type="dxa"/>
          </w:tcPr>
          <w:p w:rsidR="00F87939" w:rsidRPr="00C900C7" w:rsidRDefault="00F87939" w:rsidP="00964F75">
            <w:pPr>
              <w:pStyle w:val="af6"/>
            </w:pPr>
            <w:r w:rsidRPr="00C900C7">
              <w:t>Тип</w:t>
            </w:r>
          </w:p>
        </w:tc>
        <w:tc>
          <w:tcPr>
            <w:tcW w:w="3019" w:type="dxa"/>
          </w:tcPr>
          <w:p w:rsidR="00F87939" w:rsidRPr="00C900C7" w:rsidRDefault="00F87939" w:rsidP="00964F75">
            <w:pPr>
              <w:pStyle w:val="af6"/>
            </w:pPr>
            <w:r w:rsidRPr="00C900C7">
              <w:t>Ограничения</w:t>
            </w:r>
          </w:p>
        </w:tc>
      </w:tr>
      <w:tr w:rsidR="0087301F" w:rsidRPr="00C900C7" w:rsidTr="00964F75">
        <w:tc>
          <w:tcPr>
            <w:tcW w:w="0" w:type="auto"/>
          </w:tcPr>
          <w:p w:rsidR="00F87939" w:rsidRPr="00C900C7" w:rsidRDefault="00F87939" w:rsidP="00964F75">
            <w:pPr>
              <w:pStyle w:val="aff"/>
              <w:rPr>
                <w:lang w:val="en-US"/>
              </w:rPr>
            </w:pPr>
            <w:r w:rsidRPr="00C900C7">
              <w:rPr>
                <w:lang w:val="en-US"/>
              </w:rPr>
              <w:t>occasion</w:t>
            </w:r>
          </w:p>
        </w:tc>
        <w:tc>
          <w:tcPr>
            <w:tcW w:w="2884" w:type="dxa"/>
          </w:tcPr>
          <w:p w:rsidR="00F87939" w:rsidRPr="00C900C7" w:rsidRDefault="00F87939" w:rsidP="00964F75">
            <w:pPr>
              <w:pStyle w:val="aff"/>
            </w:pPr>
            <w:r w:rsidRPr="00C900C7">
              <w:t>Повод к вызову</w:t>
            </w:r>
          </w:p>
        </w:tc>
        <w:tc>
          <w:tcPr>
            <w:tcW w:w="1909" w:type="dxa"/>
          </w:tcPr>
          <w:p w:rsidR="00F87939" w:rsidRPr="00C900C7" w:rsidRDefault="00F87939" w:rsidP="00964F75">
            <w:pPr>
              <w:pStyle w:val="aff"/>
            </w:pPr>
            <w:r w:rsidRPr="00C900C7">
              <w:t>Обязательный</w:t>
            </w:r>
          </w:p>
        </w:tc>
        <w:tc>
          <w:tcPr>
            <w:tcW w:w="1055" w:type="dxa"/>
          </w:tcPr>
          <w:p w:rsidR="00F87939" w:rsidRPr="00C900C7" w:rsidRDefault="00F87939" w:rsidP="00964F75">
            <w:pPr>
              <w:pStyle w:val="aff"/>
            </w:pPr>
            <w:r w:rsidRPr="00C900C7">
              <w:rPr>
                <w:lang w:val="en-US"/>
              </w:rPr>
              <w:t>integer</w:t>
            </w:r>
          </w:p>
        </w:tc>
        <w:tc>
          <w:tcPr>
            <w:tcW w:w="3019" w:type="dxa"/>
          </w:tcPr>
          <w:p w:rsidR="00F87939" w:rsidRPr="00C900C7" w:rsidRDefault="00F87939" w:rsidP="00964F75">
            <w:pPr>
              <w:pStyle w:val="aff"/>
            </w:pPr>
            <w:r w:rsidRPr="00C900C7">
              <w:t>Из справочника поводов к вызову</w:t>
            </w:r>
          </w:p>
        </w:tc>
      </w:tr>
      <w:tr w:rsidR="0087301F" w:rsidRPr="00C900C7" w:rsidTr="00964F75">
        <w:tc>
          <w:tcPr>
            <w:tcW w:w="0" w:type="auto"/>
          </w:tcPr>
          <w:p w:rsidR="00F87939" w:rsidRPr="00C900C7" w:rsidRDefault="00F87939" w:rsidP="00964F75">
            <w:pPr>
              <w:pStyle w:val="aff"/>
            </w:pPr>
            <w:proofErr w:type="spellStart"/>
            <w:r w:rsidRPr="00C900C7">
              <w:t>s_occasion</w:t>
            </w:r>
            <w:proofErr w:type="spellEnd"/>
          </w:p>
        </w:tc>
        <w:tc>
          <w:tcPr>
            <w:tcW w:w="2884" w:type="dxa"/>
          </w:tcPr>
          <w:p w:rsidR="00F87939" w:rsidRPr="00C900C7" w:rsidRDefault="00F87939" w:rsidP="00964F75">
            <w:pPr>
              <w:pStyle w:val="aff"/>
            </w:pPr>
            <w:r w:rsidRPr="00C900C7">
              <w:t>Причина повторного вызова</w:t>
            </w:r>
          </w:p>
        </w:tc>
        <w:tc>
          <w:tcPr>
            <w:tcW w:w="1909" w:type="dxa"/>
          </w:tcPr>
          <w:p w:rsidR="00F87939" w:rsidRPr="00C900C7" w:rsidRDefault="00F87939" w:rsidP="00964F75">
            <w:pPr>
              <w:pStyle w:val="aff"/>
            </w:pPr>
            <w:r w:rsidRPr="00C900C7">
              <w:t>Условно обязательный. Заполняется в случае повторного вызова.</w:t>
            </w:r>
          </w:p>
        </w:tc>
        <w:tc>
          <w:tcPr>
            <w:tcW w:w="1055" w:type="dxa"/>
          </w:tcPr>
          <w:p w:rsidR="00F87939" w:rsidRPr="00C900C7" w:rsidRDefault="00F87939" w:rsidP="00964F75">
            <w:pPr>
              <w:pStyle w:val="aff"/>
            </w:pPr>
            <w:proofErr w:type="spellStart"/>
            <w:r w:rsidRPr="00C900C7">
              <w:t>integer</w:t>
            </w:r>
            <w:proofErr w:type="spellEnd"/>
          </w:p>
        </w:tc>
        <w:tc>
          <w:tcPr>
            <w:tcW w:w="3019" w:type="dxa"/>
          </w:tcPr>
          <w:p w:rsidR="00F87939" w:rsidRPr="00C900C7" w:rsidRDefault="00F87939" w:rsidP="00964F75">
            <w:pPr>
              <w:pStyle w:val="aff"/>
            </w:pPr>
            <w:r w:rsidRPr="00C900C7">
              <w:t xml:space="preserve">Из справочника повторных поводов к вызову. </w:t>
            </w:r>
          </w:p>
        </w:tc>
      </w:tr>
      <w:tr w:rsidR="0087301F" w:rsidRPr="00C900C7" w:rsidTr="00964F75">
        <w:tc>
          <w:tcPr>
            <w:tcW w:w="0" w:type="auto"/>
          </w:tcPr>
          <w:p w:rsidR="00F87939" w:rsidRPr="00C900C7" w:rsidRDefault="00F87939" w:rsidP="00964F75">
            <w:pPr>
              <w:pStyle w:val="aff"/>
            </w:pPr>
            <w:proofErr w:type="spellStart"/>
            <w:r w:rsidRPr="00C900C7">
              <w:t>call</w:t>
            </w:r>
            <w:proofErr w:type="spellEnd"/>
          </w:p>
        </w:tc>
        <w:tc>
          <w:tcPr>
            <w:tcW w:w="2884" w:type="dxa"/>
          </w:tcPr>
          <w:p w:rsidR="00F87939" w:rsidRPr="00C900C7" w:rsidRDefault="00F87939" w:rsidP="00964F75">
            <w:pPr>
              <w:pStyle w:val="aff"/>
            </w:pPr>
            <w:r w:rsidRPr="00C900C7">
              <w:t>Вид вызова к данному пациенту</w:t>
            </w:r>
          </w:p>
        </w:tc>
        <w:tc>
          <w:tcPr>
            <w:tcW w:w="1909" w:type="dxa"/>
          </w:tcPr>
          <w:p w:rsidR="00F87939" w:rsidRPr="00C900C7" w:rsidRDefault="00F87939" w:rsidP="00964F75">
            <w:pPr>
              <w:pStyle w:val="aff"/>
            </w:pPr>
            <w:r w:rsidRPr="00C900C7">
              <w:t>Обязательный</w:t>
            </w:r>
          </w:p>
        </w:tc>
        <w:tc>
          <w:tcPr>
            <w:tcW w:w="1055" w:type="dxa"/>
          </w:tcPr>
          <w:p w:rsidR="00F87939" w:rsidRPr="00C900C7" w:rsidRDefault="00F87939" w:rsidP="00964F75">
            <w:pPr>
              <w:pStyle w:val="aff"/>
            </w:pPr>
            <w:r w:rsidRPr="00C900C7">
              <w:rPr>
                <w:lang w:val="en-US"/>
              </w:rPr>
              <w:t>integer</w:t>
            </w:r>
          </w:p>
        </w:tc>
        <w:tc>
          <w:tcPr>
            <w:tcW w:w="3019" w:type="dxa"/>
          </w:tcPr>
          <w:p w:rsidR="00F87939" w:rsidRPr="00C900C7" w:rsidRDefault="00F87939" w:rsidP="00964F75">
            <w:pPr>
              <w:pStyle w:val="aff"/>
            </w:pPr>
            <w:r w:rsidRPr="00C900C7">
              <w:t>Из справочника видов вызовов</w:t>
            </w:r>
          </w:p>
        </w:tc>
      </w:tr>
      <w:tr w:rsidR="0087301F" w:rsidRPr="00C900C7" w:rsidTr="00964F75">
        <w:tc>
          <w:tcPr>
            <w:tcW w:w="0" w:type="auto"/>
          </w:tcPr>
          <w:p w:rsidR="00F87939" w:rsidRPr="00C900C7" w:rsidRDefault="00F87939" w:rsidP="00964F75">
            <w:pPr>
              <w:pStyle w:val="aff"/>
              <w:rPr>
                <w:lang w:val="en-US"/>
              </w:rPr>
            </w:pPr>
            <w:r w:rsidRPr="00C900C7">
              <w:rPr>
                <w:lang w:val="en-US"/>
              </w:rPr>
              <w:t>delay</w:t>
            </w:r>
          </w:p>
        </w:tc>
        <w:tc>
          <w:tcPr>
            <w:tcW w:w="2884" w:type="dxa"/>
          </w:tcPr>
          <w:p w:rsidR="00F87939" w:rsidRPr="00C900C7" w:rsidRDefault="00F87939" w:rsidP="00964F75">
            <w:pPr>
              <w:pStyle w:val="aff"/>
            </w:pPr>
            <w:r w:rsidRPr="00C900C7">
              <w:t>Причина выезда с опозданием</w:t>
            </w:r>
          </w:p>
        </w:tc>
        <w:tc>
          <w:tcPr>
            <w:tcW w:w="1909" w:type="dxa"/>
          </w:tcPr>
          <w:p w:rsidR="00F87939" w:rsidRPr="00C900C7" w:rsidRDefault="00F87939" w:rsidP="00964F75">
            <w:pPr>
              <w:pStyle w:val="aff"/>
            </w:pPr>
            <w:r w:rsidRPr="00C900C7">
              <w:t>Условно обязательный</w:t>
            </w:r>
          </w:p>
        </w:tc>
        <w:tc>
          <w:tcPr>
            <w:tcW w:w="1055" w:type="dxa"/>
          </w:tcPr>
          <w:p w:rsidR="00F87939" w:rsidRPr="00C900C7" w:rsidRDefault="00F87939" w:rsidP="00964F75">
            <w:pPr>
              <w:pStyle w:val="aff"/>
            </w:pPr>
            <w:r w:rsidRPr="00C900C7">
              <w:rPr>
                <w:lang w:val="en-US"/>
              </w:rPr>
              <w:t>integer</w:t>
            </w:r>
          </w:p>
        </w:tc>
        <w:tc>
          <w:tcPr>
            <w:tcW w:w="3019" w:type="dxa"/>
          </w:tcPr>
          <w:p w:rsidR="00F87939" w:rsidRPr="00C900C7" w:rsidRDefault="00F87939" w:rsidP="00964F75">
            <w:pPr>
              <w:pStyle w:val="aff"/>
            </w:pPr>
            <w:r w:rsidRPr="00C900C7">
              <w:t>Из справочника причин выезда</w:t>
            </w:r>
          </w:p>
        </w:tc>
      </w:tr>
      <w:tr w:rsidR="0087301F" w:rsidRPr="00C900C7" w:rsidTr="00964F75">
        <w:tc>
          <w:tcPr>
            <w:tcW w:w="0" w:type="auto"/>
          </w:tcPr>
          <w:p w:rsidR="00F87939" w:rsidRPr="00C900C7" w:rsidRDefault="00F87939" w:rsidP="00964F75">
            <w:pPr>
              <w:pStyle w:val="aff"/>
              <w:rPr>
                <w:lang w:val="en-US"/>
              </w:rPr>
            </w:pPr>
            <w:r w:rsidRPr="00C900C7">
              <w:rPr>
                <w:lang w:val="en-US"/>
              </w:rPr>
              <w:t>place</w:t>
            </w:r>
          </w:p>
        </w:tc>
        <w:tc>
          <w:tcPr>
            <w:tcW w:w="2884" w:type="dxa"/>
          </w:tcPr>
          <w:p w:rsidR="00F87939" w:rsidRPr="00C900C7" w:rsidRDefault="00F87939" w:rsidP="00964F75">
            <w:pPr>
              <w:pStyle w:val="aff"/>
            </w:pPr>
            <w:r w:rsidRPr="00C900C7">
              <w:t>Вид места вызова</w:t>
            </w:r>
          </w:p>
        </w:tc>
        <w:tc>
          <w:tcPr>
            <w:tcW w:w="1909" w:type="dxa"/>
          </w:tcPr>
          <w:p w:rsidR="00F87939" w:rsidRPr="00C900C7" w:rsidRDefault="00F87939" w:rsidP="00964F75">
            <w:pPr>
              <w:pStyle w:val="aff"/>
            </w:pPr>
            <w:r w:rsidRPr="00C900C7">
              <w:t>Обязательный</w:t>
            </w:r>
          </w:p>
        </w:tc>
        <w:tc>
          <w:tcPr>
            <w:tcW w:w="1055" w:type="dxa"/>
          </w:tcPr>
          <w:p w:rsidR="00F87939" w:rsidRPr="00C900C7" w:rsidRDefault="00F87939" w:rsidP="00964F75">
            <w:pPr>
              <w:pStyle w:val="aff"/>
            </w:pPr>
            <w:r w:rsidRPr="00C900C7">
              <w:rPr>
                <w:lang w:val="en-US"/>
              </w:rPr>
              <w:t>integer</w:t>
            </w:r>
          </w:p>
        </w:tc>
        <w:tc>
          <w:tcPr>
            <w:tcW w:w="3019" w:type="dxa"/>
          </w:tcPr>
          <w:p w:rsidR="00F87939" w:rsidRPr="00C900C7" w:rsidRDefault="00F87939" w:rsidP="00964F75">
            <w:pPr>
              <w:pStyle w:val="aff"/>
            </w:pPr>
            <w:r w:rsidRPr="00C900C7">
              <w:t>Из справочника видов вызова</w:t>
            </w:r>
          </w:p>
        </w:tc>
      </w:tr>
      <w:tr w:rsidR="0087301F" w:rsidRPr="00C900C7" w:rsidTr="00964F75">
        <w:tc>
          <w:tcPr>
            <w:tcW w:w="0" w:type="auto"/>
          </w:tcPr>
          <w:p w:rsidR="00F87939" w:rsidRPr="00C900C7" w:rsidRDefault="00F87939" w:rsidP="00964F75">
            <w:pPr>
              <w:pStyle w:val="aff"/>
              <w:rPr>
                <w:lang w:val="en-US"/>
              </w:rPr>
            </w:pPr>
            <w:r w:rsidRPr="00C900C7">
              <w:rPr>
                <w:lang w:val="en-US"/>
              </w:rPr>
              <w:t>cause</w:t>
            </w:r>
          </w:p>
        </w:tc>
        <w:tc>
          <w:tcPr>
            <w:tcW w:w="2884" w:type="dxa"/>
          </w:tcPr>
          <w:p w:rsidR="00F87939" w:rsidRPr="00C900C7" w:rsidRDefault="00F87939" w:rsidP="00964F75">
            <w:pPr>
              <w:pStyle w:val="aff"/>
            </w:pPr>
            <w:r w:rsidRPr="00C900C7">
              <w:t>Причина несчастного случая</w:t>
            </w:r>
          </w:p>
        </w:tc>
        <w:tc>
          <w:tcPr>
            <w:tcW w:w="1909" w:type="dxa"/>
          </w:tcPr>
          <w:p w:rsidR="00F87939" w:rsidRPr="00C900C7" w:rsidRDefault="00F87939" w:rsidP="00964F75">
            <w:pPr>
              <w:pStyle w:val="aff"/>
            </w:pPr>
            <w:r w:rsidRPr="00C900C7">
              <w:t>Условно обязательный</w:t>
            </w:r>
          </w:p>
        </w:tc>
        <w:tc>
          <w:tcPr>
            <w:tcW w:w="1055" w:type="dxa"/>
          </w:tcPr>
          <w:p w:rsidR="00F87939" w:rsidRPr="00C900C7" w:rsidRDefault="00F87939" w:rsidP="00964F75">
            <w:pPr>
              <w:pStyle w:val="aff"/>
            </w:pPr>
            <w:r w:rsidRPr="00C900C7">
              <w:rPr>
                <w:lang w:val="en-US"/>
              </w:rPr>
              <w:t>integer</w:t>
            </w:r>
          </w:p>
        </w:tc>
        <w:tc>
          <w:tcPr>
            <w:tcW w:w="3019" w:type="dxa"/>
          </w:tcPr>
          <w:p w:rsidR="00F87939" w:rsidRPr="00C900C7" w:rsidRDefault="00F87939" w:rsidP="00964F75">
            <w:pPr>
              <w:pStyle w:val="aff"/>
            </w:pPr>
            <w:r w:rsidRPr="00C900C7">
              <w:t>Из справочника причин несчастного случая</w:t>
            </w:r>
          </w:p>
        </w:tc>
      </w:tr>
      <w:tr w:rsidR="0087301F" w:rsidRPr="00C900C7" w:rsidTr="00964F75">
        <w:tc>
          <w:tcPr>
            <w:tcW w:w="0" w:type="auto"/>
          </w:tcPr>
          <w:p w:rsidR="00F87939" w:rsidRPr="00C900C7" w:rsidRDefault="00F87939" w:rsidP="00964F75">
            <w:pPr>
              <w:pStyle w:val="aff"/>
              <w:rPr>
                <w:lang w:val="en-US"/>
              </w:rPr>
            </w:pPr>
            <w:r w:rsidRPr="00C900C7">
              <w:rPr>
                <w:lang w:val="en-US"/>
              </w:rPr>
              <w:t>condition</w:t>
            </w:r>
          </w:p>
        </w:tc>
        <w:tc>
          <w:tcPr>
            <w:tcW w:w="2884" w:type="dxa"/>
          </w:tcPr>
          <w:p w:rsidR="00F87939" w:rsidRPr="00C900C7" w:rsidRDefault="00F87939" w:rsidP="00964F75">
            <w:pPr>
              <w:pStyle w:val="aff"/>
            </w:pPr>
            <w:r w:rsidRPr="00C900C7">
              <w:t>Общее состояние больного</w:t>
            </w:r>
          </w:p>
        </w:tc>
        <w:tc>
          <w:tcPr>
            <w:tcW w:w="1909" w:type="dxa"/>
          </w:tcPr>
          <w:p w:rsidR="00F87939" w:rsidRPr="00C900C7" w:rsidRDefault="00F87939" w:rsidP="00964F75">
            <w:pPr>
              <w:pStyle w:val="aff"/>
            </w:pPr>
            <w:r w:rsidRPr="00C900C7">
              <w:t>Условно обязательный</w:t>
            </w:r>
          </w:p>
        </w:tc>
        <w:tc>
          <w:tcPr>
            <w:tcW w:w="1055" w:type="dxa"/>
          </w:tcPr>
          <w:p w:rsidR="00F87939" w:rsidRPr="00C900C7" w:rsidRDefault="00F87939" w:rsidP="00964F75">
            <w:pPr>
              <w:pStyle w:val="aff"/>
            </w:pPr>
            <w:r w:rsidRPr="00C900C7">
              <w:rPr>
                <w:lang w:val="en-US"/>
              </w:rPr>
              <w:t>integer</w:t>
            </w:r>
          </w:p>
        </w:tc>
        <w:tc>
          <w:tcPr>
            <w:tcW w:w="3019" w:type="dxa"/>
          </w:tcPr>
          <w:p w:rsidR="00F87939" w:rsidRPr="00C900C7" w:rsidRDefault="00F87939" w:rsidP="00964F75">
            <w:pPr>
              <w:pStyle w:val="aff"/>
            </w:pPr>
            <w:r w:rsidRPr="00C900C7">
              <w:t>Из справочника видов состояний больного по СМП</w:t>
            </w:r>
          </w:p>
        </w:tc>
      </w:tr>
      <w:tr w:rsidR="0087301F" w:rsidRPr="00C900C7" w:rsidTr="00964F75">
        <w:tc>
          <w:tcPr>
            <w:tcW w:w="0" w:type="auto"/>
          </w:tcPr>
          <w:p w:rsidR="00F87939" w:rsidRPr="00C900C7" w:rsidRDefault="00F87939" w:rsidP="00964F75">
            <w:pPr>
              <w:pStyle w:val="aff"/>
              <w:rPr>
                <w:lang w:val="en-US"/>
              </w:rPr>
            </w:pPr>
            <w:proofErr w:type="spellStart"/>
            <w:r w:rsidRPr="00C900C7">
              <w:rPr>
                <w:lang w:val="en-US"/>
              </w:rPr>
              <w:t>result_t</w:t>
            </w:r>
            <w:proofErr w:type="spellEnd"/>
          </w:p>
        </w:tc>
        <w:tc>
          <w:tcPr>
            <w:tcW w:w="2884" w:type="dxa"/>
          </w:tcPr>
          <w:p w:rsidR="00F87939" w:rsidRPr="00C900C7" w:rsidRDefault="00F87939" w:rsidP="00964F75">
            <w:pPr>
              <w:pStyle w:val="aff"/>
            </w:pPr>
            <w:r w:rsidRPr="00C900C7">
              <w:t>Результат выезда</w:t>
            </w:r>
          </w:p>
        </w:tc>
        <w:tc>
          <w:tcPr>
            <w:tcW w:w="1909" w:type="dxa"/>
          </w:tcPr>
          <w:p w:rsidR="00F87939" w:rsidRPr="00C900C7" w:rsidRDefault="00F87939" w:rsidP="00964F75">
            <w:pPr>
              <w:pStyle w:val="aff"/>
            </w:pPr>
            <w:r w:rsidRPr="00C900C7">
              <w:t>Обязательный</w:t>
            </w:r>
          </w:p>
        </w:tc>
        <w:tc>
          <w:tcPr>
            <w:tcW w:w="1055" w:type="dxa"/>
          </w:tcPr>
          <w:p w:rsidR="00F87939" w:rsidRPr="00C900C7" w:rsidRDefault="00F87939" w:rsidP="00964F75">
            <w:pPr>
              <w:pStyle w:val="aff"/>
            </w:pPr>
            <w:proofErr w:type="spellStart"/>
            <w:r w:rsidRPr="00C900C7">
              <w:t>integer</w:t>
            </w:r>
            <w:proofErr w:type="spellEnd"/>
          </w:p>
        </w:tc>
        <w:tc>
          <w:tcPr>
            <w:tcW w:w="3019" w:type="dxa"/>
          </w:tcPr>
          <w:p w:rsidR="00F87939" w:rsidRPr="00C900C7" w:rsidRDefault="00F87939" w:rsidP="00964F75">
            <w:pPr>
              <w:pStyle w:val="aff"/>
            </w:pPr>
            <w:r w:rsidRPr="00C900C7">
              <w:t>Из справочника результатов выезда</w:t>
            </w:r>
          </w:p>
        </w:tc>
      </w:tr>
      <w:tr w:rsidR="00F87939" w:rsidRPr="00C900C7" w:rsidTr="00964F75">
        <w:tc>
          <w:tcPr>
            <w:tcW w:w="0" w:type="auto"/>
          </w:tcPr>
          <w:p w:rsidR="00F87939" w:rsidRPr="00C900C7" w:rsidRDefault="00F87939" w:rsidP="00964F75">
            <w:pPr>
              <w:pStyle w:val="aff"/>
              <w:rPr>
                <w:lang w:val="en-US"/>
              </w:rPr>
            </w:pPr>
            <w:proofErr w:type="spellStart"/>
            <w:r w:rsidRPr="00C900C7">
              <w:rPr>
                <w:lang w:val="en-US"/>
              </w:rPr>
              <w:t>kilometrage</w:t>
            </w:r>
            <w:proofErr w:type="spellEnd"/>
          </w:p>
        </w:tc>
        <w:tc>
          <w:tcPr>
            <w:tcW w:w="2884" w:type="dxa"/>
          </w:tcPr>
          <w:p w:rsidR="00F87939" w:rsidRPr="00C900C7" w:rsidRDefault="002C679E" w:rsidP="00964F75">
            <w:pPr>
              <w:pStyle w:val="aff"/>
            </w:pPr>
            <w:r w:rsidRPr="00C900C7">
              <w:t>Километраж выезда</w:t>
            </w:r>
          </w:p>
        </w:tc>
        <w:tc>
          <w:tcPr>
            <w:tcW w:w="1909" w:type="dxa"/>
          </w:tcPr>
          <w:p w:rsidR="00F87939" w:rsidRPr="00C900C7" w:rsidRDefault="002C679E" w:rsidP="00964F75">
            <w:pPr>
              <w:pStyle w:val="aff"/>
            </w:pPr>
            <w:r w:rsidRPr="00C900C7">
              <w:t>Обязательный</w:t>
            </w:r>
          </w:p>
        </w:tc>
        <w:tc>
          <w:tcPr>
            <w:tcW w:w="1055" w:type="dxa"/>
          </w:tcPr>
          <w:p w:rsidR="00F87939" w:rsidRPr="00C900C7" w:rsidRDefault="00F87939" w:rsidP="00964F75">
            <w:pPr>
              <w:pStyle w:val="aff"/>
            </w:pPr>
            <w:r w:rsidRPr="00C900C7">
              <w:rPr>
                <w:lang w:val="en-US"/>
              </w:rPr>
              <w:t>decimal</w:t>
            </w:r>
          </w:p>
        </w:tc>
        <w:tc>
          <w:tcPr>
            <w:tcW w:w="3019" w:type="dxa"/>
          </w:tcPr>
          <w:p w:rsidR="00F87939" w:rsidRPr="00C900C7" w:rsidRDefault="00F87939" w:rsidP="00964F75">
            <w:pPr>
              <w:pStyle w:val="aff"/>
            </w:pPr>
            <w:r w:rsidRPr="00C900C7">
              <w:t>До 6 символов. 2 десятичных знака.</w:t>
            </w:r>
          </w:p>
        </w:tc>
      </w:tr>
    </w:tbl>
    <w:p w:rsidR="00334934" w:rsidRPr="00C900C7" w:rsidRDefault="00334934" w:rsidP="00334934">
      <w:pPr>
        <w:rPr>
          <w:lang w:eastAsia="ar-SA"/>
        </w:rPr>
      </w:pPr>
    </w:p>
    <w:p w:rsidR="002C679E" w:rsidRPr="00C900C7" w:rsidRDefault="000135A2" w:rsidP="00C900C7">
      <w:pPr>
        <w:pStyle w:val="3"/>
        <w:numPr>
          <w:ilvl w:val="2"/>
          <w:numId w:val="33"/>
        </w:numPr>
        <w:ind w:left="1248" w:hanging="681"/>
        <w:rPr>
          <w:rStyle w:val="b1"/>
          <w:rFonts w:ascii="Times New Roman" w:hAnsi="Times New Roman" w:cs="Times New Roman"/>
          <w:b/>
          <w:bCs/>
          <w:color w:val="auto"/>
        </w:rPr>
      </w:pPr>
      <w:bookmarkStart w:id="56" w:name="_Toc536463185"/>
      <w:r w:rsidRPr="00C900C7">
        <w:rPr>
          <w:rStyle w:val="b1"/>
          <w:rFonts w:ascii="Times New Roman" w:hAnsi="Times New Roman" w:cs="Times New Roman"/>
          <w:b/>
          <w:bCs/>
          <w:color w:val="auto"/>
        </w:rPr>
        <w:t>Э</w:t>
      </w:r>
      <w:r w:rsidR="00460B54" w:rsidRPr="00C900C7">
        <w:rPr>
          <w:rStyle w:val="b1"/>
          <w:rFonts w:ascii="Times New Roman" w:hAnsi="Times New Roman" w:cs="Times New Roman"/>
          <w:b/>
          <w:bCs/>
          <w:color w:val="auto"/>
        </w:rPr>
        <w:t>лемент</w:t>
      </w:r>
      <w:r w:rsidR="002C679E" w:rsidRPr="00C900C7">
        <w:rPr>
          <w:rStyle w:val="b1"/>
          <w:rFonts w:ascii="Times New Roman" w:hAnsi="Times New Roman" w:cs="Times New Roman"/>
          <w:b/>
          <w:bCs/>
          <w:color w:val="auto"/>
        </w:rPr>
        <w:t xml:space="preserve"> «</w:t>
      </w:r>
      <w:r w:rsidR="002C679E" w:rsidRPr="00C900C7">
        <w:rPr>
          <w:rStyle w:val="b1"/>
          <w:rFonts w:ascii="Times New Roman" w:hAnsi="Times New Roman" w:cs="Times New Roman"/>
          <w:b/>
          <w:bCs/>
          <w:color w:val="auto"/>
          <w:lang w:val="en-US"/>
        </w:rPr>
        <w:t>time</w:t>
      </w:r>
      <w:r w:rsidRPr="00C900C7">
        <w:rPr>
          <w:rStyle w:val="b1"/>
          <w:rFonts w:ascii="Times New Roman" w:hAnsi="Times New Roman" w:cs="Times New Roman"/>
          <w:b/>
          <w:bCs/>
          <w:color w:val="auto"/>
        </w:rPr>
        <w:t>» – Дата и время события</w:t>
      </w:r>
      <w:bookmarkEnd w:id="56"/>
    </w:p>
    <w:p w:rsidR="002C679E" w:rsidRPr="00C900C7" w:rsidRDefault="003C3702" w:rsidP="002C679E">
      <w:r w:rsidRPr="00C900C7">
        <w:t>Входит</w:t>
      </w:r>
      <w:r w:rsidRPr="00C900C7">
        <w:rPr>
          <w:lang w:val="en-US"/>
        </w:rPr>
        <w:t xml:space="preserve"> </w:t>
      </w:r>
      <w:r w:rsidRPr="00C900C7">
        <w:t>в</w:t>
      </w:r>
      <w:r w:rsidRPr="00C900C7">
        <w:rPr>
          <w:lang w:val="en-US"/>
        </w:rPr>
        <w:t xml:space="preserve"> </w:t>
      </w:r>
      <w:r w:rsidRPr="00C900C7">
        <w:rPr>
          <w:rStyle w:val="b1"/>
          <w:rFonts w:ascii="Times New Roman" w:hAnsi="Times New Roman" w:cs="Times New Roman"/>
          <w:b w:val="0"/>
          <w:bCs w:val="0"/>
          <w:color w:val="auto"/>
          <w:lang w:val="en-US"/>
        </w:rPr>
        <w:t>«</w:t>
      </w:r>
      <w:proofErr w:type="spellStart"/>
      <w:r w:rsidRPr="00C900C7">
        <w:rPr>
          <w:rStyle w:val="b1"/>
          <w:rFonts w:ascii="Times New Roman" w:hAnsi="Times New Roman" w:cs="Times New Roman"/>
          <w:b w:val="0"/>
          <w:bCs w:val="0"/>
          <w:color w:val="auto"/>
          <w:lang w:val="en-US"/>
        </w:rPr>
        <w:t>additional_f</w:t>
      </w:r>
      <w:proofErr w:type="spellEnd"/>
      <w:r w:rsidRPr="00C900C7">
        <w:rPr>
          <w:rStyle w:val="b1"/>
          <w:rFonts w:ascii="Times New Roman" w:hAnsi="Times New Roman" w:cs="Times New Roman"/>
          <w:b w:val="0"/>
          <w:bCs w:val="0"/>
          <w:color w:val="auto"/>
          <w:lang w:val="en-US"/>
        </w:rPr>
        <w:t xml:space="preserve">» - «times». </w:t>
      </w:r>
      <w:r w:rsidR="002C679E" w:rsidRPr="00C900C7">
        <w:t>Элемент обязательный для требований на оплату по скорой медицинской помощи.</w:t>
      </w:r>
    </w:p>
    <w:p w:rsidR="000135A2" w:rsidRPr="00C900C7" w:rsidRDefault="000135A2" w:rsidP="000135A2">
      <w:r w:rsidRPr="00C900C7">
        <w:t>Атрибуты элемента</w:t>
      </w:r>
      <w:r w:rsidRPr="00C900C7">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4"/>
        <w:gridCol w:w="2985"/>
        <w:gridCol w:w="2552"/>
        <w:gridCol w:w="1096"/>
        <w:gridCol w:w="2164"/>
      </w:tblGrid>
      <w:tr w:rsidR="0087301F" w:rsidRPr="00C900C7" w:rsidTr="002C679E">
        <w:trPr>
          <w:cantSplit/>
        </w:trPr>
        <w:tc>
          <w:tcPr>
            <w:tcW w:w="0" w:type="auto"/>
            <w:vAlign w:val="center"/>
          </w:tcPr>
          <w:p w:rsidR="002C679E" w:rsidRPr="00C900C7" w:rsidRDefault="002C679E" w:rsidP="00964F75">
            <w:pPr>
              <w:pStyle w:val="af6"/>
            </w:pPr>
            <w:r w:rsidRPr="00C900C7">
              <w:lastRenderedPageBreak/>
              <w:t>Имя</w:t>
            </w:r>
          </w:p>
        </w:tc>
        <w:tc>
          <w:tcPr>
            <w:tcW w:w="2985" w:type="dxa"/>
            <w:vAlign w:val="center"/>
          </w:tcPr>
          <w:p w:rsidR="002C679E" w:rsidRPr="00C900C7" w:rsidRDefault="002C679E" w:rsidP="00964F75">
            <w:pPr>
              <w:pStyle w:val="af6"/>
            </w:pPr>
            <w:r w:rsidRPr="00C900C7">
              <w:t>Назначение</w:t>
            </w:r>
          </w:p>
        </w:tc>
        <w:tc>
          <w:tcPr>
            <w:tcW w:w="2552" w:type="dxa"/>
            <w:vAlign w:val="center"/>
          </w:tcPr>
          <w:p w:rsidR="002C679E" w:rsidRPr="00C900C7" w:rsidRDefault="002C679E" w:rsidP="00964F75">
            <w:pPr>
              <w:pStyle w:val="af6"/>
            </w:pPr>
            <w:r w:rsidRPr="00C900C7">
              <w:t>Условия заполнения</w:t>
            </w:r>
          </w:p>
        </w:tc>
        <w:tc>
          <w:tcPr>
            <w:tcW w:w="0" w:type="auto"/>
            <w:vAlign w:val="center"/>
          </w:tcPr>
          <w:p w:rsidR="002C679E" w:rsidRPr="00C900C7" w:rsidRDefault="002C679E" w:rsidP="00964F75">
            <w:pPr>
              <w:pStyle w:val="af6"/>
            </w:pPr>
            <w:r w:rsidRPr="00C900C7">
              <w:t>Тип</w:t>
            </w:r>
          </w:p>
        </w:tc>
        <w:tc>
          <w:tcPr>
            <w:tcW w:w="2164" w:type="dxa"/>
            <w:vAlign w:val="center"/>
          </w:tcPr>
          <w:p w:rsidR="002C679E" w:rsidRPr="00C900C7" w:rsidRDefault="002C679E" w:rsidP="00964F75">
            <w:pPr>
              <w:pStyle w:val="af6"/>
            </w:pPr>
            <w:r w:rsidRPr="00C900C7">
              <w:t>Ограничения</w:t>
            </w:r>
          </w:p>
        </w:tc>
      </w:tr>
      <w:tr w:rsidR="0087301F" w:rsidRPr="00C900C7" w:rsidTr="002C679E">
        <w:trPr>
          <w:cantSplit/>
        </w:trPr>
        <w:tc>
          <w:tcPr>
            <w:tcW w:w="0" w:type="auto"/>
          </w:tcPr>
          <w:p w:rsidR="002C679E" w:rsidRPr="00C900C7" w:rsidRDefault="002C679E" w:rsidP="00964F75">
            <w:pPr>
              <w:pStyle w:val="aff"/>
              <w:rPr>
                <w:lang w:val="en-US"/>
              </w:rPr>
            </w:pPr>
            <w:proofErr w:type="spellStart"/>
            <w:r w:rsidRPr="00C900C7">
              <w:rPr>
                <w:lang w:val="en-US"/>
              </w:rPr>
              <w:t>type_time</w:t>
            </w:r>
            <w:proofErr w:type="spellEnd"/>
          </w:p>
        </w:tc>
        <w:tc>
          <w:tcPr>
            <w:tcW w:w="2985" w:type="dxa"/>
          </w:tcPr>
          <w:p w:rsidR="002C679E" w:rsidRPr="00C900C7" w:rsidRDefault="002C679E" w:rsidP="00964F75">
            <w:pPr>
              <w:pStyle w:val="aff"/>
            </w:pPr>
            <w:r w:rsidRPr="00C900C7">
              <w:t>Тип события</w:t>
            </w:r>
          </w:p>
        </w:tc>
        <w:tc>
          <w:tcPr>
            <w:tcW w:w="2552" w:type="dxa"/>
          </w:tcPr>
          <w:p w:rsidR="002C679E" w:rsidRPr="00C900C7" w:rsidRDefault="002C679E" w:rsidP="00964F75">
            <w:pPr>
              <w:pStyle w:val="aff"/>
            </w:pPr>
            <w:r w:rsidRPr="00C900C7">
              <w:t>Обязательный</w:t>
            </w:r>
          </w:p>
        </w:tc>
        <w:tc>
          <w:tcPr>
            <w:tcW w:w="0" w:type="auto"/>
          </w:tcPr>
          <w:p w:rsidR="002C679E" w:rsidRPr="00C900C7" w:rsidRDefault="002C679E" w:rsidP="00964F75">
            <w:pPr>
              <w:pStyle w:val="aff"/>
              <w:rPr>
                <w:lang w:val="en-US"/>
              </w:rPr>
            </w:pPr>
            <w:r w:rsidRPr="00C900C7">
              <w:rPr>
                <w:lang w:val="en-US"/>
              </w:rPr>
              <w:t>integer</w:t>
            </w:r>
          </w:p>
        </w:tc>
        <w:tc>
          <w:tcPr>
            <w:tcW w:w="2164" w:type="dxa"/>
          </w:tcPr>
          <w:p w:rsidR="002C679E" w:rsidRPr="00C900C7" w:rsidRDefault="002C679E" w:rsidP="00964F75">
            <w:pPr>
              <w:pStyle w:val="aff"/>
            </w:pPr>
            <w:r w:rsidRPr="00C900C7">
              <w:t>Из справочника типов событий</w:t>
            </w:r>
          </w:p>
        </w:tc>
      </w:tr>
      <w:tr w:rsidR="0087301F" w:rsidRPr="00C900C7" w:rsidTr="002C679E">
        <w:trPr>
          <w:cantSplit/>
        </w:trPr>
        <w:tc>
          <w:tcPr>
            <w:tcW w:w="0" w:type="auto"/>
          </w:tcPr>
          <w:p w:rsidR="002C679E" w:rsidRPr="00C900C7" w:rsidRDefault="002C679E" w:rsidP="00964F75">
            <w:pPr>
              <w:pStyle w:val="aff"/>
            </w:pPr>
            <w:proofErr w:type="spellStart"/>
            <w:r w:rsidRPr="00C900C7">
              <w:t>time</w:t>
            </w:r>
            <w:proofErr w:type="spellEnd"/>
          </w:p>
        </w:tc>
        <w:tc>
          <w:tcPr>
            <w:tcW w:w="2985" w:type="dxa"/>
          </w:tcPr>
          <w:p w:rsidR="002C679E" w:rsidRPr="00C900C7" w:rsidRDefault="002C679E" w:rsidP="00964F75">
            <w:pPr>
              <w:pStyle w:val="aff"/>
            </w:pPr>
            <w:r w:rsidRPr="00C900C7">
              <w:t>Дата и время наступления события</w:t>
            </w:r>
          </w:p>
        </w:tc>
        <w:tc>
          <w:tcPr>
            <w:tcW w:w="2552" w:type="dxa"/>
          </w:tcPr>
          <w:p w:rsidR="002C679E" w:rsidRPr="00C900C7" w:rsidRDefault="002C679E" w:rsidP="00964F75">
            <w:pPr>
              <w:pStyle w:val="aff"/>
            </w:pPr>
            <w:r w:rsidRPr="00C900C7">
              <w:t>Обязательный</w:t>
            </w:r>
          </w:p>
        </w:tc>
        <w:tc>
          <w:tcPr>
            <w:tcW w:w="0" w:type="auto"/>
          </w:tcPr>
          <w:p w:rsidR="002C679E" w:rsidRPr="00C900C7" w:rsidRDefault="002C679E" w:rsidP="00964F75">
            <w:pPr>
              <w:pStyle w:val="aff"/>
            </w:pPr>
            <w:proofErr w:type="spellStart"/>
            <w:r w:rsidRPr="00C900C7">
              <w:t>dateTime</w:t>
            </w:r>
            <w:proofErr w:type="spellEnd"/>
          </w:p>
        </w:tc>
        <w:tc>
          <w:tcPr>
            <w:tcW w:w="2164" w:type="dxa"/>
          </w:tcPr>
          <w:p w:rsidR="002C679E" w:rsidRPr="00C900C7" w:rsidRDefault="002C679E" w:rsidP="00964F75">
            <w:pPr>
              <w:pStyle w:val="aff"/>
            </w:pPr>
          </w:p>
        </w:tc>
      </w:tr>
      <w:tr w:rsidR="0087301F" w:rsidRPr="00C900C7" w:rsidTr="002C679E">
        <w:trPr>
          <w:cantSplit/>
        </w:trPr>
        <w:tc>
          <w:tcPr>
            <w:tcW w:w="0" w:type="auto"/>
          </w:tcPr>
          <w:p w:rsidR="002C679E" w:rsidRPr="00C900C7" w:rsidRDefault="002C679E" w:rsidP="00964F75">
            <w:pPr>
              <w:pStyle w:val="aff"/>
            </w:pPr>
            <w:proofErr w:type="spellStart"/>
            <w:r w:rsidRPr="00C900C7">
              <w:t>ogrn_m</w:t>
            </w:r>
            <w:proofErr w:type="spellEnd"/>
          </w:p>
        </w:tc>
        <w:tc>
          <w:tcPr>
            <w:tcW w:w="2985" w:type="dxa"/>
          </w:tcPr>
          <w:p w:rsidR="002C679E" w:rsidRPr="00C900C7" w:rsidRDefault="002C679E" w:rsidP="00964F75">
            <w:pPr>
              <w:pStyle w:val="aff"/>
            </w:pPr>
            <w:r w:rsidRPr="00C900C7">
              <w:t xml:space="preserve">ОГРН МО, в </w:t>
            </w:r>
            <w:proofErr w:type="gramStart"/>
            <w:r w:rsidRPr="00C900C7">
              <w:t>которую</w:t>
            </w:r>
            <w:proofErr w:type="gramEnd"/>
            <w:r w:rsidRPr="00C900C7">
              <w:t xml:space="preserve"> доставлен пациент</w:t>
            </w:r>
          </w:p>
        </w:tc>
        <w:tc>
          <w:tcPr>
            <w:tcW w:w="2552" w:type="dxa"/>
          </w:tcPr>
          <w:p w:rsidR="002C679E" w:rsidRPr="00C900C7" w:rsidRDefault="002C679E" w:rsidP="00964F75">
            <w:pPr>
              <w:pStyle w:val="aff"/>
            </w:pPr>
            <w:r w:rsidRPr="00C900C7">
              <w:t>Условно обязательный. Заполняетс</w:t>
            </w:r>
            <w:r w:rsidR="000135A2" w:rsidRPr="00C900C7">
              <w:t>я при наличии времени</w:t>
            </w:r>
            <w:r w:rsidRPr="00C900C7">
              <w:t xml:space="preserve"> «Дата и время прибытия в МО»</w:t>
            </w:r>
          </w:p>
        </w:tc>
        <w:tc>
          <w:tcPr>
            <w:tcW w:w="0" w:type="auto"/>
          </w:tcPr>
          <w:p w:rsidR="002C679E" w:rsidRPr="00C900C7" w:rsidRDefault="002C679E" w:rsidP="00964F75">
            <w:pPr>
              <w:pStyle w:val="aff"/>
            </w:pPr>
            <w:proofErr w:type="spellStart"/>
            <w:r w:rsidRPr="00C900C7">
              <w:t>string</w:t>
            </w:r>
            <w:proofErr w:type="spellEnd"/>
          </w:p>
        </w:tc>
        <w:tc>
          <w:tcPr>
            <w:tcW w:w="2164" w:type="dxa"/>
          </w:tcPr>
          <w:p w:rsidR="002C679E" w:rsidRPr="00C900C7" w:rsidRDefault="002C679E" w:rsidP="00964F75">
            <w:pPr>
              <w:pStyle w:val="aff"/>
            </w:pPr>
            <w:r w:rsidRPr="00C900C7">
              <w:t>13 символов</w:t>
            </w:r>
          </w:p>
        </w:tc>
      </w:tr>
    </w:tbl>
    <w:p w:rsidR="007A23BA" w:rsidRPr="00C900C7" w:rsidRDefault="007A23BA" w:rsidP="00D6589A">
      <w:pPr>
        <w:rPr>
          <w:lang w:eastAsia="ar-SA"/>
        </w:rPr>
      </w:pPr>
    </w:p>
    <w:p w:rsidR="00444E30" w:rsidRPr="00C900C7" w:rsidRDefault="000135A2" w:rsidP="00C900C7">
      <w:pPr>
        <w:pStyle w:val="3"/>
        <w:numPr>
          <w:ilvl w:val="2"/>
          <w:numId w:val="33"/>
        </w:numPr>
        <w:ind w:left="1248" w:hanging="681"/>
        <w:rPr>
          <w:rStyle w:val="b1"/>
          <w:rFonts w:ascii="Times New Roman" w:hAnsi="Times New Roman" w:cs="Times New Roman"/>
          <w:b/>
          <w:bCs/>
          <w:color w:val="auto"/>
        </w:rPr>
      </w:pPr>
      <w:bookmarkStart w:id="57" w:name="_Toc536463186"/>
      <w:r w:rsidRPr="00C900C7">
        <w:rPr>
          <w:rStyle w:val="b1"/>
          <w:rFonts w:ascii="Times New Roman" w:hAnsi="Times New Roman" w:cs="Times New Roman"/>
          <w:b/>
          <w:bCs/>
          <w:color w:val="auto"/>
        </w:rPr>
        <w:t>Элемент</w:t>
      </w:r>
      <w:r w:rsidR="00444E30" w:rsidRPr="00C900C7">
        <w:rPr>
          <w:rStyle w:val="b1"/>
          <w:rFonts w:ascii="Times New Roman" w:hAnsi="Times New Roman" w:cs="Times New Roman"/>
          <w:b/>
          <w:bCs/>
          <w:color w:val="auto"/>
        </w:rPr>
        <w:t xml:space="preserve"> «</w:t>
      </w:r>
      <w:r w:rsidR="00444E30" w:rsidRPr="00C900C7">
        <w:rPr>
          <w:rStyle w:val="b1"/>
          <w:rFonts w:ascii="Times New Roman" w:hAnsi="Times New Roman" w:cs="Times New Roman"/>
          <w:b/>
          <w:bCs/>
          <w:color w:val="auto"/>
          <w:lang w:val="en-US"/>
        </w:rPr>
        <w:t>complication</w:t>
      </w:r>
      <w:r w:rsidRPr="00C900C7">
        <w:rPr>
          <w:rStyle w:val="b1"/>
          <w:rFonts w:ascii="Times New Roman" w:hAnsi="Times New Roman" w:cs="Times New Roman"/>
          <w:b/>
          <w:bCs/>
          <w:color w:val="auto"/>
        </w:rPr>
        <w:t>»</w:t>
      </w:r>
      <w:r w:rsidR="00444E30" w:rsidRPr="00C900C7">
        <w:rPr>
          <w:rStyle w:val="b1"/>
          <w:rFonts w:ascii="Times New Roman" w:hAnsi="Times New Roman" w:cs="Times New Roman"/>
          <w:b/>
          <w:bCs/>
          <w:color w:val="auto"/>
        </w:rPr>
        <w:t xml:space="preserve"> – Осложнение</w:t>
      </w:r>
      <w:r w:rsidRPr="00C900C7">
        <w:rPr>
          <w:rStyle w:val="b1"/>
          <w:rFonts w:ascii="Times New Roman" w:hAnsi="Times New Roman" w:cs="Times New Roman"/>
          <w:b/>
          <w:bCs/>
          <w:color w:val="auto"/>
        </w:rPr>
        <w:t>,</w:t>
      </w:r>
      <w:r w:rsidR="00444E30" w:rsidRPr="00C900C7">
        <w:rPr>
          <w:rStyle w:val="b1"/>
          <w:rFonts w:ascii="Times New Roman" w:hAnsi="Times New Roman" w:cs="Times New Roman"/>
          <w:b/>
          <w:bCs/>
          <w:color w:val="auto"/>
        </w:rPr>
        <w:t xml:space="preserve"> выявленное на выезде бри</w:t>
      </w:r>
      <w:r w:rsidRPr="00C900C7">
        <w:rPr>
          <w:rStyle w:val="b1"/>
          <w:rFonts w:ascii="Times New Roman" w:hAnsi="Times New Roman" w:cs="Times New Roman"/>
          <w:b/>
          <w:bCs/>
          <w:color w:val="auto"/>
        </w:rPr>
        <w:t>гадой скорой медицинской помощи</w:t>
      </w:r>
      <w:bookmarkEnd w:id="57"/>
    </w:p>
    <w:p w:rsidR="00444E30" w:rsidRPr="00C900C7" w:rsidRDefault="003C3702" w:rsidP="00444E30">
      <w:r w:rsidRPr="00C900C7">
        <w:t>Входит</w:t>
      </w:r>
      <w:r w:rsidRPr="00C900C7">
        <w:rPr>
          <w:lang w:val="en-US"/>
        </w:rPr>
        <w:t xml:space="preserve"> </w:t>
      </w:r>
      <w:r w:rsidRPr="00C900C7">
        <w:t>в</w:t>
      </w:r>
      <w:r w:rsidRPr="00C900C7">
        <w:rPr>
          <w:lang w:val="en-US"/>
        </w:rPr>
        <w:t xml:space="preserve"> </w:t>
      </w:r>
      <w:r w:rsidRPr="00C900C7">
        <w:rPr>
          <w:rStyle w:val="b1"/>
          <w:rFonts w:ascii="Times New Roman" w:hAnsi="Times New Roman" w:cs="Times New Roman"/>
          <w:b w:val="0"/>
          <w:bCs w:val="0"/>
          <w:color w:val="auto"/>
          <w:lang w:val="en-US"/>
        </w:rPr>
        <w:t>«</w:t>
      </w:r>
      <w:proofErr w:type="spellStart"/>
      <w:r w:rsidRPr="00C900C7">
        <w:rPr>
          <w:rStyle w:val="b1"/>
          <w:rFonts w:ascii="Times New Roman" w:hAnsi="Times New Roman" w:cs="Times New Roman"/>
          <w:b w:val="0"/>
          <w:bCs w:val="0"/>
          <w:color w:val="auto"/>
          <w:lang w:val="en-US"/>
        </w:rPr>
        <w:t>additional_f</w:t>
      </w:r>
      <w:proofErr w:type="spellEnd"/>
      <w:r w:rsidRPr="00C900C7">
        <w:rPr>
          <w:rStyle w:val="b1"/>
          <w:rFonts w:ascii="Times New Roman" w:hAnsi="Times New Roman" w:cs="Times New Roman"/>
          <w:b w:val="0"/>
          <w:bCs w:val="0"/>
          <w:color w:val="auto"/>
          <w:lang w:val="en-US"/>
        </w:rPr>
        <w:t xml:space="preserve">» - «complications». </w:t>
      </w:r>
      <w:r w:rsidR="00444E30" w:rsidRPr="00C900C7">
        <w:t xml:space="preserve">Элемент условно обязательный для требований на оплату по скорой </w:t>
      </w:r>
      <w:r w:rsidR="004E4AA8" w:rsidRPr="00C900C7">
        <w:t>медицинской</w:t>
      </w:r>
      <w:r w:rsidR="00444E30" w:rsidRPr="00C900C7">
        <w:t xml:space="preserve"> помощи.</w:t>
      </w:r>
    </w:p>
    <w:p w:rsidR="000135A2" w:rsidRPr="00C900C7" w:rsidRDefault="000135A2" w:rsidP="000135A2">
      <w:r w:rsidRPr="00C900C7">
        <w:t>Атрибуты элемента</w:t>
      </w:r>
      <w:r w:rsidRPr="00C900C7">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807"/>
        <w:gridCol w:w="2366"/>
        <w:gridCol w:w="777"/>
        <w:gridCol w:w="4411"/>
      </w:tblGrid>
      <w:tr w:rsidR="0087301F" w:rsidRPr="00C900C7" w:rsidTr="00444E30">
        <w:trPr>
          <w:cantSplit/>
        </w:trPr>
        <w:tc>
          <w:tcPr>
            <w:tcW w:w="0" w:type="auto"/>
            <w:vAlign w:val="center"/>
          </w:tcPr>
          <w:p w:rsidR="00444E30" w:rsidRPr="00C900C7" w:rsidRDefault="00444E30" w:rsidP="00964F75">
            <w:pPr>
              <w:pStyle w:val="af6"/>
            </w:pPr>
            <w:r w:rsidRPr="00C900C7">
              <w:t>Имя</w:t>
            </w:r>
          </w:p>
        </w:tc>
        <w:tc>
          <w:tcPr>
            <w:tcW w:w="0" w:type="auto"/>
            <w:vAlign w:val="center"/>
          </w:tcPr>
          <w:p w:rsidR="00444E30" w:rsidRPr="00C900C7" w:rsidRDefault="00444E30" w:rsidP="00964F75">
            <w:pPr>
              <w:pStyle w:val="af6"/>
            </w:pPr>
            <w:r w:rsidRPr="00C900C7">
              <w:t>Назначение</w:t>
            </w:r>
          </w:p>
        </w:tc>
        <w:tc>
          <w:tcPr>
            <w:tcW w:w="0" w:type="auto"/>
            <w:vAlign w:val="center"/>
          </w:tcPr>
          <w:p w:rsidR="00444E30" w:rsidRPr="00C900C7" w:rsidRDefault="00444E30" w:rsidP="00964F75">
            <w:pPr>
              <w:pStyle w:val="af6"/>
            </w:pPr>
            <w:r w:rsidRPr="00C900C7">
              <w:t>Условия заполнения</w:t>
            </w:r>
          </w:p>
        </w:tc>
        <w:tc>
          <w:tcPr>
            <w:tcW w:w="0" w:type="auto"/>
            <w:vAlign w:val="center"/>
          </w:tcPr>
          <w:p w:rsidR="00444E30" w:rsidRPr="00C900C7" w:rsidRDefault="00444E30" w:rsidP="00964F75">
            <w:pPr>
              <w:pStyle w:val="af6"/>
            </w:pPr>
            <w:r w:rsidRPr="00C900C7">
              <w:t>Тип</w:t>
            </w:r>
          </w:p>
        </w:tc>
        <w:tc>
          <w:tcPr>
            <w:tcW w:w="4411" w:type="dxa"/>
            <w:vAlign w:val="center"/>
          </w:tcPr>
          <w:p w:rsidR="00444E30" w:rsidRPr="00C900C7" w:rsidRDefault="00444E30" w:rsidP="00964F75">
            <w:pPr>
              <w:pStyle w:val="af6"/>
            </w:pPr>
            <w:r w:rsidRPr="00C900C7">
              <w:t>Ограничения</w:t>
            </w:r>
          </w:p>
        </w:tc>
      </w:tr>
      <w:tr w:rsidR="0087301F" w:rsidRPr="00C900C7" w:rsidTr="00444E30">
        <w:trPr>
          <w:cantSplit/>
        </w:trPr>
        <w:tc>
          <w:tcPr>
            <w:tcW w:w="0" w:type="auto"/>
          </w:tcPr>
          <w:p w:rsidR="00444E30" w:rsidRPr="00C900C7" w:rsidRDefault="00444E30" w:rsidP="00964F75">
            <w:pPr>
              <w:pStyle w:val="aff"/>
              <w:rPr>
                <w:lang w:val="en-US"/>
              </w:rPr>
            </w:pPr>
            <w:r w:rsidRPr="00C900C7">
              <w:rPr>
                <w:lang w:val="en-US"/>
              </w:rPr>
              <w:t>code</w:t>
            </w:r>
          </w:p>
        </w:tc>
        <w:tc>
          <w:tcPr>
            <w:tcW w:w="0" w:type="auto"/>
          </w:tcPr>
          <w:p w:rsidR="00444E30" w:rsidRPr="00C900C7" w:rsidRDefault="00444E30" w:rsidP="00964F75">
            <w:pPr>
              <w:pStyle w:val="aff"/>
            </w:pPr>
            <w:r w:rsidRPr="00C900C7">
              <w:t>Код осложнения</w:t>
            </w:r>
          </w:p>
        </w:tc>
        <w:tc>
          <w:tcPr>
            <w:tcW w:w="0" w:type="auto"/>
          </w:tcPr>
          <w:p w:rsidR="00444E30" w:rsidRPr="00C900C7" w:rsidRDefault="00444E30" w:rsidP="00964F75">
            <w:pPr>
              <w:pStyle w:val="aff"/>
            </w:pPr>
            <w:r w:rsidRPr="00C900C7">
              <w:t>Обязательный</w:t>
            </w:r>
          </w:p>
        </w:tc>
        <w:tc>
          <w:tcPr>
            <w:tcW w:w="0" w:type="auto"/>
          </w:tcPr>
          <w:p w:rsidR="00444E30" w:rsidRPr="00C900C7" w:rsidRDefault="00444E30" w:rsidP="00964F75">
            <w:pPr>
              <w:pStyle w:val="aff"/>
              <w:rPr>
                <w:lang w:val="en-US"/>
              </w:rPr>
            </w:pPr>
            <w:r w:rsidRPr="00C900C7">
              <w:rPr>
                <w:lang w:val="en-US"/>
              </w:rPr>
              <w:t>integer</w:t>
            </w:r>
          </w:p>
        </w:tc>
        <w:tc>
          <w:tcPr>
            <w:tcW w:w="4411" w:type="dxa"/>
          </w:tcPr>
          <w:p w:rsidR="00444E30" w:rsidRPr="00C900C7" w:rsidRDefault="00444E30" w:rsidP="00964F75">
            <w:pPr>
              <w:pStyle w:val="aff"/>
            </w:pPr>
            <w:r w:rsidRPr="00C900C7">
              <w:t xml:space="preserve">Из справочника осложнений по СМП. </w:t>
            </w:r>
          </w:p>
        </w:tc>
      </w:tr>
    </w:tbl>
    <w:p w:rsidR="007A23BA" w:rsidRPr="00C900C7" w:rsidRDefault="007A23BA" w:rsidP="00D6589A">
      <w:pPr>
        <w:rPr>
          <w:lang w:eastAsia="ar-SA"/>
        </w:rPr>
      </w:pPr>
    </w:p>
    <w:p w:rsidR="00444E30" w:rsidRPr="00C900C7" w:rsidRDefault="000135A2" w:rsidP="00C900C7">
      <w:pPr>
        <w:pStyle w:val="3"/>
        <w:numPr>
          <w:ilvl w:val="2"/>
          <w:numId w:val="33"/>
        </w:numPr>
        <w:ind w:left="1248" w:hanging="681"/>
        <w:rPr>
          <w:rStyle w:val="b1"/>
          <w:rFonts w:ascii="Times New Roman" w:hAnsi="Times New Roman" w:cs="Times New Roman"/>
          <w:b/>
          <w:bCs/>
          <w:color w:val="auto"/>
        </w:rPr>
      </w:pPr>
      <w:bookmarkStart w:id="58" w:name="_Toc536463187"/>
      <w:r w:rsidRPr="00C900C7">
        <w:rPr>
          <w:rStyle w:val="b1"/>
          <w:rFonts w:ascii="Times New Roman" w:hAnsi="Times New Roman" w:cs="Times New Roman"/>
          <w:b/>
          <w:bCs/>
          <w:color w:val="auto"/>
        </w:rPr>
        <w:t>Элемент</w:t>
      </w:r>
      <w:r w:rsidR="00444E30" w:rsidRPr="00C900C7">
        <w:rPr>
          <w:rStyle w:val="b1"/>
          <w:rFonts w:ascii="Times New Roman" w:hAnsi="Times New Roman" w:cs="Times New Roman"/>
          <w:b/>
          <w:bCs/>
          <w:color w:val="auto"/>
        </w:rPr>
        <w:t xml:space="preserve"> «</w:t>
      </w:r>
      <w:r w:rsidR="00444E30" w:rsidRPr="00C900C7">
        <w:rPr>
          <w:rStyle w:val="b1"/>
          <w:rFonts w:ascii="Times New Roman" w:hAnsi="Times New Roman" w:cs="Times New Roman"/>
          <w:b/>
          <w:bCs/>
          <w:color w:val="auto"/>
          <w:lang w:val="en-US"/>
        </w:rPr>
        <w:t>brigade</w:t>
      </w:r>
      <w:r w:rsidR="00444E30" w:rsidRPr="00C900C7">
        <w:rPr>
          <w:rStyle w:val="b1"/>
          <w:rFonts w:ascii="Times New Roman" w:hAnsi="Times New Roman" w:cs="Times New Roman"/>
          <w:b/>
          <w:bCs/>
          <w:color w:val="auto"/>
        </w:rPr>
        <w:t>_</w:t>
      </w:r>
      <w:r w:rsidR="00444E30" w:rsidRPr="00C900C7">
        <w:rPr>
          <w:rStyle w:val="b1"/>
          <w:rFonts w:ascii="Times New Roman" w:hAnsi="Times New Roman" w:cs="Times New Roman"/>
          <w:b/>
          <w:bCs/>
          <w:color w:val="auto"/>
          <w:lang w:val="en-US"/>
        </w:rPr>
        <w:t>structure</w:t>
      </w:r>
      <w:r w:rsidRPr="00C900C7">
        <w:rPr>
          <w:rStyle w:val="b1"/>
          <w:rFonts w:ascii="Times New Roman" w:hAnsi="Times New Roman" w:cs="Times New Roman"/>
          <w:b/>
          <w:bCs/>
          <w:color w:val="auto"/>
        </w:rPr>
        <w:t>»</w:t>
      </w:r>
      <w:r w:rsidR="00444E30" w:rsidRPr="00C900C7">
        <w:rPr>
          <w:rStyle w:val="b1"/>
          <w:rFonts w:ascii="Times New Roman" w:hAnsi="Times New Roman" w:cs="Times New Roman"/>
          <w:b/>
          <w:bCs/>
          <w:color w:val="auto"/>
        </w:rPr>
        <w:t xml:space="preserve"> – Состав бригады скорой медицинской помощи</w:t>
      </w:r>
      <w:bookmarkEnd w:id="58"/>
    </w:p>
    <w:p w:rsidR="00444E30" w:rsidRPr="00C900C7" w:rsidRDefault="003C3702" w:rsidP="00444E30">
      <w:r w:rsidRPr="00C900C7">
        <w:t xml:space="preserve">Входит в </w:t>
      </w:r>
      <w:r w:rsidRPr="00C900C7">
        <w:rPr>
          <w:rStyle w:val="b1"/>
          <w:rFonts w:ascii="Times New Roman" w:hAnsi="Times New Roman" w:cs="Times New Roman"/>
          <w:b w:val="0"/>
          <w:bCs w:val="0"/>
          <w:color w:val="auto"/>
        </w:rPr>
        <w:t>«</w:t>
      </w:r>
      <w:r w:rsidRPr="00C900C7">
        <w:rPr>
          <w:rStyle w:val="b1"/>
          <w:rFonts w:ascii="Times New Roman" w:hAnsi="Times New Roman" w:cs="Times New Roman"/>
          <w:b w:val="0"/>
          <w:bCs w:val="0"/>
          <w:color w:val="auto"/>
          <w:lang w:val="en-US"/>
        </w:rPr>
        <w:t>additional</w:t>
      </w:r>
      <w:r w:rsidRPr="00C900C7">
        <w:rPr>
          <w:rStyle w:val="b1"/>
          <w:rFonts w:ascii="Times New Roman" w:hAnsi="Times New Roman" w:cs="Times New Roman"/>
          <w:b w:val="0"/>
          <w:bCs w:val="0"/>
          <w:color w:val="auto"/>
        </w:rPr>
        <w:t>_</w:t>
      </w:r>
      <w:r w:rsidRPr="00C900C7">
        <w:rPr>
          <w:rStyle w:val="b1"/>
          <w:rFonts w:ascii="Times New Roman" w:hAnsi="Times New Roman" w:cs="Times New Roman"/>
          <w:b w:val="0"/>
          <w:bCs w:val="0"/>
          <w:color w:val="auto"/>
          <w:lang w:val="en-US"/>
        </w:rPr>
        <w:t>f</w:t>
      </w:r>
      <w:r w:rsidRPr="00C900C7">
        <w:rPr>
          <w:rStyle w:val="b1"/>
          <w:rFonts w:ascii="Times New Roman" w:hAnsi="Times New Roman" w:cs="Times New Roman"/>
          <w:b w:val="0"/>
          <w:bCs w:val="0"/>
          <w:color w:val="auto"/>
        </w:rPr>
        <w:t xml:space="preserve">». </w:t>
      </w:r>
      <w:r w:rsidR="00444E30" w:rsidRPr="00C900C7">
        <w:t>Элемент обязательный.</w:t>
      </w:r>
    </w:p>
    <w:p w:rsidR="000135A2" w:rsidRPr="00C900C7" w:rsidRDefault="000135A2" w:rsidP="000135A2">
      <w:pPr>
        <w:rPr>
          <w:lang w:val="en-US"/>
        </w:rPr>
      </w:pPr>
      <w:r w:rsidRPr="00C900C7">
        <w:t>Атрибуты элемента</w:t>
      </w:r>
      <w:r w:rsidRPr="00C900C7">
        <w:rPr>
          <w:lang w:val="en-US"/>
        </w:rPr>
        <w:t>:</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04"/>
        <w:gridCol w:w="3017"/>
        <w:gridCol w:w="1842"/>
        <w:gridCol w:w="777"/>
        <w:gridCol w:w="2993"/>
      </w:tblGrid>
      <w:tr w:rsidR="0087301F" w:rsidRPr="00C900C7" w:rsidTr="00964F75">
        <w:tc>
          <w:tcPr>
            <w:tcW w:w="0" w:type="auto"/>
            <w:vAlign w:val="center"/>
          </w:tcPr>
          <w:p w:rsidR="00444E30" w:rsidRPr="00C900C7" w:rsidRDefault="00444E30" w:rsidP="00964F75">
            <w:pPr>
              <w:pStyle w:val="af6"/>
            </w:pPr>
            <w:r w:rsidRPr="00C900C7">
              <w:t>Имя</w:t>
            </w:r>
          </w:p>
        </w:tc>
        <w:tc>
          <w:tcPr>
            <w:tcW w:w="3017" w:type="dxa"/>
            <w:vAlign w:val="center"/>
          </w:tcPr>
          <w:p w:rsidR="00444E30" w:rsidRPr="00C900C7" w:rsidRDefault="00444E30" w:rsidP="00964F75">
            <w:pPr>
              <w:pStyle w:val="af6"/>
            </w:pPr>
            <w:r w:rsidRPr="00C900C7">
              <w:t>Назначение</w:t>
            </w:r>
          </w:p>
        </w:tc>
        <w:tc>
          <w:tcPr>
            <w:tcW w:w="1842" w:type="dxa"/>
            <w:vAlign w:val="center"/>
          </w:tcPr>
          <w:p w:rsidR="00444E30" w:rsidRPr="00C900C7" w:rsidRDefault="00444E30" w:rsidP="00964F75">
            <w:pPr>
              <w:pStyle w:val="af6"/>
            </w:pPr>
            <w:r w:rsidRPr="00C900C7">
              <w:t>Условия заполнения</w:t>
            </w:r>
          </w:p>
        </w:tc>
        <w:tc>
          <w:tcPr>
            <w:tcW w:w="0" w:type="auto"/>
            <w:vAlign w:val="center"/>
          </w:tcPr>
          <w:p w:rsidR="00444E30" w:rsidRPr="00C900C7" w:rsidRDefault="00444E30" w:rsidP="00964F75">
            <w:pPr>
              <w:pStyle w:val="af6"/>
            </w:pPr>
            <w:r w:rsidRPr="00C900C7">
              <w:t>Тип</w:t>
            </w:r>
          </w:p>
        </w:tc>
        <w:tc>
          <w:tcPr>
            <w:tcW w:w="2993" w:type="dxa"/>
            <w:vAlign w:val="center"/>
          </w:tcPr>
          <w:p w:rsidR="00444E30" w:rsidRPr="00C900C7" w:rsidRDefault="00444E30" w:rsidP="00964F75">
            <w:pPr>
              <w:pStyle w:val="af6"/>
            </w:pPr>
            <w:r w:rsidRPr="00C900C7">
              <w:t>Ограничения</w:t>
            </w:r>
          </w:p>
        </w:tc>
      </w:tr>
      <w:tr w:rsidR="0087301F" w:rsidRPr="00C900C7" w:rsidTr="00964F75">
        <w:tc>
          <w:tcPr>
            <w:tcW w:w="0" w:type="auto"/>
          </w:tcPr>
          <w:p w:rsidR="00444E30" w:rsidRPr="00C900C7" w:rsidRDefault="00444E30" w:rsidP="00964F75">
            <w:pPr>
              <w:pStyle w:val="aff"/>
              <w:rPr>
                <w:lang w:val="en-US"/>
              </w:rPr>
            </w:pPr>
            <w:r w:rsidRPr="00C900C7">
              <w:rPr>
                <w:lang w:val="en-US"/>
              </w:rPr>
              <w:t>doctor</w:t>
            </w:r>
          </w:p>
        </w:tc>
        <w:tc>
          <w:tcPr>
            <w:tcW w:w="3017" w:type="dxa"/>
          </w:tcPr>
          <w:p w:rsidR="00444E30" w:rsidRPr="00C900C7" w:rsidRDefault="00444E30" w:rsidP="00964F75">
            <w:pPr>
              <w:pStyle w:val="aff"/>
            </w:pPr>
            <w:r w:rsidRPr="00C900C7">
              <w:t>Признак наличия доктора в бригаде СМП</w:t>
            </w:r>
          </w:p>
        </w:tc>
        <w:tc>
          <w:tcPr>
            <w:tcW w:w="1842" w:type="dxa"/>
          </w:tcPr>
          <w:p w:rsidR="00444E30" w:rsidRPr="00C900C7" w:rsidRDefault="00444E30" w:rsidP="00964F75">
            <w:pPr>
              <w:pStyle w:val="aff"/>
            </w:pPr>
            <w:r w:rsidRPr="00C900C7">
              <w:t>Условно обязательный</w:t>
            </w:r>
          </w:p>
        </w:tc>
        <w:tc>
          <w:tcPr>
            <w:tcW w:w="0" w:type="auto"/>
          </w:tcPr>
          <w:p w:rsidR="00444E30" w:rsidRPr="00C900C7" w:rsidRDefault="00444E30" w:rsidP="00964F75">
            <w:pPr>
              <w:pStyle w:val="aff"/>
            </w:pPr>
            <w:r w:rsidRPr="00C900C7">
              <w:rPr>
                <w:lang w:val="en-US"/>
              </w:rPr>
              <w:t>integer</w:t>
            </w:r>
          </w:p>
        </w:tc>
        <w:tc>
          <w:tcPr>
            <w:tcW w:w="2993" w:type="dxa"/>
          </w:tcPr>
          <w:p w:rsidR="00444E30" w:rsidRPr="00C900C7" w:rsidRDefault="00444E30" w:rsidP="00964F75">
            <w:pPr>
              <w:pStyle w:val="aff"/>
            </w:pPr>
            <w:r w:rsidRPr="00C900C7">
              <w:t>Допустимые значения: 1.</w:t>
            </w:r>
          </w:p>
        </w:tc>
      </w:tr>
      <w:tr w:rsidR="0087301F" w:rsidRPr="00C900C7" w:rsidTr="00964F75">
        <w:tc>
          <w:tcPr>
            <w:tcW w:w="0" w:type="auto"/>
          </w:tcPr>
          <w:p w:rsidR="00444E30" w:rsidRPr="00C900C7" w:rsidRDefault="00444E30" w:rsidP="00964F75">
            <w:pPr>
              <w:pStyle w:val="aff"/>
              <w:rPr>
                <w:lang w:val="en-US"/>
              </w:rPr>
            </w:pPr>
            <w:proofErr w:type="spellStart"/>
            <w:r w:rsidRPr="00C900C7">
              <w:rPr>
                <w:lang w:val="en-US"/>
              </w:rPr>
              <w:t>one_assistent</w:t>
            </w:r>
            <w:proofErr w:type="spellEnd"/>
          </w:p>
        </w:tc>
        <w:tc>
          <w:tcPr>
            <w:tcW w:w="3017" w:type="dxa"/>
          </w:tcPr>
          <w:p w:rsidR="00444E30" w:rsidRPr="00C900C7" w:rsidRDefault="00444E30" w:rsidP="00964F75">
            <w:pPr>
              <w:pStyle w:val="aff"/>
            </w:pPr>
            <w:r w:rsidRPr="00C900C7">
              <w:t>Признак наличия фельдшера в бригаде СМП</w:t>
            </w:r>
          </w:p>
        </w:tc>
        <w:tc>
          <w:tcPr>
            <w:tcW w:w="1842" w:type="dxa"/>
          </w:tcPr>
          <w:p w:rsidR="00444E30" w:rsidRPr="00C900C7" w:rsidRDefault="00444E30" w:rsidP="00964F75">
            <w:pPr>
              <w:pStyle w:val="aff"/>
            </w:pPr>
            <w:r w:rsidRPr="00C900C7">
              <w:t>Условно обязательный</w:t>
            </w:r>
          </w:p>
        </w:tc>
        <w:tc>
          <w:tcPr>
            <w:tcW w:w="0" w:type="auto"/>
          </w:tcPr>
          <w:p w:rsidR="00444E30" w:rsidRPr="00C900C7" w:rsidRDefault="00444E30" w:rsidP="00964F75">
            <w:pPr>
              <w:pStyle w:val="aff"/>
              <w:rPr>
                <w:lang w:val="en-US"/>
              </w:rPr>
            </w:pPr>
            <w:r w:rsidRPr="00C900C7">
              <w:rPr>
                <w:lang w:val="en-US"/>
              </w:rPr>
              <w:t>integer</w:t>
            </w:r>
          </w:p>
        </w:tc>
        <w:tc>
          <w:tcPr>
            <w:tcW w:w="2993" w:type="dxa"/>
          </w:tcPr>
          <w:p w:rsidR="00444E30" w:rsidRPr="00C900C7" w:rsidRDefault="00444E30" w:rsidP="00964F75">
            <w:pPr>
              <w:pStyle w:val="aff"/>
            </w:pPr>
            <w:r w:rsidRPr="00C900C7">
              <w:t>Допустимые значения: 1.</w:t>
            </w:r>
          </w:p>
        </w:tc>
      </w:tr>
      <w:tr w:rsidR="0087301F" w:rsidRPr="00C900C7" w:rsidTr="00964F75">
        <w:tc>
          <w:tcPr>
            <w:tcW w:w="0" w:type="auto"/>
          </w:tcPr>
          <w:p w:rsidR="00444E30" w:rsidRPr="00C900C7" w:rsidRDefault="00444E30" w:rsidP="00964F75">
            <w:pPr>
              <w:pStyle w:val="aff"/>
              <w:rPr>
                <w:lang w:val="en-US"/>
              </w:rPr>
            </w:pPr>
            <w:proofErr w:type="spellStart"/>
            <w:r w:rsidRPr="00C900C7">
              <w:rPr>
                <w:lang w:val="en-US"/>
              </w:rPr>
              <w:t>two_assistent</w:t>
            </w:r>
            <w:proofErr w:type="spellEnd"/>
          </w:p>
        </w:tc>
        <w:tc>
          <w:tcPr>
            <w:tcW w:w="3017" w:type="dxa"/>
          </w:tcPr>
          <w:p w:rsidR="00444E30" w:rsidRPr="00C900C7" w:rsidRDefault="00444E30" w:rsidP="00964F75">
            <w:pPr>
              <w:pStyle w:val="aff"/>
            </w:pPr>
            <w:r w:rsidRPr="00C900C7">
              <w:t>Признак наличия двух фельдшеров в бригаде СМП</w:t>
            </w:r>
          </w:p>
        </w:tc>
        <w:tc>
          <w:tcPr>
            <w:tcW w:w="1842" w:type="dxa"/>
          </w:tcPr>
          <w:p w:rsidR="00444E30" w:rsidRPr="00C900C7" w:rsidRDefault="00444E30" w:rsidP="00964F75">
            <w:pPr>
              <w:pStyle w:val="aff"/>
            </w:pPr>
            <w:r w:rsidRPr="00C900C7">
              <w:t>Условно обязательный</w:t>
            </w:r>
          </w:p>
        </w:tc>
        <w:tc>
          <w:tcPr>
            <w:tcW w:w="0" w:type="auto"/>
          </w:tcPr>
          <w:p w:rsidR="00444E30" w:rsidRPr="00C900C7" w:rsidRDefault="00444E30" w:rsidP="00964F75">
            <w:pPr>
              <w:pStyle w:val="aff"/>
            </w:pPr>
            <w:r w:rsidRPr="00C900C7">
              <w:rPr>
                <w:lang w:val="en-US"/>
              </w:rPr>
              <w:t>integer</w:t>
            </w:r>
          </w:p>
        </w:tc>
        <w:tc>
          <w:tcPr>
            <w:tcW w:w="2993" w:type="dxa"/>
          </w:tcPr>
          <w:p w:rsidR="00444E30" w:rsidRPr="00C900C7" w:rsidRDefault="00444E30" w:rsidP="00964F75">
            <w:pPr>
              <w:pStyle w:val="aff"/>
            </w:pPr>
            <w:r w:rsidRPr="00C900C7">
              <w:t>Допустимые значения: 1.</w:t>
            </w:r>
          </w:p>
        </w:tc>
      </w:tr>
      <w:tr w:rsidR="0087301F" w:rsidRPr="00C900C7" w:rsidTr="00964F75">
        <w:tc>
          <w:tcPr>
            <w:tcW w:w="0" w:type="auto"/>
          </w:tcPr>
          <w:p w:rsidR="00444E30" w:rsidRPr="00C900C7" w:rsidRDefault="00444E30" w:rsidP="00964F75">
            <w:pPr>
              <w:pStyle w:val="aff"/>
            </w:pPr>
            <w:r w:rsidRPr="00C900C7">
              <w:rPr>
                <w:lang w:val="en-US"/>
              </w:rPr>
              <w:t>attendant</w:t>
            </w:r>
          </w:p>
        </w:tc>
        <w:tc>
          <w:tcPr>
            <w:tcW w:w="3017" w:type="dxa"/>
          </w:tcPr>
          <w:p w:rsidR="00444E30" w:rsidRPr="00C900C7" w:rsidRDefault="00444E30" w:rsidP="00964F75">
            <w:pPr>
              <w:pStyle w:val="aff"/>
            </w:pPr>
            <w:r w:rsidRPr="00C900C7">
              <w:t>Признак наличия санитара в бригаде СМП</w:t>
            </w:r>
          </w:p>
        </w:tc>
        <w:tc>
          <w:tcPr>
            <w:tcW w:w="1842" w:type="dxa"/>
          </w:tcPr>
          <w:p w:rsidR="00444E30" w:rsidRPr="00C900C7" w:rsidRDefault="00444E30" w:rsidP="00964F75">
            <w:pPr>
              <w:pStyle w:val="aff"/>
            </w:pPr>
            <w:r w:rsidRPr="00C900C7">
              <w:t>Условно обязательный</w:t>
            </w:r>
          </w:p>
        </w:tc>
        <w:tc>
          <w:tcPr>
            <w:tcW w:w="0" w:type="auto"/>
          </w:tcPr>
          <w:p w:rsidR="00444E30" w:rsidRPr="00C900C7" w:rsidRDefault="00444E30" w:rsidP="00964F75">
            <w:pPr>
              <w:pStyle w:val="aff"/>
            </w:pPr>
            <w:r w:rsidRPr="00C900C7">
              <w:rPr>
                <w:lang w:val="en-US"/>
              </w:rPr>
              <w:t>integer</w:t>
            </w:r>
          </w:p>
        </w:tc>
        <w:tc>
          <w:tcPr>
            <w:tcW w:w="2993" w:type="dxa"/>
          </w:tcPr>
          <w:p w:rsidR="00444E30" w:rsidRPr="00C900C7" w:rsidRDefault="00444E30" w:rsidP="00964F75">
            <w:pPr>
              <w:pStyle w:val="aff"/>
            </w:pPr>
            <w:r w:rsidRPr="00C900C7">
              <w:t>Допустимые значения: 1.</w:t>
            </w:r>
          </w:p>
        </w:tc>
      </w:tr>
      <w:tr w:rsidR="0087301F" w:rsidRPr="00C900C7" w:rsidTr="00964F75">
        <w:tc>
          <w:tcPr>
            <w:tcW w:w="0" w:type="auto"/>
          </w:tcPr>
          <w:p w:rsidR="00444E30" w:rsidRPr="00C900C7" w:rsidRDefault="00444E30" w:rsidP="00964F75">
            <w:pPr>
              <w:pStyle w:val="aff"/>
              <w:rPr>
                <w:lang w:val="en-US"/>
              </w:rPr>
            </w:pPr>
            <w:r w:rsidRPr="00C900C7">
              <w:rPr>
                <w:lang w:val="en-US"/>
              </w:rPr>
              <w:t>driver</w:t>
            </w:r>
          </w:p>
        </w:tc>
        <w:tc>
          <w:tcPr>
            <w:tcW w:w="3017" w:type="dxa"/>
          </w:tcPr>
          <w:p w:rsidR="00444E30" w:rsidRPr="00C900C7" w:rsidRDefault="00444E30" w:rsidP="00964F75">
            <w:pPr>
              <w:pStyle w:val="aff"/>
            </w:pPr>
            <w:r w:rsidRPr="00C900C7">
              <w:t>Признак наличия водителя в бригаде СМП</w:t>
            </w:r>
          </w:p>
        </w:tc>
        <w:tc>
          <w:tcPr>
            <w:tcW w:w="1842" w:type="dxa"/>
          </w:tcPr>
          <w:p w:rsidR="00444E30" w:rsidRPr="00C900C7" w:rsidRDefault="00444E30" w:rsidP="00964F75">
            <w:pPr>
              <w:pStyle w:val="aff"/>
            </w:pPr>
            <w:r w:rsidRPr="00C900C7">
              <w:t>Условно обязательный</w:t>
            </w:r>
          </w:p>
        </w:tc>
        <w:tc>
          <w:tcPr>
            <w:tcW w:w="0" w:type="auto"/>
          </w:tcPr>
          <w:p w:rsidR="00444E30" w:rsidRPr="00C900C7" w:rsidRDefault="00444E30" w:rsidP="00964F75">
            <w:pPr>
              <w:pStyle w:val="aff"/>
              <w:rPr>
                <w:lang w:val="en-US"/>
              </w:rPr>
            </w:pPr>
            <w:r w:rsidRPr="00C900C7">
              <w:rPr>
                <w:lang w:val="en-US"/>
              </w:rPr>
              <w:t>integer</w:t>
            </w:r>
          </w:p>
        </w:tc>
        <w:tc>
          <w:tcPr>
            <w:tcW w:w="2993" w:type="dxa"/>
          </w:tcPr>
          <w:p w:rsidR="00444E30" w:rsidRPr="00C900C7" w:rsidRDefault="00444E30" w:rsidP="00964F75">
            <w:pPr>
              <w:pStyle w:val="aff"/>
            </w:pPr>
            <w:r w:rsidRPr="00C900C7">
              <w:t>Допустимые значения: 1.</w:t>
            </w:r>
          </w:p>
        </w:tc>
      </w:tr>
    </w:tbl>
    <w:p w:rsidR="00444E30" w:rsidRPr="00C900C7" w:rsidRDefault="00444E30" w:rsidP="00444E30">
      <w:pPr>
        <w:ind w:firstLine="0"/>
        <w:rPr>
          <w:lang w:val="en-US"/>
        </w:rPr>
      </w:pPr>
    </w:p>
    <w:p w:rsidR="00F3212F" w:rsidRPr="00C900C7" w:rsidRDefault="00E8331E" w:rsidP="00C900C7">
      <w:pPr>
        <w:pStyle w:val="3"/>
        <w:numPr>
          <w:ilvl w:val="2"/>
          <w:numId w:val="33"/>
        </w:numPr>
        <w:ind w:left="1248" w:hanging="681"/>
        <w:rPr>
          <w:rFonts w:ascii="Times New Roman" w:hAnsi="Times New Roman"/>
          <w:color w:val="auto"/>
        </w:rPr>
      </w:pPr>
      <w:bookmarkStart w:id="59" w:name="_Toc536463188"/>
      <w:r w:rsidRPr="00C900C7">
        <w:rPr>
          <w:rFonts w:ascii="Times New Roman" w:hAnsi="Times New Roman"/>
          <w:color w:val="auto"/>
        </w:rPr>
        <w:t>Элемент</w:t>
      </w:r>
      <w:r w:rsidR="00F3212F" w:rsidRPr="00C900C7">
        <w:rPr>
          <w:rFonts w:ascii="Times New Roman" w:hAnsi="Times New Roman"/>
          <w:color w:val="auto"/>
        </w:rPr>
        <w:t xml:space="preserve"> «</w:t>
      </w:r>
      <w:proofErr w:type="spellStart"/>
      <w:r w:rsidR="00F3212F" w:rsidRPr="00C900C7">
        <w:rPr>
          <w:rFonts w:ascii="Times New Roman" w:hAnsi="Times New Roman"/>
          <w:color w:val="auto"/>
        </w:rPr>
        <w:t>additional_onk</w:t>
      </w:r>
      <w:proofErr w:type="spellEnd"/>
      <w:r w:rsidR="00444E30" w:rsidRPr="00C900C7">
        <w:rPr>
          <w:rFonts w:ascii="Times New Roman" w:hAnsi="Times New Roman"/>
          <w:color w:val="auto"/>
        </w:rPr>
        <w:t xml:space="preserve">» – </w:t>
      </w:r>
      <w:r w:rsidR="00F3212F" w:rsidRPr="00C900C7">
        <w:rPr>
          <w:rFonts w:ascii="Times New Roman" w:hAnsi="Times New Roman"/>
          <w:color w:val="auto"/>
        </w:rPr>
        <w:t>Дополнительные сведения о случае лечения онкологического</w:t>
      </w:r>
      <w:r w:rsidRPr="00C900C7">
        <w:rPr>
          <w:rFonts w:ascii="Times New Roman" w:hAnsi="Times New Roman"/>
          <w:color w:val="auto"/>
        </w:rPr>
        <w:t xml:space="preserve"> заболевания</w:t>
      </w:r>
      <w:bookmarkEnd w:id="59"/>
    </w:p>
    <w:p w:rsidR="001A2A07" w:rsidRPr="00C900C7" w:rsidRDefault="00DB7AAF" w:rsidP="001A2A07">
      <w:r w:rsidRPr="00C900C7">
        <w:t xml:space="preserve">Входит в </w:t>
      </w:r>
      <w:r w:rsidRPr="00C900C7">
        <w:rPr>
          <w:rStyle w:val="b1"/>
          <w:rFonts w:ascii="Times New Roman" w:hAnsi="Times New Roman" w:cs="Times New Roman"/>
          <w:b w:val="0"/>
          <w:bCs w:val="0"/>
          <w:color w:val="auto"/>
        </w:rPr>
        <w:t>«</w:t>
      </w:r>
      <w:proofErr w:type="spellStart"/>
      <w:r w:rsidRPr="00C900C7">
        <w:t>additionals</w:t>
      </w:r>
      <w:proofErr w:type="spellEnd"/>
      <w:r w:rsidRPr="00C900C7">
        <w:rPr>
          <w:rStyle w:val="b1"/>
          <w:rFonts w:ascii="Times New Roman" w:hAnsi="Times New Roman" w:cs="Times New Roman"/>
          <w:b w:val="0"/>
          <w:bCs w:val="0"/>
          <w:color w:val="auto"/>
        </w:rPr>
        <w:t xml:space="preserve">». </w:t>
      </w:r>
      <w:r w:rsidR="00F3212F" w:rsidRPr="00C900C7">
        <w:t xml:space="preserve">Элемент </w:t>
      </w:r>
      <w:r w:rsidR="002232D5" w:rsidRPr="00C900C7">
        <w:t>условно обязательный</w:t>
      </w:r>
      <w:r w:rsidR="00F3212F" w:rsidRPr="00C900C7">
        <w:t>.</w:t>
      </w:r>
      <w:r w:rsidR="002232D5" w:rsidRPr="00C900C7">
        <w:t xml:space="preserve"> </w:t>
      </w:r>
      <w:r w:rsidR="00F40AB1" w:rsidRPr="00C900C7">
        <w:t>Заполняется в обя</w:t>
      </w:r>
      <w:r w:rsidR="00065351" w:rsidRPr="00C900C7">
        <w:t>зательном порядке при л</w:t>
      </w:r>
      <w:r w:rsidR="000F47B6" w:rsidRPr="00C900C7">
        <w:t>е</w:t>
      </w:r>
      <w:r w:rsidR="00065351" w:rsidRPr="00C900C7">
        <w:t>чении о</w:t>
      </w:r>
      <w:r w:rsidR="00F40AB1" w:rsidRPr="00C900C7">
        <w:t xml:space="preserve">нкологического заболевания </w:t>
      </w:r>
      <w:r w:rsidR="001A2A07" w:rsidRPr="00C900C7">
        <w:t xml:space="preserve">(первый символ кода основного диагноза </w:t>
      </w:r>
      <w:r w:rsidR="001A2A07" w:rsidRPr="00C900C7">
        <w:rPr>
          <w:rStyle w:val="b1"/>
          <w:rFonts w:ascii="Times New Roman" w:hAnsi="Times New Roman" w:cs="Times New Roman"/>
          <w:b w:val="0"/>
          <w:bCs w:val="0"/>
          <w:color w:val="auto"/>
        </w:rPr>
        <w:t>–</w:t>
      </w:r>
      <w:r w:rsidR="001A2A07" w:rsidRPr="00C900C7">
        <w:t xml:space="preserve"> "C", или код основного диагноза входит в диапазон D00-D09) и </w:t>
      </w:r>
      <w:proofErr w:type="spellStart"/>
      <w:r w:rsidR="001A2A07" w:rsidRPr="00C900C7">
        <w:t>нейтропении</w:t>
      </w:r>
      <w:proofErr w:type="spellEnd"/>
      <w:r w:rsidR="001A2A07" w:rsidRPr="00C900C7">
        <w:t xml:space="preserve"> (код основного диагноза </w:t>
      </w:r>
      <w:r w:rsidR="001A2A07" w:rsidRPr="00C900C7">
        <w:rPr>
          <w:rStyle w:val="b1"/>
          <w:rFonts w:ascii="Times New Roman" w:hAnsi="Times New Roman" w:cs="Times New Roman"/>
          <w:b w:val="0"/>
          <w:bCs w:val="0"/>
          <w:color w:val="auto"/>
        </w:rPr>
        <w:t>–</w:t>
      </w:r>
      <w:r w:rsidR="001A2A07" w:rsidRPr="00C900C7">
        <w:t xml:space="preserve"> D70 с сопутствующим диагнозом C00-C80 или C97). Не подлежит заполнению при </w:t>
      </w:r>
      <w:proofErr w:type="spellStart"/>
      <w:r w:rsidR="001A2A07" w:rsidRPr="00C900C7">
        <w:lastRenderedPageBreak/>
        <w:t>ds_onk</w:t>
      </w:r>
      <w:proofErr w:type="spellEnd"/>
      <w:r w:rsidR="001A2A07" w:rsidRPr="00C900C7">
        <w:t xml:space="preserve"> = 1, при указании повода посещения «диспансерное наблюдение» </w:t>
      </w:r>
      <w:r w:rsidR="001A2A07" w:rsidRPr="00C900C7">
        <w:rPr>
          <w:rStyle w:val="b1"/>
          <w:rFonts w:ascii="Times New Roman" w:hAnsi="Times New Roman" w:cs="Times New Roman"/>
          <w:b w:val="0"/>
          <w:bCs w:val="0"/>
          <w:color w:val="auto"/>
        </w:rPr>
        <w:t>–</w:t>
      </w:r>
      <w:r w:rsidR="001A2A07" w:rsidRPr="00C900C7">
        <w:t xml:space="preserve"> 3 и при оказании медицинской помощи в рамках СМП (</w:t>
      </w:r>
      <w:r w:rsidR="001A2A07" w:rsidRPr="00C900C7">
        <w:rPr>
          <w:lang w:val="en-US"/>
        </w:rPr>
        <w:t>help</w:t>
      </w:r>
      <w:r w:rsidR="001A2A07" w:rsidRPr="00C900C7">
        <w:t>_</w:t>
      </w:r>
      <w:r w:rsidR="001A2A07" w:rsidRPr="00C900C7">
        <w:rPr>
          <w:lang w:val="en-US"/>
        </w:rPr>
        <w:t>type</w:t>
      </w:r>
      <w:r w:rsidR="001A2A07" w:rsidRPr="00C900C7">
        <w:t xml:space="preserve"> = 4), и для случаев, с датой окончания лечения менее 01.07.2018.</w:t>
      </w:r>
    </w:p>
    <w:p w:rsidR="00E8331E" w:rsidRPr="00C900C7" w:rsidRDefault="00E8331E" w:rsidP="00E8331E">
      <w:r w:rsidRPr="00C900C7">
        <w:t>Атрибуты элемента</w:t>
      </w:r>
      <w:r w:rsidRPr="00C900C7">
        <w:rPr>
          <w:lang w:val="en-US"/>
        </w:rPr>
        <w:t>:</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531"/>
        <w:gridCol w:w="2878"/>
        <w:gridCol w:w="1819"/>
        <w:gridCol w:w="890"/>
        <w:gridCol w:w="2915"/>
      </w:tblGrid>
      <w:tr w:rsidR="0087301F" w:rsidRPr="00C900C7" w:rsidTr="00330D86">
        <w:tc>
          <w:tcPr>
            <w:tcW w:w="0" w:type="auto"/>
            <w:vAlign w:val="center"/>
          </w:tcPr>
          <w:p w:rsidR="00F3212F" w:rsidRPr="00C900C7" w:rsidRDefault="00F3212F" w:rsidP="00F3212F">
            <w:pPr>
              <w:pStyle w:val="af6"/>
            </w:pPr>
            <w:r w:rsidRPr="00C900C7">
              <w:t>Имя</w:t>
            </w:r>
          </w:p>
        </w:tc>
        <w:tc>
          <w:tcPr>
            <w:tcW w:w="2878" w:type="dxa"/>
            <w:vAlign w:val="center"/>
          </w:tcPr>
          <w:p w:rsidR="00F3212F" w:rsidRPr="00C900C7" w:rsidRDefault="00F3212F" w:rsidP="00F3212F">
            <w:pPr>
              <w:pStyle w:val="af6"/>
            </w:pPr>
            <w:r w:rsidRPr="00C900C7">
              <w:t>Назначение</w:t>
            </w:r>
          </w:p>
        </w:tc>
        <w:tc>
          <w:tcPr>
            <w:tcW w:w="1819" w:type="dxa"/>
            <w:vAlign w:val="center"/>
          </w:tcPr>
          <w:p w:rsidR="00F3212F" w:rsidRPr="00C900C7" w:rsidRDefault="00F3212F" w:rsidP="00F3212F">
            <w:pPr>
              <w:pStyle w:val="af6"/>
            </w:pPr>
            <w:r w:rsidRPr="00C900C7">
              <w:t>Условия заполнения</w:t>
            </w:r>
          </w:p>
        </w:tc>
        <w:tc>
          <w:tcPr>
            <w:tcW w:w="0" w:type="auto"/>
            <w:vAlign w:val="center"/>
          </w:tcPr>
          <w:p w:rsidR="00F3212F" w:rsidRPr="00C900C7" w:rsidRDefault="00F3212F" w:rsidP="00F3212F">
            <w:pPr>
              <w:pStyle w:val="af6"/>
            </w:pPr>
            <w:r w:rsidRPr="00C900C7">
              <w:t>Тип</w:t>
            </w:r>
          </w:p>
        </w:tc>
        <w:tc>
          <w:tcPr>
            <w:tcW w:w="2915" w:type="dxa"/>
            <w:vAlign w:val="center"/>
          </w:tcPr>
          <w:p w:rsidR="00F3212F" w:rsidRPr="00C900C7" w:rsidRDefault="00F3212F" w:rsidP="00F3212F">
            <w:pPr>
              <w:pStyle w:val="af6"/>
            </w:pPr>
            <w:r w:rsidRPr="00C900C7">
              <w:t>Ограничения</w:t>
            </w:r>
          </w:p>
        </w:tc>
      </w:tr>
      <w:tr w:rsidR="0087301F" w:rsidRPr="00C900C7" w:rsidTr="00330D86">
        <w:tc>
          <w:tcPr>
            <w:tcW w:w="0" w:type="auto"/>
          </w:tcPr>
          <w:p w:rsidR="00F3212F" w:rsidRPr="00C900C7" w:rsidRDefault="00AF4308" w:rsidP="00F3212F">
            <w:pPr>
              <w:pStyle w:val="aff"/>
              <w:rPr>
                <w:lang w:val="en-US"/>
              </w:rPr>
            </w:pPr>
            <w:r w:rsidRPr="00C900C7">
              <w:rPr>
                <w:lang w:val="en-US"/>
              </w:rPr>
              <w:t>ds1_t</w:t>
            </w:r>
          </w:p>
        </w:tc>
        <w:tc>
          <w:tcPr>
            <w:tcW w:w="2878" w:type="dxa"/>
          </w:tcPr>
          <w:p w:rsidR="00F3212F" w:rsidRPr="00C900C7" w:rsidRDefault="00F3212F" w:rsidP="00F3212F">
            <w:pPr>
              <w:pStyle w:val="aff"/>
            </w:pPr>
            <w:r w:rsidRPr="00C900C7">
              <w:t>Повод обращения</w:t>
            </w:r>
          </w:p>
        </w:tc>
        <w:tc>
          <w:tcPr>
            <w:tcW w:w="1819" w:type="dxa"/>
          </w:tcPr>
          <w:p w:rsidR="00F3212F" w:rsidRPr="00C900C7" w:rsidRDefault="00453158" w:rsidP="00F3212F">
            <w:pPr>
              <w:pStyle w:val="aff"/>
            </w:pPr>
            <w:r w:rsidRPr="00C900C7">
              <w:t>Обязательный</w:t>
            </w:r>
          </w:p>
        </w:tc>
        <w:tc>
          <w:tcPr>
            <w:tcW w:w="0" w:type="auto"/>
          </w:tcPr>
          <w:p w:rsidR="00F3212F" w:rsidRPr="00C900C7" w:rsidRDefault="00065351" w:rsidP="00F3212F">
            <w:pPr>
              <w:pStyle w:val="aff"/>
            </w:pPr>
            <w:r w:rsidRPr="00C900C7">
              <w:rPr>
                <w:lang w:val="en-US"/>
              </w:rPr>
              <w:t>i</w:t>
            </w:r>
            <w:r w:rsidR="00F3212F" w:rsidRPr="00C900C7">
              <w:rPr>
                <w:lang w:val="en-US"/>
              </w:rPr>
              <w:t>nteger</w:t>
            </w:r>
          </w:p>
        </w:tc>
        <w:tc>
          <w:tcPr>
            <w:tcW w:w="2915" w:type="dxa"/>
          </w:tcPr>
          <w:p w:rsidR="00F3212F" w:rsidRPr="00E519FA" w:rsidRDefault="00123B26" w:rsidP="00E519FA">
            <w:pPr>
              <w:pStyle w:val="aff"/>
            </w:pPr>
            <w:r w:rsidRPr="00C900C7">
              <w:t xml:space="preserve">Заполняется в соответствии со </w:t>
            </w:r>
            <w:r w:rsidRPr="00D06144">
              <w:t xml:space="preserve">справочником </w:t>
            </w:r>
            <w:r w:rsidR="00E519FA" w:rsidRPr="00D06144">
              <w:rPr>
                <w:lang w:val="en-US"/>
              </w:rPr>
              <w:t>N</w:t>
            </w:r>
            <w:r w:rsidR="00E519FA" w:rsidRPr="00D06144">
              <w:t>018. Классификатор поводов обращения</w:t>
            </w:r>
          </w:p>
        </w:tc>
      </w:tr>
      <w:tr w:rsidR="0087301F" w:rsidRPr="00C900C7" w:rsidTr="00330D86">
        <w:tc>
          <w:tcPr>
            <w:tcW w:w="0" w:type="auto"/>
          </w:tcPr>
          <w:p w:rsidR="00F3212F" w:rsidRPr="00E519FA" w:rsidRDefault="00AF4308" w:rsidP="00F3212F">
            <w:pPr>
              <w:pStyle w:val="aff"/>
            </w:pPr>
            <w:proofErr w:type="spellStart"/>
            <w:r w:rsidRPr="00C900C7">
              <w:rPr>
                <w:lang w:val="en-US"/>
              </w:rPr>
              <w:t>stad</w:t>
            </w:r>
            <w:proofErr w:type="spellEnd"/>
          </w:p>
        </w:tc>
        <w:tc>
          <w:tcPr>
            <w:tcW w:w="2878" w:type="dxa"/>
          </w:tcPr>
          <w:p w:rsidR="00F3212F" w:rsidRPr="00C900C7" w:rsidRDefault="00F3212F" w:rsidP="00F3212F">
            <w:pPr>
              <w:pStyle w:val="aff"/>
            </w:pPr>
            <w:r w:rsidRPr="00C900C7">
              <w:t>Стадия заболевания</w:t>
            </w:r>
          </w:p>
        </w:tc>
        <w:tc>
          <w:tcPr>
            <w:tcW w:w="1819" w:type="dxa"/>
          </w:tcPr>
          <w:p w:rsidR="00F3212F" w:rsidRPr="00C900C7" w:rsidRDefault="00806A04" w:rsidP="00DC552C">
            <w:pPr>
              <w:pStyle w:val="aff"/>
            </w:pPr>
            <w:r w:rsidRPr="00C900C7">
              <w:t>Условно обязательный</w:t>
            </w:r>
          </w:p>
        </w:tc>
        <w:tc>
          <w:tcPr>
            <w:tcW w:w="0" w:type="auto"/>
          </w:tcPr>
          <w:p w:rsidR="00F3212F" w:rsidRPr="00C900C7" w:rsidRDefault="00F3212F" w:rsidP="00F3212F">
            <w:pPr>
              <w:pStyle w:val="aff"/>
            </w:pPr>
            <w:proofErr w:type="spellStart"/>
            <w:r w:rsidRPr="00C900C7">
              <w:t>integer</w:t>
            </w:r>
            <w:proofErr w:type="spellEnd"/>
          </w:p>
        </w:tc>
        <w:tc>
          <w:tcPr>
            <w:tcW w:w="2915" w:type="dxa"/>
          </w:tcPr>
          <w:p w:rsidR="00F3212F" w:rsidRPr="00C900C7" w:rsidRDefault="00F3212F" w:rsidP="00F3212F">
            <w:pPr>
              <w:autoSpaceDE w:val="0"/>
              <w:autoSpaceDN w:val="0"/>
              <w:adjustRightInd w:val="0"/>
              <w:spacing w:after="0"/>
              <w:ind w:firstLine="0"/>
              <w:jc w:val="left"/>
            </w:pPr>
            <w:r w:rsidRPr="00C900C7">
              <w:t xml:space="preserve">Заполняется в соответствии со справочником </w:t>
            </w:r>
            <w:hyperlink r:id="rId10" w:history="1">
              <w:r w:rsidRPr="00C900C7">
                <w:t>N002</w:t>
              </w:r>
            </w:hyperlink>
            <w:r w:rsidR="00806A04" w:rsidRPr="00C900C7">
              <w:t>. Обязательно к заполнению при проведении противоопухолевого лечения (</w:t>
            </w:r>
            <w:r w:rsidR="00806A04" w:rsidRPr="00C900C7">
              <w:rPr>
                <w:lang w:val="en-US"/>
              </w:rPr>
              <w:t>ds1_t</w:t>
            </w:r>
            <w:r w:rsidR="00806A04" w:rsidRPr="00C900C7">
              <w:t xml:space="preserve"> = 0, 1, 2)</w:t>
            </w:r>
          </w:p>
        </w:tc>
      </w:tr>
      <w:tr w:rsidR="0087301F" w:rsidRPr="00C900C7" w:rsidTr="00330D86">
        <w:tc>
          <w:tcPr>
            <w:tcW w:w="0" w:type="auto"/>
          </w:tcPr>
          <w:p w:rsidR="00F3212F" w:rsidRPr="00C900C7" w:rsidRDefault="00AF4308" w:rsidP="00F3212F">
            <w:pPr>
              <w:pStyle w:val="aff"/>
            </w:pPr>
            <w:proofErr w:type="spellStart"/>
            <w:r w:rsidRPr="00C900C7">
              <w:rPr>
                <w:lang w:val="en-US"/>
              </w:rPr>
              <w:t>onk</w:t>
            </w:r>
            <w:proofErr w:type="spellEnd"/>
            <w:r w:rsidRPr="00C900C7">
              <w:t>_</w:t>
            </w:r>
            <w:r w:rsidRPr="00C900C7">
              <w:rPr>
                <w:lang w:val="en-US"/>
              </w:rPr>
              <w:t>t</w:t>
            </w:r>
          </w:p>
        </w:tc>
        <w:tc>
          <w:tcPr>
            <w:tcW w:w="2878" w:type="dxa"/>
          </w:tcPr>
          <w:p w:rsidR="00F3212F" w:rsidRPr="00C900C7" w:rsidRDefault="00F3212F" w:rsidP="00F3212F">
            <w:pPr>
              <w:pStyle w:val="aff"/>
            </w:pPr>
            <w:r w:rsidRPr="00C900C7">
              <w:t xml:space="preserve">Значение </w:t>
            </w:r>
            <w:proofErr w:type="spellStart"/>
            <w:r w:rsidRPr="00C900C7">
              <w:t>Tumor</w:t>
            </w:r>
            <w:proofErr w:type="spellEnd"/>
          </w:p>
        </w:tc>
        <w:tc>
          <w:tcPr>
            <w:tcW w:w="1819" w:type="dxa"/>
          </w:tcPr>
          <w:p w:rsidR="00F3212F" w:rsidRPr="00C900C7" w:rsidRDefault="00806A04" w:rsidP="00806A04">
            <w:pPr>
              <w:ind w:firstLine="0"/>
            </w:pPr>
            <w:r w:rsidRPr="00C900C7">
              <w:t xml:space="preserve">Условно обязательный </w:t>
            </w:r>
          </w:p>
        </w:tc>
        <w:tc>
          <w:tcPr>
            <w:tcW w:w="0" w:type="auto"/>
          </w:tcPr>
          <w:p w:rsidR="00F3212F" w:rsidRPr="00C900C7" w:rsidRDefault="00F3212F" w:rsidP="00F3212F">
            <w:pPr>
              <w:pStyle w:val="aff"/>
            </w:pPr>
            <w:r w:rsidRPr="00C900C7">
              <w:rPr>
                <w:lang w:val="en-US"/>
              </w:rPr>
              <w:t>integer</w:t>
            </w:r>
          </w:p>
        </w:tc>
        <w:tc>
          <w:tcPr>
            <w:tcW w:w="2915" w:type="dxa"/>
          </w:tcPr>
          <w:p w:rsidR="00806A04" w:rsidRPr="00C900C7" w:rsidRDefault="00F3212F" w:rsidP="00806A04">
            <w:pPr>
              <w:pStyle w:val="aff"/>
            </w:pPr>
            <w:r w:rsidRPr="00C900C7">
              <w:t xml:space="preserve">Заполняется в соответствии со справочником </w:t>
            </w:r>
            <w:hyperlink r:id="rId11" w:history="1">
              <w:r w:rsidRPr="00C900C7">
                <w:t>N00</w:t>
              </w:r>
              <w:bookmarkStart w:id="60" w:name="_GoBack"/>
              <w:bookmarkEnd w:id="60"/>
              <w:r w:rsidRPr="00C900C7">
                <w:t>3</w:t>
              </w:r>
            </w:hyperlink>
            <w:r w:rsidR="00806A04" w:rsidRPr="00C900C7">
              <w:t xml:space="preserve">. </w:t>
            </w:r>
          </w:p>
          <w:p w:rsidR="00F3212F" w:rsidRPr="00C900C7" w:rsidRDefault="00806A04" w:rsidP="00806A04">
            <w:pPr>
              <w:pStyle w:val="aff"/>
            </w:pPr>
            <w:r w:rsidRPr="00C900C7">
              <w:t>Обязательно к заполнению при первичном лечении (</w:t>
            </w:r>
            <w:r w:rsidRPr="00C900C7">
              <w:rPr>
                <w:lang w:val="en-US"/>
              </w:rPr>
              <w:t>ds</w:t>
            </w:r>
            <w:r w:rsidRPr="00C900C7">
              <w:t>1_</w:t>
            </w:r>
            <w:r w:rsidRPr="00C900C7">
              <w:rPr>
                <w:lang w:val="en-US"/>
              </w:rPr>
              <w:t>t</w:t>
            </w:r>
            <w:r w:rsidRPr="00C900C7">
              <w:t xml:space="preserve"> = 0) для пациентов, возраст которых на дату начала лечения более 18 лет.</w:t>
            </w:r>
          </w:p>
        </w:tc>
      </w:tr>
      <w:tr w:rsidR="0087301F" w:rsidRPr="00C900C7" w:rsidTr="00330D86">
        <w:tc>
          <w:tcPr>
            <w:tcW w:w="0" w:type="auto"/>
          </w:tcPr>
          <w:p w:rsidR="00F3212F" w:rsidRPr="00C900C7" w:rsidRDefault="00AF4308" w:rsidP="00F3212F">
            <w:pPr>
              <w:pStyle w:val="aff"/>
            </w:pPr>
            <w:proofErr w:type="spellStart"/>
            <w:r w:rsidRPr="00C900C7">
              <w:rPr>
                <w:lang w:val="en-US"/>
              </w:rPr>
              <w:t>onk_n</w:t>
            </w:r>
            <w:proofErr w:type="spellEnd"/>
          </w:p>
        </w:tc>
        <w:tc>
          <w:tcPr>
            <w:tcW w:w="2878" w:type="dxa"/>
          </w:tcPr>
          <w:p w:rsidR="00F3212F" w:rsidRPr="00C900C7" w:rsidRDefault="00DC552C" w:rsidP="00DC552C">
            <w:pPr>
              <w:pStyle w:val="aff"/>
            </w:pPr>
            <w:r w:rsidRPr="00C900C7">
              <w:t xml:space="preserve">Значение </w:t>
            </w:r>
            <w:proofErr w:type="spellStart"/>
            <w:r w:rsidRPr="00C900C7">
              <w:t>Nodus</w:t>
            </w:r>
            <w:proofErr w:type="spellEnd"/>
          </w:p>
        </w:tc>
        <w:tc>
          <w:tcPr>
            <w:tcW w:w="1819" w:type="dxa"/>
          </w:tcPr>
          <w:p w:rsidR="00F3212F" w:rsidRPr="00C900C7" w:rsidRDefault="00806A04" w:rsidP="00F3212F">
            <w:pPr>
              <w:pStyle w:val="aff"/>
            </w:pPr>
            <w:r w:rsidRPr="00C900C7">
              <w:t>Условно обязательный</w:t>
            </w:r>
          </w:p>
        </w:tc>
        <w:tc>
          <w:tcPr>
            <w:tcW w:w="0" w:type="auto"/>
          </w:tcPr>
          <w:p w:rsidR="00F3212F" w:rsidRPr="00C900C7" w:rsidRDefault="00F3212F" w:rsidP="00F3212F">
            <w:pPr>
              <w:pStyle w:val="aff"/>
            </w:pPr>
            <w:r w:rsidRPr="00C900C7">
              <w:rPr>
                <w:lang w:val="en-US"/>
              </w:rPr>
              <w:t>integer</w:t>
            </w:r>
          </w:p>
        </w:tc>
        <w:tc>
          <w:tcPr>
            <w:tcW w:w="2915" w:type="dxa"/>
          </w:tcPr>
          <w:p w:rsidR="00F3212F" w:rsidRPr="00C900C7" w:rsidRDefault="00DC552C" w:rsidP="00DC552C">
            <w:pPr>
              <w:pStyle w:val="aff"/>
            </w:pPr>
            <w:r w:rsidRPr="00C900C7">
              <w:t xml:space="preserve">Заполняется в соответствии со справочником </w:t>
            </w:r>
            <w:hyperlink r:id="rId12" w:history="1">
              <w:r w:rsidRPr="00C900C7">
                <w:t>N004</w:t>
              </w:r>
            </w:hyperlink>
            <w:r w:rsidR="00806A04" w:rsidRPr="00C900C7">
              <w:t>. Обязательно к заполнению при первичном лечении (</w:t>
            </w:r>
            <w:r w:rsidR="00806A04" w:rsidRPr="00C900C7">
              <w:rPr>
                <w:lang w:val="en-US"/>
              </w:rPr>
              <w:t>ds</w:t>
            </w:r>
            <w:r w:rsidR="00806A04" w:rsidRPr="00C900C7">
              <w:t>1_</w:t>
            </w:r>
            <w:r w:rsidR="00806A04" w:rsidRPr="00C900C7">
              <w:rPr>
                <w:lang w:val="en-US"/>
              </w:rPr>
              <w:t>t</w:t>
            </w:r>
            <w:r w:rsidR="00806A04" w:rsidRPr="00C900C7">
              <w:t xml:space="preserve"> = 0) для пациентов, возраст которых на дату начала лечения более 18 лет.</w:t>
            </w:r>
          </w:p>
        </w:tc>
      </w:tr>
      <w:tr w:rsidR="0087301F" w:rsidRPr="00C900C7" w:rsidTr="00330D86">
        <w:tc>
          <w:tcPr>
            <w:tcW w:w="0" w:type="auto"/>
          </w:tcPr>
          <w:p w:rsidR="00F3212F" w:rsidRPr="00C900C7" w:rsidRDefault="00AF4308" w:rsidP="00F3212F">
            <w:pPr>
              <w:pStyle w:val="aff"/>
            </w:pPr>
            <w:proofErr w:type="spellStart"/>
            <w:r w:rsidRPr="00C900C7">
              <w:rPr>
                <w:lang w:val="en-US"/>
              </w:rPr>
              <w:t>onk</w:t>
            </w:r>
            <w:proofErr w:type="spellEnd"/>
            <w:r w:rsidRPr="00C900C7">
              <w:t>_</w:t>
            </w:r>
            <w:r w:rsidRPr="00C900C7">
              <w:rPr>
                <w:lang w:val="en-US"/>
              </w:rPr>
              <w:t>m</w:t>
            </w:r>
          </w:p>
        </w:tc>
        <w:tc>
          <w:tcPr>
            <w:tcW w:w="2878" w:type="dxa"/>
          </w:tcPr>
          <w:p w:rsidR="00F3212F" w:rsidRPr="00C900C7" w:rsidRDefault="00DC552C" w:rsidP="00F3212F">
            <w:pPr>
              <w:pStyle w:val="aff"/>
            </w:pPr>
            <w:r w:rsidRPr="00C900C7">
              <w:t xml:space="preserve">Значение </w:t>
            </w:r>
            <w:proofErr w:type="spellStart"/>
            <w:r w:rsidRPr="00C900C7">
              <w:t>Metastasis</w:t>
            </w:r>
            <w:proofErr w:type="spellEnd"/>
          </w:p>
        </w:tc>
        <w:tc>
          <w:tcPr>
            <w:tcW w:w="1819" w:type="dxa"/>
          </w:tcPr>
          <w:p w:rsidR="00F3212F" w:rsidRPr="00C900C7" w:rsidRDefault="00806A04" w:rsidP="00F3212F">
            <w:pPr>
              <w:pStyle w:val="aff"/>
            </w:pPr>
            <w:r w:rsidRPr="00C900C7">
              <w:t>Условно обязательный</w:t>
            </w:r>
          </w:p>
        </w:tc>
        <w:tc>
          <w:tcPr>
            <w:tcW w:w="0" w:type="auto"/>
          </w:tcPr>
          <w:p w:rsidR="00F3212F" w:rsidRPr="00C900C7" w:rsidRDefault="00F3212F" w:rsidP="00F3212F">
            <w:pPr>
              <w:pStyle w:val="aff"/>
            </w:pPr>
            <w:r w:rsidRPr="00C900C7">
              <w:rPr>
                <w:lang w:val="en-US"/>
              </w:rPr>
              <w:t>integer</w:t>
            </w:r>
          </w:p>
        </w:tc>
        <w:tc>
          <w:tcPr>
            <w:tcW w:w="2915" w:type="dxa"/>
          </w:tcPr>
          <w:p w:rsidR="00F3212F" w:rsidRPr="00C900C7" w:rsidRDefault="00DC552C" w:rsidP="00DC552C">
            <w:pPr>
              <w:pStyle w:val="aff"/>
            </w:pPr>
            <w:r w:rsidRPr="00C900C7">
              <w:t xml:space="preserve">Заполняется в соответствии со справочником </w:t>
            </w:r>
            <w:hyperlink r:id="rId13" w:history="1">
              <w:r w:rsidRPr="00C900C7">
                <w:t>N00</w:t>
              </w:r>
            </w:hyperlink>
            <w:r w:rsidRPr="00C900C7">
              <w:t>5</w:t>
            </w:r>
            <w:r w:rsidR="00806A04" w:rsidRPr="00C900C7">
              <w:t>.</w:t>
            </w:r>
          </w:p>
          <w:p w:rsidR="00806A04" w:rsidRPr="00C900C7" w:rsidRDefault="00806A04" w:rsidP="00DC552C">
            <w:pPr>
              <w:pStyle w:val="aff"/>
            </w:pPr>
            <w:r w:rsidRPr="00C900C7">
              <w:t>Обязательно к заполнению при первичном лечении (</w:t>
            </w:r>
            <w:r w:rsidRPr="00C900C7">
              <w:rPr>
                <w:lang w:val="en-US"/>
              </w:rPr>
              <w:t>ds</w:t>
            </w:r>
            <w:r w:rsidRPr="00C900C7">
              <w:t>1_</w:t>
            </w:r>
            <w:r w:rsidRPr="00C900C7">
              <w:rPr>
                <w:lang w:val="en-US"/>
              </w:rPr>
              <w:t>t</w:t>
            </w:r>
            <w:r w:rsidRPr="00C900C7">
              <w:t xml:space="preserve"> = 0) для пациентов, возраст которых на дату начала лечения более 18 лет.</w:t>
            </w:r>
          </w:p>
        </w:tc>
      </w:tr>
      <w:tr w:rsidR="0087301F" w:rsidRPr="00C900C7" w:rsidTr="00330D86">
        <w:tc>
          <w:tcPr>
            <w:tcW w:w="0" w:type="auto"/>
          </w:tcPr>
          <w:p w:rsidR="00DC552C" w:rsidRPr="00C900C7" w:rsidRDefault="00AF4308" w:rsidP="00AF4308">
            <w:pPr>
              <w:autoSpaceDE w:val="0"/>
              <w:autoSpaceDN w:val="0"/>
              <w:adjustRightInd w:val="0"/>
              <w:spacing w:after="0"/>
              <w:ind w:firstLine="0"/>
              <w:jc w:val="left"/>
            </w:pPr>
            <w:proofErr w:type="spellStart"/>
            <w:r w:rsidRPr="00C900C7">
              <w:rPr>
                <w:lang w:val="en-US"/>
              </w:rPr>
              <w:t>mtstz</w:t>
            </w:r>
            <w:proofErr w:type="spellEnd"/>
          </w:p>
        </w:tc>
        <w:tc>
          <w:tcPr>
            <w:tcW w:w="2878" w:type="dxa"/>
          </w:tcPr>
          <w:p w:rsidR="00DC552C" w:rsidRPr="00C900C7" w:rsidRDefault="003F6827" w:rsidP="00F3212F">
            <w:pPr>
              <w:pStyle w:val="aff"/>
            </w:pPr>
            <w:r w:rsidRPr="00C900C7">
              <w:t>Признак выявления отдалённых метастазов</w:t>
            </w:r>
          </w:p>
        </w:tc>
        <w:tc>
          <w:tcPr>
            <w:tcW w:w="1819" w:type="dxa"/>
          </w:tcPr>
          <w:p w:rsidR="00DC552C" w:rsidRPr="00C900C7" w:rsidRDefault="003F6827" w:rsidP="00F3212F">
            <w:pPr>
              <w:pStyle w:val="aff"/>
            </w:pPr>
            <w:r w:rsidRPr="00C900C7">
              <w:t>Условно обязательный</w:t>
            </w:r>
          </w:p>
        </w:tc>
        <w:tc>
          <w:tcPr>
            <w:tcW w:w="0" w:type="auto"/>
          </w:tcPr>
          <w:p w:rsidR="00DC552C" w:rsidRPr="00C900C7" w:rsidRDefault="003F6827" w:rsidP="00F3212F">
            <w:pPr>
              <w:pStyle w:val="aff"/>
              <w:rPr>
                <w:lang w:val="en-US"/>
              </w:rPr>
            </w:pPr>
            <w:r w:rsidRPr="00C900C7">
              <w:rPr>
                <w:lang w:val="en-US"/>
              </w:rPr>
              <w:t>integer</w:t>
            </w:r>
          </w:p>
        </w:tc>
        <w:tc>
          <w:tcPr>
            <w:tcW w:w="2915" w:type="dxa"/>
          </w:tcPr>
          <w:p w:rsidR="00DC552C" w:rsidRPr="00C900C7" w:rsidRDefault="00806A04" w:rsidP="00AF4308">
            <w:pPr>
              <w:autoSpaceDE w:val="0"/>
              <w:autoSpaceDN w:val="0"/>
              <w:adjustRightInd w:val="0"/>
              <w:spacing w:after="0"/>
              <w:ind w:firstLine="0"/>
              <w:jc w:val="left"/>
            </w:pPr>
            <w:r w:rsidRPr="00C900C7">
              <w:t xml:space="preserve">Используется только при рецидиве или </w:t>
            </w:r>
            <w:r w:rsidRPr="00C900C7">
              <w:lastRenderedPageBreak/>
              <w:t>прогрессировании (</w:t>
            </w:r>
            <w:r w:rsidR="00A4274E" w:rsidRPr="00C900C7">
              <w:rPr>
                <w:lang w:val="en-US"/>
              </w:rPr>
              <w:t>ds</w:t>
            </w:r>
            <w:r w:rsidR="00A4274E" w:rsidRPr="00C900C7">
              <w:t>1_</w:t>
            </w:r>
            <w:r w:rsidR="00A4274E" w:rsidRPr="00C900C7">
              <w:rPr>
                <w:lang w:val="en-US"/>
              </w:rPr>
              <w:t>t</w:t>
            </w:r>
            <w:r w:rsidR="00A4274E" w:rsidRPr="00C900C7">
              <w:t xml:space="preserve">  </w:t>
            </w:r>
            <w:r w:rsidRPr="00C900C7">
              <w:t xml:space="preserve">=1 или </w:t>
            </w:r>
            <w:r w:rsidR="00A4274E" w:rsidRPr="00C900C7">
              <w:rPr>
                <w:lang w:val="en-US"/>
              </w:rPr>
              <w:t>ds</w:t>
            </w:r>
            <w:r w:rsidR="00A4274E" w:rsidRPr="00C900C7">
              <w:t>1_</w:t>
            </w:r>
            <w:r w:rsidR="00A4274E" w:rsidRPr="00C900C7">
              <w:rPr>
                <w:lang w:val="en-US"/>
              </w:rPr>
              <w:t>t</w:t>
            </w:r>
            <w:r w:rsidR="00A4274E" w:rsidRPr="00C900C7">
              <w:t xml:space="preserve"> </w:t>
            </w:r>
            <w:r w:rsidRPr="00C900C7">
              <w:t>=</w:t>
            </w:r>
            <w:r w:rsidR="00A4274E" w:rsidRPr="00C900C7">
              <w:t xml:space="preserve"> </w:t>
            </w:r>
            <w:r w:rsidRPr="00C900C7">
              <w:t>2). При выявлении отдаленных метастазов обязательно к заполнению значением 1</w:t>
            </w:r>
          </w:p>
        </w:tc>
      </w:tr>
      <w:tr w:rsidR="0087301F" w:rsidRPr="00C900C7" w:rsidTr="00330D86">
        <w:tc>
          <w:tcPr>
            <w:tcW w:w="0" w:type="auto"/>
          </w:tcPr>
          <w:p w:rsidR="00F03FF2" w:rsidRPr="00D67B70" w:rsidRDefault="00F03FF2" w:rsidP="006A4630">
            <w:pPr>
              <w:pStyle w:val="aff"/>
            </w:pPr>
            <w:r w:rsidRPr="00D67B70">
              <w:rPr>
                <w:lang w:val="en-US"/>
              </w:rPr>
              <w:lastRenderedPageBreak/>
              <w:t>c</w:t>
            </w:r>
            <w:proofErr w:type="spellStart"/>
            <w:r w:rsidRPr="00D67B70">
              <w:t>linical</w:t>
            </w:r>
            <w:proofErr w:type="spellEnd"/>
            <w:r w:rsidRPr="00D67B70">
              <w:t>_</w:t>
            </w:r>
            <w:r w:rsidRPr="00D67B70">
              <w:rPr>
                <w:lang w:val="en-US"/>
              </w:rPr>
              <w:t>g</w:t>
            </w:r>
            <w:proofErr w:type="spellStart"/>
            <w:r w:rsidRPr="00D67B70">
              <w:t>roup</w:t>
            </w:r>
            <w:proofErr w:type="spellEnd"/>
          </w:p>
        </w:tc>
        <w:tc>
          <w:tcPr>
            <w:tcW w:w="2878" w:type="dxa"/>
          </w:tcPr>
          <w:p w:rsidR="00F03FF2" w:rsidRPr="00D67B70" w:rsidRDefault="00F03FF2" w:rsidP="006A4630">
            <w:pPr>
              <w:autoSpaceDE w:val="0"/>
              <w:autoSpaceDN w:val="0"/>
              <w:adjustRightInd w:val="0"/>
              <w:spacing w:after="0"/>
              <w:ind w:firstLine="0"/>
              <w:jc w:val="left"/>
            </w:pPr>
            <w:r w:rsidRPr="00D67B70">
              <w:t>Клиническая группа</w:t>
            </w:r>
          </w:p>
        </w:tc>
        <w:tc>
          <w:tcPr>
            <w:tcW w:w="1819" w:type="dxa"/>
          </w:tcPr>
          <w:p w:rsidR="00F03FF2" w:rsidRPr="00D67B70" w:rsidRDefault="00F03FF2" w:rsidP="006A4630">
            <w:pPr>
              <w:pStyle w:val="aff"/>
            </w:pPr>
            <w:r w:rsidRPr="00D67B70">
              <w:t>Обязательный</w:t>
            </w:r>
          </w:p>
        </w:tc>
        <w:tc>
          <w:tcPr>
            <w:tcW w:w="0" w:type="auto"/>
          </w:tcPr>
          <w:p w:rsidR="00F03FF2" w:rsidRPr="00D67B70" w:rsidRDefault="00F03FF2" w:rsidP="006A4630">
            <w:pPr>
              <w:pStyle w:val="aff"/>
            </w:pPr>
            <w:proofErr w:type="spellStart"/>
            <w:r w:rsidRPr="00D67B70">
              <w:t>integer</w:t>
            </w:r>
            <w:proofErr w:type="spellEnd"/>
          </w:p>
        </w:tc>
        <w:tc>
          <w:tcPr>
            <w:tcW w:w="2915" w:type="dxa"/>
          </w:tcPr>
          <w:p w:rsidR="00F03FF2" w:rsidRPr="00D67B70" w:rsidRDefault="00F03FF2" w:rsidP="006A4630">
            <w:pPr>
              <w:autoSpaceDE w:val="0"/>
              <w:autoSpaceDN w:val="0"/>
              <w:adjustRightInd w:val="0"/>
              <w:spacing w:after="0"/>
              <w:ind w:firstLine="0"/>
              <w:jc w:val="left"/>
              <w:rPr>
                <w:lang w:val="en-US"/>
              </w:rPr>
            </w:pPr>
            <w:r w:rsidRPr="00D67B70">
              <w:t>Согласно справочнику</w:t>
            </w:r>
            <w:r w:rsidRPr="00D67B70">
              <w:rPr>
                <w:lang w:val="en-US"/>
              </w:rPr>
              <w:t xml:space="preserve"> </w:t>
            </w:r>
            <w:r w:rsidRPr="00D67B70">
              <w:t>клинических групп</w:t>
            </w:r>
          </w:p>
        </w:tc>
      </w:tr>
      <w:tr w:rsidR="0087301F" w:rsidRPr="00C900C7" w:rsidTr="00330D86">
        <w:tc>
          <w:tcPr>
            <w:tcW w:w="0" w:type="auto"/>
          </w:tcPr>
          <w:p w:rsidR="00D9340C" w:rsidRPr="00C900C7" w:rsidRDefault="00AF4308" w:rsidP="003F6827">
            <w:pPr>
              <w:autoSpaceDE w:val="0"/>
              <w:autoSpaceDN w:val="0"/>
              <w:adjustRightInd w:val="0"/>
              <w:spacing w:after="0"/>
              <w:ind w:firstLine="0"/>
              <w:jc w:val="left"/>
              <w:rPr>
                <w:lang w:val="en-US"/>
              </w:rPr>
            </w:pPr>
            <w:r w:rsidRPr="00C900C7">
              <w:rPr>
                <w:lang w:val="en-US"/>
              </w:rPr>
              <w:t>sod</w:t>
            </w:r>
          </w:p>
        </w:tc>
        <w:tc>
          <w:tcPr>
            <w:tcW w:w="2878" w:type="dxa"/>
          </w:tcPr>
          <w:p w:rsidR="00D9340C" w:rsidRPr="00C900C7" w:rsidRDefault="00D9340C" w:rsidP="00D9340C">
            <w:pPr>
              <w:autoSpaceDE w:val="0"/>
              <w:autoSpaceDN w:val="0"/>
              <w:adjustRightInd w:val="0"/>
              <w:spacing w:after="0"/>
              <w:ind w:firstLine="0"/>
              <w:jc w:val="left"/>
            </w:pPr>
            <w:r w:rsidRPr="00C900C7">
              <w:t>Суммарная очаговая доза</w:t>
            </w:r>
          </w:p>
          <w:p w:rsidR="00D9340C" w:rsidRPr="00C900C7" w:rsidRDefault="00D9340C" w:rsidP="00F3212F">
            <w:pPr>
              <w:pStyle w:val="aff"/>
            </w:pPr>
          </w:p>
        </w:tc>
        <w:tc>
          <w:tcPr>
            <w:tcW w:w="1819" w:type="dxa"/>
          </w:tcPr>
          <w:p w:rsidR="00D9340C" w:rsidRPr="00C900C7" w:rsidRDefault="00D9340C" w:rsidP="00F3212F">
            <w:pPr>
              <w:pStyle w:val="aff"/>
            </w:pPr>
            <w:r w:rsidRPr="00C900C7">
              <w:t>Условно обязательный</w:t>
            </w:r>
          </w:p>
        </w:tc>
        <w:tc>
          <w:tcPr>
            <w:tcW w:w="0" w:type="auto"/>
          </w:tcPr>
          <w:p w:rsidR="00D9340C" w:rsidRPr="00C900C7" w:rsidRDefault="00330D86" w:rsidP="00F3212F">
            <w:pPr>
              <w:pStyle w:val="aff"/>
              <w:rPr>
                <w:lang w:val="en-US"/>
              </w:rPr>
            </w:pPr>
            <w:r w:rsidRPr="00C900C7">
              <w:rPr>
                <w:lang w:val="en-US"/>
              </w:rPr>
              <w:t>decimal</w:t>
            </w:r>
          </w:p>
        </w:tc>
        <w:tc>
          <w:tcPr>
            <w:tcW w:w="2915" w:type="dxa"/>
          </w:tcPr>
          <w:p w:rsidR="00D9340C" w:rsidRPr="00C900C7" w:rsidRDefault="00D9340C" w:rsidP="00AF4308">
            <w:pPr>
              <w:autoSpaceDE w:val="0"/>
              <w:autoSpaceDN w:val="0"/>
              <w:adjustRightInd w:val="0"/>
              <w:spacing w:after="0"/>
              <w:ind w:firstLine="0"/>
              <w:jc w:val="left"/>
            </w:pPr>
            <w:r w:rsidRPr="00C900C7">
              <w:t xml:space="preserve">Обязательно для заполнения при проведении лучевой или </w:t>
            </w:r>
            <w:r w:rsidR="00AF4308" w:rsidRPr="00C900C7">
              <w:t>химиолучевой терапии (</w:t>
            </w:r>
            <w:r w:rsidR="00330D86" w:rsidRPr="00C900C7">
              <w:t xml:space="preserve">имеются услуги с </w:t>
            </w:r>
            <w:proofErr w:type="spellStart"/>
            <w:r w:rsidR="00AF4308" w:rsidRPr="00C900C7">
              <w:rPr>
                <w:lang w:val="en-US"/>
              </w:rPr>
              <w:t>usl</w:t>
            </w:r>
            <w:proofErr w:type="spellEnd"/>
            <w:r w:rsidR="00AF4308" w:rsidRPr="00C900C7">
              <w:t>_</w:t>
            </w:r>
            <w:r w:rsidR="00AF4308" w:rsidRPr="00C900C7">
              <w:rPr>
                <w:lang w:val="en-US"/>
              </w:rPr>
              <w:t>tip</w:t>
            </w:r>
            <w:r w:rsidRPr="00C900C7">
              <w:t xml:space="preserve">=3 или </w:t>
            </w:r>
            <w:proofErr w:type="spellStart"/>
            <w:r w:rsidR="00AF4308" w:rsidRPr="00C900C7">
              <w:rPr>
                <w:lang w:val="en-US"/>
              </w:rPr>
              <w:t>usl</w:t>
            </w:r>
            <w:proofErr w:type="spellEnd"/>
            <w:r w:rsidR="00AF4308" w:rsidRPr="00C900C7">
              <w:t>_</w:t>
            </w:r>
            <w:r w:rsidR="00AF4308" w:rsidRPr="00C900C7">
              <w:rPr>
                <w:lang w:val="en-US"/>
              </w:rPr>
              <w:t>tip</w:t>
            </w:r>
            <w:r w:rsidRPr="00C900C7">
              <w:t>=4)</w:t>
            </w:r>
            <w:r w:rsidR="00330D86" w:rsidRPr="00C900C7">
              <w:t>. Может принимать значение “0”.</w:t>
            </w:r>
          </w:p>
        </w:tc>
      </w:tr>
      <w:tr w:rsidR="00330D86" w:rsidRPr="00C900C7" w:rsidTr="00330D86">
        <w:tc>
          <w:tcPr>
            <w:tcW w:w="0" w:type="auto"/>
          </w:tcPr>
          <w:p w:rsidR="00330D86" w:rsidRPr="00C900C7" w:rsidRDefault="00330D86" w:rsidP="003F6827">
            <w:pPr>
              <w:autoSpaceDE w:val="0"/>
              <w:autoSpaceDN w:val="0"/>
              <w:adjustRightInd w:val="0"/>
              <w:spacing w:after="0"/>
              <w:ind w:firstLine="0"/>
              <w:jc w:val="left"/>
              <w:rPr>
                <w:lang w:val="en-US"/>
              </w:rPr>
            </w:pPr>
            <w:proofErr w:type="spellStart"/>
            <w:r w:rsidRPr="00C900C7">
              <w:rPr>
                <w:lang w:val="en-US"/>
              </w:rPr>
              <w:t>k_fr</w:t>
            </w:r>
            <w:proofErr w:type="spellEnd"/>
          </w:p>
        </w:tc>
        <w:tc>
          <w:tcPr>
            <w:tcW w:w="2878" w:type="dxa"/>
          </w:tcPr>
          <w:p w:rsidR="00330D86" w:rsidRPr="00C900C7" w:rsidRDefault="00330D86" w:rsidP="00D9340C">
            <w:pPr>
              <w:autoSpaceDE w:val="0"/>
              <w:autoSpaceDN w:val="0"/>
              <w:adjustRightInd w:val="0"/>
              <w:spacing w:after="0"/>
              <w:ind w:firstLine="0"/>
              <w:jc w:val="left"/>
            </w:pPr>
            <w:r w:rsidRPr="00C900C7">
              <w:t>Количество фракций проведения лучевой терапии</w:t>
            </w:r>
          </w:p>
        </w:tc>
        <w:tc>
          <w:tcPr>
            <w:tcW w:w="1819" w:type="dxa"/>
          </w:tcPr>
          <w:p w:rsidR="00330D86" w:rsidRPr="00C900C7" w:rsidRDefault="00330D86" w:rsidP="00CB635F">
            <w:pPr>
              <w:pStyle w:val="aff"/>
            </w:pPr>
            <w:r w:rsidRPr="00C900C7">
              <w:t>Условно обязательный</w:t>
            </w:r>
          </w:p>
        </w:tc>
        <w:tc>
          <w:tcPr>
            <w:tcW w:w="0" w:type="auto"/>
          </w:tcPr>
          <w:p w:rsidR="00330D86" w:rsidRPr="00C900C7" w:rsidRDefault="00A558E5" w:rsidP="00CB635F">
            <w:pPr>
              <w:pStyle w:val="aff"/>
              <w:rPr>
                <w:lang w:val="en-US"/>
              </w:rPr>
            </w:pPr>
            <w:r w:rsidRPr="00C900C7">
              <w:rPr>
                <w:lang w:val="en-US"/>
              </w:rPr>
              <w:t>integer</w:t>
            </w:r>
          </w:p>
        </w:tc>
        <w:tc>
          <w:tcPr>
            <w:tcW w:w="2915" w:type="dxa"/>
          </w:tcPr>
          <w:p w:rsidR="00330D86" w:rsidRPr="00C900C7" w:rsidRDefault="00330D86" w:rsidP="00AF4308">
            <w:pPr>
              <w:autoSpaceDE w:val="0"/>
              <w:autoSpaceDN w:val="0"/>
              <w:adjustRightInd w:val="0"/>
              <w:spacing w:after="0"/>
              <w:ind w:firstLine="0"/>
              <w:jc w:val="left"/>
            </w:pPr>
            <w:r w:rsidRPr="00C900C7">
              <w:t xml:space="preserve">Обязательно к заполнению при проведении лучевой или химиолучевой терапии (имеются услуги с </w:t>
            </w:r>
            <w:proofErr w:type="spellStart"/>
            <w:r w:rsidRPr="00C900C7">
              <w:rPr>
                <w:lang w:val="en-US"/>
              </w:rPr>
              <w:t>usl</w:t>
            </w:r>
            <w:proofErr w:type="spellEnd"/>
            <w:r w:rsidRPr="00C900C7">
              <w:t>_</w:t>
            </w:r>
            <w:r w:rsidRPr="00C900C7">
              <w:rPr>
                <w:lang w:val="en-US"/>
              </w:rPr>
              <w:t>tip</w:t>
            </w:r>
            <w:r w:rsidRPr="00C900C7">
              <w:t xml:space="preserve"> =3 или </w:t>
            </w:r>
            <w:proofErr w:type="spellStart"/>
            <w:r w:rsidRPr="00C900C7">
              <w:rPr>
                <w:lang w:val="en-US"/>
              </w:rPr>
              <w:t>usl</w:t>
            </w:r>
            <w:proofErr w:type="spellEnd"/>
            <w:r w:rsidRPr="00C900C7">
              <w:t>_</w:t>
            </w:r>
            <w:r w:rsidRPr="00C900C7">
              <w:rPr>
                <w:lang w:val="en-US"/>
              </w:rPr>
              <w:t>tip</w:t>
            </w:r>
            <w:r w:rsidRPr="00C900C7">
              <w:t xml:space="preserve"> =4). Может принимать значение "0".</w:t>
            </w:r>
          </w:p>
        </w:tc>
      </w:tr>
      <w:tr w:rsidR="00330D86" w:rsidRPr="00C900C7" w:rsidTr="00330D86">
        <w:tc>
          <w:tcPr>
            <w:tcW w:w="0" w:type="auto"/>
          </w:tcPr>
          <w:p w:rsidR="00330D86" w:rsidRPr="00C900C7" w:rsidRDefault="00330D86" w:rsidP="003F6827">
            <w:pPr>
              <w:autoSpaceDE w:val="0"/>
              <w:autoSpaceDN w:val="0"/>
              <w:adjustRightInd w:val="0"/>
              <w:spacing w:after="0"/>
              <w:ind w:firstLine="0"/>
              <w:jc w:val="left"/>
              <w:rPr>
                <w:lang w:val="en-US"/>
              </w:rPr>
            </w:pPr>
            <w:proofErr w:type="spellStart"/>
            <w:r w:rsidRPr="00C900C7">
              <w:rPr>
                <w:lang w:val="en-US"/>
              </w:rPr>
              <w:t>b_weight</w:t>
            </w:r>
            <w:proofErr w:type="spellEnd"/>
          </w:p>
        </w:tc>
        <w:tc>
          <w:tcPr>
            <w:tcW w:w="2878" w:type="dxa"/>
          </w:tcPr>
          <w:p w:rsidR="00330D86" w:rsidRPr="00C900C7" w:rsidRDefault="00330D86" w:rsidP="00D9340C">
            <w:pPr>
              <w:autoSpaceDE w:val="0"/>
              <w:autoSpaceDN w:val="0"/>
              <w:adjustRightInd w:val="0"/>
              <w:spacing w:after="0"/>
              <w:ind w:firstLine="0"/>
              <w:jc w:val="left"/>
            </w:pPr>
            <w:r w:rsidRPr="00C900C7">
              <w:t>Масса тела (</w:t>
            </w:r>
            <w:proofErr w:type="gramStart"/>
            <w:r w:rsidRPr="00C900C7">
              <w:t>кг</w:t>
            </w:r>
            <w:proofErr w:type="gramEnd"/>
            <w:r w:rsidRPr="00C900C7">
              <w:t>)</w:t>
            </w:r>
          </w:p>
        </w:tc>
        <w:tc>
          <w:tcPr>
            <w:tcW w:w="1819" w:type="dxa"/>
          </w:tcPr>
          <w:p w:rsidR="00330D86" w:rsidRPr="00C900C7" w:rsidRDefault="00330D86" w:rsidP="00CB635F">
            <w:pPr>
              <w:pStyle w:val="aff"/>
            </w:pPr>
            <w:r w:rsidRPr="00C900C7">
              <w:t>Условно обязательный</w:t>
            </w:r>
          </w:p>
        </w:tc>
        <w:tc>
          <w:tcPr>
            <w:tcW w:w="0" w:type="auto"/>
          </w:tcPr>
          <w:p w:rsidR="00330D86" w:rsidRPr="00C900C7" w:rsidRDefault="00330D86" w:rsidP="00CB635F">
            <w:pPr>
              <w:pStyle w:val="aff"/>
              <w:rPr>
                <w:lang w:val="en-US"/>
              </w:rPr>
            </w:pPr>
            <w:r w:rsidRPr="00C900C7">
              <w:rPr>
                <w:lang w:val="en-US"/>
              </w:rPr>
              <w:t>decimal</w:t>
            </w:r>
          </w:p>
        </w:tc>
        <w:tc>
          <w:tcPr>
            <w:tcW w:w="2915" w:type="dxa"/>
            <w:vMerge w:val="restart"/>
          </w:tcPr>
          <w:p w:rsidR="00330D86" w:rsidRPr="00C900C7" w:rsidRDefault="00330D86" w:rsidP="00AF4308">
            <w:pPr>
              <w:autoSpaceDE w:val="0"/>
              <w:autoSpaceDN w:val="0"/>
              <w:adjustRightInd w:val="0"/>
              <w:spacing w:after="0"/>
              <w:ind w:firstLine="0"/>
              <w:jc w:val="left"/>
            </w:pPr>
            <w:r w:rsidRPr="00C900C7">
              <w:t>Обязательно к заполнению при проведении лекарственной противоопухолевой терапии или химиолучевой терапии, при которых расчет дозы препарата производится на основании данных о массе тела или площади поверхности тела</w:t>
            </w:r>
          </w:p>
        </w:tc>
      </w:tr>
      <w:tr w:rsidR="00330D86" w:rsidRPr="00C900C7" w:rsidTr="00330D86">
        <w:tc>
          <w:tcPr>
            <w:tcW w:w="0" w:type="auto"/>
          </w:tcPr>
          <w:p w:rsidR="00330D86" w:rsidRPr="00C900C7" w:rsidRDefault="00330D86" w:rsidP="003F6827">
            <w:pPr>
              <w:autoSpaceDE w:val="0"/>
              <w:autoSpaceDN w:val="0"/>
              <w:adjustRightInd w:val="0"/>
              <w:spacing w:after="0"/>
              <w:ind w:firstLine="0"/>
              <w:jc w:val="left"/>
            </w:pPr>
            <w:proofErr w:type="spellStart"/>
            <w:r w:rsidRPr="00C900C7">
              <w:rPr>
                <w:lang w:val="en-US"/>
              </w:rPr>
              <w:t>b_height</w:t>
            </w:r>
            <w:proofErr w:type="spellEnd"/>
          </w:p>
        </w:tc>
        <w:tc>
          <w:tcPr>
            <w:tcW w:w="2878" w:type="dxa"/>
          </w:tcPr>
          <w:p w:rsidR="00330D86" w:rsidRPr="00C900C7" w:rsidRDefault="00330D86" w:rsidP="00330D86">
            <w:pPr>
              <w:autoSpaceDE w:val="0"/>
              <w:autoSpaceDN w:val="0"/>
              <w:adjustRightInd w:val="0"/>
              <w:spacing w:after="0"/>
              <w:ind w:firstLine="0"/>
              <w:jc w:val="left"/>
            </w:pPr>
            <w:r w:rsidRPr="00C900C7">
              <w:t>Рост (</w:t>
            </w:r>
            <w:proofErr w:type="gramStart"/>
            <w:r w:rsidRPr="00C900C7">
              <w:t>см</w:t>
            </w:r>
            <w:proofErr w:type="gramEnd"/>
            <w:r w:rsidRPr="00C900C7">
              <w:t>)</w:t>
            </w:r>
          </w:p>
        </w:tc>
        <w:tc>
          <w:tcPr>
            <w:tcW w:w="1819" w:type="dxa"/>
          </w:tcPr>
          <w:p w:rsidR="00330D86" w:rsidRPr="00C900C7" w:rsidRDefault="00330D86" w:rsidP="00CB635F">
            <w:pPr>
              <w:pStyle w:val="aff"/>
            </w:pPr>
            <w:r w:rsidRPr="00C900C7">
              <w:t>Условно обязательный</w:t>
            </w:r>
          </w:p>
        </w:tc>
        <w:tc>
          <w:tcPr>
            <w:tcW w:w="0" w:type="auto"/>
          </w:tcPr>
          <w:p w:rsidR="00330D86" w:rsidRPr="00C900C7" w:rsidRDefault="00704002" w:rsidP="00CB635F">
            <w:pPr>
              <w:pStyle w:val="aff"/>
              <w:rPr>
                <w:lang w:val="en-US"/>
              </w:rPr>
            </w:pPr>
            <w:r w:rsidRPr="00C900C7">
              <w:rPr>
                <w:lang w:val="en-US"/>
              </w:rPr>
              <w:t>decimal</w:t>
            </w:r>
          </w:p>
        </w:tc>
        <w:tc>
          <w:tcPr>
            <w:tcW w:w="2915" w:type="dxa"/>
            <w:vMerge/>
          </w:tcPr>
          <w:p w:rsidR="00330D86" w:rsidRPr="00C900C7" w:rsidRDefault="00330D86" w:rsidP="00AF4308">
            <w:pPr>
              <w:autoSpaceDE w:val="0"/>
              <w:autoSpaceDN w:val="0"/>
              <w:adjustRightInd w:val="0"/>
              <w:spacing w:after="0"/>
              <w:ind w:firstLine="0"/>
              <w:jc w:val="left"/>
            </w:pPr>
          </w:p>
        </w:tc>
      </w:tr>
      <w:tr w:rsidR="00330D86" w:rsidRPr="00C900C7" w:rsidTr="00330D86">
        <w:tc>
          <w:tcPr>
            <w:tcW w:w="0" w:type="auto"/>
          </w:tcPr>
          <w:p w:rsidR="00330D86" w:rsidRPr="00C900C7" w:rsidRDefault="00330D86" w:rsidP="003F6827">
            <w:pPr>
              <w:autoSpaceDE w:val="0"/>
              <w:autoSpaceDN w:val="0"/>
              <w:adjustRightInd w:val="0"/>
              <w:spacing w:after="0"/>
              <w:ind w:firstLine="0"/>
              <w:jc w:val="left"/>
              <w:rPr>
                <w:lang w:val="en-US"/>
              </w:rPr>
            </w:pPr>
            <w:proofErr w:type="spellStart"/>
            <w:r w:rsidRPr="00C900C7">
              <w:rPr>
                <w:lang w:val="en-US"/>
              </w:rPr>
              <w:t>b_area</w:t>
            </w:r>
            <w:proofErr w:type="spellEnd"/>
          </w:p>
        </w:tc>
        <w:tc>
          <w:tcPr>
            <w:tcW w:w="2878" w:type="dxa"/>
          </w:tcPr>
          <w:p w:rsidR="00330D86" w:rsidRPr="00C900C7" w:rsidRDefault="00330D86" w:rsidP="00330D86">
            <w:pPr>
              <w:autoSpaceDE w:val="0"/>
              <w:autoSpaceDN w:val="0"/>
              <w:adjustRightInd w:val="0"/>
              <w:spacing w:after="0"/>
              <w:ind w:firstLine="0"/>
              <w:jc w:val="left"/>
            </w:pPr>
            <w:r w:rsidRPr="00C900C7">
              <w:t>Площадь поверхности тела (м</w:t>
            </w:r>
            <w:proofErr w:type="gramStart"/>
            <w:r w:rsidRPr="00C900C7">
              <w:rPr>
                <w:vertAlign w:val="superscript"/>
              </w:rPr>
              <w:t>2</w:t>
            </w:r>
            <w:proofErr w:type="gramEnd"/>
            <w:r w:rsidRPr="00C900C7">
              <w:t>)</w:t>
            </w:r>
          </w:p>
        </w:tc>
        <w:tc>
          <w:tcPr>
            <w:tcW w:w="1819" w:type="dxa"/>
          </w:tcPr>
          <w:p w:rsidR="00330D86" w:rsidRPr="00C900C7" w:rsidRDefault="00330D86" w:rsidP="00CB635F">
            <w:pPr>
              <w:pStyle w:val="aff"/>
            </w:pPr>
            <w:r w:rsidRPr="00C900C7">
              <w:t>Условно обязательный</w:t>
            </w:r>
          </w:p>
        </w:tc>
        <w:tc>
          <w:tcPr>
            <w:tcW w:w="0" w:type="auto"/>
          </w:tcPr>
          <w:p w:rsidR="00330D86" w:rsidRPr="00C900C7" w:rsidRDefault="00330D86" w:rsidP="00CB635F">
            <w:pPr>
              <w:pStyle w:val="aff"/>
              <w:rPr>
                <w:lang w:val="en-US"/>
              </w:rPr>
            </w:pPr>
            <w:r w:rsidRPr="00C900C7">
              <w:rPr>
                <w:lang w:val="en-US"/>
              </w:rPr>
              <w:t>decimal</w:t>
            </w:r>
          </w:p>
        </w:tc>
        <w:tc>
          <w:tcPr>
            <w:tcW w:w="2915" w:type="dxa"/>
            <w:vMerge/>
          </w:tcPr>
          <w:p w:rsidR="00330D86" w:rsidRPr="00C900C7" w:rsidRDefault="00330D86" w:rsidP="00AF4308">
            <w:pPr>
              <w:autoSpaceDE w:val="0"/>
              <w:autoSpaceDN w:val="0"/>
              <w:adjustRightInd w:val="0"/>
              <w:spacing w:after="0"/>
              <w:ind w:firstLine="0"/>
              <w:jc w:val="left"/>
            </w:pPr>
          </w:p>
        </w:tc>
      </w:tr>
    </w:tbl>
    <w:p w:rsidR="00D9340C" w:rsidRPr="00C900C7" w:rsidRDefault="00E8331E" w:rsidP="00C900C7">
      <w:pPr>
        <w:pStyle w:val="3"/>
        <w:numPr>
          <w:ilvl w:val="2"/>
          <w:numId w:val="33"/>
        </w:numPr>
        <w:ind w:left="1248" w:hanging="681"/>
        <w:rPr>
          <w:rFonts w:ascii="Times New Roman" w:hAnsi="Times New Roman"/>
          <w:color w:val="auto"/>
        </w:rPr>
      </w:pPr>
      <w:bookmarkStart w:id="61" w:name="_Toc536463189"/>
      <w:r w:rsidRPr="00C900C7">
        <w:rPr>
          <w:rFonts w:ascii="Times New Roman" w:hAnsi="Times New Roman"/>
          <w:color w:val="auto"/>
        </w:rPr>
        <w:t>Элемент</w:t>
      </w:r>
      <w:r w:rsidR="00D9340C" w:rsidRPr="00C900C7">
        <w:rPr>
          <w:rFonts w:ascii="Times New Roman" w:hAnsi="Times New Roman"/>
          <w:color w:val="auto"/>
        </w:rPr>
        <w:t xml:space="preserve"> «</w:t>
      </w:r>
      <w:proofErr w:type="spellStart"/>
      <w:r w:rsidR="00E442D6" w:rsidRPr="00C900C7">
        <w:rPr>
          <w:rFonts w:ascii="Times New Roman" w:hAnsi="Times New Roman"/>
          <w:color w:val="auto"/>
        </w:rPr>
        <w:t>diagnostic</w:t>
      </w:r>
      <w:proofErr w:type="spellEnd"/>
      <w:r w:rsidR="00617D45" w:rsidRPr="00C900C7">
        <w:rPr>
          <w:rFonts w:ascii="Times New Roman" w:hAnsi="Times New Roman"/>
          <w:color w:val="auto"/>
        </w:rPr>
        <w:t xml:space="preserve">» </w:t>
      </w:r>
      <w:r w:rsidR="00D9340C" w:rsidRPr="00C900C7">
        <w:rPr>
          <w:rFonts w:ascii="Times New Roman" w:hAnsi="Times New Roman"/>
          <w:color w:val="auto"/>
        </w:rPr>
        <w:t xml:space="preserve">– </w:t>
      </w:r>
      <w:r w:rsidR="00E442D6" w:rsidRPr="00C900C7">
        <w:rPr>
          <w:rFonts w:ascii="Times New Roman" w:hAnsi="Times New Roman"/>
          <w:color w:val="auto"/>
        </w:rPr>
        <w:t>Диагностические сведения</w:t>
      </w:r>
      <w:bookmarkEnd w:id="61"/>
    </w:p>
    <w:p w:rsidR="00C039B1" w:rsidRPr="00C900C7" w:rsidRDefault="00C039B1" w:rsidP="00D9340C">
      <w:proofErr w:type="gramStart"/>
      <w:r w:rsidRPr="00C900C7">
        <w:t>Элемент входит во входящий в элемент «</w:t>
      </w:r>
      <w:proofErr w:type="spellStart"/>
      <w:r w:rsidRPr="00C900C7">
        <w:t>additional_onk</w:t>
      </w:r>
      <w:proofErr w:type="spellEnd"/>
      <w:r w:rsidRPr="00C900C7">
        <w:t>» – «</w:t>
      </w:r>
      <w:proofErr w:type="spellStart"/>
      <w:r w:rsidRPr="00C900C7">
        <w:t>diagnostics</w:t>
      </w:r>
      <w:proofErr w:type="spellEnd"/>
      <w:r w:rsidRPr="00C900C7">
        <w:t>».</w:t>
      </w:r>
      <w:proofErr w:type="gramEnd"/>
    </w:p>
    <w:p w:rsidR="00D9340C" w:rsidRPr="00C900C7" w:rsidRDefault="00D9340C" w:rsidP="00D9340C">
      <w:r w:rsidRPr="00C900C7">
        <w:t xml:space="preserve">Элемент </w:t>
      </w:r>
      <w:r w:rsidR="00121035" w:rsidRPr="00C900C7">
        <w:t>не</w:t>
      </w:r>
      <w:r w:rsidR="00E442D6" w:rsidRPr="00C900C7">
        <w:t>обязательный</w:t>
      </w:r>
      <w:r w:rsidRPr="00C900C7">
        <w:t>.</w:t>
      </w:r>
    </w:p>
    <w:p w:rsidR="00E8331E" w:rsidRPr="00C900C7" w:rsidRDefault="00E8331E" w:rsidP="00E8331E">
      <w:r w:rsidRPr="00C900C7">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77"/>
        <w:gridCol w:w="3017"/>
        <w:gridCol w:w="1842"/>
        <w:gridCol w:w="904"/>
        <w:gridCol w:w="2993"/>
      </w:tblGrid>
      <w:tr w:rsidR="0087301F" w:rsidRPr="00C900C7" w:rsidTr="008C4702">
        <w:tc>
          <w:tcPr>
            <w:tcW w:w="0" w:type="auto"/>
            <w:vAlign w:val="center"/>
          </w:tcPr>
          <w:p w:rsidR="00D9340C" w:rsidRPr="00C900C7" w:rsidRDefault="00D9340C" w:rsidP="008C4702">
            <w:pPr>
              <w:pStyle w:val="af6"/>
            </w:pPr>
            <w:r w:rsidRPr="00C900C7">
              <w:t>Имя</w:t>
            </w:r>
          </w:p>
        </w:tc>
        <w:tc>
          <w:tcPr>
            <w:tcW w:w="3017" w:type="dxa"/>
            <w:vAlign w:val="center"/>
          </w:tcPr>
          <w:p w:rsidR="00D9340C" w:rsidRPr="00C900C7" w:rsidRDefault="00D9340C" w:rsidP="008C4702">
            <w:pPr>
              <w:pStyle w:val="af6"/>
            </w:pPr>
            <w:r w:rsidRPr="00C900C7">
              <w:t>Назначение</w:t>
            </w:r>
          </w:p>
        </w:tc>
        <w:tc>
          <w:tcPr>
            <w:tcW w:w="1842" w:type="dxa"/>
            <w:vAlign w:val="center"/>
          </w:tcPr>
          <w:p w:rsidR="00D9340C" w:rsidRPr="00C900C7" w:rsidRDefault="00D9340C" w:rsidP="008C4702">
            <w:pPr>
              <w:pStyle w:val="af6"/>
            </w:pPr>
            <w:r w:rsidRPr="00C900C7">
              <w:t>Условия заполнения</w:t>
            </w:r>
          </w:p>
        </w:tc>
        <w:tc>
          <w:tcPr>
            <w:tcW w:w="0" w:type="auto"/>
            <w:vAlign w:val="center"/>
          </w:tcPr>
          <w:p w:rsidR="00D9340C" w:rsidRPr="00C900C7" w:rsidRDefault="00D9340C" w:rsidP="008C4702">
            <w:pPr>
              <w:pStyle w:val="af6"/>
            </w:pPr>
            <w:r w:rsidRPr="00C900C7">
              <w:t>Тип</w:t>
            </w:r>
          </w:p>
        </w:tc>
        <w:tc>
          <w:tcPr>
            <w:tcW w:w="2993" w:type="dxa"/>
            <w:vAlign w:val="center"/>
          </w:tcPr>
          <w:p w:rsidR="00D9340C" w:rsidRPr="00C900C7" w:rsidRDefault="00D9340C" w:rsidP="008C4702">
            <w:pPr>
              <w:pStyle w:val="af6"/>
            </w:pPr>
            <w:r w:rsidRPr="00C900C7">
              <w:t>Ограничения</w:t>
            </w:r>
          </w:p>
        </w:tc>
      </w:tr>
      <w:tr w:rsidR="0087301F" w:rsidRPr="00C900C7" w:rsidTr="008C4702">
        <w:tc>
          <w:tcPr>
            <w:tcW w:w="0" w:type="auto"/>
          </w:tcPr>
          <w:p w:rsidR="00D9340C" w:rsidRPr="00C900C7" w:rsidRDefault="00AF4308" w:rsidP="008C4702">
            <w:pPr>
              <w:pStyle w:val="aff"/>
              <w:rPr>
                <w:lang w:val="en-US"/>
              </w:rPr>
            </w:pPr>
            <w:proofErr w:type="spellStart"/>
            <w:r w:rsidRPr="00C900C7">
              <w:rPr>
                <w:lang w:val="en-US"/>
              </w:rPr>
              <w:t>diag_tip</w:t>
            </w:r>
            <w:proofErr w:type="spellEnd"/>
          </w:p>
        </w:tc>
        <w:tc>
          <w:tcPr>
            <w:tcW w:w="3017" w:type="dxa"/>
          </w:tcPr>
          <w:p w:rsidR="00D9340C" w:rsidRPr="00C900C7" w:rsidRDefault="00E442D6" w:rsidP="008C4702">
            <w:pPr>
              <w:pStyle w:val="aff"/>
            </w:pPr>
            <w:r w:rsidRPr="00C900C7">
              <w:t>Тип диагностического показателя</w:t>
            </w:r>
          </w:p>
        </w:tc>
        <w:tc>
          <w:tcPr>
            <w:tcW w:w="1842" w:type="dxa"/>
          </w:tcPr>
          <w:p w:rsidR="00D9340C" w:rsidRPr="00C900C7" w:rsidRDefault="0001189B" w:rsidP="008C4702">
            <w:pPr>
              <w:pStyle w:val="aff"/>
            </w:pPr>
            <w:r w:rsidRPr="00C900C7">
              <w:t>О</w:t>
            </w:r>
            <w:r w:rsidR="009B4703" w:rsidRPr="00C900C7">
              <w:t>бязательный</w:t>
            </w:r>
          </w:p>
        </w:tc>
        <w:tc>
          <w:tcPr>
            <w:tcW w:w="0" w:type="auto"/>
          </w:tcPr>
          <w:p w:rsidR="00D9340C" w:rsidRPr="00C900C7" w:rsidRDefault="00D9340C" w:rsidP="008C4702">
            <w:pPr>
              <w:pStyle w:val="aff"/>
            </w:pPr>
            <w:r w:rsidRPr="00C900C7">
              <w:rPr>
                <w:lang w:val="en-US"/>
              </w:rPr>
              <w:t>integer</w:t>
            </w:r>
          </w:p>
        </w:tc>
        <w:tc>
          <w:tcPr>
            <w:tcW w:w="2993" w:type="dxa"/>
          </w:tcPr>
          <w:p w:rsidR="00D9340C" w:rsidRPr="00C900C7" w:rsidRDefault="00123B26" w:rsidP="0001189B">
            <w:pPr>
              <w:autoSpaceDE w:val="0"/>
              <w:autoSpaceDN w:val="0"/>
              <w:adjustRightInd w:val="0"/>
              <w:spacing w:after="0"/>
              <w:ind w:firstLine="0"/>
              <w:jc w:val="left"/>
            </w:pPr>
            <w:r w:rsidRPr="00C900C7">
              <w:t>Согласно справочнику: тип онкологического диагностического показателя</w:t>
            </w:r>
            <w:r w:rsidR="00BE0ED5" w:rsidRPr="00C900C7">
              <w:t>.</w:t>
            </w:r>
          </w:p>
        </w:tc>
      </w:tr>
      <w:tr w:rsidR="0087301F" w:rsidRPr="00C900C7" w:rsidTr="008C4702">
        <w:tc>
          <w:tcPr>
            <w:tcW w:w="0" w:type="auto"/>
          </w:tcPr>
          <w:p w:rsidR="00D9340C" w:rsidRPr="00C900C7" w:rsidRDefault="00AF4308" w:rsidP="008C4702">
            <w:pPr>
              <w:pStyle w:val="aff"/>
            </w:pPr>
            <w:proofErr w:type="spellStart"/>
            <w:r w:rsidRPr="00C900C7">
              <w:rPr>
                <w:lang w:val="en-US"/>
              </w:rPr>
              <w:t>diag</w:t>
            </w:r>
            <w:proofErr w:type="spellEnd"/>
            <w:r w:rsidRPr="00C900C7">
              <w:t>_</w:t>
            </w:r>
            <w:r w:rsidRPr="00C900C7">
              <w:rPr>
                <w:lang w:val="en-US"/>
              </w:rPr>
              <w:t>code</w:t>
            </w:r>
          </w:p>
        </w:tc>
        <w:tc>
          <w:tcPr>
            <w:tcW w:w="3017" w:type="dxa"/>
          </w:tcPr>
          <w:p w:rsidR="00D9340C" w:rsidRPr="00C900C7" w:rsidRDefault="00E442D6" w:rsidP="008C4702">
            <w:pPr>
              <w:pStyle w:val="aff"/>
            </w:pPr>
            <w:r w:rsidRPr="00C900C7">
              <w:t>Код диагностического показател</w:t>
            </w:r>
            <w:r w:rsidR="00FE1D5E" w:rsidRPr="00C900C7">
              <w:t>я</w:t>
            </w:r>
          </w:p>
        </w:tc>
        <w:tc>
          <w:tcPr>
            <w:tcW w:w="1842" w:type="dxa"/>
          </w:tcPr>
          <w:p w:rsidR="00D9340C" w:rsidRPr="00C900C7" w:rsidRDefault="0001189B" w:rsidP="008C4702">
            <w:pPr>
              <w:pStyle w:val="aff"/>
            </w:pPr>
            <w:r w:rsidRPr="00C900C7">
              <w:t>О</w:t>
            </w:r>
            <w:r w:rsidR="009B4703" w:rsidRPr="00C900C7">
              <w:t>бязательный</w:t>
            </w:r>
          </w:p>
        </w:tc>
        <w:tc>
          <w:tcPr>
            <w:tcW w:w="0" w:type="auto"/>
          </w:tcPr>
          <w:p w:rsidR="00D9340C" w:rsidRPr="00C900C7" w:rsidRDefault="00D9340C" w:rsidP="008C4702">
            <w:pPr>
              <w:pStyle w:val="aff"/>
            </w:pPr>
            <w:proofErr w:type="spellStart"/>
            <w:r w:rsidRPr="00C900C7">
              <w:t>integer</w:t>
            </w:r>
            <w:proofErr w:type="spellEnd"/>
          </w:p>
        </w:tc>
        <w:tc>
          <w:tcPr>
            <w:tcW w:w="2993" w:type="dxa"/>
          </w:tcPr>
          <w:p w:rsidR="00E442D6" w:rsidRPr="00C900C7" w:rsidRDefault="00E442D6" w:rsidP="00E442D6">
            <w:pPr>
              <w:autoSpaceDE w:val="0"/>
              <w:autoSpaceDN w:val="0"/>
              <w:adjustRightInd w:val="0"/>
              <w:spacing w:after="0"/>
              <w:ind w:firstLine="0"/>
              <w:jc w:val="left"/>
            </w:pPr>
            <w:r w:rsidRPr="00C900C7">
              <w:t xml:space="preserve">При </w:t>
            </w:r>
            <w:proofErr w:type="spellStart"/>
            <w:r w:rsidR="00AF4308" w:rsidRPr="00C900C7">
              <w:rPr>
                <w:lang w:val="en-US"/>
              </w:rPr>
              <w:t>diag</w:t>
            </w:r>
            <w:proofErr w:type="spellEnd"/>
            <w:r w:rsidR="00AF4308" w:rsidRPr="00C900C7">
              <w:t>_</w:t>
            </w:r>
            <w:r w:rsidR="00AF4308" w:rsidRPr="00C900C7">
              <w:rPr>
                <w:lang w:val="en-US"/>
              </w:rPr>
              <w:t>tip</w:t>
            </w:r>
            <w:r w:rsidRPr="00C900C7">
              <w:t xml:space="preserve">=1 заполняется в соответствии со справочником </w:t>
            </w:r>
            <w:hyperlink r:id="rId14" w:history="1">
              <w:r w:rsidRPr="00C900C7">
                <w:t>N007</w:t>
              </w:r>
            </w:hyperlink>
            <w:r w:rsidRPr="00C900C7">
              <w:t xml:space="preserve"> </w:t>
            </w:r>
            <w:r w:rsidRPr="00C900C7">
              <w:lastRenderedPageBreak/>
              <w:t>Приложения А.</w:t>
            </w:r>
          </w:p>
          <w:p w:rsidR="00D9340C" w:rsidRPr="00C900C7" w:rsidRDefault="00AF4308" w:rsidP="0001189B">
            <w:pPr>
              <w:autoSpaceDE w:val="0"/>
              <w:autoSpaceDN w:val="0"/>
              <w:adjustRightInd w:val="0"/>
              <w:spacing w:after="0"/>
              <w:ind w:firstLine="0"/>
              <w:jc w:val="left"/>
            </w:pPr>
            <w:r w:rsidRPr="00C900C7">
              <w:t xml:space="preserve">При </w:t>
            </w:r>
            <w:proofErr w:type="spellStart"/>
            <w:r w:rsidRPr="00C900C7">
              <w:rPr>
                <w:lang w:val="en-US"/>
              </w:rPr>
              <w:t>diag</w:t>
            </w:r>
            <w:proofErr w:type="spellEnd"/>
            <w:r w:rsidRPr="00C900C7">
              <w:t>_</w:t>
            </w:r>
            <w:r w:rsidRPr="00C900C7">
              <w:rPr>
                <w:lang w:val="en-US"/>
              </w:rPr>
              <w:t>tip</w:t>
            </w:r>
            <w:r w:rsidR="00E442D6" w:rsidRPr="00C900C7">
              <w:t xml:space="preserve">=2 заполняется в соответствии со справочником </w:t>
            </w:r>
            <w:hyperlink r:id="rId15" w:history="1">
              <w:r w:rsidR="00E442D6" w:rsidRPr="00C900C7">
                <w:t>N010</w:t>
              </w:r>
            </w:hyperlink>
            <w:r w:rsidR="00BE0ED5" w:rsidRPr="00C900C7">
              <w:t>.</w:t>
            </w:r>
          </w:p>
        </w:tc>
      </w:tr>
      <w:tr w:rsidR="0087301F" w:rsidRPr="00C900C7" w:rsidTr="008C4702">
        <w:tc>
          <w:tcPr>
            <w:tcW w:w="0" w:type="auto"/>
          </w:tcPr>
          <w:p w:rsidR="00E442D6" w:rsidRPr="00C900C7" w:rsidRDefault="00AF4308" w:rsidP="008C4702">
            <w:pPr>
              <w:pStyle w:val="aff"/>
              <w:rPr>
                <w:lang w:val="en-US"/>
              </w:rPr>
            </w:pPr>
            <w:proofErr w:type="spellStart"/>
            <w:r w:rsidRPr="00C900C7">
              <w:rPr>
                <w:lang w:val="en-US"/>
              </w:rPr>
              <w:lastRenderedPageBreak/>
              <w:t>diag_rslt</w:t>
            </w:r>
            <w:proofErr w:type="spellEnd"/>
          </w:p>
        </w:tc>
        <w:tc>
          <w:tcPr>
            <w:tcW w:w="3017" w:type="dxa"/>
          </w:tcPr>
          <w:p w:rsidR="00E442D6" w:rsidRPr="00C900C7" w:rsidRDefault="00E442D6" w:rsidP="008C4702">
            <w:pPr>
              <w:pStyle w:val="aff"/>
            </w:pPr>
            <w:r w:rsidRPr="00C900C7">
              <w:t>Код результата диагностики</w:t>
            </w:r>
          </w:p>
        </w:tc>
        <w:tc>
          <w:tcPr>
            <w:tcW w:w="1842" w:type="dxa"/>
          </w:tcPr>
          <w:p w:rsidR="00E442D6" w:rsidRPr="00C900C7" w:rsidRDefault="0001189B" w:rsidP="008C4702">
            <w:pPr>
              <w:pStyle w:val="aff"/>
            </w:pPr>
            <w:r w:rsidRPr="00C900C7">
              <w:t>О</w:t>
            </w:r>
            <w:r w:rsidR="009B4703" w:rsidRPr="00C900C7">
              <w:t>бязательный</w:t>
            </w:r>
          </w:p>
        </w:tc>
        <w:tc>
          <w:tcPr>
            <w:tcW w:w="0" w:type="auto"/>
          </w:tcPr>
          <w:p w:rsidR="00E442D6" w:rsidRPr="00C900C7" w:rsidRDefault="00E442D6" w:rsidP="008C4702">
            <w:pPr>
              <w:pStyle w:val="aff"/>
            </w:pPr>
            <w:proofErr w:type="spellStart"/>
            <w:r w:rsidRPr="00C900C7">
              <w:t>integer</w:t>
            </w:r>
            <w:proofErr w:type="spellEnd"/>
          </w:p>
        </w:tc>
        <w:tc>
          <w:tcPr>
            <w:tcW w:w="2993" w:type="dxa"/>
          </w:tcPr>
          <w:p w:rsidR="00E442D6" w:rsidRPr="00C900C7" w:rsidRDefault="00AF4308" w:rsidP="00E442D6">
            <w:pPr>
              <w:autoSpaceDE w:val="0"/>
              <w:autoSpaceDN w:val="0"/>
              <w:adjustRightInd w:val="0"/>
              <w:spacing w:after="0"/>
              <w:ind w:firstLine="0"/>
              <w:jc w:val="left"/>
            </w:pPr>
            <w:r w:rsidRPr="00C900C7">
              <w:t xml:space="preserve">При </w:t>
            </w:r>
            <w:proofErr w:type="spellStart"/>
            <w:r w:rsidRPr="00C900C7">
              <w:t>diag_tip</w:t>
            </w:r>
            <w:proofErr w:type="spellEnd"/>
            <w:r w:rsidR="00E442D6" w:rsidRPr="00C900C7">
              <w:t xml:space="preserve">=1 заполняется в соответствии со справочником </w:t>
            </w:r>
            <w:hyperlink r:id="rId16" w:history="1">
              <w:r w:rsidR="00E442D6" w:rsidRPr="00C900C7">
                <w:t>N008</w:t>
              </w:r>
            </w:hyperlink>
            <w:r w:rsidR="00E442D6" w:rsidRPr="00C900C7">
              <w:t xml:space="preserve"> Приложения А.</w:t>
            </w:r>
          </w:p>
          <w:p w:rsidR="00E442D6" w:rsidRPr="00C900C7" w:rsidRDefault="00AF4308" w:rsidP="0001189B">
            <w:pPr>
              <w:autoSpaceDE w:val="0"/>
              <w:autoSpaceDN w:val="0"/>
              <w:adjustRightInd w:val="0"/>
              <w:spacing w:after="0"/>
              <w:ind w:firstLine="0"/>
              <w:jc w:val="left"/>
            </w:pPr>
            <w:r w:rsidRPr="00C900C7">
              <w:t xml:space="preserve">При </w:t>
            </w:r>
            <w:proofErr w:type="spellStart"/>
            <w:r w:rsidRPr="00C900C7">
              <w:rPr>
                <w:lang w:val="en-US"/>
              </w:rPr>
              <w:t>diag</w:t>
            </w:r>
            <w:proofErr w:type="spellEnd"/>
            <w:r w:rsidRPr="00C900C7">
              <w:t>_</w:t>
            </w:r>
            <w:r w:rsidRPr="00C900C7">
              <w:rPr>
                <w:lang w:val="en-US"/>
              </w:rPr>
              <w:t>tip</w:t>
            </w:r>
            <w:r w:rsidR="00E442D6" w:rsidRPr="00C900C7">
              <w:t xml:space="preserve">=2 заполняется в соответствии со справочником </w:t>
            </w:r>
            <w:hyperlink r:id="rId17" w:history="1">
              <w:r w:rsidR="00E442D6" w:rsidRPr="00C900C7">
                <w:t>N011</w:t>
              </w:r>
            </w:hyperlink>
            <w:r w:rsidR="00E442D6" w:rsidRPr="00C900C7">
              <w:t xml:space="preserve"> Приложения А.</w:t>
            </w:r>
          </w:p>
        </w:tc>
      </w:tr>
    </w:tbl>
    <w:p w:rsidR="00E442D6" w:rsidRPr="00C900C7" w:rsidRDefault="00E8331E" w:rsidP="00C900C7">
      <w:pPr>
        <w:pStyle w:val="3"/>
        <w:numPr>
          <w:ilvl w:val="2"/>
          <w:numId w:val="33"/>
        </w:numPr>
        <w:ind w:left="1248" w:hanging="681"/>
        <w:rPr>
          <w:rFonts w:ascii="Times New Roman" w:hAnsi="Times New Roman"/>
          <w:color w:val="auto"/>
        </w:rPr>
      </w:pPr>
      <w:bookmarkStart w:id="62" w:name="_Toc536463190"/>
      <w:r w:rsidRPr="00C900C7">
        <w:rPr>
          <w:rFonts w:ascii="Times New Roman" w:hAnsi="Times New Roman"/>
          <w:color w:val="auto"/>
        </w:rPr>
        <w:t>Элемент</w:t>
      </w:r>
      <w:r w:rsidR="00E442D6" w:rsidRPr="00C900C7">
        <w:rPr>
          <w:rFonts w:ascii="Times New Roman" w:hAnsi="Times New Roman"/>
          <w:color w:val="auto"/>
        </w:rPr>
        <w:t xml:space="preserve"> «</w:t>
      </w:r>
      <w:proofErr w:type="gramStart"/>
      <w:r w:rsidRPr="00C900C7">
        <w:rPr>
          <w:rFonts w:ascii="Times New Roman" w:hAnsi="Times New Roman"/>
          <w:color w:val="auto"/>
        </w:rPr>
        <w:t>с</w:t>
      </w:r>
      <w:proofErr w:type="spellStart"/>
      <w:proofErr w:type="gramEnd"/>
      <w:r w:rsidR="00E442D6" w:rsidRPr="00C900C7">
        <w:rPr>
          <w:rFonts w:ascii="Times New Roman" w:hAnsi="Times New Roman"/>
          <w:color w:val="auto"/>
          <w:lang w:val="en-US"/>
        </w:rPr>
        <w:t>ontraindication</w:t>
      </w:r>
      <w:proofErr w:type="spellEnd"/>
      <w:r w:rsidRPr="00C900C7">
        <w:rPr>
          <w:rFonts w:ascii="Times New Roman" w:hAnsi="Times New Roman"/>
          <w:color w:val="auto"/>
        </w:rPr>
        <w:t>»</w:t>
      </w:r>
      <w:r w:rsidR="001C65CC" w:rsidRPr="00C900C7">
        <w:rPr>
          <w:rFonts w:ascii="Times New Roman" w:hAnsi="Times New Roman"/>
          <w:color w:val="auto"/>
        </w:rPr>
        <w:t xml:space="preserve"> </w:t>
      </w:r>
      <w:r w:rsidR="00E442D6" w:rsidRPr="00C900C7">
        <w:rPr>
          <w:rFonts w:ascii="Times New Roman" w:hAnsi="Times New Roman"/>
          <w:color w:val="auto"/>
        </w:rPr>
        <w:t xml:space="preserve">– </w:t>
      </w:r>
      <w:r w:rsidR="003521CE" w:rsidRPr="00C900C7">
        <w:rPr>
          <w:rFonts w:ascii="Times New Roman" w:hAnsi="Times New Roman"/>
          <w:color w:val="auto"/>
        </w:rPr>
        <w:t>Противопоказания</w:t>
      </w:r>
      <w:bookmarkEnd w:id="62"/>
    </w:p>
    <w:p w:rsidR="00E442D6" w:rsidRPr="00C900C7" w:rsidRDefault="00DB7AAF" w:rsidP="00E442D6">
      <w:r w:rsidRPr="00C900C7">
        <w:t>Входит</w:t>
      </w:r>
      <w:r w:rsidRPr="00C900C7">
        <w:rPr>
          <w:lang w:val="en-US"/>
        </w:rPr>
        <w:t xml:space="preserve"> </w:t>
      </w:r>
      <w:r w:rsidRPr="00C900C7">
        <w:t>в</w:t>
      </w:r>
      <w:r w:rsidRPr="00C900C7">
        <w:rPr>
          <w:lang w:val="en-US"/>
        </w:rPr>
        <w:t xml:space="preserve"> </w:t>
      </w:r>
      <w:r w:rsidRPr="00C900C7">
        <w:rPr>
          <w:rStyle w:val="b1"/>
          <w:rFonts w:ascii="Times New Roman" w:hAnsi="Times New Roman" w:cs="Times New Roman"/>
          <w:b w:val="0"/>
          <w:bCs w:val="0"/>
          <w:color w:val="auto"/>
          <w:lang w:val="en-US"/>
        </w:rPr>
        <w:t>«</w:t>
      </w:r>
      <w:proofErr w:type="spellStart"/>
      <w:r w:rsidRPr="00C900C7">
        <w:rPr>
          <w:lang w:val="en-US"/>
        </w:rPr>
        <w:t>additional_onk</w:t>
      </w:r>
      <w:proofErr w:type="spellEnd"/>
      <w:r w:rsidRPr="00C900C7">
        <w:rPr>
          <w:rStyle w:val="b1"/>
          <w:rFonts w:ascii="Times New Roman" w:hAnsi="Times New Roman" w:cs="Times New Roman"/>
          <w:b w:val="0"/>
          <w:bCs w:val="0"/>
          <w:color w:val="auto"/>
          <w:lang w:val="en-US"/>
        </w:rPr>
        <w:t xml:space="preserve">» - </w:t>
      </w:r>
      <w:r w:rsidRPr="00C900C7">
        <w:rPr>
          <w:lang w:val="en-US"/>
        </w:rPr>
        <w:t>«</w:t>
      </w:r>
      <w:proofErr w:type="gramStart"/>
      <w:r w:rsidRPr="00C900C7">
        <w:t>с</w:t>
      </w:r>
      <w:proofErr w:type="spellStart"/>
      <w:proofErr w:type="gramEnd"/>
      <w:r w:rsidRPr="00C900C7">
        <w:rPr>
          <w:lang w:val="en-US"/>
        </w:rPr>
        <w:t>ontraindications</w:t>
      </w:r>
      <w:proofErr w:type="spellEnd"/>
      <w:r w:rsidRPr="00C900C7">
        <w:rPr>
          <w:lang w:val="en-US"/>
        </w:rPr>
        <w:t>»</w:t>
      </w:r>
      <w:r w:rsidRPr="00C900C7">
        <w:rPr>
          <w:rStyle w:val="b1"/>
          <w:rFonts w:ascii="Times New Roman" w:hAnsi="Times New Roman" w:cs="Times New Roman"/>
          <w:b w:val="0"/>
          <w:bCs w:val="0"/>
          <w:color w:val="auto"/>
          <w:lang w:val="en-US"/>
        </w:rPr>
        <w:t xml:space="preserve">. </w:t>
      </w:r>
      <w:r w:rsidR="00E442D6" w:rsidRPr="00C900C7">
        <w:t>Элемент условно обязательный.</w:t>
      </w:r>
    </w:p>
    <w:p w:rsidR="00E8331E" w:rsidRPr="00C900C7" w:rsidRDefault="00E8331E" w:rsidP="00E8331E">
      <w:r w:rsidRPr="00C900C7">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62"/>
        <w:gridCol w:w="3017"/>
        <w:gridCol w:w="1842"/>
        <w:gridCol w:w="1119"/>
        <w:gridCol w:w="2993"/>
      </w:tblGrid>
      <w:tr w:rsidR="0087301F" w:rsidRPr="00C900C7" w:rsidTr="008C4702">
        <w:tc>
          <w:tcPr>
            <w:tcW w:w="0" w:type="auto"/>
            <w:vAlign w:val="center"/>
          </w:tcPr>
          <w:p w:rsidR="00E442D6" w:rsidRPr="00C900C7" w:rsidRDefault="00E442D6" w:rsidP="008C4702">
            <w:pPr>
              <w:pStyle w:val="af6"/>
            </w:pPr>
            <w:r w:rsidRPr="00C900C7">
              <w:t>Имя</w:t>
            </w:r>
          </w:p>
        </w:tc>
        <w:tc>
          <w:tcPr>
            <w:tcW w:w="3017" w:type="dxa"/>
            <w:vAlign w:val="center"/>
          </w:tcPr>
          <w:p w:rsidR="00E442D6" w:rsidRPr="00C900C7" w:rsidRDefault="00E442D6" w:rsidP="008C4702">
            <w:pPr>
              <w:pStyle w:val="af6"/>
            </w:pPr>
            <w:r w:rsidRPr="00C900C7">
              <w:t>Назначение</w:t>
            </w:r>
          </w:p>
        </w:tc>
        <w:tc>
          <w:tcPr>
            <w:tcW w:w="1842" w:type="dxa"/>
            <w:vAlign w:val="center"/>
          </w:tcPr>
          <w:p w:rsidR="00E442D6" w:rsidRPr="00C900C7" w:rsidRDefault="00E442D6" w:rsidP="008C4702">
            <w:pPr>
              <w:pStyle w:val="af6"/>
            </w:pPr>
            <w:r w:rsidRPr="00C900C7">
              <w:t>Условия заполнения</w:t>
            </w:r>
          </w:p>
        </w:tc>
        <w:tc>
          <w:tcPr>
            <w:tcW w:w="0" w:type="auto"/>
            <w:vAlign w:val="center"/>
          </w:tcPr>
          <w:p w:rsidR="00E442D6" w:rsidRPr="00C900C7" w:rsidRDefault="00E442D6" w:rsidP="008C4702">
            <w:pPr>
              <w:pStyle w:val="af6"/>
            </w:pPr>
            <w:r w:rsidRPr="00C900C7">
              <w:t>Тип</w:t>
            </w:r>
          </w:p>
        </w:tc>
        <w:tc>
          <w:tcPr>
            <w:tcW w:w="2993" w:type="dxa"/>
            <w:vAlign w:val="center"/>
          </w:tcPr>
          <w:p w:rsidR="00E442D6" w:rsidRPr="00C900C7" w:rsidRDefault="00E442D6" w:rsidP="008C4702">
            <w:pPr>
              <w:pStyle w:val="af6"/>
            </w:pPr>
            <w:r w:rsidRPr="00C900C7">
              <w:t>Ограничения</w:t>
            </w:r>
          </w:p>
        </w:tc>
      </w:tr>
      <w:tr w:rsidR="0087301F" w:rsidRPr="00C900C7" w:rsidTr="008C4702">
        <w:tc>
          <w:tcPr>
            <w:tcW w:w="0" w:type="auto"/>
          </w:tcPr>
          <w:p w:rsidR="00E442D6" w:rsidRPr="00C900C7" w:rsidRDefault="00AF4308" w:rsidP="008C4702">
            <w:pPr>
              <w:pStyle w:val="aff"/>
              <w:rPr>
                <w:lang w:val="en-US"/>
              </w:rPr>
            </w:pPr>
            <w:proofErr w:type="spellStart"/>
            <w:r w:rsidRPr="00C900C7">
              <w:rPr>
                <w:lang w:val="en-US"/>
              </w:rPr>
              <w:t>prot</w:t>
            </w:r>
            <w:proofErr w:type="spellEnd"/>
          </w:p>
        </w:tc>
        <w:tc>
          <w:tcPr>
            <w:tcW w:w="3017" w:type="dxa"/>
          </w:tcPr>
          <w:p w:rsidR="00E442D6" w:rsidRPr="00C900C7" w:rsidRDefault="00FB4EBA" w:rsidP="008C4702">
            <w:pPr>
              <w:pStyle w:val="aff"/>
            </w:pPr>
            <w:r w:rsidRPr="00C900C7">
              <w:t>Код противопоказания или отказа</w:t>
            </w:r>
          </w:p>
        </w:tc>
        <w:tc>
          <w:tcPr>
            <w:tcW w:w="1842" w:type="dxa"/>
          </w:tcPr>
          <w:p w:rsidR="00E442D6" w:rsidRPr="00C900C7" w:rsidRDefault="00E442D6" w:rsidP="008C4702">
            <w:pPr>
              <w:pStyle w:val="aff"/>
            </w:pPr>
            <w:r w:rsidRPr="00C900C7">
              <w:t>Обязательный</w:t>
            </w:r>
          </w:p>
        </w:tc>
        <w:tc>
          <w:tcPr>
            <w:tcW w:w="0" w:type="auto"/>
          </w:tcPr>
          <w:p w:rsidR="00E442D6" w:rsidRPr="00C900C7" w:rsidRDefault="00E442D6" w:rsidP="008C4702">
            <w:pPr>
              <w:pStyle w:val="aff"/>
            </w:pPr>
            <w:proofErr w:type="spellStart"/>
            <w:r w:rsidRPr="00C900C7">
              <w:t>integer</w:t>
            </w:r>
            <w:proofErr w:type="spellEnd"/>
          </w:p>
        </w:tc>
        <w:tc>
          <w:tcPr>
            <w:tcW w:w="2993" w:type="dxa"/>
          </w:tcPr>
          <w:p w:rsidR="00E442D6" w:rsidRPr="00C900C7" w:rsidRDefault="00FB4EBA" w:rsidP="00FB4EBA">
            <w:pPr>
              <w:autoSpaceDE w:val="0"/>
              <w:autoSpaceDN w:val="0"/>
              <w:adjustRightInd w:val="0"/>
              <w:spacing w:after="0"/>
              <w:ind w:firstLine="0"/>
              <w:jc w:val="left"/>
            </w:pPr>
            <w:r w:rsidRPr="00C900C7">
              <w:t xml:space="preserve">Заполняется в соответствии со справочником </w:t>
            </w:r>
            <w:hyperlink r:id="rId18" w:history="1">
              <w:r w:rsidRPr="00C900C7">
                <w:t>N001</w:t>
              </w:r>
            </w:hyperlink>
          </w:p>
        </w:tc>
      </w:tr>
      <w:tr w:rsidR="0087301F" w:rsidRPr="00C900C7" w:rsidTr="008C4702">
        <w:tc>
          <w:tcPr>
            <w:tcW w:w="0" w:type="auto"/>
          </w:tcPr>
          <w:p w:rsidR="00E442D6" w:rsidRPr="00C900C7" w:rsidRDefault="00AF4308" w:rsidP="008C4702">
            <w:pPr>
              <w:pStyle w:val="aff"/>
              <w:rPr>
                <w:lang w:val="en-US"/>
              </w:rPr>
            </w:pPr>
            <w:proofErr w:type="spellStart"/>
            <w:r w:rsidRPr="00C900C7">
              <w:rPr>
                <w:lang w:val="en-US"/>
              </w:rPr>
              <w:t>d_prot</w:t>
            </w:r>
            <w:proofErr w:type="spellEnd"/>
          </w:p>
        </w:tc>
        <w:tc>
          <w:tcPr>
            <w:tcW w:w="3017" w:type="dxa"/>
          </w:tcPr>
          <w:p w:rsidR="00E442D6" w:rsidRPr="00C900C7" w:rsidRDefault="00FB4EBA" w:rsidP="008C4702">
            <w:pPr>
              <w:pStyle w:val="aff"/>
            </w:pPr>
            <w:r w:rsidRPr="00C900C7">
              <w:t>Дата регистрации противопоказания или отказа</w:t>
            </w:r>
          </w:p>
        </w:tc>
        <w:tc>
          <w:tcPr>
            <w:tcW w:w="1842" w:type="dxa"/>
          </w:tcPr>
          <w:p w:rsidR="00E442D6" w:rsidRPr="00C900C7" w:rsidRDefault="00E442D6" w:rsidP="008C4702">
            <w:pPr>
              <w:pStyle w:val="aff"/>
            </w:pPr>
            <w:r w:rsidRPr="00C900C7">
              <w:t>Обязательный</w:t>
            </w:r>
          </w:p>
        </w:tc>
        <w:tc>
          <w:tcPr>
            <w:tcW w:w="0" w:type="auto"/>
          </w:tcPr>
          <w:p w:rsidR="00E442D6" w:rsidRPr="00C900C7" w:rsidRDefault="00FB4EBA" w:rsidP="008C4702">
            <w:pPr>
              <w:pStyle w:val="aff"/>
              <w:rPr>
                <w:lang w:val="en-US"/>
              </w:rPr>
            </w:pPr>
            <w:r w:rsidRPr="00C900C7">
              <w:rPr>
                <w:lang w:val="en-US"/>
              </w:rPr>
              <w:t>date</w:t>
            </w:r>
          </w:p>
        </w:tc>
        <w:tc>
          <w:tcPr>
            <w:tcW w:w="2993" w:type="dxa"/>
          </w:tcPr>
          <w:p w:rsidR="00E442D6" w:rsidRPr="00C900C7" w:rsidRDefault="00E442D6" w:rsidP="008C4702">
            <w:pPr>
              <w:autoSpaceDE w:val="0"/>
              <w:autoSpaceDN w:val="0"/>
              <w:adjustRightInd w:val="0"/>
              <w:spacing w:after="0"/>
              <w:ind w:firstLine="0"/>
              <w:jc w:val="left"/>
            </w:pPr>
            <w:r w:rsidRPr="00C900C7">
              <w:t xml:space="preserve"> </w:t>
            </w:r>
          </w:p>
        </w:tc>
      </w:tr>
    </w:tbl>
    <w:p w:rsidR="006B4070" w:rsidRPr="00C900C7" w:rsidRDefault="00E8331E" w:rsidP="00C900C7">
      <w:pPr>
        <w:pStyle w:val="3"/>
        <w:numPr>
          <w:ilvl w:val="2"/>
          <w:numId w:val="33"/>
        </w:numPr>
        <w:ind w:left="1248" w:hanging="681"/>
        <w:rPr>
          <w:rFonts w:ascii="Times New Roman" w:hAnsi="Times New Roman"/>
          <w:color w:val="auto"/>
        </w:rPr>
      </w:pPr>
      <w:bookmarkStart w:id="63" w:name="_Toc536463191"/>
      <w:r w:rsidRPr="00C900C7">
        <w:rPr>
          <w:rFonts w:ascii="Times New Roman" w:hAnsi="Times New Roman"/>
          <w:color w:val="auto"/>
        </w:rPr>
        <w:t>Элемент</w:t>
      </w:r>
      <w:r w:rsidR="006B4070" w:rsidRPr="00C900C7">
        <w:rPr>
          <w:rFonts w:ascii="Times New Roman" w:hAnsi="Times New Roman"/>
          <w:color w:val="auto"/>
        </w:rPr>
        <w:t xml:space="preserve"> «</w:t>
      </w:r>
      <w:proofErr w:type="spellStart"/>
      <w:r w:rsidR="006B4070" w:rsidRPr="00C900C7">
        <w:rPr>
          <w:rFonts w:ascii="Times New Roman" w:hAnsi="Times New Roman"/>
          <w:color w:val="auto"/>
        </w:rPr>
        <w:t>localization_metastase</w:t>
      </w:r>
      <w:proofErr w:type="spellEnd"/>
      <w:r w:rsidRPr="00C900C7">
        <w:rPr>
          <w:rFonts w:ascii="Times New Roman" w:hAnsi="Times New Roman"/>
          <w:color w:val="auto"/>
        </w:rPr>
        <w:t xml:space="preserve">» </w:t>
      </w:r>
      <w:r w:rsidR="006B4070" w:rsidRPr="00C900C7">
        <w:rPr>
          <w:rFonts w:ascii="Times New Roman" w:hAnsi="Times New Roman"/>
          <w:color w:val="auto"/>
        </w:rPr>
        <w:t xml:space="preserve">– </w:t>
      </w:r>
      <w:r w:rsidRPr="00C900C7">
        <w:rPr>
          <w:rFonts w:ascii="Times New Roman" w:hAnsi="Times New Roman"/>
          <w:color w:val="auto"/>
        </w:rPr>
        <w:t>С</w:t>
      </w:r>
      <w:r w:rsidR="006B4070" w:rsidRPr="00C900C7">
        <w:rPr>
          <w:rFonts w:ascii="Times New Roman" w:hAnsi="Times New Roman"/>
          <w:color w:val="auto"/>
        </w:rPr>
        <w:t xml:space="preserve">ведения о </w:t>
      </w:r>
      <w:r w:rsidR="00DB7AAF" w:rsidRPr="00C900C7">
        <w:rPr>
          <w:rFonts w:ascii="Times New Roman" w:hAnsi="Times New Roman"/>
          <w:color w:val="auto"/>
        </w:rPr>
        <w:t xml:space="preserve">локализации </w:t>
      </w:r>
      <w:proofErr w:type="gramStart"/>
      <w:r w:rsidR="00DB7AAF" w:rsidRPr="00C900C7">
        <w:rPr>
          <w:rFonts w:ascii="Times New Roman" w:hAnsi="Times New Roman"/>
          <w:color w:val="auto"/>
        </w:rPr>
        <w:t>отдаленных</w:t>
      </w:r>
      <w:proofErr w:type="gramEnd"/>
      <w:r w:rsidR="00DB7AAF" w:rsidRPr="00C900C7">
        <w:rPr>
          <w:rFonts w:ascii="Times New Roman" w:hAnsi="Times New Roman"/>
          <w:color w:val="auto"/>
        </w:rPr>
        <w:t xml:space="preserve"> метастаз</w:t>
      </w:r>
      <w:bookmarkEnd w:id="63"/>
      <w:r w:rsidRPr="00C900C7">
        <w:rPr>
          <w:rFonts w:ascii="Times New Roman" w:hAnsi="Times New Roman"/>
          <w:color w:val="auto"/>
        </w:rPr>
        <w:t xml:space="preserve"> </w:t>
      </w:r>
    </w:p>
    <w:p w:rsidR="00E8331E" w:rsidRPr="00C900C7" w:rsidRDefault="00DB7AAF" w:rsidP="00E8331E">
      <w:r w:rsidRPr="00C900C7">
        <w:t>Входит</w:t>
      </w:r>
      <w:r w:rsidRPr="00C900C7">
        <w:rPr>
          <w:lang w:val="en-US"/>
        </w:rPr>
        <w:t xml:space="preserve"> </w:t>
      </w:r>
      <w:r w:rsidRPr="00C900C7">
        <w:t>в</w:t>
      </w:r>
      <w:r w:rsidRPr="00C900C7">
        <w:rPr>
          <w:lang w:val="en-US"/>
        </w:rPr>
        <w:t xml:space="preserve"> </w:t>
      </w:r>
      <w:r w:rsidRPr="00C900C7">
        <w:rPr>
          <w:rStyle w:val="b1"/>
          <w:rFonts w:ascii="Times New Roman" w:hAnsi="Times New Roman" w:cs="Times New Roman"/>
          <w:b w:val="0"/>
          <w:bCs w:val="0"/>
          <w:color w:val="auto"/>
          <w:lang w:val="en-US"/>
        </w:rPr>
        <w:t>«</w:t>
      </w:r>
      <w:proofErr w:type="spellStart"/>
      <w:r w:rsidRPr="00C900C7">
        <w:rPr>
          <w:lang w:val="en-US"/>
        </w:rPr>
        <w:t>additional_onk</w:t>
      </w:r>
      <w:proofErr w:type="spellEnd"/>
      <w:r w:rsidRPr="00C900C7">
        <w:rPr>
          <w:rStyle w:val="b1"/>
          <w:rFonts w:ascii="Times New Roman" w:hAnsi="Times New Roman" w:cs="Times New Roman"/>
          <w:b w:val="0"/>
          <w:bCs w:val="0"/>
          <w:color w:val="auto"/>
          <w:lang w:val="en-US"/>
        </w:rPr>
        <w:t xml:space="preserve">» - </w:t>
      </w:r>
      <w:r w:rsidRPr="00C900C7">
        <w:rPr>
          <w:lang w:val="en-US"/>
        </w:rPr>
        <w:t>«</w:t>
      </w:r>
      <w:proofErr w:type="spellStart"/>
      <w:r w:rsidRPr="00C900C7">
        <w:rPr>
          <w:lang w:val="en-US"/>
        </w:rPr>
        <w:t>localization_metastases</w:t>
      </w:r>
      <w:proofErr w:type="spellEnd"/>
      <w:r w:rsidRPr="00C900C7">
        <w:rPr>
          <w:lang w:val="en-US"/>
        </w:rPr>
        <w:t>»</w:t>
      </w:r>
      <w:r w:rsidRPr="00C900C7">
        <w:rPr>
          <w:rStyle w:val="b1"/>
          <w:rFonts w:ascii="Times New Roman" w:hAnsi="Times New Roman" w:cs="Times New Roman"/>
          <w:b w:val="0"/>
          <w:bCs w:val="0"/>
          <w:color w:val="auto"/>
          <w:lang w:val="en-US"/>
        </w:rPr>
        <w:t xml:space="preserve">. </w:t>
      </w:r>
      <w:r w:rsidR="00E8331E" w:rsidRPr="00C900C7">
        <w:t>Элемент условно обязательный.</w:t>
      </w:r>
    </w:p>
    <w:p w:rsidR="00E8331E" w:rsidRPr="00C900C7" w:rsidRDefault="00E8331E" w:rsidP="00E8331E">
      <w:r w:rsidRPr="00C900C7">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41"/>
        <w:gridCol w:w="3017"/>
        <w:gridCol w:w="1842"/>
        <w:gridCol w:w="1240"/>
        <w:gridCol w:w="2993"/>
      </w:tblGrid>
      <w:tr w:rsidR="0087301F" w:rsidRPr="00C900C7" w:rsidTr="008C4702">
        <w:tc>
          <w:tcPr>
            <w:tcW w:w="0" w:type="auto"/>
            <w:vAlign w:val="center"/>
          </w:tcPr>
          <w:p w:rsidR="006B4070" w:rsidRPr="00C900C7" w:rsidRDefault="006B4070" w:rsidP="008C4702">
            <w:pPr>
              <w:pStyle w:val="af6"/>
            </w:pPr>
            <w:r w:rsidRPr="00C900C7">
              <w:t>Имя</w:t>
            </w:r>
          </w:p>
        </w:tc>
        <w:tc>
          <w:tcPr>
            <w:tcW w:w="3017" w:type="dxa"/>
            <w:vAlign w:val="center"/>
          </w:tcPr>
          <w:p w:rsidR="006B4070" w:rsidRPr="00C900C7" w:rsidRDefault="006B4070" w:rsidP="008C4702">
            <w:pPr>
              <w:pStyle w:val="af6"/>
            </w:pPr>
            <w:r w:rsidRPr="00C900C7">
              <w:t>Назначение</w:t>
            </w:r>
          </w:p>
        </w:tc>
        <w:tc>
          <w:tcPr>
            <w:tcW w:w="1842" w:type="dxa"/>
            <w:vAlign w:val="center"/>
          </w:tcPr>
          <w:p w:rsidR="006B4070" w:rsidRPr="00C900C7" w:rsidRDefault="006B4070" w:rsidP="008C4702">
            <w:pPr>
              <w:pStyle w:val="af6"/>
            </w:pPr>
            <w:r w:rsidRPr="00C900C7">
              <w:t>Условия заполнения</w:t>
            </w:r>
          </w:p>
        </w:tc>
        <w:tc>
          <w:tcPr>
            <w:tcW w:w="0" w:type="auto"/>
            <w:vAlign w:val="center"/>
          </w:tcPr>
          <w:p w:rsidR="006B4070" w:rsidRPr="00C900C7" w:rsidRDefault="006B4070" w:rsidP="008C4702">
            <w:pPr>
              <w:pStyle w:val="af6"/>
            </w:pPr>
            <w:r w:rsidRPr="00C900C7">
              <w:t>Тип</w:t>
            </w:r>
          </w:p>
        </w:tc>
        <w:tc>
          <w:tcPr>
            <w:tcW w:w="2993" w:type="dxa"/>
            <w:vAlign w:val="center"/>
          </w:tcPr>
          <w:p w:rsidR="006B4070" w:rsidRPr="00C900C7" w:rsidRDefault="006B4070" w:rsidP="008C4702">
            <w:pPr>
              <w:pStyle w:val="af6"/>
            </w:pPr>
            <w:r w:rsidRPr="00C900C7">
              <w:t>Ограничения</w:t>
            </w:r>
          </w:p>
        </w:tc>
      </w:tr>
      <w:tr w:rsidR="0087301F" w:rsidRPr="00C900C7" w:rsidTr="008C4702">
        <w:tc>
          <w:tcPr>
            <w:tcW w:w="0" w:type="auto"/>
          </w:tcPr>
          <w:p w:rsidR="006B4070" w:rsidRPr="00C900C7" w:rsidRDefault="006B4070" w:rsidP="008C4702">
            <w:pPr>
              <w:pStyle w:val="aff"/>
            </w:pPr>
            <w:proofErr w:type="spellStart"/>
            <w:r w:rsidRPr="00C900C7">
              <w:t>code</w:t>
            </w:r>
            <w:proofErr w:type="spellEnd"/>
          </w:p>
        </w:tc>
        <w:tc>
          <w:tcPr>
            <w:tcW w:w="3017" w:type="dxa"/>
          </w:tcPr>
          <w:p w:rsidR="006B4070" w:rsidRPr="00C900C7" w:rsidRDefault="006B4070" w:rsidP="006B4070">
            <w:pPr>
              <w:pStyle w:val="aff"/>
            </w:pPr>
            <w:r w:rsidRPr="00C900C7">
              <w:t xml:space="preserve">Код </w:t>
            </w:r>
            <w:r w:rsidRPr="00C900C7">
              <w:rPr>
                <w:b/>
                <w:bCs/>
              </w:rPr>
              <w:t>локализации отдаленных метастаз</w:t>
            </w:r>
          </w:p>
        </w:tc>
        <w:tc>
          <w:tcPr>
            <w:tcW w:w="1842" w:type="dxa"/>
          </w:tcPr>
          <w:p w:rsidR="006B4070" w:rsidRPr="00C900C7" w:rsidRDefault="006B4070" w:rsidP="008C4702">
            <w:pPr>
              <w:pStyle w:val="aff"/>
            </w:pPr>
            <w:r w:rsidRPr="00C900C7">
              <w:t>Условно обязательный</w:t>
            </w:r>
          </w:p>
        </w:tc>
        <w:tc>
          <w:tcPr>
            <w:tcW w:w="0" w:type="auto"/>
          </w:tcPr>
          <w:p w:rsidR="006B4070" w:rsidRPr="00C900C7" w:rsidRDefault="006B4070" w:rsidP="008C4702">
            <w:pPr>
              <w:pStyle w:val="aff"/>
            </w:pPr>
            <w:proofErr w:type="spellStart"/>
            <w:r w:rsidRPr="00C900C7">
              <w:t>integer</w:t>
            </w:r>
            <w:proofErr w:type="spellEnd"/>
          </w:p>
        </w:tc>
        <w:tc>
          <w:tcPr>
            <w:tcW w:w="2993" w:type="dxa"/>
          </w:tcPr>
          <w:p w:rsidR="006B4070" w:rsidRPr="00C900C7" w:rsidRDefault="006B4070" w:rsidP="006B4070">
            <w:pPr>
              <w:autoSpaceDE w:val="0"/>
              <w:autoSpaceDN w:val="0"/>
              <w:adjustRightInd w:val="0"/>
              <w:spacing w:after="0"/>
              <w:ind w:firstLine="0"/>
              <w:jc w:val="left"/>
            </w:pPr>
            <w:r w:rsidRPr="00C900C7">
              <w:t xml:space="preserve">Из справочника локализации </w:t>
            </w:r>
            <w:proofErr w:type="gramStart"/>
            <w:r w:rsidRPr="00C900C7">
              <w:t>отдаленных</w:t>
            </w:r>
            <w:proofErr w:type="gramEnd"/>
            <w:r w:rsidRPr="00C900C7">
              <w:t xml:space="preserve"> метастаз</w:t>
            </w:r>
          </w:p>
        </w:tc>
      </w:tr>
    </w:tbl>
    <w:p w:rsidR="00CF7040" w:rsidRPr="00C900C7" w:rsidRDefault="00082911" w:rsidP="00C900C7">
      <w:pPr>
        <w:pStyle w:val="3"/>
        <w:numPr>
          <w:ilvl w:val="2"/>
          <w:numId w:val="33"/>
        </w:numPr>
        <w:ind w:left="1248" w:hanging="681"/>
        <w:rPr>
          <w:rStyle w:val="b1"/>
          <w:rFonts w:ascii="Times New Roman" w:hAnsi="Times New Roman" w:cs="Times New Roman"/>
          <w:b/>
          <w:bCs/>
          <w:color w:val="auto"/>
        </w:rPr>
      </w:pPr>
      <w:bookmarkStart w:id="64" w:name="_Toc536463192"/>
      <w:r w:rsidRPr="00C900C7">
        <w:rPr>
          <w:rStyle w:val="b1"/>
          <w:rFonts w:ascii="Times New Roman" w:hAnsi="Times New Roman" w:cs="Times New Roman"/>
          <w:b/>
          <w:bCs/>
          <w:color w:val="auto"/>
        </w:rPr>
        <w:t>Элемент</w:t>
      </w:r>
      <w:r w:rsidR="00AA7177" w:rsidRPr="00C900C7">
        <w:rPr>
          <w:rStyle w:val="b1"/>
          <w:rFonts w:ascii="Times New Roman" w:hAnsi="Times New Roman" w:cs="Times New Roman"/>
          <w:b/>
          <w:bCs/>
          <w:color w:val="auto"/>
        </w:rPr>
        <w:t xml:space="preserve"> «</w:t>
      </w:r>
      <w:proofErr w:type="spellStart"/>
      <w:r w:rsidR="00CF7040" w:rsidRPr="00C900C7">
        <w:rPr>
          <w:rStyle w:val="b1"/>
          <w:rFonts w:ascii="Times New Roman" w:hAnsi="Times New Roman" w:cs="Times New Roman"/>
          <w:b/>
          <w:bCs/>
          <w:color w:val="auto"/>
        </w:rPr>
        <w:t>elem</w:t>
      </w:r>
      <w:proofErr w:type="spellEnd"/>
      <w:r w:rsidRPr="00C900C7">
        <w:rPr>
          <w:rStyle w:val="b1"/>
          <w:rFonts w:ascii="Times New Roman" w:hAnsi="Times New Roman" w:cs="Times New Roman"/>
          <w:b/>
          <w:bCs/>
          <w:color w:val="auto"/>
        </w:rPr>
        <w:t>»</w:t>
      </w:r>
      <w:r w:rsidR="00CF7040" w:rsidRPr="00C900C7">
        <w:rPr>
          <w:rStyle w:val="b1"/>
          <w:rFonts w:ascii="Times New Roman" w:hAnsi="Times New Roman" w:cs="Times New Roman"/>
          <w:b/>
          <w:bCs/>
          <w:color w:val="auto"/>
        </w:rPr>
        <w:t xml:space="preserve"> - </w:t>
      </w:r>
      <w:r w:rsidR="00C07844" w:rsidRPr="00C900C7">
        <w:rPr>
          <w:rStyle w:val="b1"/>
          <w:rFonts w:ascii="Times New Roman" w:hAnsi="Times New Roman" w:cs="Times New Roman"/>
          <w:b/>
          <w:bCs/>
          <w:color w:val="auto"/>
        </w:rPr>
        <w:t xml:space="preserve">Сумма </w:t>
      </w:r>
      <w:r w:rsidRPr="00C900C7">
        <w:rPr>
          <w:rStyle w:val="b1"/>
          <w:rFonts w:ascii="Times New Roman" w:hAnsi="Times New Roman" w:cs="Times New Roman"/>
          <w:b/>
          <w:bCs/>
          <w:color w:val="auto"/>
        </w:rPr>
        <w:t>по элементу персонального счета</w:t>
      </w:r>
      <w:bookmarkEnd w:id="64"/>
    </w:p>
    <w:p w:rsidR="00C07844" w:rsidRPr="00C900C7" w:rsidRDefault="00DB7AAF" w:rsidP="00C07844">
      <w:pPr>
        <w:rPr>
          <w:lang w:val="en-US" w:eastAsia="ar-SA"/>
        </w:rPr>
      </w:pPr>
      <w:r w:rsidRPr="00C900C7">
        <w:t>Входит</w:t>
      </w:r>
      <w:r w:rsidRPr="00C900C7">
        <w:rPr>
          <w:lang w:val="en-US"/>
        </w:rPr>
        <w:t xml:space="preserve"> </w:t>
      </w:r>
      <w:r w:rsidRPr="00C900C7">
        <w:t>в</w:t>
      </w:r>
      <w:r w:rsidRPr="00C900C7">
        <w:rPr>
          <w:lang w:val="en-US"/>
        </w:rPr>
        <w:t xml:space="preserve"> </w:t>
      </w:r>
      <w:r w:rsidRPr="00C900C7">
        <w:rPr>
          <w:rStyle w:val="b1"/>
          <w:rFonts w:ascii="Times New Roman" w:hAnsi="Times New Roman" w:cs="Times New Roman"/>
          <w:b w:val="0"/>
          <w:bCs w:val="0"/>
          <w:color w:val="auto"/>
          <w:lang w:val="en-US"/>
        </w:rPr>
        <w:t>«</w:t>
      </w:r>
      <w:proofErr w:type="spellStart"/>
      <w:r w:rsidRPr="00C900C7">
        <w:rPr>
          <w:rStyle w:val="b1"/>
          <w:rFonts w:ascii="Times New Roman" w:hAnsi="Times New Roman" w:cs="Times New Roman"/>
          <w:b w:val="0"/>
          <w:bCs w:val="0"/>
          <w:color w:val="auto"/>
          <w:lang w:val="en-US"/>
        </w:rPr>
        <w:t>personal_account</w:t>
      </w:r>
      <w:proofErr w:type="spellEnd"/>
      <w:r w:rsidRPr="00C900C7">
        <w:rPr>
          <w:rStyle w:val="b1"/>
          <w:rFonts w:ascii="Times New Roman" w:hAnsi="Times New Roman" w:cs="Times New Roman"/>
          <w:b w:val="0"/>
          <w:bCs w:val="0"/>
          <w:color w:val="auto"/>
          <w:lang w:val="en-US"/>
        </w:rPr>
        <w:t xml:space="preserve">» - </w:t>
      </w:r>
      <w:r w:rsidRPr="00C900C7">
        <w:rPr>
          <w:lang w:val="en-US"/>
        </w:rPr>
        <w:t>«</w:t>
      </w:r>
      <w:r w:rsidRPr="00C900C7">
        <w:rPr>
          <w:rStyle w:val="b1"/>
          <w:rFonts w:ascii="Times New Roman" w:hAnsi="Times New Roman" w:cs="Times New Roman"/>
          <w:b w:val="0"/>
          <w:bCs w:val="0"/>
          <w:color w:val="auto"/>
          <w:lang w:val="en-US"/>
        </w:rPr>
        <w:t>sum</w:t>
      </w:r>
      <w:r w:rsidRPr="00C900C7">
        <w:rPr>
          <w:lang w:val="en-US"/>
        </w:rPr>
        <w:t>»</w:t>
      </w:r>
      <w:r w:rsidRPr="00C900C7">
        <w:rPr>
          <w:rStyle w:val="b1"/>
          <w:rFonts w:ascii="Times New Roman" w:hAnsi="Times New Roman" w:cs="Times New Roman"/>
          <w:b w:val="0"/>
          <w:bCs w:val="0"/>
          <w:color w:val="auto"/>
          <w:lang w:val="en-US"/>
        </w:rPr>
        <w:t xml:space="preserve">. </w:t>
      </w:r>
      <w:r w:rsidR="00606534" w:rsidRPr="00C900C7">
        <w:rPr>
          <w:lang w:eastAsia="ar-SA"/>
        </w:rPr>
        <w:t>Обязательный</w:t>
      </w:r>
      <w:r w:rsidR="00606534" w:rsidRPr="00C900C7">
        <w:rPr>
          <w:lang w:val="en-US" w:eastAsia="ar-SA"/>
        </w:rPr>
        <w:t xml:space="preserve"> </w:t>
      </w:r>
      <w:r w:rsidR="00606534" w:rsidRPr="00C900C7">
        <w:rPr>
          <w:lang w:eastAsia="ar-SA"/>
        </w:rPr>
        <w:t>элемент</w:t>
      </w:r>
      <w:r w:rsidR="00606534" w:rsidRPr="00C900C7">
        <w:rPr>
          <w:lang w:val="en-US" w:eastAsia="ar-SA"/>
        </w:rPr>
        <w:t>.</w:t>
      </w:r>
    </w:p>
    <w:p w:rsidR="00082911" w:rsidRPr="00C900C7" w:rsidRDefault="00082911" w:rsidP="00082911">
      <w:r w:rsidRPr="00C900C7">
        <w:t>Атрибуты элемента</w:t>
      </w:r>
      <w:r w:rsidRPr="00C900C7">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63"/>
        <w:gridCol w:w="3276"/>
        <w:gridCol w:w="2686"/>
        <w:gridCol w:w="870"/>
        <w:gridCol w:w="2209"/>
      </w:tblGrid>
      <w:tr w:rsidR="0087301F" w:rsidRPr="00C900C7" w:rsidTr="00B03166">
        <w:trPr>
          <w:cantSplit/>
        </w:trPr>
        <w:tc>
          <w:tcPr>
            <w:tcW w:w="0" w:type="auto"/>
            <w:vAlign w:val="center"/>
          </w:tcPr>
          <w:p w:rsidR="00C07844" w:rsidRPr="00C900C7" w:rsidRDefault="00C07844" w:rsidP="00B03166">
            <w:pPr>
              <w:pStyle w:val="af6"/>
            </w:pPr>
            <w:r w:rsidRPr="00C900C7">
              <w:t>Имя</w:t>
            </w:r>
          </w:p>
        </w:tc>
        <w:tc>
          <w:tcPr>
            <w:tcW w:w="0" w:type="auto"/>
            <w:vAlign w:val="center"/>
          </w:tcPr>
          <w:p w:rsidR="00C07844" w:rsidRPr="00C900C7" w:rsidRDefault="00C07844" w:rsidP="00B03166">
            <w:pPr>
              <w:pStyle w:val="af6"/>
            </w:pPr>
            <w:r w:rsidRPr="00C900C7">
              <w:t>Назначение</w:t>
            </w:r>
          </w:p>
        </w:tc>
        <w:tc>
          <w:tcPr>
            <w:tcW w:w="0" w:type="auto"/>
            <w:vAlign w:val="center"/>
          </w:tcPr>
          <w:p w:rsidR="00C07844" w:rsidRPr="00C900C7" w:rsidRDefault="00C07844" w:rsidP="00B03166">
            <w:pPr>
              <w:pStyle w:val="af6"/>
            </w:pPr>
            <w:r w:rsidRPr="00C900C7">
              <w:t>Условия заполнения</w:t>
            </w:r>
          </w:p>
        </w:tc>
        <w:tc>
          <w:tcPr>
            <w:tcW w:w="0" w:type="auto"/>
            <w:vAlign w:val="center"/>
          </w:tcPr>
          <w:p w:rsidR="00C07844" w:rsidRPr="00C900C7" w:rsidRDefault="00C07844" w:rsidP="00B03166">
            <w:pPr>
              <w:pStyle w:val="af6"/>
            </w:pPr>
            <w:r w:rsidRPr="00C900C7">
              <w:t>Тип</w:t>
            </w:r>
          </w:p>
        </w:tc>
        <w:tc>
          <w:tcPr>
            <w:tcW w:w="0" w:type="auto"/>
            <w:vAlign w:val="center"/>
          </w:tcPr>
          <w:p w:rsidR="00C07844" w:rsidRPr="00C900C7" w:rsidRDefault="00C07844" w:rsidP="00B03166">
            <w:pPr>
              <w:pStyle w:val="af6"/>
            </w:pPr>
            <w:r w:rsidRPr="00C900C7">
              <w:t>Ограничения</w:t>
            </w:r>
          </w:p>
        </w:tc>
      </w:tr>
      <w:tr w:rsidR="0087301F" w:rsidRPr="00C900C7" w:rsidTr="00B03166">
        <w:trPr>
          <w:cantSplit/>
        </w:trPr>
        <w:tc>
          <w:tcPr>
            <w:tcW w:w="0" w:type="auto"/>
          </w:tcPr>
          <w:p w:rsidR="00C07844" w:rsidRPr="00C900C7" w:rsidRDefault="00C07844" w:rsidP="00B03166">
            <w:pPr>
              <w:pStyle w:val="aff"/>
              <w:rPr>
                <w:lang w:val="en-US"/>
              </w:rPr>
            </w:pPr>
            <w:proofErr w:type="spellStart"/>
            <w:r w:rsidRPr="00C900C7">
              <w:rPr>
                <w:lang w:val="en-US"/>
              </w:rPr>
              <w:t>type_acc</w:t>
            </w:r>
            <w:proofErr w:type="spellEnd"/>
          </w:p>
        </w:tc>
        <w:tc>
          <w:tcPr>
            <w:tcW w:w="0" w:type="auto"/>
          </w:tcPr>
          <w:p w:rsidR="00C07844" w:rsidRPr="00C900C7" w:rsidRDefault="00C07844" w:rsidP="00B03166">
            <w:pPr>
              <w:pStyle w:val="aff"/>
            </w:pPr>
            <w:r w:rsidRPr="00C900C7">
              <w:t>Тип  элемента счета</w:t>
            </w:r>
          </w:p>
        </w:tc>
        <w:tc>
          <w:tcPr>
            <w:tcW w:w="0" w:type="auto"/>
          </w:tcPr>
          <w:p w:rsidR="00C07844" w:rsidRPr="00C900C7" w:rsidRDefault="00C07844" w:rsidP="00B03166">
            <w:pPr>
              <w:pStyle w:val="aff"/>
            </w:pPr>
            <w:r w:rsidRPr="00C900C7">
              <w:t>Обязательный</w:t>
            </w:r>
          </w:p>
        </w:tc>
        <w:tc>
          <w:tcPr>
            <w:tcW w:w="0" w:type="auto"/>
          </w:tcPr>
          <w:p w:rsidR="00C07844" w:rsidRPr="00C900C7" w:rsidRDefault="00C07844" w:rsidP="00B03166">
            <w:pPr>
              <w:pStyle w:val="aff"/>
              <w:jc w:val="center"/>
              <w:rPr>
                <w:lang w:val="en-US"/>
              </w:rPr>
            </w:pPr>
            <w:r w:rsidRPr="00C900C7">
              <w:rPr>
                <w:lang w:val="en-US"/>
              </w:rPr>
              <w:t>integer</w:t>
            </w:r>
          </w:p>
        </w:tc>
        <w:tc>
          <w:tcPr>
            <w:tcW w:w="0" w:type="auto"/>
          </w:tcPr>
          <w:p w:rsidR="00C07844" w:rsidRPr="00C900C7" w:rsidRDefault="00C07844" w:rsidP="00B03166">
            <w:pPr>
              <w:pStyle w:val="aff"/>
            </w:pPr>
            <w:r w:rsidRPr="00C900C7">
              <w:t>Из справочника типов цен</w:t>
            </w:r>
          </w:p>
        </w:tc>
      </w:tr>
      <w:tr w:rsidR="0087301F" w:rsidRPr="00C900C7" w:rsidTr="00B03166">
        <w:trPr>
          <w:cantSplit/>
        </w:trPr>
        <w:tc>
          <w:tcPr>
            <w:tcW w:w="0" w:type="auto"/>
          </w:tcPr>
          <w:p w:rsidR="00C07844" w:rsidRPr="00C900C7" w:rsidRDefault="00C07844" w:rsidP="00B03166">
            <w:pPr>
              <w:pStyle w:val="aff"/>
            </w:pPr>
            <w:proofErr w:type="spellStart"/>
            <w:r w:rsidRPr="00C900C7">
              <w:t>suml</w:t>
            </w:r>
            <w:proofErr w:type="spellEnd"/>
          </w:p>
        </w:tc>
        <w:tc>
          <w:tcPr>
            <w:tcW w:w="0" w:type="auto"/>
          </w:tcPr>
          <w:p w:rsidR="00C07844" w:rsidRPr="00C900C7" w:rsidRDefault="00C07844" w:rsidP="00B03166">
            <w:pPr>
              <w:pStyle w:val="aff"/>
            </w:pPr>
            <w:r w:rsidRPr="00C900C7">
              <w:t>Сумма</w:t>
            </w:r>
            <w:r w:rsidR="00A87835" w:rsidRPr="00C900C7">
              <w:t>,</w:t>
            </w:r>
            <w:r w:rsidRPr="00C900C7">
              <w:t xml:space="preserve"> предъявленная МО к оплате по элементу персонального счета</w:t>
            </w:r>
          </w:p>
        </w:tc>
        <w:tc>
          <w:tcPr>
            <w:tcW w:w="0" w:type="auto"/>
          </w:tcPr>
          <w:p w:rsidR="00C07844" w:rsidRPr="00C900C7" w:rsidRDefault="00C07844" w:rsidP="00B03166">
            <w:pPr>
              <w:pStyle w:val="aff"/>
            </w:pPr>
            <w:r w:rsidRPr="00C900C7">
              <w:t>Обязательный</w:t>
            </w:r>
          </w:p>
        </w:tc>
        <w:tc>
          <w:tcPr>
            <w:tcW w:w="0" w:type="auto"/>
          </w:tcPr>
          <w:p w:rsidR="00C07844" w:rsidRPr="00C900C7" w:rsidRDefault="00C07844" w:rsidP="00B03166">
            <w:pPr>
              <w:pStyle w:val="aff"/>
              <w:jc w:val="center"/>
            </w:pPr>
            <w:r w:rsidRPr="00C900C7">
              <w:rPr>
                <w:lang w:val="en-US"/>
              </w:rPr>
              <w:t>decimal</w:t>
            </w:r>
          </w:p>
        </w:tc>
        <w:tc>
          <w:tcPr>
            <w:tcW w:w="0" w:type="auto"/>
          </w:tcPr>
          <w:p w:rsidR="00C07844" w:rsidRPr="00C900C7" w:rsidRDefault="00C07844" w:rsidP="00B03166">
            <w:pPr>
              <w:pStyle w:val="aff"/>
            </w:pPr>
            <w:r w:rsidRPr="00C900C7">
              <w:t>До 12 символов. 2 десятичных знака.</w:t>
            </w:r>
          </w:p>
        </w:tc>
      </w:tr>
      <w:tr w:rsidR="0087301F" w:rsidRPr="00C900C7" w:rsidTr="00B03166">
        <w:trPr>
          <w:cantSplit/>
        </w:trPr>
        <w:tc>
          <w:tcPr>
            <w:tcW w:w="0" w:type="auto"/>
          </w:tcPr>
          <w:p w:rsidR="00C07844" w:rsidRPr="00C900C7" w:rsidRDefault="00C07844" w:rsidP="00B03166">
            <w:pPr>
              <w:pStyle w:val="aff"/>
            </w:pPr>
            <w:proofErr w:type="spellStart"/>
            <w:r w:rsidRPr="00C900C7">
              <w:lastRenderedPageBreak/>
              <w:t>sum</w:t>
            </w:r>
            <w:proofErr w:type="spellEnd"/>
          </w:p>
        </w:tc>
        <w:tc>
          <w:tcPr>
            <w:tcW w:w="0" w:type="auto"/>
          </w:tcPr>
          <w:p w:rsidR="00C07844" w:rsidRPr="00C900C7" w:rsidRDefault="00C07844" w:rsidP="00B03166">
            <w:pPr>
              <w:pStyle w:val="aff"/>
            </w:pPr>
            <w:r w:rsidRPr="00C900C7">
              <w:t>Сумма к оплате после  проведения МЭК по элементу персонального счета</w:t>
            </w:r>
          </w:p>
        </w:tc>
        <w:tc>
          <w:tcPr>
            <w:tcW w:w="0" w:type="auto"/>
          </w:tcPr>
          <w:p w:rsidR="00C07844" w:rsidRPr="00C900C7" w:rsidRDefault="00C07844" w:rsidP="00B03166">
            <w:pPr>
              <w:pStyle w:val="aff"/>
            </w:pPr>
            <w:r w:rsidRPr="00C900C7">
              <w:t>Условно обязательный. Заполняется плательщиком.</w:t>
            </w:r>
          </w:p>
        </w:tc>
        <w:tc>
          <w:tcPr>
            <w:tcW w:w="0" w:type="auto"/>
          </w:tcPr>
          <w:p w:rsidR="00C07844" w:rsidRPr="00C900C7" w:rsidRDefault="00C07844" w:rsidP="00B03166">
            <w:pPr>
              <w:pStyle w:val="aff"/>
              <w:jc w:val="center"/>
            </w:pPr>
            <w:r w:rsidRPr="00C900C7">
              <w:rPr>
                <w:lang w:val="en-US"/>
              </w:rPr>
              <w:t>decimal</w:t>
            </w:r>
          </w:p>
        </w:tc>
        <w:tc>
          <w:tcPr>
            <w:tcW w:w="0" w:type="auto"/>
          </w:tcPr>
          <w:p w:rsidR="00C07844" w:rsidRPr="00C900C7" w:rsidRDefault="00C07844" w:rsidP="00B03166">
            <w:pPr>
              <w:pStyle w:val="aff"/>
            </w:pPr>
            <w:r w:rsidRPr="00C900C7">
              <w:t>До 12 символов. 2 десятичных знака.</w:t>
            </w:r>
          </w:p>
        </w:tc>
      </w:tr>
    </w:tbl>
    <w:p w:rsidR="00C07844" w:rsidRPr="00C900C7" w:rsidRDefault="00C07844" w:rsidP="00C07844">
      <w:pPr>
        <w:rPr>
          <w:lang w:eastAsia="ar-SA"/>
        </w:rPr>
      </w:pPr>
    </w:p>
    <w:p w:rsidR="002033F9" w:rsidRPr="00C900C7" w:rsidRDefault="00082911" w:rsidP="00C900C7">
      <w:pPr>
        <w:pStyle w:val="3"/>
        <w:numPr>
          <w:ilvl w:val="2"/>
          <w:numId w:val="33"/>
        </w:numPr>
        <w:ind w:left="1248" w:hanging="681"/>
        <w:rPr>
          <w:rStyle w:val="b1"/>
          <w:rFonts w:ascii="Times New Roman" w:hAnsi="Times New Roman" w:cs="Times New Roman"/>
          <w:b/>
          <w:bCs/>
          <w:color w:val="auto"/>
        </w:rPr>
      </w:pPr>
      <w:bookmarkStart w:id="65" w:name="_Toc536463193"/>
      <w:bookmarkStart w:id="66" w:name="_Toc233473442"/>
      <w:bookmarkEnd w:id="35"/>
      <w:r w:rsidRPr="00C900C7">
        <w:rPr>
          <w:rStyle w:val="b1"/>
          <w:rFonts w:ascii="Times New Roman" w:hAnsi="Times New Roman" w:cs="Times New Roman"/>
          <w:b/>
          <w:bCs/>
          <w:color w:val="auto"/>
        </w:rPr>
        <w:t>Э</w:t>
      </w:r>
      <w:r w:rsidR="00E06A01" w:rsidRPr="00C900C7">
        <w:rPr>
          <w:rStyle w:val="b1"/>
          <w:rFonts w:ascii="Times New Roman" w:hAnsi="Times New Roman" w:cs="Times New Roman"/>
          <w:b/>
          <w:bCs/>
          <w:color w:val="auto"/>
        </w:rPr>
        <w:t>лемент</w:t>
      </w:r>
      <w:r w:rsidR="002033F9" w:rsidRPr="00C900C7">
        <w:rPr>
          <w:rStyle w:val="b1"/>
          <w:rFonts w:ascii="Times New Roman" w:hAnsi="Times New Roman" w:cs="Times New Roman"/>
          <w:b/>
          <w:bCs/>
          <w:color w:val="auto"/>
        </w:rPr>
        <w:t xml:space="preserve"> «</w:t>
      </w:r>
      <w:proofErr w:type="spellStart"/>
      <w:r w:rsidR="002033F9" w:rsidRPr="00C900C7">
        <w:rPr>
          <w:rFonts w:ascii="Times New Roman" w:hAnsi="Times New Roman"/>
          <w:color w:val="auto"/>
          <w:lang w:val="en-US"/>
        </w:rPr>
        <w:t>smo</w:t>
      </w:r>
      <w:proofErr w:type="spellEnd"/>
      <w:r w:rsidRPr="00C900C7">
        <w:rPr>
          <w:rStyle w:val="b1"/>
          <w:rFonts w:ascii="Times New Roman" w:hAnsi="Times New Roman" w:cs="Times New Roman"/>
          <w:b/>
          <w:bCs/>
          <w:color w:val="auto"/>
        </w:rPr>
        <w:t>»</w:t>
      </w:r>
      <w:r w:rsidR="002033F9" w:rsidRPr="00C900C7">
        <w:rPr>
          <w:rStyle w:val="b1"/>
          <w:rFonts w:ascii="Times New Roman" w:hAnsi="Times New Roman" w:cs="Times New Roman"/>
          <w:b/>
          <w:bCs/>
          <w:color w:val="auto"/>
        </w:rPr>
        <w:t xml:space="preserve"> – Результаты проверки СМО</w:t>
      </w:r>
      <w:bookmarkEnd w:id="65"/>
    </w:p>
    <w:p w:rsidR="002033F9" w:rsidRPr="00C900C7" w:rsidRDefault="002033F9" w:rsidP="002033F9">
      <w:r w:rsidRPr="00C900C7">
        <w:t>Элемент обязательный для ответов СМО и ТФ ОМС на требование МО</w:t>
      </w:r>
      <w:r w:rsidR="00334934" w:rsidRPr="00C900C7">
        <w:t>. Заполняется плательщиком.</w:t>
      </w:r>
    </w:p>
    <w:p w:rsidR="00082911" w:rsidRPr="00C900C7" w:rsidRDefault="00082911" w:rsidP="00082911">
      <w:r w:rsidRPr="00C900C7">
        <w:t>Атрибуты элемента</w:t>
      </w:r>
      <w:r w:rsidRPr="00C900C7">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2268"/>
        <w:gridCol w:w="1701"/>
        <w:gridCol w:w="993"/>
        <w:gridCol w:w="3827"/>
      </w:tblGrid>
      <w:tr w:rsidR="0087301F" w:rsidRPr="00C900C7" w:rsidTr="00A24C9C">
        <w:tc>
          <w:tcPr>
            <w:tcW w:w="1160" w:type="dxa"/>
            <w:vAlign w:val="center"/>
          </w:tcPr>
          <w:p w:rsidR="002033F9" w:rsidRPr="00C900C7" w:rsidRDefault="002033F9" w:rsidP="00A24C9C">
            <w:pPr>
              <w:pStyle w:val="af6"/>
            </w:pPr>
            <w:r w:rsidRPr="00C900C7">
              <w:t>Имя</w:t>
            </w:r>
          </w:p>
        </w:tc>
        <w:tc>
          <w:tcPr>
            <w:tcW w:w="2268" w:type="dxa"/>
            <w:vAlign w:val="center"/>
          </w:tcPr>
          <w:p w:rsidR="002033F9" w:rsidRPr="00C900C7" w:rsidRDefault="002033F9" w:rsidP="00A24C9C">
            <w:pPr>
              <w:pStyle w:val="af6"/>
            </w:pPr>
            <w:r w:rsidRPr="00C900C7">
              <w:t>Назначение</w:t>
            </w:r>
          </w:p>
        </w:tc>
        <w:tc>
          <w:tcPr>
            <w:tcW w:w="1701" w:type="dxa"/>
            <w:vAlign w:val="center"/>
          </w:tcPr>
          <w:p w:rsidR="002033F9" w:rsidRPr="00C900C7" w:rsidRDefault="002033F9" w:rsidP="00A24C9C">
            <w:pPr>
              <w:pStyle w:val="af6"/>
            </w:pPr>
            <w:r w:rsidRPr="00C900C7">
              <w:t>Условия заполнения</w:t>
            </w:r>
          </w:p>
        </w:tc>
        <w:tc>
          <w:tcPr>
            <w:tcW w:w="993" w:type="dxa"/>
            <w:vAlign w:val="center"/>
          </w:tcPr>
          <w:p w:rsidR="002033F9" w:rsidRPr="00C900C7" w:rsidRDefault="002033F9" w:rsidP="00A24C9C">
            <w:pPr>
              <w:pStyle w:val="af6"/>
            </w:pPr>
            <w:r w:rsidRPr="00C900C7">
              <w:t>Тип</w:t>
            </w:r>
          </w:p>
        </w:tc>
        <w:tc>
          <w:tcPr>
            <w:tcW w:w="3827" w:type="dxa"/>
            <w:vAlign w:val="center"/>
          </w:tcPr>
          <w:p w:rsidR="002033F9" w:rsidRPr="00C900C7" w:rsidRDefault="002033F9" w:rsidP="00A24C9C">
            <w:pPr>
              <w:pStyle w:val="af6"/>
            </w:pPr>
            <w:r w:rsidRPr="00C900C7">
              <w:t>Ограничения</w:t>
            </w:r>
          </w:p>
        </w:tc>
      </w:tr>
      <w:tr w:rsidR="0087301F" w:rsidRPr="00C900C7" w:rsidTr="00A24C9C">
        <w:tc>
          <w:tcPr>
            <w:tcW w:w="1160" w:type="dxa"/>
          </w:tcPr>
          <w:p w:rsidR="002033F9" w:rsidRPr="00C900C7" w:rsidRDefault="002033F9" w:rsidP="00A24C9C">
            <w:pPr>
              <w:pStyle w:val="aff"/>
              <w:jc w:val="center"/>
              <w:rPr>
                <w:lang w:val="en-US"/>
              </w:rPr>
            </w:pPr>
            <w:r w:rsidRPr="00C900C7">
              <w:rPr>
                <w:lang w:val="en-US"/>
              </w:rPr>
              <w:t>pay</w:t>
            </w:r>
          </w:p>
        </w:tc>
        <w:tc>
          <w:tcPr>
            <w:tcW w:w="2268" w:type="dxa"/>
          </w:tcPr>
          <w:p w:rsidR="002033F9" w:rsidRPr="00C900C7" w:rsidRDefault="002033F9" w:rsidP="00A24C9C">
            <w:pPr>
              <w:pStyle w:val="aff"/>
            </w:pPr>
            <w:r w:rsidRPr="00C900C7">
              <w:t>Код результата анализа персонального счета</w:t>
            </w:r>
          </w:p>
        </w:tc>
        <w:tc>
          <w:tcPr>
            <w:tcW w:w="1701" w:type="dxa"/>
          </w:tcPr>
          <w:p w:rsidR="002033F9" w:rsidRPr="00C900C7" w:rsidRDefault="002033F9" w:rsidP="00A24C9C">
            <w:pPr>
              <w:pStyle w:val="aff"/>
            </w:pPr>
            <w:r w:rsidRPr="00C900C7">
              <w:t>Обязательный</w:t>
            </w:r>
          </w:p>
        </w:tc>
        <w:tc>
          <w:tcPr>
            <w:tcW w:w="993" w:type="dxa"/>
          </w:tcPr>
          <w:p w:rsidR="002033F9" w:rsidRPr="00C900C7" w:rsidRDefault="002033F9" w:rsidP="00A24C9C">
            <w:pPr>
              <w:pStyle w:val="aff"/>
              <w:jc w:val="center"/>
            </w:pPr>
            <w:r w:rsidRPr="00C900C7">
              <w:rPr>
                <w:lang w:val="en-US"/>
              </w:rPr>
              <w:t>byte</w:t>
            </w:r>
          </w:p>
        </w:tc>
        <w:tc>
          <w:tcPr>
            <w:tcW w:w="3827" w:type="dxa"/>
          </w:tcPr>
          <w:p w:rsidR="002033F9" w:rsidRPr="00C900C7" w:rsidRDefault="002033F9" w:rsidP="00A24C9C">
            <w:pPr>
              <w:pStyle w:val="aff"/>
            </w:pPr>
            <w:r w:rsidRPr="00C900C7">
              <w:t xml:space="preserve">Допустимые значения: </w:t>
            </w:r>
          </w:p>
          <w:p w:rsidR="002033F9" w:rsidRPr="00C900C7" w:rsidRDefault="002033F9" w:rsidP="001D43E1">
            <w:pPr>
              <w:pStyle w:val="aff"/>
              <w:numPr>
                <w:ilvl w:val="0"/>
                <w:numId w:val="5"/>
              </w:numPr>
              <w:ind w:hanging="720"/>
            </w:pPr>
            <w:r w:rsidRPr="00C900C7">
              <w:t>Счет принят к оплате;</w:t>
            </w:r>
          </w:p>
          <w:p w:rsidR="002033F9" w:rsidRPr="00C900C7" w:rsidRDefault="002033F9" w:rsidP="001D43E1">
            <w:pPr>
              <w:pStyle w:val="aff"/>
              <w:numPr>
                <w:ilvl w:val="0"/>
                <w:numId w:val="5"/>
              </w:numPr>
              <w:ind w:left="0" w:firstLine="0"/>
            </w:pPr>
            <w:r w:rsidRPr="00C900C7">
              <w:t>Счет принят к оплате, но будет проведена экспертиза;</w:t>
            </w:r>
          </w:p>
          <w:p w:rsidR="002033F9" w:rsidRPr="00C900C7" w:rsidRDefault="002033F9" w:rsidP="00A24C9C">
            <w:pPr>
              <w:pStyle w:val="aff"/>
            </w:pPr>
            <w:r w:rsidRPr="00C900C7">
              <w:t xml:space="preserve">4-Счет не </w:t>
            </w:r>
            <w:proofErr w:type="gramStart"/>
            <w:r w:rsidRPr="00C900C7">
              <w:t>принят</w:t>
            </w:r>
            <w:proofErr w:type="gramEnd"/>
            <w:r w:rsidRPr="00C900C7">
              <w:t xml:space="preserve"> к оплате.</w:t>
            </w:r>
          </w:p>
        </w:tc>
      </w:tr>
    </w:tbl>
    <w:p w:rsidR="002033F9" w:rsidRPr="00C900C7" w:rsidRDefault="002033F9" w:rsidP="002033F9">
      <w:pPr>
        <w:rPr>
          <w:lang w:eastAsia="ar-SA"/>
        </w:rPr>
      </w:pPr>
    </w:p>
    <w:p w:rsidR="002033F9" w:rsidRPr="00C900C7" w:rsidRDefault="00082911" w:rsidP="00C900C7">
      <w:pPr>
        <w:pStyle w:val="3"/>
        <w:numPr>
          <w:ilvl w:val="2"/>
          <w:numId w:val="33"/>
        </w:numPr>
        <w:ind w:left="1248" w:hanging="681"/>
        <w:rPr>
          <w:rStyle w:val="b1"/>
          <w:rFonts w:ascii="Times New Roman" w:hAnsi="Times New Roman" w:cs="Times New Roman"/>
          <w:b/>
          <w:bCs/>
          <w:color w:val="auto"/>
        </w:rPr>
      </w:pPr>
      <w:bookmarkStart w:id="67" w:name="_Toc536463194"/>
      <w:r w:rsidRPr="00C900C7">
        <w:rPr>
          <w:rStyle w:val="b1"/>
          <w:rFonts w:ascii="Times New Roman" w:hAnsi="Times New Roman" w:cs="Times New Roman"/>
          <w:b/>
          <w:bCs/>
          <w:color w:val="auto"/>
        </w:rPr>
        <w:t>Элемент</w:t>
      </w:r>
      <w:r w:rsidR="002033F9" w:rsidRPr="00C900C7">
        <w:rPr>
          <w:rStyle w:val="b1"/>
          <w:rFonts w:ascii="Times New Roman" w:hAnsi="Times New Roman" w:cs="Times New Roman"/>
          <w:b/>
          <w:bCs/>
          <w:color w:val="auto"/>
        </w:rPr>
        <w:t xml:space="preserve"> «</w:t>
      </w:r>
      <w:r w:rsidR="002033F9" w:rsidRPr="00C900C7">
        <w:rPr>
          <w:rFonts w:ascii="Times New Roman" w:hAnsi="Times New Roman"/>
          <w:color w:val="auto"/>
          <w:lang w:val="en-US"/>
        </w:rPr>
        <w:t>an</w:t>
      </w:r>
      <w:r w:rsidR="002033F9" w:rsidRPr="00C900C7">
        <w:rPr>
          <w:rFonts w:ascii="Times New Roman" w:hAnsi="Times New Roman"/>
          <w:color w:val="auto"/>
        </w:rPr>
        <w:t>_</w:t>
      </w:r>
      <w:proofErr w:type="spellStart"/>
      <w:r w:rsidR="002033F9" w:rsidRPr="00C900C7">
        <w:rPr>
          <w:rFonts w:ascii="Times New Roman" w:hAnsi="Times New Roman"/>
          <w:color w:val="auto"/>
          <w:lang w:val="en-US"/>
        </w:rPr>
        <w:t>ps</w:t>
      </w:r>
      <w:proofErr w:type="spellEnd"/>
      <w:r w:rsidRPr="00C900C7">
        <w:rPr>
          <w:rStyle w:val="b1"/>
          <w:rFonts w:ascii="Times New Roman" w:hAnsi="Times New Roman" w:cs="Times New Roman"/>
          <w:b/>
          <w:bCs/>
          <w:color w:val="auto"/>
        </w:rPr>
        <w:t>»</w:t>
      </w:r>
      <w:r w:rsidR="002033F9" w:rsidRPr="00C900C7">
        <w:rPr>
          <w:rStyle w:val="b1"/>
          <w:rFonts w:ascii="Times New Roman" w:hAnsi="Times New Roman" w:cs="Times New Roman"/>
          <w:b/>
          <w:bCs/>
          <w:color w:val="auto"/>
        </w:rPr>
        <w:t xml:space="preserve"> –</w:t>
      </w:r>
      <w:r w:rsidRPr="00C900C7">
        <w:rPr>
          <w:rStyle w:val="b1"/>
          <w:rFonts w:ascii="Times New Roman" w:hAnsi="Times New Roman" w:cs="Times New Roman"/>
          <w:b/>
          <w:bCs/>
          <w:color w:val="auto"/>
        </w:rPr>
        <w:t xml:space="preserve"> </w:t>
      </w:r>
      <w:r w:rsidR="002033F9" w:rsidRPr="00C900C7">
        <w:rPr>
          <w:rStyle w:val="b1"/>
          <w:rFonts w:ascii="Times New Roman" w:hAnsi="Times New Roman" w:cs="Times New Roman"/>
          <w:b/>
          <w:bCs/>
          <w:color w:val="auto"/>
        </w:rPr>
        <w:t>А</w:t>
      </w:r>
      <w:r w:rsidR="002033F9" w:rsidRPr="00C900C7">
        <w:rPr>
          <w:rFonts w:ascii="Times New Roman" w:hAnsi="Times New Roman"/>
          <w:color w:val="auto"/>
        </w:rPr>
        <w:t>нализ действительности полиса на момент оказания услуги</w:t>
      </w:r>
      <w:bookmarkEnd w:id="67"/>
    </w:p>
    <w:p w:rsidR="002033F9" w:rsidRPr="00C900C7" w:rsidRDefault="002033F9" w:rsidP="002033F9">
      <w:r w:rsidRPr="00C900C7">
        <w:t>Элемент обязательный для ответов СМО и ТФ ОМС на требование МО. Заполняется плательщиком.</w:t>
      </w:r>
    </w:p>
    <w:p w:rsidR="00082911" w:rsidRPr="00C900C7" w:rsidRDefault="00082911" w:rsidP="00082911">
      <w:r w:rsidRPr="00C900C7">
        <w:t>Атрибуты элемента</w:t>
      </w:r>
      <w:r w:rsidRPr="00C900C7">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70"/>
        <w:gridCol w:w="2884"/>
        <w:gridCol w:w="1909"/>
        <w:gridCol w:w="1051"/>
        <w:gridCol w:w="3023"/>
      </w:tblGrid>
      <w:tr w:rsidR="0087301F" w:rsidRPr="00C900C7" w:rsidTr="00A24C9C">
        <w:tc>
          <w:tcPr>
            <w:tcW w:w="0" w:type="auto"/>
          </w:tcPr>
          <w:p w:rsidR="002033F9" w:rsidRPr="00C900C7" w:rsidRDefault="002033F9" w:rsidP="00A24C9C">
            <w:pPr>
              <w:pStyle w:val="af6"/>
            </w:pPr>
            <w:r w:rsidRPr="00C900C7">
              <w:t>Имя</w:t>
            </w:r>
          </w:p>
        </w:tc>
        <w:tc>
          <w:tcPr>
            <w:tcW w:w="2903" w:type="dxa"/>
          </w:tcPr>
          <w:p w:rsidR="002033F9" w:rsidRPr="00C900C7" w:rsidRDefault="002033F9" w:rsidP="00A24C9C">
            <w:pPr>
              <w:pStyle w:val="af6"/>
            </w:pPr>
            <w:r w:rsidRPr="00C900C7">
              <w:t>Назначение</w:t>
            </w:r>
          </w:p>
        </w:tc>
        <w:tc>
          <w:tcPr>
            <w:tcW w:w="1821" w:type="dxa"/>
          </w:tcPr>
          <w:p w:rsidR="002033F9" w:rsidRPr="00C900C7" w:rsidRDefault="002033F9" w:rsidP="00A24C9C">
            <w:pPr>
              <w:pStyle w:val="af6"/>
            </w:pPr>
            <w:r w:rsidRPr="00C900C7">
              <w:t>Условия заполнения</w:t>
            </w:r>
          </w:p>
        </w:tc>
        <w:tc>
          <w:tcPr>
            <w:tcW w:w="1058" w:type="dxa"/>
          </w:tcPr>
          <w:p w:rsidR="002033F9" w:rsidRPr="00C900C7" w:rsidRDefault="002033F9" w:rsidP="00A24C9C">
            <w:pPr>
              <w:pStyle w:val="af6"/>
            </w:pPr>
            <w:r w:rsidRPr="00C900C7">
              <w:t>Тип</w:t>
            </w:r>
          </w:p>
        </w:tc>
        <w:tc>
          <w:tcPr>
            <w:tcW w:w="3045" w:type="dxa"/>
          </w:tcPr>
          <w:p w:rsidR="002033F9" w:rsidRPr="00C900C7" w:rsidRDefault="002033F9" w:rsidP="00A24C9C">
            <w:pPr>
              <w:pStyle w:val="af6"/>
            </w:pPr>
            <w:r w:rsidRPr="00C900C7">
              <w:t>Ограничения</w:t>
            </w:r>
          </w:p>
        </w:tc>
      </w:tr>
      <w:tr w:rsidR="0087301F" w:rsidRPr="00C900C7" w:rsidTr="00A24C9C">
        <w:tc>
          <w:tcPr>
            <w:tcW w:w="0" w:type="auto"/>
          </w:tcPr>
          <w:p w:rsidR="002033F9" w:rsidRPr="00C900C7" w:rsidRDefault="002033F9" w:rsidP="00A24C9C">
            <w:pPr>
              <w:pStyle w:val="aff"/>
              <w:rPr>
                <w:lang w:val="en-US"/>
              </w:rPr>
            </w:pPr>
            <w:proofErr w:type="spellStart"/>
            <w:r w:rsidRPr="00C900C7">
              <w:rPr>
                <w:lang w:val="en-US"/>
              </w:rPr>
              <w:t>an_ps</w:t>
            </w:r>
            <w:proofErr w:type="spellEnd"/>
          </w:p>
        </w:tc>
        <w:tc>
          <w:tcPr>
            <w:tcW w:w="2903" w:type="dxa"/>
          </w:tcPr>
          <w:p w:rsidR="002033F9" w:rsidRPr="00C900C7" w:rsidRDefault="002033F9" w:rsidP="00A24C9C">
            <w:pPr>
              <w:pStyle w:val="aff"/>
            </w:pPr>
            <w:r w:rsidRPr="00C900C7">
              <w:t>Код результата анализа действительности полиса в период оказания услуги</w:t>
            </w:r>
          </w:p>
        </w:tc>
        <w:tc>
          <w:tcPr>
            <w:tcW w:w="1821" w:type="dxa"/>
          </w:tcPr>
          <w:p w:rsidR="002033F9" w:rsidRPr="00C900C7" w:rsidRDefault="002033F9" w:rsidP="00A24C9C">
            <w:pPr>
              <w:pStyle w:val="aff"/>
            </w:pPr>
            <w:r w:rsidRPr="00C900C7">
              <w:t>Обязательный</w:t>
            </w:r>
          </w:p>
        </w:tc>
        <w:tc>
          <w:tcPr>
            <w:tcW w:w="1058" w:type="dxa"/>
          </w:tcPr>
          <w:p w:rsidR="002033F9" w:rsidRPr="00C900C7" w:rsidRDefault="00F852D4" w:rsidP="00A24C9C">
            <w:pPr>
              <w:pStyle w:val="aff"/>
              <w:rPr>
                <w:lang w:val="en-US"/>
              </w:rPr>
            </w:pPr>
            <w:r w:rsidRPr="00C900C7">
              <w:rPr>
                <w:lang w:val="en-US"/>
              </w:rPr>
              <w:t>string</w:t>
            </w:r>
          </w:p>
        </w:tc>
        <w:tc>
          <w:tcPr>
            <w:tcW w:w="3045" w:type="dxa"/>
          </w:tcPr>
          <w:p w:rsidR="002033F9" w:rsidRPr="00C900C7" w:rsidRDefault="002033F9" w:rsidP="00A24C9C">
            <w:pPr>
              <w:pStyle w:val="aff"/>
            </w:pPr>
            <w:r w:rsidRPr="00C900C7">
              <w:t>Из справочника результатов анализа действительности полиса на момент оказания услуги</w:t>
            </w:r>
          </w:p>
        </w:tc>
      </w:tr>
      <w:tr w:rsidR="0087301F" w:rsidRPr="00C900C7" w:rsidTr="00A24C9C">
        <w:tc>
          <w:tcPr>
            <w:tcW w:w="0" w:type="auto"/>
          </w:tcPr>
          <w:p w:rsidR="002033F9" w:rsidRPr="00C900C7" w:rsidRDefault="002033F9" w:rsidP="00A24C9C">
            <w:pPr>
              <w:pStyle w:val="aff"/>
            </w:pPr>
            <w:proofErr w:type="spellStart"/>
            <w:r w:rsidRPr="00C900C7">
              <w:t>polisser</w:t>
            </w:r>
            <w:proofErr w:type="spellEnd"/>
          </w:p>
        </w:tc>
        <w:tc>
          <w:tcPr>
            <w:tcW w:w="2903" w:type="dxa"/>
          </w:tcPr>
          <w:p w:rsidR="002033F9" w:rsidRPr="00C900C7" w:rsidRDefault="002033F9" w:rsidP="00A24C9C">
            <w:pPr>
              <w:pStyle w:val="aff"/>
            </w:pPr>
            <w:r w:rsidRPr="00C900C7">
              <w:t>Серия полиса ОМС</w:t>
            </w:r>
          </w:p>
        </w:tc>
        <w:tc>
          <w:tcPr>
            <w:tcW w:w="1821" w:type="dxa"/>
          </w:tcPr>
          <w:p w:rsidR="002033F9" w:rsidRPr="00C900C7" w:rsidRDefault="002033F9" w:rsidP="00A24C9C">
            <w:pPr>
              <w:pStyle w:val="aff"/>
            </w:pPr>
            <w:r w:rsidRPr="00C900C7">
              <w:t>Условно обязательный</w:t>
            </w:r>
          </w:p>
        </w:tc>
        <w:tc>
          <w:tcPr>
            <w:tcW w:w="1058" w:type="dxa"/>
          </w:tcPr>
          <w:p w:rsidR="002033F9" w:rsidRPr="00C900C7" w:rsidRDefault="002033F9" w:rsidP="00A24C9C">
            <w:pPr>
              <w:pStyle w:val="aff"/>
            </w:pPr>
            <w:r w:rsidRPr="00C900C7">
              <w:rPr>
                <w:lang w:val="en-US"/>
              </w:rPr>
              <w:t>string</w:t>
            </w:r>
          </w:p>
        </w:tc>
        <w:tc>
          <w:tcPr>
            <w:tcW w:w="3045" w:type="dxa"/>
          </w:tcPr>
          <w:p w:rsidR="002033F9" w:rsidRPr="00C900C7" w:rsidRDefault="002033F9" w:rsidP="00A24C9C">
            <w:pPr>
              <w:pStyle w:val="aff"/>
            </w:pPr>
            <w:r w:rsidRPr="00C900C7">
              <w:t xml:space="preserve">До 12 символов. </w:t>
            </w:r>
          </w:p>
        </w:tc>
      </w:tr>
      <w:tr w:rsidR="0087301F" w:rsidRPr="00C900C7" w:rsidTr="00A24C9C">
        <w:tc>
          <w:tcPr>
            <w:tcW w:w="0" w:type="auto"/>
          </w:tcPr>
          <w:p w:rsidR="002033F9" w:rsidRPr="00C900C7" w:rsidRDefault="002033F9" w:rsidP="00A24C9C">
            <w:pPr>
              <w:pStyle w:val="aff"/>
            </w:pPr>
            <w:proofErr w:type="spellStart"/>
            <w:r w:rsidRPr="00C900C7">
              <w:t>polisnum</w:t>
            </w:r>
            <w:proofErr w:type="spellEnd"/>
          </w:p>
        </w:tc>
        <w:tc>
          <w:tcPr>
            <w:tcW w:w="2903" w:type="dxa"/>
          </w:tcPr>
          <w:p w:rsidR="002033F9" w:rsidRPr="00C900C7" w:rsidRDefault="002033F9" w:rsidP="00A24C9C">
            <w:pPr>
              <w:pStyle w:val="aff"/>
            </w:pPr>
            <w:r w:rsidRPr="00C900C7">
              <w:t>Номер полиса ОМС</w:t>
            </w:r>
          </w:p>
        </w:tc>
        <w:tc>
          <w:tcPr>
            <w:tcW w:w="1821" w:type="dxa"/>
          </w:tcPr>
          <w:p w:rsidR="002033F9" w:rsidRPr="00C900C7" w:rsidRDefault="002033F9" w:rsidP="00A24C9C">
            <w:pPr>
              <w:pStyle w:val="aff"/>
            </w:pPr>
            <w:r w:rsidRPr="00C900C7">
              <w:t>Условно обязательный</w:t>
            </w:r>
          </w:p>
        </w:tc>
        <w:tc>
          <w:tcPr>
            <w:tcW w:w="1058" w:type="dxa"/>
          </w:tcPr>
          <w:p w:rsidR="002033F9" w:rsidRPr="00C900C7" w:rsidRDefault="002033F9" w:rsidP="00A24C9C">
            <w:pPr>
              <w:pStyle w:val="aff"/>
            </w:pPr>
            <w:r w:rsidRPr="00C900C7">
              <w:rPr>
                <w:lang w:val="en-US"/>
              </w:rPr>
              <w:t>string</w:t>
            </w:r>
          </w:p>
        </w:tc>
        <w:tc>
          <w:tcPr>
            <w:tcW w:w="3045" w:type="dxa"/>
          </w:tcPr>
          <w:p w:rsidR="002033F9" w:rsidRPr="00C900C7" w:rsidRDefault="002033F9" w:rsidP="00A24C9C">
            <w:pPr>
              <w:pStyle w:val="aff"/>
            </w:pPr>
            <w:r w:rsidRPr="00C900C7">
              <w:t xml:space="preserve">До 22 символов. </w:t>
            </w:r>
          </w:p>
        </w:tc>
      </w:tr>
      <w:tr w:rsidR="0087301F" w:rsidRPr="00C900C7" w:rsidTr="00A24C9C">
        <w:tc>
          <w:tcPr>
            <w:tcW w:w="0" w:type="auto"/>
          </w:tcPr>
          <w:p w:rsidR="002033F9" w:rsidRPr="00C900C7" w:rsidRDefault="002033F9" w:rsidP="00A24C9C">
            <w:pPr>
              <w:pStyle w:val="aff"/>
            </w:pPr>
            <w:proofErr w:type="spellStart"/>
            <w:r w:rsidRPr="00C900C7">
              <w:t>begin_date</w:t>
            </w:r>
            <w:proofErr w:type="spellEnd"/>
          </w:p>
        </w:tc>
        <w:tc>
          <w:tcPr>
            <w:tcW w:w="2903" w:type="dxa"/>
          </w:tcPr>
          <w:p w:rsidR="002033F9" w:rsidRPr="00C900C7" w:rsidRDefault="002033F9" w:rsidP="00A24C9C">
            <w:pPr>
              <w:pStyle w:val="aff"/>
            </w:pPr>
            <w:r w:rsidRPr="00C900C7">
              <w:t>Дата начала действия полиса ОМС</w:t>
            </w:r>
          </w:p>
        </w:tc>
        <w:tc>
          <w:tcPr>
            <w:tcW w:w="1821" w:type="dxa"/>
          </w:tcPr>
          <w:p w:rsidR="002033F9" w:rsidRPr="00C900C7" w:rsidRDefault="002033F9" w:rsidP="00A24C9C">
            <w:pPr>
              <w:pStyle w:val="aff"/>
            </w:pPr>
            <w:r w:rsidRPr="00C900C7">
              <w:t>Условно обязательный</w:t>
            </w:r>
          </w:p>
        </w:tc>
        <w:tc>
          <w:tcPr>
            <w:tcW w:w="1058" w:type="dxa"/>
          </w:tcPr>
          <w:p w:rsidR="002033F9" w:rsidRPr="00C900C7" w:rsidRDefault="002033F9" w:rsidP="00A24C9C">
            <w:pPr>
              <w:pStyle w:val="aff"/>
            </w:pPr>
            <w:r w:rsidRPr="00C900C7">
              <w:rPr>
                <w:lang w:val="en-US"/>
              </w:rPr>
              <w:t>date</w:t>
            </w:r>
          </w:p>
        </w:tc>
        <w:tc>
          <w:tcPr>
            <w:tcW w:w="3045" w:type="dxa"/>
          </w:tcPr>
          <w:p w:rsidR="002033F9" w:rsidRPr="00C900C7" w:rsidRDefault="002033F9" w:rsidP="00A24C9C">
            <w:pPr>
              <w:pStyle w:val="aff"/>
            </w:pPr>
          </w:p>
        </w:tc>
      </w:tr>
      <w:tr w:rsidR="0087301F" w:rsidRPr="00C900C7" w:rsidTr="00A24C9C">
        <w:tc>
          <w:tcPr>
            <w:tcW w:w="0" w:type="auto"/>
          </w:tcPr>
          <w:p w:rsidR="002033F9" w:rsidRPr="00C900C7" w:rsidRDefault="002033F9" w:rsidP="00A24C9C">
            <w:pPr>
              <w:pStyle w:val="aff"/>
            </w:pPr>
            <w:proofErr w:type="spellStart"/>
            <w:r w:rsidRPr="00C900C7">
              <w:t>end_date</w:t>
            </w:r>
            <w:proofErr w:type="spellEnd"/>
          </w:p>
        </w:tc>
        <w:tc>
          <w:tcPr>
            <w:tcW w:w="2903" w:type="dxa"/>
          </w:tcPr>
          <w:p w:rsidR="002033F9" w:rsidRPr="00C900C7" w:rsidRDefault="002033F9" w:rsidP="00A24C9C">
            <w:pPr>
              <w:pStyle w:val="aff"/>
            </w:pPr>
            <w:r w:rsidRPr="00C900C7">
              <w:t>Дата окончания действия полиса ОМС</w:t>
            </w:r>
          </w:p>
        </w:tc>
        <w:tc>
          <w:tcPr>
            <w:tcW w:w="1821" w:type="dxa"/>
          </w:tcPr>
          <w:p w:rsidR="002033F9" w:rsidRPr="00C900C7" w:rsidRDefault="002033F9" w:rsidP="00A24C9C">
            <w:pPr>
              <w:pStyle w:val="aff"/>
            </w:pPr>
            <w:r w:rsidRPr="00C900C7">
              <w:t>Условно обязательный</w:t>
            </w:r>
          </w:p>
        </w:tc>
        <w:tc>
          <w:tcPr>
            <w:tcW w:w="1058" w:type="dxa"/>
          </w:tcPr>
          <w:p w:rsidR="002033F9" w:rsidRPr="00C900C7" w:rsidRDefault="002033F9" w:rsidP="00A24C9C">
            <w:pPr>
              <w:pStyle w:val="aff"/>
            </w:pPr>
            <w:r w:rsidRPr="00C900C7">
              <w:rPr>
                <w:lang w:val="en-US"/>
              </w:rPr>
              <w:t>date</w:t>
            </w:r>
          </w:p>
        </w:tc>
        <w:tc>
          <w:tcPr>
            <w:tcW w:w="3045" w:type="dxa"/>
          </w:tcPr>
          <w:p w:rsidR="002033F9" w:rsidRPr="00C900C7" w:rsidRDefault="002033F9" w:rsidP="00A24C9C">
            <w:pPr>
              <w:pStyle w:val="aff"/>
            </w:pPr>
          </w:p>
        </w:tc>
      </w:tr>
      <w:tr w:rsidR="0087301F" w:rsidRPr="00C900C7" w:rsidTr="00A24C9C">
        <w:tc>
          <w:tcPr>
            <w:tcW w:w="0" w:type="auto"/>
          </w:tcPr>
          <w:p w:rsidR="002033F9" w:rsidRPr="00C900C7" w:rsidRDefault="002033F9" w:rsidP="00A24C9C">
            <w:pPr>
              <w:pStyle w:val="aff"/>
            </w:pPr>
            <w:r w:rsidRPr="00C900C7">
              <w:rPr>
                <w:lang w:val="en-US"/>
              </w:rPr>
              <w:t>c</w:t>
            </w:r>
            <w:proofErr w:type="spellStart"/>
            <w:r w:rsidRPr="00C900C7">
              <w:t>omment</w:t>
            </w:r>
            <w:proofErr w:type="spellEnd"/>
          </w:p>
        </w:tc>
        <w:tc>
          <w:tcPr>
            <w:tcW w:w="2903" w:type="dxa"/>
          </w:tcPr>
          <w:p w:rsidR="002033F9" w:rsidRPr="00C900C7" w:rsidRDefault="002033F9" w:rsidP="00A24C9C">
            <w:pPr>
              <w:pStyle w:val="aff"/>
            </w:pPr>
            <w:r w:rsidRPr="00C900C7">
              <w:t>Комментарии плательщика</w:t>
            </w:r>
          </w:p>
        </w:tc>
        <w:tc>
          <w:tcPr>
            <w:tcW w:w="1821" w:type="dxa"/>
          </w:tcPr>
          <w:p w:rsidR="002033F9" w:rsidRPr="00C900C7" w:rsidRDefault="00334934" w:rsidP="00A24C9C">
            <w:pPr>
              <w:pStyle w:val="aff"/>
            </w:pPr>
            <w:r w:rsidRPr="00C900C7">
              <w:t>Необяза</w:t>
            </w:r>
            <w:r w:rsidR="002033F9" w:rsidRPr="00C900C7">
              <w:t>тельный</w:t>
            </w:r>
          </w:p>
        </w:tc>
        <w:tc>
          <w:tcPr>
            <w:tcW w:w="1058" w:type="dxa"/>
          </w:tcPr>
          <w:p w:rsidR="002033F9" w:rsidRPr="00C900C7" w:rsidRDefault="002033F9" w:rsidP="00A24C9C">
            <w:pPr>
              <w:pStyle w:val="aff"/>
            </w:pPr>
            <w:r w:rsidRPr="00C900C7">
              <w:rPr>
                <w:lang w:val="en-US"/>
              </w:rPr>
              <w:t>string</w:t>
            </w:r>
          </w:p>
        </w:tc>
        <w:tc>
          <w:tcPr>
            <w:tcW w:w="3045" w:type="dxa"/>
          </w:tcPr>
          <w:p w:rsidR="002033F9" w:rsidRPr="00C900C7" w:rsidRDefault="00334934" w:rsidP="00A24C9C">
            <w:pPr>
              <w:pStyle w:val="aff"/>
            </w:pPr>
            <w:r w:rsidRPr="00C900C7">
              <w:t>До 250 символов</w:t>
            </w:r>
          </w:p>
        </w:tc>
      </w:tr>
    </w:tbl>
    <w:p w:rsidR="002033F9" w:rsidRPr="00C900C7" w:rsidRDefault="002033F9" w:rsidP="002033F9">
      <w:pPr>
        <w:pStyle w:val="aff"/>
        <w:ind w:firstLine="284"/>
      </w:pPr>
      <w:r w:rsidRPr="00C900C7">
        <w:t>Все условно обязательные атрибуты заполняются в соответствии с «Положением о медико-экономическом контроле».</w:t>
      </w:r>
    </w:p>
    <w:p w:rsidR="002033F9" w:rsidRPr="00C900C7" w:rsidRDefault="002033F9" w:rsidP="002033F9">
      <w:pPr>
        <w:rPr>
          <w:lang w:eastAsia="ar-SA"/>
        </w:rPr>
      </w:pPr>
    </w:p>
    <w:p w:rsidR="002033F9" w:rsidRPr="00C900C7" w:rsidRDefault="00082911" w:rsidP="00C900C7">
      <w:pPr>
        <w:pStyle w:val="3"/>
        <w:numPr>
          <w:ilvl w:val="2"/>
          <w:numId w:val="33"/>
        </w:numPr>
        <w:ind w:left="1248" w:hanging="681"/>
        <w:rPr>
          <w:rStyle w:val="b1"/>
          <w:rFonts w:ascii="Times New Roman" w:hAnsi="Times New Roman" w:cs="Times New Roman"/>
          <w:b/>
          <w:bCs/>
          <w:color w:val="auto"/>
        </w:rPr>
      </w:pPr>
      <w:bookmarkStart w:id="68" w:name="_Toc536463195"/>
      <w:r w:rsidRPr="00C900C7">
        <w:rPr>
          <w:rStyle w:val="b1"/>
          <w:rFonts w:ascii="Times New Roman" w:hAnsi="Times New Roman" w:cs="Times New Roman"/>
          <w:b/>
          <w:bCs/>
          <w:color w:val="auto"/>
        </w:rPr>
        <w:t>Элемент</w:t>
      </w:r>
      <w:r w:rsidR="002033F9" w:rsidRPr="00C900C7">
        <w:rPr>
          <w:rStyle w:val="b1"/>
          <w:rFonts w:ascii="Times New Roman" w:hAnsi="Times New Roman" w:cs="Times New Roman"/>
          <w:b/>
          <w:bCs/>
          <w:color w:val="auto"/>
        </w:rPr>
        <w:t xml:space="preserve"> «</w:t>
      </w:r>
      <w:r w:rsidR="002033F9" w:rsidRPr="00C900C7">
        <w:rPr>
          <w:rFonts w:ascii="Times New Roman" w:hAnsi="Times New Roman"/>
          <w:color w:val="auto"/>
          <w:lang w:val="en-US"/>
        </w:rPr>
        <w:t>an</w:t>
      </w:r>
      <w:r w:rsidR="002033F9" w:rsidRPr="00C900C7">
        <w:rPr>
          <w:rFonts w:ascii="Times New Roman" w:hAnsi="Times New Roman"/>
          <w:color w:val="auto"/>
        </w:rPr>
        <w:t>_</w:t>
      </w:r>
      <w:r w:rsidR="002033F9" w:rsidRPr="00C900C7">
        <w:rPr>
          <w:rFonts w:ascii="Times New Roman" w:hAnsi="Times New Roman"/>
          <w:color w:val="auto"/>
          <w:lang w:val="en-US"/>
        </w:rPr>
        <w:t>sum</w:t>
      </w:r>
      <w:r w:rsidRPr="00C900C7">
        <w:rPr>
          <w:rStyle w:val="b1"/>
          <w:rFonts w:ascii="Times New Roman" w:hAnsi="Times New Roman" w:cs="Times New Roman"/>
          <w:b/>
          <w:bCs/>
          <w:color w:val="auto"/>
        </w:rPr>
        <w:t>»</w:t>
      </w:r>
      <w:r w:rsidR="002033F9" w:rsidRPr="00C900C7">
        <w:rPr>
          <w:rStyle w:val="b1"/>
          <w:rFonts w:ascii="Times New Roman" w:hAnsi="Times New Roman" w:cs="Times New Roman"/>
          <w:b/>
          <w:bCs/>
          <w:color w:val="auto"/>
        </w:rPr>
        <w:t xml:space="preserve"> –</w:t>
      </w:r>
      <w:r w:rsidR="002033F9" w:rsidRPr="00C900C7">
        <w:rPr>
          <w:rFonts w:ascii="Times New Roman" w:hAnsi="Times New Roman"/>
          <w:color w:val="auto"/>
        </w:rPr>
        <w:t xml:space="preserve"> Анализ заявленной стоимости персонального счета</w:t>
      </w:r>
      <w:bookmarkEnd w:id="68"/>
    </w:p>
    <w:p w:rsidR="002033F9" w:rsidRPr="00C900C7" w:rsidRDefault="002033F9" w:rsidP="002033F9">
      <w:r w:rsidRPr="00C900C7">
        <w:t>Элемент обязательный для ответов СМО и ТФ ОМС на требование МО. Заполняется плательщиком.</w:t>
      </w:r>
    </w:p>
    <w:p w:rsidR="00082911" w:rsidRPr="00C900C7" w:rsidRDefault="00082911" w:rsidP="00082911">
      <w:r w:rsidRPr="00C900C7">
        <w:t>Атрибуты элемента</w:t>
      </w:r>
      <w:r w:rsidRPr="00C900C7">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3402"/>
        <w:gridCol w:w="1952"/>
        <w:gridCol w:w="883"/>
        <w:gridCol w:w="2618"/>
      </w:tblGrid>
      <w:tr w:rsidR="0087301F" w:rsidRPr="00C900C7" w:rsidTr="002A0068">
        <w:tc>
          <w:tcPr>
            <w:tcW w:w="1242" w:type="dxa"/>
          </w:tcPr>
          <w:p w:rsidR="002033F9" w:rsidRPr="00C900C7" w:rsidRDefault="002033F9" w:rsidP="00A24C9C">
            <w:pPr>
              <w:pStyle w:val="af6"/>
            </w:pPr>
            <w:r w:rsidRPr="00C900C7">
              <w:lastRenderedPageBreak/>
              <w:t>Имя</w:t>
            </w:r>
          </w:p>
        </w:tc>
        <w:tc>
          <w:tcPr>
            <w:tcW w:w="3402" w:type="dxa"/>
          </w:tcPr>
          <w:p w:rsidR="002033F9" w:rsidRPr="00C900C7" w:rsidRDefault="002033F9" w:rsidP="00A24C9C">
            <w:pPr>
              <w:pStyle w:val="af6"/>
            </w:pPr>
            <w:r w:rsidRPr="00C900C7">
              <w:t>Назначение</w:t>
            </w:r>
          </w:p>
        </w:tc>
        <w:tc>
          <w:tcPr>
            <w:tcW w:w="1952" w:type="dxa"/>
          </w:tcPr>
          <w:p w:rsidR="002033F9" w:rsidRPr="00C900C7" w:rsidRDefault="002033F9" w:rsidP="00A24C9C">
            <w:pPr>
              <w:pStyle w:val="af6"/>
            </w:pPr>
            <w:r w:rsidRPr="00C900C7">
              <w:t>Условия заполнения</w:t>
            </w:r>
          </w:p>
        </w:tc>
        <w:tc>
          <w:tcPr>
            <w:tcW w:w="883" w:type="dxa"/>
          </w:tcPr>
          <w:p w:rsidR="002033F9" w:rsidRPr="00C900C7" w:rsidRDefault="002033F9" w:rsidP="00A24C9C">
            <w:pPr>
              <w:pStyle w:val="af6"/>
            </w:pPr>
            <w:r w:rsidRPr="00C900C7">
              <w:t>Тип</w:t>
            </w:r>
          </w:p>
        </w:tc>
        <w:tc>
          <w:tcPr>
            <w:tcW w:w="2618" w:type="dxa"/>
          </w:tcPr>
          <w:p w:rsidR="002033F9" w:rsidRPr="00C900C7" w:rsidRDefault="002033F9" w:rsidP="00A24C9C">
            <w:pPr>
              <w:pStyle w:val="af6"/>
            </w:pPr>
            <w:r w:rsidRPr="00C900C7">
              <w:t>Ограничения</w:t>
            </w:r>
          </w:p>
        </w:tc>
      </w:tr>
      <w:tr w:rsidR="0087301F" w:rsidRPr="00C900C7" w:rsidTr="002A0068">
        <w:tc>
          <w:tcPr>
            <w:tcW w:w="1242" w:type="dxa"/>
          </w:tcPr>
          <w:p w:rsidR="002033F9" w:rsidRPr="00C900C7" w:rsidRDefault="002033F9" w:rsidP="00A24C9C">
            <w:pPr>
              <w:pStyle w:val="aff"/>
              <w:rPr>
                <w:lang w:val="en-US"/>
              </w:rPr>
            </w:pPr>
            <w:proofErr w:type="spellStart"/>
            <w:r w:rsidRPr="00C900C7">
              <w:rPr>
                <w:lang w:val="en-US"/>
              </w:rPr>
              <w:t>an_sum</w:t>
            </w:r>
            <w:proofErr w:type="spellEnd"/>
          </w:p>
        </w:tc>
        <w:tc>
          <w:tcPr>
            <w:tcW w:w="3402" w:type="dxa"/>
          </w:tcPr>
          <w:p w:rsidR="002033F9" w:rsidRPr="00C900C7" w:rsidRDefault="002033F9" w:rsidP="00A24C9C">
            <w:pPr>
              <w:pStyle w:val="aff"/>
            </w:pPr>
            <w:r w:rsidRPr="00C900C7">
              <w:t>Код результата анализа заявленной стоимости персонального счета</w:t>
            </w:r>
          </w:p>
        </w:tc>
        <w:tc>
          <w:tcPr>
            <w:tcW w:w="1952" w:type="dxa"/>
          </w:tcPr>
          <w:p w:rsidR="002033F9" w:rsidRPr="00C900C7" w:rsidRDefault="002033F9" w:rsidP="00A24C9C">
            <w:pPr>
              <w:pStyle w:val="aff"/>
            </w:pPr>
            <w:r w:rsidRPr="00C900C7">
              <w:t>Обязательный</w:t>
            </w:r>
          </w:p>
        </w:tc>
        <w:tc>
          <w:tcPr>
            <w:tcW w:w="883" w:type="dxa"/>
          </w:tcPr>
          <w:p w:rsidR="002033F9" w:rsidRPr="00C900C7" w:rsidRDefault="00F852D4" w:rsidP="00A24C9C">
            <w:pPr>
              <w:pStyle w:val="aff"/>
            </w:pPr>
            <w:r w:rsidRPr="00C900C7">
              <w:rPr>
                <w:lang w:val="en-US"/>
              </w:rPr>
              <w:t>string</w:t>
            </w:r>
          </w:p>
        </w:tc>
        <w:tc>
          <w:tcPr>
            <w:tcW w:w="2618" w:type="dxa"/>
          </w:tcPr>
          <w:p w:rsidR="002033F9" w:rsidRPr="00C900C7" w:rsidRDefault="002033F9" w:rsidP="00A24C9C">
            <w:pPr>
              <w:pStyle w:val="aff"/>
            </w:pPr>
            <w:r w:rsidRPr="00C900C7">
              <w:t>Из справочника результатов анализа заявленной стоимости персонального счета</w:t>
            </w:r>
          </w:p>
        </w:tc>
      </w:tr>
      <w:tr w:rsidR="0087301F" w:rsidRPr="00C900C7" w:rsidTr="002A0068">
        <w:tc>
          <w:tcPr>
            <w:tcW w:w="1242" w:type="dxa"/>
          </w:tcPr>
          <w:p w:rsidR="002033F9" w:rsidRPr="00C900C7" w:rsidRDefault="002033F9" w:rsidP="00A24C9C">
            <w:pPr>
              <w:pStyle w:val="aff"/>
              <w:rPr>
                <w:lang w:val="en-US"/>
              </w:rPr>
            </w:pPr>
            <w:r w:rsidRPr="00C900C7">
              <w:rPr>
                <w:lang w:val="en-US"/>
              </w:rPr>
              <w:t>d</w:t>
            </w:r>
            <w:proofErr w:type="spellStart"/>
            <w:r w:rsidRPr="00C900C7">
              <w:t>ate</w:t>
            </w:r>
            <w:proofErr w:type="spellEnd"/>
            <w:r w:rsidRPr="00C900C7">
              <w:rPr>
                <w:lang w:val="en-US"/>
              </w:rPr>
              <w:t>_1</w:t>
            </w:r>
          </w:p>
        </w:tc>
        <w:tc>
          <w:tcPr>
            <w:tcW w:w="3402" w:type="dxa"/>
          </w:tcPr>
          <w:p w:rsidR="002033F9" w:rsidRPr="00C900C7" w:rsidRDefault="002033F9" w:rsidP="00A24C9C">
            <w:pPr>
              <w:pStyle w:val="aff"/>
            </w:pPr>
            <w:r w:rsidRPr="00C900C7">
              <w:t xml:space="preserve">Дата выставления счета, в котором была услуга, пересекающаяся </w:t>
            </w:r>
            <w:proofErr w:type="gramStart"/>
            <w:r w:rsidRPr="00C900C7">
              <w:t>с</w:t>
            </w:r>
            <w:proofErr w:type="gramEnd"/>
            <w:r w:rsidRPr="00C900C7">
              <w:t xml:space="preserve"> выставленной.</w:t>
            </w:r>
          </w:p>
        </w:tc>
        <w:tc>
          <w:tcPr>
            <w:tcW w:w="1952" w:type="dxa"/>
          </w:tcPr>
          <w:p w:rsidR="002033F9" w:rsidRPr="00C900C7" w:rsidRDefault="002033F9" w:rsidP="00A24C9C">
            <w:pPr>
              <w:pStyle w:val="aff"/>
            </w:pPr>
            <w:r w:rsidRPr="00C900C7">
              <w:t>Условно обязательный.</w:t>
            </w:r>
          </w:p>
          <w:p w:rsidR="002033F9" w:rsidRPr="00C900C7" w:rsidRDefault="002033F9" w:rsidP="00A24C9C">
            <w:pPr>
              <w:pStyle w:val="aff"/>
            </w:pPr>
          </w:p>
        </w:tc>
        <w:tc>
          <w:tcPr>
            <w:tcW w:w="883" w:type="dxa"/>
          </w:tcPr>
          <w:p w:rsidR="002033F9" w:rsidRPr="00C900C7" w:rsidRDefault="002033F9" w:rsidP="00A24C9C">
            <w:pPr>
              <w:pStyle w:val="aff"/>
            </w:pPr>
            <w:r w:rsidRPr="00C900C7">
              <w:rPr>
                <w:lang w:val="en-US"/>
              </w:rPr>
              <w:t>date</w:t>
            </w:r>
          </w:p>
        </w:tc>
        <w:tc>
          <w:tcPr>
            <w:tcW w:w="2618" w:type="dxa"/>
          </w:tcPr>
          <w:p w:rsidR="002033F9" w:rsidRPr="00C900C7" w:rsidRDefault="002033F9" w:rsidP="00A24C9C">
            <w:pPr>
              <w:pStyle w:val="aff"/>
            </w:pPr>
          </w:p>
        </w:tc>
      </w:tr>
      <w:tr w:rsidR="0087301F" w:rsidRPr="00C900C7" w:rsidTr="002A0068">
        <w:tc>
          <w:tcPr>
            <w:tcW w:w="1242" w:type="dxa"/>
          </w:tcPr>
          <w:p w:rsidR="002033F9" w:rsidRPr="00C900C7" w:rsidRDefault="002033F9" w:rsidP="00A24C9C">
            <w:pPr>
              <w:pStyle w:val="aff"/>
            </w:pPr>
            <w:proofErr w:type="spellStart"/>
            <w:r w:rsidRPr="00C900C7">
              <w:t>provcode</w:t>
            </w:r>
            <w:proofErr w:type="spellEnd"/>
          </w:p>
        </w:tc>
        <w:tc>
          <w:tcPr>
            <w:tcW w:w="3402" w:type="dxa"/>
          </w:tcPr>
          <w:p w:rsidR="002033F9" w:rsidRPr="00C900C7" w:rsidRDefault="002033F9" w:rsidP="00A24C9C">
            <w:pPr>
              <w:pStyle w:val="aff"/>
            </w:pPr>
            <w:r w:rsidRPr="00C900C7">
              <w:t>Код поставщика услуг</w:t>
            </w:r>
          </w:p>
        </w:tc>
        <w:tc>
          <w:tcPr>
            <w:tcW w:w="1952" w:type="dxa"/>
          </w:tcPr>
          <w:p w:rsidR="002033F9" w:rsidRPr="00C900C7" w:rsidRDefault="002033F9" w:rsidP="00A24C9C">
            <w:pPr>
              <w:pStyle w:val="aff"/>
            </w:pPr>
            <w:r w:rsidRPr="00C900C7">
              <w:t>Условно обязательный.</w:t>
            </w:r>
          </w:p>
          <w:p w:rsidR="002033F9" w:rsidRPr="00C900C7" w:rsidRDefault="002033F9" w:rsidP="00A24C9C">
            <w:pPr>
              <w:pStyle w:val="aff"/>
            </w:pPr>
          </w:p>
        </w:tc>
        <w:tc>
          <w:tcPr>
            <w:tcW w:w="883" w:type="dxa"/>
          </w:tcPr>
          <w:p w:rsidR="002033F9" w:rsidRPr="00C900C7" w:rsidRDefault="002033F9" w:rsidP="00A24C9C">
            <w:pPr>
              <w:pStyle w:val="aff"/>
              <w:rPr>
                <w:lang w:val="en-US"/>
              </w:rPr>
            </w:pPr>
            <w:r w:rsidRPr="00C900C7">
              <w:rPr>
                <w:lang w:val="en-US"/>
              </w:rPr>
              <w:t>string</w:t>
            </w:r>
          </w:p>
        </w:tc>
        <w:tc>
          <w:tcPr>
            <w:tcW w:w="2618" w:type="dxa"/>
          </w:tcPr>
          <w:p w:rsidR="002033F9" w:rsidRPr="00C900C7" w:rsidRDefault="002033F9" w:rsidP="00A24C9C">
            <w:pPr>
              <w:pStyle w:val="aff"/>
            </w:pPr>
            <w:r w:rsidRPr="00C900C7">
              <w:t xml:space="preserve">2 символа. Из справочника поставщиков (МО). </w:t>
            </w:r>
          </w:p>
        </w:tc>
      </w:tr>
      <w:tr w:rsidR="0087301F" w:rsidRPr="00C900C7" w:rsidTr="002A0068">
        <w:tc>
          <w:tcPr>
            <w:tcW w:w="1242" w:type="dxa"/>
          </w:tcPr>
          <w:p w:rsidR="002033F9" w:rsidRPr="00C900C7" w:rsidRDefault="002033F9" w:rsidP="00A24C9C">
            <w:pPr>
              <w:pStyle w:val="aff"/>
            </w:pPr>
            <w:proofErr w:type="spellStart"/>
            <w:r w:rsidRPr="00C900C7">
              <w:t>provname</w:t>
            </w:r>
            <w:proofErr w:type="spellEnd"/>
          </w:p>
        </w:tc>
        <w:tc>
          <w:tcPr>
            <w:tcW w:w="3402" w:type="dxa"/>
          </w:tcPr>
          <w:p w:rsidR="002033F9" w:rsidRPr="00C900C7" w:rsidRDefault="002033F9" w:rsidP="00A24C9C">
            <w:pPr>
              <w:pStyle w:val="aff"/>
            </w:pPr>
            <w:r w:rsidRPr="00C900C7">
              <w:t>Наименование поставщика услуг</w:t>
            </w:r>
          </w:p>
        </w:tc>
        <w:tc>
          <w:tcPr>
            <w:tcW w:w="1952" w:type="dxa"/>
          </w:tcPr>
          <w:p w:rsidR="002033F9" w:rsidRPr="00C900C7" w:rsidRDefault="002033F9" w:rsidP="00A24C9C">
            <w:pPr>
              <w:pStyle w:val="aff"/>
            </w:pPr>
            <w:r w:rsidRPr="00C900C7">
              <w:t>Условно обязательный.</w:t>
            </w:r>
          </w:p>
          <w:p w:rsidR="002033F9" w:rsidRPr="00C900C7" w:rsidRDefault="002033F9" w:rsidP="00A24C9C">
            <w:pPr>
              <w:pStyle w:val="aff"/>
            </w:pPr>
          </w:p>
        </w:tc>
        <w:tc>
          <w:tcPr>
            <w:tcW w:w="883" w:type="dxa"/>
          </w:tcPr>
          <w:p w:rsidR="002033F9" w:rsidRPr="00C900C7" w:rsidRDefault="002033F9" w:rsidP="00A24C9C">
            <w:pPr>
              <w:pStyle w:val="aff"/>
            </w:pPr>
            <w:r w:rsidRPr="00C900C7">
              <w:rPr>
                <w:lang w:val="en-US"/>
              </w:rPr>
              <w:t>string</w:t>
            </w:r>
          </w:p>
        </w:tc>
        <w:tc>
          <w:tcPr>
            <w:tcW w:w="2618" w:type="dxa"/>
          </w:tcPr>
          <w:p w:rsidR="002033F9" w:rsidRPr="00C900C7" w:rsidRDefault="002033F9" w:rsidP="00A24C9C">
            <w:pPr>
              <w:pStyle w:val="aff"/>
            </w:pPr>
            <w:r w:rsidRPr="00C900C7">
              <w:t xml:space="preserve">До 120 символов. Из справочника поставщиков (МО). </w:t>
            </w:r>
          </w:p>
        </w:tc>
      </w:tr>
      <w:tr w:rsidR="0087301F" w:rsidRPr="00C900C7" w:rsidTr="002A0068">
        <w:tc>
          <w:tcPr>
            <w:tcW w:w="1242" w:type="dxa"/>
          </w:tcPr>
          <w:p w:rsidR="002033F9" w:rsidRPr="00C900C7" w:rsidRDefault="002033F9" w:rsidP="00A24C9C">
            <w:pPr>
              <w:pStyle w:val="aff"/>
            </w:pPr>
            <w:proofErr w:type="spellStart"/>
            <w:r w:rsidRPr="00C900C7">
              <w:t>n_pp</w:t>
            </w:r>
            <w:proofErr w:type="spellEnd"/>
          </w:p>
        </w:tc>
        <w:tc>
          <w:tcPr>
            <w:tcW w:w="3402" w:type="dxa"/>
          </w:tcPr>
          <w:p w:rsidR="002033F9" w:rsidRPr="00C900C7" w:rsidRDefault="002033F9" w:rsidP="00A24C9C">
            <w:pPr>
              <w:pStyle w:val="aff"/>
            </w:pPr>
            <w:r w:rsidRPr="00C900C7">
              <w:t xml:space="preserve">Уникальный порядковый номер персонального счета в требовании, в котором была услуга, пересекающаяся </w:t>
            </w:r>
            <w:proofErr w:type="gramStart"/>
            <w:r w:rsidRPr="00C900C7">
              <w:t>с</w:t>
            </w:r>
            <w:proofErr w:type="gramEnd"/>
            <w:r w:rsidRPr="00C900C7">
              <w:t xml:space="preserve"> выставленной.</w:t>
            </w:r>
          </w:p>
        </w:tc>
        <w:tc>
          <w:tcPr>
            <w:tcW w:w="1952" w:type="dxa"/>
          </w:tcPr>
          <w:p w:rsidR="002033F9" w:rsidRPr="00C900C7" w:rsidRDefault="002033F9" w:rsidP="00A24C9C">
            <w:pPr>
              <w:pStyle w:val="aff"/>
            </w:pPr>
            <w:r w:rsidRPr="00C900C7">
              <w:t>Условно обязательный.</w:t>
            </w:r>
          </w:p>
          <w:p w:rsidR="002033F9" w:rsidRPr="00C900C7" w:rsidRDefault="002033F9" w:rsidP="00A24C9C">
            <w:pPr>
              <w:pStyle w:val="aff"/>
            </w:pPr>
          </w:p>
        </w:tc>
        <w:tc>
          <w:tcPr>
            <w:tcW w:w="883" w:type="dxa"/>
          </w:tcPr>
          <w:p w:rsidR="002033F9" w:rsidRPr="00C900C7" w:rsidRDefault="002033F9" w:rsidP="00A24C9C">
            <w:pPr>
              <w:pStyle w:val="aff"/>
            </w:pPr>
            <w:r w:rsidRPr="00C900C7">
              <w:rPr>
                <w:lang w:val="en-US"/>
              </w:rPr>
              <w:t>integer</w:t>
            </w:r>
          </w:p>
        </w:tc>
        <w:tc>
          <w:tcPr>
            <w:tcW w:w="2618" w:type="dxa"/>
          </w:tcPr>
          <w:p w:rsidR="002033F9" w:rsidRPr="00C900C7" w:rsidRDefault="002033F9" w:rsidP="00A24C9C">
            <w:pPr>
              <w:pStyle w:val="aff"/>
            </w:pPr>
          </w:p>
        </w:tc>
      </w:tr>
      <w:tr w:rsidR="0087301F" w:rsidRPr="00C900C7" w:rsidTr="002A0068">
        <w:tc>
          <w:tcPr>
            <w:tcW w:w="1242" w:type="dxa"/>
          </w:tcPr>
          <w:p w:rsidR="002033F9" w:rsidRPr="00C900C7" w:rsidRDefault="002033F9" w:rsidP="00A24C9C">
            <w:pPr>
              <w:pStyle w:val="aff"/>
            </w:pPr>
            <w:proofErr w:type="spellStart"/>
            <w:r w:rsidRPr="00C900C7">
              <w:t>curestart</w:t>
            </w:r>
            <w:proofErr w:type="spellEnd"/>
          </w:p>
        </w:tc>
        <w:tc>
          <w:tcPr>
            <w:tcW w:w="3402" w:type="dxa"/>
          </w:tcPr>
          <w:p w:rsidR="002033F9" w:rsidRPr="00C900C7" w:rsidRDefault="002033F9" w:rsidP="00A24C9C">
            <w:pPr>
              <w:pStyle w:val="aff"/>
            </w:pPr>
            <w:r w:rsidRPr="00C900C7">
              <w:t xml:space="preserve">Дата начала лечения по стационарному случаю персонального счета, в котором была оказана услуга, пересекающаяся </w:t>
            </w:r>
            <w:proofErr w:type="gramStart"/>
            <w:r w:rsidRPr="00C900C7">
              <w:t>с</w:t>
            </w:r>
            <w:proofErr w:type="gramEnd"/>
            <w:r w:rsidRPr="00C900C7">
              <w:t xml:space="preserve"> выставленной.</w:t>
            </w:r>
          </w:p>
        </w:tc>
        <w:tc>
          <w:tcPr>
            <w:tcW w:w="1952" w:type="dxa"/>
          </w:tcPr>
          <w:p w:rsidR="002033F9" w:rsidRPr="00C900C7" w:rsidRDefault="002033F9" w:rsidP="00A24C9C">
            <w:pPr>
              <w:pStyle w:val="aff"/>
            </w:pPr>
            <w:r w:rsidRPr="00C900C7">
              <w:t>Условно обязательный</w:t>
            </w:r>
          </w:p>
        </w:tc>
        <w:tc>
          <w:tcPr>
            <w:tcW w:w="883" w:type="dxa"/>
          </w:tcPr>
          <w:p w:rsidR="002033F9" w:rsidRPr="00C900C7" w:rsidRDefault="002033F9" w:rsidP="00A24C9C">
            <w:pPr>
              <w:pStyle w:val="aff"/>
            </w:pPr>
            <w:r w:rsidRPr="00C900C7">
              <w:rPr>
                <w:lang w:val="en-US"/>
              </w:rPr>
              <w:t>date</w:t>
            </w:r>
          </w:p>
        </w:tc>
        <w:tc>
          <w:tcPr>
            <w:tcW w:w="2618" w:type="dxa"/>
          </w:tcPr>
          <w:p w:rsidR="002033F9" w:rsidRPr="00C900C7" w:rsidRDefault="002033F9" w:rsidP="00A24C9C">
            <w:pPr>
              <w:pStyle w:val="aff"/>
            </w:pPr>
          </w:p>
        </w:tc>
      </w:tr>
      <w:tr w:rsidR="0087301F" w:rsidRPr="00C900C7" w:rsidTr="002A0068">
        <w:tc>
          <w:tcPr>
            <w:tcW w:w="1242" w:type="dxa"/>
          </w:tcPr>
          <w:p w:rsidR="002033F9" w:rsidRPr="00C900C7" w:rsidRDefault="002033F9" w:rsidP="00A24C9C">
            <w:pPr>
              <w:pStyle w:val="aff"/>
              <w:tabs>
                <w:tab w:val="left" w:pos="516"/>
              </w:tabs>
            </w:pPr>
            <w:proofErr w:type="spellStart"/>
            <w:r w:rsidRPr="00C900C7">
              <w:rPr>
                <w:lang w:val="en-US"/>
              </w:rPr>
              <w:t>cureend</w:t>
            </w:r>
            <w:proofErr w:type="spellEnd"/>
          </w:p>
        </w:tc>
        <w:tc>
          <w:tcPr>
            <w:tcW w:w="3402" w:type="dxa"/>
          </w:tcPr>
          <w:p w:rsidR="002033F9" w:rsidRPr="00C900C7" w:rsidRDefault="002033F9" w:rsidP="00A24C9C">
            <w:pPr>
              <w:pStyle w:val="aff"/>
            </w:pPr>
            <w:r w:rsidRPr="00C900C7">
              <w:t xml:space="preserve">Дата окончания лечения по стационарному случаю персонального счета, в котором была оказана услуга, пересекающаяся </w:t>
            </w:r>
            <w:proofErr w:type="gramStart"/>
            <w:r w:rsidRPr="00C900C7">
              <w:t>с</w:t>
            </w:r>
            <w:proofErr w:type="gramEnd"/>
            <w:r w:rsidRPr="00C900C7">
              <w:t xml:space="preserve"> выставленной.</w:t>
            </w:r>
          </w:p>
        </w:tc>
        <w:tc>
          <w:tcPr>
            <w:tcW w:w="1952" w:type="dxa"/>
          </w:tcPr>
          <w:p w:rsidR="002033F9" w:rsidRPr="00C900C7" w:rsidRDefault="002033F9" w:rsidP="00A24C9C">
            <w:pPr>
              <w:pStyle w:val="aff"/>
            </w:pPr>
            <w:r w:rsidRPr="00C900C7">
              <w:t>Условно обязательный</w:t>
            </w:r>
          </w:p>
        </w:tc>
        <w:tc>
          <w:tcPr>
            <w:tcW w:w="883" w:type="dxa"/>
          </w:tcPr>
          <w:p w:rsidR="002033F9" w:rsidRPr="00C900C7" w:rsidRDefault="002033F9" w:rsidP="00A24C9C">
            <w:pPr>
              <w:pStyle w:val="aff"/>
            </w:pPr>
            <w:r w:rsidRPr="00C900C7">
              <w:rPr>
                <w:lang w:val="en-US"/>
              </w:rPr>
              <w:t>date</w:t>
            </w:r>
          </w:p>
        </w:tc>
        <w:tc>
          <w:tcPr>
            <w:tcW w:w="2618" w:type="dxa"/>
          </w:tcPr>
          <w:p w:rsidR="002033F9" w:rsidRPr="00C900C7" w:rsidRDefault="002033F9" w:rsidP="00A24C9C">
            <w:pPr>
              <w:pStyle w:val="aff"/>
            </w:pPr>
          </w:p>
        </w:tc>
      </w:tr>
      <w:tr w:rsidR="0087301F" w:rsidRPr="00C900C7" w:rsidTr="002A0068">
        <w:tc>
          <w:tcPr>
            <w:tcW w:w="1242" w:type="dxa"/>
          </w:tcPr>
          <w:p w:rsidR="002033F9" w:rsidRPr="00C900C7" w:rsidRDefault="002033F9" w:rsidP="00A24C9C">
            <w:pPr>
              <w:pStyle w:val="aff"/>
            </w:pPr>
            <w:proofErr w:type="spellStart"/>
            <w:r w:rsidRPr="00C900C7">
              <w:t>doctor</w:t>
            </w:r>
            <w:proofErr w:type="spellEnd"/>
          </w:p>
        </w:tc>
        <w:tc>
          <w:tcPr>
            <w:tcW w:w="3402" w:type="dxa"/>
          </w:tcPr>
          <w:p w:rsidR="002033F9" w:rsidRPr="00C900C7" w:rsidRDefault="002033F9" w:rsidP="00A24C9C">
            <w:pPr>
              <w:pStyle w:val="aff"/>
            </w:pPr>
            <w:r w:rsidRPr="00C900C7">
              <w:t>СНИЛС врача, оказавшего услугу, с которой обнаружено пересечение.</w:t>
            </w:r>
          </w:p>
        </w:tc>
        <w:tc>
          <w:tcPr>
            <w:tcW w:w="1952" w:type="dxa"/>
          </w:tcPr>
          <w:p w:rsidR="002033F9" w:rsidRPr="00C900C7" w:rsidRDefault="002033F9" w:rsidP="00A24C9C">
            <w:pPr>
              <w:pStyle w:val="aff"/>
            </w:pPr>
            <w:r w:rsidRPr="00C900C7">
              <w:t>Условно обязательный.</w:t>
            </w:r>
          </w:p>
        </w:tc>
        <w:tc>
          <w:tcPr>
            <w:tcW w:w="883" w:type="dxa"/>
          </w:tcPr>
          <w:p w:rsidR="002033F9" w:rsidRPr="00C900C7" w:rsidRDefault="002033F9" w:rsidP="00A24C9C">
            <w:pPr>
              <w:pStyle w:val="aff"/>
              <w:rPr>
                <w:lang w:val="en-US"/>
              </w:rPr>
            </w:pPr>
            <w:r w:rsidRPr="00C900C7">
              <w:rPr>
                <w:lang w:val="en-US"/>
              </w:rPr>
              <w:t>string</w:t>
            </w:r>
          </w:p>
        </w:tc>
        <w:tc>
          <w:tcPr>
            <w:tcW w:w="2618" w:type="dxa"/>
          </w:tcPr>
          <w:p w:rsidR="002033F9" w:rsidRPr="00C900C7" w:rsidRDefault="002033F9" w:rsidP="00A24C9C">
            <w:pPr>
              <w:pStyle w:val="aff"/>
            </w:pPr>
            <w:r w:rsidRPr="00C900C7">
              <w:t xml:space="preserve">14 символов. </w:t>
            </w:r>
            <w:r w:rsidR="00334934" w:rsidRPr="00C900C7">
              <w:t>Формат: XXX-XXX-XXX XX</w:t>
            </w:r>
          </w:p>
        </w:tc>
      </w:tr>
      <w:tr w:rsidR="0087301F" w:rsidRPr="00C900C7" w:rsidTr="002A0068">
        <w:tc>
          <w:tcPr>
            <w:tcW w:w="1242" w:type="dxa"/>
          </w:tcPr>
          <w:p w:rsidR="002033F9" w:rsidRPr="00C900C7" w:rsidRDefault="002033F9" w:rsidP="00A24C9C">
            <w:pPr>
              <w:pStyle w:val="aff"/>
            </w:pPr>
            <w:r w:rsidRPr="00C900C7">
              <w:rPr>
                <w:lang w:val="en-US"/>
              </w:rPr>
              <w:t>c</w:t>
            </w:r>
            <w:proofErr w:type="spellStart"/>
            <w:r w:rsidRPr="00C900C7">
              <w:t>omment</w:t>
            </w:r>
            <w:proofErr w:type="spellEnd"/>
          </w:p>
        </w:tc>
        <w:tc>
          <w:tcPr>
            <w:tcW w:w="3402" w:type="dxa"/>
          </w:tcPr>
          <w:p w:rsidR="002033F9" w:rsidRPr="00C900C7" w:rsidRDefault="002033F9" w:rsidP="00A24C9C">
            <w:pPr>
              <w:pStyle w:val="aff"/>
            </w:pPr>
            <w:r w:rsidRPr="00C900C7">
              <w:t>Комментарии плательщика</w:t>
            </w:r>
          </w:p>
        </w:tc>
        <w:tc>
          <w:tcPr>
            <w:tcW w:w="1952" w:type="dxa"/>
          </w:tcPr>
          <w:p w:rsidR="002033F9" w:rsidRPr="00C900C7" w:rsidRDefault="00334934" w:rsidP="00A24C9C">
            <w:pPr>
              <w:pStyle w:val="aff"/>
            </w:pPr>
            <w:r w:rsidRPr="00C900C7">
              <w:t>Необяза</w:t>
            </w:r>
            <w:r w:rsidR="002033F9" w:rsidRPr="00C900C7">
              <w:t>тельный</w:t>
            </w:r>
          </w:p>
        </w:tc>
        <w:tc>
          <w:tcPr>
            <w:tcW w:w="883" w:type="dxa"/>
          </w:tcPr>
          <w:p w:rsidR="002033F9" w:rsidRPr="00C900C7" w:rsidRDefault="002033F9" w:rsidP="00A24C9C">
            <w:pPr>
              <w:pStyle w:val="aff"/>
            </w:pPr>
            <w:r w:rsidRPr="00C900C7">
              <w:rPr>
                <w:lang w:val="en-US"/>
              </w:rPr>
              <w:t>string</w:t>
            </w:r>
          </w:p>
        </w:tc>
        <w:tc>
          <w:tcPr>
            <w:tcW w:w="2618" w:type="dxa"/>
          </w:tcPr>
          <w:p w:rsidR="002033F9" w:rsidRPr="00C900C7" w:rsidRDefault="00334934" w:rsidP="00A24C9C">
            <w:pPr>
              <w:pStyle w:val="aff"/>
            </w:pPr>
            <w:r w:rsidRPr="00C900C7">
              <w:t>До 250 символов</w:t>
            </w:r>
          </w:p>
        </w:tc>
      </w:tr>
    </w:tbl>
    <w:p w:rsidR="002033F9" w:rsidRPr="00C900C7" w:rsidRDefault="002033F9" w:rsidP="002033F9">
      <w:pPr>
        <w:pStyle w:val="aff"/>
        <w:ind w:firstLine="284"/>
      </w:pPr>
      <w:r w:rsidRPr="00C900C7">
        <w:t>Все условно обязательные атрибуты заполняются в соответствии с «Положением о медико-экономическом контроле».</w:t>
      </w:r>
    </w:p>
    <w:p w:rsidR="002033F9" w:rsidRPr="00C900C7" w:rsidRDefault="00082911" w:rsidP="00C900C7">
      <w:pPr>
        <w:pStyle w:val="3"/>
        <w:numPr>
          <w:ilvl w:val="2"/>
          <w:numId w:val="33"/>
        </w:numPr>
        <w:ind w:left="1248" w:hanging="681"/>
        <w:rPr>
          <w:rStyle w:val="b1"/>
          <w:rFonts w:ascii="Times New Roman" w:hAnsi="Times New Roman" w:cs="Times New Roman"/>
          <w:b/>
          <w:bCs/>
          <w:color w:val="auto"/>
        </w:rPr>
      </w:pPr>
      <w:bookmarkStart w:id="69" w:name="_Toc536463196"/>
      <w:r w:rsidRPr="00C900C7">
        <w:rPr>
          <w:rStyle w:val="b1"/>
          <w:rFonts w:ascii="Times New Roman" w:hAnsi="Times New Roman" w:cs="Times New Roman"/>
          <w:b/>
          <w:bCs/>
          <w:color w:val="auto"/>
        </w:rPr>
        <w:t>Элемент</w:t>
      </w:r>
      <w:r w:rsidR="002033F9" w:rsidRPr="00C900C7">
        <w:rPr>
          <w:rStyle w:val="b1"/>
          <w:rFonts w:ascii="Times New Roman" w:hAnsi="Times New Roman" w:cs="Times New Roman"/>
          <w:b/>
          <w:bCs/>
          <w:color w:val="auto"/>
        </w:rPr>
        <w:t xml:space="preserve"> «</w:t>
      </w:r>
      <w:r w:rsidR="002033F9" w:rsidRPr="00C900C7">
        <w:rPr>
          <w:rFonts w:ascii="Times New Roman" w:hAnsi="Times New Roman"/>
          <w:color w:val="auto"/>
          <w:lang w:val="en-US"/>
        </w:rPr>
        <w:t>an</w:t>
      </w:r>
      <w:r w:rsidR="002033F9" w:rsidRPr="00C900C7">
        <w:rPr>
          <w:rFonts w:ascii="Times New Roman" w:hAnsi="Times New Roman"/>
          <w:color w:val="auto"/>
        </w:rPr>
        <w:t>_</w:t>
      </w:r>
      <w:proofErr w:type="spellStart"/>
      <w:r w:rsidR="002033F9" w:rsidRPr="00C900C7">
        <w:rPr>
          <w:rFonts w:ascii="Times New Roman" w:hAnsi="Times New Roman"/>
          <w:color w:val="auto"/>
          <w:lang w:val="en-US"/>
        </w:rPr>
        <w:t>mes</w:t>
      </w:r>
      <w:proofErr w:type="spellEnd"/>
      <w:r w:rsidRPr="00C900C7">
        <w:rPr>
          <w:rStyle w:val="b1"/>
          <w:rFonts w:ascii="Times New Roman" w:hAnsi="Times New Roman" w:cs="Times New Roman"/>
          <w:b/>
          <w:bCs/>
          <w:color w:val="auto"/>
        </w:rPr>
        <w:t>»</w:t>
      </w:r>
      <w:r w:rsidR="002033F9" w:rsidRPr="00C900C7">
        <w:rPr>
          <w:rStyle w:val="b1"/>
          <w:rFonts w:ascii="Times New Roman" w:hAnsi="Times New Roman" w:cs="Times New Roman"/>
          <w:b/>
          <w:bCs/>
          <w:color w:val="auto"/>
        </w:rPr>
        <w:t xml:space="preserve"> –</w:t>
      </w:r>
      <w:r w:rsidR="002033F9" w:rsidRPr="00C900C7">
        <w:rPr>
          <w:rFonts w:ascii="Times New Roman" w:hAnsi="Times New Roman"/>
          <w:color w:val="auto"/>
        </w:rPr>
        <w:t xml:space="preserve"> Анализ лечения</w:t>
      </w:r>
      <w:bookmarkEnd w:id="69"/>
    </w:p>
    <w:p w:rsidR="002033F9" w:rsidRPr="00C900C7" w:rsidRDefault="002033F9" w:rsidP="002033F9">
      <w:r w:rsidRPr="00C900C7">
        <w:t>Элемент обязательный для ответов СМО и ТФ ОМС на требование МО. Заполняется плательщиком.</w:t>
      </w:r>
    </w:p>
    <w:p w:rsidR="00082911" w:rsidRPr="00C900C7" w:rsidRDefault="00082911" w:rsidP="00082911">
      <w:r w:rsidRPr="00C900C7">
        <w:t>Атрибуты элемента</w:t>
      </w:r>
      <w:r w:rsidRPr="00C900C7">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2977"/>
        <w:gridCol w:w="1909"/>
        <w:gridCol w:w="992"/>
        <w:gridCol w:w="2977"/>
      </w:tblGrid>
      <w:tr w:rsidR="0087301F" w:rsidRPr="00C900C7" w:rsidTr="00A24C9C">
        <w:tc>
          <w:tcPr>
            <w:tcW w:w="1242" w:type="dxa"/>
          </w:tcPr>
          <w:p w:rsidR="002033F9" w:rsidRPr="00C900C7" w:rsidRDefault="002033F9" w:rsidP="00A24C9C">
            <w:pPr>
              <w:pStyle w:val="af6"/>
            </w:pPr>
            <w:r w:rsidRPr="00C900C7">
              <w:t>Имя</w:t>
            </w:r>
          </w:p>
        </w:tc>
        <w:tc>
          <w:tcPr>
            <w:tcW w:w="2977" w:type="dxa"/>
          </w:tcPr>
          <w:p w:rsidR="002033F9" w:rsidRPr="00C900C7" w:rsidRDefault="002033F9" w:rsidP="00A24C9C">
            <w:pPr>
              <w:pStyle w:val="af6"/>
            </w:pPr>
            <w:r w:rsidRPr="00C900C7">
              <w:t>Назначение</w:t>
            </w:r>
          </w:p>
        </w:tc>
        <w:tc>
          <w:tcPr>
            <w:tcW w:w="1843" w:type="dxa"/>
          </w:tcPr>
          <w:p w:rsidR="002033F9" w:rsidRPr="00C900C7" w:rsidRDefault="002033F9" w:rsidP="00A24C9C">
            <w:pPr>
              <w:pStyle w:val="af6"/>
            </w:pPr>
            <w:r w:rsidRPr="00C900C7">
              <w:t>Условия заполнения</w:t>
            </w:r>
          </w:p>
        </w:tc>
        <w:tc>
          <w:tcPr>
            <w:tcW w:w="992" w:type="dxa"/>
          </w:tcPr>
          <w:p w:rsidR="002033F9" w:rsidRPr="00C900C7" w:rsidRDefault="002033F9" w:rsidP="00A24C9C">
            <w:pPr>
              <w:pStyle w:val="af6"/>
            </w:pPr>
            <w:r w:rsidRPr="00C900C7">
              <w:t>Тип</w:t>
            </w:r>
          </w:p>
        </w:tc>
        <w:tc>
          <w:tcPr>
            <w:tcW w:w="2977" w:type="dxa"/>
          </w:tcPr>
          <w:p w:rsidR="002033F9" w:rsidRPr="00C900C7" w:rsidRDefault="002033F9" w:rsidP="00A24C9C">
            <w:pPr>
              <w:pStyle w:val="af6"/>
            </w:pPr>
            <w:r w:rsidRPr="00C900C7">
              <w:t>Ограничения</w:t>
            </w:r>
          </w:p>
        </w:tc>
      </w:tr>
      <w:tr w:rsidR="0087301F" w:rsidRPr="00C900C7" w:rsidTr="00A24C9C">
        <w:tc>
          <w:tcPr>
            <w:tcW w:w="1242" w:type="dxa"/>
          </w:tcPr>
          <w:p w:rsidR="002033F9" w:rsidRPr="00C900C7" w:rsidRDefault="002033F9" w:rsidP="00A24C9C">
            <w:pPr>
              <w:pStyle w:val="aff"/>
            </w:pPr>
            <w:proofErr w:type="spellStart"/>
            <w:r w:rsidRPr="00C900C7">
              <w:rPr>
                <w:lang w:val="en-US"/>
              </w:rPr>
              <w:t>an_mes</w:t>
            </w:r>
            <w:proofErr w:type="spellEnd"/>
          </w:p>
        </w:tc>
        <w:tc>
          <w:tcPr>
            <w:tcW w:w="2977" w:type="dxa"/>
          </w:tcPr>
          <w:p w:rsidR="002033F9" w:rsidRPr="00C900C7" w:rsidRDefault="002033F9" w:rsidP="00A24C9C">
            <w:pPr>
              <w:pStyle w:val="aff"/>
            </w:pPr>
            <w:r w:rsidRPr="00C900C7">
              <w:t>Код результата анализа лечения</w:t>
            </w:r>
          </w:p>
        </w:tc>
        <w:tc>
          <w:tcPr>
            <w:tcW w:w="1843" w:type="dxa"/>
          </w:tcPr>
          <w:p w:rsidR="002033F9" w:rsidRPr="00C900C7" w:rsidRDefault="002033F9" w:rsidP="00A24C9C">
            <w:pPr>
              <w:pStyle w:val="aff"/>
            </w:pPr>
            <w:r w:rsidRPr="00C900C7">
              <w:t>Обязательный</w:t>
            </w:r>
          </w:p>
        </w:tc>
        <w:tc>
          <w:tcPr>
            <w:tcW w:w="992" w:type="dxa"/>
          </w:tcPr>
          <w:p w:rsidR="002033F9" w:rsidRPr="00C900C7" w:rsidRDefault="00F852D4" w:rsidP="00A24C9C">
            <w:pPr>
              <w:pStyle w:val="aff"/>
            </w:pPr>
            <w:r w:rsidRPr="00C900C7">
              <w:rPr>
                <w:lang w:val="en-US"/>
              </w:rPr>
              <w:t>string</w:t>
            </w:r>
          </w:p>
        </w:tc>
        <w:tc>
          <w:tcPr>
            <w:tcW w:w="2977" w:type="dxa"/>
          </w:tcPr>
          <w:p w:rsidR="002033F9" w:rsidRPr="00C900C7" w:rsidRDefault="002033F9" w:rsidP="00A24C9C">
            <w:pPr>
              <w:pStyle w:val="aff"/>
            </w:pPr>
            <w:r w:rsidRPr="00C900C7">
              <w:t>Из справочника результатов анализа лечения</w:t>
            </w:r>
          </w:p>
        </w:tc>
      </w:tr>
      <w:tr w:rsidR="0087301F" w:rsidRPr="00C900C7" w:rsidTr="00A24C9C">
        <w:tc>
          <w:tcPr>
            <w:tcW w:w="1242" w:type="dxa"/>
          </w:tcPr>
          <w:p w:rsidR="002033F9" w:rsidRPr="00C900C7" w:rsidRDefault="002033F9" w:rsidP="00A24C9C">
            <w:pPr>
              <w:pStyle w:val="aff"/>
              <w:tabs>
                <w:tab w:val="left" w:pos="0"/>
              </w:tabs>
              <w:rPr>
                <w:lang w:val="en-US"/>
              </w:rPr>
            </w:pPr>
            <w:proofErr w:type="spellStart"/>
            <w:r w:rsidRPr="00C900C7">
              <w:rPr>
                <w:lang w:val="en-US"/>
              </w:rPr>
              <w:lastRenderedPageBreak/>
              <w:t>mkb</w:t>
            </w:r>
            <w:proofErr w:type="spellEnd"/>
          </w:p>
        </w:tc>
        <w:tc>
          <w:tcPr>
            <w:tcW w:w="2977" w:type="dxa"/>
          </w:tcPr>
          <w:p w:rsidR="002033F9" w:rsidRPr="00C900C7" w:rsidRDefault="002033F9" w:rsidP="00A24C9C">
            <w:pPr>
              <w:pStyle w:val="aff"/>
            </w:pPr>
            <w:r w:rsidRPr="00C900C7">
              <w:t>Код по МКБ-Х</w:t>
            </w:r>
          </w:p>
        </w:tc>
        <w:tc>
          <w:tcPr>
            <w:tcW w:w="1843" w:type="dxa"/>
          </w:tcPr>
          <w:p w:rsidR="002033F9" w:rsidRPr="00C900C7" w:rsidRDefault="002033F9" w:rsidP="00A24C9C">
            <w:pPr>
              <w:pStyle w:val="aff"/>
            </w:pPr>
            <w:r w:rsidRPr="00C900C7">
              <w:t>Условно обязательный</w:t>
            </w:r>
          </w:p>
        </w:tc>
        <w:tc>
          <w:tcPr>
            <w:tcW w:w="992" w:type="dxa"/>
          </w:tcPr>
          <w:p w:rsidR="002033F9" w:rsidRPr="00C900C7" w:rsidRDefault="002033F9" w:rsidP="00A24C9C">
            <w:pPr>
              <w:pStyle w:val="aff"/>
              <w:rPr>
                <w:lang w:val="en-US"/>
              </w:rPr>
            </w:pPr>
            <w:r w:rsidRPr="00C900C7">
              <w:rPr>
                <w:lang w:val="en-US"/>
              </w:rPr>
              <w:t>string</w:t>
            </w:r>
          </w:p>
        </w:tc>
        <w:tc>
          <w:tcPr>
            <w:tcW w:w="2977" w:type="dxa"/>
          </w:tcPr>
          <w:p w:rsidR="002033F9" w:rsidRPr="00C900C7" w:rsidRDefault="002033F9" w:rsidP="00A24C9C">
            <w:pPr>
              <w:pStyle w:val="aff"/>
            </w:pPr>
          </w:p>
        </w:tc>
      </w:tr>
      <w:tr w:rsidR="0087301F" w:rsidRPr="00C900C7" w:rsidTr="00A24C9C">
        <w:tc>
          <w:tcPr>
            <w:tcW w:w="1242" w:type="dxa"/>
          </w:tcPr>
          <w:p w:rsidR="002033F9" w:rsidRPr="00C900C7" w:rsidRDefault="002033F9" w:rsidP="00A24C9C">
            <w:pPr>
              <w:pStyle w:val="aff"/>
            </w:pPr>
            <w:r w:rsidRPr="00C900C7">
              <w:rPr>
                <w:lang w:val="en-US"/>
              </w:rPr>
              <w:t>c</w:t>
            </w:r>
            <w:proofErr w:type="spellStart"/>
            <w:r w:rsidRPr="00C900C7">
              <w:t>omment</w:t>
            </w:r>
            <w:proofErr w:type="spellEnd"/>
          </w:p>
        </w:tc>
        <w:tc>
          <w:tcPr>
            <w:tcW w:w="2977" w:type="dxa"/>
          </w:tcPr>
          <w:p w:rsidR="002033F9" w:rsidRPr="00C900C7" w:rsidRDefault="002033F9" w:rsidP="00A24C9C">
            <w:pPr>
              <w:pStyle w:val="aff"/>
            </w:pPr>
            <w:r w:rsidRPr="00C900C7">
              <w:t>Комментарии плательщика</w:t>
            </w:r>
          </w:p>
        </w:tc>
        <w:tc>
          <w:tcPr>
            <w:tcW w:w="1843" w:type="dxa"/>
          </w:tcPr>
          <w:p w:rsidR="002033F9" w:rsidRPr="00C900C7" w:rsidRDefault="00334934" w:rsidP="00A24C9C">
            <w:pPr>
              <w:pStyle w:val="aff"/>
            </w:pPr>
            <w:r w:rsidRPr="00C900C7">
              <w:t>Необяза</w:t>
            </w:r>
            <w:r w:rsidR="002033F9" w:rsidRPr="00C900C7">
              <w:t>тельный</w:t>
            </w:r>
          </w:p>
        </w:tc>
        <w:tc>
          <w:tcPr>
            <w:tcW w:w="992" w:type="dxa"/>
          </w:tcPr>
          <w:p w:rsidR="002033F9" w:rsidRPr="00C900C7" w:rsidRDefault="002033F9" w:rsidP="00A24C9C">
            <w:pPr>
              <w:pStyle w:val="aff"/>
            </w:pPr>
            <w:r w:rsidRPr="00C900C7">
              <w:rPr>
                <w:lang w:val="en-US"/>
              </w:rPr>
              <w:t>string</w:t>
            </w:r>
          </w:p>
        </w:tc>
        <w:tc>
          <w:tcPr>
            <w:tcW w:w="2977" w:type="dxa"/>
          </w:tcPr>
          <w:p w:rsidR="002033F9" w:rsidRPr="00C900C7" w:rsidRDefault="00334934" w:rsidP="00A24C9C">
            <w:pPr>
              <w:pStyle w:val="aff"/>
            </w:pPr>
            <w:r w:rsidRPr="00C900C7">
              <w:t>До 250 символов</w:t>
            </w:r>
          </w:p>
        </w:tc>
      </w:tr>
    </w:tbl>
    <w:p w:rsidR="002033F9" w:rsidRPr="00C900C7" w:rsidRDefault="002033F9" w:rsidP="002033F9">
      <w:pPr>
        <w:pStyle w:val="aff"/>
        <w:ind w:firstLine="284"/>
      </w:pPr>
      <w:r w:rsidRPr="00C900C7">
        <w:t>Все условно обязательные атрибуты заполняются в соответствии с «Положением о медико-экономическом контроле».</w:t>
      </w:r>
    </w:p>
    <w:p w:rsidR="0009370C" w:rsidRPr="00C900C7" w:rsidRDefault="00082911" w:rsidP="00C900C7">
      <w:pPr>
        <w:pStyle w:val="3"/>
        <w:numPr>
          <w:ilvl w:val="2"/>
          <w:numId w:val="33"/>
        </w:numPr>
        <w:ind w:left="1248" w:hanging="681"/>
        <w:rPr>
          <w:rStyle w:val="b1"/>
          <w:rFonts w:ascii="Times New Roman" w:hAnsi="Times New Roman" w:cs="Times New Roman"/>
          <w:b/>
          <w:bCs/>
          <w:color w:val="auto"/>
        </w:rPr>
      </w:pPr>
      <w:bookmarkStart w:id="70" w:name="_Toc536463197"/>
      <w:r w:rsidRPr="00C900C7">
        <w:rPr>
          <w:rStyle w:val="b1"/>
          <w:rFonts w:ascii="Times New Roman" w:hAnsi="Times New Roman" w:cs="Times New Roman"/>
          <w:b/>
          <w:bCs/>
          <w:color w:val="auto"/>
        </w:rPr>
        <w:t>Элемент</w:t>
      </w:r>
      <w:r w:rsidR="0009370C" w:rsidRPr="00C900C7">
        <w:rPr>
          <w:rStyle w:val="b1"/>
          <w:rFonts w:ascii="Times New Roman" w:hAnsi="Times New Roman" w:cs="Times New Roman"/>
          <w:b/>
          <w:bCs/>
          <w:color w:val="auto"/>
        </w:rPr>
        <w:t xml:space="preserve"> «</w:t>
      </w:r>
      <w:r w:rsidR="0009370C" w:rsidRPr="00C900C7">
        <w:rPr>
          <w:rFonts w:ascii="Times New Roman" w:hAnsi="Times New Roman"/>
          <w:color w:val="auto"/>
          <w:lang w:val="en-US"/>
        </w:rPr>
        <w:t>an</w:t>
      </w:r>
      <w:r w:rsidR="0009370C" w:rsidRPr="00C900C7">
        <w:rPr>
          <w:rFonts w:ascii="Times New Roman" w:hAnsi="Times New Roman"/>
          <w:color w:val="auto"/>
        </w:rPr>
        <w:t>_</w:t>
      </w:r>
      <w:r w:rsidR="0009370C" w:rsidRPr="00C900C7">
        <w:rPr>
          <w:rFonts w:ascii="Times New Roman" w:hAnsi="Times New Roman"/>
          <w:color w:val="auto"/>
          <w:lang w:val="en-US"/>
        </w:rPr>
        <w:t>p</w:t>
      </w:r>
      <w:r w:rsidRPr="00C900C7">
        <w:rPr>
          <w:rStyle w:val="b1"/>
          <w:rFonts w:ascii="Times New Roman" w:hAnsi="Times New Roman" w:cs="Times New Roman"/>
          <w:b/>
          <w:bCs/>
          <w:color w:val="auto"/>
        </w:rPr>
        <w:t>»</w:t>
      </w:r>
      <w:r w:rsidR="0009370C" w:rsidRPr="00C900C7">
        <w:rPr>
          <w:rStyle w:val="b1"/>
          <w:rFonts w:ascii="Times New Roman" w:hAnsi="Times New Roman" w:cs="Times New Roman"/>
          <w:b/>
          <w:bCs/>
          <w:color w:val="auto"/>
        </w:rPr>
        <w:t xml:space="preserve"> –</w:t>
      </w:r>
      <w:r w:rsidRPr="00C900C7">
        <w:rPr>
          <w:rStyle w:val="b1"/>
          <w:rFonts w:ascii="Times New Roman" w:hAnsi="Times New Roman" w:cs="Times New Roman"/>
          <w:b/>
          <w:bCs/>
          <w:color w:val="auto"/>
        </w:rPr>
        <w:t xml:space="preserve"> </w:t>
      </w:r>
      <w:r w:rsidR="0009370C" w:rsidRPr="00C900C7">
        <w:rPr>
          <w:rStyle w:val="b1"/>
          <w:rFonts w:ascii="Times New Roman" w:hAnsi="Times New Roman" w:cs="Times New Roman"/>
          <w:b/>
          <w:bCs/>
          <w:color w:val="auto"/>
        </w:rPr>
        <w:t>А</w:t>
      </w:r>
      <w:r w:rsidR="0009370C" w:rsidRPr="00C900C7">
        <w:rPr>
          <w:rFonts w:ascii="Times New Roman" w:hAnsi="Times New Roman"/>
          <w:color w:val="auto"/>
        </w:rPr>
        <w:t>нализ идентификационной информации</w:t>
      </w:r>
      <w:bookmarkEnd w:id="70"/>
    </w:p>
    <w:p w:rsidR="0009370C" w:rsidRPr="00C900C7" w:rsidRDefault="0009370C" w:rsidP="0009370C">
      <w:r w:rsidRPr="00C900C7">
        <w:t>Элемент обязательный для ответов СМО и ТФ ОМС на требование МО, на оплату по скорой медицинской помощи. Заполняется плательщиком.</w:t>
      </w:r>
    </w:p>
    <w:p w:rsidR="00082911" w:rsidRPr="00C900C7" w:rsidRDefault="00082911" w:rsidP="00082911">
      <w:r w:rsidRPr="00C900C7">
        <w:t>Атрибуты элемента</w:t>
      </w:r>
      <w:r w:rsidRPr="00C900C7">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10"/>
        <w:gridCol w:w="2863"/>
        <w:gridCol w:w="1909"/>
        <w:gridCol w:w="1044"/>
        <w:gridCol w:w="3011"/>
      </w:tblGrid>
      <w:tr w:rsidR="0087301F" w:rsidRPr="00C900C7" w:rsidTr="00964F75">
        <w:tc>
          <w:tcPr>
            <w:tcW w:w="0" w:type="auto"/>
          </w:tcPr>
          <w:p w:rsidR="0009370C" w:rsidRPr="00C900C7" w:rsidRDefault="0009370C" w:rsidP="00964F75">
            <w:pPr>
              <w:pStyle w:val="af6"/>
            </w:pPr>
            <w:r w:rsidRPr="00C900C7">
              <w:t>Имя</w:t>
            </w:r>
          </w:p>
        </w:tc>
        <w:tc>
          <w:tcPr>
            <w:tcW w:w="2903" w:type="dxa"/>
          </w:tcPr>
          <w:p w:rsidR="0009370C" w:rsidRPr="00C900C7" w:rsidRDefault="0009370C" w:rsidP="00964F75">
            <w:pPr>
              <w:pStyle w:val="af6"/>
            </w:pPr>
            <w:r w:rsidRPr="00C900C7">
              <w:t>Назначение</w:t>
            </w:r>
          </w:p>
        </w:tc>
        <w:tc>
          <w:tcPr>
            <w:tcW w:w="1821" w:type="dxa"/>
          </w:tcPr>
          <w:p w:rsidR="0009370C" w:rsidRPr="00C900C7" w:rsidRDefault="0009370C" w:rsidP="00964F75">
            <w:pPr>
              <w:pStyle w:val="af6"/>
            </w:pPr>
            <w:r w:rsidRPr="00C900C7">
              <w:t>Условия заполнения</w:t>
            </w:r>
          </w:p>
        </w:tc>
        <w:tc>
          <w:tcPr>
            <w:tcW w:w="1058" w:type="dxa"/>
          </w:tcPr>
          <w:p w:rsidR="0009370C" w:rsidRPr="00C900C7" w:rsidRDefault="0009370C" w:rsidP="00964F75">
            <w:pPr>
              <w:pStyle w:val="af6"/>
            </w:pPr>
            <w:r w:rsidRPr="00C900C7">
              <w:t>Тип</w:t>
            </w:r>
          </w:p>
        </w:tc>
        <w:tc>
          <w:tcPr>
            <w:tcW w:w="3045" w:type="dxa"/>
          </w:tcPr>
          <w:p w:rsidR="0009370C" w:rsidRPr="00C900C7" w:rsidRDefault="0009370C" w:rsidP="00964F75">
            <w:pPr>
              <w:pStyle w:val="af6"/>
            </w:pPr>
            <w:r w:rsidRPr="00C900C7">
              <w:t>Ограничения</w:t>
            </w:r>
          </w:p>
        </w:tc>
      </w:tr>
      <w:tr w:rsidR="0087301F" w:rsidRPr="00C900C7" w:rsidTr="00964F75">
        <w:tc>
          <w:tcPr>
            <w:tcW w:w="0" w:type="auto"/>
          </w:tcPr>
          <w:p w:rsidR="0009370C" w:rsidRPr="00C900C7" w:rsidRDefault="0009370C" w:rsidP="00964F75">
            <w:pPr>
              <w:pStyle w:val="aff"/>
            </w:pPr>
            <w:proofErr w:type="spellStart"/>
            <w:r w:rsidRPr="00C900C7">
              <w:rPr>
                <w:lang w:val="en-US"/>
              </w:rPr>
              <w:t>an_p</w:t>
            </w:r>
            <w:proofErr w:type="spellEnd"/>
          </w:p>
        </w:tc>
        <w:tc>
          <w:tcPr>
            <w:tcW w:w="2903" w:type="dxa"/>
          </w:tcPr>
          <w:p w:rsidR="0009370C" w:rsidRPr="00C900C7" w:rsidRDefault="0009370C" w:rsidP="00964F75">
            <w:pPr>
              <w:pStyle w:val="aff"/>
            </w:pPr>
            <w:r w:rsidRPr="00C900C7">
              <w:t>Код результата анализа информации о пациенте, на которого поданы персональные счета к оплате</w:t>
            </w:r>
          </w:p>
        </w:tc>
        <w:tc>
          <w:tcPr>
            <w:tcW w:w="1821" w:type="dxa"/>
          </w:tcPr>
          <w:p w:rsidR="0009370C" w:rsidRPr="00C900C7" w:rsidRDefault="0009370C" w:rsidP="00964F75">
            <w:pPr>
              <w:pStyle w:val="aff"/>
            </w:pPr>
            <w:r w:rsidRPr="00C900C7">
              <w:t>Обязательный</w:t>
            </w:r>
          </w:p>
        </w:tc>
        <w:tc>
          <w:tcPr>
            <w:tcW w:w="1058" w:type="dxa"/>
          </w:tcPr>
          <w:p w:rsidR="0009370C" w:rsidRPr="00C900C7" w:rsidRDefault="00F852D4" w:rsidP="00964F75">
            <w:pPr>
              <w:pStyle w:val="aff"/>
            </w:pPr>
            <w:r w:rsidRPr="00C900C7">
              <w:rPr>
                <w:lang w:val="en-US"/>
              </w:rPr>
              <w:t>string</w:t>
            </w:r>
          </w:p>
        </w:tc>
        <w:tc>
          <w:tcPr>
            <w:tcW w:w="3045" w:type="dxa"/>
          </w:tcPr>
          <w:p w:rsidR="0009370C" w:rsidRPr="00C900C7" w:rsidRDefault="0009370C" w:rsidP="00964F75">
            <w:pPr>
              <w:pStyle w:val="aff"/>
            </w:pPr>
            <w:r w:rsidRPr="00C900C7">
              <w:t>Из справочника результатов анализа идентификационной информации</w:t>
            </w:r>
          </w:p>
        </w:tc>
      </w:tr>
      <w:tr w:rsidR="0087301F" w:rsidRPr="00C900C7" w:rsidTr="00964F75">
        <w:tc>
          <w:tcPr>
            <w:tcW w:w="0" w:type="auto"/>
          </w:tcPr>
          <w:p w:rsidR="0009370C" w:rsidRPr="00C900C7" w:rsidRDefault="0009370C" w:rsidP="00964F75">
            <w:pPr>
              <w:pStyle w:val="aff"/>
            </w:pPr>
            <w:proofErr w:type="spellStart"/>
            <w:r w:rsidRPr="00C900C7">
              <w:t>surname</w:t>
            </w:r>
            <w:proofErr w:type="spellEnd"/>
          </w:p>
        </w:tc>
        <w:tc>
          <w:tcPr>
            <w:tcW w:w="2903" w:type="dxa"/>
          </w:tcPr>
          <w:p w:rsidR="0009370C" w:rsidRPr="00C900C7" w:rsidRDefault="0009370C" w:rsidP="00964F75">
            <w:pPr>
              <w:pStyle w:val="aff"/>
            </w:pPr>
            <w:r w:rsidRPr="00C900C7">
              <w:t>Фамилия</w:t>
            </w:r>
          </w:p>
        </w:tc>
        <w:tc>
          <w:tcPr>
            <w:tcW w:w="1821" w:type="dxa"/>
          </w:tcPr>
          <w:p w:rsidR="0009370C" w:rsidRPr="00C900C7" w:rsidRDefault="0009370C" w:rsidP="00964F75">
            <w:pPr>
              <w:pStyle w:val="aff"/>
            </w:pPr>
            <w:r w:rsidRPr="00C900C7">
              <w:t>Условно обязательный</w:t>
            </w:r>
          </w:p>
        </w:tc>
        <w:tc>
          <w:tcPr>
            <w:tcW w:w="1058" w:type="dxa"/>
          </w:tcPr>
          <w:p w:rsidR="0009370C" w:rsidRPr="00C900C7" w:rsidRDefault="0009370C" w:rsidP="00964F75">
            <w:pPr>
              <w:pStyle w:val="aff"/>
            </w:pPr>
            <w:r w:rsidRPr="00C900C7">
              <w:rPr>
                <w:lang w:val="en-US"/>
              </w:rPr>
              <w:t>string</w:t>
            </w:r>
          </w:p>
        </w:tc>
        <w:tc>
          <w:tcPr>
            <w:tcW w:w="3045" w:type="dxa"/>
          </w:tcPr>
          <w:p w:rsidR="0009370C" w:rsidRPr="00C900C7" w:rsidRDefault="0009370C" w:rsidP="00DA66B3">
            <w:pPr>
              <w:pStyle w:val="aff"/>
            </w:pPr>
            <w:r w:rsidRPr="00C900C7">
              <w:t xml:space="preserve">До </w:t>
            </w:r>
            <w:r w:rsidR="00DA66B3" w:rsidRPr="00C900C7">
              <w:t>30</w:t>
            </w:r>
            <w:r w:rsidRPr="00C900C7">
              <w:t xml:space="preserve"> символов</w:t>
            </w:r>
          </w:p>
        </w:tc>
      </w:tr>
      <w:tr w:rsidR="0087301F" w:rsidRPr="00C900C7" w:rsidTr="00964F75">
        <w:tc>
          <w:tcPr>
            <w:tcW w:w="0" w:type="auto"/>
          </w:tcPr>
          <w:p w:rsidR="0009370C" w:rsidRPr="00C900C7" w:rsidRDefault="0009370C" w:rsidP="00964F75">
            <w:pPr>
              <w:pStyle w:val="aff"/>
            </w:pPr>
            <w:proofErr w:type="spellStart"/>
            <w:r w:rsidRPr="00C900C7">
              <w:t>name</w:t>
            </w:r>
            <w:proofErr w:type="spellEnd"/>
          </w:p>
        </w:tc>
        <w:tc>
          <w:tcPr>
            <w:tcW w:w="2903" w:type="dxa"/>
          </w:tcPr>
          <w:p w:rsidR="0009370C" w:rsidRPr="00C900C7" w:rsidRDefault="0009370C" w:rsidP="00964F75">
            <w:pPr>
              <w:pStyle w:val="aff"/>
            </w:pPr>
            <w:r w:rsidRPr="00C900C7">
              <w:t>Имя</w:t>
            </w:r>
          </w:p>
        </w:tc>
        <w:tc>
          <w:tcPr>
            <w:tcW w:w="1821" w:type="dxa"/>
          </w:tcPr>
          <w:p w:rsidR="0009370C" w:rsidRPr="00C900C7" w:rsidRDefault="0009370C" w:rsidP="00964F75">
            <w:pPr>
              <w:pStyle w:val="aff"/>
            </w:pPr>
            <w:r w:rsidRPr="00C900C7">
              <w:t>Условно обязательный</w:t>
            </w:r>
          </w:p>
        </w:tc>
        <w:tc>
          <w:tcPr>
            <w:tcW w:w="1058" w:type="dxa"/>
          </w:tcPr>
          <w:p w:rsidR="0009370C" w:rsidRPr="00C900C7" w:rsidRDefault="0009370C" w:rsidP="00964F75">
            <w:pPr>
              <w:pStyle w:val="aff"/>
            </w:pPr>
            <w:r w:rsidRPr="00C900C7">
              <w:rPr>
                <w:lang w:val="en-US"/>
              </w:rPr>
              <w:t>string</w:t>
            </w:r>
          </w:p>
        </w:tc>
        <w:tc>
          <w:tcPr>
            <w:tcW w:w="3045" w:type="dxa"/>
          </w:tcPr>
          <w:p w:rsidR="0009370C" w:rsidRPr="00C900C7" w:rsidRDefault="0009370C" w:rsidP="00DA66B3">
            <w:pPr>
              <w:pStyle w:val="aff"/>
            </w:pPr>
            <w:r w:rsidRPr="00C900C7">
              <w:t xml:space="preserve">До </w:t>
            </w:r>
            <w:r w:rsidR="00DA66B3" w:rsidRPr="00C900C7">
              <w:t>30</w:t>
            </w:r>
            <w:r w:rsidRPr="00C900C7">
              <w:t xml:space="preserve"> символов</w:t>
            </w:r>
          </w:p>
        </w:tc>
      </w:tr>
      <w:tr w:rsidR="0087301F" w:rsidRPr="00C900C7" w:rsidTr="00964F75">
        <w:tc>
          <w:tcPr>
            <w:tcW w:w="0" w:type="auto"/>
          </w:tcPr>
          <w:p w:rsidR="0009370C" w:rsidRPr="00C900C7" w:rsidRDefault="0009370C" w:rsidP="00964F75">
            <w:pPr>
              <w:pStyle w:val="aff"/>
            </w:pPr>
            <w:proofErr w:type="spellStart"/>
            <w:r w:rsidRPr="00C900C7">
              <w:t>patronymic</w:t>
            </w:r>
            <w:proofErr w:type="spellEnd"/>
          </w:p>
        </w:tc>
        <w:tc>
          <w:tcPr>
            <w:tcW w:w="2903" w:type="dxa"/>
          </w:tcPr>
          <w:p w:rsidR="0009370C" w:rsidRPr="00C900C7" w:rsidRDefault="0009370C" w:rsidP="00964F75">
            <w:pPr>
              <w:pStyle w:val="aff"/>
            </w:pPr>
            <w:r w:rsidRPr="00C900C7">
              <w:t>Отчество</w:t>
            </w:r>
          </w:p>
        </w:tc>
        <w:tc>
          <w:tcPr>
            <w:tcW w:w="1821" w:type="dxa"/>
          </w:tcPr>
          <w:p w:rsidR="0009370C" w:rsidRPr="00C900C7" w:rsidRDefault="0009370C" w:rsidP="00964F75">
            <w:pPr>
              <w:pStyle w:val="aff"/>
            </w:pPr>
            <w:r w:rsidRPr="00C900C7">
              <w:t>Условно обязательный</w:t>
            </w:r>
          </w:p>
        </w:tc>
        <w:tc>
          <w:tcPr>
            <w:tcW w:w="1058" w:type="dxa"/>
          </w:tcPr>
          <w:p w:rsidR="0009370C" w:rsidRPr="00C900C7" w:rsidRDefault="0009370C" w:rsidP="00964F75">
            <w:pPr>
              <w:pStyle w:val="aff"/>
            </w:pPr>
            <w:r w:rsidRPr="00C900C7">
              <w:rPr>
                <w:lang w:val="en-US"/>
              </w:rPr>
              <w:t>string</w:t>
            </w:r>
          </w:p>
        </w:tc>
        <w:tc>
          <w:tcPr>
            <w:tcW w:w="3045" w:type="dxa"/>
          </w:tcPr>
          <w:p w:rsidR="0009370C" w:rsidRPr="00C900C7" w:rsidRDefault="0009370C" w:rsidP="00DA66B3">
            <w:pPr>
              <w:pStyle w:val="aff"/>
            </w:pPr>
            <w:r w:rsidRPr="00C900C7">
              <w:t xml:space="preserve">До </w:t>
            </w:r>
            <w:r w:rsidR="00DA66B3" w:rsidRPr="00C900C7">
              <w:t>30</w:t>
            </w:r>
            <w:r w:rsidRPr="00C900C7">
              <w:t xml:space="preserve"> символов</w:t>
            </w:r>
          </w:p>
        </w:tc>
      </w:tr>
      <w:tr w:rsidR="0087301F" w:rsidRPr="00C900C7" w:rsidTr="00964F75">
        <w:tc>
          <w:tcPr>
            <w:tcW w:w="0" w:type="auto"/>
          </w:tcPr>
          <w:p w:rsidR="0009370C" w:rsidRPr="00C900C7" w:rsidRDefault="0009370C" w:rsidP="00964F75">
            <w:pPr>
              <w:pStyle w:val="aff"/>
            </w:pPr>
            <w:proofErr w:type="spellStart"/>
            <w:r w:rsidRPr="00C900C7">
              <w:t>birthdate</w:t>
            </w:r>
            <w:proofErr w:type="spellEnd"/>
          </w:p>
        </w:tc>
        <w:tc>
          <w:tcPr>
            <w:tcW w:w="2903" w:type="dxa"/>
          </w:tcPr>
          <w:p w:rsidR="0009370C" w:rsidRPr="00C900C7" w:rsidRDefault="0009370C" w:rsidP="00964F75">
            <w:pPr>
              <w:pStyle w:val="aff"/>
            </w:pPr>
            <w:r w:rsidRPr="00C900C7">
              <w:t>Дата рождения</w:t>
            </w:r>
          </w:p>
        </w:tc>
        <w:tc>
          <w:tcPr>
            <w:tcW w:w="1821" w:type="dxa"/>
          </w:tcPr>
          <w:p w:rsidR="0009370C" w:rsidRPr="00C900C7" w:rsidRDefault="0009370C" w:rsidP="00964F75">
            <w:pPr>
              <w:pStyle w:val="aff"/>
            </w:pPr>
            <w:r w:rsidRPr="00C900C7">
              <w:t>Условно обязательный</w:t>
            </w:r>
          </w:p>
        </w:tc>
        <w:tc>
          <w:tcPr>
            <w:tcW w:w="1058" w:type="dxa"/>
          </w:tcPr>
          <w:p w:rsidR="0009370C" w:rsidRPr="00C900C7" w:rsidRDefault="0009370C" w:rsidP="00964F75">
            <w:pPr>
              <w:pStyle w:val="aff"/>
            </w:pPr>
            <w:r w:rsidRPr="00C900C7">
              <w:rPr>
                <w:lang w:val="en-US"/>
              </w:rPr>
              <w:t>date</w:t>
            </w:r>
          </w:p>
        </w:tc>
        <w:tc>
          <w:tcPr>
            <w:tcW w:w="3045" w:type="dxa"/>
          </w:tcPr>
          <w:p w:rsidR="0009370C" w:rsidRPr="00C900C7" w:rsidRDefault="0009370C" w:rsidP="00964F75">
            <w:pPr>
              <w:pStyle w:val="aff"/>
            </w:pPr>
          </w:p>
        </w:tc>
      </w:tr>
      <w:tr w:rsidR="0087301F" w:rsidRPr="00C900C7" w:rsidTr="00964F75">
        <w:tc>
          <w:tcPr>
            <w:tcW w:w="0" w:type="auto"/>
          </w:tcPr>
          <w:p w:rsidR="0009370C" w:rsidRPr="00C900C7" w:rsidRDefault="0009370C" w:rsidP="00964F75">
            <w:pPr>
              <w:pStyle w:val="aff"/>
            </w:pPr>
            <w:proofErr w:type="spellStart"/>
            <w:r w:rsidRPr="00C900C7">
              <w:t>sex</w:t>
            </w:r>
            <w:proofErr w:type="spellEnd"/>
          </w:p>
        </w:tc>
        <w:tc>
          <w:tcPr>
            <w:tcW w:w="2903" w:type="dxa"/>
          </w:tcPr>
          <w:p w:rsidR="0009370C" w:rsidRPr="00C900C7" w:rsidRDefault="0009370C" w:rsidP="00E02CCA">
            <w:pPr>
              <w:pStyle w:val="aff"/>
            </w:pPr>
            <w:r w:rsidRPr="00C900C7">
              <w:t xml:space="preserve">Пол пациента </w:t>
            </w:r>
          </w:p>
        </w:tc>
        <w:tc>
          <w:tcPr>
            <w:tcW w:w="1821" w:type="dxa"/>
          </w:tcPr>
          <w:p w:rsidR="0009370C" w:rsidRPr="00C900C7" w:rsidRDefault="0009370C" w:rsidP="00964F75">
            <w:pPr>
              <w:pStyle w:val="aff"/>
              <w:rPr>
                <w:lang w:val="en-US"/>
              </w:rPr>
            </w:pPr>
            <w:r w:rsidRPr="00C900C7">
              <w:t>Условно обязательный</w:t>
            </w:r>
          </w:p>
        </w:tc>
        <w:tc>
          <w:tcPr>
            <w:tcW w:w="1058" w:type="dxa"/>
          </w:tcPr>
          <w:p w:rsidR="0009370C" w:rsidRPr="00C900C7" w:rsidRDefault="0009370C" w:rsidP="00964F75">
            <w:pPr>
              <w:pStyle w:val="aff"/>
            </w:pPr>
            <w:r w:rsidRPr="00C900C7">
              <w:rPr>
                <w:lang w:val="en-US"/>
              </w:rPr>
              <w:t>byte</w:t>
            </w:r>
          </w:p>
        </w:tc>
        <w:tc>
          <w:tcPr>
            <w:tcW w:w="3045" w:type="dxa"/>
          </w:tcPr>
          <w:p w:rsidR="0009370C" w:rsidRPr="00C900C7" w:rsidRDefault="0009370C" w:rsidP="00964F75">
            <w:pPr>
              <w:pStyle w:val="aff"/>
            </w:pPr>
            <w:r w:rsidRPr="00C900C7">
              <w:t xml:space="preserve">Допустимые значения: </w:t>
            </w:r>
            <w:r w:rsidR="00E02CCA" w:rsidRPr="00C900C7">
              <w:t xml:space="preserve">1 - </w:t>
            </w:r>
            <w:proofErr w:type="gramStart"/>
            <w:r w:rsidR="00E02CCA" w:rsidRPr="00C900C7">
              <w:t>мужской</w:t>
            </w:r>
            <w:proofErr w:type="gramEnd"/>
            <w:r w:rsidR="00E02CCA" w:rsidRPr="00C900C7">
              <w:t>, 2 – женский</w:t>
            </w:r>
          </w:p>
        </w:tc>
      </w:tr>
      <w:tr w:rsidR="0087301F" w:rsidRPr="00C900C7" w:rsidTr="00964F75">
        <w:tc>
          <w:tcPr>
            <w:tcW w:w="0" w:type="auto"/>
          </w:tcPr>
          <w:p w:rsidR="0009370C" w:rsidRPr="00C900C7" w:rsidRDefault="0009370C" w:rsidP="00964F75">
            <w:pPr>
              <w:pStyle w:val="aff"/>
            </w:pPr>
            <w:proofErr w:type="spellStart"/>
            <w:r w:rsidRPr="00C900C7">
              <w:t>docser</w:t>
            </w:r>
            <w:proofErr w:type="spellEnd"/>
          </w:p>
        </w:tc>
        <w:tc>
          <w:tcPr>
            <w:tcW w:w="2903" w:type="dxa"/>
          </w:tcPr>
          <w:p w:rsidR="0009370C" w:rsidRPr="00C900C7" w:rsidRDefault="0009370C" w:rsidP="00964F75">
            <w:pPr>
              <w:pStyle w:val="aff"/>
              <w:rPr>
                <w:lang w:val="en-US"/>
              </w:rPr>
            </w:pPr>
            <w:r w:rsidRPr="00C900C7">
              <w:t>Серия документа удостоверяющего личность</w:t>
            </w:r>
          </w:p>
        </w:tc>
        <w:tc>
          <w:tcPr>
            <w:tcW w:w="1821" w:type="dxa"/>
          </w:tcPr>
          <w:p w:rsidR="0009370C" w:rsidRPr="00C900C7" w:rsidRDefault="0009370C" w:rsidP="00964F75">
            <w:pPr>
              <w:pStyle w:val="aff"/>
            </w:pPr>
            <w:r w:rsidRPr="00C900C7">
              <w:t>Условно обязательный</w:t>
            </w:r>
          </w:p>
        </w:tc>
        <w:tc>
          <w:tcPr>
            <w:tcW w:w="1058" w:type="dxa"/>
          </w:tcPr>
          <w:p w:rsidR="0009370C" w:rsidRPr="00C900C7" w:rsidRDefault="0009370C" w:rsidP="00964F75">
            <w:pPr>
              <w:pStyle w:val="aff"/>
              <w:rPr>
                <w:lang w:val="en-US"/>
              </w:rPr>
            </w:pPr>
            <w:r w:rsidRPr="00C900C7">
              <w:rPr>
                <w:lang w:val="en-US"/>
              </w:rPr>
              <w:t>string</w:t>
            </w:r>
          </w:p>
        </w:tc>
        <w:tc>
          <w:tcPr>
            <w:tcW w:w="3045" w:type="dxa"/>
          </w:tcPr>
          <w:p w:rsidR="0009370C" w:rsidRPr="00C900C7" w:rsidRDefault="0009370C" w:rsidP="00964F75">
            <w:pPr>
              <w:pStyle w:val="aff"/>
            </w:pPr>
            <w:r w:rsidRPr="00C900C7">
              <w:t>До 9 символов</w:t>
            </w:r>
          </w:p>
        </w:tc>
      </w:tr>
      <w:tr w:rsidR="0087301F" w:rsidRPr="00C900C7" w:rsidTr="00964F75">
        <w:tc>
          <w:tcPr>
            <w:tcW w:w="0" w:type="auto"/>
          </w:tcPr>
          <w:p w:rsidR="0009370C" w:rsidRPr="00C900C7" w:rsidRDefault="0009370C" w:rsidP="00964F75">
            <w:pPr>
              <w:pStyle w:val="aff"/>
            </w:pPr>
            <w:proofErr w:type="spellStart"/>
            <w:r w:rsidRPr="00C900C7">
              <w:t>docnum</w:t>
            </w:r>
            <w:proofErr w:type="spellEnd"/>
          </w:p>
        </w:tc>
        <w:tc>
          <w:tcPr>
            <w:tcW w:w="2903" w:type="dxa"/>
          </w:tcPr>
          <w:p w:rsidR="0009370C" w:rsidRPr="00C900C7" w:rsidRDefault="0009370C" w:rsidP="00964F75">
            <w:pPr>
              <w:pStyle w:val="aff"/>
              <w:rPr>
                <w:lang w:val="en-US"/>
              </w:rPr>
            </w:pPr>
            <w:r w:rsidRPr="00C900C7">
              <w:t>Номер документа удостоверяющего личность</w:t>
            </w:r>
          </w:p>
        </w:tc>
        <w:tc>
          <w:tcPr>
            <w:tcW w:w="1821" w:type="dxa"/>
          </w:tcPr>
          <w:p w:rsidR="0009370C" w:rsidRPr="00C900C7" w:rsidRDefault="0009370C" w:rsidP="00964F75">
            <w:pPr>
              <w:pStyle w:val="aff"/>
            </w:pPr>
            <w:r w:rsidRPr="00C900C7">
              <w:t>Условно обязательный</w:t>
            </w:r>
          </w:p>
        </w:tc>
        <w:tc>
          <w:tcPr>
            <w:tcW w:w="1058" w:type="dxa"/>
          </w:tcPr>
          <w:p w:rsidR="0009370C" w:rsidRPr="00C900C7" w:rsidRDefault="0009370C" w:rsidP="00964F75">
            <w:pPr>
              <w:pStyle w:val="aff"/>
              <w:rPr>
                <w:lang w:val="en-US"/>
              </w:rPr>
            </w:pPr>
            <w:r w:rsidRPr="00C900C7">
              <w:rPr>
                <w:lang w:val="en-US"/>
              </w:rPr>
              <w:t>string</w:t>
            </w:r>
          </w:p>
        </w:tc>
        <w:tc>
          <w:tcPr>
            <w:tcW w:w="3045" w:type="dxa"/>
          </w:tcPr>
          <w:p w:rsidR="0009370C" w:rsidRPr="00C900C7" w:rsidRDefault="0009370C" w:rsidP="00964F75">
            <w:pPr>
              <w:pStyle w:val="aff"/>
            </w:pPr>
            <w:r w:rsidRPr="00C900C7">
              <w:t>До 12 символов</w:t>
            </w:r>
          </w:p>
        </w:tc>
      </w:tr>
      <w:tr w:rsidR="0087301F" w:rsidRPr="00C900C7" w:rsidTr="00964F75">
        <w:tc>
          <w:tcPr>
            <w:tcW w:w="0" w:type="auto"/>
          </w:tcPr>
          <w:p w:rsidR="0009370C" w:rsidRPr="00C900C7" w:rsidRDefault="0009370C" w:rsidP="00964F75">
            <w:pPr>
              <w:pStyle w:val="aff"/>
            </w:pPr>
            <w:proofErr w:type="spellStart"/>
            <w:r w:rsidRPr="00C900C7">
              <w:t>doctype</w:t>
            </w:r>
            <w:proofErr w:type="spellEnd"/>
          </w:p>
        </w:tc>
        <w:tc>
          <w:tcPr>
            <w:tcW w:w="2903" w:type="dxa"/>
          </w:tcPr>
          <w:p w:rsidR="0009370C" w:rsidRPr="00C900C7" w:rsidRDefault="0009370C" w:rsidP="00964F75">
            <w:pPr>
              <w:pStyle w:val="aff"/>
            </w:pPr>
            <w:r w:rsidRPr="00C900C7">
              <w:t xml:space="preserve">Тип документа удостоверяющего личность </w:t>
            </w:r>
          </w:p>
        </w:tc>
        <w:tc>
          <w:tcPr>
            <w:tcW w:w="1821" w:type="dxa"/>
          </w:tcPr>
          <w:p w:rsidR="0009370C" w:rsidRPr="00C900C7" w:rsidRDefault="0009370C" w:rsidP="00964F75">
            <w:pPr>
              <w:pStyle w:val="aff"/>
            </w:pPr>
            <w:r w:rsidRPr="00C900C7">
              <w:t>Условно обязательный</w:t>
            </w:r>
          </w:p>
        </w:tc>
        <w:tc>
          <w:tcPr>
            <w:tcW w:w="1058" w:type="dxa"/>
          </w:tcPr>
          <w:p w:rsidR="0009370C" w:rsidRPr="00C900C7" w:rsidRDefault="0009370C" w:rsidP="00964F75">
            <w:pPr>
              <w:pStyle w:val="aff"/>
            </w:pPr>
            <w:r w:rsidRPr="00C900C7">
              <w:rPr>
                <w:lang w:val="en-US"/>
              </w:rPr>
              <w:t>byte</w:t>
            </w:r>
          </w:p>
        </w:tc>
        <w:tc>
          <w:tcPr>
            <w:tcW w:w="3045" w:type="dxa"/>
          </w:tcPr>
          <w:p w:rsidR="0009370C" w:rsidRPr="00C900C7" w:rsidRDefault="0009370C" w:rsidP="00964F75">
            <w:pPr>
              <w:pStyle w:val="aff"/>
            </w:pPr>
            <w:r w:rsidRPr="00C900C7">
              <w:t>Из справочника типов документов</w:t>
            </w:r>
          </w:p>
        </w:tc>
      </w:tr>
      <w:tr w:rsidR="0087301F" w:rsidRPr="00C900C7" w:rsidTr="00964F75">
        <w:tc>
          <w:tcPr>
            <w:tcW w:w="0" w:type="auto"/>
          </w:tcPr>
          <w:p w:rsidR="0009370C" w:rsidRPr="00C900C7" w:rsidRDefault="0009370C" w:rsidP="00964F75">
            <w:pPr>
              <w:pStyle w:val="aff"/>
            </w:pPr>
            <w:r w:rsidRPr="00C900C7">
              <w:rPr>
                <w:lang w:val="en-US"/>
              </w:rPr>
              <w:t>c</w:t>
            </w:r>
            <w:proofErr w:type="spellStart"/>
            <w:r w:rsidRPr="00C900C7">
              <w:t>omment</w:t>
            </w:r>
            <w:proofErr w:type="spellEnd"/>
          </w:p>
        </w:tc>
        <w:tc>
          <w:tcPr>
            <w:tcW w:w="2903" w:type="dxa"/>
          </w:tcPr>
          <w:p w:rsidR="0009370C" w:rsidRPr="00C900C7" w:rsidRDefault="0009370C" w:rsidP="00964F75">
            <w:pPr>
              <w:pStyle w:val="aff"/>
            </w:pPr>
            <w:r w:rsidRPr="00C900C7">
              <w:t>Комментарии плательщика</w:t>
            </w:r>
          </w:p>
        </w:tc>
        <w:tc>
          <w:tcPr>
            <w:tcW w:w="1821" w:type="dxa"/>
          </w:tcPr>
          <w:p w:rsidR="0009370C" w:rsidRPr="00C900C7" w:rsidRDefault="00E02CCA" w:rsidP="00964F75">
            <w:pPr>
              <w:pStyle w:val="aff"/>
            </w:pPr>
            <w:r w:rsidRPr="00C900C7">
              <w:t>Необяза</w:t>
            </w:r>
            <w:r w:rsidR="0009370C" w:rsidRPr="00C900C7">
              <w:t>тельный</w:t>
            </w:r>
          </w:p>
        </w:tc>
        <w:tc>
          <w:tcPr>
            <w:tcW w:w="1058" w:type="dxa"/>
          </w:tcPr>
          <w:p w:rsidR="0009370C" w:rsidRPr="00C900C7" w:rsidRDefault="0009370C" w:rsidP="00964F75">
            <w:pPr>
              <w:pStyle w:val="aff"/>
            </w:pPr>
            <w:r w:rsidRPr="00C900C7">
              <w:rPr>
                <w:lang w:val="en-US"/>
              </w:rPr>
              <w:t>string</w:t>
            </w:r>
          </w:p>
        </w:tc>
        <w:tc>
          <w:tcPr>
            <w:tcW w:w="3045" w:type="dxa"/>
          </w:tcPr>
          <w:p w:rsidR="0009370C" w:rsidRPr="00C900C7" w:rsidRDefault="00E02CCA" w:rsidP="00964F75">
            <w:pPr>
              <w:pStyle w:val="aff"/>
            </w:pPr>
            <w:r w:rsidRPr="00C900C7">
              <w:t>До 250 символов</w:t>
            </w:r>
          </w:p>
        </w:tc>
      </w:tr>
    </w:tbl>
    <w:p w:rsidR="0009370C" w:rsidRPr="00C900C7" w:rsidRDefault="0009370C" w:rsidP="0043096E">
      <w:r w:rsidRPr="00C900C7">
        <w:t>Все условно обязательные атрибуты заполняются в соответствии с «Положением о медико-экономическом контроле».</w:t>
      </w:r>
    </w:p>
    <w:p w:rsidR="0009370C" w:rsidRPr="00C900C7" w:rsidRDefault="00082911" w:rsidP="00C900C7">
      <w:pPr>
        <w:pStyle w:val="3"/>
        <w:numPr>
          <w:ilvl w:val="2"/>
          <w:numId w:val="33"/>
        </w:numPr>
        <w:ind w:left="1248" w:hanging="681"/>
        <w:rPr>
          <w:rStyle w:val="b1"/>
          <w:rFonts w:ascii="Times New Roman" w:hAnsi="Times New Roman" w:cs="Times New Roman"/>
          <w:b/>
          <w:color w:val="auto"/>
        </w:rPr>
      </w:pPr>
      <w:bookmarkStart w:id="71" w:name="_Toc536463198"/>
      <w:r w:rsidRPr="00C900C7">
        <w:rPr>
          <w:rStyle w:val="b1"/>
          <w:rFonts w:ascii="Times New Roman" w:hAnsi="Times New Roman" w:cs="Times New Roman"/>
          <w:b/>
          <w:bCs/>
          <w:color w:val="auto"/>
        </w:rPr>
        <w:t>Элемент</w:t>
      </w:r>
      <w:r w:rsidR="0009370C" w:rsidRPr="00C900C7">
        <w:rPr>
          <w:rStyle w:val="b1"/>
          <w:rFonts w:ascii="Times New Roman" w:hAnsi="Times New Roman" w:cs="Times New Roman"/>
          <w:b/>
          <w:bCs/>
          <w:color w:val="auto"/>
        </w:rPr>
        <w:t xml:space="preserve"> «</w:t>
      </w:r>
      <w:proofErr w:type="spellStart"/>
      <w:r w:rsidR="0009370C" w:rsidRPr="00C900C7">
        <w:rPr>
          <w:rStyle w:val="b1"/>
          <w:rFonts w:ascii="Times New Roman" w:hAnsi="Times New Roman" w:cs="Times New Roman"/>
          <w:b/>
          <w:bCs/>
          <w:color w:val="auto"/>
        </w:rPr>
        <w:t>personals</w:t>
      </w:r>
      <w:proofErr w:type="spellEnd"/>
      <w:r w:rsidRPr="00C900C7">
        <w:rPr>
          <w:rStyle w:val="b1"/>
          <w:rFonts w:ascii="Times New Roman" w:hAnsi="Times New Roman" w:cs="Times New Roman"/>
          <w:b/>
          <w:bCs/>
          <w:color w:val="auto"/>
        </w:rPr>
        <w:t>»</w:t>
      </w:r>
      <w:r w:rsidR="0009370C" w:rsidRPr="00C900C7">
        <w:rPr>
          <w:rStyle w:val="b1"/>
          <w:rFonts w:ascii="Times New Roman" w:hAnsi="Times New Roman" w:cs="Times New Roman"/>
          <w:b/>
          <w:bCs/>
          <w:color w:val="auto"/>
        </w:rPr>
        <w:t xml:space="preserve"> – Сведения о медицинском работнике, оказывающем медицинские услуги</w:t>
      </w:r>
      <w:bookmarkEnd w:id="71"/>
    </w:p>
    <w:p w:rsidR="0009370C" w:rsidRPr="00C900C7" w:rsidRDefault="0009370C" w:rsidP="0009370C">
      <w:pPr>
        <w:keepNext/>
        <w:tabs>
          <w:tab w:val="center" w:pos="5244"/>
        </w:tabs>
        <w:rPr>
          <w:lang w:eastAsia="ar-SA"/>
        </w:rPr>
      </w:pPr>
      <w:r w:rsidRPr="00C900C7">
        <w:rPr>
          <w:lang w:eastAsia="ar-SA"/>
        </w:rPr>
        <w:t xml:space="preserve">Элемент является условно обязательным. Данный элемент может отсутствовать только в том случае, если оплата производится по принципу </w:t>
      </w:r>
      <w:proofErr w:type="spellStart"/>
      <w:r w:rsidRPr="00C900C7">
        <w:rPr>
          <w:lang w:eastAsia="ar-SA"/>
        </w:rPr>
        <w:t>подушевого</w:t>
      </w:r>
      <w:proofErr w:type="spellEnd"/>
      <w:r w:rsidRPr="00C900C7">
        <w:rPr>
          <w:lang w:eastAsia="ar-SA"/>
        </w:rPr>
        <w:t xml:space="preserve"> финансирования и за отчетный месяц </w:t>
      </w:r>
      <w:proofErr w:type="gramStart"/>
      <w:r w:rsidRPr="00C900C7">
        <w:rPr>
          <w:lang w:eastAsia="ar-SA"/>
        </w:rPr>
        <w:t>в</w:t>
      </w:r>
      <w:proofErr w:type="gramEnd"/>
      <w:r w:rsidRPr="00C900C7">
        <w:rPr>
          <w:lang w:eastAsia="ar-SA"/>
        </w:rPr>
        <w:t xml:space="preserve"> данной СМО нет услуг, предъявляемых к оплате.</w:t>
      </w:r>
      <w:r w:rsidRPr="00C900C7">
        <w:rPr>
          <w:lang w:eastAsia="ar-SA"/>
        </w:rPr>
        <w:tab/>
      </w:r>
    </w:p>
    <w:p w:rsidR="00082911" w:rsidRPr="00C900C7" w:rsidRDefault="00082911" w:rsidP="00082911">
      <w:r w:rsidRPr="00C900C7">
        <w:t>Атрибуты элемента</w:t>
      </w:r>
      <w:r w:rsidRPr="00C900C7">
        <w:rPr>
          <w:lang w:val="en-US"/>
        </w:rPr>
        <w:t>:</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204"/>
        <w:gridCol w:w="2482"/>
        <w:gridCol w:w="2835"/>
        <w:gridCol w:w="850"/>
        <w:gridCol w:w="2605"/>
      </w:tblGrid>
      <w:tr w:rsidR="0087301F" w:rsidRPr="00C900C7" w:rsidTr="00055753">
        <w:tc>
          <w:tcPr>
            <w:tcW w:w="0" w:type="auto"/>
            <w:vAlign w:val="center"/>
          </w:tcPr>
          <w:p w:rsidR="0009370C" w:rsidRPr="00C900C7" w:rsidRDefault="0009370C" w:rsidP="00964F75">
            <w:pPr>
              <w:pStyle w:val="af6"/>
            </w:pPr>
            <w:r w:rsidRPr="00C900C7">
              <w:lastRenderedPageBreak/>
              <w:t>Имя</w:t>
            </w:r>
          </w:p>
        </w:tc>
        <w:tc>
          <w:tcPr>
            <w:tcW w:w="2482" w:type="dxa"/>
            <w:vAlign w:val="center"/>
          </w:tcPr>
          <w:p w:rsidR="0009370C" w:rsidRPr="00C900C7" w:rsidRDefault="0009370C" w:rsidP="00964F75">
            <w:pPr>
              <w:pStyle w:val="af6"/>
            </w:pPr>
            <w:r w:rsidRPr="00C900C7">
              <w:t>Назначение</w:t>
            </w:r>
          </w:p>
        </w:tc>
        <w:tc>
          <w:tcPr>
            <w:tcW w:w="2835" w:type="dxa"/>
            <w:vAlign w:val="center"/>
          </w:tcPr>
          <w:p w:rsidR="0009370C" w:rsidRPr="00C900C7" w:rsidRDefault="0009370C" w:rsidP="00964F75">
            <w:pPr>
              <w:pStyle w:val="af6"/>
            </w:pPr>
            <w:r w:rsidRPr="00C900C7">
              <w:t>Условия заполнения</w:t>
            </w:r>
          </w:p>
        </w:tc>
        <w:tc>
          <w:tcPr>
            <w:tcW w:w="850" w:type="dxa"/>
            <w:vAlign w:val="center"/>
          </w:tcPr>
          <w:p w:rsidR="0009370C" w:rsidRPr="00C900C7" w:rsidRDefault="0009370C" w:rsidP="00964F75">
            <w:pPr>
              <w:pStyle w:val="af6"/>
            </w:pPr>
            <w:r w:rsidRPr="00C900C7">
              <w:t>Тип</w:t>
            </w:r>
          </w:p>
        </w:tc>
        <w:tc>
          <w:tcPr>
            <w:tcW w:w="2605" w:type="dxa"/>
            <w:vAlign w:val="center"/>
          </w:tcPr>
          <w:p w:rsidR="0009370C" w:rsidRPr="00C900C7" w:rsidRDefault="0009370C" w:rsidP="00964F75">
            <w:pPr>
              <w:pStyle w:val="af6"/>
            </w:pPr>
            <w:r w:rsidRPr="00C900C7">
              <w:t>Ограничения</w:t>
            </w:r>
          </w:p>
        </w:tc>
      </w:tr>
      <w:tr w:rsidR="0087301F" w:rsidRPr="00C900C7" w:rsidTr="00055753">
        <w:tc>
          <w:tcPr>
            <w:tcW w:w="0" w:type="auto"/>
          </w:tcPr>
          <w:p w:rsidR="0009370C" w:rsidRPr="00C900C7" w:rsidRDefault="0009370C" w:rsidP="00964F75">
            <w:pPr>
              <w:pStyle w:val="aff"/>
            </w:pPr>
            <w:r w:rsidRPr="00C900C7">
              <w:rPr>
                <w:lang w:val="en-US"/>
              </w:rPr>
              <w:t>surname</w:t>
            </w:r>
          </w:p>
        </w:tc>
        <w:tc>
          <w:tcPr>
            <w:tcW w:w="2482" w:type="dxa"/>
          </w:tcPr>
          <w:p w:rsidR="0009370C" w:rsidRPr="00C900C7" w:rsidRDefault="0009370C" w:rsidP="00964F75">
            <w:pPr>
              <w:pStyle w:val="aff"/>
            </w:pPr>
            <w:r w:rsidRPr="00C900C7">
              <w:t>Фамилия</w:t>
            </w:r>
          </w:p>
        </w:tc>
        <w:tc>
          <w:tcPr>
            <w:tcW w:w="2835" w:type="dxa"/>
          </w:tcPr>
          <w:p w:rsidR="0009370C" w:rsidRPr="00C900C7" w:rsidRDefault="0009370C" w:rsidP="00964F75">
            <w:pPr>
              <w:pStyle w:val="aff"/>
            </w:pPr>
            <w:r w:rsidRPr="00C900C7">
              <w:t>Обязательный</w:t>
            </w:r>
          </w:p>
        </w:tc>
        <w:tc>
          <w:tcPr>
            <w:tcW w:w="850" w:type="dxa"/>
          </w:tcPr>
          <w:p w:rsidR="0009370C" w:rsidRPr="00C900C7" w:rsidRDefault="0009370C" w:rsidP="00964F75">
            <w:pPr>
              <w:pStyle w:val="aff"/>
            </w:pPr>
            <w:r w:rsidRPr="00C900C7">
              <w:rPr>
                <w:lang w:val="en-US"/>
              </w:rPr>
              <w:t>string</w:t>
            </w:r>
          </w:p>
        </w:tc>
        <w:tc>
          <w:tcPr>
            <w:tcW w:w="2605" w:type="dxa"/>
          </w:tcPr>
          <w:p w:rsidR="0009370C" w:rsidRPr="00C900C7" w:rsidRDefault="0009370C" w:rsidP="00DA66B3">
            <w:pPr>
              <w:pStyle w:val="aff"/>
            </w:pPr>
            <w:r w:rsidRPr="00C900C7">
              <w:t xml:space="preserve">До </w:t>
            </w:r>
            <w:r w:rsidR="00DA66B3" w:rsidRPr="00C900C7">
              <w:t>30</w:t>
            </w:r>
            <w:r w:rsidRPr="00C900C7">
              <w:t xml:space="preserve"> символов</w:t>
            </w:r>
          </w:p>
        </w:tc>
      </w:tr>
      <w:tr w:rsidR="0087301F" w:rsidRPr="00C900C7" w:rsidTr="00055753">
        <w:tc>
          <w:tcPr>
            <w:tcW w:w="0" w:type="auto"/>
          </w:tcPr>
          <w:p w:rsidR="0009370C" w:rsidRPr="00C900C7" w:rsidRDefault="0009370C" w:rsidP="00964F75">
            <w:pPr>
              <w:pStyle w:val="aff"/>
            </w:pPr>
            <w:r w:rsidRPr="00C900C7">
              <w:rPr>
                <w:lang w:val="en-US"/>
              </w:rPr>
              <w:t>name</w:t>
            </w:r>
          </w:p>
        </w:tc>
        <w:tc>
          <w:tcPr>
            <w:tcW w:w="2482" w:type="dxa"/>
          </w:tcPr>
          <w:p w:rsidR="0009370C" w:rsidRPr="00C900C7" w:rsidRDefault="0009370C" w:rsidP="00964F75">
            <w:pPr>
              <w:pStyle w:val="aff"/>
            </w:pPr>
            <w:r w:rsidRPr="00C900C7">
              <w:t>Имя</w:t>
            </w:r>
          </w:p>
        </w:tc>
        <w:tc>
          <w:tcPr>
            <w:tcW w:w="2835" w:type="dxa"/>
          </w:tcPr>
          <w:p w:rsidR="0009370C" w:rsidRPr="00C900C7" w:rsidRDefault="0009370C" w:rsidP="00964F75">
            <w:pPr>
              <w:pStyle w:val="aff"/>
            </w:pPr>
            <w:r w:rsidRPr="00C900C7">
              <w:t>Обязательный</w:t>
            </w:r>
          </w:p>
        </w:tc>
        <w:tc>
          <w:tcPr>
            <w:tcW w:w="850" w:type="dxa"/>
          </w:tcPr>
          <w:p w:rsidR="0009370C" w:rsidRPr="00C900C7" w:rsidRDefault="0009370C" w:rsidP="00964F75">
            <w:pPr>
              <w:pStyle w:val="aff"/>
            </w:pPr>
            <w:r w:rsidRPr="00C900C7">
              <w:rPr>
                <w:lang w:val="en-US"/>
              </w:rPr>
              <w:t>string</w:t>
            </w:r>
          </w:p>
        </w:tc>
        <w:tc>
          <w:tcPr>
            <w:tcW w:w="2605" w:type="dxa"/>
          </w:tcPr>
          <w:p w:rsidR="0009370C" w:rsidRPr="00C900C7" w:rsidRDefault="0009370C" w:rsidP="00DA66B3">
            <w:pPr>
              <w:pStyle w:val="aff"/>
            </w:pPr>
            <w:r w:rsidRPr="00C900C7">
              <w:t xml:space="preserve">До </w:t>
            </w:r>
            <w:r w:rsidR="00DA66B3" w:rsidRPr="00C900C7">
              <w:t>30</w:t>
            </w:r>
            <w:r w:rsidRPr="00C900C7">
              <w:t xml:space="preserve"> символов</w:t>
            </w:r>
          </w:p>
        </w:tc>
      </w:tr>
      <w:tr w:rsidR="0087301F" w:rsidRPr="00C900C7" w:rsidTr="00055753">
        <w:tc>
          <w:tcPr>
            <w:tcW w:w="0" w:type="auto"/>
          </w:tcPr>
          <w:p w:rsidR="0009370C" w:rsidRPr="00C900C7" w:rsidRDefault="0009370C" w:rsidP="00964F75">
            <w:pPr>
              <w:pStyle w:val="aff"/>
            </w:pPr>
            <w:r w:rsidRPr="00C900C7">
              <w:rPr>
                <w:lang w:val="en-US"/>
              </w:rPr>
              <w:t>patronymic</w:t>
            </w:r>
          </w:p>
        </w:tc>
        <w:tc>
          <w:tcPr>
            <w:tcW w:w="2482" w:type="dxa"/>
          </w:tcPr>
          <w:p w:rsidR="0009370C" w:rsidRPr="00C900C7" w:rsidRDefault="0009370C" w:rsidP="00964F75">
            <w:pPr>
              <w:pStyle w:val="aff"/>
            </w:pPr>
            <w:r w:rsidRPr="00C900C7">
              <w:t>Отчество</w:t>
            </w:r>
          </w:p>
        </w:tc>
        <w:tc>
          <w:tcPr>
            <w:tcW w:w="2835" w:type="dxa"/>
          </w:tcPr>
          <w:p w:rsidR="0009370C" w:rsidRPr="00C900C7" w:rsidRDefault="0009370C" w:rsidP="00964F75">
            <w:pPr>
              <w:pStyle w:val="aff"/>
            </w:pPr>
            <w:r w:rsidRPr="00C900C7">
              <w:t>Обязательный. В случае отсутствия – допускается пустое значение</w:t>
            </w:r>
          </w:p>
        </w:tc>
        <w:tc>
          <w:tcPr>
            <w:tcW w:w="850" w:type="dxa"/>
          </w:tcPr>
          <w:p w:rsidR="0009370C" w:rsidRPr="00C900C7" w:rsidRDefault="0009370C" w:rsidP="00964F75">
            <w:pPr>
              <w:pStyle w:val="aff"/>
            </w:pPr>
            <w:r w:rsidRPr="00C900C7">
              <w:rPr>
                <w:lang w:val="en-US"/>
              </w:rPr>
              <w:t>string</w:t>
            </w:r>
          </w:p>
        </w:tc>
        <w:tc>
          <w:tcPr>
            <w:tcW w:w="2605" w:type="dxa"/>
          </w:tcPr>
          <w:p w:rsidR="0009370C" w:rsidRPr="00C900C7" w:rsidRDefault="0009370C" w:rsidP="00DA66B3">
            <w:pPr>
              <w:pStyle w:val="aff"/>
            </w:pPr>
            <w:r w:rsidRPr="00C900C7">
              <w:t xml:space="preserve">До </w:t>
            </w:r>
            <w:r w:rsidR="00DA66B3" w:rsidRPr="00C900C7">
              <w:t>30</w:t>
            </w:r>
            <w:r w:rsidRPr="00C900C7">
              <w:t xml:space="preserve"> символов</w:t>
            </w:r>
          </w:p>
        </w:tc>
      </w:tr>
      <w:tr w:rsidR="0087301F" w:rsidRPr="00C900C7" w:rsidTr="00055753">
        <w:tc>
          <w:tcPr>
            <w:tcW w:w="0" w:type="auto"/>
          </w:tcPr>
          <w:p w:rsidR="0009370C" w:rsidRPr="00C900C7" w:rsidRDefault="0009370C" w:rsidP="00964F75">
            <w:pPr>
              <w:pStyle w:val="aff"/>
            </w:pPr>
            <w:r w:rsidRPr="00C900C7">
              <w:rPr>
                <w:lang w:val="en-US"/>
              </w:rPr>
              <w:t>birthdate</w:t>
            </w:r>
          </w:p>
        </w:tc>
        <w:tc>
          <w:tcPr>
            <w:tcW w:w="2482" w:type="dxa"/>
          </w:tcPr>
          <w:p w:rsidR="0009370C" w:rsidRPr="00C900C7" w:rsidRDefault="0009370C" w:rsidP="00964F75">
            <w:pPr>
              <w:pStyle w:val="aff"/>
            </w:pPr>
            <w:r w:rsidRPr="00C900C7">
              <w:t>Дата рождения</w:t>
            </w:r>
          </w:p>
        </w:tc>
        <w:tc>
          <w:tcPr>
            <w:tcW w:w="2835" w:type="dxa"/>
          </w:tcPr>
          <w:p w:rsidR="0009370C" w:rsidRPr="00C900C7" w:rsidRDefault="0009370C" w:rsidP="00964F75">
            <w:pPr>
              <w:pStyle w:val="aff"/>
            </w:pPr>
            <w:r w:rsidRPr="00C900C7">
              <w:t>Обязательный.</w:t>
            </w:r>
          </w:p>
        </w:tc>
        <w:tc>
          <w:tcPr>
            <w:tcW w:w="850" w:type="dxa"/>
          </w:tcPr>
          <w:p w:rsidR="0009370C" w:rsidRPr="00C900C7" w:rsidRDefault="0009370C" w:rsidP="00964F75">
            <w:pPr>
              <w:pStyle w:val="aff"/>
            </w:pPr>
            <w:r w:rsidRPr="00C900C7">
              <w:rPr>
                <w:lang w:val="en-US"/>
              </w:rPr>
              <w:t>date</w:t>
            </w:r>
          </w:p>
        </w:tc>
        <w:tc>
          <w:tcPr>
            <w:tcW w:w="2605" w:type="dxa"/>
          </w:tcPr>
          <w:p w:rsidR="0009370C" w:rsidRPr="00C900C7" w:rsidRDefault="0009370C" w:rsidP="00964F75">
            <w:pPr>
              <w:pStyle w:val="aff"/>
            </w:pPr>
          </w:p>
        </w:tc>
      </w:tr>
      <w:tr w:rsidR="0087301F" w:rsidRPr="00C900C7" w:rsidTr="00055753">
        <w:tc>
          <w:tcPr>
            <w:tcW w:w="0" w:type="auto"/>
          </w:tcPr>
          <w:p w:rsidR="0009370C" w:rsidRPr="00C900C7" w:rsidRDefault="0009370C" w:rsidP="00964F75">
            <w:pPr>
              <w:pStyle w:val="aff"/>
            </w:pPr>
            <w:r w:rsidRPr="00C900C7">
              <w:rPr>
                <w:lang w:val="en-US"/>
              </w:rPr>
              <w:t>sex</w:t>
            </w:r>
          </w:p>
        </w:tc>
        <w:tc>
          <w:tcPr>
            <w:tcW w:w="2482" w:type="dxa"/>
          </w:tcPr>
          <w:p w:rsidR="0009370C" w:rsidRPr="00C900C7" w:rsidRDefault="0009370C" w:rsidP="009A7D44">
            <w:pPr>
              <w:pStyle w:val="aff"/>
            </w:pPr>
            <w:r w:rsidRPr="00C900C7">
              <w:t>Пол специалиста</w:t>
            </w:r>
          </w:p>
        </w:tc>
        <w:tc>
          <w:tcPr>
            <w:tcW w:w="2835" w:type="dxa"/>
          </w:tcPr>
          <w:p w:rsidR="0009370C" w:rsidRPr="00C900C7" w:rsidRDefault="0009370C" w:rsidP="00964F75">
            <w:pPr>
              <w:pStyle w:val="aff"/>
            </w:pPr>
            <w:r w:rsidRPr="00C900C7">
              <w:t>Обязательный</w:t>
            </w:r>
          </w:p>
        </w:tc>
        <w:tc>
          <w:tcPr>
            <w:tcW w:w="850" w:type="dxa"/>
          </w:tcPr>
          <w:p w:rsidR="0009370C" w:rsidRPr="00C900C7" w:rsidRDefault="0009370C" w:rsidP="00964F75">
            <w:pPr>
              <w:pStyle w:val="aff"/>
            </w:pPr>
            <w:r w:rsidRPr="00C900C7">
              <w:rPr>
                <w:lang w:val="en-US"/>
              </w:rPr>
              <w:t>byte</w:t>
            </w:r>
          </w:p>
        </w:tc>
        <w:tc>
          <w:tcPr>
            <w:tcW w:w="2605" w:type="dxa"/>
          </w:tcPr>
          <w:p w:rsidR="009A7D44" w:rsidRPr="00C900C7" w:rsidRDefault="0009370C" w:rsidP="00964F75">
            <w:pPr>
              <w:pStyle w:val="aff"/>
            </w:pPr>
            <w:r w:rsidRPr="00C900C7">
              <w:t xml:space="preserve">Допустимые значения: </w:t>
            </w:r>
          </w:p>
          <w:p w:rsidR="009A7D44" w:rsidRPr="00C900C7" w:rsidRDefault="009A7D44" w:rsidP="00964F75">
            <w:pPr>
              <w:pStyle w:val="aff"/>
            </w:pPr>
            <w:r w:rsidRPr="00C900C7">
              <w:t xml:space="preserve">1 - мужской, </w:t>
            </w:r>
          </w:p>
          <w:p w:rsidR="0009370C" w:rsidRPr="00C900C7" w:rsidRDefault="009A7D44" w:rsidP="00964F75">
            <w:pPr>
              <w:pStyle w:val="aff"/>
            </w:pPr>
            <w:r w:rsidRPr="00C900C7">
              <w:t>2 – женский</w:t>
            </w:r>
          </w:p>
        </w:tc>
      </w:tr>
      <w:tr w:rsidR="0087301F" w:rsidRPr="00C900C7" w:rsidTr="00055753">
        <w:tc>
          <w:tcPr>
            <w:tcW w:w="0" w:type="auto"/>
          </w:tcPr>
          <w:p w:rsidR="0009370C" w:rsidRPr="00C900C7" w:rsidRDefault="0009370C" w:rsidP="00964F75">
            <w:pPr>
              <w:pStyle w:val="aff"/>
            </w:pPr>
            <w:proofErr w:type="spellStart"/>
            <w:r w:rsidRPr="00C900C7">
              <w:rPr>
                <w:lang w:val="en-US"/>
              </w:rPr>
              <w:t>ss</w:t>
            </w:r>
            <w:proofErr w:type="spellEnd"/>
          </w:p>
        </w:tc>
        <w:tc>
          <w:tcPr>
            <w:tcW w:w="2482" w:type="dxa"/>
          </w:tcPr>
          <w:p w:rsidR="0009370C" w:rsidRPr="00C900C7" w:rsidRDefault="0009370C" w:rsidP="00964F75">
            <w:pPr>
              <w:pStyle w:val="aff"/>
            </w:pPr>
            <w:r w:rsidRPr="00C900C7">
              <w:t>Страховой номер индивидуального лицевого счета Пенсионного Фонда РФ (СНИЛС)</w:t>
            </w:r>
          </w:p>
        </w:tc>
        <w:tc>
          <w:tcPr>
            <w:tcW w:w="2835" w:type="dxa"/>
          </w:tcPr>
          <w:p w:rsidR="0009370C" w:rsidRPr="00C900C7" w:rsidRDefault="0009370C" w:rsidP="00964F75">
            <w:pPr>
              <w:pStyle w:val="aff"/>
            </w:pPr>
            <w:r w:rsidRPr="00C900C7">
              <w:t xml:space="preserve">Обязательный. </w:t>
            </w:r>
          </w:p>
        </w:tc>
        <w:tc>
          <w:tcPr>
            <w:tcW w:w="850" w:type="dxa"/>
          </w:tcPr>
          <w:p w:rsidR="0009370C" w:rsidRPr="00C900C7" w:rsidRDefault="0009370C" w:rsidP="00964F75">
            <w:pPr>
              <w:pStyle w:val="aff"/>
            </w:pPr>
            <w:r w:rsidRPr="00C900C7">
              <w:rPr>
                <w:lang w:val="en-US"/>
              </w:rPr>
              <w:t>string</w:t>
            </w:r>
          </w:p>
        </w:tc>
        <w:tc>
          <w:tcPr>
            <w:tcW w:w="2605" w:type="dxa"/>
          </w:tcPr>
          <w:p w:rsidR="0009370C" w:rsidRPr="00C900C7" w:rsidRDefault="0009370C" w:rsidP="00964F75">
            <w:pPr>
              <w:pStyle w:val="aff"/>
            </w:pPr>
            <w:r w:rsidRPr="00C900C7">
              <w:t>14 символов. Формат: XXX-XXX-XXX XX.</w:t>
            </w:r>
          </w:p>
          <w:p w:rsidR="0009370C" w:rsidRPr="00C900C7" w:rsidRDefault="0009370C" w:rsidP="00964F75">
            <w:pPr>
              <w:pStyle w:val="aff"/>
            </w:pPr>
          </w:p>
        </w:tc>
      </w:tr>
    </w:tbl>
    <w:p w:rsidR="0009370C" w:rsidRPr="00C900C7" w:rsidRDefault="0009370C" w:rsidP="0009370C">
      <w:pPr>
        <w:ind w:firstLine="0"/>
      </w:pPr>
    </w:p>
    <w:p w:rsidR="00082911" w:rsidRPr="00C900C7" w:rsidRDefault="00082911" w:rsidP="00C900C7">
      <w:pPr>
        <w:pStyle w:val="3"/>
        <w:numPr>
          <w:ilvl w:val="2"/>
          <w:numId w:val="33"/>
        </w:numPr>
        <w:ind w:left="1248" w:hanging="681"/>
        <w:rPr>
          <w:rFonts w:ascii="Times New Roman" w:hAnsi="Times New Roman"/>
          <w:color w:val="auto"/>
        </w:rPr>
      </w:pPr>
      <w:bookmarkStart w:id="72" w:name="_Toc536463199"/>
      <w:r w:rsidRPr="00C900C7">
        <w:rPr>
          <w:rStyle w:val="b1"/>
          <w:rFonts w:ascii="Times New Roman" w:hAnsi="Times New Roman" w:cs="Times New Roman"/>
          <w:b/>
          <w:bCs/>
          <w:color w:val="auto"/>
        </w:rPr>
        <w:t>Э</w:t>
      </w:r>
      <w:r w:rsidR="0009370C" w:rsidRPr="00C900C7">
        <w:rPr>
          <w:rStyle w:val="b1"/>
          <w:rFonts w:ascii="Times New Roman" w:hAnsi="Times New Roman" w:cs="Times New Roman"/>
          <w:b/>
          <w:bCs/>
          <w:color w:val="auto"/>
        </w:rPr>
        <w:t>лемент «</w:t>
      </w:r>
      <w:proofErr w:type="spellStart"/>
      <w:r w:rsidR="0009370C" w:rsidRPr="00C900C7">
        <w:rPr>
          <w:rStyle w:val="b1"/>
          <w:rFonts w:ascii="Times New Roman" w:hAnsi="Times New Roman" w:cs="Times New Roman"/>
          <w:b/>
          <w:bCs/>
          <w:color w:val="auto"/>
        </w:rPr>
        <w:t>specializations</w:t>
      </w:r>
      <w:proofErr w:type="spellEnd"/>
      <w:r w:rsidRPr="00C900C7">
        <w:rPr>
          <w:rStyle w:val="b1"/>
          <w:rFonts w:ascii="Times New Roman" w:hAnsi="Times New Roman" w:cs="Times New Roman"/>
          <w:b/>
          <w:bCs/>
          <w:color w:val="auto"/>
        </w:rPr>
        <w:t>»</w:t>
      </w:r>
      <w:r w:rsidR="0009370C" w:rsidRPr="00C900C7">
        <w:rPr>
          <w:rStyle w:val="b1"/>
          <w:rFonts w:ascii="Times New Roman" w:hAnsi="Times New Roman" w:cs="Times New Roman"/>
          <w:b/>
          <w:bCs/>
          <w:color w:val="auto"/>
        </w:rPr>
        <w:t xml:space="preserve"> – Специальность сотрудника МО</w:t>
      </w:r>
      <w:bookmarkEnd w:id="72"/>
    </w:p>
    <w:p w:rsidR="0009370C" w:rsidRPr="00C900C7" w:rsidRDefault="0009370C" w:rsidP="00082911">
      <w:pPr>
        <w:rPr>
          <w:rStyle w:val="b1"/>
          <w:rFonts w:ascii="Times New Roman" w:hAnsi="Times New Roman" w:cs="Times New Roman"/>
          <w:b w:val="0"/>
          <w:color w:val="auto"/>
          <w:szCs w:val="20"/>
        </w:rPr>
      </w:pPr>
      <w:r w:rsidRPr="00C900C7">
        <w:rPr>
          <w:rStyle w:val="b1"/>
          <w:rFonts w:ascii="Times New Roman" w:hAnsi="Times New Roman" w:cs="Times New Roman"/>
          <w:b w:val="0"/>
          <w:color w:val="auto"/>
          <w:szCs w:val="20"/>
        </w:rPr>
        <w:t>Элемент является обязательным.</w:t>
      </w:r>
    </w:p>
    <w:p w:rsidR="00082911" w:rsidRPr="00C900C7" w:rsidRDefault="00082911" w:rsidP="00082911">
      <w:pPr>
        <w:rPr>
          <w:rStyle w:val="b1"/>
          <w:rFonts w:ascii="Times New Roman" w:hAnsi="Times New Roman" w:cs="Times New Roman"/>
          <w:b w:val="0"/>
          <w:bCs w:val="0"/>
          <w:color w:val="auto"/>
        </w:rPr>
      </w:pPr>
      <w:r w:rsidRPr="00C900C7">
        <w:t>Атрибуты элемента</w:t>
      </w:r>
      <w:r w:rsidRPr="00C900C7">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76"/>
        <w:gridCol w:w="3969"/>
        <w:gridCol w:w="1843"/>
        <w:gridCol w:w="850"/>
        <w:gridCol w:w="2038"/>
      </w:tblGrid>
      <w:tr w:rsidR="0087301F" w:rsidRPr="00C900C7" w:rsidTr="00AB238D">
        <w:tc>
          <w:tcPr>
            <w:tcW w:w="1276" w:type="dxa"/>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Имя</w:t>
            </w:r>
          </w:p>
        </w:tc>
        <w:tc>
          <w:tcPr>
            <w:tcW w:w="3969" w:type="dxa"/>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Назначение</w:t>
            </w:r>
          </w:p>
        </w:tc>
        <w:tc>
          <w:tcPr>
            <w:tcW w:w="1843" w:type="dxa"/>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Условия заполнения</w:t>
            </w:r>
          </w:p>
        </w:tc>
        <w:tc>
          <w:tcPr>
            <w:tcW w:w="850" w:type="dxa"/>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Тип</w:t>
            </w:r>
          </w:p>
        </w:tc>
        <w:tc>
          <w:tcPr>
            <w:tcW w:w="2038" w:type="dxa"/>
            <w:tcBorders>
              <w:top w:val="single" w:sz="2" w:space="0" w:color="000000"/>
              <w:left w:val="single" w:sz="2" w:space="0" w:color="000000"/>
              <w:bottom w:val="single" w:sz="2" w:space="0" w:color="000000"/>
              <w:right w:val="single" w:sz="2" w:space="0" w:color="000000"/>
            </w:tcBorders>
            <w:vAlign w:val="center"/>
          </w:tcPr>
          <w:p w:rsidR="0009370C" w:rsidRPr="00C900C7" w:rsidRDefault="0009370C" w:rsidP="00964F75">
            <w:pPr>
              <w:pStyle w:val="af6"/>
            </w:pPr>
            <w:r w:rsidRPr="00C900C7">
              <w:t>Ограничения</w:t>
            </w:r>
          </w:p>
        </w:tc>
      </w:tr>
      <w:tr w:rsidR="0087301F" w:rsidRPr="00C900C7" w:rsidTr="00AB238D">
        <w:tc>
          <w:tcPr>
            <w:tcW w:w="1276" w:type="dxa"/>
            <w:tcBorders>
              <w:left w:val="single" w:sz="2" w:space="0" w:color="000000"/>
              <w:bottom w:val="single" w:sz="2" w:space="0" w:color="000000"/>
            </w:tcBorders>
          </w:tcPr>
          <w:p w:rsidR="0009370C" w:rsidRPr="00C900C7" w:rsidRDefault="0009370C" w:rsidP="00964F75">
            <w:pPr>
              <w:pStyle w:val="aff"/>
            </w:pPr>
            <w:r w:rsidRPr="00C900C7">
              <w:rPr>
                <w:lang w:val="en-US"/>
              </w:rPr>
              <w:t>spec</w:t>
            </w:r>
          </w:p>
        </w:tc>
        <w:tc>
          <w:tcPr>
            <w:tcW w:w="3969" w:type="dxa"/>
            <w:tcBorders>
              <w:left w:val="single" w:sz="2" w:space="0" w:color="000000"/>
              <w:bottom w:val="single" w:sz="2" w:space="0" w:color="000000"/>
            </w:tcBorders>
          </w:tcPr>
          <w:p w:rsidR="0009370C" w:rsidRPr="00C900C7" w:rsidRDefault="0009370C" w:rsidP="00964F75">
            <w:pPr>
              <w:pStyle w:val="aff"/>
            </w:pPr>
            <w:r w:rsidRPr="00C900C7">
              <w:t>Код специальности врача</w:t>
            </w:r>
          </w:p>
        </w:tc>
        <w:tc>
          <w:tcPr>
            <w:tcW w:w="1843" w:type="dxa"/>
            <w:tcBorders>
              <w:left w:val="single" w:sz="2" w:space="0" w:color="000000"/>
              <w:bottom w:val="single" w:sz="2" w:space="0" w:color="000000"/>
            </w:tcBorders>
          </w:tcPr>
          <w:p w:rsidR="0009370C" w:rsidRPr="00C900C7" w:rsidRDefault="0009370C" w:rsidP="00964F75">
            <w:pPr>
              <w:pStyle w:val="aff"/>
            </w:pPr>
            <w:r w:rsidRPr="00C900C7">
              <w:t>Обязательный</w:t>
            </w:r>
          </w:p>
        </w:tc>
        <w:tc>
          <w:tcPr>
            <w:tcW w:w="850" w:type="dxa"/>
            <w:tcBorders>
              <w:left w:val="single" w:sz="2" w:space="0" w:color="000000"/>
              <w:bottom w:val="single" w:sz="2" w:space="0" w:color="000000"/>
            </w:tcBorders>
          </w:tcPr>
          <w:p w:rsidR="0009370C" w:rsidRPr="00C900C7" w:rsidRDefault="0009370C" w:rsidP="00964F75">
            <w:pPr>
              <w:pStyle w:val="aff"/>
            </w:pPr>
            <w:r w:rsidRPr="00C900C7">
              <w:rPr>
                <w:lang w:val="en-US"/>
              </w:rPr>
              <w:t>string</w:t>
            </w:r>
          </w:p>
        </w:tc>
        <w:tc>
          <w:tcPr>
            <w:tcW w:w="2038" w:type="dxa"/>
            <w:tcBorders>
              <w:left w:val="single" w:sz="2" w:space="0" w:color="000000"/>
              <w:bottom w:val="single" w:sz="2" w:space="0" w:color="000000"/>
              <w:right w:val="single" w:sz="2" w:space="0" w:color="000000"/>
            </w:tcBorders>
          </w:tcPr>
          <w:p w:rsidR="0009370C" w:rsidRPr="00C900C7" w:rsidRDefault="0009370C" w:rsidP="00AB238D">
            <w:pPr>
              <w:pStyle w:val="aff"/>
            </w:pPr>
            <w:r w:rsidRPr="00C900C7">
              <w:t>Согласно справочник</w:t>
            </w:r>
            <w:r w:rsidR="00AB238D" w:rsidRPr="00C900C7">
              <w:t>у</w:t>
            </w:r>
            <w:r w:rsidRPr="00C900C7">
              <w:t xml:space="preserve"> </w:t>
            </w:r>
            <w:r w:rsidR="00AB238D" w:rsidRPr="00C900C7">
              <w:t>специальностей</w:t>
            </w:r>
            <w:r w:rsidRPr="00C900C7">
              <w:t>.</w:t>
            </w:r>
          </w:p>
        </w:tc>
      </w:tr>
      <w:tr w:rsidR="0087301F" w:rsidRPr="00C900C7" w:rsidTr="00AB238D">
        <w:tc>
          <w:tcPr>
            <w:tcW w:w="1276" w:type="dxa"/>
            <w:tcBorders>
              <w:left w:val="single" w:sz="2" w:space="0" w:color="000000"/>
              <w:bottom w:val="single" w:sz="2" w:space="0" w:color="000000"/>
            </w:tcBorders>
          </w:tcPr>
          <w:p w:rsidR="0009370C" w:rsidRPr="00C900C7" w:rsidRDefault="0009370C" w:rsidP="00964F75">
            <w:pPr>
              <w:pStyle w:val="aff"/>
            </w:pPr>
            <w:proofErr w:type="spellStart"/>
            <w:r w:rsidRPr="00C900C7">
              <w:rPr>
                <w:lang w:val="en-US"/>
              </w:rPr>
              <w:t>work_start</w:t>
            </w:r>
            <w:proofErr w:type="spellEnd"/>
          </w:p>
        </w:tc>
        <w:tc>
          <w:tcPr>
            <w:tcW w:w="3969" w:type="dxa"/>
            <w:tcBorders>
              <w:left w:val="single" w:sz="2" w:space="0" w:color="000000"/>
              <w:bottom w:val="single" w:sz="2" w:space="0" w:color="000000"/>
            </w:tcBorders>
          </w:tcPr>
          <w:p w:rsidR="0009370C" w:rsidRPr="00C900C7" w:rsidRDefault="0009370C" w:rsidP="00964F75">
            <w:pPr>
              <w:pStyle w:val="aff"/>
            </w:pPr>
            <w:r w:rsidRPr="00C900C7">
              <w:t>Начало работы по данной специальности</w:t>
            </w:r>
          </w:p>
        </w:tc>
        <w:tc>
          <w:tcPr>
            <w:tcW w:w="1843" w:type="dxa"/>
            <w:tcBorders>
              <w:left w:val="single" w:sz="2" w:space="0" w:color="000000"/>
              <w:bottom w:val="single" w:sz="2" w:space="0" w:color="000000"/>
            </w:tcBorders>
          </w:tcPr>
          <w:p w:rsidR="0009370C" w:rsidRPr="00C900C7" w:rsidRDefault="0009370C" w:rsidP="00964F75">
            <w:pPr>
              <w:pStyle w:val="aff"/>
            </w:pPr>
            <w:r w:rsidRPr="00C900C7">
              <w:t>Обязательный</w:t>
            </w:r>
          </w:p>
        </w:tc>
        <w:tc>
          <w:tcPr>
            <w:tcW w:w="850" w:type="dxa"/>
            <w:tcBorders>
              <w:left w:val="single" w:sz="2" w:space="0" w:color="000000"/>
              <w:bottom w:val="single" w:sz="2" w:space="0" w:color="000000"/>
            </w:tcBorders>
          </w:tcPr>
          <w:p w:rsidR="0009370C" w:rsidRPr="00C900C7" w:rsidRDefault="0009370C" w:rsidP="00964F75">
            <w:pPr>
              <w:pStyle w:val="aff"/>
            </w:pPr>
            <w:r w:rsidRPr="00C900C7">
              <w:rPr>
                <w:lang w:val="en-US"/>
              </w:rPr>
              <w:t>date</w:t>
            </w:r>
          </w:p>
        </w:tc>
        <w:tc>
          <w:tcPr>
            <w:tcW w:w="2038" w:type="dxa"/>
            <w:tcBorders>
              <w:left w:val="single" w:sz="2" w:space="0" w:color="000000"/>
              <w:bottom w:val="single" w:sz="2" w:space="0" w:color="000000"/>
              <w:right w:val="single" w:sz="2" w:space="0" w:color="000000"/>
            </w:tcBorders>
          </w:tcPr>
          <w:p w:rsidR="0009370C" w:rsidRPr="00C900C7" w:rsidRDefault="0009370C" w:rsidP="00964F75">
            <w:pPr>
              <w:pStyle w:val="aff"/>
            </w:pPr>
          </w:p>
        </w:tc>
      </w:tr>
      <w:tr w:rsidR="0087301F" w:rsidRPr="00C900C7" w:rsidTr="00AB238D">
        <w:tc>
          <w:tcPr>
            <w:tcW w:w="1276" w:type="dxa"/>
            <w:tcBorders>
              <w:left w:val="single" w:sz="2" w:space="0" w:color="000000"/>
              <w:bottom w:val="single" w:sz="2" w:space="0" w:color="000000"/>
            </w:tcBorders>
          </w:tcPr>
          <w:p w:rsidR="0009370C" w:rsidRPr="00C900C7" w:rsidRDefault="0009370C" w:rsidP="00964F75">
            <w:pPr>
              <w:pStyle w:val="aff"/>
            </w:pPr>
            <w:proofErr w:type="spellStart"/>
            <w:r w:rsidRPr="00C900C7">
              <w:rPr>
                <w:lang w:val="en-US"/>
              </w:rPr>
              <w:t>order_s</w:t>
            </w:r>
            <w:proofErr w:type="spellEnd"/>
          </w:p>
        </w:tc>
        <w:tc>
          <w:tcPr>
            <w:tcW w:w="3969" w:type="dxa"/>
            <w:tcBorders>
              <w:left w:val="single" w:sz="2" w:space="0" w:color="000000"/>
              <w:bottom w:val="single" w:sz="2" w:space="0" w:color="000000"/>
            </w:tcBorders>
          </w:tcPr>
          <w:p w:rsidR="0009370C" w:rsidRPr="00C900C7" w:rsidRDefault="0009370C" w:rsidP="00964F75">
            <w:pPr>
              <w:pStyle w:val="aff"/>
            </w:pPr>
            <w:r w:rsidRPr="00C900C7">
              <w:t>Номер приказа начала работы</w:t>
            </w:r>
          </w:p>
        </w:tc>
        <w:tc>
          <w:tcPr>
            <w:tcW w:w="1843" w:type="dxa"/>
            <w:tcBorders>
              <w:left w:val="single" w:sz="2" w:space="0" w:color="000000"/>
              <w:bottom w:val="single" w:sz="2" w:space="0" w:color="000000"/>
            </w:tcBorders>
          </w:tcPr>
          <w:p w:rsidR="0009370C" w:rsidRPr="00C900C7" w:rsidRDefault="0009370C" w:rsidP="00964F75">
            <w:pPr>
              <w:pStyle w:val="aff"/>
            </w:pPr>
            <w:r w:rsidRPr="00C900C7">
              <w:t>Обязательный</w:t>
            </w:r>
          </w:p>
        </w:tc>
        <w:tc>
          <w:tcPr>
            <w:tcW w:w="850" w:type="dxa"/>
            <w:tcBorders>
              <w:left w:val="single" w:sz="2" w:space="0" w:color="000000"/>
              <w:bottom w:val="single" w:sz="2" w:space="0" w:color="000000"/>
            </w:tcBorders>
          </w:tcPr>
          <w:p w:rsidR="0009370C" w:rsidRPr="00C900C7" w:rsidRDefault="0009370C" w:rsidP="00964F75">
            <w:pPr>
              <w:pStyle w:val="aff"/>
            </w:pPr>
            <w:r w:rsidRPr="00C900C7">
              <w:rPr>
                <w:lang w:val="en-US"/>
              </w:rPr>
              <w:t>string</w:t>
            </w:r>
          </w:p>
        </w:tc>
        <w:tc>
          <w:tcPr>
            <w:tcW w:w="2038" w:type="dxa"/>
            <w:tcBorders>
              <w:left w:val="single" w:sz="2" w:space="0" w:color="000000"/>
              <w:bottom w:val="single" w:sz="2" w:space="0" w:color="000000"/>
              <w:right w:val="single" w:sz="2" w:space="0" w:color="000000"/>
            </w:tcBorders>
          </w:tcPr>
          <w:p w:rsidR="0009370C" w:rsidRPr="00C900C7" w:rsidRDefault="0009370C" w:rsidP="00964F75">
            <w:pPr>
              <w:pStyle w:val="aff"/>
            </w:pPr>
          </w:p>
        </w:tc>
      </w:tr>
      <w:tr w:rsidR="0087301F" w:rsidRPr="00C900C7" w:rsidTr="00AB238D">
        <w:tc>
          <w:tcPr>
            <w:tcW w:w="1276" w:type="dxa"/>
            <w:tcBorders>
              <w:left w:val="single" w:sz="2" w:space="0" w:color="000000"/>
              <w:bottom w:val="single" w:sz="2" w:space="0" w:color="000000"/>
            </w:tcBorders>
          </w:tcPr>
          <w:p w:rsidR="0009370C" w:rsidRPr="00C900C7" w:rsidRDefault="0009370C" w:rsidP="00964F75">
            <w:pPr>
              <w:pStyle w:val="aff"/>
            </w:pPr>
            <w:proofErr w:type="spellStart"/>
            <w:r w:rsidRPr="00C900C7">
              <w:rPr>
                <w:lang w:val="en-US"/>
              </w:rPr>
              <w:t>order_start</w:t>
            </w:r>
            <w:proofErr w:type="spellEnd"/>
          </w:p>
        </w:tc>
        <w:tc>
          <w:tcPr>
            <w:tcW w:w="3969" w:type="dxa"/>
            <w:tcBorders>
              <w:left w:val="single" w:sz="2" w:space="0" w:color="000000"/>
              <w:bottom w:val="single" w:sz="2" w:space="0" w:color="000000"/>
            </w:tcBorders>
          </w:tcPr>
          <w:p w:rsidR="0009370C" w:rsidRPr="00C900C7" w:rsidRDefault="0009370C" w:rsidP="00964F75">
            <w:pPr>
              <w:pStyle w:val="aff"/>
            </w:pPr>
            <w:r w:rsidRPr="00C900C7">
              <w:t>Дата приказа о начале работы</w:t>
            </w:r>
          </w:p>
        </w:tc>
        <w:tc>
          <w:tcPr>
            <w:tcW w:w="1843" w:type="dxa"/>
            <w:tcBorders>
              <w:left w:val="single" w:sz="2" w:space="0" w:color="000000"/>
              <w:bottom w:val="single" w:sz="2" w:space="0" w:color="000000"/>
            </w:tcBorders>
          </w:tcPr>
          <w:p w:rsidR="0009370C" w:rsidRPr="00C900C7" w:rsidRDefault="0009370C" w:rsidP="00964F75">
            <w:pPr>
              <w:pStyle w:val="aff"/>
            </w:pPr>
            <w:r w:rsidRPr="00C900C7">
              <w:t>Обязательный.</w:t>
            </w:r>
          </w:p>
        </w:tc>
        <w:tc>
          <w:tcPr>
            <w:tcW w:w="850" w:type="dxa"/>
            <w:tcBorders>
              <w:left w:val="single" w:sz="2" w:space="0" w:color="000000"/>
              <w:bottom w:val="single" w:sz="2" w:space="0" w:color="000000"/>
            </w:tcBorders>
          </w:tcPr>
          <w:p w:rsidR="0009370C" w:rsidRPr="00C900C7" w:rsidRDefault="0009370C" w:rsidP="00964F75">
            <w:pPr>
              <w:pStyle w:val="aff"/>
            </w:pPr>
            <w:r w:rsidRPr="00C900C7">
              <w:rPr>
                <w:lang w:val="en-US"/>
              </w:rPr>
              <w:t>date</w:t>
            </w:r>
          </w:p>
        </w:tc>
        <w:tc>
          <w:tcPr>
            <w:tcW w:w="2038" w:type="dxa"/>
            <w:tcBorders>
              <w:left w:val="single" w:sz="2" w:space="0" w:color="000000"/>
              <w:bottom w:val="single" w:sz="2" w:space="0" w:color="000000"/>
              <w:right w:val="single" w:sz="2" w:space="0" w:color="000000"/>
            </w:tcBorders>
          </w:tcPr>
          <w:p w:rsidR="0009370C" w:rsidRPr="00C900C7" w:rsidRDefault="0009370C" w:rsidP="00964F75">
            <w:pPr>
              <w:pStyle w:val="aff"/>
            </w:pPr>
          </w:p>
        </w:tc>
      </w:tr>
      <w:tr w:rsidR="0087301F" w:rsidRPr="00C900C7" w:rsidTr="00AB238D">
        <w:tc>
          <w:tcPr>
            <w:tcW w:w="1276" w:type="dxa"/>
            <w:tcBorders>
              <w:left w:val="single" w:sz="2" w:space="0" w:color="000000"/>
              <w:bottom w:val="single" w:sz="4" w:space="0" w:color="auto"/>
            </w:tcBorders>
          </w:tcPr>
          <w:p w:rsidR="0009370C" w:rsidRPr="00C900C7" w:rsidRDefault="0009370C" w:rsidP="00964F75">
            <w:pPr>
              <w:pStyle w:val="aff"/>
            </w:pPr>
            <w:proofErr w:type="spellStart"/>
            <w:r w:rsidRPr="00C900C7">
              <w:rPr>
                <w:lang w:val="en-US"/>
              </w:rPr>
              <w:t>work_end</w:t>
            </w:r>
            <w:proofErr w:type="spellEnd"/>
          </w:p>
        </w:tc>
        <w:tc>
          <w:tcPr>
            <w:tcW w:w="3969" w:type="dxa"/>
            <w:tcBorders>
              <w:left w:val="single" w:sz="2" w:space="0" w:color="000000"/>
              <w:bottom w:val="single" w:sz="4" w:space="0" w:color="auto"/>
            </w:tcBorders>
          </w:tcPr>
          <w:p w:rsidR="0009370C" w:rsidRPr="00C900C7" w:rsidRDefault="0009370C" w:rsidP="00964F75">
            <w:pPr>
              <w:pStyle w:val="aff"/>
            </w:pPr>
            <w:r w:rsidRPr="00C900C7">
              <w:t>Окончание работы по данной специальности</w:t>
            </w:r>
          </w:p>
        </w:tc>
        <w:tc>
          <w:tcPr>
            <w:tcW w:w="1843" w:type="dxa"/>
            <w:tcBorders>
              <w:left w:val="single" w:sz="2" w:space="0" w:color="000000"/>
              <w:bottom w:val="single" w:sz="4" w:space="0" w:color="auto"/>
            </w:tcBorders>
          </w:tcPr>
          <w:p w:rsidR="0009370C" w:rsidRPr="00C900C7" w:rsidRDefault="0009370C" w:rsidP="00964F75">
            <w:pPr>
              <w:pStyle w:val="aff"/>
            </w:pPr>
            <w:r w:rsidRPr="00C900C7">
              <w:t>Условно обязательный</w:t>
            </w:r>
          </w:p>
        </w:tc>
        <w:tc>
          <w:tcPr>
            <w:tcW w:w="850" w:type="dxa"/>
            <w:tcBorders>
              <w:left w:val="single" w:sz="2" w:space="0" w:color="000000"/>
              <w:bottom w:val="single" w:sz="4" w:space="0" w:color="auto"/>
            </w:tcBorders>
          </w:tcPr>
          <w:p w:rsidR="0009370C" w:rsidRPr="00C900C7" w:rsidRDefault="0009370C" w:rsidP="00964F75">
            <w:pPr>
              <w:pStyle w:val="aff"/>
            </w:pPr>
            <w:r w:rsidRPr="00C900C7">
              <w:rPr>
                <w:lang w:val="en-US"/>
              </w:rPr>
              <w:t>date</w:t>
            </w:r>
          </w:p>
        </w:tc>
        <w:tc>
          <w:tcPr>
            <w:tcW w:w="2038" w:type="dxa"/>
            <w:tcBorders>
              <w:left w:val="single" w:sz="2" w:space="0" w:color="000000"/>
              <w:bottom w:val="single" w:sz="4" w:space="0" w:color="auto"/>
              <w:right w:val="single" w:sz="2" w:space="0" w:color="000000"/>
            </w:tcBorders>
          </w:tcPr>
          <w:p w:rsidR="0009370C" w:rsidRPr="00C900C7" w:rsidRDefault="0009370C" w:rsidP="00964F75">
            <w:pPr>
              <w:pStyle w:val="aff"/>
            </w:pPr>
          </w:p>
        </w:tc>
      </w:tr>
      <w:tr w:rsidR="0087301F" w:rsidRPr="00C900C7" w:rsidTr="00AB238D">
        <w:tc>
          <w:tcPr>
            <w:tcW w:w="1276"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rPr>
                <w:lang w:val="en-US"/>
              </w:rPr>
              <w:t>order_n</w:t>
            </w:r>
            <w:proofErr w:type="spellEnd"/>
          </w:p>
        </w:tc>
        <w:tc>
          <w:tcPr>
            <w:tcW w:w="3969"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Номер приказа окончания работы</w:t>
            </w:r>
          </w:p>
        </w:tc>
        <w:tc>
          <w:tcPr>
            <w:tcW w:w="1843"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Условно 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rPr>
                <w:lang w:val="en-US"/>
              </w:rPr>
              <w:t>string</w:t>
            </w:r>
          </w:p>
        </w:tc>
        <w:tc>
          <w:tcPr>
            <w:tcW w:w="2038"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
        </w:tc>
      </w:tr>
      <w:tr w:rsidR="0087301F" w:rsidRPr="00C900C7" w:rsidTr="00AB238D">
        <w:tc>
          <w:tcPr>
            <w:tcW w:w="1276"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rPr>
                <w:lang w:val="en-US"/>
              </w:rPr>
            </w:pPr>
            <w:proofErr w:type="spellStart"/>
            <w:r w:rsidRPr="00C900C7">
              <w:rPr>
                <w:lang w:val="en-US"/>
              </w:rPr>
              <w:t>order_end</w:t>
            </w:r>
            <w:proofErr w:type="spellEnd"/>
          </w:p>
        </w:tc>
        <w:tc>
          <w:tcPr>
            <w:tcW w:w="3969"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Дата приказа на окончание работы</w:t>
            </w:r>
          </w:p>
        </w:tc>
        <w:tc>
          <w:tcPr>
            <w:tcW w:w="1843"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Условно 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rPr>
                <w:lang w:val="en-US"/>
              </w:rPr>
              <w:t>date</w:t>
            </w:r>
          </w:p>
        </w:tc>
        <w:tc>
          <w:tcPr>
            <w:tcW w:w="2038"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
        </w:tc>
      </w:tr>
    </w:tbl>
    <w:p w:rsidR="0009370C" w:rsidRPr="00C900C7" w:rsidRDefault="0009370C" w:rsidP="0009370C">
      <w:pPr>
        <w:tabs>
          <w:tab w:val="left" w:pos="3233"/>
        </w:tabs>
        <w:ind w:firstLine="0"/>
      </w:pPr>
      <w:r w:rsidRPr="00C900C7">
        <w:tab/>
      </w:r>
    </w:p>
    <w:p w:rsidR="00082911" w:rsidRPr="00C900C7" w:rsidRDefault="00082911" w:rsidP="00C900C7">
      <w:pPr>
        <w:pStyle w:val="3"/>
        <w:numPr>
          <w:ilvl w:val="2"/>
          <w:numId w:val="33"/>
        </w:numPr>
        <w:ind w:left="1248" w:hanging="681"/>
        <w:rPr>
          <w:rFonts w:ascii="Times New Roman" w:hAnsi="Times New Roman"/>
          <w:color w:val="auto"/>
        </w:rPr>
      </w:pPr>
      <w:bookmarkStart w:id="73" w:name="_Toc536463200"/>
      <w:r w:rsidRPr="00C900C7">
        <w:rPr>
          <w:rStyle w:val="b1"/>
          <w:rFonts w:ascii="Times New Roman" w:hAnsi="Times New Roman" w:cs="Times New Roman"/>
          <w:b/>
          <w:bCs/>
          <w:color w:val="auto"/>
        </w:rPr>
        <w:t>Э</w:t>
      </w:r>
      <w:r w:rsidR="0009370C" w:rsidRPr="00C900C7">
        <w:rPr>
          <w:rStyle w:val="b1"/>
          <w:rFonts w:ascii="Times New Roman" w:hAnsi="Times New Roman" w:cs="Times New Roman"/>
          <w:b/>
          <w:bCs/>
          <w:color w:val="auto"/>
        </w:rPr>
        <w:t>лемент «</w:t>
      </w:r>
      <w:proofErr w:type="spellStart"/>
      <w:r w:rsidR="0009370C" w:rsidRPr="00C900C7">
        <w:rPr>
          <w:rStyle w:val="b1"/>
          <w:rFonts w:ascii="Times New Roman" w:hAnsi="Times New Roman" w:cs="Times New Roman"/>
          <w:b/>
          <w:color w:val="auto"/>
        </w:rPr>
        <w:t>expertise</w:t>
      </w:r>
      <w:proofErr w:type="spellEnd"/>
      <w:r w:rsidRPr="00C900C7">
        <w:rPr>
          <w:rStyle w:val="b1"/>
          <w:rFonts w:ascii="Times New Roman" w:hAnsi="Times New Roman" w:cs="Times New Roman"/>
          <w:b/>
          <w:bCs/>
          <w:color w:val="auto"/>
        </w:rPr>
        <w:t>»</w:t>
      </w:r>
      <w:r w:rsidR="0009370C" w:rsidRPr="00C900C7">
        <w:rPr>
          <w:rStyle w:val="b1"/>
          <w:rFonts w:ascii="Times New Roman" w:hAnsi="Times New Roman" w:cs="Times New Roman"/>
          <w:b/>
          <w:color w:val="auto"/>
        </w:rPr>
        <w:t xml:space="preserve"> </w:t>
      </w:r>
      <w:r w:rsidRPr="00C900C7">
        <w:rPr>
          <w:rStyle w:val="b1"/>
          <w:rFonts w:ascii="Times New Roman" w:hAnsi="Times New Roman" w:cs="Times New Roman"/>
          <w:b/>
          <w:bCs/>
          <w:color w:val="auto"/>
        </w:rPr>
        <w:t>–</w:t>
      </w:r>
      <w:r w:rsidR="0009370C" w:rsidRPr="00C900C7">
        <w:rPr>
          <w:rFonts w:ascii="Times New Roman" w:hAnsi="Times New Roman"/>
          <w:color w:val="auto"/>
        </w:rPr>
        <w:t xml:space="preserve"> </w:t>
      </w:r>
      <w:r w:rsidR="0009370C" w:rsidRPr="00C900C7">
        <w:rPr>
          <w:rStyle w:val="b1"/>
          <w:rFonts w:ascii="Times New Roman" w:hAnsi="Times New Roman" w:cs="Times New Roman"/>
          <w:b/>
          <w:bCs/>
          <w:color w:val="auto"/>
        </w:rPr>
        <w:t>Акт проведенной экспертизы</w:t>
      </w:r>
      <w:r w:rsidR="00287193" w:rsidRPr="00C900C7">
        <w:rPr>
          <w:rStyle w:val="b1"/>
          <w:rFonts w:ascii="Times New Roman" w:hAnsi="Times New Roman" w:cs="Times New Roman"/>
          <w:b/>
          <w:bCs/>
          <w:color w:val="auto"/>
        </w:rPr>
        <w:t>»</w:t>
      </w:r>
      <w:bookmarkEnd w:id="73"/>
    </w:p>
    <w:p w:rsidR="0009370C" w:rsidRPr="00C900C7" w:rsidRDefault="00DB7AAF" w:rsidP="00DB7AAF">
      <w:pPr>
        <w:rPr>
          <w:lang w:eastAsia="ar-SA"/>
        </w:rPr>
      </w:pPr>
      <w:r w:rsidRPr="00C900C7">
        <w:t xml:space="preserve">Входит в </w:t>
      </w:r>
      <w:r w:rsidRPr="00C900C7">
        <w:rPr>
          <w:rStyle w:val="b1"/>
          <w:rFonts w:ascii="Times New Roman" w:hAnsi="Times New Roman" w:cs="Times New Roman"/>
          <w:b w:val="0"/>
          <w:bCs w:val="0"/>
          <w:color w:val="auto"/>
        </w:rPr>
        <w:t>«</w:t>
      </w:r>
      <w:proofErr w:type="spellStart"/>
      <w:r w:rsidRPr="00C900C7">
        <w:rPr>
          <w:rStyle w:val="b1"/>
          <w:rFonts w:ascii="Times New Roman" w:hAnsi="Times New Roman" w:cs="Times New Roman"/>
          <w:b w:val="0"/>
          <w:bCs w:val="0"/>
          <w:color w:val="auto"/>
          <w:lang w:val="en-US"/>
        </w:rPr>
        <w:t>expertises</w:t>
      </w:r>
      <w:proofErr w:type="spellEnd"/>
      <w:r w:rsidRPr="00C900C7">
        <w:t>»</w:t>
      </w:r>
      <w:r w:rsidRPr="00C900C7">
        <w:rPr>
          <w:rStyle w:val="b1"/>
          <w:rFonts w:ascii="Times New Roman" w:hAnsi="Times New Roman" w:cs="Times New Roman"/>
          <w:b w:val="0"/>
          <w:bCs w:val="0"/>
          <w:color w:val="auto"/>
        </w:rPr>
        <w:t xml:space="preserve">. </w:t>
      </w:r>
      <w:r w:rsidRPr="00C900C7">
        <w:rPr>
          <w:lang w:eastAsia="ar-SA"/>
        </w:rPr>
        <w:t xml:space="preserve">Обязательный элемент. </w:t>
      </w:r>
      <w:r w:rsidR="00287193" w:rsidRPr="00C900C7">
        <w:rPr>
          <w:lang w:eastAsia="ar-SA"/>
        </w:rPr>
        <w:t xml:space="preserve">Элемент </w:t>
      </w:r>
      <w:r w:rsidR="00287193" w:rsidRPr="00C900C7">
        <w:rPr>
          <w:rStyle w:val="b1"/>
          <w:rFonts w:ascii="Times New Roman" w:hAnsi="Times New Roman" w:cs="Times New Roman"/>
          <w:b w:val="0"/>
          <w:bCs w:val="0"/>
          <w:color w:val="auto"/>
        </w:rPr>
        <w:t>«</w:t>
      </w:r>
      <w:proofErr w:type="spellStart"/>
      <w:r w:rsidR="00287193" w:rsidRPr="00C900C7">
        <w:rPr>
          <w:rStyle w:val="b1"/>
          <w:rFonts w:ascii="Times New Roman" w:hAnsi="Times New Roman" w:cs="Times New Roman"/>
          <w:b w:val="0"/>
          <w:color w:val="auto"/>
        </w:rPr>
        <w:t>expertise</w:t>
      </w:r>
      <w:proofErr w:type="spellEnd"/>
      <w:r w:rsidR="00287193" w:rsidRPr="00C900C7">
        <w:rPr>
          <w:rStyle w:val="b1"/>
          <w:rFonts w:ascii="Times New Roman" w:hAnsi="Times New Roman" w:cs="Times New Roman"/>
          <w:b w:val="0"/>
          <w:color w:val="auto"/>
          <w:lang w:val="en-US"/>
        </w:rPr>
        <w:t>s</w:t>
      </w:r>
      <w:r w:rsidR="00287193" w:rsidRPr="00C900C7">
        <w:rPr>
          <w:rStyle w:val="b1"/>
          <w:rFonts w:ascii="Times New Roman" w:hAnsi="Times New Roman" w:cs="Times New Roman"/>
          <w:b w:val="0"/>
          <w:color w:val="auto"/>
        </w:rPr>
        <w:t xml:space="preserve">» </w:t>
      </w:r>
      <w:r w:rsidR="00287193" w:rsidRPr="00C900C7">
        <w:rPr>
          <w:lang w:eastAsia="ar-SA"/>
        </w:rPr>
        <w:t>является обязательным при формировании СМО ответа на требование.</w:t>
      </w:r>
    </w:p>
    <w:p w:rsidR="00082911" w:rsidRPr="00C900C7" w:rsidRDefault="00082911" w:rsidP="00082911">
      <w:r w:rsidRPr="00C900C7">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3326"/>
        <w:gridCol w:w="1974"/>
        <w:gridCol w:w="777"/>
        <w:gridCol w:w="2695"/>
      </w:tblGrid>
      <w:tr w:rsidR="0087301F" w:rsidRPr="00C900C7" w:rsidTr="00964F75">
        <w:tc>
          <w:tcPr>
            <w:tcW w:w="1204" w:type="dxa"/>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lastRenderedPageBreak/>
              <w:t>Имя</w:t>
            </w:r>
          </w:p>
        </w:tc>
        <w:tc>
          <w:tcPr>
            <w:tcW w:w="3326" w:type="dxa"/>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Назначение</w:t>
            </w:r>
          </w:p>
        </w:tc>
        <w:tc>
          <w:tcPr>
            <w:tcW w:w="1974" w:type="dxa"/>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Условия заполнения</w:t>
            </w:r>
          </w:p>
        </w:tc>
        <w:tc>
          <w:tcPr>
            <w:tcW w:w="777" w:type="dxa"/>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Тип</w:t>
            </w:r>
          </w:p>
        </w:tc>
        <w:tc>
          <w:tcPr>
            <w:tcW w:w="2695" w:type="dxa"/>
            <w:tcBorders>
              <w:top w:val="single" w:sz="2" w:space="0" w:color="000000"/>
              <w:left w:val="single" w:sz="2" w:space="0" w:color="000000"/>
              <w:bottom w:val="single" w:sz="2" w:space="0" w:color="000000"/>
              <w:right w:val="single" w:sz="2" w:space="0" w:color="000000"/>
            </w:tcBorders>
            <w:vAlign w:val="center"/>
          </w:tcPr>
          <w:p w:rsidR="0009370C" w:rsidRPr="00C900C7" w:rsidRDefault="0009370C" w:rsidP="00964F75">
            <w:pPr>
              <w:pStyle w:val="af6"/>
            </w:pPr>
            <w:r w:rsidRPr="00C900C7">
              <w:t>Ограничения</w:t>
            </w:r>
          </w:p>
        </w:tc>
      </w:tr>
      <w:tr w:rsidR="0087301F" w:rsidRPr="00C900C7" w:rsidTr="00964F75">
        <w:tc>
          <w:tcPr>
            <w:tcW w:w="1204" w:type="dxa"/>
            <w:tcBorders>
              <w:left w:val="single" w:sz="2" w:space="0" w:color="000000"/>
              <w:bottom w:val="single" w:sz="2" w:space="0" w:color="000000"/>
            </w:tcBorders>
          </w:tcPr>
          <w:p w:rsidR="0009370C" w:rsidRPr="00C900C7" w:rsidRDefault="0009370C" w:rsidP="00964F75">
            <w:pPr>
              <w:pStyle w:val="aff"/>
            </w:pPr>
            <w:proofErr w:type="spellStart"/>
            <w:r w:rsidRPr="00C900C7">
              <w:t>number</w:t>
            </w:r>
            <w:proofErr w:type="spellEnd"/>
          </w:p>
        </w:tc>
        <w:tc>
          <w:tcPr>
            <w:tcW w:w="3326" w:type="dxa"/>
            <w:tcBorders>
              <w:left w:val="single" w:sz="2" w:space="0" w:color="000000"/>
              <w:bottom w:val="single" w:sz="2" w:space="0" w:color="000000"/>
            </w:tcBorders>
          </w:tcPr>
          <w:p w:rsidR="0009370C" w:rsidRPr="00C900C7" w:rsidRDefault="0009370C" w:rsidP="00964F75">
            <w:pPr>
              <w:pStyle w:val="aff"/>
            </w:pPr>
            <w:r w:rsidRPr="00C900C7">
              <w:t>Номер акта</w:t>
            </w:r>
          </w:p>
        </w:tc>
        <w:tc>
          <w:tcPr>
            <w:tcW w:w="1974" w:type="dxa"/>
            <w:tcBorders>
              <w:left w:val="single" w:sz="2" w:space="0" w:color="000000"/>
              <w:bottom w:val="single" w:sz="2" w:space="0" w:color="000000"/>
            </w:tcBorders>
          </w:tcPr>
          <w:p w:rsidR="0009370C" w:rsidRPr="00C900C7" w:rsidRDefault="0009370C" w:rsidP="00964F75">
            <w:pPr>
              <w:pStyle w:val="aff"/>
            </w:pPr>
            <w:r w:rsidRPr="00C900C7">
              <w:t>Обязательный</w:t>
            </w:r>
          </w:p>
        </w:tc>
        <w:tc>
          <w:tcPr>
            <w:tcW w:w="777" w:type="dxa"/>
            <w:tcBorders>
              <w:left w:val="single" w:sz="2" w:space="0" w:color="000000"/>
              <w:bottom w:val="single" w:sz="2" w:space="0" w:color="000000"/>
            </w:tcBorders>
          </w:tcPr>
          <w:p w:rsidR="0009370C" w:rsidRPr="00C900C7" w:rsidRDefault="0009370C" w:rsidP="00964F75">
            <w:pPr>
              <w:pStyle w:val="aff"/>
            </w:pPr>
            <w:r w:rsidRPr="00C900C7">
              <w:rPr>
                <w:lang w:val="en-US"/>
              </w:rPr>
              <w:t>string</w:t>
            </w:r>
          </w:p>
        </w:tc>
        <w:tc>
          <w:tcPr>
            <w:tcW w:w="2695" w:type="dxa"/>
            <w:tcBorders>
              <w:left w:val="single" w:sz="2" w:space="0" w:color="000000"/>
              <w:bottom w:val="single" w:sz="2" w:space="0" w:color="000000"/>
              <w:right w:val="single" w:sz="2" w:space="0" w:color="000000"/>
            </w:tcBorders>
          </w:tcPr>
          <w:p w:rsidR="0009370C" w:rsidRPr="00C900C7" w:rsidRDefault="0009370C" w:rsidP="00964F75">
            <w:pPr>
              <w:pStyle w:val="aff"/>
            </w:pPr>
            <w:r w:rsidRPr="00C900C7">
              <w:t>До 10 символов.</w:t>
            </w:r>
          </w:p>
        </w:tc>
      </w:tr>
      <w:tr w:rsidR="0087301F" w:rsidRPr="00C900C7" w:rsidTr="00964F75">
        <w:tc>
          <w:tcPr>
            <w:tcW w:w="1204" w:type="dxa"/>
            <w:tcBorders>
              <w:left w:val="single" w:sz="2" w:space="0" w:color="000000"/>
              <w:bottom w:val="single" w:sz="2" w:space="0" w:color="000000"/>
            </w:tcBorders>
          </w:tcPr>
          <w:p w:rsidR="0009370C" w:rsidRPr="00C900C7" w:rsidRDefault="0009370C" w:rsidP="00964F75">
            <w:pPr>
              <w:pStyle w:val="aff"/>
            </w:pPr>
            <w:proofErr w:type="spellStart"/>
            <w:r w:rsidRPr="00C900C7">
              <w:t>date</w:t>
            </w:r>
            <w:proofErr w:type="spellEnd"/>
          </w:p>
        </w:tc>
        <w:tc>
          <w:tcPr>
            <w:tcW w:w="3326" w:type="dxa"/>
            <w:tcBorders>
              <w:left w:val="single" w:sz="2" w:space="0" w:color="000000"/>
              <w:bottom w:val="single" w:sz="2" w:space="0" w:color="000000"/>
            </w:tcBorders>
          </w:tcPr>
          <w:p w:rsidR="0009370C" w:rsidRPr="00C900C7" w:rsidRDefault="0009370C" w:rsidP="00964F75">
            <w:pPr>
              <w:pStyle w:val="aff"/>
            </w:pPr>
            <w:r w:rsidRPr="00C900C7">
              <w:t>Дата проведения экспертизы</w:t>
            </w:r>
          </w:p>
        </w:tc>
        <w:tc>
          <w:tcPr>
            <w:tcW w:w="1974" w:type="dxa"/>
            <w:tcBorders>
              <w:left w:val="single" w:sz="2" w:space="0" w:color="000000"/>
              <w:bottom w:val="single" w:sz="2" w:space="0" w:color="000000"/>
            </w:tcBorders>
          </w:tcPr>
          <w:p w:rsidR="0009370C" w:rsidRPr="00C900C7" w:rsidRDefault="0009370C" w:rsidP="00964F75">
            <w:pPr>
              <w:pStyle w:val="aff"/>
            </w:pPr>
            <w:r w:rsidRPr="00C900C7">
              <w:t>Обязательный</w:t>
            </w:r>
          </w:p>
        </w:tc>
        <w:tc>
          <w:tcPr>
            <w:tcW w:w="777" w:type="dxa"/>
            <w:tcBorders>
              <w:left w:val="single" w:sz="2" w:space="0" w:color="000000"/>
              <w:bottom w:val="single" w:sz="2" w:space="0" w:color="000000"/>
            </w:tcBorders>
          </w:tcPr>
          <w:p w:rsidR="0009370C" w:rsidRPr="00C900C7" w:rsidRDefault="0009370C" w:rsidP="00964F75">
            <w:pPr>
              <w:pStyle w:val="aff"/>
            </w:pPr>
            <w:r w:rsidRPr="00C900C7">
              <w:rPr>
                <w:lang w:val="en-US"/>
              </w:rPr>
              <w:t>date</w:t>
            </w:r>
          </w:p>
        </w:tc>
        <w:tc>
          <w:tcPr>
            <w:tcW w:w="2695" w:type="dxa"/>
            <w:tcBorders>
              <w:left w:val="single" w:sz="2" w:space="0" w:color="000000"/>
              <w:bottom w:val="single" w:sz="2" w:space="0" w:color="000000"/>
              <w:right w:val="single" w:sz="2" w:space="0" w:color="000000"/>
            </w:tcBorders>
          </w:tcPr>
          <w:p w:rsidR="0009370C" w:rsidRPr="00C900C7" w:rsidRDefault="0009370C" w:rsidP="00964F75">
            <w:pPr>
              <w:pStyle w:val="aff"/>
            </w:pPr>
          </w:p>
        </w:tc>
      </w:tr>
      <w:tr w:rsidR="0087301F" w:rsidRPr="00C900C7" w:rsidTr="00964F75">
        <w:tc>
          <w:tcPr>
            <w:tcW w:w="1204" w:type="dxa"/>
            <w:tcBorders>
              <w:left w:val="single" w:sz="2" w:space="0" w:color="000000"/>
              <w:bottom w:val="single" w:sz="2" w:space="0" w:color="000000"/>
            </w:tcBorders>
          </w:tcPr>
          <w:p w:rsidR="0009370C" w:rsidRPr="00C900C7" w:rsidRDefault="0009370C" w:rsidP="00964F75">
            <w:pPr>
              <w:pStyle w:val="aff"/>
            </w:pPr>
            <w:proofErr w:type="spellStart"/>
            <w:r w:rsidRPr="00C900C7">
              <w:rPr>
                <w:lang w:val="en-US"/>
              </w:rPr>
              <w:t>number_p</w:t>
            </w:r>
            <w:proofErr w:type="spellEnd"/>
          </w:p>
        </w:tc>
        <w:tc>
          <w:tcPr>
            <w:tcW w:w="3326" w:type="dxa"/>
            <w:tcBorders>
              <w:left w:val="single" w:sz="2" w:space="0" w:color="000000"/>
              <w:bottom w:val="single" w:sz="2" w:space="0" w:color="000000"/>
            </w:tcBorders>
          </w:tcPr>
          <w:p w:rsidR="0009370C" w:rsidRPr="00C900C7" w:rsidRDefault="0009370C" w:rsidP="00964F75">
            <w:pPr>
              <w:pStyle w:val="aff"/>
            </w:pPr>
            <w:proofErr w:type="spellStart"/>
            <w:r w:rsidRPr="00C900C7">
              <w:rPr>
                <w:lang w:val="en-US"/>
              </w:rPr>
              <w:t>Номер</w:t>
            </w:r>
            <w:proofErr w:type="spellEnd"/>
            <w:r w:rsidRPr="00C900C7">
              <w:rPr>
                <w:lang w:val="en-US"/>
              </w:rPr>
              <w:t xml:space="preserve"> </w:t>
            </w:r>
            <w:proofErr w:type="spellStart"/>
            <w:r w:rsidRPr="00C900C7">
              <w:rPr>
                <w:lang w:val="en-US"/>
              </w:rPr>
              <w:t>поручения</w:t>
            </w:r>
            <w:proofErr w:type="spellEnd"/>
          </w:p>
        </w:tc>
        <w:tc>
          <w:tcPr>
            <w:tcW w:w="1974" w:type="dxa"/>
            <w:tcBorders>
              <w:left w:val="single" w:sz="2" w:space="0" w:color="000000"/>
              <w:bottom w:val="single" w:sz="2" w:space="0" w:color="000000"/>
            </w:tcBorders>
          </w:tcPr>
          <w:p w:rsidR="0009370C" w:rsidRPr="00C900C7" w:rsidRDefault="0009370C" w:rsidP="00964F75">
            <w:pPr>
              <w:pStyle w:val="aff"/>
            </w:pPr>
            <w:r w:rsidRPr="00C900C7">
              <w:t>Необязательный</w:t>
            </w:r>
          </w:p>
        </w:tc>
        <w:tc>
          <w:tcPr>
            <w:tcW w:w="777" w:type="dxa"/>
            <w:tcBorders>
              <w:left w:val="single" w:sz="2" w:space="0" w:color="000000"/>
              <w:bottom w:val="single" w:sz="2" w:space="0" w:color="000000"/>
            </w:tcBorders>
          </w:tcPr>
          <w:p w:rsidR="0009370C" w:rsidRPr="00C900C7" w:rsidRDefault="0009370C" w:rsidP="00964F75">
            <w:pPr>
              <w:pStyle w:val="aff"/>
              <w:rPr>
                <w:lang w:val="en-US"/>
              </w:rPr>
            </w:pPr>
            <w:r w:rsidRPr="00C900C7">
              <w:rPr>
                <w:lang w:val="en-US"/>
              </w:rPr>
              <w:t>string</w:t>
            </w:r>
          </w:p>
        </w:tc>
        <w:tc>
          <w:tcPr>
            <w:tcW w:w="2695" w:type="dxa"/>
            <w:tcBorders>
              <w:left w:val="single" w:sz="2" w:space="0" w:color="000000"/>
              <w:bottom w:val="single" w:sz="2" w:space="0" w:color="000000"/>
              <w:right w:val="single" w:sz="2" w:space="0" w:color="000000"/>
            </w:tcBorders>
          </w:tcPr>
          <w:p w:rsidR="0009370C" w:rsidRPr="00C900C7" w:rsidRDefault="0009370C" w:rsidP="00964F75">
            <w:pPr>
              <w:pStyle w:val="aff"/>
            </w:pPr>
            <w:proofErr w:type="spellStart"/>
            <w:r w:rsidRPr="00C900C7">
              <w:rPr>
                <w:lang w:val="en-US"/>
              </w:rPr>
              <w:t>До</w:t>
            </w:r>
            <w:proofErr w:type="spellEnd"/>
            <w:r w:rsidRPr="00C900C7">
              <w:rPr>
                <w:lang w:val="en-US"/>
              </w:rPr>
              <w:t xml:space="preserve"> 10 </w:t>
            </w:r>
            <w:proofErr w:type="spellStart"/>
            <w:r w:rsidRPr="00C900C7">
              <w:rPr>
                <w:lang w:val="en-US"/>
              </w:rPr>
              <w:t>символов</w:t>
            </w:r>
            <w:proofErr w:type="spellEnd"/>
            <w:r w:rsidRPr="00C900C7">
              <w:rPr>
                <w:lang w:val="en-US"/>
              </w:rPr>
              <w:t>.</w:t>
            </w:r>
          </w:p>
        </w:tc>
      </w:tr>
      <w:tr w:rsidR="0087301F" w:rsidRPr="00C900C7" w:rsidTr="00964F75">
        <w:tc>
          <w:tcPr>
            <w:tcW w:w="1204" w:type="dxa"/>
            <w:tcBorders>
              <w:left w:val="single" w:sz="2" w:space="0" w:color="000000"/>
              <w:bottom w:val="single" w:sz="2" w:space="0" w:color="000000"/>
            </w:tcBorders>
          </w:tcPr>
          <w:p w:rsidR="0009370C" w:rsidRPr="00C900C7" w:rsidRDefault="0009370C" w:rsidP="00964F75">
            <w:pPr>
              <w:pStyle w:val="aff"/>
            </w:pPr>
            <w:proofErr w:type="spellStart"/>
            <w:r w:rsidRPr="00C900C7">
              <w:rPr>
                <w:lang w:val="en-US"/>
              </w:rPr>
              <w:t>date_p</w:t>
            </w:r>
            <w:proofErr w:type="spellEnd"/>
          </w:p>
        </w:tc>
        <w:tc>
          <w:tcPr>
            <w:tcW w:w="3326" w:type="dxa"/>
            <w:tcBorders>
              <w:left w:val="single" w:sz="2" w:space="0" w:color="000000"/>
              <w:bottom w:val="single" w:sz="2" w:space="0" w:color="000000"/>
            </w:tcBorders>
          </w:tcPr>
          <w:p w:rsidR="0009370C" w:rsidRPr="00C900C7" w:rsidRDefault="0009370C" w:rsidP="00964F75">
            <w:pPr>
              <w:pStyle w:val="aff"/>
            </w:pPr>
            <w:proofErr w:type="spellStart"/>
            <w:r w:rsidRPr="00C900C7">
              <w:rPr>
                <w:lang w:val="en-US"/>
              </w:rPr>
              <w:t>Дата</w:t>
            </w:r>
            <w:proofErr w:type="spellEnd"/>
            <w:r w:rsidRPr="00C900C7">
              <w:rPr>
                <w:lang w:val="en-US"/>
              </w:rPr>
              <w:t xml:space="preserve"> </w:t>
            </w:r>
            <w:proofErr w:type="spellStart"/>
            <w:r w:rsidRPr="00C900C7">
              <w:rPr>
                <w:lang w:val="en-US"/>
              </w:rPr>
              <w:t>поручения</w:t>
            </w:r>
            <w:proofErr w:type="spellEnd"/>
          </w:p>
        </w:tc>
        <w:tc>
          <w:tcPr>
            <w:tcW w:w="1974" w:type="dxa"/>
            <w:tcBorders>
              <w:left w:val="single" w:sz="2" w:space="0" w:color="000000"/>
              <w:bottom w:val="single" w:sz="2" w:space="0" w:color="000000"/>
            </w:tcBorders>
          </w:tcPr>
          <w:p w:rsidR="0009370C" w:rsidRPr="00C900C7" w:rsidRDefault="0009370C" w:rsidP="00964F75">
            <w:pPr>
              <w:pStyle w:val="aff"/>
            </w:pPr>
            <w:r w:rsidRPr="00C900C7">
              <w:t>Необязательный</w:t>
            </w:r>
          </w:p>
        </w:tc>
        <w:tc>
          <w:tcPr>
            <w:tcW w:w="777" w:type="dxa"/>
            <w:tcBorders>
              <w:left w:val="single" w:sz="2" w:space="0" w:color="000000"/>
              <w:bottom w:val="single" w:sz="2" w:space="0" w:color="000000"/>
            </w:tcBorders>
          </w:tcPr>
          <w:p w:rsidR="0009370C" w:rsidRPr="00C900C7" w:rsidRDefault="0009370C" w:rsidP="00964F75">
            <w:pPr>
              <w:pStyle w:val="aff"/>
            </w:pPr>
            <w:r w:rsidRPr="00C900C7">
              <w:rPr>
                <w:lang w:val="en-US"/>
              </w:rPr>
              <w:t>date</w:t>
            </w:r>
          </w:p>
        </w:tc>
        <w:tc>
          <w:tcPr>
            <w:tcW w:w="2695" w:type="dxa"/>
            <w:tcBorders>
              <w:left w:val="single" w:sz="2" w:space="0" w:color="000000"/>
              <w:bottom w:val="single" w:sz="2" w:space="0" w:color="000000"/>
              <w:right w:val="single" w:sz="2" w:space="0" w:color="000000"/>
            </w:tcBorders>
          </w:tcPr>
          <w:p w:rsidR="0009370C" w:rsidRPr="00C900C7" w:rsidRDefault="0009370C" w:rsidP="00964F75">
            <w:pPr>
              <w:pStyle w:val="aff"/>
            </w:pPr>
          </w:p>
        </w:tc>
      </w:tr>
      <w:tr w:rsidR="0087301F" w:rsidRPr="00C900C7" w:rsidTr="00964F75">
        <w:tc>
          <w:tcPr>
            <w:tcW w:w="1204" w:type="dxa"/>
            <w:tcBorders>
              <w:left w:val="single" w:sz="2" w:space="0" w:color="000000"/>
              <w:bottom w:val="single" w:sz="4" w:space="0" w:color="auto"/>
            </w:tcBorders>
          </w:tcPr>
          <w:p w:rsidR="0009370C" w:rsidRPr="00C900C7" w:rsidRDefault="0009370C" w:rsidP="00964F75">
            <w:pPr>
              <w:pStyle w:val="aff"/>
            </w:pPr>
            <w:proofErr w:type="spellStart"/>
            <w:r w:rsidRPr="00C900C7">
              <w:rPr>
                <w:lang w:val="en-US"/>
              </w:rPr>
              <w:t>n_exp</w:t>
            </w:r>
            <w:proofErr w:type="spellEnd"/>
          </w:p>
        </w:tc>
        <w:tc>
          <w:tcPr>
            <w:tcW w:w="3326" w:type="dxa"/>
            <w:tcBorders>
              <w:left w:val="single" w:sz="2" w:space="0" w:color="000000"/>
              <w:bottom w:val="single" w:sz="4" w:space="0" w:color="auto"/>
            </w:tcBorders>
          </w:tcPr>
          <w:p w:rsidR="0009370C" w:rsidRPr="00C900C7" w:rsidRDefault="0009370C" w:rsidP="00964F75">
            <w:pPr>
              <w:pStyle w:val="aff"/>
            </w:pPr>
            <w:r w:rsidRPr="00C900C7">
              <w:t>Порядковый номер записи в акте</w:t>
            </w:r>
          </w:p>
        </w:tc>
        <w:tc>
          <w:tcPr>
            <w:tcW w:w="1974" w:type="dxa"/>
            <w:tcBorders>
              <w:left w:val="single" w:sz="2" w:space="0" w:color="000000"/>
              <w:bottom w:val="single" w:sz="4" w:space="0" w:color="auto"/>
            </w:tcBorders>
          </w:tcPr>
          <w:p w:rsidR="0009370C" w:rsidRPr="00C900C7" w:rsidRDefault="0009370C" w:rsidP="00964F75">
            <w:pPr>
              <w:pStyle w:val="aff"/>
            </w:pPr>
            <w:r w:rsidRPr="00C900C7">
              <w:t>Необязательный</w:t>
            </w:r>
          </w:p>
        </w:tc>
        <w:tc>
          <w:tcPr>
            <w:tcW w:w="777" w:type="dxa"/>
            <w:tcBorders>
              <w:left w:val="single" w:sz="2" w:space="0" w:color="000000"/>
              <w:bottom w:val="single" w:sz="4" w:space="0" w:color="auto"/>
            </w:tcBorders>
          </w:tcPr>
          <w:p w:rsidR="0009370C" w:rsidRPr="00C900C7" w:rsidRDefault="0009370C" w:rsidP="00964F75">
            <w:pPr>
              <w:pStyle w:val="aff"/>
              <w:rPr>
                <w:lang w:val="en-US"/>
              </w:rPr>
            </w:pPr>
            <w:r w:rsidRPr="00C900C7">
              <w:rPr>
                <w:lang w:val="en-US"/>
              </w:rPr>
              <w:t>integer</w:t>
            </w:r>
          </w:p>
        </w:tc>
        <w:tc>
          <w:tcPr>
            <w:tcW w:w="2695" w:type="dxa"/>
            <w:tcBorders>
              <w:left w:val="single" w:sz="2" w:space="0" w:color="000000"/>
              <w:bottom w:val="single" w:sz="4" w:space="0" w:color="auto"/>
              <w:right w:val="single" w:sz="2" w:space="0" w:color="000000"/>
            </w:tcBorders>
          </w:tcPr>
          <w:p w:rsidR="0009370C" w:rsidRPr="00C900C7" w:rsidRDefault="0009370C" w:rsidP="00964F75">
            <w:pPr>
              <w:pStyle w:val="aff"/>
            </w:pPr>
          </w:p>
        </w:tc>
      </w:tr>
      <w:tr w:rsidR="0087301F" w:rsidRPr="00C900C7" w:rsidTr="00964F75">
        <w:tc>
          <w:tcPr>
            <w:tcW w:w="120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t>type_opl</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Вид оказанной помощи</w:t>
            </w:r>
          </w:p>
        </w:tc>
        <w:tc>
          <w:tcPr>
            <w:tcW w:w="197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Возможные значения:</w:t>
            </w:r>
          </w:p>
          <w:p w:rsidR="0009370C" w:rsidRPr="00C900C7" w:rsidRDefault="0009370C" w:rsidP="00964F75">
            <w:pPr>
              <w:pStyle w:val="aff"/>
            </w:pPr>
            <w:r w:rsidRPr="00C900C7">
              <w:rPr>
                <w:lang w:val="en-US"/>
              </w:rPr>
              <w:t>S</w:t>
            </w:r>
            <w:r w:rsidRPr="00C900C7">
              <w:t xml:space="preserve"> –круглосуточный стационар, </w:t>
            </w:r>
          </w:p>
          <w:p w:rsidR="0009370C" w:rsidRPr="00C900C7" w:rsidRDefault="0009370C" w:rsidP="00964F75">
            <w:pPr>
              <w:pStyle w:val="aff"/>
            </w:pPr>
            <w:r w:rsidRPr="00C900C7">
              <w:rPr>
                <w:lang w:val="en-US"/>
              </w:rPr>
              <w:t>D</w:t>
            </w:r>
            <w:r w:rsidRPr="00C900C7">
              <w:t xml:space="preserve"> – дневной стационар, </w:t>
            </w:r>
          </w:p>
          <w:p w:rsidR="0009370C" w:rsidRPr="00C900C7" w:rsidRDefault="0009370C" w:rsidP="00964F75">
            <w:pPr>
              <w:pStyle w:val="aff"/>
            </w:pPr>
            <w:r w:rsidRPr="00C900C7">
              <w:rPr>
                <w:lang w:val="en-US"/>
              </w:rPr>
              <w:t>P</w:t>
            </w:r>
            <w:r w:rsidRPr="00C900C7">
              <w:t xml:space="preserve"> – амбулаторно-поликлинический прием,</w:t>
            </w:r>
          </w:p>
          <w:p w:rsidR="0009370C" w:rsidRPr="00C900C7" w:rsidRDefault="0009370C" w:rsidP="00964F75">
            <w:pPr>
              <w:pStyle w:val="aff"/>
            </w:pPr>
            <w:r w:rsidRPr="00C900C7">
              <w:rPr>
                <w:lang w:val="en-US"/>
              </w:rPr>
              <w:t>F</w:t>
            </w:r>
            <w:r w:rsidRPr="00C900C7">
              <w:t xml:space="preserve"> – </w:t>
            </w:r>
            <w:proofErr w:type="gramStart"/>
            <w:r w:rsidRPr="00C900C7">
              <w:t>скорая</w:t>
            </w:r>
            <w:proofErr w:type="gramEnd"/>
            <w:r w:rsidRPr="00C900C7">
              <w:t xml:space="preserve"> медицинская помощь.</w:t>
            </w:r>
          </w:p>
        </w:tc>
      </w:tr>
      <w:tr w:rsidR="0087301F" w:rsidRPr="00C900C7" w:rsidTr="00964F75">
        <w:tc>
          <w:tcPr>
            <w:tcW w:w="120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rPr>
                <w:lang w:val="en-US"/>
              </w:rPr>
              <w:t>xkey</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Уникальный идентификатор, генерируемый программным обеспечением МО</w:t>
            </w:r>
          </w:p>
        </w:tc>
        <w:tc>
          <w:tcPr>
            <w:tcW w:w="197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C900C7" w:rsidRDefault="006E6A74" w:rsidP="00964F75">
            <w:pPr>
              <w:pStyle w:val="aff"/>
            </w:pPr>
            <w:r w:rsidRPr="00C900C7">
              <w:rPr>
                <w:lang w:val="en-US"/>
              </w:rPr>
              <w:t>GUID</w:t>
            </w:r>
            <w:r w:rsidRPr="00C900C7">
              <w:t xml:space="preserve">-записи. Маска для </w:t>
            </w:r>
            <w:proofErr w:type="gramStart"/>
            <w:r w:rsidRPr="00C900C7">
              <w:t>сгенерированного</w:t>
            </w:r>
            <w:proofErr w:type="gramEnd"/>
            <w:r w:rsidRPr="00C900C7">
              <w:t xml:space="preserve"> </w:t>
            </w:r>
            <w:r w:rsidRPr="00C900C7">
              <w:rPr>
                <w:lang w:val="en-US"/>
              </w:rPr>
              <w:t>GUID</w:t>
            </w:r>
            <w:r w:rsidRPr="00C900C7">
              <w:t xml:space="preserve"> «[0-9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]{8}\-[0-9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]{12}».</w:t>
            </w:r>
          </w:p>
        </w:tc>
      </w:tr>
      <w:tr w:rsidR="0087301F" w:rsidRPr="00C900C7" w:rsidTr="00964F75">
        <w:tc>
          <w:tcPr>
            <w:tcW w:w="120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rPr>
                <w:lang w:val="en-US"/>
              </w:rPr>
              <w:t>x_key2</w:t>
            </w:r>
          </w:p>
        </w:tc>
        <w:tc>
          <w:tcPr>
            <w:tcW w:w="3326"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 xml:space="preserve">Уникальный </w:t>
            </w:r>
            <w:proofErr w:type="spellStart"/>
            <w:r w:rsidRPr="00C900C7">
              <w:t>идентефикатор</w:t>
            </w:r>
            <w:proofErr w:type="spellEnd"/>
            <w:r w:rsidRPr="00C900C7">
              <w:t xml:space="preserve"> персонального счета в БД СМО (тот же самый, что был подан по данному персональному счету при проведении МЭК)</w:t>
            </w:r>
          </w:p>
        </w:tc>
        <w:tc>
          <w:tcPr>
            <w:tcW w:w="197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C900C7" w:rsidRDefault="006E6A74" w:rsidP="00964F75">
            <w:pPr>
              <w:pStyle w:val="aff"/>
            </w:pPr>
            <w:r w:rsidRPr="00C900C7">
              <w:rPr>
                <w:lang w:val="en-US"/>
              </w:rPr>
              <w:t>GUID</w:t>
            </w:r>
            <w:r w:rsidRPr="00C900C7">
              <w:t xml:space="preserve">-записи. Маска для </w:t>
            </w:r>
            <w:proofErr w:type="gramStart"/>
            <w:r w:rsidRPr="00C900C7">
              <w:t>сгенерированного</w:t>
            </w:r>
            <w:proofErr w:type="gramEnd"/>
            <w:r w:rsidRPr="00C900C7">
              <w:t xml:space="preserve"> </w:t>
            </w:r>
            <w:r w:rsidRPr="00C900C7">
              <w:rPr>
                <w:lang w:val="en-US"/>
              </w:rPr>
              <w:t>GUID</w:t>
            </w:r>
            <w:r w:rsidRPr="00C900C7">
              <w:t xml:space="preserve"> «[0-9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]{8}\-[0-9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]{12}».</w:t>
            </w:r>
          </w:p>
        </w:tc>
      </w:tr>
      <w:tr w:rsidR="0087301F" w:rsidRPr="00C900C7" w:rsidTr="00964F75">
        <w:tc>
          <w:tcPr>
            <w:tcW w:w="120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t>ref_occ</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 xml:space="preserve">Повод обращения. </w:t>
            </w:r>
          </w:p>
        </w:tc>
        <w:tc>
          <w:tcPr>
            <w:tcW w:w="197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rPr>
                <w:sz w:val="20"/>
                <w:szCs w:val="20"/>
              </w:rPr>
            </w:pPr>
          </w:p>
        </w:tc>
      </w:tr>
      <w:tr w:rsidR="0087301F" w:rsidRPr="00C900C7" w:rsidTr="00964F75">
        <w:tc>
          <w:tcPr>
            <w:tcW w:w="120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t>type</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 xml:space="preserve">Вид экспертизы. </w:t>
            </w:r>
          </w:p>
        </w:tc>
        <w:tc>
          <w:tcPr>
            <w:tcW w:w="197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rPr>
                <w:lang w:val="en-US"/>
              </w:rPr>
              <w:t>byte</w:t>
            </w:r>
          </w:p>
        </w:tc>
        <w:tc>
          <w:tcPr>
            <w:tcW w:w="2695"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 xml:space="preserve">Допустимые значения: </w:t>
            </w:r>
          </w:p>
          <w:p w:rsidR="0009370C" w:rsidRPr="00C900C7" w:rsidRDefault="00176087" w:rsidP="00964F75">
            <w:pPr>
              <w:pStyle w:val="aff"/>
            </w:pPr>
            <w:r w:rsidRPr="00C900C7">
              <w:t>1-</w:t>
            </w:r>
            <w:r w:rsidR="0009370C" w:rsidRPr="00C900C7">
              <w:t xml:space="preserve">ПМЭЭ; </w:t>
            </w:r>
          </w:p>
          <w:p w:rsidR="0009370C" w:rsidRPr="00C900C7" w:rsidRDefault="0009370C" w:rsidP="00964F75">
            <w:pPr>
              <w:pStyle w:val="aff"/>
            </w:pPr>
            <w:r w:rsidRPr="00C900C7">
              <w:t>2-ЦМЭЭ;</w:t>
            </w:r>
          </w:p>
          <w:p w:rsidR="0009370C" w:rsidRPr="00C900C7" w:rsidRDefault="00176087" w:rsidP="00964F75">
            <w:pPr>
              <w:pStyle w:val="aff"/>
            </w:pPr>
            <w:r w:rsidRPr="00C900C7">
              <w:t>3-</w:t>
            </w:r>
            <w:r w:rsidR="0009370C" w:rsidRPr="00C900C7">
              <w:t>ТМЭЭ</w:t>
            </w:r>
          </w:p>
          <w:p w:rsidR="0009370C" w:rsidRPr="00C900C7" w:rsidRDefault="00176087" w:rsidP="00964F75">
            <w:pPr>
              <w:pStyle w:val="aff"/>
            </w:pPr>
            <w:r w:rsidRPr="00C900C7">
              <w:t>4-</w:t>
            </w:r>
            <w:r w:rsidR="0009370C" w:rsidRPr="00C900C7">
              <w:t xml:space="preserve">ПЭКМП, </w:t>
            </w:r>
          </w:p>
          <w:p w:rsidR="0009370C" w:rsidRPr="00C900C7" w:rsidRDefault="0009370C" w:rsidP="00964F75">
            <w:pPr>
              <w:pStyle w:val="aff"/>
            </w:pPr>
            <w:r w:rsidRPr="00C900C7">
              <w:t>5-ЦЭКМП</w:t>
            </w:r>
          </w:p>
          <w:p w:rsidR="0009370C" w:rsidRPr="00C900C7" w:rsidRDefault="00176087" w:rsidP="00964F75">
            <w:pPr>
              <w:pStyle w:val="aff"/>
            </w:pPr>
            <w:r w:rsidRPr="00C900C7">
              <w:t>6-</w:t>
            </w:r>
            <w:r w:rsidR="0009370C" w:rsidRPr="00C900C7">
              <w:t>ТЭКМП</w:t>
            </w:r>
          </w:p>
        </w:tc>
      </w:tr>
      <w:tr w:rsidR="0087301F" w:rsidRPr="00C900C7" w:rsidTr="00964F75">
        <w:tc>
          <w:tcPr>
            <w:tcW w:w="120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t>n_card</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Номер амбулаторной карты (истории болезни) пациента</w:t>
            </w:r>
          </w:p>
        </w:tc>
        <w:tc>
          <w:tcPr>
            <w:tcW w:w="197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C900C7" w:rsidRDefault="008E6492" w:rsidP="00D51B9F">
            <w:pPr>
              <w:pStyle w:val="aff"/>
            </w:pPr>
            <w:r w:rsidRPr="00C900C7">
              <w:t>До 256 символов.</w:t>
            </w:r>
            <w:r w:rsidR="003C1DD9" w:rsidRPr="00C900C7">
              <w:t xml:space="preserve"> Номер направления для услуг ЦКДЛ.</w:t>
            </w:r>
          </w:p>
        </w:tc>
      </w:tr>
      <w:tr w:rsidR="0087301F" w:rsidRPr="00C900C7" w:rsidTr="00964F75">
        <w:tc>
          <w:tcPr>
            <w:tcW w:w="120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t>fio_d</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Фамилия, Имя, Отчество лечащего врача</w:t>
            </w:r>
          </w:p>
        </w:tc>
        <w:tc>
          <w:tcPr>
            <w:tcW w:w="197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100 символов</w:t>
            </w:r>
          </w:p>
        </w:tc>
      </w:tr>
      <w:tr w:rsidR="0087301F" w:rsidRPr="00C900C7" w:rsidTr="00964F75">
        <w:tc>
          <w:tcPr>
            <w:tcW w:w="1204" w:type="dxa"/>
            <w:tcBorders>
              <w:top w:val="single" w:sz="4" w:space="0" w:color="auto"/>
              <w:left w:val="single" w:sz="4" w:space="0" w:color="auto"/>
              <w:bottom w:val="single" w:sz="4" w:space="0" w:color="auto"/>
              <w:right w:val="single" w:sz="4" w:space="0" w:color="auto"/>
            </w:tcBorders>
          </w:tcPr>
          <w:p w:rsidR="0009370C" w:rsidRPr="00C900C7" w:rsidRDefault="006E6A74" w:rsidP="00964F75">
            <w:pPr>
              <w:pStyle w:val="aff"/>
            </w:pPr>
            <w:proofErr w:type="spellStart"/>
            <w:r w:rsidRPr="00C900C7">
              <w:t>p</w:t>
            </w:r>
            <w:r w:rsidR="0009370C" w:rsidRPr="00C900C7">
              <w:t>ercent</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Процент снижения оплаты</w:t>
            </w:r>
          </w:p>
        </w:tc>
        <w:tc>
          <w:tcPr>
            <w:tcW w:w="197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rPr>
                <w:lang w:val="en-US"/>
              </w:rPr>
            </w:pPr>
            <w:r w:rsidRPr="00C900C7">
              <w:rPr>
                <w:lang w:val="en-US"/>
              </w:rPr>
              <w:t>integer</w:t>
            </w:r>
          </w:p>
        </w:tc>
        <w:tc>
          <w:tcPr>
            <w:tcW w:w="2695"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
        </w:tc>
      </w:tr>
      <w:tr w:rsidR="0087301F" w:rsidRPr="00C900C7" w:rsidTr="00964F75">
        <w:tc>
          <w:tcPr>
            <w:tcW w:w="120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t>process</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Этапы лечебно-диагностического процесса</w:t>
            </w:r>
          </w:p>
        </w:tc>
        <w:tc>
          <w:tcPr>
            <w:tcW w:w="197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
        </w:tc>
      </w:tr>
      <w:tr w:rsidR="0087301F" w:rsidRPr="00C900C7" w:rsidTr="00964F75">
        <w:tc>
          <w:tcPr>
            <w:tcW w:w="120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lastRenderedPageBreak/>
              <w:t>defect</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ConsPlusNonformat"/>
              <w:rPr>
                <w:rFonts w:ascii="Times New Roman" w:hAnsi="Times New Roman" w:cs="Times New Roman"/>
                <w:sz w:val="24"/>
                <w:szCs w:val="24"/>
              </w:rPr>
            </w:pPr>
            <w:r w:rsidRPr="00C900C7">
              <w:rPr>
                <w:rFonts w:ascii="Times New Roman" w:hAnsi="Times New Roman" w:cs="Times New Roman"/>
                <w:sz w:val="24"/>
                <w:szCs w:val="24"/>
              </w:rPr>
              <w:t>Выявленные дефекты медицинской помощи</w:t>
            </w:r>
          </w:p>
          <w:p w:rsidR="0009370C" w:rsidRPr="00C900C7" w:rsidRDefault="0009370C" w:rsidP="00964F75">
            <w:pPr>
              <w:pStyle w:val="aff"/>
            </w:pPr>
          </w:p>
        </w:tc>
        <w:tc>
          <w:tcPr>
            <w:tcW w:w="197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
        </w:tc>
      </w:tr>
      <w:tr w:rsidR="0087301F" w:rsidRPr="00C900C7" w:rsidTr="00964F75">
        <w:tc>
          <w:tcPr>
            <w:tcW w:w="120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ConsPlusNonformat"/>
              <w:rPr>
                <w:rFonts w:ascii="Times New Roman" w:hAnsi="Times New Roman" w:cs="Times New Roman"/>
                <w:sz w:val="24"/>
                <w:szCs w:val="24"/>
              </w:rPr>
            </w:pPr>
            <w:proofErr w:type="spellStart"/>
            <w:r w:rsidRPr="00C900C7">
              <w:rPr>
                <w:rFonts w:ascii="Times New Roman" w:hAnsi="Times New Roman" w:cs="Times New Roman"/>
                <w:sz w:val="24"/>
                <w:szCs w:val="24"/>
              </w:rPr>
              <w:t>final</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ConsPlusNonformat"/>
              <w:rPr>
                <w:rFonts w:ascii="Times New Roman" w:hAnsi="Times New Roman" w:cs="Times New Roman"/>
                <w:sz w:val="24"/>
                <w:szCs w:val="24"/>
              </w:rPr>
            </w:pPr>
            <w:r w:rsidRPr="00C900C7">
              <w:rPr>
                <w:rFonts w:ascii="Times New Roman" w:hAnsi="Times New Roman" w:cs="Times New Roman"/>
                <w:sz w:val="24"/>
                <w:szCs w:val="24"/>
              </w:rPr>
              <w:t>Заключение эксперта</w:t>
            </w:r>
          </w:p>
        </w:tc>
        <w:tc>
          <w:tcPr>
            <w:tcW w:w="197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
        </w:tc>
      </w:tr>
      <w:tr w:rsidR="0087301F" w:rsidRPr="00C900C7" w:rsidTr="00964F75">
        <w:tc>
          <w:tcPr>
            <w:tcW w:w="120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rPr>
                <w:lang w:val="en-US"/>
              </w:rPr>
            </w:pPr>
            <w:r w:rsidRPr="00C900C7">
              <w:rPr>
                <w:lang w:val="en-US"/>
              </w:rPr>
              <w:t>f</w:t>
            </w:r>
            <w:proofErr w:type="spellStart"/>
            <w:r w:rsidRPr="00C900C7">
              <w:t>inal</w:t>
            </w:r>
            <w:proofErr w:type="spellEnd"/>
            <w:r w:rsidRPr="00C900C7">
              <w:rPr>
                <w:lang w:val="en-US"/>
              </w:rPr>
              <w:t>_rec</w:t>
            </w:r>
          </w:p>
        </w:tc>
        <w:tc>
          <w:tcPr>
            <w:tcW w:w="3326"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ConsPlusNonformat"/>
              <w:rPr>
                <w:rFonts w:ascii="Times New Roman" w:hAnsi="Times New Roman" w:cs="Times New Roman"/>
              </w:rPr>
            </w:pPr>
            <w:r w:rsidRPr="00C900C7">
              <w:rPr>
                <w:rFonts w:ascii="Times New Roman" w:hAnsi="Times New Roman" w:cs="Times New Roman"/>
                <w:sz w:val="24"/>
                <w:szCs w:val="24"/>
              </w:rPr>
              <w:t>Рекомендации</w:t>
            </w:r>
          </w:p>
        </w:tc>
        <w:tc>
          <w:tcPr>
            <w:tcW w:w="197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
        </w:tc>
      </w:tr>
      <w:tr w:rsidR="0087301F" w:rsidRPr="00C900C7" w:rsidTr="00964F75">
        <w:tc>
          <w:tcPr>
            <w:tcW w:w="120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rPr>
                <w:lang w:val="en-US"/>
              </w:rPr>
            </w:pPr>
            <w:r w:rsidRPr="00C900C7">
              <w:rPr>
                <w:lang w:val="en-US"/>
              </w:rPr>
              <w:t>f</w:t>
            </w:r>
            <w:proofErr w:type="spellStart"/>
            <w:r w:rsidRPr="00C900C7">
              <w:t>inal</w:t>
            </w:r>
            <w:proofErr w:type="spellEnd"/>
            <w:r w:rsidRPr="00C900C7">
              <w:rPr>
                <w:lang w:val="en-US"/>
              </w:rPr>
              <w:t>_rec</w:t>
            </w:r>
            <w:r w:rsidRPr="00C900C7">
              <w:t>_</w:t>
            </w:r>
            <w:r w:rsidRPr="00C900C7">
              <w:rPr>
                <w:lang w:val="en-US"/>
              </w:rPr>
              <w:t>n</w:t>
            </w:r>
          </w:p>
        </w:tc>
        <w:tc>
          <w:tcPr>
            <w:tcW w:w="3326"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ConsPlusNonformat"/>
              <w:rPr>
                <w:rFonts w:ascii="Times New Roman" w:hAnsi="Times New Roman" w:cs="Times New Roman"/>
              </w:rPr>
            </w:pPr>
            <w:r w:rsidRPr="00C900C7">
              <w:rPr>
                <w:rFonts w:ascii="Times New Roman" w:hAnsi="Times New Roman" w:cs="Times New Roman"/>
                <w:sz w:val="24"/>
                <w:szCs w:val="24"/>
              </w:rPr>
              <w:t>Неоплачиваемых</w:t>
            </w:r>
            <w:r w:rsidR="006E6A74" w:rsidRPr="00C900C7">
              <w:rPr>
                <w:rFonts w:ascii="Times New Roman" w:hAnsi="Times New Roman" w:cs="Times New Roman"/>
                <w:sz w:val="24"/>
                <w:szCs w:val="24"/>
              </w:rPr>
              <w:t xml:space="preserve"> </w:t>
            </w:r>
            <w:r w:rsidRPr="00C900C7">
              <w:rPr>
                <w:rFonts w:ascii="Times New Roman" w:hAnsi="Times New Roman" w:cs="Times New Roman"/>
                <w:sz w:val="24"/>
                <w:szCs w:val="24"/>
              </w:rPr>
              <w:t xml:space="preserve">(койко-дней, </w:t>
            </w:r>
            <w:proofErr w:type="spellStart"/>
            <w:r w:rsidRPr="00C900C7">
              <w:rPr>
                <w:rFonts w:ascii="Times New Roman" w:hAnsi="Times New Roman" w:cs="Times New Roman"/>
                <w:sz w:val="24"/>
                <w:szCs w:val="24"/>
              </w:rPr>
              <w:t>пациенто</w:t>
            </w:r>
            <w:proofErr w:type="spellEnd"/>
            <w:r w:rsidRPr="00C900C7">
              <w:rPr>
                <w:rFonts w:ascii="Times New Roman" w:hAnsi="Times New Roman" w:cs="Times New Roman"/>
                <w:sz w:val="24"/>
                <w:szCs w:val="24"/>
              </w:rPr>
              <w:t>-дней, посещений)</w:t>
            </w:r>
          </w:p>
        </w:tc>
        <w:tc>
          <w:tcPr>
            <w:tcW w:w="197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
        </w:tc>
      </w:tr>
    </w:tbl>
    <w:p w:rsidR="0009370C" w:rsidRPr="00C900C7" w:rsidRDefault="00082911" w:rsidP="00C900C7">
      <w:pPr>
        <w:pStyle w:val="3"/>
        <w:numPr>
          <w:ilvl w:val="2"/>
          <w:numId w:val="33"/>
        </w:numPr>
        <w:ind w:left="1248" w:hanging="681"/>
        <w:rPr>
          <w:rStyle w:val="b1"/>
          <w:rFonts w:ascii="Times New Roman" w:hAnsi="Times New Roman" w:cs="Times New Roman"/>
          <w:b/>
          <w:bCs/>
          <w:color w:val="auto"/>
        </w:rPr>
      </w:pPr>
      <w:bookmarkStart w:id="74" w:name="_Toc536463201"/>
      <w:r w:rsidRPr="00C900C7">
        <w:rPr>
          <w:rStyle w:val="b1"/>
          <w:rFonts w:ascii="Times New Roman" w:hAnsi="Times New Roman" w:cs="Times New Roman"/>
          <w:b/>
          <w:bCs/>
          <w:color w:val="auto"/>
        </w:rPr>
        <w:t>Элемент «</w:t>
      </w:r>
      <w:proofErr w:type="spellStart"/>
      <w:r w:rsidRPr="00C900C7">
        <w:rPr>
          <w:rStyle w:val="b1"/>
          <w:rFonts w:ascii="Times New Roman" w:hAnsi="Times New Roman" w:cs="Times New Roman"/>
          <w:b/>
          <w:bCs/>
          <w:color w:val="auto"/>
        </w:rPr>
        <w:t>ps_elem</w:t>
      </w:r>
      <w:proofErr w:type="spellEnd"/>
      <w:r w:rsidRPr="00C900C7">
        <w:rPr>
          <w:rStyle w:val="b1"/>
          <w:rFonts w:ascii="Times New Roman" w:hAnsi="Times New Roman" w:cs="Times New Roman"/>
          <w:b/>
          <w:bCs/>
          <w:color w:val="auto"/>
        </w:rPr>
        <w:t>» –</w:t>
      </w:r>
      <w:r w:rsidR="0009370C" w:rsidRPr="00C900C7">
        <w:rPr>
          <w:rStyle w:val="b1"/>
          <w:rFonts w:ascii="Times New Roman" w:hAnsi="Times New Roman" w:cs="Times New Roman"/>
          <w:b/>
          <w:bCs/>
          <w:color w:val="auto"/>
        </w:rPr>
        <w:t xml:space="preserve"> Сумм</w:t>
      </w:r>
      <w:r w:rsidR="00806A04" w:rsidRPr="00C900C7">
        <w:rPr>
          <w:rStyle w:val="b1"/>
          <w:rFonts w:ascii="Times New Roman" w:hAnsi="Times New Roman" w:cs="Times New Roman"/>
          <w:b/>
          <w:bCs/>
          <w:color w:val="auto"/>
        </w:rPr>
        <w:t>ы</w:t>
      </w:r>
      <w:r w:rsidR="0009370C" w:rsidRPr="00C900C7">
        <w:rPr>
          <w:rStyle w:val="b1"/>
          <w:rFonts w:ascii="Times New Roman" w:hAnsi="Times New Roman" w:cs="Times New Roman"/>
          <w:b/>
          <w:bCs/>
          <w:color w:val="auto"/>
        </w:rPr>
        <w:t xml:space="preserve"> по элемент</w:t>
      </w:r>
      <w:r w:rsidR="00806A04" w:rsidRPr="00C900C7">
        <w:rPr>
          <w:rStyle w:val="b1"/>
          <w:rFonts w:ascii="Times New Roman" w:hAnsi="Times New Roman" w:cs="Times New Roman"/>
          <w:b/>
          <w:bCs/>
          <w:color w:val="auto"/>
        </w:rPr>
        <w:t>ам</w:t>
      </w:r>
      <w:r w:rsidR="0009370C" w:rsidRPr="00C900C7">
        <w:rPr>
          <w:rStyle w:val="b1"/>
          <w:rFonts w:ascii="Times New Roman" w:hAnsi="Times New Roman" w:cs="Times New Roman"/>
          <w:b/>
          <w:bCs/>
          <w:color w:val="auto"/>
        </w:rPr>
        <w:t xml:space="preserve"> персонального счета подвергшегося экспертизе</w:t>
      </w:r>
      <w:bookmarkEnd w:id="74"/>
    </w:p>
    <w:p w:rsidR="0009370C" w:rsidRPr="00C900C7" w:rsidRDefault="00DB7AAF" w:rsidP="0009370C">
      <w:pPr>
        <w:keepNext/>
        <w:rPr>
          <w:rStyle w:val="b1"/>
          <w:rFonts w:ascii="Times New Roman" w:hAnsi="Times New Roman" w:cs="Times New Roman"/>
          <w:b w:val="0"/>
          <w:color w:val="auto"/>
          <w:szCs w:val="20"/>
        </w:rPr>
      </w:pPr>
      <w:r w:rsidRPr="00C900C7">
        <w:t>Входит</w:t>
      </w:r>
      <w:r w:rsidRPr="00C900C7">
        <w:rPr>
          <w:lang w:val="en-US"/>
        </w:rPr>
        <w:t xml:space="preserve"> </w:t>
      </w:r>
      <w:r w:rsidRPr="00C900C7">
        <w:t>в</w:t>
      </w:r>
      <w:r w:rsidRPr="00C900C7">
        <w:rPr>
          <w:lang w:val="en-US"/>
        </w:rPr>
        <w:t xml:space="preserve"> </w:t>
      </w:r>
      <w:r w:rsidRPr="00C900C7">
        <w:rPr>
          <w:rStyle w:val="b1"/>
          <w:rFonts w:ascii="Times New Roman" w:hAnsi="Times New Roman" w:cs="Times New Roman"/>
          <w:b w:val="0"/>
          <w:bCs w:val="0"/>
          <w:color w:val="auto"/>
          <w:lang w:val="en-US"/>
        </w:rPr>
        <w:t>«</w:t>
      </w:r>
      <w:r w:rsidRPr="00C900C7">
        <w:rPr>
          <w:rStyle w:val="b1"/>
          <w:rFonts w:ascii="Times New Roman" w:hAnsi="Times New Roman" w:cs="Times New Roman"/>
          <w:b w:val="0"/>
          <w:color w:val="auto"/>
          <w:lang w:val="en-US"/>
        </w:rPr>
        <w:t>expertise</w:t>
      </w:r>
      <w:r w:rsidRPr="00C900C7">
        <w:rPr>
          <w:lang w:val="en-US"/>
        </w:rPr>
        <w:t xml:space="preserve">» - </w:t>
      </w:r>
      <w:r w:rsidRPr="00C900C7">
        <w:rPr>
          <w:rStyle w:val="b1"/>
          <w:rFonts w:ascii="Times New Roman" w:hAnsi="Times New Roman" w:cs="Times New Roman"/>
          <w:b w:val="0"/>
          <w:bCs w:val="0"/>
          <w:color w:val="auto"/>
          <w:lang w:val="en-US"/>
        </w:rPr>
        <w:t>«</w:t>
      </w:r>
      <w:proofErr w:type="spellStart"/>
      <w:r w:rsidRPr="00C900C7">
        <w:rPr>
          <w:rStyle w:val="b1"/>
          <w:rFonts w:ascii="Times New Roman" w:hAnsi="Times New Roman" w:cs="Times New Roman"/>
          <w:b w:val="0"/>
          <w:color w:val="auto"/>
          <w:lang w:val="en-US"/>
        </w:rPr>
        <w:t>ps_sum</w:t>
      </w:r>
      <w:proofErr w:type="spellEnd"/>
      <w:r w:rsidRPr="00C900C7">
        <w:rPr>
          <w:lang w:val="en-US"/>
        </w:rPr>
        <w:t>»</w:t>
      </w:r>
      <w:r w:rsidRPr="00C900C7">
        <w:rPr>
          <w:rStyle w:val="b1"/>
          <w:rFonts w:ascii="Times New Roman" w:hAnsi="Times New Roman" w:cs="Times New Roman"/>
          <w:b w:val="0"/>
          <w:bCs w:val="0"/>
          <w:color w:val="auto"/>
          <w:lang w:val="en-US"/>
        </w:rPr>
        <w:t xml:space="preserve">. </w:t>
      </w:r>
      <w:r w:rsidR="0009370C" w:rsidRPr="00C900C7">
        <w:rPr>
          <w:rStyle w:val="b1"/>
          <w:rFonts w:ascii="Times New Roman" w:hAnsi="Times New Roman" w:cs="Times New Roman"/>
          <w:b w:val="0"/>
          <w:color w:val="auto"/>
          <w:szCs w:val="20"/>
        </w:rPr>
        <w:t>Элемент является обязательным.</w:t>
      </w:r>
    </w:p>
    <w:p w:rsidR="00082911" w:rsidRPr="00C900C7" w:rsidRDefault="00082911" w:rsidP="00082911">
      <w:pPr>
        <w:rPr>
          <w:rStyle w:val="b1"/>
          <w:rFonts w:ascii="Times New Roman" w:hAnsi="Times New Roman" w:cs="Times New Roman"/>
          <w:b w:val="0"/>
          <w:bCs w:val="0"/>
          <w:color w:val="auto"/>
        </w:rPr>
      </w:pPr>
      <w:r w:rsidRPr="00C900C7">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963"/>
        <w:gridCol w:w="3057"/>
        <w:gridCol w:w="2918"/>
        <w:gridCol w:w="870"/>
        <w:gridCol w:w="2168"/>
      </w:tblGrid>
      <w:tr w:rsidR="0087301F" w:rsidRPr="00C900C7" w:rsidTr="00964F75">
        <w:tc>
          <w:tcPr>
            <w:tcW w:w="0" w:type="auto"/>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Имя</w:t>
            </w:r>
          </w:p>
        </w:tc>
        <w:tc>
          <w:tcPr>
            <w:tcW w:w="0" w:type="auto"/>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Назначение</w:t>
            </w:r>
          </w:p>
        </w:tc>
        <w:tc>
          <w:tcPr>
            <w:tcW w:w="0" w:type="auto"/>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C900C7" w:rsidRDefault="0009370C" w:rsidP="00964F75">
            <w:pPr>
              <w:pStyle w:val="af6"/>
            </w:pPr>
            <w:r w:rsidRPr="00C900C7">
              <w:t>Ограничения</w:t>
            </w:r>
          </w:p>
        </w:tc>
      </w:tr>
      <w:tr w:rsidR="0087301F" w:rsidRPr="00C900C7" w:rsidTr="00964F75">
        <w:tc>
          <w:tcPr>
            <w:tcW w:w="0" w:type="auto"/>
            <w:tcBorders>
              <w:left w:val="single" w:sz="2" w:space="0" w:color="000000"/>
              <w:bottom w:val="single" w:sz="2" w:space="0" w:color="000000"/>
            </w:tcBorders>
          </w:tcPr>
          <w:p w:rsidR="0009370C" w:rsidRPr="00C900C7" w:rsidRDefault="0009370C" w:rsidP="00964F75">
            <w:pPr>
              <w:pStyle w:val="aff"/>
            </w:pPr>
            <w:proofErr w:type="spellStart"/>
            <w:r w:rsidRPr="00C900C7">
              <w:t>type_acc</w:t>
            </w:r>
            <w:proofErr w:type="spellEnd"/>
          </w:p>
        </w:tc>
        <w:tc>
          <w:tcPr>
            <w:tcW w:w="0" w:type="auto"/>
            <w:tcBorders>
              <w:left w:val="single" w:sz="2" w:space="0" w:color="000000"/>
              <w:bottom w:val="single" w:sz="2" w:space="0" w:color="000000"/>
            </w:tcBorders>
          </w:tcPr>
          <w:p w:rsidR="0009370C" w:rsidRPr="00C900C7" w:rsidRDefault="0009370C" w:rsidP="00964F75">
            <w:pPr>
              <w:pStyle w:val="aff"/>
            </w:pPr>
            <w:r w:rsidRPr="00C900C7">
              <w:t xml:space="preserve">Тип  элемента счета </w:t>
            </w:r>
          </w:p>
        </w:tc>
        <w:tc>
          <w:tcPr>
            <w:tcW w:w="0" w:type="auto"/>
            <w:tcBorders>
              <w:left w:val="single" w:sz="2" w:space="0" w:color="000000"/>
              <w:bottom w:val="single" w:sz="2" w:space="0" w:color="000000"/>
            </w:tcBorders>
          </w:tcPr>
          <w:p w:rsidR="0009370C" w:rsidRPr="00C900C7" w:rsidRDefault="0009370C" w:rsidP="00964F75">
            <w:pPr>
              <w:pStyle w:val="aff"/>
            </w:pPr>
            <w:r w:rsidRPr="00C900C7">
              <w:t>Обязательный</w:t>
            </w:r>
          </w:p>
        </w:tc>
        <w:tc>
          <w:tcPr>
            <w:tcW w:w="0" w:type="auto"/>
            <w:tcBorders>
              <w:left w:val="single" w:sz="2" w:space="0" w:color="000000"/>
              <w:bottom w:val="single" w:sz="2" w:space="0" w:color="000000"/>
            </w:tcBorders>
          </w:tcPr>
          <w:p w:rsidR="0009370C" w:rsidRPr="00C900C7" w:rsidRDefault="0009370C" w:rsidP="00964F75">
            <w:pPr>
              <w:pStyle w:val="aff"/>
              <w:jc w:val="center"/>
              <w:rPr>
                <w:lang w:val="en-US"/>
              </w:rPr>
            </w:pPr>
            <w:r w:rsidRPr="00C900C7">
              <w:rPr>
                <w:lang w:val="en-US"/>
              </w:rPr>
              <w:t>integer</w:t>
            </w:r>
          </w:p>
        </w:tc>
        <w:tc>
          <w:tcPr>
            <w:tcW w:w="0" w:type="auto"/>
            <w:tcBorders>
              <w:left w:val="single" w:sz="2" w:space="0" w:color="000000"/>
              <w:bottom w:val="single" w:sz="2" w:space="0" w:color="000000"/>
              <w:right w:val="single" w:sz="2" w:space="0" w:color="000000"/>
            </w:tcBorders>
          </w:tcPr>
          <w:p w:rsidR="0009370C" w:rsidRPr="00C900C7" w:rsidRDefault="0009370C" w:rsidP="00964F75">
            <w:pPr>
              <w:pStyle w:val="aff"/>
            </w:pPr>
            <w:r w:rsidRPr="00C900C7">
              <w:t>Из справочника типов цен</w:t>
            </w:r>
          </w:p>
        </w:tc>
      </w:tr>
      <w:tr w:rsidR="0087301F" w:rsidRPr="00C900C7" w:rsidTr="00964F75">
        <w:tc>
          <w:tcPr>
            <w:tcW w:w="0" w:type="auto"/>
            <w:tcBorders>
              <w:left w:val="single" w:sz="2" w:space="0" w:color="000000"/>
              <w:bottom w:val="single" w:sz="2" w:space="0" w:color="000000"/>
            </w:tcBorders>
          </w:tcPr>
          <w:p w:rsidR="0009370C" w:rsidRPr="00C900C7" w:rsidRDefault="0009370C" w:rsidP="00964F75">
            <w:pPr>
              <w:pStyle w:val="aff"/>
            </w:pPr>
            <w:proofErr w:type="spellStart"/>
            <w:r w:rsidRPr="00C900C7">
              <w:t>suml</w:t>
            </w:r>
            <w:proofErr w:type="spellEnd"/>
          </w:p>
        </w:tc>
        <w:tc>
          <w:tcPr>
            <w:tcW w:w="0" w:type="auto"/>
            <w:tcBorders>
              <w:left w:val="single" w:sz="2" w:space="0" w:color="000000"/>
              <w:bottom w:val="single" w:sz="2" w:space="0" w:color="000000"/>
            </w:tcBorders>
          </w:tcPr>
          <w:p w:rsidR="0009370C" w:rsidRPr="00C900C7" w:rsidRDefault="0009370C" w:rsidP="00964F75">
            <w:pPr>
              <w:pStyle w:val="aff"/>
            </w:pPr>
            <w:r w:rsidRPr="00C900C7">
              <w:t>Сумма</w:t>
            </w:r>
            <w:r w:rsidR="006E6A74" w:rsidRPr="00C900C7">
              <w:t>,</w:t>
            </w:r>
            <w:r w:rsidRPr="00C900C7">
              <w:t xml:space="preserve"> предъявленная МО к оплате по элементу персонального счета</w:t>
            </w:r>
          </w:p>
        </w:tc>
        <w:tc>
          <w:tcPr>
            <w:tcW w:w="0" w:type="auto"/>
            <w:tcBorders>
              <w:left w:val="single" w:sz="2" w:space="0" w:color="000000"/>
              <w:bottom w:val="single" w:sz="2" w:space="0" w:color="000000"/>
            </w:tcBorders>
          </w:tcPr>
          <w:p w:rsidR="0009370C" w:rsidRPr="00C900C7" w:rsidRDefault="0009370C" w:rsidP="00964F75">
            <w:pPr>
              <w:pStyle w:val="aff"/>
            </w:pPr>
            <w:r w:rsidRPr="00C900C7">
              <w:t>Обязательный</w:t>
            </w:r>
          </w:p>
        </w:tc>
        <w:tc>
          <w:tcPr>
            <w:tcW w:w="0" w:type="auto"/>
            <w:tcBorders>
              <w:left w:val="single" w:sz="2" w:space="0" w:color="000000"/>
              <w:bottom w:val="single" w:sz="2" w:space="0" w:color="000000"/>
            </w:tcBorders>
          </w:tcPr>
          <w:p w:rsidR="0009370C" w:rsidRPr="00C900C7" w:rsidRDefault="0009370C" w:rsidP="00964F75">
            <w:pPr>
              <w:pStyle w:val="aff"/>
              <w:jc w:val="center"/>
            </w:pPr>
            <w:r w:rsidRPr="00C900C7">
              <w:rPr>
                <w:lang w:val="en-US"/>
              </w:rPr>
              <w:t>decimal</w:t>
            </w:r>
          </w:p>
        </w:tc>
        <w:tc>
          <w:tcPr>
            <w:tcW w:w="0" w:type="auto"/>
            <w:tcBorders>
              <w:left w:val="single" w:sz="2" w:space="0" w:color="000000"/>
              <w:bottom w:val="single" w:sz="2" w:space="0" w:color="000000"/>
              <w:right w:val="single" w:sz="2" w:space="0" w:color="000000"/>
            </w:tcBorders>
          </w:tcPr>
          <w:p w:rsidR="0009370C" w:rsidRPr="00C900C7" w:rsidRDefault="0009370C" w:rsidP="00964F75">
            <w:pPr>
              <w:pStyle w:val="aff"/>
            </w:pPr>
            <w:r w:rsidRPr="00C900C7">
              <w:t>До 12 символов. 2 десятичных знака.</w:t>
            </w:r>
          </w:p>
        </w:tc>
      </w:tr>
      <w:tr w:rsidR="0087301F" w:rsidRPr="00C900C7" w:rsidTr="00964F75">
        <w:tc>
          <w:tcPr>
            <w:tcW w:w="0" w:type="auto"/>
            <w:tcBorders>
              <w:left w:val="single" w:sz="2" w:space="0" w:color="000000"/>
              <w:bottom w:val="single" w:sz="2" w:space="0" w:color="000000"/>
            </w:tcBorders>
          </w:tcPr>
          <w:p w:rsidR="0009370C" w:rsidRPr="00C900C7" w:rsidRDefault="0009370C" w:rsidP="00964F75">
            <w:pPr>
              <w:pStyle w:val="aff"/>
            </w:pPr>
            <w:proofErr w:type="spellStart"/>
            <w:r w:rsidRPr="00C900C7">
              <w:t>sum</w:t>
            </w:r>
            <w:proofErr w:type="spellEnd"/>
          </w:p>
        </w:tc>
        <w:tc>
          <w:tcPr>
            <w:tcW w:w="0" w:type="auto"/>
            <w:tcBorders>
              <w:left w:val="single" w:sz="2" w:space="0" w:color="000000"/>
              <w:bottom w:val="single" w:sz="2" w:space="0" w:color="000000"/>
            </w:tcBorders>
          </w:tcPr>
          <w:p w:rsidR="0009370C" w:rsidRPr="00C900C7" w:rsidRDefault="0009370C" w:rsidP="00964F75">
            <w:pPr>
              <w:pStyle w:val="aff"/>
            </w:pPr>
            <w:r w:rsidRPr="00C900C7">
              <w:t>Сумма удержания по проведенной экспертизе</w:t>
            </w:r>
          </w:p>
        </w:tc>
        <w:tc>
          <w:tcPr>
            <w:tcW w:w="0" w:type="auto"/>
            <w:tcBorders>
              <w:left w:val="single" w:sz="2" w:space="0" w:color="000000"/>
              <w:bottom w:val="single" w:sz="2" w:space="0" w:color="000000"/>
            </w:tcBorders>
          </w:tcPr>
          <w:p w:rsidR="0009370C" w:rsidRPr="00C900C7" w:rsidRDefault="0009370C" w:rsidP="00964F75">
            <w:pPr>
              <w:pStyle w:val="aff"/>
            </w:pPr>
            <w:r w:rsidRPr="00C900C7">
              <w:t>Условно обязательный. Заполняется в случае наличия удержаний.</w:t>
            </w:r>
          </w:p>
        </w:tc>
        <w:tc>
          <w:tcPr>
            <w:tcW w:w="0" w:type="auto"/>
            <w:tcBorders>
              <w:left w:val="single" w:sz="2" w:space="0" w:color="000000"/>
              <w:bottom w:val="single" w:sz="2" w:space="0" w:color="000000"/>
            </w:tcBorders>
          </w:tcPr>
          <w:p w:rsidR="0009370C" w:rsidRPr="00C900C7" w:rsidRDefault="0009370C" w:rsidP="00964F75">
            <w:pPr>
              <w:pStyle w:val="aff"/>
              <w:jc w:val="center"/>
            </w:pPr>
            <w:r w:rsidRPr="00C900C7">
              <w:rPr>
                <w:lang w:val="en-US"/>
              </w:rPr>
              <w:t>decimal</w:t>
            </w:r>
          </w:p>
        </w:tc>
        <w:tc>
          <w:tcPr>
            <w:tcW w:w="0" w:type="auto"/>
            <w:tcBorders>
              <w:left w:val="single" w:sz="2" w:space="0" w:color="000000"/>
              <w:bottom w:val="single" w:sz="2" w:space="0" w:color="000000"/>
              <w:right w:val="single" w:sz="2" w:space="0" w:color="000000"/>
            </w:tcBorders>
          </w:tcPr>
          <w:p w:rsidR="0009370C" w:rsidRPr="00C900C7" w:rsidRDefault="0009370C" w:rsidP="00964F75">
            <w:pPr>
              <w:pStyle w:val="aff"/>
            </w:pPr>
            <w:r w:rsidRPr="00C900C7">
              <w:t>До 12 символов. 2 десятичных знака.</w:t>
            </w:r>
          </w:p>
        </w:tc>
      </w:tr>
    </w:tbl>
    <w:p w:rsidR="0009370C" w:rsidRPr="00C900C7" w:rsidRDefault="00460B54" w:rsidP="00C900C7">
      <w:pPr>
        <w:pStyle w:val="3"/>
        <w:numPr>
          <w:ilvl w:val="2"/>
          <w:numId w:val="33"/>
        </w:numPr>
        <w:ind w:left="1248" w:hanging="681"/>
        <w:rPr>
          <w:rStyle w:val="b1"/>
          <w:rFonts w:ascii="Times New Roman" w:hAnsi="Times New Roman" w:cs="Times New Roman"/>
          <w:b/>
          <w:bCs/>
          <w:color w:val="auto"/>
        </w:rPr>
      </w:pPr>
      <w:bookmarkStart w:id="75" w:name="_Toc536463202"/>
      <w:r w:rsidRPr="00C900C7">
        <w:rPr>
          <w:rStyle w:val="b1"/>
          <w:rFonts w:ascii="Times New Roman" w:hAnsi="Times New Roman" w:cs="Times New Roman"/>
          <w:b/>
          <w:bCs/>
          <w:color w:val="auto"/>
        </w:rPr>
        <w:t>Элемент</w:t>
      </w:r>
      <w:r w:rsidR="0009370C" w:rsidRPr="00C900C7">
        <w:rPr>
          <w:rStyle w:val="b1"/>
          <w:rFonts w:ascii="Times New Roman" w:hAnsi="Times New Roman" w:cs="Times New Roman"/>
          <w:b/>
          <w:bCs/>
          <w:color w:val="auto"/>
        </w:rPr>
        <w:t xml:space="preserve"> «</w:t>
      </w:r>
      <w:proofErr w:type="spellStart"/>
      <w:r w:rsidR="0009370C" w:rsidRPr="00C900C7">
        <w:rPr>
          <w:rStyle w:val="b1"/>
          <w:rFonts w:ascii="Times New Roman" w:hAnsi="Times New Roman" w:cs="Times New Roman"/>
          <w:b/>
          <w:bCs/>
          <w:color w:val="auto"/>
        </w:rPr>
        <w:t>defect</w:t>
      </w:r>
      <w:proofErr w:type="spellEnd"/>
      <w:r w:rsidR="00082911" w:rsidRPr="00C900C7">
        <w:rPr>
          <w:rStyle w:val="b1"/>
          <w:rFonts w:ascii="Times New Roman" w:hAnsi="Times New Roman" w:cs="Times New Roman"/>
          <w:b/>
          <w:bCs/>
          <w:color w:val="auto"/>
        </w:rPr>
        <w:t>»</w:t>
      </w:r>
      <w:r w:rsidR="0009370C" w:rsidRPr="00C900C7">
        <w:rPr>
          <w:rStyle w:val="b1"/>
          <w:rFonts w:ascii="Times New Roman" w:hAnsi="Times New Roman" w:cs="Times New Roman"/>
          <w:b/>
          <w:bCs/>
          <w:color w:val="auto"/>
        </w:rPr>
        <w:t xml:space="preserve"> </w:t>
      </w:r>
      <w:r w:rsidR="00082911" w:rsidRPr="00C900C7">
        <w:rPr>
          <w:rStyle w:val="b1"/>
          <w:rFonts w:ascii="Times New Roman" w:hAnsi="Times New Roman" w:cs="Times New Roman"/>
          <w:b/>
          <w:bCs/>
          <w:color w:val="auto"/>
        </w:rPr>
        <w:t>–</w:t>
      </w:r>
      <w:r w:rsidR="0009370C" w:rsidRPr="00C900C7">
        <w:rPr>
          <w:rStyle w:val="b1"/>
          <w:rFonts w:ascii="Times New Roman" w:hAnsi="Times New Roman" w:cs="Times New Roman"/>
          <w:b/>
          <w:bCs/>
          <w:color w:val="auto"/>
        </w:rPr>
        <w:t xml:space="preserve"> Код выявленного дефекта</w:t>
      </w:r>
      <w:bookmarkEnd w:id="75"/>
    </w:p>
    <w:p w:rsidR="0009370C" w:rsidRPr="00C900C7" w:rsidRDefault="00DB7AAF" w:rsidP="0009370C">
      <w:pPr>
        <w:keepNext/>
        <w:rPr>
          <w:bCs/>
        </w:rPr>
      </w:pPr>
      <w:r w:rsidRPr="00C900C7">
        <w:t xml:space="preserve">Входит в </w:t>
      </w:r>
      <w:r w:rsidRPr="00C900C7">
        <w:rPr>
          <w:rStyle w:val="b1"/>
          <w:rFonts w:ascii="Times New Roman" w:hAnsi="Times New Roman" w:cs="Times New Roman"/>
          <w:b w:val="0"/>
          <w:bCs w:val="0"/>
          <w:color w:val="auto"/>
        </w:rPr>
        <w:t>«</w:t>
      </w:r>
      <w:proofErr w:type="spellStart"/>
      <w:r w:rsidRPr="00C900C7">
        <w:rPr>
          <w:rStyle w:val="b1"/>
          <w:rFonts w:ascii="Times New Roman" w:hAnsi="Times New Roman" w:cs="Times New Roman"/>
          <w:b w:val="0"/>
          <w:color w:val="auto"/>
        </w:rPr>
        <w:t>expertise</w:t>
      </w:r>
      <w:proofErr w:type="spellEnd"/>
      <w:r w:rsidRPr="00C900C7">
        <w:t xml:space="preserve">» - </w:t>
      </w:r>
      <w:r w:rsidRPr="00C900C7">
        <w:rPr>
          <w:rStyle w:val="b1"/>
          <w:rFonts w:ascii="Times New Roman" w:hAnsi="Times New Roman" w:cs="Times New Roman"/>
          <w:b w:val="0"/>
          <w:bCs w:val="0"/>
          <w:color w:val="auto"/>
        </w:rPr>
        <w:t>«</w:t>
      </w:r>
      <w:r w:rsidRPr="00C900C7">
        <w:rPr>
          <w:rStyle w:val="b1"/>
          <w:rFonts w:ascii="Times New Roman" w:hAnsi="Times New Roman" w:cs="Times New Roman"/>
          <w:b w:val="0"/>
          <w:color w:val="auto"/>
          <w:lang w:val="en-US"/>
        </w:rPr>
        <w:t>defects</w:t>
      </w:r>
      <w:r w:rsidRPr="00C900C7">
        <w:t>»</w:t>
      </w:r>
      <w:r w:rsidRPr="00C900C7">
        <w:rPr>
          <w:rStyle w:val="b1"/>
          <w:rFonts w:ascii="Times New Roman" w:hAnsi="Times New Roman" w:cs="Times New Roman"/>
          <w:b w:val="0"/>
          <w:bCs w:val="0"/>
          <w:color w:val="auto"/>
        </w:rPr>
        <w:t xml:space="preserve">. </w:t>
      </w:r>
      <w:r w:rsidR="0009370C" w:rsidRPr="00C900C7">
        <w:rPr>
          <w:bCs/>
        </w:rPr>
        <w:t>Элемент является условно обязательным. Заполняется в случае наличия удержаний.</w:t>
      </w:r>
    </w:p>
    <w:p w:rsidR="00082911" w:rsidRPr="00C900C7" w:rsidRDefault="00082911" w:rsidP="00082911">
      <w:r w:rsidRPr="00C900C7">
        <w:t>Атрибуты элемента</w:t>
      </w:r>
      <w:r w:rsidRPr="00C900C7">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98"/>
        <w:gridCol w:w="3808"/>
        <w:gridCol w:w="1781"/>
        <w:gridCol w:w="777"/>
        <w:gridCol w:w="2512"/>
      </w:tblGrid>
      <w:tr w:rsidR="0087301F" w:rsidRPr="00C900C7" w:rsidTr="00964F75">
        <w:tc>
          <w:tcPr>
            <w:tcW w:w="0" w:type="auto"/>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Имя</w:t>
            </w:r>
          </w:p>
        </w:tc>
        <w:tc>
          <w:tcPr>
            <w:tcW w:w="0" w:type="auto"/>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Назначение</w:t>
            </w:r>
          </w:p>
        </w:tc>
        <w:tc>
          <w:tcPr>
            <w:tcW w:w="0" w:type="auto"/>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C900C7" w:rsidRDefault="0009370C" w:rsidP="00964F75">
            <w:pPr>
              <w:pStyle w:val="af6"/>
            </w:pPr>
            <w:r w:rsidRPr="00C900C7">
              <w:t>Ограничения</w:t>
            </w:r>
          </w:p>
        </w:tc>
      </w:tr>
      <w:tr w:rsidR="0087301F" w:rsidRPr="00C900C7" w:rsidTr="00964F75">
        <w:tc>
          <w:tcPr>
            <w:tcW w:w="0" w:type="auto"/>
            <w:tcBorders>
              <w:left w:val="single" w:sz="2" w:space="0" w:color="000000"/>
              <w:bottom w:val="single" w:sz="2" w:space="0" w:color="000000"/>
            </w:tcBorders>
          </w:tcPr>
          <w:p w:rsidR="0009370C" w:rsidRPr="00C900C7" w:rsidRDefault="0009370C" w:rsidP="00964F75">
            <w:pPr>
              <w:pStyle w:val="aff"/>
            </w:pPr>
            <w:proofErr w:type="spellStart"/>
            <w:r w:rsidRPr="00C900C7">
              <w:t>code_type</w:t>
            </w:r>
            <w:proofErr w:type="spellEnd"/>
          </w:p>
        </w:tc>
        <w:tc>
          <w:tcPr>
            <w:tcW w:w="0" w:type="auto"/>
            <w:tcBorders>
              <w:left w:val="single" w:sz="2" w:space="0" w:color="000000"/>
              <w:bottom w:val="single" w:sz="2" w:space="0" w:color="000000"/>
            </w:tcBorders>
          </w:tcPr>
          <w:p w:rsidR="0009370C" w:rsidRPr="00C900C7" w:rsidRDefault="0009370C" w:rsidP="00964F75">
            <w:pPr>
              <w:pStyle w:val="aff"/>
            </w:pPr>
            <w:r w:rsidRPr="00C900C7">
              <w:t>Тип кода дефекта</w:t>
            </w:r>
          </w:p>
        </w:tc>
        <w:tc>
          <w:tcPr>
            <w:tcW w:w="0" w:type="auto"/>
            <w:tcBorders>
              <w:left w:val="single" w:sz="2" w:space="0" w:color="000000"/>
              <w:bottom w:val="single" w:sz="2" w:space="0" w:color="000000"/>
            </w:tcBorders>
          </w:tcPr>
          <w:p w:rsidR="0009370C" w:rsidRPr="00C900C7" w:rsidRDefault="0009370C" w:rsidP="00964F75">
            <w:pPr>
              <w:pStyle w:val="aff"/>
            </w:pPr>
            <w:r w:rsidRPr="00C900C7">
              <w:t>Обязательный</w:t>
            </w:r>
          </w:p>
        </w:tc>
        <w:tc>
          <w:tcPr>
            <w:tcW w:w="0" w:type="auto"/>
            <w:tcBorders>
              <w:left w:val="single" w:sz="2" w:space="0" w:color="000000"/>
              <w:bottom w:val="single" w:sz="2" w:space="0" w:color="000000"/>
            </w:tcBorders>
          </w:tcPr>
          <w:p w:rsidR="0009370C" w:rsidRPr="00C900C7" w:rsidRDefault="0009370C" w:rsidP="00964F75">
            <w:pPr>
              <w:pStyle w:val="aff"/>
              <w:jc w:val="center"/>
              <w:rPr>
                <w:lang w:val="en-US"/>
              </w:rPr>
            </w:pPr>
            <w:r w:rsidRPr="00C900C7">
              <w:rPr>
                <w:lang w:val="en-US"/>
              </w:rPr>
              <w:t>integer</w:t>
            </w:r>
          </w:p>
        </w:tc>
        <w:tc>
          <w:tcPr>
            <w:tcW w:w="0" w:type="auto"/>
            <w:tcBorders>
              <w:left w:val="single" w:sz="2" w:space="0" w:color="000000"/>
              <w:bottom w:val="single" w:sz="2" w:space="0" w:color="000000"/>
              <w:right w:val="single" w:sz="2" w:space="0" w:color="000000"/>
            </w:tcBorders>
          </w:tcPr>
          <w:p w:rsidR="0009370C" w:rsidRPr="00C900C7" w:rsidRDefault="0009370C" w:rsidP="00964F75">
            <w:pPr>
              <w:pStyle w:val="aff"/>
            </w:pPr>
            <w:r w:rsidRPr="00C900C7">
              <w:t xml:space="preserve">Значения: 1- </w:t>
            </w:r>
            <w:proofErr w:type="gramStart"/>
            <w:r w:rsidRPr="00C900C7">
              <w:t>основной</w:t>
            </w:r>
            <w:proofErr w:type="gramEnd"/>
            <w:r w:rsidRPr="00C900C7">
              <w:t>, 2- сопутствующий.</w:t>
            </w:r>
          </w:p>
        </w:tc>
      </w:tr>
      <w:tr w:rsidR="0087301F" w:rsidRPr="00C900C7" w:rsidTr="00964F75">
        <w:tc>
          <w:tcPr>
            <w:tcW w:w="0" w:type="auto"/>
            <w:tcBorders>
              <w:left w:val="single" w:sz="2" w:space="0" w:color="000000"/>
              <w:bottom w:val="single" w:sz="2" w:space="0" w:color="000000"/>
            </w:tcBorders>
          </w:tcPr>
          <w:p w:rsidR="0009370C" w:rsidRPr="00C900C7" w:rsidRDefault="0009370C" w:rsidP="00964F75">
            <w:pPr>
              <w:pStyle w:val="aff"/>
            </w:pPr>
            <w:proofErr w:type="spellStart"/>
            <w:r w:rsidRPr="00C900C7">
              <w:t>code</w:t>
            </w:r>
            <w:proofErr w:type="spellEnd"/>
          </w:p>
        </w:tc>
        <w:tc>
          <w:tcPr>
            <w:tcW w:w="0" w:type="auto"/>
            <w:tcBorders>
              <w:left w:val="single" w:sz="2" w:space="0" w:color="000000"/>
              <w:bottom w:val="single" w:sz="2" w:space="0" w:color="000000"/>
            </w:tcBorders>
          </w:tcPr>
          <w:p w:rsidR="0009370C" w:rsidRPr="00C900C7" w:rsidRDefault="0009370C" w:rsidP="006E6A74">
            <w:pPr>
              <w:pStyle w:val="aff"/>
            </w:pPr>
            <w:r w:rsidRPr="00C900C7">
              <w:t>Код дефекта согласно справочник</w:t>
            </w:r>
            <w:r w:rsidR="006E6A74" w:rsidRPr="00C900C7">
              <w:t>у</w:t>
            </w:r>
            <w:r w:rsidRPr="00C900C7">
              <w:t xml:space="preserve"> "Перечень оснований для отказа в оплате медицинской помощи"</w:t>
            </w:r>
          </w:p>
        </w:tc>
        <w:tc>
          <w:tcPr>
            <w:tcW w:w="0" w:type="auto"/>
            <w:tcBorders>
              <w:left w:val="single" w:sz="2" w:space="0" w:color="000000"/>
              <w:bottom w:val="single" w:sz="2" w:space="0" w:color="000000"/>
            </w:tcBorders>
          </w:tcPr>
          <w:p w:rsidR="0009370C" w:rsidRPr="00C900C7" w:rsidRDefault="0009370C" w:rsidP="00964F75">
            <w:pPr>
              <w:pStyle w:val="aff"/>
            </w:pPr>
            <w:r w:rsidRPr="00C900C7">
              <w:t>Обязательный</w:t>
            </w:r>
          </w:p>
        </w:tc>
        <w:tc>
          <w:tcPr>
            <w:tcW w:w="0" w:type="auto"/>
            <w:tcBorders>
              <w:left w:val="single" w:sz="2" w:space="0" w:color="000000"/>
              <w:bottom w:val="single" w:sz="2" w:space="0" w:color="000000"/>
            </w:tcBorders>
          </w:tcPr>
          <w:p w:rsidR="0009370C" w:rsidRPr="00C900C7" w:rsidRDefault="0009370C" w:rsidP="00964F75">
            <w:pPr>
              <w:pStyle w:val="aff"/>
              <w:jc w:val="center"/>
              <w:rPr>
                <w:lang w:val="en-US"/>
              </w:rPr>
            </w:pPr>
            <w:proofErr w:type="spellStart"/>
            <w:r w:rsidRPr="00C900C7">
              <w:t>string</w:t>
            </w:r>
            <w:proofErr w:type="spellEnd"/>
          </w:p>
        </w:tc>
        <w:tc>
          <w:tcPr>
            <w:tcW w:w="0" w:type="auto"/>
            <w:tcBorders>
              <w:left w:val="single" w:sz="2" w:space="0" w:color="000000"/>
              <w:bottom w:val="single" w:sz="2" w:space="0" w:color="000000"/>
              <w:right w:val="single" w:sz="2" w:space="0" w:color="000000"/>
            </w:tcBorders>
          </w:tcPr>
          <w:p w:rsidR="0009370C" w:rsidRPr="00C900C7" w:rsidRDefault="0009370C" w:rsidP="00964F75">
            <w:pPr>
              <w:pStyle w:val="aff"/>
            </w:pPr>
            <w:r w:rsidRPr="00C900C7">
              <w:t>Из справочника дефектов</w:t>
            </w:r>
          </w:p>
        </w:tc>
      </w:tr>
    </w:tbl>
    <w:p w:rsidR="0009370C" w:rsidRPr="00C900C7" w:rsidRDefault="0009370C" w:rsidP="0009370C">
      <w:pPr>
        <w:rPr>
          <w:lang w:eastAsia="ar-SA"/>
        </w:rPr>
      </w:pPr>
    </w:p>
    <w:p w:rsidR="0009370C" w:rsidRPr="00C900C7" w:rsidRDefault="00082911" w:rsidP="00C900C7">
      <w:pPr>
        <w:pStyle w:val="3"/>
        <w:numPr>
          <w:ilvl w:val="2"/>
          <w:numId w:val="33"/>
        </w:numPr>
        <w:ind w:left="1248" w:hanging="681"/>
        <w:rPr>
          <w:rStyle w:val="b1"/>
          <w:rFonts w:ascii="Times New Roman" w:hAnsi="Times New Roman" w:cs="Times New Roman"/>
          <w:b/>
          <w:bCs/>
          <w:color w:val="auto"/>
        </w:rPr>
      </w:pPr>
      <w:bookmarkStart w:id="76" w:name="_Toc536463203"/>
      <w:r w:rsidRPr="00C900C7">
        <w:rPr>
          <w:rStyle w:val="b1"/>
          <w:rFonts w:ascii="Times New Roman" w:hAnsi="Times New Roman" w:cs="Times New Roman"/>
          <w:b/>
          <w:bCs/>
          <w:color w:val="auto"/>
        </w:rPr>
        <w:t>Элемент</w:t>
      </w:r>
      <w:r w:rsidR="0009370C" w:rsidRPr="00C900C7">
        <w:rPr>
          <w:rStyle w:val="b1"/>
          <w:rFonts w:ascii="Times New Roman" w:hAnsi="Times New Roman" w:cs="Times New Roman"/>
          <w:b/>
          <w:bCs/>
          <w:color w:val="auto"/>
        </w:rPr>
        <w:t xml:space="preserve"> «</w:t>
      </w:r>
      <w:proofErr w:type="spellStart"/>
      <w:r w:rsidR="0009370C" w:rsidRPr="00C900C7">
        <w:rPr>
          <w:rStyle w:val="b1"/>
          <w:rFonts w:ascii="Times New Roman" w:hAnsi="Times New Roman" w:cs="Times New Roman"/>
          <w:b/>
          <w:bCs/>
          <w:color w:val="auto"/>
        </w:rPr>
        <w:t>diagnose</w:t>
      </w:r>
      <w:proofErr w:type="spellEnd"/>
      <w:r w:rsidRPr="00C900C7">
        <w:rPr>
          <w:rStyle w:val="b1"/>
          <w:rFonts w:ascii="Times New Roman" w:hAnsi="Times New Roman" w:cs="Times New Roman"/>
          <w:b/>
          <w:bCs/>
          <w:color w:val="auto"/>
        </w:rPr>
        <w:t>»</w:t>
      </w:r>
      <w:r w:rsidR="0009370C" w:rsidRPr="00C900C7">
        <w:rPr>
          <w:rStyle w:val="b1"/>
          <w:rFonts w:ascii="Times New Roman" w:hAnsi="Times New Roman" w:cs="Times New Roman"/>
          <w:b/>
          <w:bCs/>
          <w:color w:val="auto"/>
        </w:rPr>
        <w:t xml:space="preserve"> </w:t>
      </w:r>
      <w:r w:rsidRPr="00C900C7">
        <w:rPr>
          <w:rStyle w:val="b1"/>
          <w:rFonts w:ascii="Times New Roman" w:hAnsi="Times New Roman" w:cs="Times New Roman"/>
          <w:b/>
          <w:bCs/>
          <w:color w:val="auto"/>
        </w:rPr>
        <w:t>–</w:t>
      </w:r>
      <w:r w:rsidR="0009370C" w:rsidRPr="00C900C7">
        <w:rPr>
          <w:rStyle w:val="b1"/>
          <w:rFonts w:ascii="Times New Roman" w:hAnsi="Times New Roman" w:cs="Times New Roman"/>
          <w:b/>
          <w:bCs/>
          <w:color w:val="auto"/>
        </w:rPr>
        <w:t xml:space="preserve"> Выявленные заболевания</w:t>
      </w:r>
      <w:bookmarkEnd w:id="76"/>
    </w:p>
    <w:p w:rsidR="0009370C" w:rsidRPr="00C900C7" w:rsidRDefault="00DB7AAF" w:rsidP="0009370C">
      <w:pPr>
        <w:keepNext/>
        <w:rPr>
          <w:rStyle w:val="b1"/>
          <w:rFonts w:ascii="Times New Roman" w:hAnsi="Times New Roman" w:cs="Times New Roman"/>
          <w:b w:val="0"/>
          <w:color w:val="auto"/>
          <w:szCs w:val="20"/>
        </w:rPr>
      </w:pPr>
      <w:r w:rsidRPr="00C900C7">
        <w:t xml:space="preserve">Входит в </w:t>
      </w:r>
      <w:r w:rsidRPr="00C900C7">
        <w:rPr>
          <w:rStyle w:val="b1"/>
          <w:rFonts w:ascii="Times New Roman" w:hAnsi="Times New Roman" w:cs="Times New Roman"/>
          <w:b w:val="0"/>
          <w:bCs w:val="0"/>
          <w:color w:val="auto"/>
        </w:rPr>
        <w:t>«</w:t>
      </w:r>
      <w:proofErr w:type="spellStart"/>
      <w:r w:rsidRPr="00C900C7">
        <w:rPr>
          <w:rStyle w:val="b1"/>
          <w:rFonts w:ascii="Times New Roman" w:hAnsi="Times New Roman" w:cs="Times New Roman"/>
          <w:b w:val="0"/>
          <w:color w:val="auto"/>
        </w:rPr>
        <w:t>expertise</w:t>
      </w:r>
      <w:proofErr w:type="spellEnd"/>
      <w:r w:rsidRPr="00C900C7">
        <w:t xml:space="preserve">» - </w:t>
      </w:r>
      <w:r w:rsidRPr="00C900C7">
        <w:rPr>
          <w:rStyle w:val="b1"/>
          <w:rFonts w:ascii="Times New Roman" w:hAnsi="Times New Roman" w:cs="Times New Roman"/>
          <w:b w:val="0"/>
          <w:bCs w:val="0"/>
          <w:color w:val="auto"/>
        </w:rPr>
        <w:t>«</w:t>
      </w:r>
      <w:r w:rsidRPr="00C900C7">
        <w:rPr>
          <w:rStyle w:val="b1"/>
          <w:rFonts w:ascii="Times New Roman" w:hAnsi="Times New Roman" w:cs="Times New Roman"/>
          <w:b w:val="0"/>
          <w:color w:val="auto"/>
          <w:lang w:val="en-US"/>
        </w:rPr>
        <w:t>diagnoses</w:t>
      </w:r>
      <w:r w:rsidRPr="00C900C7">
        <w:t>»</w:t>
      </w:r>
      <w:r w:rsidRPr="00C900C7">
        <w:rPr>
          <w:rStyle w:val="b1"/>
          <w:rFonts w:ascii="Times New Roman" w:hAnsi="Times New Roman" w:cs="Times New Roman"/>
          <w:b w:val="0"/>
          <w:bCs w:val="0"/>
          <w:color w:val="auto"/>
        </w:rPr>
        <w:t xml:space="preserve">. </w:t>
      </w:r>
      <w:r w:rsidR="0009370C" w:rsidRPr="00C900C7">
        <w:rPr>
          <w:rStyle w:val="b1"/>
          <w:rFonts w:ascii="Times New Roman" w:hAnsi="Times New Roman" w:cs="Times New Roman"/>
          <w:b w:val="0"/>
          <w:color w:val="auto"/>
          <w:szCs w:val="20"/>
        </w:rPr>
        <w:t>Элемент является обязательным.</w:t>
      </w:r>
    </w:p>
    <w:p w:rsidR="00082911" w:rsidRPr="00C900C7" w:rsidRDefault="00082911" w:rsidP="00082911">
      <w:pPr>
        <w:rPr>
          <w:rStyle w:val="b1"/>
          <w:rFonts w:ascii="Times New Roman" w:hAnsi="Times New Roman" w:cs="Times New Roman"/>
          <w:b w:val="0"/>
          <w:bCs w:val="0"/>
          <w:color w:val="auto"/>
        </w:rPr>
      </w:pPr>
      <w:r w:rsidRPr="00C900C7">
        <w:t>Атрибуты элемента</w:t>
      </w:r>
      <w:r w:rsidRPr="00C900C7">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30"/>
        <w:gridCol w:w="3609"/>
        <w:gridCol w:w="1975"/>
        <w:gridCol w:w="657"/>
        <w:gridCol w:w="2705"/>
      </w:tblGrid>
      <w:tr w:rsidR="0087301F" w:rsidRPr="00C900C7" w:rsidTr="00964F75">
        <w:tc>
          <w:tcPr>
            <w:tcW w:w="0" w:type="auto"/>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Имя</w:t>
            </w:r>
          </w:p>
        </w:tc>
        <w:tc>
          <w:tcPr>
            <w:tcW w:w="0" w:type="auto"/>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Назначение</w:t>
            </w:r>
          </w:p>
        </w:tc>
        <w:tc>
          <w:tcPr>
            <w:tcW w:w="0" w:type="auto"/>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C900C7" w:rsidRDefault="0009370C" w:rsidP="00964F75">
            <w:pPr>
              <w:pStyle w:val="af6"/>
            </w:pPr>
            <w:r w:rsidRPr="00C900C7">
              <w:t>Ограничения</w:t>
            </w:r>
          </w:p>
        </w:tc>
      </w:tr>
      <w:tr w:rsidR="0087301F" w:rsidRPr="00C900C7" w:rsidTr="00964F75">
        <w:tc>
          <w:tcPr>
            <w:tcW w:w="0" w:type="auto"/>
            <w:tcBorders>
              <w:left w:val="single" w:sz="2" w:space="0" w:color="000000"/>
              <w:bottom w:val="single" w:sz="2" w:space="0" w:color="000000"/>
            </w:tcBorders>
          </w:tcPr>
          <w:p w:rsidR="0009370C" w:rsidRPr="00C900C7" w:rsidRDefault="0009370C" w:rsidP="00964F75">
            <w:pPr>
              <w:pStyle w:val="aff"/>
            </w:pPr>
            <w:proofErr w:type="spellStart"/>
            <w:r w:rsidRPr="00C900C7">
              <w:t>type</w:t>
            </w:r>
            <w:proofErr w:type="spellEnd"/>
          </w:p>
        </w:tc>
        <w:tc>
          <w:tcPr>
            <w:tcW w:w="0" w:type="auto"/>
            <w:tcBorders>
              <w:left w:val="single" w:sz="2" w:space="0" w:color="000000"/>
              <w:bottom w:val="single" w:sz="2" w:space="0" w:color="000000"/>
            </w:tcBorders>
          </w:tcPr>
          <w:p w:rsidR="0009370C" w:rsidRPr="00C900C7" w:rsidRDefault="0009370C" w:rsidP="00964F75">
            <w:pPr>
              <w:pStyle w:val="aff"/>
            </w:pPr>
            <w:r w:rsidRPr="00C900C7">
              <w:t xml:space="preserve">Тип рассматриваемого диагноза, </w:t>
            </w:r>
            <w:proofErr w:type="spellStart"/>
            <w:r w:rsidRPr="00C900C7">
              <w:t>предъявленого</w:t>
            </w:r>
            <w:proofErr w:type="spellEnd"/>
            <w:r w:rsidRPr="00C900C7">
              <w:t xml:space="preserve"> в персональном </w:t>
            </w:r>
            <w:r w:rsidRPr="00C900C7">
              <w:lastRenderedPageBreak/>
              <w:t>счете</w:t>
            </w:r>
          </w:p>
        </w:tc>
        <w:tc>
          <w:tcPr>
            <w:tcW w:w="0" w:type="auto"/>
            <w:tcBorders>
              <w:left w:val="single" w:sz="2" w:space="0" w:color="000000"/>
              <w:bottom w:val="single" w:sz="2" w:space="0" w:color="000000"/>
            </w:tcBorders>
          </w:tcPr>
          <w:p w:rsidR="0009370C" w:rsidRPr="00C900C7" w:rsidRDefault="0009370C" w:rsidP="00964F75">
            <w:pPr>
              <w:pStyle w:val="aff"/>
            </w:pPr>
            <w:r w:rsidRPr="00C900C7">
              <w:lastRenderedPageBreak/>
              <w:t>Обязательный</w:t>
            </w:r>
          </w:p>
        </w:tc>
        <w:tc>
          <w:tcPr>
            <w:tcW w:w="0" w:type="auto"/>
            <w:tcBorders>
              <w:left w:val="single" w:sz="2" w:space="0" w:color="000000"/>
              <w:bottom w:val="single" w:sz="2" w:space="0" w:color="000000"/>
            </w:tcBorders>
          </w:tcPr>
          <w:p w:rsidR="0009370C" w:rsidRPr="00C900C7" w:rsidRDefault="0009370C" w:rsidP="00964F75">
            <w:pPr>
              <w:pStyle w:val="aff"/>
              <w:jc w:val="center"/>
            </w:pPr>
            <w:proofErr w:type="spellStart"/>
            <w:r w:rsidRPr="00C900C7">
              <w:t>byte</w:t>
            </w:r>
            <w:proofErr w:type="spellEnd"/>
          </w:p>
        </w:tc>
        <w:tc>
          <w:tcPr>
            <w:tcW w:w="0" w:type="auto"/>
            <w:tcBorders>
              <w:left w:val="single" w:sz="2" w:space="0" w:color="000000"/>
              <w:bottom w:val="single" w:sz="2" w:space="0" w:color="000000"/>
              <w:right w:val="single" w:sz="2" w:space="0" w:color="000000"/>
            </w:tcBorders>
          </w:tcPr>
          <w:p w:rsidR="0009370C" w:rsidRPr="00C900C7" w:rsidRDefault="0009370C" w:rsidP="00964F75">
            <w:pPr>
              <w:pStyle w:val="aff"/>
            </w:pPr>
            <w:r w:rsidRPr="00C900C7">
              <w:t>Из справочника типов диагнозов</w:t>
            </w:r>
          </w:p>
        </w:tc>
      </w:tr>
      <w:tr w:rsidR="0087301F" w:rsidRPr="00C900C7" w:rsidTr="00964F75">
        <w:tc>
          <w:tcPr>
            <w:tcW w:w="0" w:type="auto"/>
            <w:tcBorders>
              <w:left w:val="single" w:sz="2" w:space="0" w:color="000000"/>
              <w:bottom w:val="single" w:sz="2" w:space="0" w:color="000000"/>
            </w:tcBorders>
          </w:tcPr>
          <w:p w:rsidR="0009370C" w:rsidRPr="00C900C7" w:rsidRDefault="0009370C" w:rsidP="00964F75">
            <w:pPr>
              <w:pStyle w:val="aff"/>
            </w:pPr>
            <w:proofErr w:type="spellStart"/>
            <w:r w:rsidRPr="00C900C7">
              <w:lastRenderedPageBreak/>
              <w:t>mkb</w:t>
            </w:r>
            <w:proofErr w:type="spellEnd"/>
          </w:p>
        </w:tc>
        <w:tc>
          <w:tcPr>
            <w:tcW w:w="0" w:type="auto"/>
            <w:tcBorders>
              <w:left w:val="single" w:sz="2" w:space="0" w:color="000000"/>
              <w:bottom w:val="single" w:sz="2" w:space="0" w:color="000000"/>
            </w:tcBorders>
          </w:tcPr>
          <w:p w:rsidR="0009370C" w:rsidRPr="00C900C7" w:rsidRDefault="0009370C" w:rsidP="00964F75">
            <w:pPr>
              <w:pStyle w:val="aff"/>
            </w:pPr>
            <w:r w:rsidRPr="00C900C7">
              <w:t>Код по МКБ-Х</w:t>
            </w:r>
          </w:p>
        </w:tc>
        <w:tc>
          <w:tcPr>
            <w:tcW w:w="0" w:type="auto"/>
            <w:tcBorders>
              <w:left w:val="single" w:sz="2" w:space="0" w:color="000000"/>
              <w:bottom w:val="single" w:sz="2" w:space="0" w:color="000000"/>
            </w:tcBorders>
          </w:tcPr>
          <w:p w:rsidR="0009370C" w:rsidRPr="00C900C7" w:rsidRDefault="0009370C" w:rsidP="00964F75">
            <w:pPr>
              <w:pStyle w:val="aff"/>
            </w:pPr>
            <w:r w:rsidRPr="00C900C7">
              <w:t>Обязательный</w:t>
            </w:r>
          </w:p>
        </w:tc>
        <w:tc>
          <w:tcPr>
            <w:tcW w:w="0" w:type="auto"/>
            <w:tcBorders>
              <w:left w:val="single" w:sz="2" w:space="0" w:color="000000"/>
              <w:bottom w:val="single" w:sz="2" w:space="0" w:color="000000"/>
            </w:tcBorders>
          </w:tcPr>
          <w:p w:rsidR="0009370C" w:rsidRPr="00C900C7" w:rsidRDefault="0009370C" w:rsidP="00964F75">
            <w:pPr>
              <w:pStyle w:val="aff"/>
              <w:jc w:val="center"/>
              <w:rPr>
                <w:lang w:val="en-US"/>
              </w:rPr>
            </w:pPr>
            <w:r w:rsidRPr="00C900C7">
              <w:rPr>
                <w:lang w:val="en-US"/>
              </w:rPr>
              <w:t>string</w:t>
            </w:r>
          </w:p>
        </w:tc>
        <w:tc>
          <w:tcPr>
            <w:tcW w:w="0" w:type="auto"/>
            <w:tcBorders>
              <w:left w:val="single" w:sz="2" w:space="0" w:color="000000"/>
              <w:bottom w:val="single" w:sz="2" w:space="0" w:color="000000"/>
              <w:right w:val="single" w:sz="2" w:space="0" w:color="000000"/>
            </w:tcBorders>
          </w:tcPr>
          <w:p w:rsidR="0009370C" w:rsidRPr="00C900C7" w:rsidRDefault="0009370C" w:rsidP="00964F75">
            <w:pPr>
              <w:pStyle w:val="aff"/>
            </w:pPr>
            <w:r w:rsidRPr="00C900C7">
              <w:t>Из справочника МКБ-Х</w:t>
            </w:r>
          </w:p>
        </w:tc>
      </w:tr>
      <w:tr w:rsidR="0087301F" w:rsidRPr="00C900C7" w:rsidTr="00964F75">
        <w:tc>
          <w:tcPr>
            <w:tcW w:w="0" w:type="auto"/>
            <w:tcBorders>
              <w:left w:val="single" w:sz="2" w:space="0" w:color="000000"/>
              <w:bottom w:val="single" w:sz="2" w:space="0" w:color="000000"/>
            </w:tcBorders>
          </w:tcPr>
          <w:p w:rsidR="0009370C" w:rsidRPr="00C900C7" w:rsidRDefault="0009370C" w:rsidP="00964F75">
            <w:pPr>
              <w:pStyle w:val="aff"/>
            </w:pPr>
            <w:proofErr w:type="spellStart"/>
            <w:r w:rsidRPr="00C900C7">
              <w:t>mkb_o</w:t>
            </w:r>
            <w:proofErr w:type="spellEnd"/>
          </w:p>
        </w:tc>
        <w:tc>
          <w:tcPr>
            <w:tcW w:w="0" w:type="auto"/>
            <w:tcBorders>
              <w:left w:val="single" w:sz="2" w:space="0" w:color="000000"/>
              <w:bottom w:val="single" w:sz="2" w:space="0" w:color="000000"/>
            </w:tcBorders>
          </w:tcPr>
          <w:p w:rsidR="0009370C" w:rsidRPr="00C900C7" w:rsidRDefault="0009370C" w:rsidP="00964F75">
            <w:pPr>
              <w:pStyle w:val="aff"/>
            </w:pPr>
            <w:r w:rsidRPr="00C900C7">
              <w:t>Признак наличия описания диагноза</w:t>
            </w:r>
          </w:p>
        </w:tc>
        <w:tc>
          <w:tcPr>
            <w:tcW w:w="0" w:type="auto"/>
            <w:tcBorders>
              <w:left w:val="single" w:sz="2" w:space="0" w:color="000000"/>
              <w:bottom w:val="single" w:sz="2" w:space="0" w:color="000000"/>
            </w:tcBorders>
          </w:tcPr>
          <w:p w:rsidR="0009370C" w:rsidRPr="00C900C7" w:rsidRDefault="0009370C" w:rsidP="00964F75">
            <w:pPr>
              <w:pStyle w:val="aff"/>
            </w:pPr>
            <w:r w:rsidRPr="00C900C7">
              <w:t>Необязательный</w:t>
            </w:r>
          </w:p>
        </w:tc>
        <w:tc>
          <w:tcPr>
            <w:tcW w:w="0" w:type="auto"/>
            <w:tcBorders>
              <w:left w:val="single" w:sz="2" w:space="0" w:color="000000"/>
              <w:bottom w:val="single" w:sz="2" w:space="0" w:color="000000"/>
            </w:tcBorders>
          </w:tcPr>
          <w:p w:rsidR="0009370C" w:rsidRPr="00C900C7" w:rsidRDefault="0009370C" w:rsidP="00964F75">
            <w:pPr>
              <w:pStyle w:val="aff"/>
              <w:jc w:val="center"/>
            </w:pPr>
            <w:proofErr w:type="spellStart"/>
            <w:r w:rsidRPr="00C900C7">
              <w:t>byte</w:t>
            </w:r>
            <w:proofErr w:type="spellEnd"/>
          </w:p>
        </w:tc>
        <w:tc>
          <w:tcPr>
            <w:tcW w:w="0" w:type="auto"/>
            <w:tcBorders>
              <w:left w:val="single" w:sz="2" w:space="0" w:color="000000"/>
              <w:bottom w:val="single" w:sz="2" w:space="0" w:color="000000"/>
              <w:right w:val="single" w:sz="2" w:space="0" w:color="000000"/>
            </w:tcBorders>
          </w:tcPr>
          <w:p w:rsidR="0009370C" w:rsidRPr="00C900C7" w:rsidRDefault="0009370C" w:rsidP="00964F75">
            <w:pPr>
              <w:pStyle w:val="aff"/>
            </w:pPr>
            <w:r w:rsidRPr="00C900C7">
              <w:t xml:space="preserve">Принимаемые значения: 0-не выставлялся, </w:t>
            </w:r>
          </w:p>
          <w:p w:rsidR="0009370C" w:rsidRPr="00C900C7" w:rsidRDefault="0009370C" w:rsidP="00964F75">
            <w:pPr>
              <w:pStyle w:val="aff"/>
            </w:pPr>
            <w:r w:rsidRPr="00C900C7">
              <w:t>1-полная, 2-неполная</w:t>
            </w:r>
          </w:p>
        </w:tc>
      </w:tr>
      <w:tr w:rsidR="0087301F" w:rsidRPr="00C900C7" w:rsidTr="00964F75">
        <w:tc>
          <w:tcPr>
            <w:tcW w:w="0" w:type="auto"/>
            <w:tcBorders>
              <w:left w:val="single" w:sz="2" w:space="0" w:color="000000"/>
              <w:bottom w:val="single" w:sz="2" w:space="0" w:color="000000"/>
            </w:tcBorders>
          </w:tcPr>
          <w:p w:rsidR="0009370C" w:rsidRPr="00C900C7" w:rsidRDefault="0009370C" w:rsidP="00964F75">
            <w:pPr>
              <w:pStyle w:val="aff"/>
            </w:pPr>
            <w:proofErr w:type="spellStart"/>
            <w:r w:rsidRPr="00C900C7">
              <w:t>mkb_v</w:t>
            </w:r>
            <w:proofErr w:type="spellEnd"/>
          </w:p>
        </w:tc>
        <w:tc>
          <w:tcPr>
            <w:tcW w:w="0" w:type="auto"/>
            <w:tcBorders>
              <w:left w:val="single" w:sz="2" w:space="0" w:color="000000"/>
              <w:bottom w:val="single" w:sz="2" w:space="0" w:color="000000"/>
            </w:tcBorders>
          </w:tcPr>
          <w:p w:rsidR="0009370C" w:rsidRPr="00C900C7" w:rsidRDefault="0009370C" w:rsidP="00964F75">
            <w:pPr>
              <w:pStyle w:val="aff"/>
            </w:pPr>
            <w:r w:rsidRPr="00C900C7">
              <w:t>Признак наличия содержания диагноза</w:t>
            </w:r>
          </w:p>
        </w:tc>
        <w:tc>
          <w:tcPr>
            <w:tcW w:w="0" w:type="auto"/>
            <w:tcBorders>
              <w:left w:val="single" w:sz="2" w:space="0" w:color="000000"/>
              <w:bottom w:val="single" w:sz="2" w:space="0" w:color="000000"/>
            </w:tcBorders>
          </w:tcPr>
          <w:p w:rsidR="0009370C" w:rsidRPr="00C900C7" w:rsidRDefault="0009370C" w:rsidP="00964F75">
            <w:pPr>
              <w:pStyle w:val="aff"/>
            </w:pPr>
            <w:r w:rsidRPr="00C900C7">
              <w:t>Необязательный</w:t>
            </w:r>
          </w:p>
        </w:tc>
        <w:tc>
          <w:tcPr>
            <w:tcW w:w="0" w:type="auto"/>
            <w:tcBorders>
              <w:left w:val="single" w:sz="2" w:space="0" w:color="000000"/>
              <w:bottom w:val="single" w:sz="2" w:space="0" w:color="000000"/>
            </w:tcBorders>
          </w:tcPr>
          <w:p w:rsidR="0009370C" w:rsidRPr="00C900C7" w:rsidRDefault="0009370C" w:rsidP="00964F75">
            <w:pPr>
              <w:pStyle w:val="aff"/>
              <w:jc w:val="center"/>
            </w:pPr>
            <w:proofErr w:type="spellStart"/>
            <w:r w:rsidRPr="00C900C7">
              <w:t>byte</w:t>
            </w:r>
            <w:proofErr w:type="spellEnd"/>
          </w:p>
        </w:tc>
        <w:tc>
          <w:tcPr>
            <w:tcW w:w="0" w:type="auto"/>
            <w:tcBorders>
              <w:left w:val="single" w:sz="2" w:space="0" w:color="000000"/>
              <w:bottom w:val="single" w:sz="2" w:space="0" w:color="000000"/>
              <w:right w:val="single" w:sz="2" w:space="0" w:color="000000"/>
            </w:tcBorders>
          </w:tcPr>
          <w:p w:rsidR="0009370C" w:rsidRPr="00C900C7" w:rsidRDefault="0009370C" w:rsidP="00964F75">
            <w:pPr>
              <w:pStyle w:val="aff"/>
            </w:pPr>
            <w:r w:rsidRPr="00C900C7">
              <w:t xml:space="preserve">Принимаемые значения: 0-не выставлялся, </w:t>
            </w:r>
          </w:p>
          <w:p w:rsidR="0009370C" w:rsidRPr="00C900C7" w:rsidRDefault="0009370C" w:rsidP="00964F75">
            <w:pPr>
              <w:pStyle w:val="aff"/>
            </w:pPr>
            <w:r w:rsidRPr="00C900C7">
              <w:t xml:space="preserve">1-правильный, </w:t>
            </w:r>
          </w:p>
          <w:p w:rsidR="0009370C" w:rsidRPr="00C900C7" w:rsidRDefault="0009370C" w:rsidP="00964F75">
            <w:pPr>
              <w:pStyle w:val="aff"/>
            </w:pPr>
            <w:r w:rsidRPr="00C900C7">
              <w:t>2-неправльный</w:t>
            </w:r>
          </w:p>
        </w:tc>
      </w:tr>
      <w:tr w:rsidR="0087301F" w:rsidRPr="00C900C7" w:rsidTr="00964F75">
        <w:tc>
          <w:tcPr>
            <w:tcW w:w="0" w:type="auto"/>
            <w:tcBorders>
              <w:left w:val="single" w:sz="2" w:space="0" w:color="000000"/>
              <w:bottom w:val="single" w:sz="2" w:space="0" w:color="000000"/>
            </w:tcBorders>
          </w:tcPr>
          <w:p w:rsidR="0009370C" w:rsidRPr="00C900C7" w:rsidRDefault="0009370C" w:rsidP="00964F75">
            <w:pPr>
              <w:pStyle w:val="aff"/>
            </w:pPr>
            <w:proofErr w:type="spellStart"/>
            <w:r w:rsidRPr="00C900C7">
              <w:t>mkb_t</w:t>
            </w:r>
            <w:proofErr w:type="spellEnd"/>
          </w:p>
        </w:tc>
        <w:tc>
          <w:tcPr>
            <w:tcW w:w="0" w:type="auto"/>
            <w:tcBorders>
              <w:left w:val="single" w:sz="2" w:space="0" w:color="000000"/>
              <w:bottom w:val="single" w:sz="2" w:space="0" w:color="000000"/>
            </w:tcBorders>
          </w:tcPr>
          <w:p w:rsidR="0009370C" w:rsidRPr="00C900C7" w:rsidRDefault="0009370C" w:rsidP="00964F75">
            <w:pPr>
              <w:pStyle w:val="aff"/>
            </w:pPr>
            <w:r w:rsidRPr="00C900C7">
              <w:t>Признак своевременности времени постановки диагноза</w:t>
            </w:r>
          </w:p>
        </w:tc>
        <w:tc>
          <w:tcPr>
            <w:tcW w:w="0" w:type="auto"/>
            <w:tcBorders>
              <w:left w:val="single" w:sz="2" w:space="0" w:color="000000"/>
              <w:bottom w:val="single" w:sz="2" w:space="0" w:color="000000"/>
            </w:tcBorders>
          </w:tcPr>
          <w:p w:rsidR="0009370C" w:rsidRPr="00C900C7" w:rsidRDefault="0009370C" w:rsidP="00964F75">
            <w:pPr>
              <w:pStyle w:val="aff"/>
            </w:pPr>
            <w:r w:rsidRPr="00C900C7">
              <w:t>Необязательный</w:t>
            </w:r>
          </w:p>
        </w:tc>
        <w:tc>
          <w:tcPr>
            <w:tcW w:w="0" w:type="auto"/>
            <w:tcBorders>
              <w:left w:val="single" w:sz="2" w:space="0" w:color="000000"/>
              <w:bottom w:val="single" w:sz="2" w:space="0" w:color="000000"/>
            </w:tcBorders>
          </w:tcPr>
          <w:p w:rsidR="0009370C" w:rsidRPr="00C900C7" w:rsidRDefault="0009370C" w:rsidP="00964F75">
            <w:pPr>
              <w:pStyle w:val="aff"/>
              <w:jc w:val="center"/>
            </w:pPr>
            <w:proofErr w:type="spellStart"/>
            <w:r w:rsidRPr="00C900C7">
              <w:t>byte</w:t>
            </w:r>
            <w:proofErr w:type="spellEnd"/>
          </w:p>
        </w:tc>
        <w:tc>
          <w:tcPr>
            <w:tcW w:w="0" w:type="auto"/>
            <w:tcBorders>
              <w:left w:val="single" w:sz="2" w:space="0" w:color="000000"/>
              <w:bottom w:val="single" w:sz="2" w:space="0" w:color="000000"/>
              <w:right w:val="single" w:sz="2" w:space="0" w:color="000000"/>
            </w:tcBorders>
          </w:tcPr>
          <w:p w:rsidR="0009370C" w:rsidRPr="00C900C7" w:rsidRDefault="0009370C" w:rsidP="00964F75">
            <w:pPr>
              <w:pStyle w:val="aff"/>
            </w:pPr>
            <w:r w:rsidRPr="00C900C7">
              <w:t xml:space="preserve">Принимаемые значения: 0-не выставлялся, </w:t>
            </w:r>
          </w:p>
          <w:p w:rsidR="0009370C" w:rsidRPr="00C900C7" w:rsidRDefault="0009370C" w:rsidP="00964F75">
            <w:pPr>
              <w:pStyle w:val="aff"/>
            </w:pPr>
            <w:r w:rsidRPr="00C900C7">
              <w:t xml:space="preserve">1-своевременно, </w:t>
            </w:r>
          </w:p>
          <w:p w:rsidR="0009370C" w:rsidRPr="00C900C7" w:rsidRDefault="0009370C" w:rsidP="00964F75">
            <w:pPr>
              <w:pStyle w:val="aff"/>
            </w:pPr>
            <w:r w:rsidRPr="00C900C7">
              <w:t xml:space="preserve">2-несвоевременно по объективным причинам, </w:t>
            </w:r>
          </w:p>
          <w:p w:rsidR="0009370C" w:rsidRPr="00C900C7" w:rsidRDefault="0009370C" w:rsidP="00964F75">
            <w:pPr>
              <w:pStyle w:val="aff"/>
            </w:pPr>
            <w:r w:rsidRPr="00C900C7">
              <w:t>3-несвоевременно</w:t>
            </w:r>
          </w:p>
        </w:tc>
      </w:tr>
      <w:tr w:rsidR="0087301F" w:rsidRPr="00C900C7" w:rsidTr="00287193">
        <w:tc>
          <w:tcPr>
            <w:tcW w:w="0" w:type="auto"/>
            <w:tcBorders>
              <w:left w:val="single" w:sz="2" w:space="0" w:color="000000"/>
              <w:bottom w:val="single" w:sz="4" w:space="0" w:color="auto"/>
            </w:tcBorders>
          </w:tcPr>
          <w:p w:rsidR="0009370C" w:rsidRPr="00C900C7" w:rsidRDefault="0009370C" w:rsidP="00964F75">
            <w:pPr>
              <w:pStyle w:val="aff"/>
            </w:pPr>
            <w:proofErr w:type="spellStart"/>
            <w:r w:rsidRPr="00C900C7">
              <w:t>diagn_err</w:t>
            </w:r>
            <w:proofErr w:type="spellEnd"/>
          </w:p>
        </w:tc>
        <w:tc>
          <w:tcPr>
            <w:tcW w:w="0" w:type="auto"/>
            <w:tcBorders>
              <w:left w:val="single" w:sz="2" w:space="0" w:color="000000"/>
              <w:bottom w:val="single" w:sz="4" w:space="0" w:color="auto"/>
            </w:tcBorders>
          </w:tcPr>
          <w:p w:rsidR="0009370C" w:rsidRPr="00C900C7" w:rsidRDefault="0009370C" w:rsidP="00964F75">
            <w:pPr>
              <w:pStyle w:val="aff"/>
            </w:pPr>
            <w:r w:rsidRPr="00C900C7">
              <w:t>Обоснование негативных последствий ошибок в диагнозе</w:t>
            </w:r>
          </w:p>
        </w:tc>
        <w:tc>
          <w:tcPr>
            <w:tcW w:w="0" w:type="auto"/>
            <w:tcBorders>
              <w:left w:val="single" w:sz="2" w:space="0" w:color="000000"/>
              <w:bottom w:val="single" w:sz="4" w:space="0" w:color="auto"/>
            </w:tcBorders>
          </w:tcPr>
          <w:p w:rsidR="0009370C" w:rsidRPr="00C900C7" w:rsidRDefault="0009370C" w:rsidP="00964F75">
            <w:pPr>
              <w:pStyle w:val="aff"/>
            </w:pPr>
            <w:r w:rsidRPr="00C900C7">
              <w:t>Необязательный</w:t>
            </w:r>
          </w:p>
        </w:tc>
        <w:tc>
          <w:tcPr>
            <w:tcW w:w="0" w:type="auto"/>
            <w:tcBorders>
              <w:left w:val="single" w:sz="2" w:space="0" w:color="000000"/>
              <w:bottom w:val="single" w:sz="4" w:space="0" w:color="auto"/>
            </w:tcBorders>
          </w:tcPr>
          <w:p w:rsidR="0009370C" w:rsidRPr="00C900C7" w:rsidRDefault="0009370C" w:rsidP="00964F75">
            <w:pPr>
              <w:pStyle w:val="aff"/>
              <w:jc w:val="center"/>
            </w:pPr>
            <w:r w:rsidRPr="00C900C7">
              <w:rPr>
                <w:lang w:val="en-US"/>
              </w:rPr>
              <w:t>string</w:t>
            </w:r>
          </w:p>
        </w:tc>
        <w:tc>
          <w:tcPr>
            <w:tcW w:w="0" w:type="auto"/>
            <w:tcBorders>
              <w:left w:val="single" w:sz="2" w:space="0" w:color="000000"/>
              <w:bottom w:val="single" w:sz="4" w:space="0" w:color="auto"/>
              <w:right w:val="single" w:sz="2" w:space="0" w:color="000000"/>
            </w:tcBorders>
          </w:tcPr>
          <w:p w:rsidR="0009370C" w:rsidRPr="00C900C7" w:rsidRDefault="0009370C" w:rsidP="00964F75">
            <w:pPr>
              <w:pStyle w:val="aff"/>
            </w:pPr>
          </w:p>
        </w:tc>
      </w:tr>
      <w:tr w:rsidR="0087301F" w:rsidRPr="00C900C7" w:rsidTr="00287193">
        <w:tc>
          <w:tcPr>
            <w:tcW w:w="0" w:type="auto"/>
            <w:tcBorders>
              <w:top w:val="single" w:sz="4" w:space="0" w:color="auto"/>
              <w:left w:val="single" w:sz="4" w:space="0" w:color="auto"/>
              <w:bottom w:val="single" w:sz="4" w:space="0" w:color="auto"/>
              <w:right w:val="single" w:sz="4" w:space="0" w:color="auto"/>
            </w:tcBorders>
          </w:tcPr>
          <w:p w:rsidR="00287193" w:rsidRPr="00C900C7" w:rsidRDefault="00287193" w:rsidP="00287193">
            <w:pPr>
              <w:pStyle w:val="aff"/>
              <w:rPr>
                <w:lang w:val="en-US"/>
              </w:rPr>
            </w:pPr>
            <w:proofErr w:type="spellStart"/>
            <w:r w:rsidRPr="00C900C7">
              <w:rPr>
                <w:lang w:val="en-US"/>
              </w:rPr>
              <w:t>t_diagn</w:t>
            </w:r>
            <w:proofErr w:type="spellEnd"/>
          </w:p>
        </w:tc>
        <w:tc>
          <w:tcPr>
            <w:tcW w:w="0" w:type="auto"/>
            <w:tcBorders>
              <w:top w:val="single" w:sz="4" w:space="0" w:color="auto"/>
              <w:left w:val="single" w:sz="4" w:space="0" w:color="auto"/>
              <w:bottom w:val="single" w:sz="4" w:space="0" w:color="auto"/>
              <w:right w:val="single" w:sz="4" w:space="0" w:color="auto"/>
            </w:tcBorders>
          </w:tcPr>
          <w:p w:rsidR="00287193" w:rsidRPr="00C900C7" w:rsidRDefault="00287193" w:rsidP="00964F75">
            <w:pPr>
              <w:pStyle w:val="aff"/>
            </w:pPr>
            <w:r w:rsidRPr="00C900C7">
              <w:t>Тестовое описание диагноза</w:t>
            </w:r>
          </w:p>
        </w:tc>
        <w:tc>
          <w:tcPr>
            <w:tcW w:w="0" w:type="auto"/>
            <w:tcBorders>
              <w:top w:val="single" w:sz="4" w:space="0" w:color="auto"/>
              <w:left w:val="single" w:sz="4" w:space="0" w:color="auto"/>
              <w:bottom w:val="single" w:sz="4" w:space="0" w:color="auto"/>
              <w:right w:val="single" w:sz="4" w:space="0" w:color="auto"/>
            </w:tcBorders>
          </w:tcPr>
          <w:p w:rsidR="00287193" w:rsidRPr="00C900C7" w:rsidRDefault="00287193" w:rsidP="00964F75">
            <w:pPr>
              <w:pStyle w:val="aff"/>
            </w:pPr>
            <w:r w:rsidRPr="00C900C7">
              <w:t>Необязательный</w:t>
            </w:r>
          </w:p>
        </w:tc>
        <w:tc>
          <w:tcPr>
            <w:tcW w:w="0" w:type="auto"/>
            <w:tcBorders>
              <w:top w:val="single" w:sz="4" w:space="0" w:color="auto"/>
              <w:left w:val="single" w:sz="4" w:space="0" w:color="auto"/>
              <w:bottom w:val="single" w:sz="4" w:space="0" w:color="auto"/>
              <w:right w:val="single" w:sz="4" w:space="0" w:color="auto"/>
            </w:tcBorders>
          </w:tcPr>
          <w:p w:rsidR="00287193" w:rsidRPr="00C900C7" w:rsidRDefault="00287193" w:rsidP="00964F75">
            <w:pPr>
              <w:pStyle w:val="aff"/>
              <w:jc w:val="center"/>
              <w:rPr>
                <w:lang w:val="en-US"/>
              </w:rPr>
            </w:pPr>
            <w:r w:rsidRPr="00C900C7">
              <w:rPr>
                <w:lang w:val="en-US"/>
              </w:rPr>
              <w:t>string</w:t>
            </w:r>
          </w:p>
        </w:tc>
        <w:tc>
          <w:tcPr>
            <w:tcW w:w="0" w:type="auto"/>
            <w:tcBorders>
              <w:top w:val="single" w:sz="4" w:space="0" w:color="auto"/>
              <w:left w:val="single" w:sz="4" w:space="0" w:color="auto"/>
              <w:bottom w:val="single" w:sz="4" w:space="0" w:color="auto"/>
              <w:right w:val="single" w:sz="4" w:space="0" w:color="auto"/>
            </w:tcBorders>
          </w:tcPr>
          <w:p w:rsidR="00287193" w:rsidRPr="00C900C7" w:rsidRDefault="00287193" w:rsidP="00964F75">
            <w:pPr>
              <w:pStyle w:val="aff"/>
            </w:pPr>
          </w:p>
        </w:tc>
      </w:tr>
    </w:tbl>
    <w:p w:rsidR="0009370C" w:rsidRPr="00C900C7" w:rsidRDefault="0009370C" w:rsidP="0009370C">
      <w:pPr>
        <w:rPr>
          <w:lang w:eastAsia="ar-SA"/>
        </w:rPr>
      </w:pPr>
    </w:p>
    <w:p w:rsidR="0009370C" w:rsidRPr="00C900C7" w:rsidRDefault="00082911" w:rsidP="00C900C7">
      <w:pPr>
        <w:pStyle w:val="3"/>
        <w:numPr>
          <w:ilvl w:val="2"/>
          <w:numId w:val="33"/>
        </w:numPr>
        <w:ind w:left="1248" w:hanging="681"/>
        <w:rPr>
          <w:rStyle w:val="b1"/>
          <w:rFonts w:ascii="Times New Roman" w:hAnsi="Times New Roman" w:cs="Times New Roman"/>
          <w:b/>
          <w:bCs/>
          <w:color w:val="auto"/>
        </w:rPr>
      </w:pPr>
      <w:bookmarkStart w:id="77" w:name="_Toc536463204"/>
      <w:r w:rsidRPr="00C900C7">
        <w:rPr>
          <w:rStyle w:val="b1"/>
          <w:rFonts w:ascii="Times New Roman" w:hAnsi="Times New Roman" w:cs="Times New Roman"/>
          <w:b/>
          <w:bCs/>
          <w:color w:val="auto"/>
        </w:rPr>
        <w:t>Элемент «</w:t>
      </w:r>
      <w:proofErr w:type="spellStart"/>
      <w:r w:rsidRPr="00C900C7">
        <w:rPr>
          <w:rStyle w:val="b1"/>
          <w:rFonts w:ascii="Times New Roman" w:hAnsi="Times New Roman" w:cs="Times New Roman"/>
          <w:b/>
          <w:bCs/>
          <w:color w:val="auto"/>
        </w:rPr>
        <w:t>expert</w:t>
      </w:r>
      <w:proofErr w:type="spellEnd"/>
      <w:r w:rsidR="00287193" w:rsidRPr="00C900C7">
        <w:rPr>
          <w:rStyle w:val="b1"/>
          <w:rFonts w:ascii="Times New Roman" w:hAnsi="Times New Roman" w:cs="Times New Roman"/>
          <w:b/>
          <w:bCs/>
          <w:color w:val="auto"/>
        </w:rPr>
        <w:t>»</w:t>
      </w:r>
      <w:r w:rsidRPr="00C900C7">
        <w:rPr>
          <w:rStyle w:val="b1"/>
          <w:rFonts w:ascii="Times New Roman" w:hAnsi="Times New Roman" w:cs="Times New Roman"/>
          <w:b/>
          <w:bCs/>
          <w:color w:val="auto"/>
        </w:rPr>
        <w:t xml:space="preserve"> – Сведения об эксперте</w:t>
      </w:r>
      <w:bookmarkEnd w:id="77"/>
    </w:p>
    <w:p w:rsidR="0009370C" w:rsidRPr="00C900C7" w:rsidRDefault="00DB7AAF" w:rsidP="0009370C">
      <w:pPr>
        <w:keepNext/>
        <w:rPr>
          <w:bCs/>
        </w:rPr>
      </w:pPr>
      <w:r w:rsidRPr="00C900C7">
        <w:t xml:space="preserve">Входит в </w:t>
      </w:r>
      <w:r w:rsidRPr="00C900C7">
        <w:rPr>
          <w:rStyle w:val="b1"/>
          <w:rFonts w:ascii="Times New Roman" w:hAnsi="Times New Roman" w:cs="Times New Roman"/>
          <w:b w:val="0"/>
          <w:bCs w:val="0"/>
          <w:color w:val="auto"/>
        </w:rPr>
        <w:t>«</w:t>
      </w:r>
      <w:proofErr w:type="spellStart"/>
      <w:r w:rsidRPr="00C900C7">
        <w:rPr>
          <w:rStyle w:val="b1"/>
          <w:rFonts w:ascii="Times New Roman" w:hAnsi="Times New Roman" w:cs="Times New Roman"/>
          <w:b w:val="0"/>
          <w:color w:val="auto"/>
        </w:rPr>
        <w:t>expertise</w:t>
      </w:r>
      <w:proofErr w:type="spellEnd"/>
      <w:r w:rsidRPr="00C900C7">
        <w:t xml:space="preserve">» - </w:t>
      </w:r>
      <w:r w:rsidRPr="00C900C7">
        <w:rPr>
          <w:rStyle w:val="b1"/>
          <w:rFonts w:ascii="Times New Roman" w:hAnsi="Times New Roman" w:cs="Times New Roman"/>
          <w:b w:val="0"/>
          <w:bCs w:val="0"/>
          <w:color w:val="auto"/>
        </w:rPr>
        <w:t>«</w:t>
      </w:r>
      <w:r w:rsidRPr="00C900C7">
        <w:rPr>
          <w:rStyle w:val="b1"/>
          <w:rFonts w:ascii="Times New Roman" w:hAnsi="Times New Roman" w:cs="Times New Roman"/>
          <w:b w:val="0"/>
          <w:color w:val="auto"/>
          <w:lang w:val="en-US"/>
        </w:rPr>
        <w:t>experts</w:t>
      </w:r>
      <w:r w:rsidRPr="00C900C7">
        <w:t>»</w:t>
      </w:r>
      <w:r w:rsidRPr="00C900C7">
        <w:rPr>
          <w:rStyle w:val="b1"/>
          <w:rFonts w:ascii="Times New Roman" w:hAnsi="Times New Roman" w:cs="Times New Roman"/>
          <w:b w:val="0"/>
          <w:bCs w:val="0"/>
          <w:color w:val="auto"/>
        </w:rPr>
        <w:t xml:space="preserve">. </w:t>
      </w:r>
      <w:r w:rsidR="0009370C" w:rsidRPr="00C900C7">
        <w:rPr>
          <w:bCs/>
        </w:rPr>
        <w:t xml:space="preserve">Элемент является </w:t>
      </w:r>
      <w:r w:rsidR="004E4AA8" w:rsidRPr="00C900C7">
        <w:rPr>
          <w:bCs/>
        </w:rPr>
        <w:t>необязательным</w:t>
      </w:r>
      <w:r w:rsidR="0009370C" w:rsidRPr="00C900C7">
        <w:rPr>
          <w:bCs/>
        </w:rPr>
        <w:t xml:space="preserve">. </w:t>
      </w:r>
    </w:p>
    <w:p w:rsidR="00082911" w:rsidRPr="00C900C7" w:rsidRDefault="00082911" w:rsidP="00082911">
      <w:r w:rsidRPr="00C900C7">
        <w:t>Атрибуты элемента</w:t>
      </w:r>
      <w:r w:rsidRPr="00C900C7">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43"/>
        <w:gridCol w:w="3419"/>
        <w:gridCol w:w="1965"/>
        <w:gridCol w:w="657"/>
        <w:gridCol w:w="2692"/>
      </w:tblGrid>
      <w:tr w:rsidR="0087301F" w:rsidRPr="00C900C7" w:rsidTr="00964F75">
        <w:tc>
          <w:tcPr>
            <w:tcW w:w="0" w:type="auto"/>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Имя</w:t>
            </w:r>
          </w:p>
        </w:tc>
        <w:tc>
          <w:tcPr>
            <w:tcW w:w="0" w:type="auto"/>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Назначение</w:t>
            </w:r>
          </w:p>
        </w:tc>
        <w:tc>
          <w:tcPr>
            <w:tcW w:w="0" w:type="auto"/>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C900C7" w:rsidRDefault="0009370C" w:rsidP="00964F75">
            <w:pPr>
              <w:pStyle w:val="af6"/>
            </w:pPr>
            <w:r w:rsidRPr="00C900C7">
              <w:t>Ограничения</w:t>
            </w:r>
          </w:p>
        </w:tc>
      </w:tr>
      <w:tr w:rsidR="0087301F" w:rsidRPr="00C900C7" w:rsidTr="00964F75">
        <w:tc>
          <w:tcPr>
            <w:tcW w:w="0" w:type="auto"/>
            <w:tcBorders>
              <w:left w:val="single" w:sz="2" w:space="0" w:color="000000"/>
              <w:bottom w:val="single" w:sz="2" w:space="0" w:color="000000"/>
            </w:tcBorders>
          </w:tcPr>
          <w:p w:rsidR="0009370C" w:rsidRPr="00C900C7" w:rsidRDefault="0009370C" w:rsidP="00964F75">
            <w:pPr>
              <w:pStyle w:val="aff"/>
            </w:pPr>
            <w:proofErr w:type="spellStart"/>
            <w:r w:rsidRPr="00C900C7">
              <w:t>type_expert</w:t>
            </w:r>
            <w:proofErr w:type="spellEnd"/>
          </w:p>
        </w:tc>
        <w:tc>
          <w:tcPr>
            <w:tcW w:w="0" w:type="auto"/>
            <w:tcBorders>
              <w:left w:val="single" w:sz="2" w:space="0" w:color="000000"/>
              <w:bottom w:val="single" w:sz="2" w:space="0" w:color="000000"/>
            </w:tcBorders>
          </w:tcPr>
          <w:p w:rsidR="0009370C" w:rsidRPr="00C900C7" w:rsidRDefault="0009370C" w:rsidP="00964F75">
            <w:pPr>
              <w:pStyle w:val="aff"/>
            </w:pPr>
            <w:r w:rsidRPr="00C900C7">
              <w:t>Тип роли эксперта при проведении экспертизы</w:t>
            </w:r>
          </w:p>
        </w:tc>
        <w:tc>
          <w:tcPr>
            <w:tcW w:w="0" w:type="auto"/>
            <w:tcBorders>
              <w:left w:val="single" w:sz="2" w:space="0" w:color="000000"/>
              <w:bottom w:val="single" w:sz="2" w:space="0" w:color="000000"/>
            </w:tcBorders>
          </w:tcPr>
          <w:p w:rsidR="0009370C" w:rsidRPr="00C900C7" w:rsidRDefault="0009370C" w:rsidP="00964F75">
            <w:pPr>
              <w:pStyle w:val="aff"/>
            </w:pPr>
            <w:r w:rsidRPr="00C900C7">
              <w:t>Обязательный</w:t>
            </w:r>
          </w:p>
        </w:tc>
        <w:tc>
          <w:tcPr>
            <w:tcW w:w="0" w:type="auto"/>
            <w:tcBorders>
              <w:left w:val="single" w:sz="2" w:space="0" w:color="000000"/>
              <w:bottom w:val="single" w:sz="2" w:space="0" w:color="000000"/>
            </w:tcBorders>
          </w:tcPr>
          <w:p w:rsidR="0009370C" w:rsidRPr="00C900C7" w:rsidRDefault="0009370C" w:rsidP="00964F75">
            <w:pPr>
              <w:pStyle w:val="aff"/>
              <w:jc w:val="center"/>
              <w:rPr>
                <w:lang w:val="en-US"/>
              </w:rPr>
            </w:pPr>
            <w:proofErr w:type="spellStart"/>
            <w:r w:rsidRPr="00C900C7">
              <w:rPr>
                <w:lang w:val="en-US"/>
              </w:rPr>
              <w:t>int</w:t>
            </w:r>
            <w:proofErr w:type="spellEnd"/>
          </w:p>
        </w:tc>
        <w:tc>
          <w:tcPr>
            <w:tcW w:w="0" w:type="auto"/>
            <w:tcBorders>
              <w:left w:val="single" w:sz="2" w:space="0" w:color="000000"/>
              <w:bottom w:val="single" w:sz="2" w:space="0" w:color="000000"/>
              <w:right w:val="single" w:sz="2" w:space="0" w:color="000000"/>
            </w:tcBorders>
          </w:tcPr>
          <w:p w:rsidR="00287193" w:rsidRPr="00C900C7" w:rsidRDefault="0009370C" w:rsidP="00964F75">
            <w:pPr>
              <w:pStyle w:val="aff"/>
            </w:pPr>
            <w:r w:rsidRPr="00C900C7">
              <w:t xml:space="preserve">Принимаемые значения: </w:t>
            </w:r>
          </w:p>
          <w:p w:rsidR="00287193" w:rsidRPr="00C900C7" w:rsidRDefault="0009370C" w:rsidP="00964F75">
            <w:pPr>
              <w:pStyle w:val="aff"/>
            </w:pPr>
            <w:r w:rsidRPr="00C900C7">
              <w:t xml:space="preserve">1-основной; </w:t>
            </w:r>
          </w:p>
          <w:p w:rsidR="0009370C" w:rsidRPr="00C900C7" w:rsidRDefault="0009370C" w:rsidP="00964F75">
            <w:pPr>
              <w:pStyle w:val="aff"/>
            </w:pPr>
            <w:r w:rsidRPr="00C900C7">
              <w:t>2 -вспомогательный</w:t>
            </w:r>
          </w:p>
        </w:tc>
      </w:tr>
      <w:tr w:rsidR="0087301F" w:rsidRPr="00C900C7" w:rsidTr="00964F75">
        <w:tc>
          <w:tcPr>
            <w:tcW w:w="0" w:type="auto"/>
            <w:tcBorders>
              <w:left w:val="single" w:sz="2" w:space="0" w:color="000000"/>
              <w:bottom w:val="single" w:sz="2" w:space="0" w:color="000000"/>
            </w:tcBorders>
          </w:tcPr>
          <w:p w:rsidR="0009370C" w:rsidRPr="00C900C7" w:rsidRDefault="0009370C" w:rsidP="00964F75">
            <w:pPr>
              <w:pStyle w:val="aff"/>
            </w:pPr>
            <w:proofErr w:type="spellStart"/>
            <w:r w:rsidRPr="00C900C7">
              <w:t>snils</w:t>
            </w:r>
            <w:proofErr w:type="spellEnd"/>
          </w:p>
        </w:tc>
        <w:tc>
          <w:tcPr>
            <w:tcW w:w="0" w:type="auto"/>
            <w:tcBorders>
              <w:left w:val="single" w:sz="2" w:space="0" w:color="000000"/>
              <w:bottom w:val="single" w:sz="2" w:space="0" w:color="000000"/>
            </w:tcBorders>
          </w:tcPr>
          <w:p w:rsidR="0009370C" w:rsidRPr="00C900C7" w:rsidRDefault="0009370C" w:rsidP="00964F75">
            <w:pPr>
              <w:pStyle w:val="aff"/>
            </w:pPr>
            <w:r w:rsidRPr="00C900C7">
              <w:t>СНИЛС эксперта</w:t>
            </w:r>
          </w:p>
        </w:tc>
        <w:tc>
          <w:tcPr>
            <w:tcW w:w="0" w:type="auto"/>
            <w:tcBorders>
              <w:left w:val="single" w:sz="2" w:space="0" w:color="000000"/>
              <w:bottom w:val="single" w:sz="2" w:space="0" w:color="000000"/>
            </w:tcBorders>
          </w:tcPr>
          <w:p w:rsidR="0009370C" w:rsidRPr="00C900C7" w:rsidRDefault="0009370C" w:rsidP="00964F75">
            <w:pPr>
              <w:pStyle w:val="aff"/>
            </w:pPr>
            <w:r w:rsidRPr="00C900C7">
              <w:t>Обязательный</w:t>
            </w:r>
          </w:p>
        </w:tc>
        <w:tc>
          <w:tcPr>
            <w:tcW w:w="0" w:type="auto"/>
            <w:tcBorders>
              <w:left w:val="single" w:sz="2" w:space="0" w:color="000000"/>
              <w:bottom w:val="single" w:sz="2" w:space="0" w:color="000000"/>
            </w:tcBorders>
          </w:tcPr>
          <w:p w:rsidR="0009370C" w:rsidRPr="00C900C7" w:rsidRDefault="0009370C" w:rsidP="00964F75">
            <w:pPr>
              <w:pStyle w:val="aff"/>
              <w:jc w:val="center"/>
            </w:pPr>
            <w:proofErr w:type="spellStart"/>
            <w:r w:rsidRPr="00C900C7">
              <w:t>string</w:t>
            </w:r>
            <w:proofErr w:type="spellEnd"/>
          </w:p>
        </w:tc>
        <w:tc>
          <w:tcPr>
            <w:tcW w:w="0" w:type="auto"/>
            <w:tcBorders>
              <w:left w:val="single" w:sz="2" w:space="0" w:color="000000"/>
              <w:bottom w:val="single" w:sz="2" w:space="0" w:color="000000"/>
              <w:right w:val="single" w:sz="2" w:space="0" w:color="000000"/>
            </w:tcBorders>
          </w:tcPr>
          <w:p w:rsidR="0009370C" w:rsidRPr="00C900C7" w:rsidRDefault="0009370C" w:rsidP="00964F75">
            <w:pPr>
              <w:pStyle w:val="aff"/>
            </w:pPr>
            <w:r w:rsidRPr="00C900C7">
              <w:t>14 символов. Формат: XXX-XXX-XXX XX.</w:t>
            </w:r>
          </w:p>
        </w:tc>
      </w:tr>
      <w:tr w:rsidR="0087301F" w:rsidRPr="00C900C7" w:rsidTr="00964F75">
        <w:tc>
          <w:tcPr>
            <w:tcW w:w="0" w:type="auto"/>
            <w:tcBorders>
              <w:left w:val="single" w:sz="2" w:space="0" w:color="000000"/>
              <w:bottom w:val="single" w:sz="2" w:space="0" w:color="000000"/>
            </w:tcBorders>
          </w:tcPr>
          <w:p w:rsidR="0009370C" w:rsidRPr="00C900C7" w:rsidRDefault="0009370C" w:rsidP="00964F75">
            <w:pPr>
              <w:pStyle w:val="aff"/>
            </w:pPr>
            <w:proofErr w:type="spellStart"/>
            <w:r w:rsidRPr="00C900C7">
              <w:t>fio</w:t>
            </w:r>
            <w:proofErr w:type="spellEnd"/>
          </w:p>
        </w:tc>
        <w:tc>
          <w:tcPr>
            <w:tcW w:w="0" w:type="auto"/>
            <w:tcBorders>
              <w:left w:val="single" w:sz="2" w:space="0" w:color="000000"/>
              <w:bottom w:val="single" w:sz="2" w:space="0" w:color="000000"/>
            </w:tcBorders>
          </w:tcPr>
          <w:p w:rsidR="0009370C" w:rsidRPr="00C900C7" w:rsidRDefault="0009370C" w:rsidP="00964F75">
            <w:pPr>
              <w:pStyle w:val="aff"/>
            </w:pPr>
            <w:r w:rsidRPr="00C900C7">
              <w:t>ФИО эксперта</w:t>
            </w:r>
          </w:p>
        </w:tc>
        <w:tc>
          <w:tcPr>
            <w:tcW w:w="0" w:type="auto"/>
            <w:tcBorders>
              <w:left w:val="single" w:sz="2" w:space="0" w:color="000000"/>
              <w:bottom w:val="single" w:sz="2" w:space="0" w:color="000000"/>
            </w:tcBorders>
          </w:tcPr>
          <w:p w:rsidR="0009370C" w:rsidRPr="00C900C7" w:rsidRDefault="00287193" w:rsidP="00964F75">
            <w:pPr>
              <w:pStyle w:val="aff"/>
            </w:pPr>
            <w:r w:rsidRPr="00C900C7">
              <w:t>Необязательный</w:t>
            </w:r>
          </w:p>
        </w:tc>
        <w:tc>
          <w:tcPr>
            <w:tcW w:w="0" w:type="auto"/>
            <w:tcBorders>
              <w:left w:val="single" w:sz="2" w:space="0" w:color="000000"/>
              <w:bottom w:val="single" w:sz="2" w:space="0" w:color="000000"/>
            </w:tcBorders>
          </w:tcPr>
          <w:p w:rsidR="0009370C" w:rsidRPr="00C900C7" w:rsidRDefault="0009370C" w:rsidP="00964F75">
            <w:pPr>
              <w:pStyle w:val="aff"/>
              <w:jc w:val="center"/>
            </w:pPr>
            <w:proofErr w:type="spellStart"/>
            <w:r w:rsidRPr="00C900C7">
              <w:t>string</w:t>
            </w:r>
            <w:proofErr w:type="spellEnd"/>
          </w:p>
        </w:tc>
        <w:tc>
          <w:tcPr>
            <w:tcW w:w="0" w:type="auto"/>
            <w:tcBorders>
              <w:left w:val="single" w:sz="2" w:space="0" w:color="000000"/>
              <w:bottom w:val="single" w:sz="2" w:space="0" w:color="000000"/>
              <w:right w:val="single" w:sz="2" w:space="0" w:color="000000"/>
            </w:tcBorders>
          </w:tcPr>
          <w:p w:rsidR="0009370C" w:rsidRPr="00C900C7" w:rsidRDefault="0009370C" w:rsidP="00964F75">
            <w:pPr>
              <w:pStyle w:val="aff"/>
            </w:pPr>
          </w:p>
        </w:tc>
      </w:tr>
      <w:tr w:rsidR="0087301F" w:rsidRPr="00C900C7" w:rsidTr="00964F75">
        <w:tc>
          <w:tcPr>
            <w:tcW w:w="0" w:type="auto"/>
            <w:tcBorders>
              <w:left w:val="single" w:sz="2" w:space="0" w:color="000000"/>
              <w:bottom w:val="single" w:sz="2" w:space="0" w:color="000000"/>
            </w:tcBorders>
          </w:tcPr>
          <w:p w:rsidR="0009370C" w:rsidRPr="00C900C7" w:rsidRDefault="0009370C" w:rsidP="00964F75">
            <w:pPr>
              <w:pStyle w:val="aff"/>
            </w:pPr>
            <w:proofErr w:type="spellStart"/>
            <w:r w:rsidRPr="00C900C7">
              <w:t>expert_n</w:t>
            </w:r>
            <w:proofErr w:type="spellEnd"/>
          </w:p>
        </w:tc>
        <w:tc>
          <w:tcPr>
            <w:tcW w:w="0" w:type="auto"/>
            <w:tcBorders>
              <w:left w:val="single" w:sz="2" w:space="0" w:color="000000"/>
              <w:bottom w:val="single" w:sz="2" w:space="0" w:color="000000"/>
            </w:tcBorders>
          </w:tcPr>
          <w:p w:rsidR="0009370C" w:rsidRPr="00C900C7" w:rsidRDefault="0009370C" w:rsidP="00964F75">
            <w:pPr>
              <w:pStyle w:val="aff"/>
            </w:pPr>
            <w:r w:rsidRPr="00C900C7">
              <w:t>Уникальный номер эксперта качества Территориального регистра</w:t>
            </w:r>
          </w:p>
        </w:tc>
        <w:tc>
          <w:tcPr>
            <w:tcW w:w="0" w:type="auto"/>
            <w:tcBorders>
              <w:left w:val="single" w:sz="2" w:space="0" w:color="000000"/>
              <w:bottom w:val="single" w:sz="2" w:space="0" w:color="000000"/>
            </w:tcBorders>
          </w:tcPr>
          <w:p w:rsidR="0009370C" w:rsidRPr="00C900C7" w:rsidRDefault="0009370C" w:rsidP="00964F75">
            <w:pPr>
              <w:pStyle w:val="aff"/>
            </w:pPr>
            <w:r w:rsidRPr="00C900C7">
              <w:t>Необязательный</w:t>
            </w:r>
          </w:p>
        </w:tc>
        <w:tc>
          <w:tcPr>
            <w:tcW w:w="0" w:type="auto"/>
            <w:tcBorders>
              <w:left w:val="single" w:sz="2" w:space="0" w:color="000000"/>
              <w:bottom w:val="single" w:sz="2" w:space="0" w:color="000000"/>
            </w:tcBorders>
          </w:tcPr>
          <w:p w:rsidR="0009370C" w:rsidRPr="00C900C7" w:rsidRDefault="0009370C" w:rsidP="00964F75">
            <w:pPr>
              <w:pStyle w:val="aff"/>
              <w:jc w:val="center"/>
            </w:pPr>
            <w:proofErr w:type="spellStart"/>
            <w:r w:rsidRPr="00C900C7">
              <w:t>string</w:t>
            </w:r>
            <w:proofErr w:type="spellEnd"/>
          </w:p>
        </w:tc>
        <w:tc>
          <w:tcPr>
            <w:tcW w:w="0" w:type="auto"/>
            <w:tcBorders>
              <w:left w:val="single" w:sz="2" w:space="0" w:color="000000"/>
              <w:bottom w:val="single" w:sz="2" w:space="0" w:color="000000"/>
              <w:right w:val="single" w:sz="2" w:space="0" w:color="000000"/>
            </w:tcBorders>
          </w:tcPr>
          <w:p w:rsidR="0009370C" w:rsidRPr="00C900C7" w:rsidRDefault="0009370C" w:rsidP="00964F75">
            <w:pPr>
              <w:pStyle w:val="aff"/>
            </w:pPr>
          </w:p>
        </w:tc>
      </w:tr>
    </w:tbl>
    <w:p w:rsidR="0009370C" w:rsidRPr="00C900C7" w:rsidRDefault="00082911" w:rsidP="00C900C7">
      <w:pPr>
        <w:pStyle w:val="3"/>
        <w:numPr>
          <w:ilvl w:val="2"/>
          <w:numId w:val="33"/>
        </w:numPr>
        <w:ind w:left="1248" w:hanging="681"/>
        <w:rPr>
          <w:rStyle w:val="b1"/>
          <w:rFonts w:ascii="Times New Roman" w:hAnsi="Times New Roman" w:cs="Times New Roman"/>
          <w:b/>
          <w:bCs/>
          <w:color w:val="auto"/>
        </w:rPr>
      </w:pPr>
      <w:bookmarkStart w:id="78" w:name="_Toc536463205"/>
      <w:r w:rsidRPr="00C900C7">
        <w:rPr>
          <w:rStyle w:val="b1"/>
          <w:rFonts w:ascii="Times New Roman" w:hAnsi="Times New Roman" w:cs="Times New Roman"/>
          <w:b/>
          <w:bCs/>
          <w:color w:val="auto"/>
        </w:rPr>
        <w:t>Элемент</w:t>
      </w:r>
      <w:r w:rsidR="0009370C" w:rsidRPr="00C900C7">
        <w:rPr>
          <w:rStyle w:val="b1"/>
          <w:rFonts w:ascii="Times New Roman" w:hAnsi="Times New Roman" w:cs="Times New Roman"/>
          <w:b/>
          <w:bCs/>
          <w:color w:val="auto"/>
        </w:rPr>
        <w:t xml:space="preserve"> «</w:t>
      </w:r>
      <w:proofErr w:type="spellStart"/>
      <w:r w:rsidR="0009370C" w:rsidRPr="00C900C7">
        <w:rPr>
          <w:rStyle w:val="b1"/>
          <w:rFonts w:ascii="Times New Roman" w:hAnsi="Times New Roman" w:cs="Times New Roman"/>
          <w:b/>
          <w:color w:val="auto"/>
        </w:rPr>
        <w:t>treatment</w:t>
      </w:r>
      <w:proofErr w:type="spellEnd"/>
      <w:r w:rsidRPr="00C900C7">
        <w:rPr>
          <w:rStyle w:val="b1"/>
          <w:rFonts w:ascii="Times New Roman" w:hAnsi="Times New Roman" w:cs="Times New Roman"/>
          <w:b/>
          <w:bCs/>
          <w:color w:val="auto"/>
        </w:rPr>
        <w:t>»</w:t>
      </w:r>
      <w:r w:rsidR="0009370C" w:rsidRPr="00C900C7">
        <w:rPr>
          <w:rStyle w:val="b1"/>
          <w:rFonts w:ascii="Times New Roman" w:hAnsi="Times New Roman" w:cs="Times New Roman"/>
          <w:b/>
          <w:color w:val="auto"/>
        </w:rPr>
        <w:t xml:space="preserve"> </w:t>
      </w:r>
      <w:r w:rsidR="00E06A01" w:rsidRPr="00C900C7">
        <w:rPr>
          <w:rStyle w:val="b1"/>
          <w:rFonts w:ascii="Times New Roman" w:hAnsi="Times New Roman" w:cs="Times New Roman"/>
          <w:b/>
          <w:bCs/>
          <w:color w:val="auto"/>
        </w:rPr>
        <w:t>–</w:t>
      </w:r>
      <w:r w:rsidR="0009370C" w:rsidRPr="00C900C7">
        <w:rPr>
          <w:rFonts w:ascii="Times New Roman" w:hAnsi="Times New Roman"/>
          <w:color w:val="auto"/>
        </w:rPr>
        <w:t xml:space="preserve"> </w:t>
      </w:r>
      <w:r w:rsidR="0009370C" w:rsidRPr="00C900C7">
        <w:rPr>
          <w:rStyle w:val="b1"/>
          <w:rFonts w:ascii="Times New Roman" w:hAnsi="Times New Roman" w:cs="Times New Roman"/>
          <w:b/>
          <w:bCs/>
          <w:color w:val="auto"/>
        </w:rPr>
        <w:t>Признаки</w:t>
      </w:r>
      <w:bookmarkEnd w:id="78"/>
    </w:p>
    <w:p w:rsidR="0009370C" w:rsidRPr="00C900C7" w:rsidRDefault="00DB7AAF" w:rsidP="0009370C">
      <w:pPr>
        <w:keepNext/>
        <w:rPr>
          <w:bCs/>
        </w:rPr>
      </w:pPr>
      <w:r w:rsidRPr="00C900C7">
        <w:t xml:space="preserve">Входит в </w:t>
      </w:r>
      <w:r w:rsidRPr="00C900C7">
        <w:rPr>
          <w:rStyle w:val="b1"/>
          <w:rFonts w:ascii="Times New Roman" w:hAnsi="Times New Roman" w:cs="Times New Roman"/>
          <w:b w:val="0"/>
          <w:bCs w:val="0"/>
          <w:color w:val="auto"/>
        </w:rPr>
        <w:t>«</w:t>
      </w:r>
      <w:proofErr w:type="spellStart"/>
      <w:r w:rsidRPr="00C900C7">
        <w:rPr>
          <w:rStyle w:val="b1"/>
          <w:rFonts w:ascii="Times New Roman" w:hAnsi="Times New Roman" w:cs="Times New Roman"/>
          <w:b w:val="0"/>
          <w:color w:val="auto"/>
        </w:rPr>
        <w:t>expertise</w:t>
      </w:r>
      <w:proofErr w:type="spellEnd"/>
      <w:r w:rsidRPr="00C900C7">
        <w:t xml:space="preserve">» - </w:t>
      </w:r>
      <w:r w:rsidRPr="00C900C7">
        <w:rPr>
          <w:rStyle w:val="b1"/>
          <w:rFonts w:ascii="Times New Roman" w:hAnsi="Times New Roman" w:cs="Times New Roman"/>
          <w:b w:val="0"/>
          <w:bCs w:val="0"/>
          <w:color w:val="auto"/>
        </w:rPr>
        <w:t>«</w:t>
      </w:r>
      <w:r w:rsidRPr="00C900C7">
        <w:rPr>
          <w:rStyle w:val="b1"/>
          <w:rFonts w:ascii="Times New Roman" w:hAnsi="Times New Roman" w:cs="Times New Roman"/>
          <w:b w:val="0"/>
          <w:color w:val="auto"/>
          <w:lang w:val="en-US"/>
        </w:rPr>
        <w:t>treatments</w:t>
      </w:r>
      <w:r w:rsidRPr="00C900C7">
        <w:t>»</w:t>
      </w:r>
      <w:r w:rsidRPr="00C900C7">
        <w:rPr>
          <w:rStyle w:val="b1"/>
          <w:rFonts w:ascii="Times New Roman" w:hAnsi="Times New Roman" w:cs="Times New Roman"/>
          <w:b w:val="0"/>
          <w:bCs w:val="0"/>
          <w:color w:val="auto"/>
        </w:rPr>
        <w:t xml:space="preserve">. </w:t>
      </w:r>
      <w:r w:rsidR="0009370C" w:rsidRPr="00C900C7">
        <w:rPr>
          <w:bCs/>
        </w:rPr>
        <w:t xml:space="preserve">Элемент является </w:t>
      </w:r>
      <w:r w:rsidR="004E4AA8" w:rsidRPr="00C900C7">
        <w:rPr>
          <w:bCs/>
        </w:rPr>
        <w:t>необязательным</w:t>
      </w:r>
      <w:r w:rsidR="0009370C" w:rsidRPr="00C900C7">
        <w:rPr>
          <w:bCs/>
        </w:rPr>
        <w:t xml:space="preserve">. </w:t>
      </w:r>
    </w:p>
    <w:p w:rsidR="00082911" w:rsidRPr="00C900C7" w:rsidRDefault="00082911" w:rsidP="00082911">
      <w:r w:rsidRPr="00C900C7">
        <w:t>Атрибуты элемента</w:t>
      </w:r>
      <w:r w:rsidRPr="00C900C7">
        <w:rPr>
          <w:lang w:val="en-US"/>
        </w:rPr>
        <w:t>:</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377"/>
        <w:gridCol w:w="3159"/>
        <w:gridCol w:w="1843"/>
        <w:gridCol w:w="709"/>
        <w:gridCol w:w="2888"/>
      </w:tblGrid>
      <w:tr w:rsidR="0087301F" w:rsidRPr="00C900C7" w:rsidTr="002A0068">
        <w:tc>
          <w:tcPr>
            <w:tcW w:w="0" w:type="auto"/>
            <w:vAlign w:val="center"/>
          </w:tcPr>
          <w:p w:rsidR="0009370C" w:rsidRPr="00C900C7" w:rsidRDefault="0009370C" w:rsidP="00964F75">
            <w:pPr>
              <w:pStyle w:val="af6"/>
            </w:pPr>
            <w:r w:rsidRPr="00C900C7">
              <w:t>Имя</w:t>
            </w:r>
          </w:p>
        </w:tc>
        <w:tc>
          <w:tcPr>
            <w:tcW w:w="3159" w:type="dxa"/>
            <w:vAlign w:val="center"/>
          </w:tcPr>
          <w:p w:rsidR="0009370C" w:rsidRPr="00C900C7" w:rsidRDefault="0009370C" w:rsidP="00964F75">
            <w:pPr>
              <w:pStyle w:val="af6"/>
            </w:pPr>
            <w:r w:rsidRPr="00C900C7">
              <w:t>Назначение</w:t>
            </w:r>
          </w:p>
        </w:tc>
        <w:tc>
          <w:tcPr>
            <w:tcW w:w="1843" w:type="dxa"/>
            <w:vAlign w:val="center"/>
          </w:tcPr>
          <w:p w:rsidR="0009370C" w:rsidRPr="00C900C7" w:rsidRDefault="0009370C" w:rsidP="00964F75">
            <w:pPr>
              <w:pStyle w:val="af6"/>
            </w:pPr>
            <w:r w:rsidRPr="00C900C7">
              <w:t>Условия заполнения</w:t>
            </w:r>
          </w:p>
        </w:tc>
        <w:tc>
          <w:tcPr>
            <w:tcW w:w="709" w:type="dxa"/>
            <w:vAlign w:val="center"/>
          </w:tcPr>
          <w:p w:rsidR="0009370C" w:rsidRPr="00C900C7" w:rsidRDefault="0009370C" w:rsidP="00964F75">
            <w:pPr>
              <w:pStyle w:val="af6"/>
            </w:pPr>
            <w:r w:rsidRPr="00C900C7">
              <w:t>Тип</w:t>
            </w:r>
          </w:p>
        </w:tc>
        <w:tc>
          <w:tcPr>
            <w:tcW w:w="2888" w:type="dxa"/>
            <w:vAlign w:val="center"/>
          </w:tcPr>
          <w:p w:rsidR="0009370C" w:rsidRPr="00C900C7" w:rsidRDefault="0009370C" w:rsidP="00964F75">
            <w:pPr>
              <w:pStyle w:val="af6"/>
            </w:pPr>
            <w:r w:rsidRPr="00C900C7">
              <w:t>Ограничения</w:t>
            </w:r>
          </w:p>
        </w:tc>
      </w:tr>
      <w:tr w:rsidR="0087301F" w:rsidRPr="00C900C7" w:rsidTr="002A0068">
        <w:tc>
          <w:tcPr>
            <w:tcW w:w="0" w:type="auto"/>
          </w:tcPr>
          <w:p w:rsidR="0009370C" w:rsidRPr="00C900C7" w:rsidRDefault="0009370C" w:rsidP="00964F75">
            <w:pPr>
              <w:pStyle w:val="aff"/>
            </w:pPr>
            <w:r w:rsidRPr="00C900C7">
              <w:t>divname2</w:t>
            </w:r>
          </w:p>
        </w:tc>
        <w:tc>
          <w:tcPr>
            <w:tcW w:w="3159" w:type="dxa"/>
          </w:tcPr>
          <w:p w:rsidR="0009370C" w:rsidRPr="00C900C7" w:rsidRDefault="0009370C" w:rsidP="00964F75">
            <w:pPr>
              <w:pStyle w:val="aff"/>
            </w:pPr>
            <w:r w:rsidRPr="00C900C7">
              <w:t>Место оказания помощи (Наименование подразделения)</w:t>
            </w:r>
          </w:p>
        </w:tc>
        <w:tc>
          <w:tcPr>
            <w:tcW w:w="1843" w:type="dxa"/>
          </w:tcPr>
          <w:p w:rsidR="0009370C" w:rsidRPr="00C900C7" w:rsidRDefault="0009370C" w:rsidP="00964F75">
            <w:pPr>
              <w:pStyle w:val="aff"/>
            </w:pPr>
            <w:r w:rsidRPr="00C900C7">
              <w:t>Необязательный</w:t>
            </w:r>
          </w:p>
        </w:tc>
        <w:tc>
          <w:tcPr>
            <w:tcW w:w="709" w:type="dxa"/>
          </w:tcPr>
          <w:p w:rsidR="0009370C" w:rsidRPr="00C900C7" w:rsidRDefault="0009370C" w:rsidP="00964F75">
            <w:pPr>
              <w:pStyle w:val="aff"/>
              <w:jc w:val="center"/>
            </w:pPr>
            <w:proofErr w:type="spellStart"/>
            <w:r w:rsidRPr="00C900C7">
              <w:t>string</w:t>
            </w:r>
            <w:proofErr w:type="spellEnd"/>
          </w:p>
        </w:tc>
        <w:tc>
          <w:tcPr>
            <w:tcW w:w="2888" w:type="dxa"/>
          </w:tcPr>
          <w:p w:rsidR="0009370C" w:rsidRPr="00C900C7" w:rsidRDefault="0009370C" w:rsidP="00964F75">
            <w:pPr>
              <w:pStyle w:val="aff"/>
            </w:pPr>
          </w:p>
        </w:tc>
      </w:tr>
      <w:tr w:rsidR="0087301F" w:rsidRPr="00C900C7" w:rsidTr="002A0068">
        <w:tc>
          <w:tcPr>
            <w:tcW w:w="0" w:type="auto"/>
          </w:tcPr>
          <w:p w:rsidR="0009370C" w:rsidRPr="00C900C7" w:rsidRDefault="0009370C" w:rsidP="00964F75">
            <w:pPr>
              <w:pStyle w:val="aff"/>
            </w:pPr>
            <w:r w:rsidRPr="00C900C7">
              <w:lastRenderedPageBreak/>
              <w:t>divname2adr</w:t>
            </w:r>
          </w:p>
        </w:tc>
        <w:tc>
          <w:tcPr>
            <w:tcW w:w="3159" w:type="dxa"/>
          </w:tcPr>
          <w:p w:rsidR="0009370C" w:rsidRPr="00C900C7" w:rsidRDefault="0009370C" w:rsidP="00964F75">
            <w:pPr>
              <w:pStyle w:val="aff"/>
            </w:pPr>
            <w:r w:rsidRPr="00C900C7">
              <w:t>Место оказания помощи (адрес подразделения)</w:t>
            </w:r>
          </w:p>
        </w:tc>
        <w:tc>
          <w:tcPr>
            <w:tcW w:w="1843" w:type="dxa"/>
          </w:tcPr>
          <w:p w:rsidR="0009370C" w:rsidRPr="00C900C7" w:rsidRDefault="0009370C" w:rsidP="00964F75">
            <w:pPr>
              <w:pStyle w:val="aff"/>
            </w:pPr>
            <w:r w:rsidRPr="00C900C7">
              <w:t>Необязательный</w:t>
            </w:r>
          </w:p>
        </w:tc>
        <w:tc>
          <w:tcPr>
            <w:tcW w:w="709" w:type="dxa"/>
          </w:tcPr>
          <w:p w:rsidR="0009370C" w:rsidRPr="00C900C7" w:rsidRDefault="0009370C" w:rsidP="00964F75">
            <w:pPr>
              <w:pStyle w:val="aff"/>
              <w:jc w:val="center"/>
            </w:pPr>
            <w:proofErr w:type="spellStart"/>
            <w:r w:rsidRPr="00C900C7">
              <w:t>string</w:t>
            </w:r>
            <w:proofErr w:type="spellEnd"/>
          </w:p>
        </w:tc>
        <w:tc>
          <w:tcPr>
            <w:tcW w:w="2888" w:type="dxa"/>
          </w:tcPr>
          <w:p w:rsidR="0009370C" w:rsidRPr="00C900C7" w:rsidRDefault="0009370C" w:rsidP="00964F75">
            <w:pPr>
              <w:pStyle w:val="aff"/>
            </w:pPr>
          </w:p>
        </w:tc>
      </w:tr>
      <w:tr w:rsidR="0087301F" w:rsidRPr="00C900C7" w:rsidTr="002A0068">
        <w:tc>
          <w:tcPr>
            <w:tcW w:w="0" w:type="auto"/>
          </w:tcPr>
          <w:p w:rsidR="0009370C" w:rsidRPr="00C900C7" w:rsidRDefault="0009370C" w:rsidP="00964F75">
            <w:pPr>
              <w:pStyle w:val="aff"/>
            </w:pPr>
            <w:proofErr w:type="spellStart"/>
            <w:r w:rsidRPr="00C900C7">
              <w:t>dop_doc</w:t>
            </w:r>
            <w:proofErr w:type="spellEnd"/>
          </w:p>
        </w:tc>
        <w:tc>
          <w:tcPr>
            <w:tcW w:w="3159" w:type="dxa"/>
          </w:tcPr>
          <w:p w:rsidR="0009370C" w:rsidRPr="00C900C7" w:rsidRDefault="0009370C" w:rsidP="00964F75">
            <w:pPr>
              <w:pStyle w:val="aff"/>
            </w:pPr>
            <w:r w:rsidRPr="00C900C7">
              <w:t>Дополнительно проверенная учётно-отчётная документация</w:t>
            </w:r>
          </w:p>
        </w:tc>
        <w:tc>
          <w:tcPr>
            <w:tcW w:w="1843" w:type="dxa"/>
          </w:tcPr>
          <w:p w:rsidR="0009370C" w:rsidRPr="00C900C7" w:rsidRDefault="0009370C" w:rsidP="00964F75">
            <w:pPr>
              <w:pStyle w:val="aff"/>
            </w:pPr>
            <w:r w:rsidRPr="00C900C7">
              <w:t>Необязательный</w:t>
            </w:r>
          </w:p>
        </w:tc>
        <w:tc>
          <w:tcPr>
            <w:tcW w:w="709" w:type="dxa"/>
          </w:tcPr>
          <w:p w:rsidR="0009370C" w:rsidRPr="00C900C7" w:rsidRDefault="0009370C" w:rsidP="00964F75">
            <w:pPr>
              <w:pStyle w:val="aff"/>
              <w:jc w:val="center"/>
            </w:pPr>
            <w:proofErr w:type="spellStart"/>
            <w:r w:rsidRPr="00C900C7">
              <w:t>string</w:t>
            </w:r>
            <w:proofErr w:type="spellEnd"/>
          </w:p>
        </w:tc>
        <w:tc>
          <w:tcPr>
            <w:tcW w:w="2888" w:type="dxa"/>
          </w:tcPr>
          <w:p w:rsidR="0009370C" w:rsidRPr="00C900C7" w:rsidRDefault="0009370C" w:rsidP="00964F75">
            <w:pPr>
              <w:pStyle w:val="aff"/>
            </w:pPr>
          </w:p>
        </w:tc>
      </w:tr>
      <w:tr w:rsidR="0087301F" w:rsidRPr="00C900C7" w:rsidTr="002A0068">
        <w:tc>
          <w:tcPr>
            <w:tcW w:w="0" w:type="auto"/>
          </w:tcPr>
          <w:p w:rsidR="0009370C" w:rsidRPr="00C900C7" w:rsidRDefault="0009370C" w:rsidP="00964F75">
            <w:pPr>
              <w:pStyle w:val="aff"/>
              <w:rPr>
                <w:lang w:val="en-US"/>
              </w:rPr>
            </w:pPr>
            <w:proofErr w:type="spellStart"/>
            <w:r w:rsidRPr="00C900C7">
              <w:rPr>
                <w:lang w:val="en-US"/>
              </w:rPr>
              <w:t>inf_sbor</w:t>
            </w:r>
            <w:proofErr w:type="spellEnd"/>
            <w:r w:rsidRPr="00C900C7">
              <w:t>_</w:t>
            </w:r>
            <w:r w:rsidRPr="00C900C7">
              <w:rPr>
                <w:lang w:val="en-US"/>
              </w:rPr>
              <w:t>r</w:t>
            </w:r>
          </w:p>
        </w:tc>
        <w:tc>
          <w:tcPr>
            <w:tcW w:w="3159" w:type="dxa"/>
          </w:tcPr>
          <w:p w:rsidR="0009370C" w:rsidRPr="00C900C7" w:rsidRDefault="0009370C" w:rsidP="00964F75">
            <w:pPr>
              <w:pStyle w:val="ConsPlusNonformat"/>
              <w:rPr>
                <w:rFonts w:ascii="Times New Roman" w:hAnsi="Times New Roman" w:cs="Times New Roman"/>
                <w:sz w:val="24"/>
                <w:szCs w:val="24"/>
              </w:rPr>
            </w:pPr>
            <w:r w:rsidRPr="00C900C7">
              <w:rPr>
                <w:rFonts w:ascii="Times New Roman" w:hAnsi="Times New Roman" w:cs="Times New Roman"/>
                <w:sz w:val="24"/>
                <w:szCs w:val="24"/>
              </w:rPr>
              <w:t>Сбор информации: расспрос</w:t>
            </w:r>
          </w:p>
        </w:tc>
        <w:tc>
          <w:tcPr>
            <w:tcW w:w="1843" w:type="dxa"/>
          </w:tcPr>
          <w:p w:rsidR="0009370C" w:rsidRPr="00C900C7" w:rsidRDefault="0009370C" w:rsidP="00964F75">
            <w:pPr>
              <w:pStyle w:val="aff"/>
            </w:pPr>
            <w:r w:rsidRPr="00C900C7">
              <w:t>Необязательный</w:t>
            </w:r>
          </w:p>
        </w:tc>
        <w:tc>
          <w:tcPr>
            <w:tcW w:w="709" w:type="dxa"/>
          </w:tcPr>
          <w:p w:rsidR="0009370C" w:rsidRPr="00C900C7" w:rsidRDefault="0009370C" w:rsidP="00964F75">
            <w:pPr>
              <w:pStyle w:val="aff"/>
              <w:jc w:val="center"/>
            </w:pPr>
            <w:proofErr w:type="spellStart"/>
            <w:r w:rsidRPr="00C900C7">
              <w:t>byte</w:t>
            </w:r>
            <w:proofErr w:type="spellEnd"/>
          </w:p>
        </w:tc>
        <w:tc>
          <w:tcPr>
            <w:tcW w:w="2888" w:type="dxa"/>
          </w:tcPr>
          <w:p w:rsidR="002A0068" w:rsidRPr="00C900C7" w:rsidRDefault="002A0068" w:rsidP="00964F75">
            <w:pPr>
              <w:pStyle w:val="aff"/>
            </w:pPr>
            <w:r w:rsidRPr="00C900C7">
              <w:t>Принимаемые значения:</w:t>
            </w:r>
          </w:p>
          <w:p w:rsidR="0009370C" w:rsidRPr="00C900C7" w:rsidRDefault="0009370C" w:rsidP="00964F75">
            <w:pPr>
              <w:pStyle w:val="aff"/>
            </w:pPr>
            <w:r w:rsidRPr="00C900C7">
              <w:rPr>
                <w:lang w:val="en-US"/>
              </w:rPr>
              <w:t>0-</w:t>
            </w:r>
            <w:r w:rsidRPr="00C900C7">
              <w:t>нет, 1-да</w:t>
            </w:r>
          </w:p>
        </w:tc>
      </w:tr>
      <w:tr w:rsidR="0087301F" w:rsidRPr="00C900C7" w:rsidTr="002A0068">
        <w:tc>
          <w:tcPr>
            <w:tcW w:w="0" w:type="auto"/>
          </w:tcPr>
          <w:p w:rsidR="0009370C" w:rsidRPr="00C900C7" w:rsidRDefault="0009370C" w:rsidP="00964F75">
            <w:pPr>
              <w:pStyle w:val="aff"/>
              <w:rPr>
                <w:lang w:val="en-US"/>
              </w:rPr>
            </w:pPr>
            <w:proofErr w:type="spellStart"/>
            <w:r w:rsidRPr="00C900C7">
              <w:rPr>
                <w:lang w:val="en-US"/>
              </w:rPr>
              <w:t>inf_sbor</w:t>
            </w:r>
            <w:proofErr w:type="spellEnd"/>
            <w:r w:rsidRPr="00C900C7">
              <w:t>_</w:t>
            </w:r>
            <w:r w:rsidRPr="00C900C7">
              <w:rPr>
                <w:lang w:val="en-US"/>
              </w:rPr>
              <w:t>f</w:t>
            </w:r>
          </w:p>
        </w:tc>
        <w:tc>
          <w:tcPr>
            <w:tcW w:w="3159" w:type="dxa"/>
          </w:tcPr>
          <w:p w:rsidR="0009370C" w:rsidRPr="00C900C7" w:rsidRDefault="0009370C" w:rsidP="00964F75">
            <w:pPr>
              <w:pStyle w:val="ConsPlusNonformat"/>
              <w:rPr>
                <w:rFonts w:ascii="Times New Roman" w:hAnsi="Times New Roman" w:cs="Times New Roman"/>
                <w:sz w:val="24"/>
                <w:szCs w:val="24"/>
              </w:rPr>
            </w:pPr>
            <w:proofErr w:type="spellStart"/>
            <w:r w:rsidRPr="00C900C7">
              <w:rPr>
                <w:rFonts w:ascii="Times New Roman" w:hAnsi="Times New Roman" w:cs="Times New Roman"/>
                <w:sz w:val="24"/>
                <w:szCs w:val="24"/>
              </w:rPr>
              <w:t>Физикальное</w:t>
            </w:r>
            <w:proofErr w:type="spellEnd"/>
            <w:r w:rsidRPr="00C900C7">
              <w:rPr>
                <w:rFonts w:ascii="Times New Roman" w:hAnsi="Times New Roman" w:cs="Times New Roman"/>
                <w:sz w:val="24"/>
                <w:szCs w:val="24"/>
              </w:rPr>
              <w:t xml:space="preserve"> обследование</w:t>
            </w:r>
          </w:p>
        </w:tc>
        <w:tc>
          <w:tcPr>
            <w:tcW w:w="1843" w:type="dxa"/>
          </w:tcPr>
          <w:p w:rsidR="0009370C" w:rsidRPr="00C900C7" w:rsidRDefault="0009370C" w:rsidP="00964F75">
            <w:pPr>
              <w:pStyle w:val="aff"/>
            </w:pPr>
            <w:r w:rsidRPr="00C900C7">
              <w:t>Необязательный</w:t>
            </w:r>
          </w:p>
        </w:tc>
        <w:tc>
          <w:tcPr>
            <w:tcW w:w="709" w:type="dxa"/>
          </w:tcPr>
          <w:p w:rsidR="0009370C" w:rsidRPr="00C900C7" w:rsidRDefault="0009370C" w:rsidP="00964F75">
            <w:pPr>
              <w:pStyle w:val="aff"/>
              <w:jc w:val="center"/>
            </w:pPr>
            <w:proofErr w:type="spellStart"/>
            <w:r w:rsidRPr="00C900C7">
              <w:t>byte</w:t>
            </w:r>
            <w:proofErr w:type="spellEnd"/>
          </w:p>
        </w:tc>
        <w:tc>
          <w:tcPr>
            <w:tcW w:w="2888" w:type="dxa"/>
          </w:tcPr>
          <w:p w:rsidR="002A0068" w:rsidRPr="00C900C7" w:rsidRDefault="0009370C" w:rsidP="00964F75">
            <w:pPr>
              <w:pStyle w:val="aff"/>
            </w:pPr>
            <w:r w:rsidRPr="00C900C7">
              <w:t xml:space="preserve">Принимаемые </w:t>
            </w:r>
            <w:r w:rsidR="002A0068" w:rsidRPr="00C900C7">
              <w:t>значения:</w:t>
            </w:r>
          </w:p>
          <w:p w:rsidR="0009370C" w:rsidRPr="00C900C7" w:rsidRDefault="0009370C" w:rsidP="00964F75">
            <w:pPr>
              <w:pStyle w:val="aff"/>
            </w:pPr>
            <w:r w:rsidRPr="00C900C7">
              <w:rPr>
                <w:lang w:val="en-US"/>
              </w:rPr>
              <w:t>0-</w:t>
            </w:r>
            <w:r w:rsidRPr="00C900C7">
              <w:t>нет, 1-да</w:t>
            </w:r>
          </w:p>
        </w:tc>
      </w:tr>
      <w:tr w:rsidR="0087301F" w:rsidRPr="00C900C7" w:rsidTr="002A0068">
        <w:tc>
          <w:tcPr>
            <w:tcW w:w="0" w:type="auto"/>
          </w:tcPr>
          <w:p w:rsidR="0009370C" w:rsidRPr="00C900C7" w:rsidRDefault="0009370C" w:rsidP="00964F75">
            <w:pPr>
              <w:pStyle w:val="aff"/>
              <w:rPr>
                <w:lang w:val="en-US"/>
              </w:rPr>
            </w:pPr>
            <w:proofErr w:type="spellStart"/>
            <w:r w:rsidRPr="00C900C7">
              <w:rPr>
                <w:lang w:val="en-US"/>
              </w:rPr>
              <w:t>inf_sbor</w:t>
            </w:r>
            <w:proofErr w:type="spellEnd"/>
            <w:r w:rsidRPr="00C900C7">
              <w:t>_</w:t>
            </w:r>
            <w:r w:rsidRPr="00C900C7">
              <w:rPr>
                <w:lang w:val="en-US"/>
              </w:rPr>
              <w:t>li</w:t>
            </w:r>
          </w:p>
        </w:tc>
        <w:tc>
          <w:tcPr>
            <w:tcW w:w="3159" w:type="dxa"/>
          </w:tcPr>
          <w:p w:rsidR="0009370C" w:rsidRPr="00C900C7" w:rsidRDefault="0009370C" w:rsidP="002A0068">
            <w:pPr>
              <w:pStyle w:val="ConsPlusNonformat"/>
              <w:rPr>
                <w:rFonts w:ascii="Times New Roman" w:hAnsi="Times New Roman" w:cs="Times New Roman"/>
                <w:sz w:val="24"/>
                <w:szCs w:val="24"/>
              </w:rPr>
            </w:pPr>
            <w:r w:rsidRPr="00C900C7">
              <w:rPr>
                <w:rFonts w:ascii="Times New Roman" w:hAnsi="Times New Roman" w:cs="Times New Roman"/>
                <w:sz w:val="24"/>
                <w:szCs w:val="24"/>
              </w:rPr>
              <w:t>Лабораторные</w:t>
            </w:r>
            <w:r w:rsidR="002A0068" w:rsidRPr="00C900C7">
              <w:rPr>
                <w:rFonts w:ascii="Times New Roman" w:hAnsi="Times New Roman" w:cs="Times New Roman"/>
                <w:sz w:val="24"/>
                <w:szCs w:val="24"/>
              </w:rPr>
              <w:t xml:space="preserve"> </w:t>
            </w:r>
            <w:r w:rsidRPr="00C900C7">
              <w:rPr>
                <w:rFonts w:ascii="Times New Roman" w:hAnsi="Times New Roman" w:cs="Times New Roman"/>
                <w:sz w:val="24"/>
                <w:szCs w:val="24"/>
              </w:rPr>
              <w:t>и инструментальные обследования</w:t>
            </w:r>
          </w:p>
        </w:tc>
        <w:tc>
          <w:tcPr>
            <w:tcW w:w="1843" w:type="dxa"/>
          </w:tcPr>
          <w:p w:rsidR="0009370C" w:rsidRPr="00C900C7" w:rsidRDefault="0009370C" w:rsidP="00964F75">
            <w:pPr>
              <w:pStyle w:val="aff"/>
            </w:pPr>
            <w:r w:rsidRPr="00C900C7">
              <w:t>Необязательный</w:t>
            </w:r>
          </w:p>
        </w:tc>
        <w:tc>
          <w:tcPr>
            <w:tcW w:w="709" w:type="dxa"/>
          </w:tcPr>
          <w:p w:rsidR="0009370C" w:rsidRPr="00C900C7" w:rsidRDefault="0009370C" w:rsidP="00964F75">
            <w:pPr>
              <w:pStyle w:val="aff"/>
              <w:jc w:val="center"/>
            </w:pPr>
            <w:proofErr w:type="spellStart"/>
            <w:r w:rsidRPr="00C900C7">
              <w:t>byte</w:t>
            </w:r>
            <w:proofErr w:type="spellEnd"/>
          </w:p>
        </w:tc>
        <w:tc>
          <w:tcPr>
            <w:tcW w:w="2888" w:type="dxa"/>
          </w:tcPr>
          <w:p w:rsidR="002A0068" w:rsidRPr="00C900C7" w:rsidRDefault="002A0068" w:rsidP="00964F75">
            <w:pPr>
              <w:pStyle w:val="aff"/>
            </w:pPr>
            <w:r w:rsidRPr="00C900C7">
              <w:t>Принимаемые значения:</w:t>
            </w:r>
          </w:p>
          <w:p w:rsidR="0009370C" w:rsidRPr="00C900C7" w:rsidRDefault="0009370C" w:rsidP="00964F75">
            <w:pPr>
              <w:pStyle w:val="aff"/>
            </w:pPr>
            <w:r w:rsidRPr="00C900C7">
              <w:rPr>
                <w:lang w:val="en-US"/>
              </w:rPr>
              <w:t>0-</w:t>
            </w:r>
            <w:r w:rsidRPr="00C900C7">
              <w:t>нет, 1-да</w:t>
            </w:r>
          </w:p>
        </w:tc>
      </w:tr>
      <w:tr w:rsidR="0087301F" w:rsidRPr="00C900C7" w:rsidTr="002A0068">
        <w:tc>
          <w:tcPr>
            <w:tcW w:w="0" w:type="auto"/>
          </w:tcPr>
          <w:p w:rsidR="0009370C" w:rsidRPr="00C900C7" w:rsidRDefault="0009370C" w:rsidP="00964F75">
            <w:pPr>
              <w:pStyle w:val="aff"/>
              <w:rPr>
                <w:lang w:val="en-US"/>
              </w:rPr>
            </w:pPr>
            <w:proofErr w:type="spellStart"/>
            <w:r w:rsidRPr="00C900C7">
              <w:rPr>
                <w:lang w:val="en-US"/>
              </w:rPr>
              <w:t>inf_sbor</w:t>
            </w:r>
            <w:proofErr w:type="spellEnd"/>
            <w:r w:rsidRPr="00C900C7">
              <w:t>_</w:t>
            </w:r>
            <w:proofErr w:type="spellStart"/>
            <w:r w:rsidRPr="00C900C7">
              <w:rPr>
                <w:lang w:val="en-US"/>
              </w:rPr>
              <w:t>sp</w:t>
            </w:r>
            <w:proofErr w:type="spellEnd"/>
          </w:p>
        </w:tc>
        <w:tc>
          <w:tcPr>
            <w:tcW w:w="3159" w:type="dxa"/>
          </w:tcPr>
          <w:p w:rsidR="0009370C" w:rsidRPr="00C900C7" w:rsidRDefault="0009370C" w:rsidP="00964F75">
            <w:pPr>
              <w:pStyle w:val="ConsPlusNonformat"/>
              <w:rPr>
                <w:rFonts w:ascii="Times New Roman" w:hAnsi="Times New Roman" w:cs="Times New Roman"/>
                <w:sz w:val="24"/>
                <w:szCs w:val="24"/>
              </w:rPr>
            </w:pPr>
            <w:r w:rsidRPr="00C900C7">
              <w:rPr>
                <w:rFonts w:ascii="Times New Roman" w:hAnsi="Times New Roman" w:cs="Times New Roman"/>
                <w:sz w:val="24"/>
                <w:szCs w:val="24"/>
              </w:rPr>
              <w:t>Консультации специалистов</w:t>
            </w:r>
          </w:p>
        </w:tc>
        <w:tc>
          <w:tcPr>
            <w:tcW w:w="1843" w:type="dxa"/>
          </w:tcPr>
          <w:p w:rsidR="0009370C" w:rsidRPr="00C900C7" w:rsidRDefault="0009370C" w:rsidP="00964F75">
            <w:pPr>
              <w:pStyle w:val="aff"/>
            </w:pPr>
            <w:r w:rsidRPr="00C900C7">
              <w:t>Необязательный</w:t>
            </w:r>
          </w:p>
        </w:tc>
        <w:tc>
          <w:tcPr>
            <w:tcW w:w="709" w:type="dxa"/>
          </w:tcPr>
          <w:p w:rsidR="0009370C" w:rsidRPr="00C900C7" w:rsidRDefault="0009370C" w:rsidP="00964F75">
            <w:pPr>
              <w:pStyle w:val="aff"/>
              <w:jc w:val="center"/>
            </w:pPr>
            <w:proofErr w:type="spellStart"/>
            <w:r w:rsidRPr="00C900C7">
              <w:t>byte</w:t>
            </w:r>
            <w:proofErr w:type="spellEnd"/>
          </w:p>
        </w:tc>
        <w:tc>
          <w:tcPr>
            <w:tcW w:w="2888" w:type="dxa"/>
          </w:tcPr>
          <w:p w:rsidR="002A0068" w:rsidRPr="00C900C7" w:rsidRDefault="002A0068" w:rsidP="00964F75">
            <w:pPr>
              <w:pStyle w:val="aff"/>
            </w:pPr>
            <w:r w:rsidRPr="00C900C7">
              <w:t>Принимаемые значения:</w:t>
            </w:r>
          </w:p>
          <w:p w:rsidR="0009370C" w:rsidRPr="00C900C7" w:rsidRDefault="0009370C" w:rsidP="00964F75">
            <w:pPr>
              <w:pStyle w:val="aff"/>
            </w:pPr>
            <w:r w:rsidRPr="00C900C7">
              <w:rPr>
                <w:lang w:val="en-US"/>
              </w:rPr>
              <w:t>0-</w:t>
            </w:r>
            <w:r w:rsidRPr="00C900C7">
              <w:t>нет, 1-да</w:t>
            </w:r>
          </w:p>
        </w:tc>
      </w:tr>
      <w:tr w:rsidR="0087301F" w:rsidRPr="00C900C7" w:rsidTr="002A0068">
        <w:tc>
          <w:tcPr>
            <w:tcW w:w="0" w:type="auto"/>
          </w:tcPr>
          <w:p w:rsidR="0009370C" w:rsidRPr="00C900C7" w:rsidRDefault="0009370C" w:rsidP="00964F75">
            <w:pPr>
              <w:pStyle w:val="aff"/>
              <w:rPr>
                <w:lang w:val="en-US"/>
              </w:rPr>
            </w:pPr>
            <w:proofErr w:type="spellStart"/>
            <w:r w:rsidRPr="00C900C7">
              <w:rPr>
                <w:lang w:val="en-US"/>
              </w:rPr>
              <w:t>inf_sbor</w:t>
            </w:r>
            <w:proofErr w:type="spellEnd"/>
            <w:r w:rsidRPr="00C900C7">
              <w:t>_</w:t>
            </w:r>
            <w:r w:rsidRPr="00C900C7">
              <w:rPr>
                <w:lang w:val="en-US"/>
              </w:rPr>
              <w:t>con</w:t>
            </w:r>
          </w:p>
        </w:tc>
        <w:tc>
          <w:tcPr>
            <w:tcW w:w="3159" w:type="dxa"/>
          </w:tcPr>
          <w:p w:rsidR="0009370C" w:rsidRPr="00C900C7" w:rsidRDefault="0009370C" w:rsidP="00964F75">
            <w:pPr>
              <w:pStyle w:val="ConsPlusNonformat"/>
              <w:rPr>
                <w:rFonts w:ascii="Times New Roman" w:hAnsi="Times New Roman" w:cs="Times New Roman"/>
                <w:sz w:val="24"/>
                <w:szCs w:val="24"/>
              </w:rPr>
            </w:pPr>
            <w:r w:rsidRPr="00C900C7">
              <w:rPr>
                <w:rFonts w:ascii="Times New Roman" w:hAnsi="Times New Roman" w:cs="Times New Roman"/>
                <w:sz w:val="24"/>
                <w:szCs w:val="24"/>
              </w:rPr>
              <w:t>Консилиум</w:t>
            </w:r>
          </w:p>
        </w:tc>
        <w:tc>
          <w:tcPr>
            <w:tcW w:w="1843" w:type="dxa"/>
          </w:tcPr>
          <w:p w:rsidR="0009370C" w:rsidRPr="00C900C7" w:rsidRDefault="0009370C" w:rsidP="00964F75">
            <w:pPr>
              <w:pStyle w:val="aff"/>
            </w:pPr>
            <w:r w:rsidRPr="00C900C7">
              <w:t>Необязательный</w:t>
            </w:r>
          </w:p>
        </w:tc>
        <w:tc>
          <w:tcPr>
            <w:tcW w:w="709" w:type="dxa"/>
          </w:tcPr>
          <w:p w:rsidR="0009370C" w:rsidRPr="00C900C7" w:rsidRDefault="0009370C" w:rsidP="00964F75">
            <w:pPr>
              <w:pStyle w:val="aff"/>
              <w:jc w:val="center"/>
            </w:pPr>
            <w:proofErr w:type="spellStart"/>
            <w:r w:rsidRPr="00C900C7">
              <w:t>byte</w:t>
            </w:r>
            <w:proofErr w:type="spellEnd"/>
          </w:p>
        </w:tc>
        <w:tc>
          <w:tcPr>
            <w:tcW w:w="2888" w:type="dxa"/>
          </w:tcPr>
          <w:p w:rsidR="002A0068" w:rsidRPr="00C900C7" w:rsidRDefault="002A0068" w:rsidP="00964F75">
            <w:pPr>
              <w:pStyle w:val="aff"/>
            </w:pPr>
            <w:r w:rsidRPr="00C900C7">
              <w:t>Принимаемые значения:</w:t>
            </w:r>
          </w:p>
          <w:p w:rsidR="0009370C" w:rsidRPr="00C900C7" w:rsidRDefault="0009370C" w:rsidP="00964F75">
            <w:pPr>
              <w:pStyle w:val="aff"/>
            </w:pPr>
            <w:r w:rsidRPr="00C900C7">
              <w:rPr>
                <w:lang w:val="en-US"/>
              </w:rPr>
              <w:t>0-</w:t>
            </w:r>
            <w:r w:rsidRPr="00C900C7">
              <w:t>нет, 1-да</w:t>
            </w:r>
          </w:p>
        </w:tc>
      </w:tr>
      <w:tr w:rsidR="0087301F" w:rsidRPr="00C900C7" w:rsidTr="002A0068">
        <w:tc>
          <w:tcPr>
            <w:tcW w:w="0" w:type="auto"/>
          </w:tcPr>
          <w:p w:rsidR="0009370C" w:rsidRPr="00C900C7" w:rsidRDefault="0009370C" w:rsidP="00964F75">
            <w:pPr>
              <w:pStyle w:val="aff"/>
            </w:pPr>
            <w:proofErr w:type="spellStart"/>
            <w:r w:rsidRPr="00C900C7">
              <w:rPr>
                <w:lang w:val="en-US"/>
              </w:rPr>
              <w:t>inf_sbor</w:t>
            </w:r>
            <w:proofErr w:type="spellEnd"/>
            <w:r w:rsidRPr="00C900C7">
              <w:t>_</w:t>
            </w:r>
            <w:r w:rsidRPr="00C900C7">
              <w:rPr>
                <w:lang w:val="en-US"/>
              </w:rPr>
              <w:t>err</w:t>
            </w:r>
          </w:p>
        </w:tc>
        <w:tc>
          <w:tcPr>
            <w:tcW w:w="3159" w:type="dxa"/>
          </w:tcPr>
          <w:p w:rsidR="0009370C" w:rsidRPr="00C900C7" w:rsidRDefault="0009370C" w:rsidP="00964F75">
            <w:pPr>
              <w:pStyle w:val="aff"/>
            </w:pPr>
            <w:r w:rsidRPr="00C900C7">
              <w:t>Обоснование негативных следствий ошибок в сборе информации</w:t>
            </w:r>
          </w:p>
        </w:tc>
        <w:tc>
          <w:tcPr>
            <w:tcW w:w="1843" w:type="dxa"/>
          </w:tcPr>
          <w:p w:rsidR="0009370C" w:rsidRPr="00C900C7" w:rsidRDefault="0009370C" w:rsidP="00964F75">
            <w:pPr>
              <w:pStyle w:val="aff"/>
            </w:pPr>
            <w:r w:rsidRPr="00C900C7">
              <w:t>Необязательный</w:t>
            </w:r>
          </w:p>
        </w:tc>
        <w:tc>
          <w:tcPr>
            <w:tcW w:w="709" w:type="dxa"/>
          </w:tcPr>
          <w:p w:rsidR="0009370C" w:rsidRPr="00C900C7" w:rsidRDefault="0009370C" w:rsidP="00964F75">
            <w:pPr>
              <w:pStyle w:val="aff"/>
              <w:jc w:val="center"/>
            </w:pPr>
            <w:proofErr w:type="spellStart"/>
            <w:r w:rsidRPr="00C900C7">
              <w:t>string</w:t>
            </w:r>
            <w:proofErr w:type="spellEnd"/>
          </w:p>
        </w:tc>
        <w:tc>
          <w:tcPr>
            <w:tcW w:w="2888" w:type="dxa"/>
          </w:tcPr>
          <w:p w:rsidR="0009370C" w:rsidRPr="00C900C7" w:rsidRDefault="0009370C" w:rsidP="00964F75">
            <w:pPr>
              <w:pStyle w:val="aff"/>
            </w:pPr>
          </w:p>
        </w:tc>
      </w:tr>
      <w:tr w:rsidR="0087301F" w:rsidRPr="00C900C7" w:rsidTr="002A0068">
        <w:tc>
          <w:tcPr>
            <w:tcW w:w="0" w:type="auto"/>
          </w:tcPr>
          <w:p w:rsidR="0009370C" w:rsidRPr="00C900C7" w:rsidRDefault="0009370C" w:rsidP="00964F75">
            <w:pPr>
              <w:pStyle w:val="aff"/>
              <w:rPr>
                <w:lang w:val="en-US"/>
              </w:rPr>
            </w:pPr>
            <w:proofErr w:type="spellStart"/>
            <w:r w:rsidRPr="00C900C7">
              <w:rPr>
                <w:lang w:val="en-US"/>
              </w:rPr>
              <w:t>lech_h</w:t>
            </w:r>
            <w:proofErr w:type="spellEnd"/>
          </w:p>
        </w:tc>
        <w:tc>
          <w:tcPr>
            <w:tcW w:w="3159" w:type="dxa"/>
          </w:tcPr>
          <w:p w:rsidR="0009370C" w:rsidRPr="00C900C7" w:rsidRDefault="0009370C" w:rsidP="00964F75">
            <w:pPr>
              <w:pStyle w:val="ConsPlusNonformat"/>
              <w:rPr>
                <w:rFonts w:ascii="Times New Roman" w:hAnsi="Times New Roman" w:cs="Times New Roman"/>
                <w:sz w:val="24"/>
                <w:szCs w:val="24"/>
              </w:rPr>
            </w:pPr>
            <w:r w:rsidRPr="00C900C7">
              <w:rPr>
                <w:rFonts w:ascii="Times New Roman" w:hAnsi="Times New Roman" w:cs="Times New Roman"/>
                <w:sz w:val="24"/>
                <w:szCs w:val="24"/>
              </w:rPr>
              <w:t>Лечение</w:t>
            </w:r>
          </w:p>
          <w:p w:rsidR="0009370C" w:rsidRPr="00C900C7" w:rsidRDefault="0009370C" w:rsidP="00964F75">
            <w:pPr>
              <w:pStyle w:val="ConsPlusNonformat"/>
              <w:rPr>
                <w:rFonts w:ascii="Times New Roman" w:hAnsi="Times New Roman" w:cs="Times New Roman"/>
                <w:sz w:val="24"/>
                <w:szCs w:val="24"/>
                <w:lang w:val="en-US"/>
              </w:rPr>
            </w:pPr>
            <w:r w:rsidRPr="00C900C7">
              <w:rPr>
                <w:rFonts w:ascii="Times New Roman" w:hAnsi="Times New Roman" w:cs="Times New Roman"/>
                <w:sz w:val="24"/>
                <w:szCs w:val="24"/>
              </w:rPr>
              <w:t>(хирургическое</w:t>
            </w:r>
            <w:r w:rsidRPr="00C900C7">
              <w:rPr>
                <w:rFonts w:ascii="Times New Roman" w:hAnsi="Times New Roman" w:cs="Times New Roman"/>
                <w:sz w:val="24"/>
                <w:szCs w:val="24"/>
                <w:lang w:val="en-US"/>
              </w:rPr>
              <w:t>)</w:t>
            </w:r>
          </w:p>
        </w:tc>
        <w:tc>
          <w:tcPr>
            <w:tcW w:w="1843" w:type="dxa"/>
          </w:tcPr>
          <w:p w:rsidR="0009370C" w:rsidRPr="00C900C7" w:rsidRDefault="0009370C" w:rsidP="00964F75">
            <w:pPr>
              <w:ind w:firstLine="0"/>
            </w:pPr>
            <w:r w:rsidRPr="00C900C7">
              <w:t>Необязательный</w:t>
            </w:r>
          </w:p>
        </w:tc>
        <w:tc>
          <w:tcPr>
            <w:tcW w:w="709" w:type="dxa"/>
          </w:tcPr>
          <w:p w:rsidR="0009370C" w:rsidRPr="00C900C7" w:rsidRDefault="0009370C" w:rsidP="00964F75">
            <w:pPr>
              <w:pStyle w:val="aff"/>
              <w:jc w:val="center"/>
              <w:rPr>
                <w:lang w:val="en-US"/>
              </w:rPr>
            </w:pPr>
            <w:proofErr w:type="spellStart"/>
            <w:r w:rsidRPr="00C900C7">
              <w:t>byte</w:t>
            </w:r>
            <w:proofErr w:type="spellEnd"/>
          </w:p>
        </w:tc>
        <w:tc>
          <w:tcPr>
            <w:tcW w:w="2888" w:type="dxa"/>
          </w:tcPr>
          <w:p w:rsidR="008C1596" w:rsidRPr="00C900C7" w:rsidRDefault="0009370C" w:rsidP="00964F75">
            <w:pPr>
              <w:pStyle w:val="aff"/>
            </w:pPr>
            <w:r w:rsidRPr="00C900C7">
              <w:t>Принимаемые значения:</w:t>
            </w:r>
          </w:p>
          <w:p w:rsidR="0009370C" w:rsidRPr="00C900C7" w:rsidRDefault="0009370C" w:rsidP="00964F75">
            <w:pPr>
              <w:pStyle w:val="aff"/>
            </w:pPr>
            <w:r w:rsidRPr="00C900C7">
              <w:t xml:space="preserve">0-не проводилось, </w:t>
            </w:r>
          </w:p>
          <w:p w:rsidR="0009370C" w:rsidRPr="00C900C7" w:rsidRDefault="0009370C" w:rsidP="00964F75">
            <w:pPr>
              <w:pStyle w:val="aff"/>
            </w:pPr>
            <w:r w:rsidRPr="00C900C7">
              <w:t>1-проводилось</w:t>
            </w:r>
          </w:p>
        </w:tc>
      </w:tr>
      <w:tr w:rsidR="0087301F" w:rsidRPr="00C900C7" w:rsidTr="002A0068">
        <w:tc>
          <w:tcPr>
            <w:tcW w:w="0" w:type="auto"/>
          </w:tcPr>
          <w:p w:rsidR="0009370C" w:rsidRPr="00C900C7" w:rsidRDefault="0009370C" w:rsidP="00964F75">
            <w:pPr>
              <w:pStyle w:val="aff"/>
              <w:rPr>
                <w:lang w:val="en-US"/>
              </w:rPr>
            </w:pPr>
            <w:proofErr w:type="spellStart"/>
            <w:r w:rsidRPr="00C900C7">
              <w:rPr>
                <w:lang w:val="en-US"/>
              </w:rPr>
              <w:t>lech_m</w:t>
            </w:r>
            <w:proofErr w:type="spellEnd"/>
          </w:p>
        </w:tc>
        <w:tc>
          <w:tcPr>
            <w:tcW w:w="3159" w:type="dxa"/>
          </w:tcPr>
          <w:p w:rsidR="0009370C" w:rsidRPr="00C900C7" w:rsidRDefault="0009370C" w:rsidP="00964F75">
            <w:pPr>
              <w:pStyle w:val="ConsPlusNonformat"/>
              <w:rPr>
                <w:rFonts w:ascii="Times New Roman" w:hAnsi="Times New Roman" w:cs="Times New Roman"/>
                <w:sz w:val="24"/>
                <w:szCs w:val="24"/>
              </w:rPr>
            </w:pPr>
            <w:r w:rsidRPr="00C900C7">
              <w:rPr>
                <w:rFonts w:ascii="Times New Roman" w:hAnsi="Times New Roman" w:cs="Times New Roman"/>
                <w:sz w:val="24"/>
                <w:szCs w:val="24"/>
              </w:rPr>
              <w:t>Лечение</w:t>
            </w:r>
          </w:p>
          <w:p w:rsidR="0009370C" w:rsidRPr="00C900C7" w:rsidRDefault="0009370C" w:rsidP="00964F75">
            <w:pPr>
              <w:pStyle w:val="ConsPlusNonformat"/>
              <w:rPr>
                <w:rFonts w:ascii="Times New Roman" w:hAnsi="Times New Roman" w:cs="Times New Roman"/>
                <w:sz w:val="24"/>
                <w:szCs w:val="24"/>
                <w:lang w:val="en-US"/>
              </w:rPr>
            </w:pPr>
            <w:r w:rsidRPr="00C900C7">
              <w:rPr>
                <w:rFonts w:ascii="Times New Roman" w:hAnsi="Times New Roman" w:cs="Times New Roman"/>
                <w:sz w:val="24"/>
                <w:szCs w:val="24"/>
                <w:lang w:val="en-US"/>
              </w:rPr>
              <w:t xml:space="preserve"> (</w:t>
            </w:r>
            <w:r w:rsidRPr="00C900C7">
              <w:rPr>
                <w:rFonts w:ascii="Times New Roman" w:hAnsi="Times New Roman" w:cs="Times New Roman"/>
                <w:sz w:val="24"/>
                <w:szCs w:val="24"/>
              </w:rPr>
              <w:t>медикаментозное</w:t>
            </w:r>
            <w:r w:rsidRPr="00C900C7">
              <w:rPr>
                <w:rFonts w:ascii="Times New Roman" w:hAnsi="Times New Roman" w:cs="Times New Roman"/>
                <w:sz w:val="24"/>
                <w:szCs w:val="24"/>
                <w:lang w:val="en-US"/>
              </w:rPr>
              <w:t>)</w:t>
            </w:r>
          </w:p>
        </w:tc>
        <w:tc>
          <w:tcPr>
            <w:tcW w:w="1843" w:type="dxa"/>
          </w:tcPr>
          <w:p w:rsidR="0009370C" w:rsidRPr="00C900C7" w:rsidRDefault="0009370C" w:rsidP="00964F75">
            <w:pPr>
              <w:ind w:firstLine="0"/>
            </w:pPr>
            <w:r w:rsidRPr="00C900C7">
              <w:t>Необязательный</w:t>
            </w:r>
          </w:p>
        </w:tc>
        <w:tc>
          <w:tcPr>
            <w:tcW w:w="709" w:type="dxa"/>
          </w:tcPr>
          <w:p w:rsidR="0009370C" w:rsidRPr="00C900C7" w:rsidRDefault="0009370C" w:rsidP="00964F75">
            <w:pPr>
              <w:pStyle w:val="aff"/>
              <w:jc w:val="center"/>
              <w:rPr>
                <w:lang w:val="en-US"/>
              </w:rPr>
            </w:pPr>
            <w:proofErr w:type="spellStart"/>
            <w:r w:rsidRPr="00C900C7">
              <w:t>byte</w:t>
            </w:r>
            <w:proofErr w:type="spellEnd"/>
          </w:p>
        </w:tc>
        <w:tc>
          <w:tcPr>
            <w:tcW w:w="2888" w:type="dxa"/>
          </w:tcPr>
          <w:p w:rsidR="008C1596" w:rsidRPr="00C900C7" w:rsidRDefault="0009370C" w:rsidP="00964F75">
            <w:pPr>
              <w:pStyle w:val="aff"/>
            </w:pPr>
            <w:r w:rsidRPr="00C900C7">
              <w:t xml:space="preserve">Принимаемые значения: </w:t>
            </w:r>
          </w:p>
          <w:p w:rsidR="0009370C" w:rsidRPr="00C900C7" w:rsidRDefault="0009370C" w:rsidP="00964F75">
            <w:pPr>
              <w:pStyle w:val="aff"/>
            </w:pPr>
            <w:r w:rsidRPr="00C900C7">
              <w:t>1- В полном объеме,</w:t>
            </w:r>
          </w:p>
          <w:p w:rsidR="008C1596" w:rsidRPr="00C900C7" w:rsidRDefault="0009370C" w:rsidP="00964F75">
            <w:pPr>
              <w:pStyle w:val="aff"/>
            </w:pPr>
            <w:r w:rsidRPr="00C900C7">
              <w:t>2-Недостаточное</w:t>
            </w:r>
          </w:p>
          <w:p w:rsidR="0009370C" w:rsidRPr="00C900C7" w:rsidRDefault="0009370C" w:rsidP="00964F75">
            <w:pPr>
              <w:pStyle w:val="aff"/>
            </w:pPr>
            <w:r w:rsidRPr="00C900C7">
              <w:t>3-Полипрогмазия</w:t>
            </w:r>
          </w:p>
        </w:tc>
      </w:tr>
      <w:tr w:rsidR="0087301F" w:rsidRPr="00C900C7" w:rsidTr="002A0068">
        <w:tc>
          <w:tcPr>
            <w:tcW w:w="0" w:type="auto"/>
          </w:tcPr>
          <w:p w:rsidR="0009370C" w:rsidRPr="00C900C7" w:rsidRDefault="0009370C" w:rsidP="00964F75">
            <w:pPr>
              <w:pStyle w:val="aff"/>
              <w:rPr>
                <w:lang w:val="en-US"/>
              </w:rPr>
            </w:pPr>
            <w:proofErr w:type="spellStart"/>
            <w:r w:rsidRPr="00C900C7">
              <w:rPr>
                <w:lang w:val="en-US"/>
              </w:rPr>
              <w:t>lech_pr</w:t>
            </w:r>
            <w:proofErr w:type="spellEnd"/>
          </w:p>
        </w:tc>
        <w:tc>
          <w:tcPr>
            <w:tcW w:w="3159" w:type="dxa"/>
          </w:tcPr>
          <w:p w:rsidR="0009370C" w:rsidRPr="00C900C7" w:rsidRDefault="0009370C" w:rsidP="00964F75">
            <w:pPr>
              <w:pStyle w:val="ConsPlusNonformat"/>
              <w:rPr>
                <w:rFonts w:ascii="Times New Roman" w:hAnsi="Times New Roman" w:cs="Times New Roman"/>
                <w:sz w:val="24"/>
                <w:szCs w:val="24"/>
              </w:rPr>
            </w:pPr>
            <w:r w:rsidRPr="00C900C7">
              <w:rPr>
                <w:rFonts w:ascii="Times New Roman" w:hAnsi="Times New Roman" w:cs="Times New Roman"/>
                <w:sz w:val="24"/>
                <w:szCs w:val="24"/>
              </w:rPr>
              <w:t>Лечение</w:t>
            </w:r>
          </w:p>
          <w:p w:rsidR="0009370C" w:rsidRPr="00C900C7" w:rsidRDefault="0009370C" w:rsidP="00964F75">
            <w:pPr>
              <w:pStyle w:val="ConsPlusNonformat"/>
              <w:rPr>
                <w:rFonts w:ascii="Times New Roman" w:hAnsi="Times New Roman" w:cs="Times New Roman"/>
                <w:sz w:val="24"/>
                <w:szCs w:val="24"/>
              </w:rPr>
            </w:pPr>
            <w:r w:rsidRPr="00C900C7">
              <w:rPr>
                <w:rFonts w:ascii="Times New Roman" w:hAnsi="Times New Roman" w:cs="Times New Roman"/>
                <w:sz w:val="24"/>
                <w:szCs w:val="24"/>
              </w:rPr>
              <w:t>(прочие виды и способы лечения)</w:t>
            </w:r>
          </w:p>
        </w:tc>
        <w:tc>
          <w:tcPr>
            <w:tcW w:w="1843" w:type="dxa"/>
          </w:tcPr>
          <w:p w:rsidR="0009370C" w:rsidRPr="00C900C7" w:rsidRDefault="0009370C" w:rsidP="00964F75">
            <w:pPr>
              <w:ind w:firstLine="0"/>
            </w:pPr>
            <w:r w:rsidRPr="00C900C7">
              <w:t>Необязательный</w:t>
            </w:r>
          </w:p>
        </w:tc>
        <w:tc>
          <w:tcPr>
            <w:tcW w:w="709" w:type="dxa"/>
          </w:tcPr>
          <w:p w:rsidR="0009370C" w:rsidRPr="00C900C7" w:rsidRDefault="0009370C" w:rsidP="00964F75">
            <w:pPr>
              <w:pStyle w:val="aff"/>
              <w:jc w:val="center"/>
            </w:pPr>
            <w:proofErr w:type="spellStart"/>
            <w:r w:rsidRPr="00C900C7">
              <w:t>byte</w:t>
            </w:r>
            <w:proofErr w:type="spellEnd"/>
          </w:p>
        </w:tc>
        <w:tc>
          <w:tcPr>
            <w:tcW w:w="2888" w:type="dxa"/>
          </w:tcPr>
          <w:p w:rsidR="008C1596" w:rsidRPr="00C900C7" w:rsidRDefault="0009370C" w:rsidP="00964F75">
            <w:pPr>
              <w:pStyle w:val="aff"/>
            </w:pPr>
            <w:r w:rsidRPr="00C900C7">
              <w:t xml:space="preserve">Принимаемые значения: </w:t>
            </w:r>
          </w:p>
          <w:p w:rsidR="0009370C" w:rsidRPr="00C900C7" w:rsidRDefault="0009370C" w:rsidP="00964F75">
            <w:pPr>
              <w:pStyle w:val="aff"/>
            </w:pPr>
            <w:r w:rsidRPr="00C900C7">
              <w:t xml:space="preserve">1-Не проводились, </w:t>
            </w:r>
          </w:p>
          <w:p w:rsidR="0009370C" w:rsidRPr="00C900C7" w:rsidRDefault="0009370C" w:rsidP="00964F75">
            <w:pPr>
              <w:pStyle w:val="aff"/>
            </w:pPr>
            <w:r w:rsidRPr="00C900C7">
              <w:t>2-Проводились</w:t>
            </w:r>
          </w:p>
        </w:tc>
      </w:tr>
      <w:tr w:rsidR="0087301F" w:rsidRPr="00C900C7" w:rsidTr="002A0068">
        <w:tc>
          <w:tcPr>
            <w:tcW w:w="0" w:type="auto"/>
          </w:tcPr>
          <w:p w:rsidR="0009370C" w:rsidRPr="00C900C7" w:rsidRDefault="0009370C" w:rsidP="00964F75">
            <w:pPr>
              <w:pStyle w:val="aff"/>
              <w:rPr>
                <w:lang w:val="en-US"/>
              </w:rPr>
            </w:pPr>
            <w:proofErr w:type="spellStart"/>
            <w:r w:rsidRPr="00C900C7">
              <w:rPr>
                <w:lang w:val="en-US"/>
              </w:rPr>
              <w:t>lech_err</w:t>
            </w:r>
            <w:proofErr w:type="spellEnd"/>
          </w:p>
        </w:tc>
        <w:tc>
          <w:tcPr>
            <w:tcW w:w="3159" w:type="dxa"/>
          </w:tcPr>
          <w:p w:rsidR="0009370C" w:rsidRPr="00C900C7" w:rsidRDefault="0009370C" w:rsidP="00964F75">
            <w:pPr>
              <w:pStyle w:val="ConsPlusNonformat"/>
              <w:rPr>
                <w:rFonts w:ascii="Times New Roman" w:hAnsi="Times New Roman" w:cs="Times New Roman"/>
                <w:sz w:val="24"/>
                <w:szCs w:val="24"/>
              </w:rPr>
            </w:pPr>
            <w:r w:rsidRPr="00C900C7">
              <w:rPr>
                <w:rFonts w:ascii="Times New Roman" w:hAnsi="Times New Roman" w:cs="Times New Roman"/>
                <w:sz w:val="24"/>
                <w:szCs w:val="24"/>
              </w:rPr>
              <w:t>Обоснование негативных последствий ошибок в лечении</w:t>
            </w:r>
          </w:p>
        </w:tc>
        <w:tc>
          <w:tcPr>
            <w:tcW w:w="1843" w:type="dxa"/>
          </w:tcPr>
          <w:p w:rsidR="0009370C" w:rsidRPr="00C900C7" w:rsidRDefault="0009370C" w:rsidP="00964F75">
            <w:pPr>
              <w:ind w:firstLine="0"/>
            </w:pPr>
            <w:r w:rsidRPr="00C900C7">
              <w:t>Необязательный</w:t>
            </w:r>
          </w:p>
        </w:tc>
        <w:tc>
          <w:tcPr>
            <w:tcW w:w="709" w:type="dxa"/>
          </w:tcPr>
          <w:p w:rsidR="0009370C" w:rsidRPr="00C900C7" w:rsidRDefault="0009370C" w:rsidP="00964F75">
            <w:pPr>
              <w:pStyle w:val="aff"/>
              <w:jc w:val="center"/>
            </w:pPr>
            <w:r w:rsidRPr="00C900C7">
              <w:rPr>
                <w:lang w:val="en-US"/>
              </w:rPr>
              <w:t>string</w:t>
            </w:r>
          </w:p>
        </w:tc>
        <w:tc>
          <w:tcPr>
            <w:tcW w:w="2888" w:type="dxa"/>
          </w:tcPr>
          <w:p w:rsidR="0009370C" w:rsidRPr="00C900C7" w:rsidRDefault="0009370C" w:rsidP="00964F75">
            <w:pPr>
              <w:pStyle w:val="aff"/>
            </w:pPr>
          </w:p>
        </w:tc>
      </w:tr>
      <w:tr w:rsidR="0087301F" w:rsidRPr="00C900C7" w:rsidTr="002A0068">
        <w:tc>
          <w:tcPr>
            <w:tcW w:w="0" w:type="auto"/>
          </w:tcPr>
          <w:p w:rsidR="0009370C" w:rsidRPr="00C900C7" w:rsidRDefault="0009370C" w:rsidP="00964F75">
            <w:pPr>
              <w:pStyle w:val="aff"/>
              <w:rPr>
                <w:lang w:val="en-US"/>
              </w:rPr>
            </w:pPr>
            <w:proofErr w:type="spellStart"/>
            <w:r w:rsidRPr="00C900C7">
              <w:rPr>
                <w:lang w:val="en-US"/>
              </w:rPr>
              <w:t>pre_in</w:t>
            </w:r>
            <w:proofErr w:type="spellEnd"/>
          </w:p>
        </w:tc>
        <w:tc>
          <w:tcPr>
            <w:tcW w:w="3159" w:type="dxa"/>
          </w:tcPr>
          <w:p w:rsidR="0009370C" w:rsidRPr="00C900C7" w:rsidRDefault="0009370C" w:rsidP="00964F75">
            <w:pPr>
              <w:pStyle w:val="ConsPlusNonformat"/>
              <w:rPr>
                <w:rFonts w:ascii="Times New Roman" w:hAnsi="Times New Roman" w:cs="Times New Roman"/>
                <w:sz w:val="24"/>
                <w:szCs w:val="24"/>
                <w:lang w:val="en-US"/>
              </w:rPr>
            </w:pPr>
            <w:r w:rsidRPr="00C900C7">
              <w:rPr>
                <w:rFonts w:ascii="Times New Roman" w:hAnsi="Times New Roman" w:cs="Times New Roman"/>
                <w:sz w:val="24"/>
                <w:szCs w:val="24"/>
              </w:rPr>
              <w:t>Преемственность</w:t>
            </w:r>
          </w:p>
          <w:p w:rsidR="0009370C" w:rsidRPr="00C900C7" w:rsidRDefault="0009370C" w:rsidP="00964F75">
            <w:pPr>
              <w:pStyle w:val="ConsPlusNonformat"/>
              <w:rPr>
                <w:rFonts w:ascii="Times New Roman" w:hAnsi="Times New Roman" w:cs="Times New Roman"/>
                <w:sz w:val="24"/>
                <w:szCs w:val="24"/>
              </w:rPr>
            </w:pPr>
            <w:r w:rsidRPr="00C900C7">
              <w:rPr>
                <w:rFonts w:ascii="Times New Roman" w:hAnsi="Times New Roman" w:cs="Times New Roman"/>
                <w:sz w:val="24"/>
                <w:szCs w:val="24"/>
                <w:lang w:val="en-US"/>
              </w:rPr>
              <w:t>(</w:t>
            </w:r>
            <w:r w:rsidRPr="00C900C7">
              <w:rPr>
                <w:rFonts w:ascii="Times New Roman" w:hAnsi="Times New Roman" w:cs="Times New Roman"/>
                <w:sz w:val="24"/>
                <w:szCs w:val="24"/>
              </w:rPr>
              <w:t>обоснованность поступления)</w:t>
            </w:r>
          </w:p>
        </w:tc>
        <w:tc>
          <w:tcPr>
            <w:tcW w:w="1843" w:type="dxa"/>
          </w:tcPr>
          <w:p w:rsidR="0009370C" w:rsidRPr="00C900C7" w:rsidRDefault="0009370C" w:rsidP="00964F75">
            <w:pPr>
              <w:ind w:firstLine="0"/>
            </w:pPr>
          </w:p>
        </w:tc>
        <w:tc>
          <w:tcPr>
            <w:tcW w:w="709" w:type="dxa"/>
          </w:tcPr>
          <w:p w:rsidR="0009370C" w:rsidRPr="00C900C7" w:rsidRDefault="0009370C" w:rsidP="00964F75">
            <w:pPr>
              <w:pStyle w:val="aff"/>
              <w:jc w:val="center"/>
              <w:rPr>
                <w:lang w:val="en-US"/>
              </w:rPr>
            </w:pPr>
            <w:proofErr w:type="spellStart"/>
            <w:r w:rsidRPr="00C900C7">
              <w:t>byte</w:t>
            </w:r>
            <w:proofErr w:type="spellEnd"/>
          </w:p>
        </w:tc>
        <w:tc>
          <w:tcPr>
            <w:tcW w:w="2888" w:type="dxa"/>
          </w:tcPr>
          <w:p w:rsidR="008C1596" w:rsidRPr="00C900C7" w:rsidRDefault="0009370C" w:rsidP="00964F75">
            <w:pPr>
              <w:pStyle w:val="aff"/>
            </w:pPr>
            <w:r w:rsidRPr="00C900C7">
              <w:t xml:space="preserve">Принимаемые значения: </w:t>
            </w:r>
          </w:p>
          <w:p w:rsidR="0009370C" w:rsidRPr="00C900C7" w:rsidRDefault="0009370C" w:rsidP="00964F75">
            <w:pPr>
              <w:pStyle w:val="aff"/>
            </w:pPr>
            <w:r w:rsidRPr="00C900C7">
              <w:t xml:space="preserve">1-обосновано, </w:t>
            </w:r>
          </w:p>
          <w:p w:rsidR="0009370C" w:rsidRPr="00C900C7" w:rsidRDefault="0009370C" w:rsidP="00964F75">
            <w:pPr>
              <w:pStyle w:val="aff"/>
            </w:pPr>
            <w:r w:rsidRPr="00C900C7">
              <w:t>2-не обосновано</w:t>
            </w:r>
          </w:p>
        </w:tc>
      </w:tr>
      <w:tr w:rsidR="0087301F" w:rsidRPr="00C900C7" w:rsidTr="002A0068">
        <w:tc>
          <w:tcPr>
            <w:tcW w:w="0" w:type="auto"/>
          </w:tcPr>
          <w:p w:rsidR="0009370C" w:rsidRPr="00C900C7" w:rsidRDefault="0009370C" w:rsidP="00964F75">
            <w:pPr>
              <w:pStyle w:val="aff"/>
              <w:rPr>
                <w:lang w:val="en-US"/>
              </w:rPr>
            </w:pPr>
            <w:proofErr w:type="spellStart"/>
            <w:r w:rsidRPr="00C900C7">
              <w:rPr>
                <w:lang w:val="en-US"/>
              </w:rPr>
              <w:t>pre_d</w:t>
            </w:r>
            <w:proofErr w:type="spellEnd"/>
          </w:p>
        </w:tc>
        <w:tc>
          <w:tcPr>
            <w:tcW w:w="3159" w:type="dxa"/>
          </w:tcPr>
          <w:p w:rsidR="0009370C" w:rsidRPr="00C900C7" w:rsidRDefault="0009370C" w:rsidP="00964F75">
            <w:pPr>
              <w:pStyle w:val="ConsPlusNonformat"/>
              <w:rPr>
                <w:rFonts w:ascii="Times New Roman" w:hAnsi="Times New Roman" w:cs="Times New Roman"/>
                <w:sz w:val="24"/>
                <w:szCs w:val="24"/>
                <w:lang w:val="en-US"/>
              </w:rPr>
            </w:pPr>
            <w:r w:rsidRPr="00C900C7">
              <w:rPr>
                <w:rFonts w:ascii="Times New Roman" w:hAnsi="Times New Roman" w:cs="Times New Roman"/>
                <w:sz w:val="24"/>
                <w:szCs w:val="24"/>
              </w:rPr>
              <w:t>Преемственность</w:t>
            </w:r>
          </w:p>
          <w:p w:rsidR="0009370C" w:rsidRPr="00C900C7" w:rsidRDefault="0009370C" w:rsidP="00964F75">
            <w:pPr>
              <w:pStyle w:val="ConsPlusNonformat"/>
              <w:rPr>
                <w:rFonts w:ascii="Times New Roman" w:hAnsi="Times New Roman" w:cs="Times New Roman"/>
                <w:sz w:val="24"/>
                <w:szCs w:val="24"/>
              </w:rPr>
            </w:pPr>
            <w:r w:rsidRPr="00C900C7">
              <w:rPr>
                <w:rFonts w:ascii="Times New Roman" w:hAnsi="Times New Roman" w:cs="Times New Roman"/>
                <w:sz w:val="24"/>
                <w:szCs w:val="24"/>
                <w:lang w:val="en-US"/>
              </w:rPr>
              <w:t xml:space="preserve"> (</w:t>
            </w:r>
            <w:r w:rsidRPr="00C900C7">
              <w:rPr>
                <w:rFonts w:ascii="Times New Roman" w:hAnsi="Times New Roman" w:cs="Times New Roman"/>
                <w:sz w:val="24"/>
                <w:szCs w:val="24"/>
              </w:rPr>
              <w:t>длительности лечения)</w:t>
            </w:r>
          </w:p>
        </w:tc>
        <w:tc>
          <w:tcPr>
            <w:tcW w:w="1843" w:type="dxa"/>
          </w:tcPr>
          <w:p w:rsidR="0009370C" w:rsidRPr="00C900C7" w:rsidRDefault="0009370C" w:rsidP="00964F75">
            <w:pPr>
              <w:ind w:firstLine="0"/>
            </w:pPr>
          </w:p>
        </w:tc>
        <w:tc>
          <w:tcPr>
            <w:tcW w:w="709" w:type="dxa"/>
          </w:tcPr>
          <w:p w:rsidR="0009370C" w:rsidRPr="00C900C7" w:rsidRDefault="0009370C" w:rsidP="00964F75">
            <w:pPr>
              <w:pStyle w:val="aff"/>
              <w:jc w:val="center"/>
              <w:rPr>
                <w:lang w:val="en-US"/>
              </w:rPr>
            </w:pPr>
            <w:proofErr w:type="spellStart"/>
            <w:r w:rsidRPr="00C900C7">
              <w:t>byte</w:t>
            </w:r>
            <w:proofErr w:type="spellEnd"/>
          </w:p>
        </w:tc>
        <w:tc>
          <w:tcPr>
            <w:tcW w:w="2888" w:type="dxa"/>
          </w:tcPr>
          <w:p w:rsidR="008C1596" w:rsidRPr="00C900C7" w:rsidRDefault="0009370C" w:rsidP="00964F75">
            <w:pPr>
              <w:pStyle w:val="aff"/>
            </w:pPr>
            <w:r w:rsidRPr="00C900C7">
              <w:t xml:space="preserve">Принимаемые значения: </w:t>
            </w:r>
          </w:p>
          <w:p w:rsidR="0009370C" w:rsidRPr="00C900C7" w:rsidRDefault="0009370C" w:rsidP="00964F75">
            <w:pPr>
              <w:pStyle w:val="aff"/>
            </w:pPr>
            <w:r w:rsidRPr="00C900C7">
              <w:t>1-по стандарту,</w:t>
            </w:r>
          </w:p>
          <w:p w:rsidR="0009370C" w:rsidRPr="00C900C7" w:rsidRDefault="0009370C" w:rsidP="00964F75">
            <w:pPr>
              <w:pStyle w:val="aff"/>
            </w:pPr>
            <w:r w:rsidRPr="00C900C7">
              <w:t>2-короткие сроки,</w:t>
            </w:r>
          </w:p>
          <w:p w:rsidR="0009370C" w:rsidRPr="00C900C7" w:rsidRDefault="0009370C" w:rsidP="00964F75">
            <w:pPr>
              <w:pStyle w:val="aff"/>
            </w:pPr>
            <w:r w:rsidRPr="00C900C7">
              <w:t>3-превышение сроков</w:t>
            </w:r>
          </w:p>
        </w:tc>
      </w:tr>
      <w:tr w:rsidR="0087301F" w:rsidRPr="00C900C7" w:rsidTr="002A0068">
        <w:tc>
          <w:tcPr>
            <w:tcW w:w="0" w:type="auto"/>
          </w:tcPr>
          <w:p w:rsidR="0009370C" w:rsidRPr="00C900C7" w:rsidRDefault="0009370C" w:rsidP="00964F75">
            <w:pPr>
              <w:pStyle w:val="aff"/>
              <w:rPr>
                <w:lang w:val="en-US"/>
              </w:rPr>
            </w:pPr>
            <w:proofErr w:type="spellStart"/>
            <w:r w:rsidRPr="00C900C7">
              <w:rPr>
                <w:lang w:val="en-US"/>
              </w:rPr>
              <w:t>pre_tr</w:t>
            </w:r>
            <w:proofErr w:type="spellEnd"/>
          </w:p>
        </w:tc>
        <w:tc>
          <w:tcPr>
            <w:tcW w:w="3159" w:type="dxa"/>
          </w:tcPr>
          <w:p w:rsidR="0009370C" w:rsidRPr="00C900C7" w:rsidRDefault="0009370C" w:rsidP="00964F75">
            <w:pPr>
              <w:pStyle w:val="ConsPlusNonformat"/>
              <w:rPr>
                <w:rFonts w:ascii="Times New Roman" w:hAnsi="Times New Roman" w:cs="Times New Roman"/>
                <w:sz w:val="24"/>
                <w:szCs w:val="24"/>
                <w:lang w:val="en-US"/>
              </w:rPr>
            </w:pPr>
            <w:r w:rsidRPr="00C900C7">
              <w:rPr>
                <w:rFonts w:ascii="Times New Roman" w:hAnsi="Times New Roman" w:cs="Times New Roman"/>
                <w:sz w:val="24"/>
                <w:szCs w:val="24"/>
              </w:rPr>
              <w:t>Преемственность</w:t>
            </w:r>
          </w:p>
          <w:p w:rsidR="0009370C" w:rsidRPr="00C900C7" w:rsidRDefault="0009370C" w:rsidP="00964F75">
            <w:pPr>
              <w:pStyle w:val="ConsPlusNonformat"/>
              <w:rPr>
                <w:rFonts w:ascii="Times New Roman" w:hAnsi="Times New Roman" w:cs="Times New Roman"/>
                <w:sz w:val="24"/>
                <w:szCs w:val="24"/>
              </w:rPr>
            </w:pPr>
            <w:r w:rsidRPr="00C900C7">
              <w:rPr>
                <w:rFonts w:ascii="Times New Roman" w:hAnsi="Times New Roman" w:cs="Times New Roman"/>
                <w:sz w:val="24"/>
                <w:szCs w:val="24"/>
                <w:lang w:val="en-US"/>
              </w:rPr>
              <w:t xml:space="preserve"> (</w:t>
            </w:r>
            <w:r w:rsidRPr="00C900C7">
              <w:rPr>
                <w:rFonts w:ascii="Times New Roman" w:hAnsi="Times New Roman" w:cs="Times New Roman"/>
                <w:sz w:val="24"/>
                <w:szCs w:val="24"/>
              </w:rPr>
              <w:t>переводы)</w:t>
            </w:r>
          </w:p>
        </w:tc>
        <w:tc>
          <w:tcPr>
            <w:tcW w:w="1843" w:type="dxa"/>
          </w:tcPr>
          <w:p w:rsidR="0009370C" w:rsidRPr="00C900C7" w:rsidRDefault="0009370C" w:rsidP="00964F75">
            <w:pPr>
              <w:ind w:firstLine="0"/>
            </w:pPr>
          </w:p>
        </w:tc>
        <w:tc>
          <w:tcPr>
            <w:tcW w:w="709" w:type="dxa"/>
          </w:tcPr>
          <w:p w:rsidR="0009370C" w:rsidRPr="00C900C7" w:rsidRDefault="0009370C" w:rsidP="00964F75">
            <w:pPr>
              <w:pStyle w:val="aff"/>
              <w:jc w:val="center"/>
              <w:rPr>
                <w:lang w:val="en-US"/>
              </w:rPr>
            </w:pPr>
            <w:proofErr w:type="spellStart"/>
            <w:r w:rsidRPr="00C900C7">
              <w:t>byte</w:t>
            </w:r>
            <w:proofErr w:type="spellEnd"/>
          </w:p>
        </w:tc>
        <w:tc>
          <w:tcPr>
            <w:tcW w:w="2888" w:type="dxa"/>
          </w:tcPr>
          <w:p w:rsidR="008C1596" w:rsidRPr="00C900C7" w:rsidRDefault="0009370C" w:rsidP="00964F75">
            <w:pPr>
              <w:pStyle w:val="aff"/>
            </w:pPr>
            <w:r w:rsidRPr="00C900C7">
              <w:t xml:space="preserve">Принимаемые значения: </w:t>
            </w:r>
          </w:p>
          <w:p w:rsidR="0009370C" w:rsidRPr="00C900C7" w:rsidRDefault="0009370C" w:rsidP="00964F75">
            <w:pPr>
              <w:pStyle w:val="aff"/>
            </w:pPr>
            <w:r w:rsidRPr="00C900C7">
              <w:t>1-обосновано,</w:t>
            </w:r>
          </w:p>
          <w:p w:rsidR="0009370C" w:rsidRPr="00C900C7" w:rsidRDefault="0009370C" w:rsidP="00964F75">
            <w:pPr>
              <w:pStyle w:val="aff"/>
            </w:pPr>
            <w:r w:rsidRPr="00C900C7">
              <w:t>2-не обосновано</w:t>
            </w:r>
          </w:p>
        </w:tc>
      </w:tr>
      <w:tr w:rsidR="0087301F" w:rsidRPr="00C900C7" w:rsidTr="002A0068">
        <w:tc>
          <w:tcPr>
            <w:tcW w:w="0" w:type="auto"/>
          </w:tcPr>
          <w:p w:rsidR="0009370C" w:rsidRPr="00C900C7" w:rsidRDefault="0009370C" w:rsidP="00964F75">
            <w:pPr>
              <w:pStyle w:val="aff"/>
              <w:rPr>
                <w:lang w:val="en-US"/>
              </w:rPr>
            </w:pPr>
            <w:proofErr w:type="spellStart"/>
            <w:r w:rsidRPr="00C900C7">
              <w:rPr>
                <w:lang w:val="en-US"/>
              </w:rPr>
              <w:t>pre_rec</w:t>
            </w:r>
            <w:proofErr w:type="spellEnd"/>
          </w:p>
        </w:tc>
        <w:tc>
          <w:tcPr>
            <w:tcW w:w="3159" w:type="dxa"/>
          </w:tcPr>
          <w:p w:rsidR="0009370C" w:rsidRPr="00C900C7" w:rsidRDefault="0009370C" w:rsidP="00964F75">
            <w:pPr>
              <w:pStyle w:val="ConsPlusNonformat"/>
              <w:rPr>
                <w:rFonts w:ascii="Times New Roman" w:hAnsi="Times New Roman" w:cs="Times New Roman"/>
                <w:sz w:val="24"/>
                <w:szCs w:val="24"/>
                <w:lang w:val="en-US"/>
              </w:rPr>
            </w:pPr>
            <w:r w:rsidRPr="00C900C7">
              <w:rPr>
                <w:rFonts w:ascii="Times New Roman" w:hAnsi="Times New Roman" w:cs="Times New Roman"/>
                <w:sz w:val="24"/>
                <w:szCs w:val="24"/>
              </w:rPr>
              <w:t>Преемственность</w:t>
            </w:r>
          </w:p>
          <w:p w:rsidR="0009370C" w:rsidRPr="00C900C7" w:rsidRDefault="0009370C" w:rsidP="00964F75">
            <w:pPr>
              <w:pStyle w:val="ConsPlusNonformat"/>
              <w:rPr>
                <w:rFonts w:ascii="Times New Roman" w:hAnsi="Times New Roman" w:cs="Times New Roman"/>
                <w:sz w:val="24"/>
                <w:szCs w:val="24"/>
              </w:rPr>
            </w:pPr>
            <w:r w:rsidRPr="00C900C7">
              <w:rPr>
                <w:rFonts w:ascii="Times New Roman" w:hAnsi="Times New Roman" w:cs="Times New Roman"/>
                <w:sz w:val="24"/>
                <w:szCs w:val="24"/>
                <w:lang w:val="en-US"/>
              </w:rPr>
              <w:t>(</w:t>
            </w:r>
            <w:r w:rsidRPr="00C900C7">
              <w:rPr>
                <w:rFonts w:ascii="Times New Roman" w:hAnsi="Times New Roman" w:cs="Times New Roman"/>
                <w:sz w:val="24"/>
                <w:szCs w:val="24"/>
              </w:rPr>
              <w:t>содержание рекомендаций)</w:t>
            </w:r>
          </w:p>
        </w:tc>
        <w:tc>
          <w:tcPr>
            <w:tcW w:w="1843" w:type="dxa"/>
          </w:tcPr>
          <w:p w:rsidR="0009370C" w:rsidRPr="00C900C7" w:rsidRDefault="0009370C" w:rsidP="00964F75">
            <w:pPr>
              <w:ind w:firstLine="0"/>
            </w:pPr>
          </w:p>
        </w:tc>
        <w:tc>
          <w:tcPr>
            <w:tcW w:w="709" w:type="dxa"/>
          </w:tcPr>
          <w:p w:rsidR="0009370C" w:rsidRPr="00C900C7" w:rsidRDefault="0009370C" w:rsidP="00964F75">
            <w:pPr>
              <w:pStyle w:val="aff"/>
              <w:jc w:val="center"/>
              <w:rPr>
                <w:lang w:val="en-US"/>
              </w:rPr>
            </w:pPr>
            <w:proofErr w:type="spellStart"/>
            <w:r w:rsidRPr="00C900C7">
              <w:t>byte</w:t>
            </w:r>
            <w:proofErr w:type="spellEnd"/>
          </w:p>
        </w:tc>
        <w:tc>
          <w:tcPr>
            <w:tcW w:w="2888" w:type="dxa"/>
          </w:tcPr>
          <w:p w:rsidR="008C1596" w:rsidRPr="00C900C7" w:rsidRDefault="0009370C" w:rsidP="00964F75">
            <w:pPr>
              <w:pStyle w:val="aff"/>
            </w:pPr>
            <w:r w:rsidRPr="00C900C7">
              <w:t xml:space="preserve">Принимаемые значения: </w:t>
            </w:r>
          </w:p>
          <w:p w:rsidR="0009370C" w:rsidRPr="00C900C7" w:rsidRDefault="0009370C" w:rsidP="00964F75">
            <w:pPr>
              <w:pStyle w:val="aff"/>
            </w:pPr>
            <w:r w:rsidRPr="00C900C7">
              <w:t xml:space="preserve">1-в полном </w:t>
            </w:r>
            <w:proofErr w:type="gramStart"/>
            <w:r w:rsidRPr="00C900C7">
              <w:t>объеме</w:t>
            </w:r>
            <w:proofErr w:type="gramEnd"/>
            <w:r w:rsidRPr="00C900C7">
              <w:t>,</w:t>
            </w:r>
          </w:p>
          <w:p w:rsidR="0009370C" w:rsidRPr="00C900C7" w:rsidRDefault="0009370C" w:rsidP="00964F75">
            <w:pPr>
              <w:pStyle w:val="aff"/>
            </w:pPr>
            <w:r w:rsidRPr="00C900C7">
              <w:lastRenderedPageBreak/>
              <w:t>2-недостаточные,</w:t>
            </w:r>
          </w:p>
          <w:p w:rsidR="0009370C" w:rsidRPr="00C900C7" w:rsidRDefault="0009370C" w:rsidP="00964F75">
            <w:pPr>
              <w:pStyle w:val="aff"/>
            </w:pPr>
            <w:r w:rsidRPr="00C900C7">
              <w:t>3-отсутствуют</w:t>
            </w:r>
          </w:p>
        </w:tc>
      </w:tr>
      <w:tr w:rsidR="0087301F" w:rsidRPr="00C900C7" w:rsidTr="002A0068">
        <w:tc>
          <w:tcPr>
            <w:tcW w:w="0" w:type="auto"/>
          </w:tcPr>
          <w:p w:rsidR="0009370C" w:rsidRPr="00C900C7" w:rsidRDefault="0009370C" w:rsidP="00964F75">
            <w:pPr>
              <w:pStyle w:val="aff"/>
              <w:rPr>
                <w:lang w:val="en-US"/>
              </w:rPr>
            </w:pPr>
            <w:proofErr w:type="spellStart"/>
            <w:r w:rsidRPr="00C900C7">
              <w:rPr>
                <w:lang w:val="en-US"/>
              </w:rPr>
              <w:lastRenderedPageBreak/>
              <w:t>pre_err</w:t>
            </w:r>
            <w:proofErr w:type="spellEnd"/>
          </w:p>
        </w:tc>
        <w:tc>
          <w:tcPr>
            <w:tcW w:w="3159" w:type="dxa"/>
          </w:tcPr>
          <w:p w:rsidR="0009370C" w:rsidRPr="00C900C7" w:rsidRDefault="0009370C" w:rsidP="00964F75">
            <w:pPr>
              <w:pStyle w:val="ConsPlusNonformat"/>
              <w:rPr>
                <w:rFonts w:ascii="Times New Roman" w:hAnsi="Times New Roman" w:cs="Times New Roman"/>
                <w:sz w:val="24"/>
                <w:szCs w:val="24"/>
              </w:rPr>
            </w:pPr>
            <w:r w:rsidRPr="00C900C7">
              <w:rPr>
                <w:rFonts w:ascii="Times New Roman" w:hAnsi="Times New Roman" w:cs="Times New Roman"/>
                <w:sz w:val="24"/>
                <w:szCs w:val="24"/>
              </w:rPr>
              <w:t>Обоснование негативных последствий ошибок в преемственности лечения</w:t>
            </w:r>
          </w:p>
        </w:tc>
        <w:tc>
          <w:tcPr>
            <w:tcW w:w="1843" w:type="dxa"/>
          </w:tcPr>
          <w:p w:rsidR="0009370C" w:rsidRPr="00C900C7" w:rsidRDefault="0009370C" w:rsidP="00964F75">
            <w:pPr>
              <w:ind w:firstLine="0"/>
            </w:pPr>
          </w:p>
        </w:tc>
        <w:tc>
          <w:tcPr>
            <w:tcW w:w="709" w:type="dxa"/>
          </w:tcPr>
          <w:p w:rsidR="0009370C" w:rsidRPr="00C900C7" w:rsidRDefault="0009370C" w:rsidP="00964F75">
            <w:pPr>
              <w:pStyle w:val="aff"/>
              <w:jc w:val="center"/>
            </w:pPr>
            <w:r w:rsidRPr="00C900C7">
              <w:rPr>
                <w:lang w:val="en-US"/>
              </w:rPr>
              <w:t>string</w:t>
            </w:r>
          </w:p>
        </w:tc>
        <w:tc>
          <w:tcPr>
            <w:tcW w:w="2888" w:type="dxa"/>
          </w:tcPr>
          <w:p w:rsidR="0009370C" w:rsidRPr="00C900C7" w:rsidRDefault="0009370C" w:rsidP="00964F75">
            <w:pPr>
              <w:pStyle w:val="aff"/>
            </w:pPr>
          </w:p>
        </w:tc>
      </w:tr>
    </w:tbl>
    <w:p w:rsidR="00CB2FE2" w:rsidRPr="00C900C7" w:rsidRDefault="00082911" w:rsidP="00C900C7">
      <w:pPr>
        <w:pStyle w:val="3"/>
        <w:numPr>
          <w:ilvl w:val="2"/>
          <w:numId w:val="33"/>
        </w:numPr>
        <w:ind w:left="1248" w:hanging="681"/>
        <w:rPr>
          <w:rStyle w:val="b1"/>
          <w:rFonts w:ascii="Times New Roman" w:hAnsi="Times New Roman" w:cs="Times New Roman"/>
          <w:b/>
          <w:bCs/>
          <w:color w:val="auto"/>
        </w:rPr>
      </w:pPr>
      <w:bookmarkStart w:id="79" w:name="_Toc536463206"/>
      <w:bookmarkEnd w:id="66"/>
      <w:r w:rsidRPr="00C900C7">
        <w:rPr>
          <w:rStyle w:val="b1"/>
          <w:rFonts w:ascii="Times New Roman" w:hAnsi="Times New Roman" w:cs="Times New Roman"/>
          <w:b/>
          <w:bCs/>
          <w:color w:val="auto"/>
        </w:rPr>
        <w:t>Элемент</w:t>
      </w:r>
      <w:r w:rsidR="00CB2FE2" w:rsidRPr="00C900C7">
        <w:rPr>
          <w:rStyle w:val="b1"/>
          <w:rFonts w:ascii="Times New Roman" w:hAnsi="Times New Roman" w:cs="Times New Roman"/>
          <w:b/>
          <w:bCs/>
          <w:color w:val="auto"/>
        </w:rPr>
        <w:t xml:space="preserve"> «</w:t>
      </w:r>
      <w:proofErr w:type="spellStart"/>
      <w:r w:rsidR="00CB2FE2" w:rsidRPr="00C900C7">
        <w:rPr>
          <w:rStyle w:val="b1"/>
          <w:rFonts w:ascii="Times New Roman" w:hAnsi="Times New Roman" w:cs="Times New Roman"/>
          <w:b/>
          <w:bCs/>
          <w:color w:val="auto"/>
          <w:lang w:val="en-US"/>
        </w:rPr>
        <w:t>kslp</w:t>
      </w:r>
      <w:proofErr w:type="spellEnd"/>
      <w:r w:rsidRPr="00C900C7">
        <w:rPr>
          <w:rStyle w:val="b1"/>
          <w:rFonts w:ascii="Times New Roman" w:hAnsi="Times New Roman" w:cs="Times New Roman"/>
          <w:b/>
          <w:bCs/>
          <w:color w:val="auto"/>
        </w:rPr>
        <w:t>»</w:t>
      </w:r>
      <w:r w:rsidR="00CB2FE2" w:rsidRPr="00C900C7">
        <w:rPr>
          <w:rStyle w:val="b1"/>
          <w:rFonts w:ascii="Times New Roman" w:hAnsi="Times New Roman" w:cs="Times New Roman"/>
          <w:b/>
          <w:bCs/>
          <w:color w:val="auto"/>
        </w:rPr>
        <w:t xml:space="preserve"> – КСЛП</w:t>
      </w:r>
      <w:bookmarkEnd w:id="79"/>
    </w:p>
    <w:p w:rsidR="00DB7AAF" w:rsidRPr="00C900C7" w:rsidRDefault="00DB7AAF" w:rsidP="00082911">
      <w:pPr>
        <w:rPr>
          <w:lang w:val="en-US"/>
        </w:rPr>
      </w:pPr>
      <w:r w:rsidRPr="00C900C7">
        <w:t>Входит</w:t>
      </w:r>
      <w:r w:rsidRPr="00C900C7">
        <w:rPr>
          <w:lang w:val="en-US"/>
        </w:rPr>
        <w:t xml:space="preserve"> </w:t>
      </w:r>
      <w:r w:rsidRPr="00C900C7">
        <w:t>в</w:t>
      </w:r>
      <w:r w:rsidRPr="00C900C7">
        <w:rPr>
          <w:lang w:val="en-US"/>
        </w:rPr>
        <w:t xml:space="preserve"> </w:t>
      </w:r>
      <w:r w:rsidR="00197C9C" w:rsidRPr="00C900C7">
        <w:rPr>
          <w:rStyle w:val="b1"/>
          <w:rFonts w:ascii="Times New Roman" w:hAnsi="Times New Roman" w:cs="Times New Roman"/>
          <w:b w:val="0"/>
          <w:bCs w:val="0"/>
          <w:color w:val="auto"/>
          <w:lang w:val="en-US"/>
        </w:rPr>
        <w:t>«manipulation</w:t>
      </w:r>
      <w:r w:rsidR="00197C9C" w:rsidRPr="00C900C7">
        <w:rPr>
          <w:lang w:val="en-US"/>
        </w:rPr>
        <w:t>» -</w:t>
      </w:r>
      <w:r w:rsidR="00197C9C" w:rsidRPr="00C900C7">
        <w:rPr>
          <w:rStyle w:val="b1"/>
          <w:rFonts w:ascii="Times New Roman" w:hAnsi="Times New Roman" w:cs="Times New Roman"/>
          <w:b w:val="0"/>
          <w:bCs w:val="0"/>
          <w:color w:val="auto"/>
          <w:lang w:val="en-US"/>
        </w:rPr>
        <w:t xml:space="preserve"> </w:t>
      </w:r>
      <w:r w:rsidRPr="00C900C7">
        <w:rPr>
          <w:rStyle w:val="b1"/>
          <w:rFonts w:ascii="Times New Roman" w:hAnsi="Times New Roman" w:cs="Times New Roman"/>
          <w:b w:val="0"/>
          <w:bCs w:val="0"/>
          <w:color w:val="auto"/>
          <w:lang w:val="en-US"/>
        </w:rPr>
        <w:t>«</w:t>
      </w:r>
      <w:proofErr w:type="spellStart"/>
      <w:r w:rsidRPr="00C900C7">
        <w:rPr>
          <w:rStyle w:val="b1"/>
          <w:rFonts w:ascii="Times New Roman" w:hAnsi="Times New Roman" w:cs="Times New Roman"/>
          <w:b w:val="0"/>
          <w:bCs w:val="0"/>
          <w:color w:val="auto"/>
          <w:lang w:val="en-US"/>
        </w:rPr>
        <w:t>additionals</w:t>
      </w:r>
      <w:proofErr w:type="spellEnd"/>
      <w:r w:rsidRPr="00C900C7">
        <w:rPr>
          <w:lang w:val="en-US"/>
        </w:rPr>
        <w:t xml:space="preserve">» - </w:t>
      </w:r>
      <w:r w:rsidRPr="00C900C7">
        <w:rPr>
          <w:rStyle w:val="b1"/>
          <w:rFonts w:ascii="Times New Roman" w:hAnsi="Times New Roman" w:cs="Times New Roman"/>
          <w:b w:val="0"/>
          <w:bCs w:val="0"/>
          <w:color w:val="auto"/>
          <w:lang w:val="en-US"/>
        </w:rPr>
        <w:t>«</w:t>
      </w:r>
      <w:r w:rsidRPr="00C900C7">
        <w:rPr>
          <w:rStyle w:val="shorttext"/>
          <w:lang w:val="en-US"/>
        </w:rPr>
        <w:t>coefficients</w:t>
      </w:r>
      <w:r w:rsidRPr="00C900C7">
        <w:rPr>
          <w:lang w:val="en-US"/>
        </w:rPr>
        <w:t>»</w:t>
      </w:r>
      <w:r w:rsidRPr="00C900C7">
        <w:rPr>
          <w:rStyle w:val="b1"/>
          <w:rFonts w:ascii="Times New Roman" w:hAnsi="Times New Roman" w:cs="Times New Roman"/>
          <w:b w:val="0"/>
          <w:bCs w:val="0"/>
          <w:color w:val="auto"/>
          <w:lang w:val="en-US"/>
        </w:rPr>
        <w:t>.</w:t>
      </w:r>
    </w:p>
    <w:p w:rsidR="00082911" w:rsidRPr="00C900C7" w:rsidRDefault="00082911" w:rsidP="00082911">
      <w:r w:rsidRPr="00C900C7">
        <w:t>Атрибуты элемента</w:t>
      </w:r>
      <w:r w:rsidRPr="00C900C7">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03"/>
        <w:gridCol w:w="1979"/>
        <w:gridCol w:w="2589"/>
        <w:gridCol w:w="870"/>
        <w:gridCol w:w="3563"/>
      </w:tblGrid>
      <w:tr w:rsidR="0087301F" w:rsidRPr="00C900C7" w:rsidTr="00224825">
        <w:trPr>
          <w:cantSplit/>
        </w:trPr>
        <w:tc>
          <w:tcPr>
            <w:tcW w:w="1003" w:type="dxa"/>
            <w:vAlign w:val="center"/>
          </w:tcPr>
          <w:p w:rsidR="00CB2FE2" w:rsidRPr="00C900C7" w:rsidRDefault="00CB2FE2" w:rsidP="00D80761">
            <w:pPr>
              <w:pStyle w:val="af6"/>
            </w:pPr>
            <w:r w:rsidRPr="00C900C7">
              <w:t>Имя</w:t>
            </w:r>
          </w:p>
        </w:tc>
        <w:tc>
          <w:tcPr>
            <w:tcW w:w="0" w:type="auto"/>
            <w:vAlign w:val="center"/>
          </w:tcPr>
          <w:p w:rsidR="00CB2FE2" w:rsidRPr="00C900C7" w:rsidRDefault="00CB2FE2" w:rsidP="00D80761">
            <w:pPr>
              <w:pStyle w:val="af6"/>
            </w:pPr>
            <w:r w:rsidRPr="00C900C7">
              <w:t>Назначение</w:t>
            </w:r>
          </w:p>
        </w:tc>
        <w:tc>
          <w:tcPr>
            <w:tcW w:w="0" w:type="auto"/>
            <w:vAlign w:val="center"/>
          </w:tcPr>
          <w:p w:rsidR="00CB2FE2" w:rsidRPr="00C900C7" w:rsidRDefault="00CB2FE2" w:rsidP="00D80761">
            <w:pPr>
              <w:pStyle w:val="af6"/>
            </w:pPr>
            <w:r w:rsidRPr="00C900C7">
              <w:t>Условия заполнения</w:t>
            </w:r>
          </w:p>
        </w:tc>
        <w:tc>
          <w:tcPr>
            <w:tcW w:w="0" w:type="auto"/>
            <w:vAlign w:val="center"/>
          </w:tcPr>
          <w:p w:rsidR="00CB2FE2" w:rsidRPr="00C900C7" w:rsidRDefault="00CB2FE2" w:rsidP="00D80761">
            <w:pPr>
              <w:pStyle w:val="af6"/>
            </w:pPr>
            <w:r w:rsidRPr="00C900C7">
              <w:t>Тип</w:t>
            </w:r>
          </w:p>
        </w:tc>
        <w:tc>
          <w:tcPr>
            <w:tcW w:w="3563" w:type="dxa"/>
            <w:vAlign w:val="center"/>
          </w:tcPr>
          <w:p w:rsidR="00CB2FE2" w:rsidRPr="00C900C7" w:rsidRDefault="00CB2FE2" w:rsidP="00D80761">
            <w:pPr>
              <w:pStyle w:val="af6"/>
            </w:pPr>
            <w:r w:rsidRPr="00C900C7">
              <w:t>Ограничения</w:t>
            </w:r>
          </w:p>
        </w:tc>
      </w:tr>
      <w:tr w:rsidR="0087301F" w:rsidRPr="00C900C7" w:rsidTr="00224825">
        <w:trPr>
          <w:cantSplit/>
        </w:trPr>
        <w:tc>
          <w:tcPr>
            <w:tcW w:w="1003" w:type="dxa"/>
          </w:tcPr>
          <w:p w:rsidR="00CB2FE2" w:rsidRPr="00C900C7" w:rsidRDefault="00241561" w:rsidP="00D80761">
            <w:pPr>
              <w:pStyle w:val="aff"/>
              <w:rPr>
                <w:lang w:val="en-US"/>
              </w:rPr>
            </w:pPr>
            <w:proofErr w:type="spellStart"/>
            <w:r w:rsidRPr="00C900C7">
              <w:rPr>
                <w:lang w:val="en-US"/>
              </w:rPr>
              <w:t>coeff</w:t>
            </w:r>
            <w:proofErr w:type="spellEnd"/>
          </w:p>
        </w:tc>
        <w:tc>
          <w:tcPr>
            <w:tcW w:w="0" w:type="auto"/>
          </w:tcPr>
          <w:p w:rsidR="00CB2FE2" w:rsidRPr="00C900C7" w:rsidRDefault="00295215" w:rsidP="00224825">
            <w:pPr>
              <w:pStyle w:val="aff"/>
            </w:pPr>
            <w:r w:rsidRPr="00C900C7">
              <w:t>Номер</w:t>
            </w:r>
            <w:r w:rsidR="002500D1" w:rsidRPr="00C900C7">
              <w:t xml:space="preserve"> КСЛП</w:t>
            </w:r>
          </w:p>
        </w:tc>
        <w:tc>
          <w:tcPr>
            <w:tcW w:w="0" w:type="auto"/>
          </w:tcPr>
          <w:p w:rsidR="00CB2FE2" w:rsidRPr="00C900C7" w:rsidRDefault="00CE322C" w:rsidP="00D80761">
            <w:pPr>
              <w:pStyle w:val="aff"/>
            </w:pPr>
            <w:r w:rsidRPr="00C900C7">
              <w:t>О</w:t>
            </w:r>
            <w:r w:rsidR="00AD5127" w:rsidRPr="00C900C7">
              <w:t>бязательный.</w:t>
            </w:r>
          </w:p>
        </w:tc>
        <w:tc>
          <w:tcPr>
            <w:tcW w:w="0" w:type="auto"/>
          </w:tcPr>
          <w:p w:rsidR="00CB2FE2" w:rsidRPr="00C900C7" w:rsidRDefault="002500D1" w:rsidP="00D80761">
            <w:pPr>
              <w:pStyle w:val="aff"/>
              <w:jc w:val="center"/>
              <w:rPr>
                <w:lang w:val="en-US"/>
              </w:rPr>
            </w:pPr>
            <w:r w:rsidRPr="00C900C7">
              <w:rPr>
                <w:lang w:val="en-US"/>
              </w:rPr>
              <w:t>string</w:t>
            </w:r>
          </w:p>
        </w:tc>
        <w:tc>
          <w:tcPr>
            <w:tcW w:w="3563" w:type="dxa"/>
          </w:tcPr>
          <w:p w:rsidR="00CB2FE2" w:rsidRPr="00C900C7" w:rsidRDefault="00AD5127" w:rsidP="002500D1">
            <w:pPr>
              <w:pStyle w:val="aff"/>
            </w:pPr>
            <w:r w:rsidRPr="00C900C7">
              <w:t>Из приложения Тарифного соглашения.</w:t>
            </w:r>
          </w:p>
        </w:tc>
      </w:tr>
      <w:tr w:rsidR="00295215" w:rsidRPr="00C900C7" w:rsidTr="00224825">
        <w:trPr>
          <w:cantSplit/>
        </w:trPr>
        <w:tc>
          <w:tcPr>
            <w:tcW w:w="1003" w:type="dxa"/>
          </w:tcPr>
          <w:p w:rsidR="00295215" w:rsidRPr="00C900C7" w:rsidRDefault="00295215" w:rsidP="00D80761">
            <w:pPr>
              <w:pStyle w:val="aff"/>
              <w:rPr>
                <w:lang w:val="en-US"/>
              </w:rPr>
            </w:pPr>
            <w:r w:rsidRPr="00C900C7">
              <w:rPr>
                <w:lang w:val="en-US"/>
              </w:rPr>
              <w:t>value</w:t>
            </w:r>
          </w:p>
        </w:tc>
        <w:tc>
          <w:tcPr>
            <w:tcW w:w="0" w:type="auto"/>
          </w:tcPr>
          <w:p w:rsidR="00295215" w:rsidRPr="00C900C7" w:rsidRDefault="00295215" w:rsidP="00B47604">
            <w:pPr>
              <w:pStyle w:val="aff"/>
            </w:pPr>
            <w:r w:rsidRPr="00C900C7">
              <w:t>Значение КСЛП</w:t>
            </w:r>
          </w:p>
        </w:tc>
        <w:tc>
          <w:tcPr>
            <w:tcW w:w="0" w:type="auto"/>
          </w:tcPr>
          <w:p w:rsidR="00295215" w:rsidRPr="00C900C7" w:rsidRDefault="00261B04" w:rsidP="00D80761">
            <w:pPr>
              <w:pStyle w:val="aff"/>
            </w:pPr>
            <w:r w:rsidRPr="00C900C7">
              <w:t>О</w:t>
            </w:r>
            <w:r w:rsidR="00295215" w:rsidRPr="00C900C7">
              <w:t>бязательный</w:t>
            </w:r>
          </w:p>
        </w:tc>
        <w:tc>
          <w:tcPr>
            <w:tcW w:w="0" w:type="auto"/>
          </w:tcPr>
          <w:p w:rsidR="00295215" w:rsidRPr="00C900C7" w:rsidRDefault="00B8425B" w:rsidP="00295215">
            <w:pPr>
              <w:pStyle w:val="aff"/>
              <w:rPr>
                <w:lang w:val="en-US"/>
              </w:rPr>
            </w:pPr>
            <w:proofErr w:type="spellStart"/>
            <w:r w:rsidRPr="00C900C7">
              <w:t>decimal</w:t>
            </w:r>
            <w:proofErr w:type="spellEnd"/>
          </w:p>
        </w:tc>
        <w:tc>
          <w:tcPr>
            <w:tcW w:w="3563" w:type="dxa"/>
          </w:tcPr>
          <w:p w:rsidR="00295215" w:rsidRPr="00C900C7" w:rsidRDefault="00295215" w:rsidP="00D80761">
            <w:pPr>
              <w:pStyle w:val="aff"/>
            </w:pPr>
          </w:p>
        </w:tc>
      </w:tr>
      <w:tr w:rsidR="0087301F" w:rsidRPr="00C900C7" w:rsidTr="00224825">
        <w:trPr>
          <w:cantSplit/>
        </w:trPr>
        <w:tc>
          <w:tcPr>
            <w:tcW w:w="1003" w:type="dxa"/>
          </w:tcPr>
          <w:p w:rsidR="003C3EC0" w:rsidRPr="00C900C7" w:rsidRDefault="003C3EC0" w:rsidP="00D80761">
            <w:pPr>
              <w:pStyle w:val="aff"/>
              <w:rPr>
                <w:lang w:val="en-US"/>
              </w:rPr>
            </w:pPr>
            <w:proofErr w:type="spellStart"/>
            <w:r w:rsidRPr="00C900C7">
              <w:rPr>
                <w:lang w:val="en-US"/>
              </w:rPr>
              <w:t>act_coeff</w:t>
            </w:r>
            <w:proofErr w:type="spellEnd"/>
          </w:p>
        </w:tc>
        <w:tc>
          <w:tcPr>
            <w:tcW w:w="0" w:type="auto"/>
          </w:tcPr>
          <w:p w:rsidR="003C3EC0" w:rsidRPr="00C900C7" w:rsidRDefault="003C3EC0" w:rsidP="00224825">
            <w:pPr>
              <w:pStyle w:val="aff"/>
            </w:pPr>
            <w:r w:rsidRPr="00C900C7">
              <w:t xml:space="preserve">Описание причины </w:t>
            </w:r>
            <w:r w:rsidR="00B47604" w:rsidRPr="00C900C7">
              <w:t>использования</w:t>
            </w:r>
            <w:r w:rsidRPr="00C900C7">
              <w:t xml:space="preserve"> </w:t>
            </w:r>
            <w:r w:rsidR="00B47604" w:rsidRPr="00C900C7">
              <w:t>КСЛП</w:t>
            </w:r>
          </w:p>
        </w:tc>
        <w:tc>
          <w:tcPr>
            <w:tcW w:w="0" w:type="auto"/>
          </w:tcPr>
          <w:p w:rsidR="003C3EC0" w:rsidRPr="00C900C7" w:rsidRDefault="00AD5127" w:rsidP="00D80761">
            <w:pPr>
              <w:pStyle w:val="aff"/>
            </w:pPr>
            <w:r w:rsidRPr="00C900C7">
              <w:t>Условно обязательный. Заполняется при условиях указанных в Тарифном соглашении.</w:t>
            </w:r>
          </w:p>
        </w:tc>
        <w:tc>
          <w:tcPr>
            <w:tcW w:w="0" w:type="auto"/>
          </w:tcPr>
          <w:p w:rsidR="003C3EC0" w:rsidRPr="00C900C7" w:rsidRDefault="003C3EC0" w:rsidP="00D80761">
            <w:pPr>
              <w:pStyle w:val="aff"/>
              <w:jc w:val="center"/>
              <w:rPr>
                <w:lang w:val="en-US"/>
              </w:rPr>
            </w:pPr>
            <w:r w:rsidRPr="00C900C7">
              <w:rPr>
                <w:lang w:val="en-US"/>
              </w:rPr>
              <w:t>string</w:t>
            </w:r>
          </w:p>
        </w:tc>
        <w:tc>
          <w:tcPr>
            <w:tcW w:w="3563" w:type="dxa"/>
          </w:tcPr>
          <w:p w:rsidR="003C3EC0" w:rsidRPr="00C900C7" w:rsidRDefault="003C3EC0" w:rsidP="00D80761">
            <w:pPr>
              <w:pStyle w:val="aff"/>
            </w:pPr>
            <w:r w:rsidRPr="00C900C7">
              <w:t xml:space="preserve">До </w:t>
            </w:r>
            <w:r w:rsidRPr="00C900C7">
              <w:rPr>
                <w:lang w:val="en-US"/>
              </w:rPr>
              <w:t>200</w:t>
            </w:r>
            <w:r w:rsidRPr="00C900C7">
              <w:t>0 символов</w:t>
            </w:r>
          </w:p>
        </w:tc>
      </w:tr>
    </w:tbl>
    <w:p w:rsidR="00BF2F0D" w:rsidRPr="00C900C7" w:rsidRDefault="00082911" w:rsidP="00C900C7">
      <w:pPr>
        <w:pStyle w:val="3"/>
        <w:numPr>
          <w:ilvl w:val="2"/>
          <w:numId w:val="33"/>
        </w:numPr>
        <w:ind w:left="1248" w:hanging="681"/>
        <w:rPr>
          <w:rFonts w:ascii="Times New Roman" w:hAnsi="Times New Roman"/>
          <w:color w:val="auto"/>
        </w:rPr>
      </w:pPr>
      <w:bookmarkStart w:id="80" w:name="_Toc536463207"/>
      <w:r w:rsidRPr="00C900C7">
        <w:rPr>
          <w:rFonts w:ascii="Times New Roman" w:hAnsi="Times New Roman"/>
          <w:color w:val="auto"/>
        </w:rPr>
        <w:t>Э</w:t>
      </w:r>
      <w:r w:rsidR="00E06A01" w:rsidRPr="00C900C7">
        <w:rPr>
          <w:rFonts w:ascii="Times New Roman" w:hAnsi="Times New Roman"/>
          <w:color w:val="auto"/>
        </w:rPr>
        <w:t>лемент</w:t>
      </w:r>
      <w:r w:rsidR="00BF2F0D" w:rsidRPr="00C900C7">
        <w:rPr>
          <w:rFonts w:ascii="Times New Roman" w:hAnsi="Times New Roman"/>
          <w:color w:val="auto"/>
        </w:rPr>
        <w:t xml:space="preserve"> «</w:t>
      </w:r>
      <w:proofErr w:type="spellStart"/>
      <w:r w:rsidR="00BF2F0D" w:rsidRPr="00C900C7">
        <w:rPr>
          <w:rFonts w:ascii="Times New Roman" w:hAnsi="Times New Roman"/>
          <w:color w:val="auto"/>
        </w:rPr>
        <w:t>onkologie</w:t>
      </w:r>
      <w:proofErr w:type="spellEnd"/>
      <w:r w:rsidR="00BF2F0D" w:rsidRPr="00C900C7">
        <w:rPr>
          <w:rFonts w:ascii="Times New Roman" w:hAnsi="Times New Roman"/>
          <w:color w:val="auto"/>
        </w:rPr>
        <w:t>»</w:t>
      </w:r>
      <w:r w:rsidR="00E06A01" w:rsidRPr="00C900C7">
        <w:rPr>
          <w:rFonts w:ascii="Times New Roman" w:hAnsi="Times New Roman"/>
          <w:color w:val="auto"/>
        </w:rPr>
        <w:t xml:space="preserve"> </w:t>
      </w:r>
      <w:r w:rsidR="00E06A01" w:rsidRPr="00C900C7">
        <w:rPr>
          <w:rStyle w:val="b1"/>
          <w:rFonts w:ascii="Times New Roman" w:hAnsi="Times New Roman" w:cs="Times New Roman"/>
          <w:b/>
          <w:bCs/>
          <w:color w:val="auto"/>
        </w:rPr>
        <w:t>–</w:t>
      </w:r>
      <w:r w:rsidR="00E06A01" w:rsidRPr="00C900C7">
        <w:rPr>
          <w:rFonts w:ascii="Times New Roman" w:hAnsi="Times New Roman"/>
          <w:color w:val="auto"/>
        </w:rPr>
        <w:t xml:space="preserve"> Сведения об услуге при лечении онкологического заболевания</w:t>
      </w:r>
      <w:bookmarkEnd w:id="80"/>
    </w:p>
    <w:p w:rsidR="00BF2F0D" w:rsidRPr="00C900C7" w:rsidRDefault="00E06A01" w:rsidP="00082911">
      <w:r w:rsidRPr="00C900C7">
        <w:t>Входит в «</w:t>
      </w:r>
      <w:proofErr w:type="spellStart"/>
      <w:r w:rsidRPr="00C900C7">
        <w:t>additionals</w:t>
      </w:r>
      <w:proofErr w:type="spellEnd"/>
      <w:r w:rsidRPr="00C900C7">
        <w:t xml:space="preserve">» </w:t>
      </w:r>
      <w:r w:rsidRPr="00C900C7">
        <w:rPr>
          <w:rStyle w:val="b1"/>
          <w:rFonts w:ascii="Times New Roman" w:hAnsi="Times New Roman" w:cs="Times New Roman"/>
          <w:b w:val="0"/>
          <w:bCs w:val="0"/>
          <w:color w:val="auto"/>
        </w:rPr>
        <w:t>–</w:t>
      </w:r>
      <w:r w:rsidRPr="00C900C7">
        <w:t xml:space="preserve"> </w:t>
      </w:r>
      <w:r w:rsidR="00BF2F0D" w:rsidRPr="00C900C7">
        <w:t>«</w:t>
      </w:r>
      <w:proofErr w:type="spellStart"/>
      <w:r w:rsidR="00BF2F0D" w:rsidRPr="00C900C7">
        <w:t>onkologies</w:t>
      </w:r>
      <w:proofErr w:type="spellEnd"/>
      <w:r w:rsidRPr="00C900C7">
        <w:t xml:space="preserve">». </w:t>
      </w:r>
      <w:r w:rsidR="00BF2F0D" w:rsidRPr="00C900C7">
        <w:t>Элемент условно обязательный.</w:t>
      </w:r>
    </w:p>
    <w:p w:rsidR="00E06A01" w:rsidRPr="00C900C7" w:rsidRDefault="00E06A01" w:rsidP="00E06A01">
      <w:r w:rsidRPr="00C900C7">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87301F" w:rsidRPr="00C900C7" w:rsidTr="00ED3FA4">
        <w:tc>
          <w:tcPr>
            <w:tcW w:w="1160" w:type="dxa"/>
            <w:vAlign w:val="center"/>
          </w:tcPr>
          <w:p w:rsidR="00BF2F0D" w:rsidRPr="00C900C7" w:rsidRDefault="00BF2F0D" w:rsidP="008C4702">
            <w:pPr>
              <w:pStyle w:val="af6"/>
            </w:pPr>
            <w:r w:rsidRPr="00C900C7">
              <w:t>Имя</w:t>
            </w:r>
          </w:p>
        </w:tc>
        <w:tc>
          <w:tcPr>
            <w:tcW w:w="3093" w:type="dxa"/>
            <w:vAlign w:val="center"/>
          </w:tcPr>
          <w:p w:rsidR="00BF2F0D" w:rsidRPr="00C900C7" w:rsidRDefault="00BF2F0D" w:rsidP="008C4702">
            <w:pPr>
              <w:pStyle w:val="af6"/>
            </w:pPr>
            <w:r w:rsidRPr="00C900C7">
              <w:t>Назначение</w:t>
            </w:r>
          </w:p>
        </w:tc>
        <w:tc>
          <w:tcPr>
            <w:tcW w:w="1842" w:type="dxa"/>
            <w:vAlign w:val="center"/>
          </w:tcPr>
          <w:p w:rsidR="00BF2F0D" w:rsidRPr="00C900C7" w:rsidRDefault="00BF2F0D" w:rsidP="008C4702">
            <w:pPr>
              <w:pStyle w:val="af6"/>
            </w:pPr>
            <w:r w:rsidRPr="00C900C7">
              <w:t>Условия заполнения</w:t>
            </w:r>
          </w:p>
        </w:tc>
        <w:tc>
          <w:tcPr>
            <w:tcW w:w="0" w:type="auto"/>
            <w:vAlign w:val="center"/>
          </w:tcPr>
          <w:p w:rsidR="00BF2F0D" w:rsidRPr="00C900C7" w:rsidRDefault="00BF2F0D" w:rsidP="008C4702">
            <w:pPr>
              <w:pStyle w:val="af6"/>
            </w:pPr>
            <w:r w:rsidRPr="00C900C7">
              <w:t>Тип</w:t>
            </w:r>
          </w:p>
        </w:tc>
        <w:tc>
          <w:tcPr>
            <w:tcW w:w="2993" w:type="dxa"/>
            <w:vAlign w:val="center"/>
          </w:tcPr>
          <w:p w:rsidR="00BF2F0D" w:rsidRPr="00C900C7" w:rsidRDefault="00BF2F0D" w:rsidP="008C4702">
            <w:pPr>
              <w:pStyle w:val="af6"/>
            </w:pPr>
            <w:r w:rsidRPr="00C900C7">
              <w:t>Ограничения</w:t>
            </w:r>
          </w:p>
        </w:tc>
      </w:tr>
      <w:tr w:rsidR="0087301F" w:rsidRPr="00C900C7" w:rsidTr="00ED3FA4">
        <w:tc>
          <w:tcPr>
            <w:tcW w:w="1160" w:type="dxa"/>
          </w:tcPr>
          <w:p w:rsidR="00BF2F0D" w:rsidRPr="00C900C7" w:rsidRDefault="00AF4308" w:rsidP="008C4702">
            <w:pPr>
              <w:pStyle w:val="aff"/>
              <w:rPr>
                <w:lang w:val="en-US"/>
              </w:rPr>
            </w:pPr>
            <w:proofErr w:type="spellStart"/>
            <w:r w:rsidRPr="00C900C7">
              <w:rPr>
                <w:lang w:val="en-US"/>
              </w:rPr>
              <w:t>usl_tip</w:t>
            </w:r>
            <w:proofErr w:type="spellEnd"/>
          </w:p>
        </w:tc>
        <w:tc>
          <w:tcPr>
            <w:tcW w:w="3093" w:type="dxa"/>
          </w:tcPr>
          <w:p w:rsidR="00E42790" w:rsidRPr="00C900C7" w:rsidRDefault="00E42790" w:rsidP="00E42790">
            <w:pPr>
              <w:autoSpaceDE w:val="0"/>
              <w:autoSpaceDN w:val="0"/>
              <w:adjustRightInd w:val="0"/>
              <w:spacing w:after="0"/>
              <w:ind w:firstLine="0"/>
            </w:pPr>
            <w:r w:rsidRPr="00C900C7">
              <w:t>Тип услуги</w:t>
            </w:r>
          </w:p>
          <w:p w:rsidR="00BF2F0D" w:rsidRPr="00C900C7" w:rsidRDefault="00BF2F0D" w:rsidP="00E42790">
            <w:pPr>
              <w:pStyle w:val="aff"/>
            </w:pPr>
          </w:p>
        </w:tc>
        <w:tc>
          <w:tcPr>
            <w:tcW w:w="1842" w:type="dxa"/>
          </w:tcPr>
          <w:p w:rsidR="00BF2F0D" w:rsidRPr="00C900C7" w:rsidRDefault="00BF2F0D" w:rsidP="008C4702">
            <w:pPr>
              <w:pStyle w:val="aff"/>
            </w:pPr>
            <w:r w:rsidRPr="00C900C7">
              <w:t>Обязательный</w:t>
            </w:r>
          </w:p>
        </w:tc>
        <w:tc>
          <w:tcPr>
            <w:tcW w:w="0" w:type="auto"/>
          </w:tcPr>
          <w:p w:rsidR="00BF2F0D" w:rsidRPr="00C900C7" w:rsidRDefault="00E42790" w:rsidP="008C4702">
            <w:pPr>
              <w:pStyle w:val="aff"/>
              <w:rPr>
                <w:lang w:val="en-US"/>
              </w:rPr>
            </w:pPr>
            <w:r w:rsidRPr="00C900C7">
              <w:rPr>
                <w:lang w:val="en-US"/>
              </w:rPr>
              <w:t>integer</w:t>
            </w:r>
          </w:p>
        </w:tc>
        <w:tc>
          <w:tcPr>
            <w:tcW w:w="2993" w:type="dxa"/>
          </w:tcPr>
          <w:p w:rsidR="00E42790" w:rsidRPr="00C900C7" w:rsidRDefault="00E42790" w:rsidP="00E42790">
            <w:pPr>
              <w:autoSpaceDE w:val="0"/>
              <w:autoSpaceDN w:val="0"/>
              <w:adjustRightInd w:val="0"/>
              <w:spacing w:after="0"/>
              <w:ind w:firstLine="0"/>
              <w:jc w:val="left"/>
            </w:pPr>
            <w:r w:rsidRPr="00C900C7">
              <w:t xml:space="preserve">Заполняется в соответствии со справочником </w:t>
            </w:r>
            <w:hyperlink r:id="rId19" w:history="1">
              <w:r w:rsidRPr="00C900C7">
                <w:t>N013</w:t>
              </w:r>
            </w:hyperlink>
            <w:r w:rsidRPr="00C900C7">
              <w:t>.</w:t>
            </w:r>
          </w:p>
          <w:p w:rsidR="00BF2F0D" w:rsidRPr="00C900C7" w:rsidRDefault="00BF2F0D" w:rsidP="008C4702">
            <w:pPr>
              <w:autoSpaceDE w:val="0"/>
              <w:autoSpaceDN w:val="0"/>
              <w:adjustRightInd w:val="0"/>
              <w:spacing w:after="0"/>
              <w:ind w:firstLine="0"/>
              <w:jc w:val="left"/>
            </w:pPr>
          </w:p>
        </w:tc>
      </w:tr>
      <w:tr w:rsidR="0087301F" w:rsidRPr="00C900C7" w:rsidTr="00ED3FA4">
        <w:tc>
          <w:tcPr>
            <w:tcW w:w="1160" w:type="dxa"/>
          </w:tcPr>
          <w:p w:rsidR="00F702AA" w:rsidRPr="00C900C7" w:rsidRDefault="00ED3FA4" w:rsidP="008C4702">
            <w:pPr>
              <w:pStyle w:val="aff"/>
            </w:pPr>
            <w:proofErr w:type="spellStart"/>
            <w:r w:rsidRPr="00C900C7">
              <w:t>hi</w:t>
            </w:r>
            <w:proofErr w:type="spellEnd"/>
            <w:r w:rsidRPr="00C900C7">
              <w:rPr>
                <w:lang w:val="en-US"/>
              </w:rPr>
              <w:t>r</w:t>
            </w:r>
            <w:r w:rsidR="00AF4308" w:rsidRPr="00C900C7">
              <w:t>_</w:t>
            </w:r>
            <w:proofErr w:type="spellStart"/>
            <w:r w:rsidR="00AF4308" w:rsidRPr="00C900C7">
              <w:t>tip</w:t>
            </w:r>
            <w:proofErr w:type="spellEnd"/>
          </w:p>
        </w:tc>
        <w:tc>
          <w:tcPr>
            <w:tcW w:w="3093" w:type="dxa"/>
          </w:tcPr>
          <w:p w:rsidR="00F702AA" w:rsidRPr="00C900C7" w:rsidRDefault="00F702AA" w:rsidP="00895A0C">
            <w:pPr>
              <w:autoSpaceDE w:val="0"/>
              <w:autoSpaceDN w:val="0"/>
              <w:adjustRightInd w:val="0"/>
              <w:spacing w:after="0"/>
              <w:ind w:firstLine="0"/>
              <w:jc w:val="left"/>
            </w:pPr>
            <w:r w:rsidRPr="00C900C7">
              <w:t>Тип хирургического лечения</w:t>
            </w:r>
          </w:p>
        </w:tc>
        <w:tc>
          <w:tcPr>
            <w:tcW w:w="1842" w:type="dxa"/>
          </w:tcPr>
          <w:p w:rsidR="00F702AA" w:rsidRPr="00C900C7" w:rsidRDefault="00F702AA" w:rsidP="008C4702">
            <w:pPr>
              <w:pStyle w:val="aff"/>
            </w:pPr>
            <w:r w:rsidRPr="00C900C7">
              <w:t>Условно обязательный</w:t>
            </w:r>
          </w:p>
        </w:tc>
        <w:tc>
          <w:tcPr>
            <w:tcW w:w="0" w:type="auto"/>
          </w:tcPr>
          <w:p w:rsidR="00F702AA" w:rsidRPr="00C900C7" w:rsidRDefault="00895A0C" w:rsidP="008C4702">
            <w:pPr>
              <w:pStyle w:val="aff"/>
              <w:rPr>
                <w:lang w:val="en-US"/>
              </w:rPr>
            </w:pPr>
            <w:r w:rsidRPr="00C900C7">
              <w:rPr>
                <w:lang w:val="en-US"/>
              </w:rPr>
              <w:t>integer</w:t>
            </w:r>
          </w:p>
        </w:tc>
        <w:tc>
          <w:tcPr>
            <w:tcW w:w="2993" w:type="dxa"/>
          </w:tcPr>
          <w:p w:rsidR="00F702AA" w:rsidRPr="00C900C7" w:rsidRDefault="00F702AA" w:rsidP="00F702AA">
            <w:pPr>
              <w:autoSpaceDE w:val="0"/>
              <w:autoSpaceDN w:val="0"/>
              <w:adjustRightInd w:val="0"/>
              <w:spacing w:after="0"/>
              <w:ind w:firstLine="0"/>
              <w:jc w:val="left"/>
            </w:pPr>
            <w:r w:rsidRPr="00C900C7">
              <w:t xml:space="preserve">При </w:t>
            </w:r>
            <w:proofErr w:type="spellStart"/>
            <w:r w:rsidR="00AF4308" w:rsidRPr="00C900C7">
              <w:rPr>
                <w:lang w:val="en-US"/>
              </w:rPr>
              <w:t>usl</w:t>
            </w:r>
            <w:proofErr w:type="spellEnd"/>
            <w:r w:rsidR="00AF4308" w:rsidRPr="00C900C7">
              <w:t>_</w:t>
            </w:r>
            <w:r w:rsidR="00AF4308" w:rsidRPr="00C900C7">
              <w:rPr>
                <w:lang w:val="en-US"/>
              </w:rPr>
              <w:t>tip</w:t>
            </w:r>
            <w:r w:rsidRPr="00C900C7">
              <w:t xml:space="preserve">=1 заполняется в соответствии со справочником </w:t>
            </w:r>
            <w:hyperlink r:id="rId20" w:history="1">
              <w:r w:rsidRPr="00C900C7">
                <w:t>N014</w:t>
              </w:r>
            </w:hyperlink>
            <w:r w:rsidRPr="00C900C7">
              <w:t xml:space="preserve"> Приложения А.</w:t>
            </w:r>
          </w:p>
          <w:p w:rsidR="00F702AA" w:rsidRPr="00C900C7" w:rsidRDefault="00F702AA" w:rsidP="00F702AA">
            <w:pPr>
              <w:autoSpaceDE w:val="0"/>
              <w:autoSpaceDN w:val="0"/>
              <w:adjustRightInd w:val="0"/>
              <w:spacing w:after="0"/>
              <w:ind w:firstLine="0"/>
              <w:jc w:val="left"/>
            </w:pPr>
            <w:r w:rsidRPr="00C900C7">
              <w:t>Не</w:t>
            </w:r>
            <w:r w:rsidR="00AF4308" w:rsidRPr="00C900C7">
              <w:t xml:space="preserve"> подлежит заполнению при </w:t>
            </w:r>
            <w:proofErr w:type="spellStart"/>
            <w:r w:rsidR="00AF4308" w:rsidRPr="00C900C7">
              <w:rPr>
                <w:lang w:val="en-US"/>
              </w:rPr>
              <w:t>usl</w:t>
            </w:r>
            <w:proofErr w:type="spellEnd"/>
            <w:r w:rsidR="00AF4308" w:rsidRPr="00C900C7">
              <w:t>_</w:t>
            </w:r>
            <w:r w:rsidR="00AF4308" w:rsidRPr="00C900C7">
              <w:rPr>
                <w:lang w:val="en-US"/>
              </w:rPr>
              <w:t>tip</w:t>
            </w:r>
            <w:r w:rsidRPr="00C900C7">
              <w:t xml:space="preserve"> &lt;&gt;1.</w:t>
            </w:r>
          </w:p>
          <w:p w:rsidR="00F702AA" w:rsidRPr="00C900C7" w:rsidRDefault="00F702AA" w:rsidP="00E42790">
            <w:pPr>
              <w:autoSpaceDE w:val="0"/>
              <w:autoSpaceDN w:val="0"/>
              <w:adjustRightInd w:val="0"/>
              <w:spacing w:after="0"/>
              <w:ind w:firstLine="0"/>
              <w:jc w:val="left"/>
            </w:pPr>
          </w:p>
        </w:tc>
      </w:tr>
      <w:tr w:rsidR="0087301F" w:rsidRPr="00C900C7" w:rsidTr="00ED3FA4">
        <w:tc>
          <w:tcPr>
            <w:tcW w:w="1160" w:type="dxa"/>
          </w:tcPr>
          <w:p w:rsidR="00F702AA" w:rsidRPr="00C900C7" w:rsidRDefault="00AF4308" w:rsidP="008C4702">
            <w:pPr>
              <w:pStyle w:val="aff"/>
              <w:rPr>
                <w:lang w:val="en-US"/>
              </w:rPr>
            </w:pPr>
            <w:proofErr w:type="spellStart"/>
            <w:r w:rsidRPr="00C900C7">
              <w:t>lek_tip_l</w:t>
            </w:r>
            <w:proofErr w:type="spellEnd"/>
          </w:p>
        </w:tc>
        <w:tc>
          <w:tcPr>
            <w:tcW w:w="3093" w:type="dxa"/>
          </w:tcPr>
          <w:p w:rsidR="00F702AA" w:rsidRPr="00C900C7" w:rsidRDefault="00F702AA" w:rsidP="00895A0C">
            <w:pPr>
              <w:autoSpaceDE w:val="0"/>
              <w:autoSpaceDN w:val="0"/>
              <w:adjustRightInd w:val="0"/>
              <w:spacing w:after="0"/>
              <w:ind w:firstLine="0"/>
              <w:jc w:val="left"/>
            </w:pPr>
            <w:r w:rsidRPr="00C900C7">
              <w:t>Линия лекарственной терапии</w:t>
            </w:r>
          </w:p>
        </w:tc>
        <w:tc>
          <w:tcPr>
            <w:tcW w:w="1842" w:type="dxa"/>
          </w:tcPr>
          <w:p w:rsidR="00F702AA" w:rsidRPr="00C900C7" w:rsidRDefault="00F702AA" w:rsidP="008C4702">
            <w:pPr>
              <w:pStyle w:val="aff"/>
            </w:pPr>
            <w:r w:rsidRPr="00C900C7">
              <w:t>Условно обязательный</w:t>
            </w:r>
          </w:p>
        </w:tc>
        <w:tc>
          <w:tcPr>
            <w:tcW w:w="0" w:type="auto"/>
          </w:tcPr>
          <w:p w:rsidR="00F702AA" w:rsidRPr="00C900C7" w:rsidRDefault="00895A0C" w:rsidP="008C4702">
            <w:pPr>
              <w:pStyle w:val="aff"/>
              <w:rPr>
                <w:lang w:val="en-US"/>
              </w:rPr>
            </w:pPr>
            <w:r w:rsidRPr="00C900C7">
              <w:rPr>
                <w:lang w:val="en-US"/>
              </w:rPr>
              <w:t>integer</w:t>
            </w:r>
          </w:p>
        </w:tc>
        <w:tc>
          <w:tcPr>
            <w:tcW w:w="2993" w:type="dxa"/>
          </w:tcPr>
          <w:p w:rsidR="00F702AA" w:rsidRPr="00C900C7" w:rsidRDefault="00895A0C" w:rsidP="00895A0C">
            <w:pPr>
              <w:autoSpaceDE w:val="0"/>
              <w:autoSpaceDN w:val="0"/>
              <w:adjustRightInd w:val="0"/>
              <w:spacing w:after="0"/>
              <w:ind w:firstLine="0"/>
              <w:jc w:val="left"/>
            </w:pPr>
            <w:r w:rsidRPr="00C900C7">
              <w:t xml:space="preserve">Заполняется при лекарственной терапии в соответствии со справочником </w:t>
            </w:r>
            <w:hyperlink r:id="rId21" w:history="1">
              <w:r w:rsidRPr="00C900C7">
                <w:t>N015</w:t>
              </w:r>
            </w:hyperlink>
            <w:r w:rsidRPr="00C900C7">
              <w:t>.</w:t>
            </w:r>
          </w:p>
        </w:tc>
      </w:tr>
      <w:tr w:rsidR="0087301F" w:rsidRPr="00C900C7" w:rsidTr="00ED3FA4">
        <w:tc>
          <w:tcPr>
            <w:tcW w:w="1160" w:type="dxa"/>
          </w:tcPr>
          <w:p w:rsidR="00895A0C" w:rsidRPr="00C900C7" w:rsidRDefault="00AF4308" w:rsidP="00895A0C">
            <w:pPr>
              <w:autoSpaceDE w:val="0"/>
              <w:autoSpaceDN w:val="0"/>
              <w:adjustRightInd w:val="0"/>
              <w:spacing w:after="0"/>
              <w:ind w:firstLine="0"/>
              <w:jc w:val="left"/>
            </w:pPr>
            <w:proofErr w:type="spellStart"/>
            <w:r w:rsidRPr="00C900C7">
              <w:t>lek_tip_v</w:t>
            </w:r>
            <w:proofErr w:type="spellEnd"/>
          </w:p>
        </w:tc>
        <w:tc>
          <w:tcPr>
            <w:tcW w:w="3093" w:type="dxa"/>
          </w:tcPr>
          <w:p w:rsidR="00895A0C" w:rsidRPr="00C900C7" w:rsidRDefault="00895A0C" w:rsidP="00895A0C">
            <w:pPr>
              <w:autoSpaceDE w:val="0"/>
              <w:autoSpaceDN w:val="0"/>
              <w:adjustRightInd w:val="0"/>
              <w:spacing w:after="0"/>
              <w:ind w:firstLine="0"/>
              <w:jc w:val="left"/>
            </w:pPr>
            <w:r w:rsidRPr="00C900C7">
              <w:t>Цикл лекарственной терапии</w:t>
            </w:r>
          </w:p>
          <w:p w:rsidR="00895A0C" w:rsidRPr="00C900C7" w:rsidRDefault="00895A0C" w:rsidP="00E42790">
            <w:pPr>
              <w:autoSpaceDE w:val="0"/>
              <w:autoSpaceDN w:val="0"/>
              <w:adjustRightInd w:val="0"/>
              <w:spacing w:after="0"/>
              <w:ind w:firstLine="0"/>
            </w:pPr>
          </w:p>
        </w:tc>
        <w:tc>
          <w:tcPr>
            <w:tcW w:w="1842" w:type="dxa"/>
          </w:tcPr>
          <w:p w:rsidR="00895A0C" w:rsidRPr="00C900C7" w:rsidRDefault="00895A0C" w:rsidP="008C4702">
            <w:pPr>
              <w:pStyle w:val="aff"/>
            </w:pPr>
            <w:r w:rsidRPr="00C900C7">
              <w:t>Условно обязательный</w:t>
            </w:r>
          </w:p>
        </w:tc>
        <w:tc>
          <w:tcPr>
            <w:tcW w:w="0" w:type="auto"/>
          </w:tcPr>
          <w:p w:rsidR="00895A0C" w:rsidRPr="00C900C7" w:rsidRDefault="00895A0C" w:rsidP="008C4702">
            <w:pPr>
              <w:pStyle w:val="aff"/>
              <w:rPr>
                <w:lang w:val="en-US"/>
              </w:rPr>
            </w:pPr>
            <w:r w:rsidRPr="00C900C7">
              <w:rPr>
                <w:lang w:val="en-US"/>
              </w:rPr>
              <w:t>integer</w:t>
            </w:r>
          </w:p>
        </w:tc>
        <w:tc>
          <w:tcPr>
            <w:tcW w:w="2993" w:type="dxa"/>
          </w:tcPr>
          <w:p w:rsidR="00895A0C" w:rsidRPr="00C900C7" w:rsidRDefault="00895A0C" w:rsidP="00895A0C">
            <w:pPr>
              <w:autoSpaceDE w:val="0"/>
              <w:autoSpaceDN w:val="0"/>
              <w:adjustRightInd w:val="0"/>
              <w:spacing w:after="0"/>
              <w:ind w:firstLine="0"/>
              <w:jc w:val="left"/>
            </w:pPr>
            <w:r w:rsidRPr="00C900C7">
              <w:t xml:space="preserve">Заполняется при лекарственной терапии в соответствии со справочником </w:t>
            </w:r>
            <w:hyperlink r:id="rId22" w:history="1">
              <w:r w:rsidRPr="00C900C7">
                <w:t>N016</w:t>
              </w:r>
            </w:hyperlink>
            <w:r w:rsidRPr="00C900C7">
              <w:t>.</w:t>
            </w:r>
          </w:p>
        </w:tc>
      </w:tr>
      <w:tr w:rsidR="00704002" w:rsidRPr="00C900C7" w:rsidTr="00ED3FA4">
        <w:tc>
          <w:tcPr>
            <w:tcW w:w="1160" w:type="dxa"/>
          </w:tcPr>
          <w:p w:rsidR="00704002" w:rsidRPr="00C900C7" w:rsidRDefault="00704002" w:rsidP="00895A0C">
            <w:pPr>
              <w:autoSpaceDE w:val="0"/>
              <w:autoSpaceDN w:val="0"/>
              <w:adjustRightInd w:val="0"/>
              <w:spacing w:after="0"/>
              <w:ind w:firstLine="0"/>
              <w:jc w:val="left"/>
              <w:rPr>
                <w:lang w:val="en-US"/>
              </w:rPr>
            </w:pPr>
            <w:proofErr w:type="spellStart"/>
            <w:r w:rsidRPr="00C900C7">
              <w:rPr>
                <w:lang w:val="en-US"/>
              </w:rPr>
              <w:t>pptr</w:t>
            </w:r>
            <w:proofErr w:type="spellEnd"/>
          </w:p>
        </w:tc>
        <w:tc>
          <w:tcPr>
            <w:tcW w:w="3093" w:type="dxa"/>
          </w:tcPr>
          <w:p w:rsidR="00704002" w:rsidRPr="00C900C7" w:rsidRDefault="008D1B8B" w:rsidP="00AD1596">
            <w:pPr>
              <w:autoSpaceDE w:val="0"/>
              <w:autoSpaceDN w:val="0"/>
              <w:adjustRightInd w:val="0"/>
              <w:spacing w:after="0"/>
              <w:ind w:firstLine="0"/>
              <w:jc w:val="left"/>
            </w:pPr>
            <w:r w:rsidRPr="00C900C7">
              <w:t xml:space="preserve">Признак проведения профилактики тошноты и </w:t>
            </w:r>
            <w:r w:rsidRPr="00C900C7">
              <w:lastRenderedPageBreak/>
              <w:t>рвотного рефлекс</w:t>
            </w:r>
            <w:r w:rsidR="00AD1596" w:rsidRPr="00C900C7">
              <w:t>а</w:t>
            </w:r>
          </w:p>
        </w:tc>
        <w:tc>
          <w:tcPr>
            <w:tcW w:w="1842" w:type="dxa"/>
          </w:tcPr>
          <w:p w:rsidR="00704002" w:rsidRPr="00C900C7" w:rsidRDefault="008D1B8B" w:rsidP="008C4702">
            <w:pPr>
              <w:pStyle w:val="aff"/>
            </w:pPr>
            <w:r w:rsidRPr="00C900C7">
              <w:lastRenderedPageBreak/>
              <w:t>Условно обязательный</w:t>
            </w:r>
          </w:p>
        </w:tc>
        <w:tc>
          <w:tcPr>
            <w:tcW w:w="0" w:type="auto"/>
          </w:tcPr>
          <w:p w:rsidR="00704002" w:rsidRPr="00C900C7" w:rsidRDefault="008D1B8B" w:rsidP="008C4702">
            <w:pPr>
              <w:pStyle w:val="aff"/>
            </w:pPr>
            <w:r w:rsidRPr="00C900C7">
              <w:rPr>
                <w:lang w:val="en-US"/>
              </w:rPr>
              <w:t>integer</w:t>
            </w:r>
          </w:p>
        </w:tc>
        <w:tc>
          <w:tcPr>
            <w:tcW w:w="2993" w:type="dxa"/>
          </w:tcPr>
          <w:p w:rsidR="00704002" w:rsidRPr="00C900C7" w:rsidRDefault="008D1B8B" w:rsidP="00895A0C">
            <w:pPr>
              <w:autoSpaceDE w:val="0"/>
              <w:autoSpaceDN w:val="0"/>
              <w:adjustRightInd w:val="0"/>
              <w:spacing w:after="0"/>
              <w:ind w:firstLine="0"/>
              <w:jc w:val="left"/>
            </w:pPr>
            <w:r w:rsidRPr="00C900C7">
              <w:t xml:space="preserve">Указывается значение "1" в случае применения </w:t>
            </w:r>
            <w:r w:rsidRPr="00C900C7">
              <w:lastRenderedPageBreak/>
              <w:t>противорвотной терапии при проведении лекарственной противоопухолевой или химиолучевой терапии препаратом высоко-, средн</w:t>
            </w:r>
            <w:proofErr w:type="gramStart"/>
            <w:r w:rsidRPr="00C900C7">
              <w:t>е-</w:t>
            </w:r>
            <w:proofErr w:type="gramEnd"/>
            <w:r w:rsidRPr="00C900C7">
              <w:t xml:space="preserve"> или </w:t>
            </w:r>
            <w:proofErr w:type="spellStart"/>
            <w:r w:rsidRPr="00C900C7">
              <w:t>низкоэметогенного</w:t>
            </w:r>
            <w:proofErr w:type="spellEnd"/>
            <w:r w:rsidRPr="00C900C7">
              <w:t xml:space="preserve"> потенциала</w:t>
            </w:r>
          </w:p>
        </w:tc>
      </w:tr>
      <w:tr w:rsidR="0087301F" w:rsidRPr="00C900C7" w:rsidTr="00ED3FA4">
        <w:tc>
          <w:tcPr>
            <w:tcW w:w="1160" w:type="dxa"/>
          </w:tcPr>
          <w:p w:rsidR="00895A0C" w:rsidRPr="00C900C7" w:rsidRDefault="00AF4308" w:rsidP="00895A0C">
            <w:pPr>
              <w:autoSpaceDE w:val="0"/>
              <w:autoSpaceDN w:val="0"/>
              <w:adjustRightInd w:val="0"/>
              <w:spacing w:after="0"/>
              <w:ind w:firstLine="0"/>
              <w:jc w:val="left"/>
            </w:pPr>
            <w:proofErr w:type="spellStart"/>
            <w:r w:rsidRPr="00C900C7">
              <w:lastRenderedPageBreak/>
              <w:t>luch_tip</w:t>
            </w:r>
            <w:proofErr w:type="spellEnd"/>
          </w:p>
        </w:tc>
        <w:tc>
          <w:tcPr>
            <w:tcW w:w="3093" w:type="dxa"/>
          </w:tcPr>
          <w:p w:rsidR="00895A0C" w:rsidRPr="00C900C7" w:rsidRDefault="00895A0C" w:rsidP="00895A0C">
            <w:pPr>
              <w:autoSpaceDE w:val="0"/>
              <w:autoSpaceDN w:val="0"/>
              <w:adjustRightInd w:val="0"/>
              <w:spacing w:after="0"/>
              <w:ind w:firstLine="0"/>
              <w:jc w:val="left"/>
            </w:pPr>
            <w:r w:rsidRPr="00C900C7">
              <w:t>Тип лучевой терапии</w:t>
            </w:r>
          </w:p>
          <w:p w:rsidR="00895A0C" w:rsidRPr="00C900C7" w:rsidRDefault="00895A0C" w:rsidP="00895A0C">
            <w:pPr>
              <w:autoSpaceDE w:val="0"/>
              <w:autoSpaceDN w:val="0"/>
              <w:adjustRightInd w:val="0"/>
              <w:spacing w:after="0"/>
              <w:ind w:firstLine="0"/>
              <w:jc w:val="left"/>
            </w:pPr>
          </w:p>
        </w:tc>
        <w:tc>
          <w:tcPr>
            <w:tcW w:w="1842" w:type="dxa"/>
          </w:tcPr>
          <w:p w:rsidR="00895A0C" w:rsidRPr="00C900C7" w:rsidRDefault="00895A0C" w:rsidP="008C4702">
            <w:pPr>
              <w:pStyle w:val="aff"/>
            </w:pPr>
            <w:r w:rsidRPr="00C900C7">
              <w:t>Условно обязательный</w:t>
            </w:r>
          </w:p>
        </w:tc>
        <w:tc>
          <w:tcPr>
            <w:tcW w:w="0" w:type="auto"/>
          </w:tcPr>
          <w:p w:rsidR="00895A0C" w:rsidRPr="00C900C7" w:rsidRDefault="00895A0C" w:rsidP="008C4702">
            <w:pPr>
              <w:pStyle w:val="aff"/>
              <w:rPr>
                <w:lang w:val="en-US"/>
              </w:rPr>
            </w:pPr>
            <w:r w:rsidRPr="00C900C7">
              <w:rPr>
                <w:lang w:val="en-US"/>
              </w:rPr>
              <w:t>integer</w:t>
            </w:r>
          </w:p>
        </w:tc>
        <w:tc>
          <w:tcPr>
            <w:tcW w:w="2993" w:type="dxa"/>
          </w:tcPr>
          <w:p w:rsidR="00895A0C" w:rsidRPr="00C900C7" w:rsidRDefault="00895A0C" w:rsidP="00895A0C">
            <w:pPr>
              <w:autoSpaceDE w:val="0"/>
              <w:autoSpaceDN w:val="0"/>
              <w:adjustRightInd w:val="0"/>
              <w:spacing w:after="0"/>
              <w:ind w:firstLine="0"/>
              <w:jc w:val="left"/>
            </w:pPr>
            <w:r w:rsidRPr="00C900C7">
              <w:t xml:space="preserve">Заполняется при лучевой или химиолучевой терапии в соответствии со справочником </w:t>
            </w:r>
            <w:hyperlink r:id="rId23" w:history="1">
              <w:r w:rsidRPr="00C900C7">
                <w:t>N017</w:t>
              </w:r>
            </w:hyperlink>
            <w:r w:rsidRPr="00C900C7">
              <w:t xml:space="preserve"> Приложения А.</w:t>
            </w:r>
          </w:p>
          <w:p w:rsidR="00895A0C" w:rsidRPr="00C900C7" w:rsidRDefault="00895A0C" w:rsidP="00895A0C">
            <w:pPr>
              <w:autoSpaceDE w:val="0"/>
              <w:autoSpaceDN w:val="0"/>
              <w:adjustRightInd w:val="0"/>
              <w:spacing w:after="0"/>
              <w:ind w:firstLine="0"/>
              <w:jc w:val="left"/>
            </w:pPr>
            <w:r w:rsidRPr="00C900C7">
              <w:t xml:space="preserve">Не подлежит заполнению при </w:t>
            </w:r>
            <w:proofErr w:type="spellStart"/>
            <w:r w:rsidR="00AF4308" w:rsidRPr="00C900C7">
              <w:rPr>
                <w:lang w:val="en-US"/>
              </w:rPr>
              <w:t>usl</w:t>
            </w:r>
            <w:proofErr w:type="spellEnd"/>
            <w:r w:rsidR="00AF4308" w:rsidRPr="00C900C7">
              <w:t>_</w:t>
            </w:r>
            <w:r w:rsidR="00AF4308" w:rsidRPr="00C900C7">
              <w:rPr>
                <w:lang w:val="en-US"/>
              </w:rPr>
              <w:t>tip</w:t>
            </w:r>
            <w:r w:rsidRPr="00C900C7">
              <w:t>=1.</w:t>
            </w:r>
          </w:p>
        </w:tc>
      </w:tr>
    </w:tbl>
    <w:p w:rsidR="00F61203" w:rsidRPr="00C900C7" w:rsidRDefault="00F61203" w:rsidP="00C900C7">
      <w:pPr>
        <w:pStyle w:val="3"/>
        <w:numPr>
          <w:ilvl w:val="2"/>
          <w:numId w:val="33"/>
        </w:numPr>
        <w:ind w:left="1248" w:hanging="681"/>
        <w:rPr>
          <w:rFonts w:ascii="Times New Roman" w:hAnsi="Times New Roman"/>
          <w:color w:val="auto"/>
        </w:rPr>
      </w:pPr>
      <w:bookmarkStart w:id="81" w:name="_Toc536463208"/>
      <w:r w:rsidRPr="00C900C7">
        <w:rPr>
          <w:rFonts w:ascii="Times New Roman" w:hAnsi="Times New Roman"/>
          <w:color w:val="auto"/>
        </w:rPr>
        <w:t>Элемент «</w:t>
      </w:r>
      <w:proofErr w:type="spellStart"/>
      <w:r w:rsidRPr="00C900C7">
        <w:rPr>
          <w:rFonts w:ascii="Times New Roman" w:hAnsi="Times New Roman"/>
          <w:color w:val="auto"/>
          <w:lang w:val="en-US"/>
        </w:rPr>
        <w:t>consilium</w:t>
      </w:r>
      <w:proofErr w:type="spellEnd"/>
      <w:r w:rsidRPr="00C900C7">
        <w:rPr>
          <w:rFonts w:ascii="Times New Roman" w:hAnsi="Times New Roman"/>
          <w:color w:val="auto"/>
        </w:rPr>
        <w:t xml:space="preserve">» </w:t>
      </w:r>
      <w:r w:rsidRPr="00C900C7">
        <w:rPr>
          <w:rStyle w:val="b1"/>
          <w:rFonts w:ascii="Times New Roman" w:hAnsi="Times New Roman" w:cs="Times New Roman"/>
          <w:b/>
          <w:bCs/>
          <w:color w:val="auto"/>
        </w:rPr>
        <w:t>–</w:t>
      </w:r>
      <w:r w:rsidRPr="00C900C7">
        <w:rPr>
          <w:rFonts w:ascii="Times New Roman" w:hAnsi="Times New Roman"/>
          <w:color w:val="auto"/>
        </w:rPr>
        <w:t xml:space="preserve"> Сведения </w:t>
      </w:r>
      <w:r w:rsidR="00A92421" w:rsidRPr="00C900C7">
        <w:rPr>
          <w:rFonts w:ascii="Times New Roman" w:hAnsi="Times New Roman"/>
          <w:color w:val="auto"/>
        </w:rPr>
        <w:t>о проведении консилиума</w:t>
      </w:r>
      <w:bookmarkEnd w:id="81"/>
    </w:p>
    <w:p w:rsidR="008E291F" w:rsidRPr="00C900C7" w:rsidRDefault="00F61203" w:rsidP="008E291F">
      <w:pPr>
        <w:autoSpaceDE w:val="0"/>
        <w:autoSpaceDN w:val="0"/>
        <w:adjustRightInd w:val="0"/>
        <w:spacing w:after="0"/>
        <w:ind w:firstLine="0"/>
      </w:pPr>
      <w:r w:rsidRPr="00C900C7">
        <w:t>Входит</w:t>
      </w:r>
      <w:r w:rsidRPr="00C900C7">
        <w:rPr>
          <w:lang w:val="en-US"/>
        </w:rPr>
        <w:t xml:space="preserve"> </w:t>
      </w:r>
      <w:r w:rsidRPr="00C900C7">
        <w:t>в</w:t>
      </w:r>
      <w:r w:rsidRPr="00C900C7">
        <w:rPr>
          <w:lang w:val="en-US"/>
        </w:rPr>
        <w:t xml:space="preserve"> «</w:t>
      </w:r>
      <w:proofErr w:type="spellStart"/>
      <w:r w:rsidRPr="00C900C7">
        <w:rPr>
          <w:lang w:val="en-US"/>
        </w:rPr>
        <w:t>personal_account</w:t>
      </w:r>
      <w:proofErr w:type="spellEnd"/>
      <w:r w:rsidRPr="00C900C7">
        <w:rPr>
          <w:lang w:val="en-US"/>
        </w:rPr>
        <w:t xml:space="preserve">» </w:t>
      </w:r>
      <w:r w:rsidRPr="00C900C7">
        <w:rPr>
          <w:rStyle w:val="b1"/>
          <w:rFonts w:ascii="Times New Roman" w:hAnsi="Times New Roman" w:cs="Times New Roman"/>
          <w:b w:val="0"/>
          <w:bCs w:val="0"/>
          <w:color w:val="auto"/>
          <w:lang w:val="en-US"/>
        </w:rPr>
        <w:t>–</w:t>
      </w:r>
      <w:r w:rsidRPr="00C900C7">
        <w:rPr>
          <w:lang w:val="en-US"/>
        </w:rPr>
        <w:t xml:space="preserve"> «</w:t>
      </w:r>
      <w:proofErr w:type="spellStart"/>
      <w:r w:rsidRPr="00C900C7">
        <w:rPr>
          <w:lang w:val="en-US"/>
        </w:rPr>
        <w:t>consili</w:t>
      </w:r>
      <w:r w:rsidR="00261B04" w:rsidRPr="00C900C7">
        <w:rPr>
          <w:lang w:val="en-US"/>
        </w:rPr>
        <w:t>ums</w:t>
      </w:r>
      <w:proofErr w:type="spellEnd"/>
      <w:r w:rsidRPr="00C900C7">
        <w:rPr>
          <w:lang w:val="en-US"/>
        </w:rPr>
        <w:t xml:space="preserve">». </w:t>
      </w:r>
      <w:r w:rsidRPr="00C900C7">
        <w:t>Содержит сведения о проведении консилиума в целях определения так</w:t>
      </w:r>
      <w:r w:rsidR="008E291F" w:rsidRPr="00C900C7">
        <w:t xml:space="preserve">тики обследования или лечения.  Обязательно к заполнению при установленном диагнозе злокачественного новообразования (первый символ кода основного диагноза - "C" или код основного диагноза входит в диапазон D00 - D09) и </w:t>
      </w:r>
      <w:proofErr w:type="spellStart"/>
      <w:r w:rsidR="008E291F" w:rsidRPr="00C900C7">
        <w:t>нейтропении</w:t>
      </w:r>
      <w:proofErr w:type="spellEnd"/>
      <w:r w:rsidR="008E291F" w:rsidRPr="00C900C7">
        <w:t xml:space="preserve"> (код основного диагноза - D70 с сопутствующим диагнозом C00 - C80 или C97).</w:t>
      </w:r>
    </w:p>
    <w:p w:rsidR="00F61203" w:rsidRPr="00C900C7" w:rsidRDefault="00F61203" w:rsidP="00F61203">
      <w:r w:rsidRPr="00C900C7">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F61203" w:rsidRPr="00C900C7" w:rsidTr="00176087">
        <w:tc>
          <w:tcPr>
            <w:tcW w:w="1160" w:type="dxa"/>
            <w:vAlign w:val="center"/>
          </w:tcPr>
          <w:p w:rsidR="00F61203" w:rsidRPr="00C900C7" w:rsidRDefault="00F61203" w:rsidP="00176087">
            <w:pPr>
              <w:pStyle w:val="af6"/>
            </w:pPr>
            <w:r w:rsidRPr="00C900C7">
              <w:t>Имя</w:t>
            </w:r>
          </w:p>
        </w:tc>
        <w:tc>
          <w:tcPr>
            <w:tcW w:w="3093" w:type="dxa"/>
            <w:vAlign w:val="center"/>
          </w:tcPr>
          <w:p w:rsidR="00F61203" w:rsidRPr="00C900C7" w:rsidRDefault="00F61203" w:rsidP="00176087">
            <w:pPr>
              <w:pStyle w:val="af6"/>
            </w:pPr>
            <w:r w:rsidRPr="00C900C7">
              <w:t>Назначение</w:t>
            </w:r>
          </w:p>
        </w:tc>
        <w:tc>
          <w:tcPr>
            <w:tcW w:w="1842" w:type="dxa"/>
            <w:vAlign w:val="center"/>
          </w:tcPr>
          <w:p w:rsidR="00F61203" w:rsidRPr="00C900C7" w:rsidRDefault="00F61203" w:rsidP="00176087">
            <w:pPr>
              <w:pStyle w:val="af6"/>
            </w:pPr>
            <w:r w:rsidRPr="00C900C7">
              <w:t>Условия заполнения</w:t>
            </w:r>
          </w:p>
        </w:tc>
        <w:tc>
          <w:tcPr>
            <w:tcW w:w="0" w:type="auto"/>
            <w:vAlign w:val="center"/>
          </w:tcPr>
          <w:p w:rsidR="00F61203" w:rsidRPr="00C900C7" w:rsidRDefault="00F61203" w:rsidP="00176087">
            <w:pPr>
              <w:pStyle w:val="af6"/>
            </w:pPr>
            <w:r w:rsidRPr="00C900C7">
              <w:t>Тип</w:t>
            </w:r>
          </w:p>
        </w:tc>
        <w:tc>
          <w:tcPr>
            <w:tcW w:w="2993" w:type="dxa"/>
            <w:vAlign w:val="center"/>
          </w:tcPr>
          <w:p w:rsidR="00F61203" w:rsidRPr="00C900C7" w:rsidRDefault="00F61203" w:rsidP="00176087">
            <w:pPr>
              <w:pStyle w:val="af6"/>
            </w:pPr>
            <w:r w:rsidRPr="00C900C7">
              <w:t>Ограничения</w:t>
            </w:r>
          </w:p>
        </w:tc>
      </w:tr>
      <w:tr w:rsidR="00F61203" w:rsidRPr="00C900C7" w:rsidTr="00176087">
        <w:tc>
          <w:tcPr>
            <w:tcW w:w="1160" w:type="dxa"/>
          </w:tcPr>
          <w:p w:rsidR="00F61203" w:rsidRPr="00C900C7" w:rsidRDefault="00F61203" w:rsidP="00F61203">
            <w:pPr>
              <w:pStyle w:val="aff"/>
            </w:pPr>
            <w:proofErr w:type="spellStart"/>
            <w:r w:rsidRPr="00C900C7">
              <w:rPr>
                <w:lang w:val="en-US"/>
              </w:rPr>
              <w:t>pr</w:t>
            </w:r>
            <w:proofErr w:type="spellEnd"/>
          </w:p>
        </w:tc>
        <w:tc>
          <w:tcPr>
            <w:tcW w:w="3093" w:type="dxa"/>
          </w:tcPr>
          <w:p w:rsidR="00F61203" w:rsidRPr="00C900C7" w:rsidRDefault="00F61203" w:rsidP="00176087">
            <w:pPr>
              <w:pStyle w:val="aff"/>
            </w:pPr>
            <w:r w:rsidRPr="00C900C7">
              <w:t>Сведения о проведении консилиума</w:t>
            </w:r>
          </w:p>
        </w:tc>
        <w:tc>
          <w:tcPr>
            <w:tcW w:w="1842" w:type="dxa"/>
          </w:tcPr>
          <w:p w:rsidR="00F61203" w:rsidRPr="00C900C7" w:rsidRDefault="00F61203" w:rsidP="00176087">
            <w:pPr>
              <w:pStyle w:val="aff"/>
            </w:pPr>
            <w:r w:rsidRPr="00C900C7">
              <w:t>Обязательный</w:t>
            </w:r>
          </w:p>
        </w:tc>
        <w:tc>
          <w:tcPr>
            <w:tcW w:w="0" w:type="auto"/>
          </w:tcPr>
          <w:p w:rsidR="00F61203" w:rsidRPr="00C900C7" w:rsidRDefault="00F61203" w:rsidP="00176087">
            <w:pPr>
              <w:pStyle w:val="aff"/>
            </w:pPr>
            <w:r w:rsidRPr="00C900C7">
              <w:rPr>
                <w:lang w:val="en-US"/>
              </w:rPr>
              <w:t>integer</w:t>
            </w:r>
          </w:p>
        </w:tc>
        <w:tc>
          <w:tcPr>
            <w:tcW w:w="2993" w:type="dxa"/>
          </w:tcPr>
          <w:p w:rsidR="00F61203" w:rsidRPr="00C900C7" w:rsidRDefault="00F61203" w:rsidP="00220E22">
            <w:pPr>
              <w:autoSpaceDE w:val="0"/>
              <w:autoSpaceDN w:val="0"/>
              <w:adjustRightInd w:val="0"/>
              <w:spacing w:after="0"/>
              <w:ind w:firstLine="0"/>
              <w:jc w:val="left"/>
            </w:pPr>
            <w:r w:rsidRPr="00C900C7">
              <w:t xml:space="preserve">Заполняется в случае проведения консилиума в целях определения тактики обследования или лечения </w:t>
            </w:r>
            <w:r w:rsidR="00220E22" w:rsidRPr="00C900C7">
              <w:t>в соответствии со справочником «Сведения о проведении консилиума».</w:t>
            </w:r>
          </w:p>
          <w:p w:rsidR="00F61203" w:rsidRPr="00C900C7" w:rsidRDefault="00F61203" w:rsidP="00176087">
            <w:pPr>
              <w:autoSpaceDE w:val="0"/>
              <w:autoSpaceDN w:val="0"/>
              <w:adjustRightInd w:val="0"/>
              <w:spacing w:after="0"/>
              <w:ind w:firstLine="0"/>
              <w:jc w:val="left"/>
            </w:pPr>
          </w:p>
        </w:tc>
      </w:tr>
      <w:tr w:rsidR="00F61203" w:rsidRPr="00C900C7" w:rsidTr="00176087">
        <w:tc>
          <w:tcPr>
            <w:tcW w:w="1160" w:type="dxa"/>
          </w:tcPr>
          <w:p w:rsidR="00F61203" w:rsidRPr="00C900C7" w:rsidRDefault="00F61203" w:rsidP="00F61203">
            <w:pPr>
              <w:pStyle w:val="aff"/>
            </w:pPr>
            <w:proofErr w:type="spellStart"/>
            <w:r w:rsidRPr="00C900C7">
              <w:rPr>
                <w:lang w:val="en-US"/>
              </w:rPr>
              <w:t>dt</w:t>
            </w:r>
            <w:proofErr w:type="spellEnd"/>
          </w:p>
        </w:tc>
        <w:tc>
          <w:tcPr>
            <w:tcW w:w="3093" w:type="dxa"/>
          </w:tcPr>
          <w:p w:rsidR="00F61203" w:rsidRPr="00C900C7" w:rsidRDefault="00F61203" w:rsidP="00176087">
            <w:pPr>
              <w:pStyle w:val="aff"/>
            </w:pPr>
            <w:r w:rsidRPr="00C900C7">
              <w:t>Дата проведения консилиума</w:t>
            </w:r>
          </w:p>
        </w:tc>
        <w:tc>
          <w:tcPr>
            <w:tcW w:w="1842" w:type="dxa"/>
          </w:tcPr>
          <w:p w:rsidR="00F61203" w:rsidRPr="00C900C7" w:rsidRDefault="00F61203" w:rsidP="00176087">
            <w:pPr>
              <w:pStyle w:val="aff"/>
            </w:pPr>
            <w:r w:rsidRPr="00C900C7">
              <w:t>Условно обязательный</w:t>
            </w:r>
          </w:p>
        </w:tc>
        <w:tc>
          <w:tcPr>
            <w:tcW w:w="0" w:type="auto"/>
          </w:tcPr>
          <w:p w:rsidR="00F61203" w:rsidRPr="00C900C7" w:rsidRDefault="00F61203" w:rsidP="00176087">
            <w:pPr>
              <w:pStyle w:val="aff"/>
            </w:pPr>
            <w:r w:rsidRPr="00C900C7">
              <w:rPr>
                <w:lang w:val="en-US"/>
              </w:rPr>
              <w:t>date</w:t>
            </w:r>
          </w:p>
        </w:tc>
        <w:tc>
          <w:tcPr>
            <w:tcW w:w="2993" w:type="dxa"/>
          </w:tcPr>
          <w:p w:rsidR="00F61203" w:rsidRPr="00C900C7" w:rsidRDefault="00F61203" w:rsidP="001A2A07">
            <w:pPr>
              <w:autoSpaceDE w:val="0"/>
              <w:autoSpaceDN w:val="0"/>
              <w:adjustRightInd w:val="0"/>
              <w:spacing w:after="0"/>
              <w:ind w:firstLine="0"/>
              <w:jc w:val="left"/>
            </w:pPr>
            <w:r w:rsidRPr="00C900C7">
              <w:t xml:space="preserve">Обязательно заполнению, если </w:t>
            </w:r>
            <w:proofErr w:type="spellStart"/>
            <w:r w:rsidR="00220E22" w:rsidRPr="00C900C7">
              <w:rPr>
                <w:lang w:val="en-US"/>
              </w:rPr>
              <w:t>pr</w:t>
            </w:r>
            <w:proofErr w:type="spellEnd"/>
            <w:r w:rsidR="00220E22" w:rsidRPr="00C900C7">
              <w:t xml:space="preserve"> </w:t>
            </w:r>
            <w:proofErr w:type="gramStart"/>
            <w:r w:rsidRPr="00C900C7">
              <w:t>равен</w:t>
            </w:r>
            <w:proofErr w:type="gramEnd"/>
            <w:r w:rsidRPr="00C900C7">
              <w:t xml:space="preserve"> </w:t>
            </w:r>
            <w:r w:rsidR="001A2A07" w:rsidRPr="00C900C7">
              <w:t>1, 2, 3</w:t>
            </w:r>
          </w:p>
        </w:tc>
      </w:tr>
    </w:tbl>
    <w:p w:rsidR="00B4388B" w:rsidRPr="00C900C7" w:rsidRDefault="00B4388B" w:rsidP="00C900C7">
      <w:pPr>
        <w:pStyle w:val="3"/>
        <w:numPr>
          <w:ilvl w:val="2"/>
          <w:numId w:val="33"/>
        </w:numPr>
        <w:ind w:left="1248" w:hanging="681"/>
        <w:rPr>
          <w:rFonts w:ascii="Times New Roman" w:hAnsi="Times New Roman"/>
          <w:color w:val="auto"/>
        </w:rPr>
      </w:pPr>
      <w:bookmarkStart w:id="82" w:name="_Toc536463209"/>
      <w:r w:rsidRPr="00C900C7">
        <w:rPr>
          <w:rFonts w:ascii="Times New Roman" w:hAnsi="Times New Roman"/>
          <w:color w:val="auto"/>
        </w:rPr>
        <w:t>Элемент «</w:t>
      </w:r>
      <w:r w:rsidRPr="00C900C7">
        <w:rPr>
          <w:rFonts w:ascii="Times New Roman" w:hAnsi="Times New Roman"/>
          <w:color w:val="auto"/>
          <w:lang w:val="en-US"/>
        </w:rPr>
        <w:t>medicament</w:t>
      </w:r>
      <w:r w:rsidRPr="00C900C7">
        <w:rPr>
          <w:rFonts w:ascii="Times New Roman" w:hAnsi="Times New Roman"/>
          <w:color w:val="auto"/>
        </w:rPr>
        <w:t>» – Сведения о введенном противоопухолевом лекарственном препарате</w:t>
      </w:r>
      <w:bookmarkEnd w:id="82"/>
    </w:p>
    <w:p w:rsidR="005C6491" w:rsidRPr="00C900C7" w:rsidRDefault="005C6491" w:rsidP="00B4388B">
      <w:r w:rsidRPr="00C900C7">
        <w:t>Входит в элемент «</w:t>
      </w:r>
      <w:proofErr w:type="spellStart"/>
      <w:r w:rsidRPr="00C900C7">
        <w:t>onkologie</w:t>
      </w:r>
      <w:proofErr w:type="spellEnd"/>
      <w:r w:rsidRPr="00C900C7">
        <w:t>» – «</w:t>
      </w:r>
      <w:proofErr w:type="spellStart"/>
      <w:r w:rsidRPr="00C900C7">
        <w:t>medicaments</w:t>
      </w:r>
      <w:proofErr w:type="spellEnd"/>
      <w:r w:rsidRPr="00C900C7">
        <w:t>».</w:t>
      </w:r>
    </w:p>
    <w:p w:rsidR="00B4388B" w:rsidRPr="00C900C7" w:rsidRDefault="00B4388B" w:rsidP="00B4388B">
      <w:r w:rsidRPr="00C900C7">
        <w:t>Элемент условно обязательный.</w:t>
      </w:r>
      <w:r w:rsidR="00C039B1" w:rsidRPr="00C900C7">
        <w:rPr>
          <w:webHidden/>
        </w:rPr>
        <w:tab/>
      </w:r>
      <w:r w:rsidRPr="00C900C7">
        <w:t xml:space="preserve">Обязательно к заполнению при </w:t>
      </w:r>
      <w:proofErr w:type="spellStart"/>
      <w:r w:rsidRPr="00C900C7">
        <w:rPr>
          <w:lang w:val="en-US"/>
        </w:rPr>
        <w:t>usl</w:t>
      </w:r>
      <w:proofErr w:type="spellEnd"/>
      <w:r w:rsidRPr="00C900C7">
        <w:t>_</w:t>
      </w:r>
      <w:r w:rsidRPr="00C900C7">
        <w:rPr>
          <w:lang w:val="en-US"/>
        </w:rPr>
        <w:t>tip</w:t>
      </w:r>
      <w:r w:rsidRPr="00C900C7">
        <w:t xml:space="preserve"> = 2 (лекарственная противоопухолевая терапия) или </w:t>
      </w:r>
      <w:proofErr w:type="spellStart"/>
      <w:r w:rsidRPr="00C900C7">
        <w:rPr>
          <w:lang w:val="en-US"/>
        </w:rPr>
        <w:t>usl</w:t>
      </w:r>
      <w:proofErr w:type="spellEnd"/>
      <w:r w:rsidRPr="00C900C7">
        <w:t>_</w:t>
      </w:r>
      <w:r w:rsidRPr="00C900C7">
        <w:rPr>
          <w:lang w:val="en-US"/>
        </w:rPr>
        <w:t>tip</w:t>
      </w:r>
      <w:r w:rsidRPr="00C900C7">
        <w:t xml:space="preserve"> =</w:t>
      </w:r>
      <w:r w:rsidR="00D336F0" w:rsidRPr="00C900C7">
        <w:t xml:space="preserve"> </w:t>
      </w:r>
      <w:r w:rsidRPr="00C900C7">
        <w:t>4 (химиолучевая терапия).</w:t>
      </w:r>
    </w:p>
    <w:p w:rsidR="00B4388B" w:rsidRPr="00C900C7" w:rsidRDefault="00B4388B" w:rsidP="00B4388B">
      <w:r w:rsidRPr="00C900C7">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127"/>
        <w:gridCol w:w="1842"/>
        <w:gridCol w:w="911"/>
        <w:gridCol w:w="2993"/>
      </w:tblGrid>
      <w:tr w:rsidR="00E37E5E" w:rsidRPr="00C900C7" w:rsidTr="004B08F7">
        <w:tc>
          <w:tcPr>
            <w:tcW w:w="1160" w:type="dxa"/>
            <w:vAlign w:val="center"/>
          </w:tcPr>
          <w:p w:rsidR="00B4388B" w:rsidRPr="00C900C7" w:rsidRDefault="00B4388B" w:rsidP="00176087">
            <w:pPr>
              <w:pStyle w:val="af6"/>
            </w:pPr>
            <w:r w:rsidRPr="00C900C7">
              <w:lastRenderedPageBreak/>
              <w:t>Имя</w:t>
            </w:r>
          </w:p>
        </w:tc>
        <w:tc>
          <w:tcPr>
            <w:tcW w:w="3127" w:type="dxa"/>
            <w:vAlign w:val="center"/>
          </w:tcPr>
          <w:p w:rsidR="00B4388B" w:rsidRPr="00C900C7" w:rsidRDefault="00B4388B" w:rsidP="00176087">
            <w:pPr>
              <w:pStyle w:val="af6"/>
            </w:pPr>
            <w:r w:rsidRPr="00C900C7">
              <w:t>Назначение</w:t>
            </w:r>
          </w:p>
        </w:tc>
        <w:tc>
          <w:tcPr>
            <w:tcW w:w="1842" w:type="dxa"/>
            <w:vAlign w:val="center"/>
          </w:tcPr>
          <w:p w:rsidR="00B4388B" w:rsidRPr="00C900C7" w:rsidRDefault="00B4388B" w:rsidP="00176087">
            <w:pPr>
              <w:pStyle w:val="af6"/>
            </w:pPr>
            <w:r w:rsidRPr="00C900C7">
              <w:t>Условия заполнения</w:t>
            </w:r>
          </w:p>
        </w:tc>
        <w:tc>
          <w:tcPr>
            <w:tcW w:w="0" w:type="auto"/>
            <w:vAlign w:val="center"/>
          </w:tcPr>
          <w:p w:rsidR="00B4388B" w:rsidRPr="00C900C7" w:rsidRDefault="00B4388B" w:rsidP="00176087">
            <w:pPr>
              <w:pStyle w:val="af6"/>
            </w:pPr>
            <w:r w:rsidRPr="00C900C7">
              <w:t>Тип</w:t>
            </w:r>
          </w:p>
        </w:tc>
        <w:tc>
          <w:tcPr>
            <w:tcW w:w="2993" w:type="dxa"/>
            <w:vAlign w:val="center"/>
          </w:tcPr>
          <w:p w:rsidR="00B4388B" w:rsidRPr="00C900C7" w:rsidRDefault="00B4388B" w:rsidP="00176087">
            <w:pPr>
              <w:pStyle w:val="af6"/>
            </w:pPr>
            <w:r w:rsidRPr="00C900C7">
              <w:t>Ограничения</w:t>
            </w:r>
          </w:p>
        </w:tc>
      </w:tr>
      <w:tr w:rsidR="00E37E5E" w:rsidRPr="00C900C7" w:rsidTr="004B08F7">
        <w:tc>
          <w:tcPr>
            <w:tcW w:w="1160" w:type="dxa"/>
          </w:tcPr>
          <w:p w:rsidR="00B4388B" w:rsidRPr="00C900C7" w:rsidRDefault="00B4388B" w:rsidP="00176087">
            <w:pPr>
              <w:pStyle w:val="aff"/>
              <w:rPr>
                <w:lang w:val="en-US"/>
              </w:rPr>
            </w:pPr>
            <w:r w:rsidRPr="00C900C7">
              <w:rPr>
                <w:lang w:val="en-US"/>
              </w:rPr>
              <w:t>regnum</w:t>
            </w:r>
          </w:p>
        </w:tc>
        <w:tc>
          <w:tcPr>
            <w:tcW w:w="3127" w:type="dxa"/>
          </w:tcPr>
          <w:p w:rsidR="00B4388B" w:rsidRPr="00C900C7" w:rsidRDefault="008D1B8B" w:rsidP="008D1B8B">
            <w:pPr>
              <w:autoSpaceDE w:val="0"/>
              <w:autoSpaceDN w:val="0"/>
              <w:adjustRightInd w:val="0"/>
              <w:spacing w:after="0"/>
              <w:ind w:firstLine="0"/>
              <w:jc w:val="left"/>
            </w:pPr>
            <w:r w:rsidRPr="00C900C7">
              <w:t>Идентификатор лекарственного препарата, применяемого при проведении лекарственной противоопухолевой терапии</w:t>
            </w:r>
          </w:p>
        </w:tc>
        <w:tc>
          <w:tcPr>
            <w:tcW w:w="1842" w:type="dxa"/>
          </w:tcPr>
          <w:p w:rsidR="00B4388B" w:rsidRPr="00C900C7" w:rsidRDefault="008D1B8B" w:rsidP="00B4388B">
            <w:pPr>
              <w:ind w:firstLine="0"/>
              <w:rPr>
                <w:lang w:val="en-US"/>
              </w:rPr>
            </w:pPr>
            <w:r w:rsidRPr="00C900C7">
              <w:t>Обязательный</w:t>
            </w:r>
          </w:p>
        </w:tc>
        <w:tc>
          <w:tcPr>
            <w:tcW w:w="0" w:type="auto"/>
          </w:tcPr>
          <w:p w:rsidR="00B4388B" w:rsidRPr="00C900C7" w:rsidRDefault="00B4388B" w:rsidP="00176087">
            <w:pPr>
              <w:pStyle w:val="aff"/>
            </w:pPr>
            <w:r w:rsidRPr="00C900C7">
              <w:rPr>
                <w:lang w:val="en-US"/>
              </w:rPr>
              <w:t>string</w:t>
            </w:r>
          </w:p>
        </w:tc>
        <w:tc>
          <w:tcPr>
            <w:tcW w:w="2993" w:type="dxa"/>
          </w:tcPr>
          <w:p w:rsidR="00B4388B" w:rsidRPr="00C900C7" w:rsidRDefault="008D1B8B" w:rsidP="008D1B8B">
            <w:pPr>
              <w:autoSpaceDE w:val="0"/>
              <w:autoSpaceDN w:val="0"/>
              <w:adjustRightInd w:val="0"/>
              <w:spacing w:after="0"/>
              <w:ind w:firstLine="0"/>
              <w:jc w:val="left"/>
            </w:pPr>
            <w:r w:rsidRPr="00C900C7">
              <w:t>6</w:t>
            </w:r>
            <w:r w:rsidR="00B4388B" w:rsidRPr="00C900C7">
              <w:t xml:space="preserve"> символов. Заполняется в соответствии </w:t>
            </w:r>
            <w:proofErr w:type="gramStart"/>
            <w:r w:rsidR="00B4388B" w:rsidRPr="00C900C7">
              <w:t>с</w:t>
            </w:r>
            <w:proofErr w:type="gramEnd"/>
            <w:r w:rsidR="00B4388B" w:rsidRPr="00C900C7">
              <w:t xml:space="preserve"> </w:t>
            </w:r>
            <w:r w:rsidRPr="00C900C7">
              <w:t xml:space="preserve">справочником </w:t>
            </w:r>
            <w:r w:rsidRPr="00C900C7">
              <w:rPr>
                <w:lang w:val="en-US"/>
              </w:rPr>
              <w:t>N</w:t>
            </w:r>
            <w:r w:rsidRPr="00C900C7">
              <w:t>020</w:t>
            </w:r>
          </w:p>
        </w:tc>
      </w:tr>
      <w:tr w:rsidR="008D1B8B" w:rsidRPr="00C900C7" w:rsidTr="004B08F7">
        <w:tc>
          <w:tcPr>
            <w:tcW w:w="1160" w:type="dxa"/>
            <w:tcBorders>
              <w:top w:val="single" w:sz="2" w:space="0" w:color="000000"/>
              <w:left w:val="single" w:sz="2" w:space="0" w:color="000000"/>
              <w:bottom w:val="single" w:sz="2" w:space="0" w:color="000000"/>
              <w:right w:val="single" w:sz="2" w:space="0" w:color="000000"/>
            </w:tcBorders>
          </w:tcPr>
          <w:p w:rsidR="008D1B8B" w:rsidRPr="00C900C7" w:rsidRDefault="008D1B8B" w:rsidP="00351ADF">
            <w:pPr>
              <w:pStyle w:val="aff"/>
              <w:rPr>
                <w:lang w:val="en-US"/>
              </w:rPr>
            </w:pPr>
            <w:proofErr w:type="spellStart"/>
            <w:r w:rsidRPr="00C900C7">
              <w:rPr>
                <w:lang w:val="en-US"/>
              </w:rPr>
              <w:t>code_sh</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8D1B8B" w:rsidRPr="00C900C7" w:rsidRDefault="008D1B8B" w:rsidP="008D1B8B">
            <w:pPr>
              <w:autoSpaceDE w:val="0"/>
              <w:autoSpaceDN w:val="0"/>
              <w:adjustRightInd w:val="0"/>
              <w:spacing w:after="0"/>
              <w:ind w:firstLine="0"/>
              <w:jc w:val="left"/>
              <w:rPr>
                <w:lang w:val="en-US"/>
              </w:rPr>
            </w:pPr>
            <w:r w:rsidRPr="00C900C7">
              <w:t>Код схемы лекарственной терапии</w:t>
            </w:r>
          </w:p>
        </w:tc>
        <w:tc>
          <w:tcPr>
            <w:tcW w:w="1842" w:type="dxa"/>
            <w:tcBorders>
              <w:top w:val="single" w:sz="2" w:space="0" w:color="000000"/>
              <w:left w:val="single" w:sz="2" w:space="0" w:color="000000"/>
              <w:bottom w:val="single" w:sz="2" w:space="0" w:color="000000"/>
              <w:right w:val="single" w:sz="2" w:space="0" w:color="000000"/>
            </w:tcBorders>
          </w:tcPr>
          <w:p w:rsidR="008D1B8B" w:rsidRPr="00C900C7" w:rsidRDefault="008D1B8B" w:rsidP="00176087">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8D1B8B" w:rsidRPr="00C900C7" w:rsidRDefault="008D1B8B" w:rsidP="00176087">
            <w:pPr>
              <w:pStyle w:val="aff"/>
            </w:pPr>
            <w:r w:rsidRPr="00C900C7">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8D1B8B" w:rsidRPr="00C900C7" w:rsidRDefault="008D1B8B" w:rsidP="00351ADF">
            <w:pPr>
              <w:autoSpaceDE w:val="0"/>
              <w:autoSpaceDN w:val="0"/>
              <w:adjustRightInd w:val="0"/>
              <w:spacing w:after="0"/>
              <w:ind w:firstLine="0"/>
              <w:jc w:val="left"/>
            </w:pPr>
            <w:r w:rsidRPr="00C900C7">
              <w:t xml:space="preserve">1-10 символов. Заполняется в соответствии </w:t>
            </w:r>
            <w:proofErr w:type="gramStart"/>
            <w:r w:rsidRPr="00C900C7">
              <w:t>с</w:t>
            </w:r>
            <w:proofErr w:type="gramEnd"/>
            <w:r w:rsidRPr="00C900C7">
              <w:t xml:space="preserve"> справочником схем лекарственной терапии.</w:t>
            </w:r>
          </w:p>
        </w:tc>
      </w:tr>
      <w:tr w:rsidR="00351ADF" w:rsidRPr="00C900C7" w:rsidTr="004B08F7">
        <w:tc>
          <w:tcPr>
            <w:tcW w:w="1160" w:type="dxa"/>
            <w:tcBorders>
              <w:top w:val="single" w:sz="2" w:space="0" w:color="000000"/>
              <w:left w:val="single" w:sz="2" w:space="0" w:color="000000"/>
              <w:bottom w:val="single" w:sz="2" w:space="0" w:color="000000"/>
              <w:right w:val="single" w:sz="2" w:space="0" w:color="000000"/>
            </w:tcBorders>
          </w:tcPr>
          <w:p w:rsidR="00351ADF" w:rsidRPr="00C900C7" w:rsidRDefault="00351ADF" w:rsidP="00351ADF">
            <w:pPr>
              <w:pStyle w:val="aff"/>
              <w:rPr>
                <w:lang w:val="en-US"/>
              </w:rPr>
            </w:pPr>
            <w:r w:rsidRPr="00C900C7">
              <w:rPr>
                <w:lang w:val="en-US"/>
              </w:rPr>
              <w:t>dose</w:t>
            </w:r>
          </w:p>
        </w:tc>
        <w:tc>
          <w:tcPr>
            <w:tcW w:w="3127" w:type="dxa"/>
            <w:tcBorders>
              <w:top w:val="single" w:sz="2" w:space="0" w:color="000000"/>
              <w:left w:val="single" w:sz="2" w:space="0" w:color="000000"/>
              <w:bottom w:val="single" w:sz="2" w:space="0" w:color="000000"/>
              <w:right w:val="single" w:sz="2" w:space="0" w:color="000000"/>
            </w:tcBorders>
          </w:tcPr>
          <w:p w:rsidR="00351ADF" w:rsidRPr="00C900C7" w:rsidRDefault="00351ADF" w:rsidP="00E37E5E">
            <w:pPr>
              <w:pStyle w:val="aff"/>
            </w:pPr>
            <w:r w:rsidRPr="00C900C7">
              <w:t>Разовая дозировка</w:t>
            </w:r>
          </w:p>
        </w:tc>
        <w:tc>
          <w:tcPr>
            <w:tcW w:w="1842" w:type="dxa"/>
            <w:tcBorders>
              <w:top w:val="single" w:sz="2" w:space="0" w:color="000000"/>
              <w:left w:val="single" w:sz="2" w:space="0" w:color="000000"/>
              <w:bottom w:val="single" w:sz="2" w:space="0" w:color="000000"/>
              <w:right w:val="single" w:sz="2" w:space="0" w:color="000000"/>
            </w:tcBorders>
          </w:tcPr>
          <w:p w:rsidR="00351ADF" w:rsidRPr="00C900C7" w:rsidRDefault="00351ADF" w:rsidP="00176087">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C900C7" w:rsidRDefault="00A97BF7" w:rsidP="00176087">
            <w:pPr>
              <w:pStyle w:val="aff"/>
              <w:rPr>
                <w:lang w:val="en-US"/>
              </w:rPr>
            </w:pPr>
            <w:proofErr w:type="spellStart"/>
            <w:r w:rsidRPr="00C900C7">
              <w:t>decimal</w:t>
            </w:r>
            <w:proofErr w:type="spellEnd"/>
          </w:p>
        </w:tc>
        <w:tc>
          <w:tcPr>
            <w:tcW w:w="2993" w:type="dxa"/>
            <w:tcBorders>
              <w:top w:val="single" w:sz="2" w:space="0" w:color="000000"/>
              <w:left w:val="single" w:sz="2" w:space="0" w:color="000000"/>
              <w:bottom w:val="single" w:sz="2" w:space="0" w:color="000000"/>
              <w:right w:val="single" w:sz="2" w:space="0" w:color="000000"/>
            </w:tcBorders>
          </w:tcPr>
          <w:p w:rsidR="00351ADF" w:rsidRPr="00C900C7" w:rsidRDefault="00351ADF" w:rsidP="00351ADF">
            <w:pPr>
              <w:autoSpaceDE w:val="0"/>
              <w:autoSpaceDN w:val="0"/>
              <w:adjustRightInd w:val="0"/>
              <w:spacing w:after="0"/>
              <w:ind w:firstLine="0"/>
              <w:jc w:val="left"/>
            </w:pPr>
          </w:p>
        </w:tc>
      </w:tr>
      <w:tr w:rsidR="00E37E5E" w:rsidRPr="00C900C7" w:rsidTr="004B08F7">
        <w:tc>
          <w:tcPr>
            <w:tcW w:w="1160" w:type="dxa"/>
            <w:tcBorders>
              <w:top w:val="single" w:sz="2" w:space="0" w:color="000000"/>
              <w:left w:val="single" w:sz="2" w:space="0" w:color="000000"/>
              <w:bottom w:val="single" w:sz="2" w:space="0" w:color="000000"/>
              <w:right w:val="single" w:sz="2" w:space="0" w:color="000000"/>
            </w:tcBorders>
          </w:tcPr>
          <w:p w:rsidR="00E37E5E" w:rsidRPr="00C900C7" w:rsidRDefault="00E37E5E" w:rsidP="00176087">
            <w:pPr>
              <w:pStyle w:val="aff"/>
              <w:rPr>
                <w:lang w:val="en-US"/>
              </w:rPr>
            </w:pPr>
            <w:proofErr w:type="spellStart"/>
            <w:r w:rsidRPr="00C900C7">
              <w:rPr>
                <w:lang w:val="en-US"/>
              </w:rPr>
              <w:t>dose_type</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E37E5E" w:rsidRPr="00C900C7" w:rsidRDefault="00E37E5E" w:rsidP="00176087">
            <w:pPr>
              <w:pStyle w:val="aff"/>
            </w:pPr>
            <w:r w:rsidRPr="00C900C7">
              <w:t>Единица измерения</w:t>
            </w:r>
            <w:r w:rsidR="008D1B8B" w:rsidRPr="00C900C7">
              <w:t xml:space="preserve"> разовой дозировки</w:t>
            </w:r>
          </w:p>
        </w:tc>
        <w:tc>
          <w:tcPr>
            <w:tcW w:w="1842" w:type="dxa"/>
            <w:tcBorders>
              <w:top w:val="single" w:sz="2" w:space="0" w:color="000000"/>
              <w:left w:val="single" w:sz="2" w:space="0" w:color="000000"/>
              <w:bottom w:val="single" w:sz="2" w:space="0" w:color="000000"/>
              <w:right w:val="single" w:sz="2" w:space="0" w:color="000000"/>
            </w:tcBorders>
          </w:tcPr>
          <w:p w:rsidR="00E37E5E" w:rsidRPr="00C900C7" w:rsidRDefault="00E37E5E" w:rsidP="00176087">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E37E5E" w:rsidRPr="00C900C7" w:rsidRDefault="00E37E5E" w:rsidP="00176087">
            <w:pPr>
              <w:pStyle w:val="aff"/>
              <w:rPr>
                <w:lang w:val="en-US"/>
              </w:rPr>
            </w:pPr>
            <w:r w:rsidRPr="00C900C7">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E37E5E" w:rsidRPr="00C900C7" w:rsidRDefault="00E37E5E" w:rsidP="00176087">
            <w:pPr>
              <w:autoSpaceDE w:val="0"/>
              <w:autoSpaceDN w:val="0"/>
              <w:adjustRightInd w:val="0"/>
              <w:spacing w:after="0"/>
              <w:ind w:firstLine="0"/>
              <w:jc w:val="left"/>
            </w:pPr>
            <w:r w:rsidRPr="00C900C7">
              <w:t xml:space="preserve">1 – </w:t>
            </w:r>
            <w:proofErr w:type="spellStart"/>
            <w:r w:rsidRPr="00C900C7">
              <w:t>милиграммы</w:t>
            </w:r>
            <w:proofErr w:type="spellEnd"/>
          </w:p>
          <w:p w:rsidR="00E37E5E" w:rsidRPr="00C900C7" w:rsidRDefault="00E37E5E" w:rsidP="00176087">
            <w:pPr>
              <w:autoSpaceDE w:val="0"/>
              <w:autoSpaceDN w:val="0"/>
              <w:adjustRightInd w:val="0"/>
              <w:spacing w:after="0"/>
              <w:ind w:firstLine="0"/>
              <w:jc w:val="left"/>
            </w:pPr>
            <w:r w:rsidRPr="00C900C7">
              <w:t xml:space="preserve">2 – </w:t>
            </w:r>
            <w:proofErr w:type="spellStart"/>
            <w:r w:rsidRPr="00C900C7">
              <w:t>милилитры</w:t>
            </w:r>
            <w:proofErr w:type="spellEnd"/>
          </w:p>
        </w:tc>
      </w:tr>
      <w:tr w:rsidR="00351ADF" w:rsidRPr="00C900C7" w:rsidTr="004B08F7">
        <w:tc>
          <w:tcPr>
            <w:tcW w:w="1160" w:type="dxa"/>
            <w:tcBorders>
              <w:top w:val="single" w:sz="2" w:space="0" w:color="000000"/>
              <w:left w:val="single" w:sz="2" w:space="0" w:color="000000"/>
              <w:bottom w:val="single" w:sz="2" w:space="0" w:color="000000"/>
              <w:right w:val="single" w:sz="2" w:space="0" w:color="000000"/>
            </w:tcBorders>
          </w:tcPr>
          <w:p w:rsidR="00351ADF" w:rsidRPr="00C900C7" w:rsidRDefault="00351ADF" w:rsidP="00176087">
            <w:pPr>
              <w:pStyle w:val="aff"/>
              <w:rPr>
                <w:lang w:val="en-US"/>
              </w:rPr>
            </w:pPr>
            <w:proofErr w:type="spellStart"/>
            <w:r w:rsidRPr="00C900C7">
              <w:rPr>
                <w:lang w:val="en-US"/>
              </w:rPr>
              <w:t>mult</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C900C7" w:rsidRDefault="00351ADF" w:rsidP="00176087">
            <w:pPr>
              <w:pStyle w:val="aff"/>
            </w:pPr>
            <w:r w:rsidRPr="00C900C7">
              <w:t>Кратность (раз)</w:t>
            </w:r>
          </w:p>
        </w:tc>
        <w:tc>
          <w:tcPr>
            <w:tcW w:w="1842" w:type="dxa"/>
            <w:tcBorders>
              <w:top w:val="single" w:sz="2" w:space="0" w:color="000000"/>
              <w:left w:val="single" w:sz="2" w:space="0" w:color="000000"/>
              <w:bottom w:val="single" w:sz="2" w:space="0" w:color="000000"/>
              <w:right w:val="single" w:sz="2" w:space="0" w:color="000000"/>
            </w:tcBorders>
          </w:tcPr>
          <w:p w:rsidR="00351ADF" w:rsidRPr="00C900C7" w:rsidRDefault="00351ADF" w:rsidP="00176087">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C900C7" w:rsidRDefault="00351ADF" w:rsidP="00176087">
            <w:pPr>
              <w:pStyle w:val="aff"/>
              <w:rPr>
                <w:lang w:val="en-US"/>
              </w:rPr>
            </w:pPr>
            <w:r w:rsidRPr="00C900C7">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351ADF" w:rsidRPr="00C900C7" w:rsidRDefault="00351ADF" w:rsidP="00176087">
            <w:pPr>
              <w:autoSpaceDE w:val="0"/>
              <w:autoSpaceDN w:val="0"/>
              <w:adjustRightInd w:val="0"/>
              <w:spacing w:after="0"/>
              <w:ind w:firstLine="0"/>
              <w:jc w:val="left"/>
            </w:pPr>
          </w:p>
        </w:tc>
      </w:tr>
      <w:tr w:rsidR="00351ADF" w:rsidRPr="00C900C7" w:rsidTr="004B08F7">
        <w:tc>
          <w:tcPr>
            <w:tcW w:w="1160" w:type="dxa"/>
            <w:tcBorders>
              <w:top w:val="single" w:sz="2" w:space="0" w:color="000000"/>
              <w:left w:val="single" w:sz="2" w:space="0" w:color="000000"/>
              <w:bottom w:val="single" w:sz="2" w:space="0" w:color="000000"/>
              <w:right w:val="single" w:sz="2" w:space="0" w:color="000000"/>
            </w:tcBorders>
          </w:tcPr>
          <w:p w:rsidR="00351ADF" w:rsidRPr="00C900C7" w:rsidRDefault="00351ADF" w:rsidP="00176087">
            <w:pPr>
              <w:pStyle w:val="aff"/>
              <w:rPr>
                <w:lang w:val="en-US"/>
              </w:rPr>
            </w:pPr>
            <w:proofErr w:type="spellStart"/>
            <w:r w:rsidRPr="00C900C7">
              <w:rPr>
                <w:lang w:val="en-US"/>
              </w:rPr>
              <w:t>freq</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C900C7" w:rsidRDefault="00351ADF" w:rsidP="00176087">
            <w:pPr>
              <w:pStyle w:val="aff"/>
            </w:pPr>
            <w:r w:rsidRPr="00C900C7">
              <w:t>Периодичность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C900C7" w:rsidRDefault="00351ADF" w:rsidP="00176087">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C900C7" w:rsidRDefault="00351ADF" w:rsidP="00176087">
            <w:pPr>
              <w:pStyle w:val="aff"/>
              <w:rPr>
                <w:lang w:val="en-US"/>
              </w:rPr>
            </w:pPr>
            <w:r w:rsidRPr="00C900C7">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C900C7" w:rsidRDefault="00351ADF" w:rsidP="00176087">
            <w:pPr>
              <w:autoSpaceDE w:val="0"/>
              <w:autoSpaceDN w:val="0"/>
              <w:adjustRightInd w:val="0"/>
              <w:spacing w:after="0"/>
              <w:ind w:firstLine="0"/>
              <w:jc w:val="left"/>
            </w:pPr>
          </w:p>
        </w:tc>
      </w:tr>
      <w:tr w:rsidR="00351ADF" w:rsidRPr="00C900C7" w:rsidTr="004B08F7">
        <w:tc>
          <w:tcPr>
            <w:tcW w:w="1160" w:type="dxa"/>
            <w:tcBorders>
              <w:top w:val="single" w:sz="2" w:space="0" w:color="000000"/>
              <w:left w:val="single" w:sz="2" w:space="0" w:color="000000"/>
              <w:bottom w:val="single" w:sz="2" w:space="0" w:color="000000"/>
              <w:right w:val="single" w:sz="2" w:space="0" w:color="000000"/>
            </w:tcBorders>
          </w:tcPr>
          <w:p w:rsidR="00351ADF" w:rsidRPr="00C900C7" w:rsidRDefault="00351ADF" w:rsidP="00176087">
            <w:pPr>
              <w:pStyle w:val="aff"/>
              <w:rPr>
                <w:lang w:val="en-US"/>
              </w:rPr>
            </w:pPr>
            <w:proofErr w:type="spellStart"/>
            <w:r w:rsidRPr="00C900C7">
              <w:rPr>
                <w:lang w:val="en-US"/>
              </w:rPr>
              <w:t>dura</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C900C7" w:rsidRDefault="00351ADF" w:rsidP="00176087">
            <w:pPr>
              <w:pStyle w:val="aff"/>
            </w:pPr>
            <w:r w:rsidRPr="00C900C7">
              <w:t>Длительность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C900C7" w:rsidRDefault="00351ADF" w:rsidP="00176087">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C900C7" w:rsidRDefault="00351ADF" w:rsidP="00176087">
            <w:pPr>
              <w:pStyle w:val="aff"/>
              <w:rPr>
                <w:lang w:val="en-US"/>
              </w:rPr>
            </w:pPr>
            <w:r w:rsidRPr="00C900C7">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C900C7" w:rsidRDefault="00351ADF" w:rsidP="00176087">
            <w:pPr>
              <w:autoSpaceDE w:val="0"/>
              <w:autoSpaceDN w:val="0"/>
              <w:adjustRightInd w:val="0"/>
              <w:spacing w:after="0"/>
              <w:ind w:firstLine="0"/>
              <w:jc w:val="left"/>
            </w:pPr>
          </w:p>
        </w:tc>
      </w:tr>
    </w:tbl>
    <w:p w:rsidR="004F1FA3" w:rsidRPr="00C900C7" w:rsidRDefault="004F1FA3" w:rsidP="00C900C7">
      <w:pPr>
        <w:pStyle w:val="3"/>
        <w:numPr>
          <w:ilvl w:val="2"/>
          <w:numId w:val="33"/>
        </w:numPr>
        <w:ind w:left="1248" w:hanging="681"/>
        <w:rPr>
          <w:rFonts w:ascii="Times New Roman" w:hAnsi="Times New Roman"/>
          <w:color w:val="auto"/>
        </w:rPr>
      </w:pPr>
      <w:bookmarkStart w:id="83" w:name="_Toc536463210"/>
      <w:r w:rsidRPr="00C900C7">
        <w:rPr>
          <w:rFonts w:ascii="Times New Roman" w:hAnsi="Times New Roman"/>
          <w:color w:val="auto"/>
        </w:rPr>
        <w:t>Элемент «</w:t>
      </w:r>
      <w:r w:rsidRPr="00C900C7">
        <w:rPr>
          <w:rFonts w:ascii="Times New Roman" w:hAnsi="Times New Roman"/>
          <w:color w:val="auto"/>
          <w:lang w:val="en-US"/>
        </w:rPr>
        <w:t>injection</w:t>
      </w:r>
      <w:r w:rsidRPr="00C900C7">
        <w:rPr>
          <w:rFonts w:ascii="Times New Roman" w:hAnsi="Times New Roman"/>
          <w:color w:val="auto"/>
        </w:rPr>
        <w:t>» – Дата введения противоопухолевого лекарственного препарата</w:t>
      </w:r>
      <w:bookmarkEnd w:id="83"/>
    </w:p>
    <w:p w:rsidR="004F1FA3" w:rsidRPr="00C900C7" w:rsidRDefault="005C6491" w:rsidP="004F1FA3">
      <w:pPr>
        <w:rPr>
          <w:lang w:val="en-US"/>
        </w:rPr>
      </w:pPr>
      <w:r w:rsidRPr="00C900C7">
        <w:t>Входит</w:t>
      </w:r>
      <w:r w:rsidRPr="00C900C7">
        <w:rPr>
          <w:lang w:val="en-US"/>
        </w:rPr>
        <w:t xml:space="preserve"> </w:t>
      </w:r>
      <w:r w:rsidRPr="00C900C7">
        <w:t>в</w:t>
      </w:r>
      <w:r w:rsidRPr="00C900C7">
        <w:rPr>
          <w:lang w:val="en-US"/>
        </w:rPr>
        <w:t xml:space="preserve"> </w:t>
      </w:r>
      <w:r w:rsidRPr="00C900C7">
        <w:t>элемент</w:t>
      </w:r>
      <w:r w:rsidRPr="00C900C7">
        <w:rPr>
          <w:lang w:val="en-US"/>
        </w:rPr>
        <w:t xml:space="preserve"> «medicament» – «injections».</w:t>
      </w:r>
    </w:p>
    <w:p w:rsidR="005C6491" w:rsidRPr="00C900C7" w:rsidRDefault="005C6491" w:rsidP="004F1FA3">
      <w:pPr>
        <w:rPr>
          <w:lang w:val="en-US"/>
        </w:rPr>
      </w:pPr>
      <w:r w:rsidRPr="00C900C7">
        <w:t>Элемент обязательный.</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2989"/>
        <w:gridCol w:w="1842"/>
        <w:gridCol w:w="1049"/>
        <w:gridCol w:w="2993"/>
      </w:tblGrid>
      <w:tr w:rsidR="004F1FA3" w:rsidRPr="00C900C7" w:rsidTr="004B08F7">
        <w:tc>
          <w:tcPr>
            <w:tcW w:w="1160" w:type="dxa"/>
            <w:vAlign w:val="center"/>
          </w:tcPr>
          <w:p w:rsidR="004F1FA3" w:rsidRPr="00C900C7" w:rsidRDefault="004F1FA3" w:rsidP="00176087">
            <w:pPr>
              <w:pStyle w:val="af6"/>
            </w:pPr>
            <w:r w:rsidRPr="00C900C7">
              <w:t>Имя</w:t>
            </w:r>
          </w:p>
        </w:tc>
        <w:tc>
          <w:tcPr>
            <w:tcW w:w="2989" w:type="dxa"/>
            <w:vAlign w:val="center"/>
          </w:tcPr>
          <w:p w:rsidR="004F1FA3" w:rsidRPr="00C900C7" w:rsidRDefault="004F1FA3" w:rsidP="00176087">
            <w:pPr>
              <w:pStyle w:val="af6"/>
            </w:pPr>
            <w:r w:rsidRPr="00C900C7">
              <w:t>Назначение</w:t>
            </w:r>
          </w:p>
        </w:tc>
        <w:tc>
          <w:tcPr>
            <w:tcW w:w="1842" w:type="dxa"/>
            <w:vAlign w:val="center"/>
          </w:tcPr>
          <w:p w:rsidR="004F1FA3" w:rsidRPr="00C900C7" w:rsidRDefault="004F1FA3" w:rsidP="00176087">
            <w:pPr>
              <w:pStyle w:val="af6"/>
            </w:pPr>
            <w:r w:rsidRPr="00C900C7">
              <w:t>Условия заполнения</w:t>
            </w:r>
          </w:p>
        </w:tc>
        <w:tc>
          <w:tcPr>
            <w:tcW w:w="0" w:type="auto"/>
            <w:vAlign w:val="center"/>
          </w:tcPr>
          <w:p w:rsidR="004F1FA3" w:rsidRPr="00C900C7" w:rsidRDefault="004F1FA3" w:rsidP="00176087">
            <w:pPr>
              <w:pStyle w:val="af6"/>
            </w:pPr>
            <w:r w:rsidRPr="00C900C7">
              <w:t>Тип</w:t>
            </w:r>
          </w:p>
        </w:tc>
        <w:tc>
          <w:tcPr>
            <w:tcW w:w="2993" w:type="dxa"/>
            <w:vAlign w:val="center"/>
          </w:tcPr>
          <w:p w:rsidR="004F1FA3" w:rsidRPr="00C900C7" w:rsidRDefault="004F1FA3" w:rsidP="00176087">
            <w:pPr>
              <w:pStyle w:val="af6"/>
            </w:pPr>
            <w:r w:rsidRPr="00C900C7">
              <w:t>Ограничения</w:t>
            </w:r>
          </w:p>
        </w:tc>
      </w:tr>
      <w:tr w:rsidR="004F1FA3" w:rsidRPr="00C900C7" w:rsidTr="004B08F7">
        <w:tc>
          <w:tcPr>
            <w:tcW w:w="1160" w:type="dxa"/>
          </w:tcPr>
          <w:p w:rsidR="004F1FA3" w:rsidRPr="00C900C7" w:rsidRDefault="004F1FA3" w:rsidP="00176087">
            <w:pPr>
              <w:pStyle w:val="aff"/>
              <w:rPr>
                <w:lang w:val="en-US"/>
              </w:rPr>
            </w:pPr>
            <w:r w:rsidRPr="00C900C7">
              <w:rPr>
                <w:lang w:val="en-US"/>
              </w:rPr>
              <w:t>date</w:t>
            </w:r>
          </w:p>
        </w:tc>
        <w:tc>
          <w:tcPr>
            <w:tcW w:w="2989" w:type="dxa"/>
          </w:tcPr>
          <w:p w:rsidR="004F1FA3" w:rsidRPr="00C900C7" w:rsidRDefault="004F1FA3" w:rsidP="00176087">
            <w:pPr>
              <w:pStyle w:val="aff"/>
            </w:pPr>
            <w:r w:rsidRPr="00C900C7">
              <w:t>Дата введения лекарственного препарата</w:t>
            </w:r>
          </w:p>
        </w:tc>
        <w:tc>
          <w:tcPr>
            <w:tcW w:w="1842" w:type="dxa"/>
          </w:tcPr>
          <w:p w:rsidR="004F1FA3" w:rsidRPr="00C900C7" w:rsidRDefault="004F1FA3" w:rsidP="00176087">
            <w:pPr>
              <w:ind w:firstLine="0"/>
              <w:rPr>
                <w:lang w:val="en-US"/>
              </w:rPr>
            </w:pPr>
            <w:r w:rsidRPr="00C900C7">
              <w:t xml:space="preserve">Обязательный </w:t>
            </w:r>
          </w:p>
        </w:tc>
        <w:tc>
          <w:tcPr>
            <w:tcW w:w="0" w:type="auto"/>
          </w:tcPr>
          <w:p w:rsidR="004F1FA3" w:rsidRPr="00C900C7" w:rsidRDefault="004F1FA3" w:rsidP="00176087">
            <w:pPr>
              <w:pStyle w:val="aff"/>
            </w:pPr>
            <w:r w:rsidRPr="00C900C7">
              <w:rPr>
                <w:lang w:val="en-US"/>
              </w:rPr>
              <w:t>date</w:t>
            </w:r>
          </w:p>
        </w:tc>
        <w:tc>
          <w:tcPr>
            <w:tcW w:w="2993" w:type="dxa"/>
          </w:tcPr>
          <w:p w:rsidR="004F1FA3" w:rsidRPr="00C900C7" w:rsidRDefault="004F1FA3" w:rsidP="004F1FA3">
            <w:pPr>
              <w:autoSpaceDE w:val="0"/>
              <w:autoSpaceDN w:val="0"/>
              <w:adjustRightInd w:val="0"/>
              <w:spacing w:after="0"/>
              <w:ind w:firstLine="0"/>
              <w:jc w:val="left"/>
              <w:rPr>
                <w:lang w:val="en-US"/>
              </w:rPr>
            </w:pPr>
          </w:p>
        </w:tc>
      </w:tr>
    </w:tbl>
    <w:p w:rsidR="00A92421" w:rsidRPr="00C900C7" w:rsidRDefault="00A92421" w:rsidP="00C900C7">
      <w:pPr>
        <w:pStyle w:val="3"/>
        <w:numPr>
          <w:ilvl w:val="2"/>
          <w:numId w:val="33"/>
        </w:numPr>
        <w:ind w:left="1248" w:hanging="681"/>
        <w:rPr>
          <w:rFonts w:ascii="Times New Roman" w:hAnsi="Times New Roman"/>
          <w:color w:val="auto"/>
        </w:rPr>
      </w:pPr>
      <w:bookmarkStart w:id="84" w:name="_Toc536463211"/>
      <w:r w:rsidRPr="00C900C7">
        <w:rPr>
          <w:rFonts w:ascii="Times New Roman" w:hAnsi="Times New Roman"/>
          <w:color w:val="auto"/>
        </w:rPr>
        <w:t>Элемент «</w:t>
      </w:r>
      <w:proofErr w:type="spellStart"/>
      <w:r w:rsidR="0001189B" w:rsidRPr="00C900C7">
        <w:rPr>
          <w:rFonts w:ascii="Times New Roman" w:hAnsi="Times New Roman"/>
          <w:color w:val="auto"/>
        </w:rPr>
        <w:t>diag</w:t>
      </w:r>
      <w:proofErr w:type="spellEnd"/>
      <w:r w:rsidR="0001189B" w:rsidRPr="00C900C7">
        <w:rPr>
          <w:rFonts w:ascii="Times New Roman" w:hAnsi="Times New Roman"/>
          <w:color w:val="auto"/>
          <w:lang w:val="en-US"/>
        </w:rPr>
        <w:t>mat</w:t>
      </w:r>
      <w:r w:rsidRPr="00C900C7">
        <w:rPr>
          <w:rFonts w:ascii="Times New Roman" w:hAnsi="Times New Roman"/>
          <w:color w:val="auto"/>
        </w:rPr>
        <w:t xml:space="preserve">» – </w:t>
      </w:r>
      <w:r w:rsidR="00C50BD1" w:rsidRPr="00C900C7">
        <w:rPr>
          <w:rFonts w:ascii="Times New Roman" w:hAnsi="Times New Roman"/>
          <w:color w:val="auto"/>
        </w:rPr>
        <w:t>Сведения о взятии диагностического материала</w:t>
      </w:r>
      <w:bookmarkEnd w:id="84"/>
    </w:p>
    <w:p w:rsidR="00A92421" w:rsidRPr="00C900C7" w:rsidRDefault="005C6491" w:rsidP="00A92421">
      <w:r w:rsidRPr="00C900C7">
        <w:t>Входит в элемент «</w:t>
      </w:r>
      <w:proofErr w:type="spellStart"/>
      <w:r w:rsidRPr="00C900C7">
        <w:t>additional_onk</w:t>
      </w:r>
      <w:proofErr w:type="spellEnd"/>
      <w:r w:rsidRPr="00C900C7">
        <w:t>» – «</w:t>
      </w:r>
      <w:proofErr w:type="spellStart"/>
      <w:r w:rsidRPr="00C900C7">
        <w:t>diag</w:t>
      </w:r>
      <w:proofErr w:type="spellEnd"/>
      <w:r w:rsidRPr="00C900C7">
        <w:rPr>
          <w:lang w:val="en-US"/>
        </w:rPr>
        <w:t>mats</w:t>
      </w:r>
      <w:r w:rsidRPr="00C900C7">
        <w:t>».</w:t>
      </w:r>
    </w:p>
    <w:p w:rsidR="005C6491" w:rsidRPr="00C900C7" w:rsidRDefault="005C6491" w:rsidP="00A92421">
      <w:r w:rsidRPr="00C900C7">
        <w:t>Элемент необязательный.</w:t>
      </w:r>
    </w:p>
    <w:p w:rsidR="00A92421" w:rsidRPr="00C900C7" w:rsidRDefault="00A92421" w:rsidP="00A92421">
      <w:r w:rsidRPr="00C900C7">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107"/>
        <w:gridCol w:w="1842"/>
        <w:gridCol w:w="931"/>
        <w:gridCol w:w="2993"/>
      </w:tblGrid>
      <w:tr w:rsidR="00A92421" w:rsidRPr="00C900C7" w:rsidTr="004B08F7">
        <w:tc>
          <w:tcPr>
            <w:tcW w:w="1160" w:type="dxa"/>
            <w:vAlign w:val="center"/>
          </w:tcPr>
          <w:p w:rsidR="00A92421" w:rsidRPr="00C900C7" w:rsidRDefault="00A92421" w:rsidP="009F34A7">
            <w:pPr>
              <w:pStyle w:val="af6"/>
            </w:pPr>
            <w:r w:rsidRPr="00C900C7">
              <w:t>Имя</w:t>
            </w:r>
          </w:p>
        </w:tc>
        <w:tc>
          <w:tcPr>
            <w:tcW w:w="3107" w:type="dxa"/>
            <w:vAlign w:val="center"/>
          </w:tcPr>
          <w:p w:rsidR="00A92421" w:rsidRPr="00C900C7" w:rsidRDefault="00A92421" w:rsidP="009F34A7">
            <w:pPr>
              <w:pStyle w:val="af6"/>
            </w:pPr>
            <w:r w:rsidRPr="00C900C7">
              <w:t>Назначение</w:t>
            </w:r>
          </w:p>
        </w:tc>
        <w:tc>
          <w:tcPr>
            <w:tcW w:w="1842" w:type="dxa"/>
            <w:vAlign w:val="center"/>
          </w:tcPr>
          <w:p w:rsidR="00A92421" w:rsidRPr="00C900C7" w:rsidRDefault="00A92421" w:rsidP="009F34A7">
            <w:pPr>
              <w:pStyle w:val="af6"/>
            </w:pPr>
            <w:r w:rsidRPr="00C900C7">
              <w:t>Условия заполнения</w:t>
            </w:r>
          </w:p>
        </w:tc>
        <w:tc>
          <w:tcPr>
            <w:tcW w:w="0" w:type="auto"/>
            <w:vAlign w:val="center"/>
          </w:tcPr>
          <w:p w:rsidR="00A92421" w:rsidRPr="00C900C7" w:rsidRDefault="00A92421" w:rsidP="009F34A7">
            <w:pPr>
              <w:pStyle w:val="af6"/>
            </w:pPr>
            <w:r w:rsidRPr="00C900C7">
              <w:t>Тип</w:t>
            </w:r>
          </w:p>
        </w:tc>
        <w:tc>
          <w:tcPr>
            <w:tcW w:w="2993" w:type="dxa"/>
            <w:vAlign w:val="center"/>
          </w:tcPr>
          <w:p w:rsidR="00A92421" w:rsidRPr="00C900C7" w:rsidRDefault="00A92421" w:rsidP="009F34A7">
            <w:pPr>
              <w:pStyle w:val="af6"/>
            </w:pPr>
            <w:r w:rsidRPr="00C900C7">
              <w:t>Ограничения</w:t>
            </w:r>
          </w:p>
        </w:tc>
      </w:tr>
      <w:tr w:rsidR="00A92421" w:rsidRPr="00C900C7" w:rsidTr="004B08F7">
        <w:tc>
          <w:tcPr>
            <w:tcW w:w="1160" w:type="dxa"/>
          </w:tcPr>
          <w:p w:rsidR="00A92421" w:rsidRPr="00C900C7" w:rsidRDefault="0001189B" w:rsidP="009F34A7">
            <w:pPr>
              <w:pStyle w:val="aff"/>
              <w:rPr>
                <w:lang w:val="en-US"/>
              </w:rPr>
            </w:pPr>
            <w:proofErr w:type="spellStart"/>
            <w:r w:rsidRPr="00C900C7">
              <w:rPr>
                <w:lang w:val="en-US"/>
              </w:rPr>
              <w:t>diag</w:t>
            </w:r>
            <w:r w:rsidR="00A92421" w:rsidRPr="00C900C7">
              <w:rPr>
                <w:lang w:val="en-US"/>
              </w:rPr>
              <w:t>_date</w:t>
            </w:r>
            <w:proofErr w:type="spellEnd"/>
          </w:p>
        </w:tc>
        <w:tc>
          <w:tcPr>
            <w:tcW w:w="3107" w:type="dxa"/>
          </w:tcPr>
          <w:p w:rsidR="00A92421" w:rsidRPr="00C900C7" w:rsidRDefault="00A92421" w:rsidP="009F34A7">
            <w:pPr>
              <w:pStyle w:val="aff"/>
            </w:pPr>
            <w:r w:rsidRPr="00C900C7">
              <w:t>Дата взятия материала</w:t>
            </w:r>
          </w:p>
        </w:tc>
        <w:tc>
          <w:tcPr>
            <w:tcW w:w="1842" w:type="dxa"/>
          </w:tcPr>
          <w:p w:rsidR="00A92421" w:rsidRPr="00C900C7" w:rsidRDefault="0001189B" w:rsidP="009F34A7">
            <w:pPr>
              <w:pStyle w:val="aff"/>
            </w:pPr>
            <w:r w:rsidRPr="00C900C7">
              <w:t>О</w:t>
            </w:r>
            <w:r w:rsidR="00A92421" w:rsidRPr="00C900C7">
              <w:t>бязательный</w:t>
            </w:r>
          </w:p>
        </w:tc>
        <w:tc>
          <w:tcPr>
            <w:tcW w:w="0" w:type="auto"/>
          </w:tcPr>
          <w:p w:rsidR="00A92421" w:rsidRPr="00C900C7" w:rsidRDefault="00A92421" w:rsidP="009F34A7">
            <w:pPr>
              <w:pStyle w:val="aff"/>
              <w:rPr>
                <w:lang w:val="en-US"/>
              </w:rPr>
            </w:pPr>
            <w:r w:rsidRPr="00C900C7">
              <w:rPr>
                <w:lang w:val="en-US"/>
              </w:rPr>
              <w:t>date</w:t>
            </w:r>
          </w:p>
        </w:tc>
        <w:tc>
          <w:tcPr>
            <w:tcW w:w="2993" w:type="dxa"/>
          </w:tcPr>
          <w:p w:rsidR="00A92421" w:rsidRPr="00C900C7" w:rsidRDefault="00A92421" w:rsidP="0001189B">
            <w:pPr>
              <w:autoSpaceDE w:val="0"/>
              <w:autoSpaceDN w:val="0"/>
              <w:adjustRightInd w:val="0"/>
              <w:spacing w:after="0"/>
              <w:ind w:firstLine="0"/>
              <w:jc w:val="left"/>
            </w:pPr>
            <w:r w:rsidRPr="00C900C7">
              <w:t>Указывается дата взятия материала для проведения диагностики.</w:t>
            </w:r>
          </w:p>
        </w:tc>
      </w:tr>
      <w:tr w:rsidR="00A92421" w:rsidRPr="00C900C7" w:rsidTr="004B08F7">
        <w:tc>
          <w:tcPr>
            <w:tcW w:w="1160" w:type="dxa"/>
          </w:tcPr>
          <w:p w:rsidR="00A92421" w:rsidRPr="00C900C7" w:rsidRDefault="00A92421" w:rsidP="009F34A7">
            <w:pPr>
              <w:pStyle w:val="aff"/>
              <w:rPr>
                <w:lang w:val="en-US"/>
              </w:rPr>
            </w:pPr>
            <w:proofErr w:type="spellStart"/>
            <w:r w:rsidRPr="00C900C7">
              <w:rPr>
                <w:lang w:val="en-US"/>
              </w:rPr>
              <w:t>rec_rslt</w:t>
            </w:r>
            <w:proofErr w:type="spellEnd"/>
          </w:p>
        </w:tc>
        <w:tc>
          <w:tcPr>
            <w:tcW w:w="3107" w:type="dxa"/>
          </w:tcPr>
          <w:p w:rsidR="00A92421" w:rsidRPr="00C900C7" w:rsidRDefault="00A92421" w:rsidP="009F34A7">
            <w:pPr>
              <w:pStyle w:val="aff"/>
            </w:pPr>
            <w:r w:rsidRPr="00C900C7">
              <w:t>Признак получения результата диагностики</w:t>
            </w:r>
          </w:p>
        </w:tc>
        <w:tc>
          <w:tcPr>
            <w:tcW w:w="1842" w:type="dxa"/>
          </w:tcPr>
          <w:p w:rsidR="00A92421" w:rsidRPr="00C900C7" w:rsidRDefault="0001189B" w:rsidP="009F34A7">
            <w:pPr>
              <w:ind w:firstLine="0"/>
            </w:pPr>
            <w:r w:rsidRPr="00C900C7">
              <w:t>О</w:t>
            </w:r>
            <w:r w:rsidR="00A92421" w:rsidRPr="00C900C7">
              <w:t xml:space="preserve">бязательный </w:t>
            </w:r>
          </w:p>
        </w:tc>
        <w:tc>
          <w:tcPr>
            <w:tcW w:w="0" w:type="auto"/>
          </w:tcPr>
          <w:p w:rsidR="00A92421" w:rsidRPr="00C900C7" w:rsidRDefault="00A92421" w:rsidP="009F34A7">
            <w:pPr>
              <w:pStyle w:val="aff"/>
              <w:rPr>
                <w:lang w:val="en-US"/>
              </w:rPr>
            </w:pPr>
            <w:r w:rsidRPr="00C900C7">
              <w:rPr>
                <w:lang w:val="en-US"/>
              </w:rPr>
              <w:t>integer</w:t>
            </w:r>
          </w:p>
        </w:tc>
        <w:tc>
          <w:tcPr>
            <w:tcW w:w="2993" w:type="dxa"/>
          </w:tcPr>
          <w:p w:rsidR="00A92421" w:rsidRPr="00C900C7" w:rsidRDefault="00A92421" w:rsidP="009F34A7">
            <w:pPr>
              <w:autoSpaceDE w:val="0"/>
              <w:autoSpaceDN w:val="0"/>
              <w:adjustRightInd w:val="0"/>
              <w:spacing w:after="0"/>
              <w:ind w:firstLine="0"/>
              <w:jc w:val="left"/>
            </w:pPr>
            <w:r w:rsidRPr="00C900C7">
              <w:t>Заполняется значением "1" в случае получения результата диагностики</w:t>
            </w:r>
            <w:r w:rsidR="0001189B" w:rsidRPr="00C900C7">
              <w:t>.</w:t>
            </w:r>
          </w:p>
        </w:tc>
      </w:tr>
    </w:tbl>
    <w:p w:rsidR="00A92421" w:rsidRPr="00C900C7" w:rsidRDefault="00A92421" w:rsidP="00A92421">
      <w:pPr>
        <w:rPr>
          <w:lang w:eastAsia="ar-SA"/>
        </w:rPr>
      </w:pPr>
    </w:p>
    <w:p w:rsidR="002A231C" w:rsidRPr="00C900C7" w:rsidRDefault="00C900C7" w:rsidP="00C900C7">
      <w:pPr>
        <w:pStyle w:val="3"/>
        <w:numPr>
          <w:ilvl w:val="0"/>
          <w:numId w:val="0"/>
        </w:numPr>
        <w:ind w:left="1248" w:hanging="681"/>
        <w:rPr>
          <w:rStyle w:val="b1"/>
          <w:rFonts w:ascii="Times New Roman" w:hAnsi="Times New Roman" w:cs="Times New Roman"/>
          <w:b/>
          <w:bCs/>
          <w:color w:val="auto"/>
        </w:rPr>
      </w:pPr>
      <w:bookmarkStart w:id="85" w:name="_Toc536463212"/>
      <w:r w:rsidRPr="00C900C7">
        <w:rPr>
          <w:rStyle w:val="b1"/>
          <w:rFonts w:ascii="Times New Roman" w:hAnsi="Times New Roman" w:cs="Times New Roman"/>
          <w:b/>
          <w:bCs/>
          <w:color w:val="auto"/>
        </w:rPr>
        <w:t xml:space="preserve">2.6.61. </w:t>
      </w:r>
      <w:r w:rsidR="002A231C" w:rsidRPr="00C900C7">
        <w:rPr>
          <w:rStyle w:val="b1"/>
          <w:rFonts w:ascii="Times New Roman" w:hAnsi="Times New Roman" w:cs="Times New Roman"/>
          <w:b/>
          <w:bCs/>
          <w:color w:val="auto"/>
        </w:rPr>
        <w:t>Элемент «</w:t>
      </w:r>
      <w:r w:rsidR="002A231C" w:rsidRPr="00C900C7">
        <w:rPr>
          <w:rStyle w:val="b1"/>
          <w:rFonts w:ascii="Times New Roman" w:hAnsi="Times New Roman" w:cs="Times New Roman"/>
          <w:b/>
          <w:bCs/>
          <w:color w:val="auto"/>
          <w:lang w:val="en-US"/>
        </w:rPr>
        <w:t>criteria</w:t>
      </w:r>
      <w:r w:rsidR="002A231C" w:rsidRPr="00C900C7">
        <w:rPr>
          <w:rStyle w:val="b1"/>
          <w:rFonts w:ascii="Times New Roman" w:hAnsi="Times New Roman" w:cs="Times New Roman"/>
          <w:b/>
          <w:bCs/>
          <w:color w:val="auto"/>
        </w:rPr>
        <w:t>» – Классификационный критерий</w:t>
      </w:r>
      <w:bookmarkEnd w:id="85"/>
    </w:p>
    <w:p w:rsidR="007D1E90" w:rsidRPr="00C900C7" w:rsidRDefault="002A231C" w:rsidP="002A231C">
      <w:r w:rsidRPr="00C900C7">
        <w:t xml:space="preserve">Входит в </w:t>
      </w:r>
      <w:r w:rsidRPr="00C900C7">
        <w:rPr>
          <w:rStyle w:val="b1"/>
          <w:rFonts w:ascii="Times New Roman" w:hAnsi="Times New Roman" w:cs="Times New Roman"/>
          <w:b w:val="0"/>
          <w:bCs w:val="0"/>
          <w:color w:val="auto"/>
        </w:rPr>
        <w:t>«</w:t>
      </w:r>
      <w:r w:rsidRPr="00C900C7">
        <w:rPr>
          <w:rStyle w:val="b1"/>
          <w:rFonts w:ascii="Times New Roman" w:hAnsi="Times New Roman" w:cs="Times New Roman"/>
          <w:b w:val="0"/>
          <w:bCs w:val="0"/>
          <w:color w:val="auto"/>
          <w:lang w:val="en-US"/>
        </w:rPr>
        <w:t>manipulation</w:t>
      </w:r>
      <w:r w:rsidRPr="00C900C7">
        <w:rPr>
          <w:rStyle w:val="b1"/>
          <w:rFonts w:ascii="Times New Roman" w:hAnsi="Times New Roman" w:cs="Times New Roman"/>
          <w:b w:val="0"/>
          <w:bCs w:val="0"/>
          <w:color w:val="auto"/>
        </w:rPr>
        <w:t>» - «</w:t>
      </w:r>
      <w:proofErr w:type="spellStart"/>
      <w:r w:rsidRPr="00C900C7">
        <w:rPr>
          <w:rStyle w:val="b1"/>
          <w:rFonts w:ascii="Times New Roman" w:hAnsi="Times New Roman" w:cs="Times New Roman"/>
          <w:b w:val="0"/>
          <w:bCs w:val="0"/>
          <w:color w:val="auto"/>
          <w:lang w:val="en-US"/>
        </w:rPr>
        <w:t>additionals</w:t>
      </w:r>
      <w:proofErr w:type="spellEnd"/>
      <w:r w:rsidRPr="00C900C7">
        <w:rPr>
          <w:rStyle w:val="b1"/>
          <w:rFonts w:ascii="Times New Roman" w:hAnsi="Times New Roman" w:cs="Times New Roman"/>
          <w:b w:val="0"/>
          <w:bCs w:val="0"/>
          <w:color w:val="auto"/>
        </w:rPr>
        <w:t>» - «</w:t>
      </w:r>
      <w:proofErr w:type="spellStart"/>
      <w:r w:rsidRPr="00C900C7">
        <w:rPr>
          <w:rStyle w:val="b1"/>
          <w:rFonts w:ascii="Times New Roman" w:hAnsi="Times New Roman" w:cs="Times New Roman"/>
          <w:b w:val="0"/>
          <w:bCs w:val="0"/>
          <w:color w:val="auto"/>
          <w:lang w:val="en-US"/>
        </w:rPr>
        <w:t>criterias</w:t>
      </w:r>
      <w:proofErr w:type="spellEnd"/>
      <w:r w:rsidRPr="00C900C7">
        <w:rPr>
          <w:rStyle w:val="b1"/>
          <w:rFonts w:ascii="Times New Roman" w:hAnsi="Times New Roman" w:cs="Times New Roman"/>
          <w:b w:val="0"/>
          <w:bCs w:val="0"/>
          <w:color w:val="auto"/>
        </w:rPr>
        <w:t>».</w:t>
      </w:r>
    </w:p>
    <w:p w:rsidR="002A231C" w:rsidRPr="00C900C7" w:rsidRDefault="007D1E90" w:rsidP="002A231C">
      <w:r w:rsidRPr="00C900C7">
        <w:lastRenderedPageBreak/>
        <w:t>Условно обязательный</w:t>
      </w:r>
      <w:r w:rsidR="002A231C" w:rsidRPr="00C900C7">
        <w:t xml:space="preserve"> </w:t>
      </w:r>
      <w:r w:rsidRPr="00C900C7">
        <w:t xml:space="preserve">множественный </w:t>
      </w:r>
      <w:r w:rsidR="002A231C" w:rsidRPr="00C900C7">
        <w:t>элемент.</w:t>
      </w:r>
      <w:r w:rsidRPr="00C900C7">
        <w:t xml:space="preserve"> </w:t>
      </w:r>
      <w:proofErr w:type="gramStart"/>
      <w:r w:rsidRPr="00C900C7">
        <w:t>Обязателен</w:t>
      </w:r>
      <w:proofErr w:type="gramEnd"/>
      <w:r w:rsidRPr="00C900C7">
        <w:t xml:space="preserve"> в случае применения при оплате случая лечения по КСГ.</w:t>
      </w:r>
    </w:p>
    <w:p w:rsidR="002A231C" w:rsidRPr="00C900C7" w:rsidRDefault="002A231C" w:rsidP="002A231C">
      <w:r w:rsidRPr="00C900C7">
        <w:t>Атрибуты элемента</w:t>
      </w:r>
      <w:r w:rsidRPr="00C900C7">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2A231C" w:rsidRPr="00C900C7" w:rsidTr="005C6491">
        <w:tc>
          <w:tcPr>
            <w:tcW w:w="1444" w:type="dxa"/>
            <w:vAlign w:val="center"/>
          </w:tcPr>
          <w:p w:rsidR="002A231C" w:rsidRPr="00C900C7" w:rsidRDefault="002A231C" w:rsidP="005C6491">
            <w:pPr>
              <w:pStyle w:val="af6"/>
            </w:pPr>
            <w:r w:rsidRPr="00C900C7">
              <w:t>Имя</w:t>
            </w:r>
          </w:p>
        </w:tc>
        <w:tc>
          <w:tcPr>
            <w:tcW w:w="2551" w:type="dxa"/>
            <w:vAlign w:val="center"/>
          </w:tcPr>
          <w:p w:rsidR="002A231C" w:rsidRPr="00C900C7" w:rsidRDefault="002A231C" w:rsidP="005C6491">
            <w:pPr>
              <w:pStyle w:val="af6"/>
            </w:pPr>
            <w:r w:rsidRPr="00C900C7">
              <w:t>Назначение</w:t>
            </w:r>
          </w:p>
        </w:tc>
        <w:tc>
          <w:tcPr>
            <w:tcW w:w="2694" w:type="dxa"/>
            <w:vAlign w:val="center"/>
          </w:tcPr>
          <w:p w:rsidR="002A231C" w:rsidRPr="00C900C7" w:rsidRDefault="002A231C" w:rsidP="005C6491">
            <w:pPr>
              <w:pStyle w:val="af6"/>
            </w:pPr>
            <w:r w:rsidRPr="00C900C7">
              <w:t>Условия заполнения</w:t>
            </w:r>
          </w:p>
        </w:tc>
        <w:tc>
          <w:tcPr>
            <w:tcW w:w="850" w:type="dxa"/>
            <w:vAlign w:val="center"/>
          </w:tcPr>
          <w:p w:rsidR="002A231C" w:rsidRPr="00C900C7" w:rsidRDefault="002A231C" w:rsidP="005C6491">
            <w:pPr>
              <w:pStyle w:val="af6"/>
            </w:pPr>
            <w:r w:rsidRPr="00C900C7">
              <w:t>Тип</w:t>
            </w:r>
          </w:p>
        </w:tc>
        <w:tc>
          <w:tcPr>
            <w:tcW w:w="2410" w:type="dxa"/>
            <w:vAlign w:val="center"/>
          </w:tcPr>
          <w:p w:rsidR="002A231C" w:rsidRPr="00C900C7" w:rsidRDefault="002A231C" w:rsidP="005C6491">
            <w:pPr>
              <w:pStyle w:val="af6"/>
            </w:pPr>
            <w:r w:rsidRPr="00C900C7">
              <w:t>Ограничения</w:t>
            </w:r>
          </w:p>
        </w:tc>
      </w:tr>
      <w:tr w:rsidR="002A231C" w:rsidRPr="00C900C7" w:rsidTr="005C6491">
        <w:tc>
          <w:tcPr>
            <w:tcW w:w="1444" w:type="dxa"/>
            <w:tcBorders>
              <w:top w:val="single" w:sz="2" w:space="0" w:color="000000"/>
              <w:left w:val="single" w:sz="2" w:space="0" w:color="000000"/>
              <w:bottom w:val="single" w:sz="2" w:space="0" w:color="000000"/>
              <w:right w:val="single" w:sz="2" w:space="0" w:color="000000"/>
            </w:tcBorders>
          </w:tcPr>
          <w:p w:rsidR="002A231C" w:rsidRPr="00C900C7" w:rsidRDefault="007D1E90" w:rsidP="005C6491">
            <w:pPr>
              <w:pStyle w:val="aff"/>
            </w:pPr>
            <w:proofErr w:type="spellStart"/>
            <w:r w:rsidRPr="00C900C7">
              <w:rPr>
                <w:lang w:val="en-US"/>
              </w:rPr>
              <w:t>crit</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2A231C" w:rsidRPr="00C900C7" w:rsidRDefault="007D1E90" w:rsidP="005C6491">
            <w:pPr>
              <w:pStyle w:val="aff"/>
            </w:pPr>
            <w:r w:rsidRPr="00C900C7">
              <w:t>Классификационный критерий</w:t>
            </w:r>
          </w:p>
        </w:tc>
        <w:tc>
          <w:tcPr>
            <w:tcW w:w="2694" w:type="dxa"/>
            <w:tcBorders>
              <w:top w:val="single" w:sz="2" w:space="0" w:color="000000"/>
              <w:left w:val="single" w:sz="2" w:space="0" w:color="000000"/>
              <w:bottom w:val="single" w:sz="2" w:space="0" w:color="000000"/>
              <w:right w:val="single" w:sz="2" w:space="0" w:color="000000"/>
            </w:tcBorders>
          </w:tcPr>
          <w:p w:rsidR="002A231C" w:rsidRPr="00C900C7" w:rsidRDefault="002A231C" w:rsidP="005C6491">
            <w:pPr>
              <w:pStyle w:val="aff"/>
            </w:pPr>
            <w:r w:rsidRPr="00C900C7">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2A231C" w:rsidRPr="00C900C7" w:rsidRDefault="002A231C" w:rsidP="005C6491">
            <w:pPr>
              <w:pStyle w:val="aff"/>
              <w:rPr>
                <w:lang w:val="en-US"/>
              </w:rPr>
            </w:pPr>
            <w:r w:rsidRPr="00C900C7">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2A231C" w:rsidRPr="00C900C7" w:rsidRDefault="007D1E90" w:rsidP="007D1E90">
            <w:pPr>
              <w:autoSpaceDE w:val="0"/>
              <w:autoSpaceDN w:val="0"/>
              <w:adjustRightInd w:val="0"/>
              <w:spacing w:after="0"/>
              <w:ind w:firstLine="0"/>
              <w:jc w:val="left"/>
            </w:pPr>
            <w:r w:rsidRPr="00C900C7">
              <w:t>Заполняется из соответствующего справочника НСИ</w:t>
            </w:r>
          </w:p>
        </w:tc>
      </w:tr>
    </w:tbl>
    <w:p w:rsidR="002A231C" w:rsidRPr="00C900C7" w:rsidRDefault="002A231C" w:rsidP="00A92421">
      <w:pPr>
        <w:rPr>
          <w:lang w:eastAsia="ar-SA"/>
        </w:rPr>
      </w:pPr>
    </w:p>
    <w:p w:rsidR="00EA712A" w:rsidRPr="00C900C7" w:rsidRDefault="00806A04" w:rsidP="00C900C7">
      <w:pPr>
        <w:pStyle w:val="2"/>
        <w:numPr>
          <w:ilvl w:val="1"/>
          <w:numId w:val="33"/>
        </w:numPr>
        <w:ind w:left="737" w:hanging="737"/>
        <w:rPr>
          <w:rFonts w:ascii="Times New Roman" w:hAnsi="Times New Roman"/>
        </w:rPr>
      </w:pPr>
      <w:bookmarkStart w:id="86" w:name="_Toc536463213"/>
      <w:r w:rsidRPr="00C900C7">
        <w:rPr>
          <w:rFonts w:ascii="Times New Roman" w:hAnsi="Times New Roman"/>
        </w:rPr>
        <w:t>Р</w:t>
      </w:r>
      <w:r w:rsidR="00EA712A" w:rsidRPr="00C900C7">
        <w:rPr>
          <w:rFonts w:ascii="Times New Roman" w:hAnsi="Times New Roman"/>
        </w:rPr>
        <w:t>еестр застрахованных лиц</w:t>
      </w:r>
      <w:r w:rsidR="000C131F" w:rsidRPr="00C900C7">
        <w:rPr>
          <w:rFonts w:ascii="Times New Roman" w:hAnsi="Times New Roman"/>
        </w:rPr>
        <w:t>,</w:t>
      </w:r>
      <w:r w:rsidR="00EA712A" w:rsidRPr="00C900C7">
        <w:rPr>
          <w:rFonts w:ascii="Times New Roman" w:hAnsi="Times New Roman"/>
        </w:rPr>
        <w:t xml:space="preserve"> подлежащих прохождению профилактических мероприятий</w:t>
      </w:r>
      <w:bookmarkEnd w:id="86"/>
    </w:p>
    <w:p w:rsidR="00D763D7" w:rsidRPr="00C900C7" w:rsidRDefault="00D763D7" w:rsidP="00C900C7">
      <w:pPr>
        <w:pStyle w:val="3"/>
        <w:numPr>
          <w:ilvl w:val="2"/>
          <w:numId w:val="33"/>
        </w:numPr>
        <w:ind w:left="1248" w:hanging="681"/>
        <w:rPr>
          <w:rFonts w:ascii="Times New Roman" w:hAnsi="Times New Roman"/>
          <w:color w:val="auto"/>
        </w:rPr>
      </w:pPr>
      <w:bookmarkStart w:id="87" w:name="_Toc536463214"/>
      <w:r w:rsidRPr="00C900C7">
        <w:rPr>
          <w:rFonts w:ascii="Times New Roman" w:hAnsi="Times New Roman"/>
          <w:color w:val="auto"/>
        </w:rPr>
        <w:t>Атрибуты элемента «</w:t>
      </w:r>
      <w:r w:rsidRPr="00C900C7">
        <w:rPr>
          <w:rFonts w:ascii="Times New Roman" w:hAnsi="Times New Roman"/>
          <w:color w:val="auto"/>
          <w:lang w:val="en-US"/>
        </w:rPr>
        <w:t>body</w:t>
      </w:r>
      <w:r w:rsidRPr="00C900C7">
        <w:rPr>
          <w:rFonts w:ascii="Times New Roman" w:hAnsi="Times New Roman"/>
          <w:color w:val="auto"/>
        </w:rPr>
        <w:t>»</w:t>
      </w:r>
      <w:r w:rsidR="00E06A01" w:rsidRPr="00C900C7">
        <w:rPr>
          <w:rFonts w:ascii="Times New Roman" w:hAnsi="Times New Roman"/>
          <w:color w:val="auto"/>
        </w:rPr>
        <w:t xml:space="preserve"> </w:t>
      </w:r>
      <w:r w:rsidR="00E06A01" w:rsidRPr="00C900C7">
        <w:rPr>
          <w:rStyle w:val="b1"/>
          <w:rFonts w:ascii="Times New Roman" w:hAnsi="Times New Roman" w:cs="Times New Roman"/>
          <w:b/>
          <w:bCs/>
          <w:color w:val="auto"/>
        </w:rPr>
        <w:t>–</w:t>
      </w:r>
      <w:r w:rsidR="00E06A01" w:rsidRPr="00C900C7">
        <w:rPr>
          <w:rFonts w:ascii="Times New Roman" w:hAnsi="Times New Roman"/>
          <w:color w:val="auto"/>
        </w:rPr>
        <w:t xml:space="preserve"> Содержание документа</w:t>
      </w:r>
      <w:bookmarkEnd w:id="87"/>
    </w:p>
    <w:p w:rsidR="00D763D7" w:rsidRPr="00C900C7" w:rsidRDefault="00D763D7" w:rsidP="00D763D7">
      <w:pPr>
        <w:rPr>
          <w:lang w:eastAsia="ar-SA"/>
        </w:rPr>
      </w:pPr>
      <w:r w:rsidRPr="00C900C7">
        <w:rPr>
          <w:lang w:eastAsia="ar-SA"/>
        </w:rPr>
        <w:t>Элемент обязательный и может появляться в файле только один раз.</w:t>
      </w:r>
    </w:p>
    <w:p w:rsidR="00E06A01" w:rsidRPr="00C900C7" w:rsidRDefault="00E06A01" w:rsidP="00E06A01">
      <w:r w:rsidRPr="00C900C7">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16"/>
        <w:gridCol w:w="2532"/>
        <w:gridCol w:w="1793"/>
        <w:gridCol w:w="1939"/>
        <w:gridCol w:w="2696"/>
      </w:tblGrid>
      <w:tr w:rsidR="0087301F" w:rsidRPr="00C900C7" w:rsidTr="00D763D7">
        <w:tc>
          <w:tcPr>
            <w:tcW w:w="0" w:type="auto"/>
            <w:tcBorders>
              <w:top w:val="single" w:sz="2" w:space="0" w:color="000000"/>
              <w:left w:val="single" w:sz="2" w:space="0" w:color="000000"/>
              <w:bottom w:val="single" w:sz="2" w:space="0" w:color="000000"/>
            </w:tcBorders>
            <w:vAlign w:val="center"/>
          </w:tcPr>
          <w:p w:rsidR="00D763D7" w:rsidRPr="00C900C7" w:rsidRDefault="00D763D7" w:rsidP="00D763D7">
            <w:pPr>
              <w:pStyle w:val="af6"/>
            </w:pPr>
            <w:r w:rsidRPr="00C900C7">
              <w:t>Имя</w:t>
            </w:r>
          </w:p>
        </w:tc>
        <w:tc>
          <w:tcPr>
            <w:tcW w:w="0" w:type="auto"/>
            <w:tcBorders>
              <w:top w:val="single" w:sz="2" w:space="0" w:color="000000"/>
              <w:left w:val="single" w:sz="2" w:space="0" w:color="000000"/>
              <w:bottom w:val="single" w:sz="2" w:space="0" w:color="000000"/>
            </w:tcBorders>
            <w:vAlign w:val="center"/>
          </w:tcPr>
          <w:p w:rsidR="00D763D7" w:rsidRPr="00C900C7" w:rsidRDefault="00D763D7" w:rsidP="00D763D7">
            <w:pPr>
              <w:pStyle w:val="af6"/>
            </w:pPr>
            <w:r w:rsidRPr="00C900C7">
              <w:t>Назначение</w:t>
            </w:r>
          </w:p>
        </w:tc>
        <w:tc>
          <w:tcPr>
            <w:tcW w:w="0" w:type="auto"/>
            <w:tcBorders>
              <w:top w:val="single" w:sz="2" w:space="0" w:color="000000"/>
              <w:left w:val="single" w:sz="2" w:space="0" w:color="000000"/>
              <w:bottom w:val="single" w:sz="2" w:space="0" w:color="000000"/>
            </w:tcBorders>
            <w:vAlign w:val="center"/>
          </w:tcPr>
          <w:p w:rsidR="00D763D7" w:rsidRPr="00C900C7" w:rsidRDefault="00D763D7" w:rsidP="00D763D7">
            <w:pPr>
              <w:pStyle w:val="af6"/>
            </w:pPr>
            <w:r w:rsidRPr="00C900C7">
              <w:t>Условия заполнения</w:t>
            </w:r>
          </w:p>
        </w:tc>
        <w:tc>
          <w:tcPr>
            <w:tcW w:w="0" w:type="auto"/>
            <w:tcBorders>
              <w:top w:val="single" w:sz="2" w:space="0" w:color="000000"/>
              <w:left w:val="single" w:sz="2" w:space="0" w:color="000000"/>
              <w:bottom w:val="single" w:sz="2" w:space="0" w:color="000000"/>
            </w:tcBorders>
            <w:vAlign w:val="center"/>
          </w:tcPr>
          <w:p w:rsidR="00D763D7" w:rsidRPr="00C900C7" w:rsidRDefault="00D763D7" w:rsidP="00D763D7">
            <w:pPr>
              <w:pStyle w:val="af6"/>
            </w:pPr>
            <w:r w:rsidRPr="00C900C7">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D763D7" w:rsidRPr="00C900C7" w:rsidRDefault="00D763D7" w:rsidP="00D763D7">
            <w:pPr>
              <w:pStyle w:val="af6"/>
            </w:pPr>
            <w:r w:rsidRPr="00C900C7">
              <w:t>Ограничения</w:t>
            </w:r>
          </w:p>
        </w:tc>
      </w:tr>
      <w:tr w:rsidR="0087301F" w:rsidRPr="00C900C7" w:rsidTr="00D763D7">
        <w:trPr>
          <w:cantSplit/>
        </w:trPr>
        <w:tc>
          <w:tcPr>
            <w:tcW w:w="0" w:type="auto"/>
            <w:tcBorders>
              <w:left w:val="single" w:sz="2" w:space="0" w:color="000000"/>
              <w:bottom w:val="single" w:sz="2" w:space="0" w:color="000000"/>
            </w:tcBorders>
          </w:tcPr>
          <w:p w:rsidR="00D763D7" w:rsidRPr="00C900C7" w:rsidRDefault="00D763D7" w:rsidP="00D763D7">
            <w:pPr>
              <w:pStyle w:val="aff"/>
              <w:keepLines/>
            </w:pPr>
            <w:r w:rsidRPr="00C900C7">
              <w:rPr>
                <w:lang w:val="en-US"/>
              </w:rPr>
              <w:t>version</w:t>
            </w:r>
          </w:p>
        </w:tc>
        <w:tc>
          <w:tcPr>
            <w:tcW w:w="0" w:type="auto"/>
            <w:tcBorders>
              <w:left w:val="single" w:sz="2" w:space="0" w:color="000000"/>
              <w:bottom w:val="single" w:sz="2" w:space="0" w:color="000000"/>
            </w:tcBorders>
          </w:tcPr>
          <w:p w:rsidR="00D763D7" w:rsidRPr="00C900C7" w:rsidRDefault="00D763D7" w:rsidP="00D763D7">
            <w:pPr>
              <w:pStyle w:val="aff"/>
              <w:keepLines/>
            </w:pPr>
            <w:r w:rsidRPr="00C900C7">
              <w:t xml:space="preserve">Версия протокола. </w:t>
            </w:r>
          </w:p>
        </w:tc>
        <w:tc>
          <w:tcPr>
            <w:tcW w:w="0" w:type="auto"/>
            <w:tcBorders>
              <w:left w:val="single" w:sz="2" w:space="0" w:color="000000"/>
              <w:bottom w:val="single" w:sz="2" w:space="0" w:color="000000"/>
            </w:tcBorders>
          </w:tcPr>
          <w:p w:rsidR="00D763D7" w:rsidRPr="00C900C7" w:rsidRDefault="00D763D7" w:rsidP="00D763D7">
            <w:pPr>
              <w:pStyle w:val="aff"/>
              <w:keepLines/>
            </w:pPr>
            <w:r w:rsidRPr="00C900C7">
              <w:t>Обязательный</w:t>
            </w:r>
          </w:p>
        </w:tc>
        <w:tc>
          <w:tcPr>
            <w:tcW w:w="0" w:type="auto"/>
            <w:tcBorders>
              <w:left w:val="single" w:sz="2" w:space="0" w:color="000000"/>
              <w:bottom w:val="single" w:sz="2" w:space="0" w:color="000000"/>
            </w:tcBorders>
          </w:tcPr>
          <w:p w:rsidR="00D763D7" w:rsidRPr="00C900C7" w:rsidRDefault="00D763D7" w:rsidP="00D763D7">
            <w:pPr>
              <w:pStyle w:val="aff"/>
              <w:keepLines/>
            </w:pPr>
            <w:r w:rsidRPr="00C900C7">
              <w:rPr>
                <w:lang w:val="en-US"/>
              </w:rPr>
              <w:t>string</w:t>
            </w:r>
          </w:p>
        </w:tc>
        <w:tc>
          <w:tcPr>
            <w:tcW w:w="0" w:type="auto"/>
            <w:tcBorders>
              <w:left w:val="single" w:sz="2" w:space="0" w:color="000000"/>
              <w:bottom w:val="single" w:sz="2" w:space="0" w:color="000000"/>
              <w:right w:val="single" w:sz="2" w:space="0" w:color="000000"/>
            </w:tcBorders>
          </w:tcPr>
          <w:p w:rsidR="00D763D7" w:rsidRPr="00C900C7" w:rsidRDefault="00D763D7" w:rsidP="001477B9">
            <w:pPr>
              <w:pStyle w:val="aff"/>
              <w:keepLines/>
              <w:rPr>
                <w:lang w:val="en-US"/>
              </w:rPr>
            </w:pPr>
            <w:r w:rsidRPr="00C900C7">
              <w:t>Единственное значение</w:t>
            </w:r>
            <w:r w:rsidRPr="00C900C7">
              <w:rPr>
                <w:lang w:val="en-US"/>
              </w:rPr>
              <w:t xml:space="preserve">: </w:t>
            </w:r>
            <w:r w:rsidRPr="00C900C7">
              <w:t>“</w:t>
            </w:r>
            <w:r w:rsidRPr="00C900C7">
              <w:rPr>
                <w:b/>
              </w:rPr>
              <w:t>6.</w:t>
            </w:r>
            <w:r w:rsidR="00197C9C" w:rsidRPr="00C900C7">
              <w:rPr>
                <w:b/>
                <w:lang w:val="en-US"/>
              </w:rPr>
              <w:t>1</w:t>
            </w:r>
            <w:r w:rsidR="001477B9" w:rsidRPr="00C900C7">
              <w:rPr>
                <w:b/>
                <w:lang w:val="en-US"/>
              </w:rPr>
              <w:t>2</w:t>
            </w:r>
            <w:r w:rsidRPr="00C900C7">
              <w:t>”</w:t>
            </w:r>
          </w:p>
        </w:tc>
      </w:tr>
      <w:tr w:rsidR="0087301F" w:rsidRPr="00C900C7" w:rsidTr="00D763D7">
        <w:tc>
          <w:tcPr>
            <w:tcW w:w="0" w:type="auto"/>
            <w:tcBorders>
              <w:left w:val="single" w:sz="2" w:space="0" w:color="000000"/>
              <w:bottom w:val="single" w:sz="2" w:space="0" w:color="000000"/>
            </w:tcBorders>
          </w:tcPr>
          <w:p w:rsidR="00D763D7" w:rsidRPr="00C900C7" w:rsidRDefault="00D763D7" w:rsidP="00D763D7">
            <w:pPr>
              <w:pStyle w:val="aff"/>
              <w:rPr>
                <w:lang w:val="en-US"/>
              </w:rPr>
            </w:pPr>
            <w:r w:rsidRPr="00C900C7">
              <w:rPr>
                <w:lang w:val="en-US"/>
              </w:rPr>
              <w:t>protocol</w:t>
            </w:r>
          </w:p>
        </w:tc>
        <w:tc>
          <w:tcPr>
            <w:tcW w:w="0" w:type="auto"/>
            <w:tcBorders>
              <w:left w:val="single" w:sz="2" w:space="0" w:color="000000"/>
              <w:bottom w:val="single" w:sz="2" w:space="0" w:color="000000"/>
            </w:tcBorders>
          </w:tcPr>
          <w:p w:rsidR="00D763D7" w:rsidRPr="00C900C7" w:rsidRDefault="00D763D7" w:rsidP="00D763D7">
            <w:pPr>
              <w:pStyle w:val="aff"/>
            </w:pPr>
            <w:r w:rsidRPr="00C900C7">
              <w:t xml:space="preserve">Мнемоника протокола. </w:t>
            </w:r>
          </w:p>
        </w:tc>
        <w:tc>
          <w:tcPr>
            <w:tcW w:w="0" w:type="auto"/>
            <w:tcBorders>
              <w:left w:val="single" w:sz="2" w:space="0" w:color="000000"/>
              <w:bottom w:val="single" w:sz="2" w:space="0" w:color="000000"/>
            </w:tcBorders>
          </w:tcPr>
          <w:p w:rsidR="00D763D7" w:rsidRPr="00C900C7" w:rsidRDefault="00D763D7" w:rsidP="00D763D7">
            <w:pPr>
              <w:pStyle w:val="aff"/>
              <w:rPr>
                <w:lang w:val="en-US"/>
              </w:rPr>
            </w:pPr>
            <w:r w:rsidRPr="00C900C7">
              <w:t>Обязательный</w:t>
            </w:r>
          </w:p>
        </w:tc>
        <w:tc>
          <w:tcPr>
            <w:tcW w:w="0" w:type="auto"/>
            <w:tcBorders>
              <w:left w:val="single" w:sz="2" w:space="0" w:color="000000"/>
              <w:bottom w:val="single" w:sz="2" w:space="0" w:color="000000"/>
            </w:tcBorders>
          </w:tcPr>
          <w:p w:rsidR="00D763D7" w:rsidRPr="00C900C7" w:rsidRDefault="00D763D7" w:rsidP="00D763D7">
            <w:pPr>
              <w:pStyle w:val="aff"/>
            </w:pPr>
            <w:r w:rsidRPr="00C900C7">
              <w:rPr>
                <w:lang w:val="en-US"/>
              </w:rPr>
              <w:t>string</w:t>
            </w:r>
          </w:p>
        </w:tc>
        <w:tc>
          <w:tcPr>
            <w:tcW w:w="0" w:type="auto"/>
            <w:tcBorders>
              <w:left w:val="single" w:sz="2" w:space="0" w:color="000000"/>
              <w:bottom w:val="single" w:sz="2" w:space="0" w:color="000000"/>
              <w:right w:val="single" w:sz="2" w:space="0" w:color="000000"/>
            </w:tcBorders>
          </w:tcPr>
          <w:p w:rsidR="00D763D7" w:rsidRPr="00C900C7" w:rsidRDefault="00D763D7" w:rsidP="00D763D7">
            <w:pPr>
              <w:pStyle w:val="aff"/>
              <w:rPr>
                <w:lang w:val="en-US"/>
              </w:rPr>
            </w:pPr>
            <w:r w:rsidRPr="00C900C7">
              <w:t>Единственное значение: “</w:t>
            </w:r>
            <w:proofErr w:type="spellStart"/>
            <w:r w:rsidRPr="00C900C7">
              <w:t>Reestr</w:t>
            </w:r>
            <w:proofErr w:type="spellEnd"/>
            <w:r w:rsidRPr="00C900C7">
              <w:t>”</w:t>
            </w:r>
          </w:p>
        </w:tc>
      </w:tr>
      <w:tr w:rsidR="0087301F" w:rsidRPr="00C900C7" w:rsidTr="00D763D7">
        <w:tc>
          <w:tcPr>
            <w:tcW w:w="0" w:type="auto"/>
            <w:tcBorders>
              <w:left w:val="single" w:sz="2" w:space="0" w:color="000000"/>
              <w:bottom w:val="single" w:sz="2" w:space="0" w:color="000000"/>
            </w:tcBorders>
          </w:tcPr>
          <w:p w:rsidR="00D763D7" w:rsidRPr="00C900C7" w:rsidRDefault="009B1AF2" w:rsidP="00D763D7">
            <w:pPr>
              <w:pStyle w:val="aff"/>
            </w:pPr>
            <w:r w:rsidRPr="00C900C7">
              <w:rPr>
                <w:lang w:val="en-US"/>
              </w:rPr>
              <w:t>cr</w:t>
            </w:r>
            <w:r w:rsidR="00D763D7" w:rsidRPr="00C900C7">
              <w:rPr>
                <w:lang w:val="en-US"/>
              </w:rPr>
              <w:t>eator</w:t>
            </w:r>
          </w:p>
        </w:tc>
        <w:tc>
          <w:tcPr>
            <w:tcW w:w="0" w:type="auto"/>
            <w:tcBorders>
              <w:left w:val="single" w:sz="2" w:space="0" w:color="000000"/>
              <w:bottom w:val="single" w:sz="2" w:space="0" w:color="000000"/>
            </w:tcBorders>
          </w:tcPr>
          <w:p w:rsidR="00D763D7" w:rsidRPr="00C900C7" w:rsidRDefault="00D763D7" w:rsidP="00D763D7">
            <w:pPr>
              <w:pStyle w:val="aff"/>
            </w:pPr>
            <w:r w:rsidRPr="00C900C7">
              <w:t>Название программы создавшей файл в МО</w:t>
            </w:r>
          </w:p>
        </w:tc>
        <w:tc>
          <w:tcPr>
            <w:tcW w:w="0" w:type="auto"/>
            <w:tcBorders>
              <w:left w:val="single" w:sz="2" w:space="0" w:color="000000"/>
              <w:bottom w:val="single" w:sz="2" w:space="0" w:color="000000"/>
            </w:tcBorders>
          </w:tcPr>
          <w:p w:rsidR="00D763D7" w:rsidRPr="00C900C7" w:rsidRDefault="00D763D7" w:rsidP="00D763D7">
            <w:pPr>
              <w:pStyle w:val="aff"/>
            </w:pPr>
            <w:r w:rsidRPr="00C900C7">
              <w:t>Обязательный</w:t>
            </w:r>
          </w:p>
        </w:tc>
        <w:tc>
          <w:tcPr>
            <w:tcW w:w="0" w:type="auto"/>
            <w:tcBorders>
              <w:left w:val="single" w:sz="2" w:space="0" w:color="000000"/>
              <w:bottom w:val="single" w:sz="2" w:space="0" w:color="000000"/>
            </w:tcBorders>
          </w:tcPr>
          <w:p w:rsidR="00D763D7" w:rsidRPr="00C900C7" w:rsidRDefault="00D763D7" w:rsidP="00D763D7">
            <w:pPr>
              <w:pStyle w:val="aff"/>
              <w:rPr>
                <w:lang w:val="en-US"/>
              </w:rPr>
            </w:pPr>
            <w:r w:rsidRPr="00C900C7">
              <w:rPr>
                <w:lang w:val="en-US"/>
              </w:rPr>
              <w:t>string</w:t>
            </w:r>
          </w:p>
        </w:tc>
        <w:tc>
          <w:tcPr>
            <w:tcW w:w="0" w:type="auto"/>
            <w:tcBorders>
              <w:left w:val="single" w:sz="2" w:space="0" w:color="000000"/>
              <w:bottom w:val="single" w:sz="2" w:space="0" w:color="000000"/>
              <w:right w:val="single" w:sz="2" w:space="0" w:color="000000"/>
            </w:tcBorders>
          </w:tcPr>
          <w:p w:rsidR="00D763D7" w:rsidRPr="00C900C7" w:rsidRDefault="00D763D7" w:rsidP="00D763D7">
            <w:pPr>
              <w:pStyle w:val="aff"/>
            </w:pPr>
            <w:r w:rsidRPr="00C900C7">
              <w:t>До 120 символов</w:t>
            </w:r>
          </w:p>
        </w:tc>
      </w:tr>
      <w:tr w:rsidR="0087301F" w:rsidRPr="00C900C7" w:rsidTr="00D763D7">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proofErr w:type="spellStart"/>
            <w:r w:rsidRPr="00C900C7">
              <w:t>telcreator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r w:rsidRPr="00C900C7">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rPr>
                <w:lang w:val="en-US"/>
              </w:rPr>
            </w:pPr>
            <w:r w:rsidRPr="00C900C7">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r w:rsidRPr="00C900C7">
              <w:t>До 20 символов. Указывать с телефонным кодом населенного пункта</w:t>
            </w:r>
          </w:p>
        </w:tc>
      </w:tr>
      <w:tr w:rsidR="0087301F" w:rsidRPr="00C900C7" w:rsidTr="00D763D7">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proofErr w:type="spellStart"/>
            <w:r w:rsidRPr="00C900C7">
              <w:t>ogrn_mo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r w:rsidRPr="00C900C7">
              <w:t>ОГРН М</w:t>
            </w:r>
            <w:r w:rsidR="00784251" w:rsidRPr="00C900C7">
              <w:t>О</w:t>
            </w:r>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rPr>
                <w:lang w:val="en-US"/>
              </w:rPr>
            </w:pPr>
            <w:r w:rsidRPr="00C900C7">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r w:rsidRPr="00C900C7">
              <w:t>13 символов. Из справочника поставщиков (МО)</w:t>
            </w:r>
          </w:p>
        </w:tc>
      </w:tr>
      <w:tr w:rsidR="0087301F" w:rsidRPr="00C900C7" w:rsidTr="00D763D7">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proofErr w:type="spellStart"/>
            <w:r w:rsidRPr="00C900C7">
              <w:t>kpp_mo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784251">
            <w:pPr>
              <w:pStyle w:val="aff"/>
            </w:pPr>
            <w:r w:rsidRPr="00C900C7">
              <w:t>КПП МО</w:t>
            </w:r>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r w:rsidRPr="00C900C7">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r w:rsidRPr="00C900C7">
              <w:t>9 знаков. Из справочника поставщиков (МО)</w:t>
            </w:r>
          </w:p>
        </w:tc>
      </w:tr>
      <w:tr w:rsidR="0087301F" w:rsidRPr="00C900C7" w:rsidTr="00D763D7">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proofErr w:type="spellStart"/>
            <w:r w:rsidRPr="00C900C7">
              <w:t>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r w:rsidRPr="00C900C7">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proofErr w:type="spellStart"/>
            <w:r w:rsidRPr="00C900C7">
              <w:t>gYear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r w:rsidRPr="00C900C7">
              <w:t>Минимальное значение 2009. Максимальное значение 2050.</w:t>
            </w:r>
          </w:p>
        </w:tc>
      </w:tr>
      <w:tr w:rsidR="0087301F" w:rsidRPr="00C900C7" w:rsidTr="00412905">
        <w:tc>
          <w:tcPr>
            <w:tcW w:w="0" w:type="auto"/>
            <w:tcBorders>
              <w:top w:val="single" w:sz="2" w:space="0" w:color="000000"/>
              <w:left w:val="single" w:sz="2" w:space="0" w:color="000000"/>
              <w:bottom w:val="single" w:sz="2" w:space="0" w:color="000000"/>
            </w:tcBorders>
          </w:tcPr>
          <w:p w:rsidR="00412905" w:rsidRPr="00C900C7" w:rsidRDefault="00784251" w:rsidP="000C131F">
            <w:pPr>
              <w:pStyle w:val="aff"/>
              <w:rPr>
                <w:lang w:val="en-US"/>
              </w:rPr>
            </w:pPr>
            <w:proofErr w:type="spellStart"/>
            <w:r w:rsidRPr="00C900C7">
              <w:rPr>
                <w:rStyle w:val="shorttext"/>
              </w:rPr>
              <w:t>quarter</w:t>
            </w:r>
            <w:proofErr w:type="spellEnd"/>
          </w:p>
        </w:tc>
        <w:tc>
          <w:tcPr>
            <w:tcW w:w="0" w:type="auto"/>
            <w:tcBorders>
              <w:top w:val="single" w:sz="2" w:space="0" w:color="000000"/>
              <w:left w:val="single" w:sz="2" w:space="0" w:color="000000"/>
              <w:bottom w:val="single" w:sz="2" w:space="0" w:color="000000"/>
            </w:tcBorders>
          </w:tcPr>
          <w:p w:rsidR="00412905" w:rsidRPr="00C900C7" w:rsidRDefault="00097DD6" w:rsidP="005B50F0">
            <w:pPr>
              <w:pStyle w:val="aff"/>
            </w:pPr>
            <w:r w:rsidRPr="00C900C7">
              <w:t>Н</w:t>
            </w:r>
            <w:r w:rsidR="00412905" w:rsidRPr="00C900C7">
              <w:t>омер кварта</w:t>
            </w:r>
            <w:r w:rsidR="000C131F" w:rsidRPr="00C900C7">
              <w:t xml:space="preserve">ла </w:t>
            </w:r>
            <w:r w:rsidR="005B50F0" w:rsidRPr="00C900C7">
              <w:t>(отчетного периода)</w:t>
            </w:r>
          </w:p>
        </w:tc>
        <w:tc>
          <w:tcPr>
            <w:tcW w:w="1793" w:type="dxa"/>
            <w:tcBorders>
              <w:top w:val="single" w:sz="2" w:space="0" w:color="000000"/>
              <w:left w:val="single" w:sz="2" w:space="0" w:color="000000"/>
              <w:bottom w:val="single" w:sz="2" w:space="0" w:color="000000"/>
            </w:tcBorders>
          </w:tcPr>
          <w:p w:rsidR="00412905" w:rsidRPr="00C900C7" w:rsidRDefault="00412905" w:rsidP="000C131F">
            <w:pPr>
              <w:pStyle w:val="aff"/>
            </w:pPr>
            <w:r w:rsidRPr="00C900C7">
              <w:t>Обязательный</w:t>
            </w:r>
          </w:p>
        </w:tc>
        <w:tc>
          <w:tcPr>
            <w:tcW w:w="1939" w:type="dxa"/>
            <w:tcBorders>
              <w:top w:val="single" w:sz="2" w:space="0" w:color="000000"/>
              <w:left w:val="single" w:sz="2" w:space="0" w:color="000000"/>
              <w:bottom w:val="single" w:sz="2" w:space="0" w:color="000000"/>
            </w:tcBorders>
          </w:tcPr>
          <w:p w:rsidR="00412905" w:rsidRPr="00C900C7" w:rsidRDefault="00412905" w:rsidP="000C131F">
            <w:pPr>
              <w:pStyle w:val="aff"/>
              <w:rPr>
                <w:lang w:val="en-US"/>
              </w:rPr>
            </w:pPr>
            <w:r w:rsidRPr="00C900C7">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412905" w:rsidRPr="00C900C7" w:rsidRDefault="00412905" w:rsidP="00A91661">
            <w:pPr>
              <w:pStyle w:val="aff"/>
            </w:pPr>
            <w:r w:rsidRPr="00C900C7">
              <w:t xml:space="preserve">1 знак. От </w:t>
            </w:r>
            <w:r w:rsidR="00A91661" w:rsidRPr="00C900C7">
              <w:t>0</w:t>
            </w:r>
            <w:r w:rsidRPr="00C900C7">
              <w:t xml:space="preserve"> до 4.</w:t>
            </w:r>
          </w:p>
        </w:tc>
      </w:tr>
      <w:tr w:rsidR="0087301F" w:rsidRPr="00C900C7" w:rsidTr="00412905">
        <w:tc>
          <w:tcPr>
            <w:tcW w:w="0" w:type="auto"/>
            <w:tcBorders>
              <w:top w:val="single" w:sz="2" w:space="0" w:color="000000"/>
              <w:left w:val="single" w:sz="2" w:space="0" w:color="000000"/>
              <w:bottom w:val="single" w:sz="2" w:space="0" w:color="000000"/>
            </w:tcBorders>
          </w:tcPr>
          <w:p w:rsidR="00784251" w:rsidRPr="00C900C7" w:rsidRDefault="00784251" w:rsidP="00D80761">
            <w:pPr>
              <w:pStyle w:val="aff"/>
              <w:rPr>
                <w:rStyle w:val="shorttext"/>
                <w:lang w:val="en-US"/>
              </w:rPr>
            </w:pPr>
            <w:r w:rsidRPr="00C900C7">
              <w:rPr>
                <w:rStyle w:val="shorttext"/>
                <w:lang w:val="en-US"/>
              </w:rPr>
              <w:t>stage</w:t>
            </w:r>
          </w:p>
        </w:tc>
        <w:tc>
          <w:tcPr>
            <w:tcW w:w="0" w:type="auto"/>
            <w:tcBorders>
              <w:top w:val="single" w:sz="2" w:space="0" w:color="000000"/>
              <w:left w:val="single" w:sz="2" w:space="0" w:color="000000"/>
              <w:bottom w:val="single" w:sz="2" w:space="0" w:color="000000"/>
            </w:tcBorders>
          </w:tcPr>
          <w:p w:rsidR="00784251" w:rsidRPr="00C900C7" w:rsidRDefault="00784251" w:rsidP="00F96AE6">
            <w:pPr>
              <w:pStyle w:val="aff"/>
            </w:pPr>
            <w:r w:rsidRPr="00C900C7">
              <w:t xml:space="preserve">Этап </w:t>
            </w:r>
            <w:r w:rsidR="00F96AE6" w:rsidRPr="00C900C7">
              <w:t>профилактических мероприятий</w:t>
            </w:r>
          </w:p>
        </w:tc>
        <w:tc>
          <w:tcPr>
            <w:tcW w:w="1793" w:type="dxa"/>
            <w:tcBorders>
              <w:top w:val="single" w:sz="2" w:space="0" w:color="000000"/>
              <w:left w:val="single" w:sz="2" w:space="0" w:color="000000"/>
              <w:bottom w:val="single" w:sz="2" w:space="0" w:color="000000"/>
            </w:tcBorders>
          </w:tcPr>
          <w:p w:rsidR="00784251" w:rsidRPr="00C900C7" w:rsidRDefault="00784251" w:rsidP="000C131F">
            <w:pPr>
              <w:pStyle w:val="aff"/>
            </w:pPr>
            <w:r w:rsidRPr="00C900C7">
              <w:t>Обязательный</w:t>
            </w:r>
          </w:p>
        </w:tc>
        <w:tc>
          <w:tcPr>
            <w:tcW w:w="1939" w:type="dxa"/>
            <w:tcBorders>
              <w:top w:val="single" w:sz="2" w:space="0" w:color="000000"/>
              <w:left w:val="single" w:sz="2" w:space="0" w:color="000000"/>
              <w:bottom w:val="single" w:sz="2" w:space="0" w:color="000000"/>
            </w:tcBorders>
          </w:tcPr>
          <w:p w:rsidR="00784251" w:rsidRPr="00C900C7" w:rsidRDefault="00784251" w:rsidP="000C131F">
            <w:pPr>
              <w:pStyle w:val="aff"/>
              <w:rPr>
                <w:lang w:val="en-US"/>
              </w:rPr>
            </w:pPr>
            <w:r w:rsidRPr="00C900C7">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784251" w:rsidRPr="00C900C7" w:rsidRDefault="00784251" w:rsidP="000C131F">
            <w:pPr>
              <w:pStyle w:val="aff"/>
            </w:pPr>
            <w:r w:rsidRPr="00C900C7">
              <w:t>1 знак.</w:t>
            </w:r>
          </w:p>
        </w:tc>
      </w:tr>
    </w:tbl>
    <w:p w:rsidR="00D763D7" w:rsidRPr="00C900C7" w:rsidRDefault="00D763D7" w:rsidP="00D763D7">
      <w:pPr>
        <w:rPr>
          <w:lang w:eastAsia="ar-SA"/>
        </w:rPr>
      </w:pPr>
    </w:p>
    <w:p w:rsidR="00A72267" w:rsidRPr="00C900C7" w:rsidRDefault="00E06A01" w:rsidP="00C900C7">
      <w:pPr>
        <w:pStyle w:val="3"/>
        <w:numPr>
          <w:ilvl w:val="2"/>
          <w:numId w:val="33"/>
        </w:numPr>
        <w:ind w:left="1248" w:hanging="681"/>
        <w:rPr>
          <w:rFonts w:ascii="Times New Roman" w:hAnsi="Times New Roman"/>
          <w:color w:val="auto"/>
        </w:rPr>
      </w:pPr>
      <w:bookmarkStart w:id="88" w:name="_Toc536463215"/>
      <w:r w:rsidRPr="00C900C7">
        <w:rPr>
          <w:rFonts w:ascii="Times New Roman" w:hAnsi="Times New Roman"/>
          <w:color w:val="auto"/>
        </w:rPr>
        <w:lastRenderedPageBreak/>
        <w:t>Э</w:t>
      </w:r>
      <w:r w:rsidR="00D763D7" w:rsidRPr="00C900C7">
        <w:rPr>
          <w:rFonts w:ascii="Times New Roman" w:hAnsi="Times New Roman"/>
          <w:color w:val="auto"/>
        </w:rPr>
        <w:t>лемента «</w:t>
      </w:r>
      <w:r w:rsidR="00D763D7" w:rsidRPr="00C900C7">
        <w:rPr>
          <w:rFonts w:ascii="Times New Roman" w:hAnsi="Times New Roman"/>
          <w:color w:val="auto"/>
          <w:lang w:val="en-US"/>
        </w:rPr>
        <w:t>patient</w:t>
      </w:r>
      <w:r w:rsidR="00D763D7" w:rsidRPr="00C900C7">
        <w:rPr>
          <w:rFonts w:ascii="Times New Roman" w:hAnsi="Times New Roman"/>
          <w:color w:val="auto"/>
        </w:rPr>
        <w:t>»</w:t>
      </w:r>
      <w:r w:rsidRPr="00C900C7">
        <w:rPr>
          <w:rFonts w:ascii="Times New Roman" w:hAnsi="Times New Roman"/>
          <w:color w:val="auto"/>
        </w:rPr>
        <w:t xml:space="preserve"> </w:t>
      </w:r>
      <w:r w:rsidRPr="00C900C7">
        <w:rPr>
          <w:rStyle w:val="b1"/>
          <w:rFonts w:ascii="Times New Roman" w:hAnsi="Times New Roman" w:cs="Times New Roman"/>
          <w:b/>
          <w:bCs/>
          <w:color w:val="auto"/>
        </w:rPr>
        <w:t>–</w:t>
      </w:r>
      <w:r w:rsidRPr="00C900C7">
        <w:rPr>
          <w:rFonts w:ascii="Times New Roman" w:hAnsi="Times New Roman"/>
          <w:color w:val="auto"/>
        </w:rPr>
        <w:t xml:space="preserve"> Сведения о пациенте</w:t>
      </w:r>
      <w:bookmarkEnd w:id="88"/>
    </w:p>
    <w:p w:rsidR="00D763D7" w:rsidRPr="00C900C7" w:rsidRDefault="00197C9C" w:rsidP="00197C9C">
      <w:r w:rsidRPr="00C900C7">
        <w:t xml:space="preserve">Входит в </w:t>
      </w:r>
      <w:r w:rsidRPr="00C900C7">
        <w:rPr>
          <w:rStyle w:val="b1"/>
          <w:rFonts w:ascii="Times New Roman" w:hAnsi="Times New Roman" w:cs="Times New Roman"/>
          <w:b w:val="0"/>
          <w:bCs w:val="0"/>
          <w:color w:val="auto"/>
        </w:rPr>
        <w:t>«</w:t>
      </w:r>
      <w:r w:rsidRPr="00C900C7">
        <w:rPr>
          <w:lang w:val="en-US"/>
        </w:rPr>
        <w:t>patients</w:t>
      </w:r>
      <w:r w:rsidRPr="00C900C7">
        <w:t>»</w:t>
      </w:r>
      <w:r w:rsidRPr="00C900C7">
        <w:rPr>
          <w:rStyle w:val="b1"/>
          <w:rFonts w:ascii="Times New Roman" w:hAnsi="Times New Roman" w:cs="Times New Roman"/>
          <w:b w:val="0"/>
          <w:bCs w:val="0"/>
          <w:color w:val="auto"/>
        </w:rPr>
        <w:t>.</w:t>
      </w:r>
      <w:r w:rsidRPr="00C900C7">
        <w:t xml:space="preserve"> </w:t>
      </w:r>
      <w:r w:rsidR="00D763D7" w:rsidRPr="00C900C7">
        <w:rPr>
          <w:lang w:eastAsia="ar-SA"/>
        </w:rPr>
        <w:t>Элемент «</w:t>
      </w:r>
      <w:r w:rsidR="00D763D7" w:rsidRPr="00C900C7">
        <w:rPr>
          <w:lang w:val="en-US" w:eastAsia="ar-SA"/>
        </w:rPr>
        <w:t>patients</w:t>
      </w:r>
      <w:r w:rsidR="00D763D7" w:rsidRPr="00C900C7">
        <w:rPr>
          <w:lang w:eastAsia="ar-SA"/>
        </w:rPr>
        <w:t xml:space="preserve">» является обязательным. </w:t>
      </w:r>
    </w:p>
    <w:p w:rsidR="00E06A01" w:rsidRPr="00C900C7" w:rsidRDefault="00E06A01" w:rsidP="00E06A01">
      <w:r w:rsidRPr="00C900C7">
        <w:t>Атрибуты элемента:</w:t>
      </w:r>
    </w:p>
    <w:tbl>
      <w:tblPr>
        <w:tblW w:w="10458" w:type="dxa"/>
        <w:tblInd w:w="-53" w:type="dxa"/>
        <w:tblCellMar>
          <w:top w:w="55" w:type="dxa"/>
          <w:left w:w="55" w:type="dxa"/>
          <w:bottom w:w="55" w:type="dxa"/>
          <w:right w:w="55" w:type="dxa"/>
        </w:tblCellMar>
        <w:tblLook w:val="0000" w:firstRow="0" w:lastRow="0" w:firstColumn="0" w:lastColumn="0" w:noHBand="0" w:noVBand="0"/>
      </w:tblPr>
      <w:tblGrid>
        <w:gridCol w:w="1204"/>
        <w:gridCol w:w="2955"/>
        <w:gridCol w:w="3447"/>
        <w:gridCol w:w="778"/>
        <w:gridCol w:w="2074"/>
      </w:tblGrid>
      <w:tr w:rsidR="0087301F" w:rsidRPr="00C900C7" w:rsidTr="00A91661">
        <w:tc>
          <w:tcPr>
            <w:tcW w:w="0" w:type="auto"/>
            <w:tcBorders>
              <w:top w:val="single" w:sz="2" w:space="0" w:color="000000"/>
              <w:left w:val="single" w:sz="2" w:space="0" w:color="000000"/>
              <w:bottom w:val="single" w:sz="2" w:space="0" w:color="000000"/>
            </w:tcBorders>
            <w:vAlign w:val="center"/>
          </w:tcPr>
          <w:p w:rsidR="00D763D7" w:rsidRPr="00C900C7" w:rsidRDefault="00D763D7" w:rsidP="00D763D7">
            <w:pPr>
              <w:pStyle w:val="af6"/>
            </w:pPr>
            <w:r w:rsidRPr="00C900C7">
              <w:t>Имя</w:t>
            </w:r>
          </w:p>
        </w:tc>
        <w:tc>
          <w:tcPr>
            <w:tcW w:w="0" w:type="auto"/>
            <w:tcBorders>
              <w:top w:val="single" w:sz="2" w:space="0" w:color="000000"/>
              <w:left w:val="single" w:sz="2" w:space="0" w:color="000000"/>
              <w:bottom w:val="single" w:sz="2" w:space="0" w:color="000000"/>
            </w:tcBorders>
            <w:vAlign w:val="center"/>
          </w:tcPr>
          <w:p w:rsidR="00D763D7" w:rsidRPr="00C900C7" w:rsidRDefault="00D763D7" w:rsidP="00D763D7">
            <w:pPr>
              <w:pStyle w:val="af6"/>
            </w:pPr>
            <w:r w:rsidRPr="00C900C7">
              <w:t>Назначение</w:t>
            </w:r>
          </w:p>
        </w:tc>
        <w:tc>
          <w:tcPr>
            <w:tcW w:w="3441" w:type="dxa"/>
            <w:tcBorders>
              <w:top w:val="single" w:sz="2" w:space="0" w:color="000000"/>
              <w:left w:val="single" w:sz="2" w:space="0" w:color="000000"/>
              <w:bottom w:val="single" w:sz="2" w:space="0" w:color="000000"/>
            </w:tcBorders>
            <w:vAlign w:val="center"/>
          </w:tcPr>
          <w:p w:rsidR="00D763D7" w:rsidRPr="00C900C7" w:rsidRDefault="00D763D7" w:rsidP="00D763D7">
            <w:pPr>
              <w:pStyle w:val="af6"/>
            </w:pPr>
            <w:r w:rsidRPr="00C900C7">
              <w:t>Условия заполнения</w:t>
            </w:r>
          </w:p>
        </w:tc>
        <w:tc>
          <w:tcPr>
            <w:tcW w:w="789" w:type="dxa"/>
            <w:tcBorders>
              <w:top w:val="single" w:sz="2" w:space="0" w:color="000000"/>
              <w:left w:val="single" w:sz="2" w:space="0" w:color="000000"/>
              <w:bottom w:val="single" w:sz="2" w:space="0" w:color="000000"/>
            </w:tcBorders>
            <w:vAlign w:val="center"/>
          </w:tcPr>
          <w:p w:rsidR="00D763D7" w:rsidRPr="00C900C7" w:rsidRDefault="00D763D7" w:rsidP="00D763D7">
            <w:pPr>
              <w:pStyle w:val="af6"/>
            </w:pPr>
            <w:r w:rsidRPr="00C900C7">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D763D7" w:rsidRPr="00C900C7" w:rsidRDefault="00D763D7" w:rsidP="00D763D7">
            <w:pPr>
              <w:pStyle w:val="af6"/>
            </w:pPr>
            <w:r w:rsidRPr="00C900C7">
              <w:t>Ограничения</w:t>
            </w:r>
          </w:p>
        </w:tc>
      </w:tr>
      <w:tr w:rsidR="0087301F" w:rsidRPr="00C900C7" w:rsidTr="00A91661">
        <w:tc>
          <w:tcPr>
            <w:tcW w:w="0" w:type="auto"/>
            <w:tcBorders>
              <w:left w:val="single" w:sz="2" w:space="0" w:color="000000"/>
              <w:bottom w:val="single" w:sz="2" w:space="0" w:color="000000"/>
            </w:tcBorders>
          </w:tcPr>
          <w:p w:rsidR="00D763D7" w:rsidRPr="00C900C7" w:rsidRDefault="00D763D7" w:rsidP="00D763D7">
            <w:pPr>
              <w:pStyle w:val="aff"/>
              <w:rPr>
                <w:lang w:val="en-US"/>
              </w:rPr>
            </w:pPr>
            <w:proofErr w:type="spellStart"/>
            <w:r w:rsidRPr="00C900C7">
              <w:rPr>
                <w:lang w:val="en-US"/>
              </w:rPr>
              <w:t>patientcod</w:t>
            </w:r>
            <w:proofErr w:type="spellEnd"/>
          </w:p>
        </w:tc>
        <w:tc>
          <w:tcPr>
            <w:tcW w:w="0" w:type="auto"/>
            <w:tcBorders>
              <w:left w:val="single" w:sz="2" w:space="0" w:color="000000"/>
              <w:bottom w:val="single" w:sz="2" w:space="0" w:color="000000"/>
            </w:tcBorders>
          </w:tcPr>
          <w:p w:rsidR="00D763D7" w:rsidRPr="00C900C7" w:rsidRDefault="00D763D7" w:rsidP="00D763D7">
            <w:pPr>
              <w:pStyle w:val="aff"/>
            </w:pPr>
            <w:r w:rsidRPr="00C900C7">
              <w:t>Идентификатор пациента в БД МО</w:t>
            </w:r>
            <w:r w:rsidR="00A91661" w:rsidRPr="00C900C7">
              <w:t>/код ТФОМС</w:t>
            </w:r>
          </w:p>
        </w:tc>
        <w:tc>
          <w:tcPr>
            <w:tcW w:w="3441" w:type="dxa"/>
            <w:tcBorders>
              <w:left w:val="single" w:sz="2" w:space="0" w:color="000000"/>
              <w:bottom w:val="single" w:sz="2" w:space="0" w:color="000000"/>
            </w:tcBorders>
          </w:tcPr>
          <w:p w:rsidR="00D763D7" w:rsidRPr="00C900C7" w:rsidRDefault="00D763D7" w:rsidP="00D763D7">
            <w:pPr>
              <w:pStyle w:val="aff"/>
            </w:pPr>
            <w:r w:rsidRPr="00C900C7">
              <w:t>Обязательный</w:t>
            </w:r>
          </w:p>
        </w:tc>
        <w:tc>
          <w:tcPr>
            <w:tcW w:w="789" w:type="dxa"/>
            <w:tcBorders>
              <w:left w:val="single" w:sz="2" w:space="0" w:color="000000"/>
              <w:bottom w:val="single" w:sz="2" w:space="0" w:color="000000"/>
            </w:tcBorders>
          </w:tcPr>
          <w:p w:rsidR="00D763D7" w:rsidRPr="00C900C7" w:rsidRDefault="00D763D7" w:rsidP="00D763D7">
            <w:pPr>
              <w:pStyle w:val="aff"/>
              <w:rPr>
                <w:lang w:val="en-US"/>
              </w:rPr>
            </w:pPr>
            <w:r w:rsidRPr="00C900C7">
              <w:rPr>
                <w:lang w:val="en-US"/>
              </w:rPr>
              <w:t>string</w:t>
            </w:r>
          </w:p>
        </w:tc>
        <w:tc>
          <w:tcPr>
            <w:tcW w:w="0" w:type="auto"/>
            <w:tcBorders>
              <w:left w:val="single" w:sz="2" w:space="0" w:color="000000"/>
              <w:bottom w:val="single" w:sz="2" w:space="0" w:color="000000"/>
              <w:right w:val="single" w:sz="2" w:space="0" w:color="000000"/>
            </w:tcBorders>
          </w:tcPr>
          <w:p w:rsidR="00D763D7" w:rsidRPr="00C900C7" w:rsidRDefault="00D763D7" w:rsidP="00D763D7">
            <w:pPr>
              <w:pStyle w:val="aff"/>
            </w:pPr>
            <w:r w:rsidRPr="00C900C7">
              <w:t>До 38 символов. Является уникальным в пределах элемента.</w:t>
            </w:r>
          </w:p>
        </w:tc>
      </w:tr>
      <w:tr w:rsidR="0087301F" w:rsidRPr="00C900C7" w:rsidTr="00A91661">
        <w:tc>
          <w:tcPr>
            <w:tcW w:w="0" w:type="auto"/>
            <w:tcBorders>
              <w:left w:val="single" w:sz="2" w:space="0" w:color="000000"/>
              <w:bottom w:val="single" w:sz="2" w:space="0" w:color="000000"/>
            </w:tcBorders>
          </w:tcPr>
          <w:p w:rsidR="00D763D7" w:rsidRPr="00C900C7" w:rsidRDefault="00D763D7" w:rsidP="00D763D7">
            <w:pPr>
              <w:pStyle w:val="aff"/>
            </w:pPr>
            <w:r w:rsidRPr="00C900C7">
              <w:rPr>
                <w:lang w:val="en-US"/>
              </w:rPr>
              <w:t>surname</w:t>
            </w:r>
          </w:p>
        </w:tc>
        <w:tc>
          <w:tcPr>
            <w:tcW w:w="0" w:type="auto"/>
            <w:tcBorders>
              <w:left w:val="single" w:sz="2" w:space="0" w:color="000000"/>
              <w:bottom w:val="single" w:sz="2" w:space="0" w:color="000000"/>
            </w:tcBorders>
          </w:tcPr>
          <w:p w:rsidR="00D763D7" w:rsidRPr="00C900C7" w:rsidRDefault="00D763D7" w:rsidP="00D763D7">
            <w:pPr>
              <w:pStyle w:val="aff"/>
            </w:pPr>
            <w:r w:rsidRPr="00C900C7">
              <w:t>Фамилия</w:t>
            </w:r>
          </w:p>
        </w:tc>
        <w:tc>
          <w:tcPr>
            <w:tcW w:w="3441" w:type="dxa"/>
            <w:tcBorders>
              <w:left w:val="single" w:sz="2" w:space="0" w:color="000000"/>
              <w:bottom w:val="single" w:sz="2" w:space="0" w:color="000000"/>
            </w:tcBorders>
          </w:tcPr>
          <w:p w:rsidR="00D763D7" w:rsidRPr="00C900C7" w:rsidRDefault="00D763D7" w:rsidP="00D763D7">
            <w:pPr>
              <w:pStyle w:val="aff"/>
            </w:pPr>
            <w:r w:rsidRPr="00C900C7">
              <w:t>Обязательный</w:t>
            </w:r>
          </w:p>
        </w:tc>
        <w:tc>
          <w:tcPr>
            <w:tcW w:w="789" w:type="dxa"/>
            <w:tcBorders>
              <w:left w:val="single" w:sz="2" w:space="0" w:color="000000"/>
              <w:bottom w:val="single" w:sz="2" w:space="0" w:color="000000"/>
            </w:tcBorders>
          </w:tcPr>
          <w:p w:rsidR="00D763D7" w:rsidRPr="00C900C7" w:rsidRDefault="00D763D7" w:rsidP="00D763D7">
            <w:pPr>
              <w:pStyle w:val="aff"/>
            </w:pPr>
            <w:r w:rsidRPr="00C900C7">
              <w:rPr>
                <w:lang w:val="en-US"/>
              </w:rPr>
              <w:t>string</w:t>
            </w:r>
          </w:p>
        </w:tc>
        <w:tc>
          <w:tcPr>
            <w:tcW w:w="0" w:type="auto"/>
            <w:tcBorders>
              <w:left w:val="single" w:sz="2" w:space="0" w:color="000000"/>
              <w:bottom w:val="single" w:sz="2" w:space="0" w:color="000000"/>
              <w:right w:val="single" w:sz="2" w:space="0" w:color="000000"/>
            </w:tcBorders>
          </w:tcPr>
          <w:p w:rsidR="00D763D7" w:rsidRPr="00C900C7" w:rsidRDefault="00D763D7" w:rsidP="00DA66B3">
            <w:pPr>
              <w:pStyle w:val="aff"/>
            </w:pPr>
            <w:r w:rsidRPr="00C900C7">
              <w:t xml:space="preserve">До </w:t>
            </w:r>
            <w:r w:rsidR="00DA66B3" w:rsidRPr="00C900C7">
              <w:t>30</w:t>
            </w:r>
            <w:r w:rsidRPr="00C900C7">
              <w:t xml:space="preserve"> символов</w:t>
            </w:r>
          </w:p>
        </w:tc>
      </w:tr>
      <w:tr w:rsidR="0087301F" w:rsidRPr="00C900C7" w:rsidTr="00A91661">
        <w:tc>
          <w:tcPr>
            <w:tcW w:w="0" w:type="auto"/>
            <w:tcBorders>
              <w:left w:val="single" w:sz="2" w:space="0" w:color="000000"/>
              <w:bottom w:val="single" w:sz="2" w:space="0" w:color="000000"/>
            </w:tcBorders>
          </w:tcPr>
          <w:p w:rsidR="00D763D7" w:rsidRPr="00C900C7" w:rsidRDefault="00D763D7" w:rsidP="00D763D7">
            <w:pPr>
              <w:pStyle w:val="aff"/>
            </w:pPr>
            <w:r w:rsidRPr="00C900C7">
              <w:rPr>
                <w:lang w:val="en-US"/>
              </w:rPr>
              <w:t>name</w:t>
            </w:r>
          </w:p>
        </w:tc>
        <w:tc>
          <w:tcPr>
            <w:tcW w:w="0" w:type="auto"/>
            <w:tcBorders>
              <w:left w:val="single" w:sz="2" w:space="0" w:color="000000"/>
              <w:bottom w:val="single" w:sz="2" w:space="0" w:color="000000"/>
            </w:tcBorders>
          </w:tcPr>
          <w:p w:rsidR="00D763D7" w:rsidRPr="00C900C7" w:rsidRDefault="00D763D7" w:rsidP="00D763D7">
            <w:pPr>
              <w:pStyle w:val="aff"/>
            </w:pPr>
            <w:r w:rsidRPr="00C900C7">
              <w:t>Имя</w:t>
            </w:r>
          </w:p>
        </w:tc>
        <w:tc>
          <w:tcPr>
            <w:tcW w:w="3441" w:type="dxa"/>
            <w:tcBorders>
              <w:left w:val="single" w:sz="2" w:space="0" w:color="000000"/>
              <w:bottom w:val="single" w:sz="2" w:space="0" w:color="000000"/>
            </w:tcBorders>
          </w:tcPr>
          <w:p w:rsidR="00D763D7" w:rsidRPr="00C900C7" w:rsidRDefault="00D763D7" w:rsidP="00D763D7">
            <w:pPr>
              <w:pStyle w:val="aff"/>
            </w:pPr>
            <w:r w:rsidRPr="00C900C7">
              <w:t>Обязательный</w:t>
            </w:r>
          </w:p>
        </w:tc>
        <w:tc>
          <w:tcPr>
            <w:tcW w:w="789" w:type="dxa"/>
            <w:tcBorders>
              <w:left w:val="single" w:sz="2" w:space="0" w:color="000000"/>
              <w:bottom w:val="single" w:sz="2" w:space="0" w:color="000000"/>
            </w:tcBorders>
          </w:tcPr>
          <w:p w:rsidR="00D763D7" w:rsidRPr="00C900C7" w:rsidRDefault="00D763D7" w:rsidP="00D763D7">
            <w:pPr>
              <w:pStyle w:val="aff"/>
            </w:pPr>
            <w:r w:rsidRPr="00C900C7">
              <w:rPr>
                <w:lang w:val="en-US"/>
              </w:rPr>
              <w:t>string</w:t>
            </w:r>
          </w:p>
        </w:tc>
        <w:tc>
          <w:tcPr>
            <w:tcW w:w="0" w:type="auto"/>
            <w:tcBorders>
              <w:left w:val="single" w:sz="2" w:space="0" w:color="000000"/>
              <w:bottom w:val="single" w:sz="2" w:space="0" w:color="000000"/>
              <w:right w:val="single" w:sz="2" w:space="0" w:color="000000"/>
            </w:tcBorders>
          </w:tcPr>
          <w:p w:rsidR="00D763D7" w:rsidRPr="00C900C7" w:rsidRDefault="00D763D7" w:rsidP="00DA66B3">
            <w:pPr>
              <w:pStyle w:val="aff"/>
            </w:pPr>
            <w:r w:rsidRPr="00C900C7">
              <w:t xml:space="preserve">До </w:t>
            </w:r>
            <w:r w:rsidR="00DA66B3" w:rsidRPr="00C900C7">
              <w:t>3</w:t>
            </w:r>
            <w:r w:rsidRPr="00C900C7">
              <w:t>0 символов</w:t>
            </w:r>
          </w:p>
        </w:tc>
      </w:tr>
      <w:tr w:rsidR="0087301F" w:rsidRPr="00C900C7" w:rsidTr="00A91661">
        <w:tc>
          <w:tcPr>
            <w:tcW w:w="0" w:type="auto"/>
            <w:tcBorders>
              <w:left w:val="single" w:sz="2" w:space="0" w:color="000000"/>
              <w:bottom w:val="single" w:sz="2" w:space="0" w:color="000000"/>
            </w:tcBorders>
          </w:tcPr>
          <w:p w:rsidR="00D763D7" w:rsidRPr="00C900C7" w:rsidRDefault="00D763D7" w:rsidP="00D763D7">
            <w:pPr>
              <w:pStyle w:val="aff"/>
            </w:pPr>
            <w:r w:rsidRPr="00C900C7">
              <w:rPr>
                <w:lang w:val="en-US"/>
              </w:rPr>
              <w:t>patronymic</w:t>
            </w:r>
          </w:p>
        </w:tc>
        <w:tc>
          <w:tcPr>
            <w:tcW w:w="0" w:type="auto"/>
            <w:tcBorders>
              <w:left w:val="single" w:sz="2" w:space="0" w:color="000000"/>
              <w:bottom w:val="single" w:sz="2" w:space="0" w:color="000000"/>
            </w:tcBorders>
          </w:tcPr>
          <w:p w:rsidR="00D763D7" w:rsidRPr="00C900C7" w:rsidRDefault="00D763D7" w:rsidP="00D763D7">
            <w:pPr>
              <w:pStyle w:val="aff"/>
            </w:pPr>
            <w:r w:rsidRPr="00C900C7">
              <w:t>Отчество</w:t>
            </w:r>
          </w:p>
        </w:tc>
        <w:tc>
          <w:tcPr>
            <w:tcW w:w="3441" w:type="dxa"/>
            <w:tcBorders>
              <w:left w:val="single" w:sz="2" w:space="0" w:color="000000"/>
              <w:bottom w:val="single" w:sz="2" w:space="0" w:color="000000"/>
            </w:tcBorders>
          </w:tcPr>
          <w:p w:rsidR="00D763D7" w:rsidRPr="00C900C7" w:rsidRDefault="00D763D7" w:rsidP="00D763D7">
            <w:pPr>
              <w:pStyle w:val="aff"/>
            </w:pPr>
            <w:r w:rsidRPr="00C900C7">
              <w:t>Обязательный. В случае отсутствия – допускается пустое значение</w:t>
            </w:r>
          </w:p>
        </w:tc>
        <w:tc>
          <w:tcPr>
            <w:tcW w:w="789" w:type="dxa"/>
            <w:tcBorders>
              <w:left w:val="single" w:sz="2" w:space="0" w:color="000000"/>
              <w:bottom w:val="single" w:sz="2" w:space="0" w:color="000000"/>
            </w:tcBorders>
          </w:tcPr>
          <w:p w:rsidR="00D763D7" w:rsidRPr="00C900C7" w:rsidRDefault="00D763D7" w:rsidP="00D763D7">
            <w:pPr>
              <w:pStyle w:val="aff"/>
            </w:pPr>
            <w:r w:rsidRPr="00C900C7">
              <w:rPr>
                <w:lang w:val="en-US"/>
              </w:rPr>
              <w:t>string</w:t>
            </w:r>
          </w:p>
        </w:tc>
        <w:tc>
          <w:tcPr>
            <w:tcW w:w="0" w:type="auto"/>
            <w:tcBorders>
              <w:left w:val="single" w:sz="2" w:space="0" w:color="000000"/>
              <w:bottom w:val="single" w:sz="2" w:space="0" w:color="000000"/>
              <w:right w:val="single" w:sz="2" w:space="0" w:color="000000"/>
            </w:tcBorders>
          </w:tcPr>
          <w:p w:rsidR="00D763D7" w:rsidRPr="00C900C7" w:rsidRDefault="00D763D7" w:rsidP="00DA66B3">
            <w:pPr>
              <w:pStyle w:val="aff"/>
            </w:pPr>
            <w:r w:rsidRPr="00C900C7">
              <w:t xml:space="preserve">До </w:t>
            </w:r>
            <w:r w:rsidR="00DA66B3" w:rsidRPr="00C900C7">
              <w:t>30</w:t>
            </w:r>
            <w:r w:rsidRPr="00C900C7">
              <w:t xml:space="preserve"> символов</w:t>
            </w:r>
          </w:p>
        </w:tc>
      </w:tr>
      <w:tr w:rsidR="0087301F" w:rsidRPr="00C900C7" w:rsidTr="00A91661">
        <w:tc>
          <w:tcPr>
            <w:tcW w:w="0" w:type="auto"/>
            <w:tcBorders>
              <w:left w:val="single" w:sz="2" w:space="0" w:color="000000"/>
              <w:bottom w:val="single" w:sz="2" w:space="0" w:color="000000"/>
            </w:tcBorders>
          </w:tcPr>
          <w:p w:rsidR="00D763D7" w:rsidRPr="00C900C7" w:rsidRDefault="00D763D7" w:rsidP="00D763D7">
            <w:pPr>
              <w:pStyle w:val="aff"/>
            </w:pPr>
            <w:r w:rsidRPr="00C900C7">
              <w:rPr>
                <w:lang w:val="en-US"/>
              </w:rPr>
              <w:t>birthdate</w:t>
            </w:r>
          </w:p>
        </w:tc>
        <w:tc>
          <w:tcPr>
            <w:tcW w:w="0" w:type="auto"/>
            <w:tcBorders>
              <w:left w:val="single" w:sz="2" w:space="0" w:color="000000"/>
              <w:bottom w:val="single" w:sz="2" w:space="0" w:color="000000"/>
            </w:tcBorders>
          </w:tcPr>
          <w:p w:rsidR="00D763D7" w:rsidRPr="00C900C7" w:rsidRDefault="00D763D7" w:rsidP="00D763D7">
            <w:pPr>
              <w:pStyle w:val="aff"/>
            </w:pPr>
            <w:r w:rsidRPr="00C900C7">
              <w:t>Дата рождения</w:t>
            </w:r>
          </w:p>
        </w:tc>
        <w:tc>
          <w:tcPr>
            <w:tcW w:w="3441" w:type="dxa"/>
            <w:tcBorders>
              <w:left w:val="single" w:sz="2" w:space="0" w:color="000000"/>
              <w:bottom w:val="single" w:sz="2" w:space="0" w:color="000000"/>
            </w:tcBorders>
          </w:tcPr>
          <w:p w:rsidR="00D763D7" w:rsidRPr="00C900C7" w:rsidRDefault="00D763D7" w:rsidP="00D763D7">
            <w:pPr>
              <w:pStyle w:val="aff"/>
            </w:pPr>
            <w:r w:rsidRPr="00C900C7">
              <w:t>Обязательный.</w:t>
            </w:r>
          </w:p>
        </w:tc>
        <w:tc>
          <w:tcPr>
            <w:tcW w:w="789" w:type="dxa"/>
            <w:tcBorders>
              <w:left w:val="single" w:sz="2" w:space="0" w:color="000000"/>
              <w:bottom w:val="single" w:sz="2" w:space="0" w:color="000000"/>
            </w:tcBorders>
          </w:tcPr>
          <w:p w:rsidR="00D763D7" w:rsidRPr="00C900C7" w:rsidRDefault="00D763D7" w:rsidP="00D763D7">
            <w:pPr>
              <w:pStyle w:val="aff"/>
            </w:pPr>
            <w:r w:rsidRPr="00C900C7">
              <w:rPr>
                <w:lang w:val="en-US"/>
              </w:rPr>
              <w:t>date</w:t>
            </w:r>
          </w:p>
        </w:tc>
        <w:tc>
          <w:tcPr>
            <w:tcW w:w="0" w:type="auto"/>
            <w:tcBorders>
              <w:left w:val="single" w:sz="2" w:space="0" w:color="000000"/>
              <w:bottom w:val="single" w:sz="2" w:space="0" w:color="000000"/>
              <w:right w:val="single" w:sz="2" w:space="0" w:color="000000"/>
            </w:tcBorders>
          </w:tcPr>
          <w:p w:rsidR="00D763D7" w:rsidRPr="00C900C7" w:rsidRDefault="00D763D7" w:rsidP="00D763D7">
            <w:pPr>
              <w:pStyle w:val="aff"/>
            </w:pPr>
          </w:p>
        </w:tc>
      </w:tr>
      <w:tr w:rsidR="0087301F" w:rsidRPr="00C900C7" w:rsidTr="00A91661">
        <w:tc>
          <w:tcPr>
            <w:tcW w:w="0" w:type="auto"/>
            <w:tcBorders>
              <w:left w:val="single" w:sz="2" w:space="0" w:color="000000"/>
              <w:bottom w:val="single" w:sz="2" w:space="0" w:color="000000"/>
            </w:tcBorders>
          </w:tcPr>
          <w:p w:rsidR="00D763D7" w:rsidRPr="00C900C7" w:rsidRDefault="00D763D7" w:rsidP="00D763D7">
            <w:pPr>
              <w:pStyle w:val="aff"/>
            </w:pPr>
            <w:r w:rsidRPr="00C900C7">
              <w:rPr>
                <w:lang w:val="en-US"/>
              </w:rPr>
              <w:t>sex</w:t>
            </w:r>
          </w:p>
        </w:tc>
        <w:tc>
          <w:tcPr>
            <w:tcW w:w="0" w:type="auto"/>
            <w:tcBorders>
              <w:left w:val="single" w:sz="2" w:space="0" w:color="000000"/>
              <w:bottom w:val="single" w:sz="2" w:space="0" w:color="000000"/>
            </w:tcBorders>
          </w:tcPr>
          <w:p w:rsidR="00D763D7" w:rsidRPr="00C900C7" w:rsidRDefault="00D763D7" w:rsidP="00D763D7">
            <w:pPr>
              <w:pStyle w:val="aff"/>
            </w:pPr>
            <w:r w:rsidRPr="00C900C7">
              <w:t>Пол пациента: 1 - мужской, 2 – женский</w:t>
            </w:r>
          </w:p>
        </w:tc>
        <w:tc>
          <w:tcPr>
            <w:tcW w:w="3441" w:type="dxa"/>
            <w:tcBorders>
              <w:left w:val="single" w:sz="2" w:space="0" w:color="000000"/>
              <w:bottom w:val="single" w:sz="2" w:space="0" w:color="000000"/>
            </w:tcBorders>
          </w:tcPr>
          <w:p w:rsidR="00D763D7" w:rsidRPr="00C900C7" w:rsidRDefault="00D763D7" w:rsidP="00D763D7">
            <w:pPr>
              <w:pStyle w:val="aff"/>
            </w:pPr>
            <w:r w:rsidRPr="00C900C7">
              <w:t>Обязательный</w:t>
            </w:r>
          </w:p>
        </w:tc>
        <w:tc>
          <w:tcPr>
            <w:tcW w:w="789" w:type="dxa"/>
            <w:tcBorders>
              <w:left w:val="single" w:sz="2" w:space="0" w:color="000000"/>
              <w:bottom w:val="single" w:sz="2" w:space="0" w:color="000000"/>
            </w:tcBorders>
          </w:tcPr>
          <w:p w:rsidR="00D763D7" w:rsidRPr="00C900C7" w:rsidRDefault="00D763D7" w:rsidP="00D763D7">
            <w:pPr>
              <w:pStyle w:val="aff"/>
            </w:pPr>
            <w:r w:rsidRPr="00C900C7">
              <w:rPr>
                <w:lang w:val="en-US"/>
              </w:rPr>
              <w:t>byte</w:t>
            </w:r>
          </w:p>
        </w:tc>
        <w:tc>
          <w:tcPr>
            <w:tcW w:w="0" w:type="auto"/>
            <w:tcBorders>
              <w:left w:val="single" w:sz="2" w:space="0" w:color="000000"/>
              <w:bottom w:val="single" w:sz="2" w:space="0" w:color="000000"/>
              <w:right w:val="single" w:sz="2" w:space="0" w:color="000000"/>
            </w:tcBorders>
          </w:tcPr>
          <w:p w:rsidR="00D763D7" w:rsidRPr="00C900C7" w:rsidRDefault="00D763D7" w:rsidP="00D763D7">
            <w:pPr>
              <w:pStyle w:val="aff"/>
            </w:pPr>
            <w:r w:rsidRPr="00C900C7">
              <w:t>Допустимые значения: 1 и 2</w:t>
            </w:r>
          </w:p>
        </w:tc>
      </w:tr>
      <w:tr w:rsidR="0087301F" w:rsidRPr="00C900C7" w:rsidTr="00A916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4E4AA8" w:rsidRPr="00C900C7" w:rsidRDefault="004E4AA8" w:rsidP="00534370">
            <w:pPr>
              <w:pStyle w:val="aff"/>
            </w:pPr>
            <w:proofErr w:type="spellStart"/>
            <w:r w:rsidRPr="00C900C7">
              <w:t>polisser</w:t>
            </w:r>
            <w:proofErr w:type="spellEnd"/>
          </w:p>
        </w:tc>
        <w:tc>
          <w:tcPr>
            <w:tcW w:w="2951" w:type="dxa"/>
          </w:tcPr>
          <w:p w:rsidR="004E4AA8" w:rsidRPr="00C900C7" w:rsidRDefault="004E4AA8" w:rsidP="00534370">
            <w:pPr>
              <w:pStyle w:val="aff"/>
            </w:pPr>
            <w:r w:rsidRPr="00C900C7">
              <w:t>Серия полиса ОМС, действующего на момент лечения, выданного до 01.05.2011 года.</w:t>
            </w:r>
          </w:p>
        </w:tc>
        <w:tc>
          <w:tcPr>
            <w:tcW w:w="0" w:type="auto"/>
          </w:tcPr>
          <w:p w:rsidR="004E4AA8" w:rsidRPr="00C900C7" w:rsidRDefault="004E4AA8" w:rsidP="00534370">
            <w:pPr>
              <w:pStyle w:val="aff"/>
            </w:pPr>
            <w:r w:rsidRPr="00C900C7">
              <w:t xml:space="preserve">Условно обязательный. Заполняется для </w:t>
            </w:r>
            <w:proofErr w:type="spellStart"/>
            <w:r w:rsidRPr="00C900C7">
              <w:t>type_polis</w:t>
            </w:r>
            <w:proofErr w:type="spellEnd"/>
            <w:r w:rsidRPr="00C900C7">
              <w:t xml:space="preserve"> = «1»  и  региона = 1178, а так же для регионов у которых присутствует серия в полисе, выданном до 01.05.2011 г.  Заполняется для </w:t>
            </w:r>
            <w:proofErr w:type="spellStart"/>
            <w:r w:rsidRPr="00C900C7">
              <w:t>type_polis</w:t>
            </w:r>
            <w:proofErr w:type="spellEnd"/>
            <w:r w:rsidRPr="00C900C7">
              <w:t xml:space="preserve"> = «2». </w:t>
            </w:r>
          </w:p>
        </w:tc>
        <w:tc>
          <w:tcPr>
            <w:tcW w:w="789" w:type="dxa"/>
          </w:tcPr>
          <w:p w:rsidR="004E4AA8" w:rsidRPr="00C900C7" w:rsidRDefault="004E4AA8" w:rsidP="00534370">
            <w:pPr>
              <w:pStyle w:val="aff"/>
            </w:pPr>
            <w:proofErr w:type="spellStart"/>
            <w:r w:rsidRPr="00C900C7">
              <w:t>string</w:t>
            </w:r>
            <w:proofErr w:type="spellEnd"/>
          </w:p>
        </w:tc>
        <w:tc>
          <w:tcPr>
            <w:tcW w:w="2073" w:type="dxa"/>
          </w:tcPr>
          <w:p w:rsidR="004E4AA8" w:rsidRPr="00C900C7" w:rsidRDefault="004E4AA8" w:rsidP="00534370">
            <w:pPr>
              <w:pStyle w:val="aff"/>
            </w:pPr>
            <w:r w:rsidRPr="00C900C7">
              <w:t>До 12 символов</w:t>
            </w:r>
          </w:p>
        </w:tc>
      </w:tr>
      <w:tr w:rsidR="0087301F" w:rsidRPr="00C900C7" w:rsidTr="00A916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4E4AA8" w:rsidRPr="00C900C7" w:rsidRDefault="004E4AA8" w:rsidP="00534370">
            <w:pPr>
              <w:pStyle w:val="aff"/>
            </w:pPr>
            <w:proofErr w:type="spellStart"/>
            <w:r w:rsidRPr="00C900C7">
              <w:t>polisnum</w:t>
            </w:r>
            <w:proofErr w:type="spellEnd"/>
          </w:p>
        </w:tc>
        <w:tc>
          <w:tcPr>
            <w:tcW w:w="2951" w:type="dxa"/>
          </w:tcPr>
          <w:p w:rsidR="004E4AA8" w:rsidRPr="00C900C7" w:rsidRDefault="004E4AA8" w:rsidP="00534370">
            <w:pPr>
              <w:pStyle w:val="aff"/>
            </w:pPr>
            <w:r w:rsidRPr="00C900C7">
              <w:t>Номер документа ОМС, действующего на момент лечения</w:t>
            </w:r>
          </w:p>
        </w:tc>
        <w:tc>
          <w:tcPr>
            <w:tcW w:w="0" w:type="auto"/>
          </w:tcPr>
          <w:p w:rsidR="004E4AA8" w:rsidRPr="00C900C7" w:rsidRDefault="004E4AA8" w:rsidP="00534370">
            <w:pPr>
              <w:pStyle w:val="aff"/>
            </w:pPr>
            <w:r w:rsidRPr="00C900C7">
              <w:t>Обязательный</w:t>
            </w:r>
          </w:p>
        </w:tc>
        <w:tc>
          <w:tcPr>
            <w:tcW w:w="789" w:type="dxa"/>
          </w:tcPr>
          <w:p w:rsidR="004E4AA8" w:rsidRPr="00C900C7" w:rsidRDefault="004E4AA8" w:rsidP="00534370">
            <w:pPr>
              <w:pStyle w:val="aff"/>
            </w:pPr>
            <w:proofErr w:type="spellStart"/>
            <w:r w:rsidRPr="00C900C7">
              <w:t>string</w:t>
            </w:r>
            <w:proofErr w:type="spellEnd"/>
          </w:p>
        </w:tc>
        <w:tc>
          <w:tcPr>
            <w:tcW w:w="2073" w:type="dxa"/>
          </w:tcPr>
          <w:p w:rsidR="004E4AA8" w:rsidRPr="00C900C7" w:rsidRDefault="004E4AA8" w:rsidP="00534370">
            <w:pPr>
              <w:pStyle w:val="aff"/>
            </w:pPr>
            <w:r w:rsidRPr="00C900C7">
              <w:t>До 22 символов</w:t>
            </w:r>
          </w:p>
        </w:tc>
      </w:tr>
      <w:tr w:rsidR="0087301F" w:rsidRPr="00C900C7" w:rsidTr="00A91661">
        <w:tc>
          <w:tcPr>
            <w:tcW w:w="0" w:type="auto"/>
            <w:tcBorders>
              <w:top w:val="single" w:sz="2" w:space="0" w:color="000000"/>
              <w:left w:val="single" w:sz="2" w:space="0" w:color="000000"/>
              <w:bottom w:val="single" w:sz="2" w:space="0" w:color="000000"/>
            </w:tcBorders>
          </w:tcPr>
          <w:p w:rsidR="00173F4F" w:rsidRPr="00C900C7" w:rsidRDefault="00173F4F" w:rsidP="002F0A8C">
            <w:pPr>
              <w:pStyle w:val="aff"/>
            </w:pPr>
            <w:proofErr w:type="spellStart"/>
            <w:r w:rsidRPr="00C900C7">
              <w:rPr>
                <w:lang w:val="en-US"/>
              </w:rPr>
              <w:t>tel_mo</w:t>
            </w:r>
            <w:proofErr w:type="spellEnd"/>
          </w:p>
        </w:tc>
        <w:tc>
          <w:tcPr>
            <w:tcW w:w="0" w:type="auto"/>
            <w:tcBorders>
              <w:top w:val="single" w:sz="2" w:space="0" w:color="000000"/>
              <w:left w:val="single" w:sz="2" w:space="0" w:color="000000"/>
              <w:bottom w:val="single" w:sz="2" w:space="0" w:color="000000"/>
            </w:tcBorders>
          </w:tcPr>
          <w:p w:rsidR="00173F4F" w:rsidRPr="00C900C7" w:rsidRDefault="00173F4F" w:rsidP="002F0A8C">
            <w:pPr>
              <w:pStyle w:val="aff"/>
            </w:pPr>
            <w:r w:rsidRPr="00C900C7">
              <w:t>Контактный телефон для СМС</w:t>
            </w:r>
          </w:p>
        </w:tc>
        <w:tc>
          <w:tcPr>
            <w:tcW w:w="3441" w:type="dxa"/>
            <w:tcBorders>
              <w:top w:val="single" w:sz="2" w:space="0" w:color="000000"/>
              <w:left w:val="single" w:sz="2" w:space="0" w:color="000000"/>
              <w:bottom w:val="single" w:sz="2" w:space="0" w:color="000000"/>
            </w:tcBorders>
          </w:tcPr>
          <w:p w:rsidR="00173F4F" w:rsidRPr="00C900C7" w:rsidRDefault="00173F4F" w:rsidP="002F0A8C">
            <w:pPr>
              <w:pStyle w:val="aff"/>
            </w:pPr>
            <w:r w:rsidRPr="00C900C7">
              <w:t>Условно обязательный. Заполняется в случае наличия информации у МО.</w:t>
            </w:r>
          </w:p>
        </w:tc>
        <w:tc>
          <w:tcPr>
            <w:tcW w:w="789" w:type="dxa"/>
            <w:tcBorders>
              <w:top w:val="single" w:sz="2" w:space="0" w:color="000000"/>
              <w:left w:val="single" w:sz="2" w:space="0" w:color="000000"/>
              <w:bottom w:val="single" w:sz="2" w:space="0" w:color="000000"/>
            </w:tcBorders>
          </w:tcPr>
          <w:p w:rsidR="00173F4F" w:rsidRPr="00C900C7" w:rsidRDefault="00173F4F" w:rsidP="002F0A8C">
            <w:pPr>
              <w:pStyle w:val="aff"/>
            </w:pPr>
            <w:r w:rsidRPr="00C900C7">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173F4F" w:rsidRPr="00C900C7" w:rsidRDefault="00173F4F" w:rsidP="002F0A8C">
            <w:pPr>
              <w:pStyle w:val="aff"/>
            </w:pPr>
            <w:r w:rsidRPr="00C900C7">
              <w:t>10</w:t>
            </w:r>
            <w:r w:rsidR="00784251" w:rsidRPr="00C900C7">
              <w:t xml:space="preserve"> символов. Формат: XXX</w:t>
            </w:r>
            <w:r w:rsidRPr="00C900C7">
              <w:t>XXXXXXX</w:t>
            </w:r>
          </w:p>
          <w:p w:rsidR="00173F4F" w:rsidRPr="00C900C7" w:rsidRDefault="00173F4F" w:rsidP="002F0A8C">
            <w:pPr>
              <w:pStyle w:val="aff"/>
            </w:pPr>
          </w:p>
        </w:tc>
      </w:tr>
      <w:tr w:rsidR="0087301F" w:rsidRPr="00C900C7" w:rsidTr="00A91661">
        <w:tc>
          <w:tcPr>
            <w:tcW w:w="0" w:type="auto"/>
            <w:tcBorders>
              <w:top w:val="single" w:sz="2" w:space="0" w:color="000000"/>
              <w:left w:val="single" w:sz="2" w:space="0" w:color="000000"/>
              <w:bottom w:val="single" w:sz="2" w:space="0" w:color="000000"/>
            </w:tcBorders>
          </w:tcPr>
          <w:p w:rsidR="00762F9E" w:rsidRPr="00C900C7" w:rsidRDefault="00173F4F" w:rsidP="000C131F">
            <w:pPr>
              <w:pStyle w:val="aff"/>
            </w:pPr>
            <w:proofErr w:type="spellStart"/>
            <w:r w:rsidRPr="00C900C7">
              <w:rPr>
                <w:lang w:val="en-US"/>
              </w:rPr>
              <w:t>t</w:t>
            </w:r>
            <w:r w:rsidR="00762F9E" w:rsidRPr="00C900C7">
              <w:rPr>
                <w:lang w:val="en-US"/>
              </w:rPr>
              <w:t>el</w:t>
            </w:r>
            <w:r w:rsidRPr="00C900C7">
              <w:rPr>
                <w:lang w:val="en-US"/>
              </w:rPr>
              <w:t>_smo</w:t>
            </w:r>
            <w:proofErr w:type="spellEnd"/>
          </w:p>
        </w:tc>
        <w:tc>
          <w:tcPr>
            <w:tcW w:w="0" w:type="auto"/>
            <w:tcBorders>
              <w:top w:val="single" w:sz="2" w:space="0" w:color="000000"/>
              <w:left w:val="single" w:sz="2" w:space="0" w:color="000000"/>
              <w:bottom w:val="single" w:sz="2" w:space="0" w:color="000000"/>
            </w:tcBorders>
          </w:tcPr>
          <w:p w:rsidR="00762F9E" w:rsidRPr="00C900C7" w:rsidRDefault="00762F9E" w:rsidP="000C131F">
            <w:pPr>
              <w:pStyle w:val="aff"/>
              <w:rPr>
                <w:lang w:val="en-US"/>
              </w:rPr>
            </w:pPr>
            <w:r w:rsidRPr="00C900C7">
              <w:t>Контактный телефон для СМС</w:t>
            </w:r>
            <w:r w:rsidR="00173F4F" w:rsidRPr="00C900C7">
              <w:rPr>
                <w:lang w:val="en-US"/>
              </w:rPr>
              <w:t xml:space="preserve"> </w:t>
            </w:r>
          </w:p>
        </w:tc>
        <w:tc>
          <w:tcPr>
            <w:tcW w:w="3441" w:type="dxa"/>
            <w:tcBorders>
              <w:top w:val="single" w:sz="2" w:space="0" w:color="000000"/>
              <w:left w:val="single" w:sz="2" w:space="0" w:color="000000"/>
              <w:bottom w:val="single" w:sz="2" w:space="0" w:color="000000"/>
            </w:tcBorders>
          </w:tcPr>
          <w:p w:rsidR="00762F9E" w:rsidRPr="00C900C7" w:rsidRDefault="00762F9E" w:rsidP="000C131F">
            <w:pPr>
              <w:pStyle w:val="aff"/>
            </w:pPr>
            <w:r w:rsidRPr="00C900C7">
              <w:t xml:space="preserve">Условно обязательный. Заполняется в случае наличия информации у </w:t>
            </w:r>
            <w:r w:rsidR="00173F4F" w:rsidRPr="00C900C7">
              <w:t>С</w:t>
            </w:r>
            <w:r w:rsidRPr="00C900C7">
              <w:t>МО.</w:t>
            </w:r>
          </w:p>
        </w:tc>
        <w:tc>
          <w:tcPr>
            <w:tcW w:w="789" w:type="dxa"/>
            <w:tcBorders>
              <w:top w:val="single" w:sz="2" w:space="0" w:color="000000"/>
              <w:left w:val="single" w:sz="2" w:space="0" w:color="000000"/>
              <w:bottom w:val="single" w:sz="2" w:space="0" w:color="000000"/>
            </w:tcBorders>
          </w:tcPr>
          <w:p w:rsidR="00762F9E" w:rsidRPr="00C900C7" w:rsidRDefault="00762F9E" w:rsidP="000C131F">
            <w:pPr>
              <w:pStyle w:val="aff"/>
            </w:pPr>
            <w:r w:rsidRPr="00C900C7">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762F9E" w:rsidRPr="00C900C7" w:rsidRDefault="00762F9E" w:rsidP="000C131F">
            <w:pPr>
              <w:pStyle w:val="aff"/>
            </w:pPr>
            <w:r w:rsidRPr="00C900C7">
              <w:t>1</w:t>
            </w:r>
            <w:r w:rsidR="000C131F" w:rsidRPr="00C900C7">
              <w:t>0</w:t>
            </w:r>
            <w:r w:rsidRPr="00C900C7">
              <w:t xml:space="preserve"> символов. Формат: XXXXXXXXXX</w:t>
            </w:r>
          </w:p>
          <w:p w:rsidR="00762F9E" w:rsidRPr="00C900C7" w:rsidRDefault="00762F9E" w:rsidP="000C131F">
            <w:pPr>
              <w:pStyle w:val="aff"/>
            </w:pPr>
          </w:p>
        </w:tc>
      </w:tr>
      <w:tr w:rsidR="0087301F" w:rsidRPr="00C900C7" w:rsidTr="00A91661">
        <w:tc>
          <w:tcPr>
            <w:tcW w:w="0" w:type="auto"/>
            <w:tcBorders>
              <w:top w:val="single" w:sz="2" w:space="0" w:color="000000"/>
              <w:left w:val="single" w:sz="2" w:space="0" w:color="000000"/>
              <w:bottom w:val="single" w:sz="2" w:space="0" w:color="000000"/>
            </w:tcBorders>
          </w:tcPr>
          <w:p w:rsidR="00D763D7" w:rsidRPr="00C900C7" w:rsidRDefault="002D6100" w:rsidP="00D763D7">
            <w:pPr>
              <w:pStyle w:val="aff"/>
            </w:pPr>
            <w:r w:rsidRPr="00C900C7">
              <w:rPr>
                <w:lang w:val="en-US"/>
              </w:rPr>
              <w:t>r</w:t>
            </w:r>
            <w:r w:rsidR="00D763D7" w:rsidRPr="00C900C7">
              <w:t>_</w:t>
            </w:r>
            <w:proofErr w:type="spellStart"/>
            <w:r w:rsidR="00D763D7" w:rsidRPr="00C900C7">
              <w:t>place</w:t>
            </w:r>
            <w:proofErr w:type="spellEnd"/>
          </w:p>
        </w:tc>
        <w:tc>
          <w:tcPr>
            <w:tcW w:w="0" w:type="auto"/>
            <w:tcBorders>
              <w:top w:val="single" w:sz="2" w:space="0" w:color="000000"/>
              <w:left w:val="single" w:sz="2" w:space="0" w:color="000000"/>
              <w:bottom w:val="single" w:sz="2" w:space="0" w:color="000000"/>
            </w:tcBorders>
          </w:tcPr>
          <w:p w:rsidR="00D763D7" w:rsidRPr="00C900C7" w:rsidRDefault="00D763D7" w:rsidP="00A80F8D">
            <w:pPr>
              <w:pStyle w:val="aff"/>
            </w:pPr>
            <w:r w:rsidRPr="00C900C7">
              <w:t xml:space="preserve">Место </w:t>
            </w:r>
            <w:r w:rsidR="00A80F8D" w:rsidRPr="00C900C7">
              <w:t>регистрации</w:t>
            </w:r>
            <w:r w:rsidRPr="00C900C7">
              <w:t>, указывается в том виде, в котором оно записано в предъявленном документе, удостоверяющем личность.</w:t>
            </w:r>
          </w:p>
        </w:tc>
        <w:tc>
          <w:tcPr>
            <w:tcW w:w="3441" w:type="dxa"/>
            <w:tcBorders>
              <w:top w:val="single" w:sz="2" w:space="0" w:color="000000"/>
              <w:left w:val="single" w:sz="2" w:space="0" w:color="000000"/>
              <w:bottom w:val="single" w:sz="2" w:space="0" w:color="000000"/>
            </w:tcBorders>
          </w:tcPr>
          <w:p w:rsidR="00D763D7" w:rsidRPr="00C900C7" w:rsidRDefault="00D763D7" w:rsidP="00D763D7">
            <w:pPr>
              <w:pStyle w:val="aff"/>
            </w:pPr>
            <w:r w:rsidRPr="00C900C7">
              <w:t>Условно обязательный. Обязательно к заполнению, если есть в документе, удостоверяющем личность.</w:t>
            </w:r>
          </w:p>
        </w:tc>
        <w:tc>
          <w:tcPr>
            <w:tcW w:w="789" w:type="dxa"/>
            <w:tcBorders>
              <w:top w:val="single" w:sz="2" w:space="0" w:color="000000"/>
              <w:left w:val="single" w:sz="2" w:space="0" w:color="000000"/>
              <w:bottom w:val="single" w:sz="2" w:space="0" w:color="000000"/>
            </w:tcBorders>
          </w:tcPr>
          <w:p w:rsidR="00D763D7" w:rsidRPr="00C900C7" w:rsidRDefault="00D763D7" w:rsidP="00D763D7">
            <w:pPr>
              <w:pStyle w:val="aff"/>
            </w:pPr>
            <w:proofErr w:type="spellStart"/>
            <w:r w:rsidRPr="00C900C7">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r w:rsidRPr="00C900C7">
              <w:t>До 100 символов.</w:t>
            </w:r>
          </w:p>
        </w:tc>
      </w:tr>
      <w:tr w:rsidR="0087301F" w:rsidRPr="00C900C7" w:rsidTr="00A91661">
        <w:tc>
          <w:tcPr>
            <w:tcW w:w="0" w:type="auto"/>
            <w:tcBorders>
              <w:top w:val="single" w:sz="2" w:space="0" w:color="000000"/>
              <w:left w:val="single" w:sz="2" w:space="0" w:color="000000"/>
              <w:bottom w:val="single" w:sz="2" w:space="0" w:color="000000"/>
            </w:tcBorders>
          </w:tcPr>
          <w:p w:rsidR="00D763D7" w:rsidRPr="00C900C7" w:rsidRDefault="00D763D7" w:rsidP="00D763D7">
            <w:pPr>
              <w:pStyle w:val="aff"/>
            </w:pPr>
            <w:proofErr w:type="spellStart"/>
            <w:r w:rsidRPr="00C900C7">
              <w:rPr>
                <w:lang w:val="en-US"/>
              </w:rPr>
              <w:t>ss</w:t>
            </w:r>
            <w:proofErr w:type="spellEnd"/>
          </w:p>
        </w:tc>
        <w:tc>
          <w:tcPr>
            <w:tcW w:w="0" w:type="auto"/>
            <w:tcBorders>
              <w:top w:val="single" w:sz="2" w:space="0" w:color="000000"/>
              <w:left w:val="single" w:sz="2" w:space="0" w:color="000000"/>
              <w:bottom w:val="single" w:sz="2" w:space="0" w:color="000000"/>
            </w:tcBorders>
          </w:tcPr>
          <w:p w:rsidR="00D763D7" w:rsidRPr="00C900C7" w:rsidRDefault="00D763D7" w:rsidP="00D763D7">
            <w:pPr>
              <w:pStyle w:val="aff"/>
            </w:pPr>
            <w:r w:rsidRPr="00C900C7">
              <w:t>Страховой номер индивидуального лицевого счета Пенсионного Фонда РФ (СНИЛС)</w:t>
            </w:r>
          </w:p>
        </w:tc>
        <w:tc>
          <w:tcPr>
            <w:tcW w:w="3441" w:type="dxa"/>
            <w:tcBorders>
              <w:top w:val="single" w:sz="2" w:space="0" w:color="000000"/>
              <w:left w:val="single" w:sz="2" w:space="0" w:color="000000"/>
              <w:bottom w:val="single" w:sz="2" w:space="0" w:color="000000"/>
            </w:tcBorders>
          </w:tcPr>
          <w:p w:rsidR="00D763D7" w:rsidRPr="00C900C7" w:rsidRDefault="00D763D7" w:rsidP="00D763D7">
            <w:pPr>
              <w:pStyle w:val="aff"/>
            </w:pPr>
            <w:r w:rsidRPr="00C900C7">
              <w:t>Условно обязательный. Заполняется в случае наличия информации у МО.</w:t>
            </w:r>
          </w:p>
        </w:tc>
        <w:tc>
          <w:tcPr>
            <w:tcW w:w="789" w:type="dxa"/>
            <w:tcBorders>
              <w:top w:val="single" w:sz="2" w:space="0" w:color="000000"/>
              <w:left w:val="single" w:sz="2" w:space="0" w:color="000000"/>
              <w:bottom w:val="single" w:sz="2" w:space="0" w:color="000000"/>
            </w:tcBorders>
          </w:tcPr>
          <w:p w:rsidR="00D763D7" w:rsidRPr="00C900C7" w:rsidRDefault="00D763D7" w:rsidP="00D763D7">
            <w:pPr>
              <w:pStyle w:val="aff"/>
            </w:pPr>
            <w:r w:rsidRPr="00C900C7">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r w:rsidRPr="00C900C7">
              <w:t>14 символов. Формат: XXX-XXX-XXX XX.</w:t>
            </w:r>
          </w:p>
          <w:p w:rsidR="00D763D7" w:rsidRPr="00C900C7" w:rsidRDefault="00D763D7" w:rsidP="00D763D7">
            <w:pPr>
              <w:pStyle w:val="aff"/>
            </w:pPr>
          </w:p>
        </w:tc>
      </w:tr>
      <w:tr w:rsidR="0087301F" w:rsidRPr="00C900C7" w:rsidTr="00A91661">
        <w:tc>
          <w:tcPr>
            <w:tcW w:w="0" w:type="auto"/>
            <w:tcBorders>
              <w:top w:val="single" w:sz="2" w:space="0" w:color="000000"/>
              <w:left w:val="single" w:sz="2" w:space="0" w:color="000000"/>
              <w:bottom w:val="single" w:sz="2" w:space="0" w:color="000000"/>
            </w:tcBorders>
          </w:tcPr>
          <w:p w:rsidR="00D763D7" w:rsidRPr="00C900C7" w:rsidRDefault="009B1AF2" w:rsidP="00D763D7">
            <w:pPr>
              <w:pStyle w:val="aff"/>
            </w:pPr>
            <w:r w:rsidRPr="00C900C7">
              <w:rPr>
                <w:rStyle w:val="shorttext"/>
                <w:lang w:val="en-US"/>
              </w:rPr>
              <w:lastRenderedPageBreak/>
              <w:t>c</w:t>
            </w:r>
            <w:r w:rsidR="005B50F0" w:rsidRPr="00C900C7">
              <w:rPr>
                <w:rStyle w:val="shorttext"/>
              </w:rPr>
              <w:t>_</w:t>
            </w:r>
            <w:proofErr w:type="spellStart"/>
            <w:r w:rsidR="005B50F0" w:rsidRPr="00C900C7">
              <w:rPr>
                <w:rStyle w:val="shorttext"/>
              </w:rPr>
              <w:t>quarter</w:t>
            </w:r>
            <w:proofErr w:type="spellEnd"/>
          </w:p>
        </w:tc>
        <w:tc>
          <w:tcPr>
            <w:tcW w:w="0" w:type="auto"/>
            <w:tcBorders>
              <w:top w:val="single" w:sz="2" w:space="0" w:color="000000"/>
              <w:left w:val="single" w:sz="2" w:space="0" w:color="000000"/>
              <w:bottom w:val="single" w:sz="2" w:space="0" w:color="000000"/>
            </w:tcBorders>
          </w:tcPr>
          <w:p w:rsidR="00D763D7" w:rsidRPr="00C900C7" w:rsidRDefault="00D763D7" w:rsidP="00D763D7">
            <w:pPr>
              <w:pStyle w:val="aff"/>
            </w:pPr>
            <w:r w:rsidRPr="00C900C7">
              <w:t>Номер кварта</w:t>
            </w:r>
            <w:r w:rsidR="000C131F" w:rsidRPr="00C900C7">
              <w:t>ла прохождения профилактических</w:t>
            </w:r>
            <w:r w:rsidRPr="00C900C7">
              <w:t xml:space="preserve"> </w:t>
            </w:r>
            <w:r w:rsidR="000C131F" w:rsidRPr="00C900C7">
              <w:t>мероприятий</w:t>
            </w:r>
          </w:p>
        </w:tc>
        <w:tc>
          <w:tcPr>
            <w:tcW w:w="3441" w:type="dxa"/>
            <w:tcBorders>
              <w:top w:val="single" w:sz="2" w:space="0" w:color="000000"/>
              <w:left w:val="single" w:sz="2" w:space="0" w:color="000000"/>
              <w:bottom w:val="single" w:sz="2" w:space="0" w:color="000000"/>
            </w:tcBorders>
          </w:tcPr>
          <w:p w:rsidR="00D763D7" w:rsidRPr="00C900C7" w:rsidRDefault="00E552CD" w:rsidP="00E552CD">
            <w:pPr>
              <w:pStyle w:val="aff"/>
            </w:pPr>
            <w:r w:rsidRPr="00C900C7">
              <w:t>Условно обязательный. Заполняется</w:t>
            </w:r>
            <w:r w:rsidR="004F22D5" w:rsidRPr="00C900C7">
              <w:t xml:space="preserve"> </w:t>
            </w:r>
            <w:proofErr w:type="spellStart"/>
            <w:r w:rsidR="004F22D5" w:rsidRPr="00C900C7">
              <w:t>ДЗиФ</w:t>
            </w:r>
            <w:proofErr w:type="spellEnd"/>
            <w:r w:rsidR="004F22D5" w:rsidRPr="00C900C7">
              <w:t>/</w:t>
            </w:r>
            <w:r w:rsidRPr="00C900C7">
              <w:t xml:space="preserve"> МО.</w:t>
            </w:r>
          </w:p>
        </w:tc>
        <w:tc>
          <w:tcPr>
            <w:tcW w:w="789" w:type="dxa"/>
            <w:tcBorders>
              <w:top w:val="single" w:sz="2" w:space="0" w:color="000000"/>
              <w:left w:val="single" w:sz="2" w:space="0" w:color="000000"/>
              <w:bottom w:val="single" w:sz="2" w:space="0" w:color="000000"/>
            </w:tcBorders>
          </w:tcPr>
          <w:p w:rsidR="00D763D7" w:rsidRPr="00C900C7" w:rsidRDefault="00D763D7" w:rsidP="00D763D7">
            <w:pPr>
              <w:pStyle w:val="aff"/>
              <w:rPr>
                <w:lang w:val="en-US"/>
              </w:rPr>
            </w:pPr>
            <w:r w:rsidRPr="00C900C7">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A91661" w:rsidP="00D763D7">
            <w:pPr>
              <w:pStyle w:val="aff"/>
            </w:pPr>
            <w:r w:rsidRPr="00C900C7">
              <w:t>1 знак. От 0</w:t>
            </w:r>
            <w:r w:rsidR="00D763D7" w:rsidRPr="00C900C7">
              <w:t xml:space="preserve"> до 4.</w:t>
            </w:r>
          </w:p>
        </w:tc>
      </w:tr>
      <w:tr w:rsidR="0087301F" w:rsidRPr="00C900C7" w:rsidTr="00A91661">
        <w:tc>
          <w:tcPr>
            <w:tcW w:w="0" w:type="auto"/>
            <w:tcBorders>
              <w:top w:val="single" w:sz="2" w:space="0" w:color="000000"/>
              <w:left w:val="single" w:sz="2" w:space="0" w:color="000000"/>
              <w:bottom w:val="single" w:sz="2" w:space="0" w:color="000000"/>
              <w:right w:val="single" w:sz="2" w:space="0" w:color="000000"/>
            </w:tcBorders>
          </w:tcPr>
          <w:p w:rsidR="00A91661" w:rsidRPr="00C900C7" w:rsidRDefault="00A91661" w:rsidP="00D763D7">
            <w:pPr>
              <w:pStyle w:val="aff"/>
              <w:rPr>
                <w:lang w:val="en-US"/>
              </w:rPr>
            </w:pPr>
            <w:proofErr w:type="spellStart"/>
            <w:r w:rsidRPr="00C900C7">
              <w:rPr>
                <w:lang w:val="en-US"/>
              </w:rPr>
              <w:t>c_month</w:t>
            </w:r>
            <w:proofErr w:type="spellEnd"/>
          </w:p>
        </w:tc>
        <w:tc>
          <w:tcPr>
            <w:tcW w:w="0" w:type="auto"/>
            <w:tcBorders>
              <w:top w:val="single" w:sz="2" w:space="0" w:color="000000"/>
              <w:left w:val="single" w:sz="2" w:space="0" w:color="000000"/>
              <w:bottom w:val="single" w:sz="2" w:space="0" w:color="000000"/>
              <w:right w:val="single" w:sz="2" w:space="0" w:color="000000"/>
            </w:tcBorders>
          </w:tcPr>
          <w:p w:rsidR="00A91661" w:rsidRPr="00C900C7" w:rsidRDefault="00A91661" w:rsidP="00A91661">
            <w:pPr>
              <w:pStyle w:val="aff"/>
            </w:pPr>
            <w:r w:rsidRPr="00C900C7">
              <w:t>Номер месяца прохождения профилактических мероприятий</w:t>
            </w:r>
          </w:p>
        </w:tc>
        <w:tc>
          <w:tcPr>
            <w:tcW w:w="3441" w:type="dxa"/>
            <w:tcBorders>
              <w:top w:val="single" w:sz="2" w:space="0" w:color="000000"/>
              <w:left w:val="single" w:sz="2" w:space="0" w:color="000000"/>
              <w:bottom w:val="single" w:sz="2" w:space="0" w:color="000000"/>
              <w:right w:val="single" w:sz="2" w:space="0" w:color="000000"/>
            </w:tcBorders>
          </w:tcPr>
          <w:p w:rsidR="00A91661" w:rsidRPr="00C900C7" w:rsidRDefault="00A91661" w:rsidP="00A91661">
            <w:pPr>
              <w:pStyle w:val="aff"/>
            </w:pPr>
            <w:r w:rsidRPr="00C900C7">
              <w:t xml:space="preserve">Условно обязательный. Заполняется </w:t>
            </w:r>
            <w:proofErr w:type="spellStart"/>
            <w:r w:rsidRPr="00C900C7">
              <w:t>ДЗиФ</w:t>
            </w:r>
            <w:proofErr w:type="spellEnd"/>
            <w:r w:rsidRPr="00C900C7">
              <w:t>/ МО.</w:t>
            </w:r>
          </w:p>
        </w:tc>
        <w:tc>
          <w:tcPr>
            <w:tcW w:w="789" w:type="dxa"/>
            <w:tcBorders>
              <w:top w:val="single" w:sz="2" w:space="0" w:color="000000"/>
              <w:left w:val="single" w:sz="2" w:space="0" w:color="000000"/>
              <w:bottom w:val="single" w:sz="2" w:space="0" w:color="000000"/>
              <w:right w:val="single" w:sz="2" w:space="0" w:color="000000"/>
            </w:tcBorders>
          </w:tcPr>
          <w:p w:rsidR="00A91661" w:rsidRPr="00C900C7" w:rsidRDefault="00A91661" w:rsidP="00A91661">
            <w:pPr>
              <w:pStyle w:val="aff"/>
              <w:rPr>
                <w:lang w:val="en-US"/>
              </w:rPr>
            </w:pPr>
            <w:r w:rsidRPr="00C900C7">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A91661" w:rsidRPr="00C900C7" w:rsidRDefault="00A91661" w:rsidP="00A91661">
            <w:pPr>
              <w:pStyle w:val="aff"/>
            </w:pPr>
            <w:r w:rsidRPr="00C900C7">
              <w:t>1 знак. От 0 до 12.</w:t>
            </w:r>
          </w:p>
        </w:tc>
      </w:tr>
      <w:tr w:rsidR="0087301F" w:rsidRPr="00C900C7" w:rsidTr="00A91661">
        <w:tc>
          <w:tcPr>
            <w:tcW w:w="0" w:type="auto"/>
            <w:tcBorders>
              <w:top w:val="single" w:sz="2" w:space="0" w:color="000000"/>
              <w:left w:val="single" w:sz="2" w:space="0" w:color="000000"/>
              <w:bottom w:val="single" w:sz="2" w:space="0" w:color="000000"/>
              <w:right w:val="single" w:sz="2" w:space="0" w:color="000000"/>
            </w:tcBorders>
          </w:tcPr>
          <w:p w:rsidR="00A91661" w:rsidRPr="00C900C7" w:rsidRDefault="00A91661" w:rsidP="00D763D7">
            <w:pPr>
              <w:pStyle w:val="aff"/>
            </w:pPr>
            <w:proofErr w:type="spellStart"/>
            <w:r w:rsidRPr="00C900C7">
              <w:t>ogrn_mo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A91661" w:rsidRPr="00C900C7" w:rsidRDefault="00A91661" w:rsidP="007142AB">
            <w:pPr>
              <w:pStyle w:val="aff"/>
            </w:pPr>
            <w:r w:rsidRPr="00C900C7">
              <w:t xml:space="preserve">ОГРН </w:t>
            </w:r>
            <w:proofErr w:type="gramStart"/>
            <w:r w:rsidRPr="00C900C7">
              <w:t>МО</w:t>
            </w:r>
            <w:proofErr w:type="gramEnd"/>
            <w:r w:rsidRPr="00C900C7">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A91661" w:rsidRPr="00C900C7" w:rsidRDefault="00A91661" w:rsidP="00D763D7">
            <w:pPr>
              <w:pStyle w:val="aff"/>
            </w:pPr>
            <w:r w:rsidRPr="00C900C7">
              <w:t>Условно обязательный.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A91661" w:rsidRPr="00C900C7" w:rsidRDefault="00A91661" w:rsidP="00D763D7">
            <w:pPr>
              <w:pStyle w:val="aff"/>
              <w:rPr>
                <w:lang w:val="en-US"/>
              </w:rPr>
            </w:pPr>
            <w:r w:rsidRPr="00C900C7">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A91661" w:rsidRPr="00C900C7" w:rsidRDefault="00A91661" w:rsidP="00D763D7">
            <w:pPr>
              <w:pStyle w:val="aff"/>
            </w:pPr>
            <w:r w:rsidRPr="00C900C7">
              <w:t>13 символов. Из справочника поставщиков (МО)</w:t>
            </w:r>
          </w:p>
        </w:tc>
      </w:tr>
      <w:tr w:rsidR="0087301F" w:rsidRPr="00C900C7" w:rsidTr="00A91661">
        <w:tc>
          <w:tcPr>
            <w:tcW w:w="0" w:type="auto"/>
            <w:tcBorders>
              <w:top w:val="single" w:sz="2" w:space="0" w:color="000000"/>
              <w:left w:val="single" w:sz="2" w:space="0" w:color="000000"/>
              <w:bottom w:val="single" w:sz="2" w:space="0" w:color="000000"/>
              <w:right w:val="single" w:sz="2" w:space="0" w:color="000000"/>
            </w:tcBorders>
          </w:tcPr>
          <w:p w:rsidR="00A91661" w:rsidRPr="00C900C7" w:rsidRDefault="00A91661" w:rsidP="00D763D7">
            <w:pPr>
              <w:pStyle w:val="aff"/>
            </w:pPr>
            <w:proofErr w:type="spellStart"/>
            <w:r w:rsidRPr="00C900C7">
              <w:t>kpp_mo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A91661" w:rsidRPr="00C900C7" w:rsidRDefault="00A91661" w:rsidP="00D763D7">
            <w:pPr>
              <w:pStyle w:val="aff"/>
            </w:pPr>
            <w:r w:rsidRPr="00C900C7">
              <w:t xml:space="preserve">КПП </w:t>
            </w:r>
            <w:proofErr w:type="gramStart"/>
            <w:r w:rsidRPr="00C900C7">
              <w:t>МО</w:t>
            </w:r>
            <w:proofErr w:type="gramEnd"/>
            <w:r w:rsidRPr="00C900C7">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A91661" w:rsidRPr="00C900C7" w:rsidRDefault="00A91661" w:rsidP="00D763D7">
            <w:pPr>
              <w:pStyle w:val="aff"/>
            </w:pPr>
            <w:r w:rsidRPr="00C900C7">
              <w:t>Условно обязательный.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A91661" w:rsidRPr="00C900C7" w:rsidRDefault="00A91661" w:rsidP="00D763D7">
            <w:pPr>
              <w:pStyle w:val="aff"/>
            </w:pPr>
            <w:r w:rsidRPr="00C900C7">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A91661" w:rsidRPr="00C900C7" w:rsidRDefault="00A91661" w:rsidP="00D763D7">
            <w:pPr>
              <w:pStyle w:val="aff"/>
            </w:pPr>
            <w:r w:rsidRPr="00C900C7">
              <w:t>9 знаков. Из справочника поставщиков (МО)</w:t>
            </w:r>
          </w:p>
        </w:tc>
      </w:tr>
      <w:tr w:rsidR="0087301F" w:rsidRPr="00C900C7" w:rsidTr="00A91661">
        <w:tc>
          <w:tcPr>
            <w:tcW w:w="0" w:type="auto"/>
            <w:tcBorders>
              <w:top w:val="single" w:sz="2" w:space="0" w:color="000000"/>
              <w:left w:val="single" w:sz="2" w:space="0" w:color="000000"/>
              <w:bottom w:val="single" w:sz="2" w:space="0" w:color="000000"/>
              <w:right w:val="single" w:sz="2" w:space="0" w:color="000000"/>
            </w:tcBorders>
          </w:tcPr>
          <w:p w:rsidR="00A91661" w:rsidRPr="00C900C7" w:rsidRDefault="00A91661" w:rsidP="007142AB">
            <w:pPr>
              <w:pStyle w:val="aff"/>
              <w:rPr>
                <w:lang w:val="en-US"/>
              </w:rPr>
            </w:pPr>
            <w:proofErr w:type="spellStart"/>
            <w:r w:rsidRPr="00C900C7">
              <w:t>ogrn</w:t>
            </w:r>
            <w:proofErr w:type="spellEnd"/>
            <w:r w:rsidRPr="00C900C7">
              <w:t>_</w:t>
            </w:r>
            <w:proofErr w:type="spellStart"/>
            <w:r w:rsidRPr="00C900C7">
              <w:rPr>
                <w:lang w:val="en-US"/>
              </w:rPr>
              <w:t>smo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A91661" w:rsidRPr="00C900C7" w:rsidRDefault="00A91661" w:rsidP="007142AB">
            <w:pPr>
              <w:pStyle w:val="aff"/>
            </w:pPr>
            <w:r w:rsidRPr="00C900C7">
              <w:t xml:space="preserve">ОГРН </w:t>
            </w:r>
            <w:proofErr w:type="gramStart"/>
            <w:r w:rsidRPr="00C900C7">
              <w:t>СМО</w:t>
            </w:r>
            <w:proofErr w:type="gramEnd"/>
            <w:r w:rsidRPr="00C900C7">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A91661" w:rsidRPr="00C900C7" w:rsidRDefault="00A91661" w:rsidP="00D763D7">
            <w:pPr>
              <w:pStyle w:val="aff"/>
            </w:pPr>
            <w:r w:rsidRPr="00C900C7">
              <w:t>Условно обязательный.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A91661" w:rsidRPr="00C900C7" w:rsidRDefault="00A91661" w:rsidP="00D763D7">
            <w:pPr>
              <w:pStyle w:val="aff"/>
              <w:rPr>
                <w:lang w:val="en-US"/>
              </w:rPr>
            </w:pPr>
            <w:r w:rsidRPr="00C900C7">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A91661" w:rsidRPr="00C900C7" w:rsidRDefault="00A91661" w:rsidP="007142AB">
            <w:pPr>
              <w:pStyle w:val="aff"/>
            </w:pPr>
            <w:r w:rsidRPr="00C900C7">
              <w:t>13 символов. Из справочника поставщиков (СМО)</w:t>
            </w:r>
          </w:p>
        </w:tc>
      </w:tr>
      <w:tr w:rsidR="0087301F" w:rsidRPr="00C900C7" w:rsidTr="00A91661">
        <w:tc>
          <w:tcPr>
            <w:tcW w:w="0" w:type="auto"/>
            <w:tcBorders>
              <w:top w:val="single" w:sz="2" w:space="0" w:color="000000"/>
              <w:left w:val="single" w:sz="2" w:space="0" w:color="000000"/>
              <w:bottom w:val="single" w:sz="2" w:space="0" w:color="000000"/>
              <w:right w:val="single" w:sz="2" w:space="0" w:color="000000"/>
            </w:tcBorders>
          </w:tcPr>
          <w:p w:rsidR="00A91661" w:rsidRPr="00C900C7" w:rsidRDefault="00A91661" w:rsidP="000C131F">
            <w:pPr>
              <w:pStyle w:val="aff"/>
              <w:rPr>
                <w:lang w:val="en-US"/>
              </w:rPr>
            </w:pPr>
            <w:proofErr w:type="spellStart"/>
            <w:r w:rsidRPr="00C900C7">
              <w:t>kpp</w:t>
            </w:r>
            <w:proofErr w:type="spellEnd"/>
            <w:r w:rsidRPr="00C900C7">
              <w:t>_</w:t>
            </w:r>
            <w:proofErr w:type="spellStart"/>
            <w:r w:rsidRPr="00C900C7">
              <w:rPr>
                <w:lang w:val="en-US"/>
              </w:rPr>
              <w:t>smo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A91661" w:rsidRPr="00C900C7" w:rsidRDefault="00A91661" w:rsidP="000C131F">
            <w:pPr>
              <w:pStyle w:val="aff"/>
            </w:pPr>
            <w:r w:rsidRPr="00C900C7">
              <w:t xml:space="preserve">КПП </w:t>
            </w:r>
            <w:proofErr w:type="gramStart"/>
            <w:r w:rsidRPr="00C900C7">
              <w:t>СМО</w:t>
            </w:r>
            <w:proofErr w:type="gramEnd"/>
            <w:r w:rsidRPr="00C900C7">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A91661" w:rsidRPr="00C900C7" w:rsidRDefault="00A91661" w:rsidP="000C131F">
            <w:pPr>
              <w:pStyle w:val="aff"/>
            </w:pPr>
            <w:r w:rsidRPr="00C900C7">
              <w:t>Условно обязательный.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A91661" w:rsidRPr="00C900C7" w:rsidRDefault="00A91661" w:rsidP="000C131F">
            <w:pPr>
              <w:pStyle w:val="aff"/>
            </w:pPr>
            <w:r w:rsidRPr="00C900C7">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A91661" w:rsidRPr="00C900C7" w:rsidRDefault="00A91661" w:rsidP="000C131F">
            <w:pPr>
              <w:pStyle w:val="aff"/>
            </w:pPr>
            <w:r w:rsidRPr="00C900C7">
              <w:t>9 знаков. Из справочника поставщиков (СМО)</w:t>
            </w:r>
          </w:p>
        </w:tc>
      </w:tr>
      <w:tr w:rsidR="0087301F" w:rsidRPr="00C900C7" w:rsidTr="00A91661">
        <w:tc>
          <w:tcPr>
            <w:tcW w:w="0" w:type="auto"/>
            <w:tcBorders>
              <w:top w:val="single" w:sz="2" w:space="0" w:color="000000"/>
              <w:left w:val="single" w:sz="2" w:space="0" w:color="000000"/>
              <w:bottom w:val="single" w:sz="2" w:space="0" w:color="000000"/>
              <w:right w:val="single" w:sz="2" w:space="0" w:color="000000"/>
            </w:tcBorders>
          </w:tcPr>
          <w:p w:rsidR="00A91661" w:rsidRPr="00C900C7" w:rsidRDefault="00A91661" w:rsidP="00D763D7">
            <w:pPr>
              <w:pStyle w:val="aff"/>
              <w:rPr>
                <w:lang w:val="en-US"/>
              </w:rPr>
            </w:pPr>
            <w:r w:rsidRPr="00C900C7">
              <w:rPr>
                <w:lang w:val="en-US"/>
              </w:rPr>
              <w:t>comment</w:t>
            </w:r>
          </w:p>
        </w:tc>
        <w:tc>
          <w:tcPr>
            <w:tcW w:w="0" w:type="auto"/>
            <w:tcBorders>
              <w:top w:val="single" w:sz="2" w:space="0" w:color="000000"/>
              <w:left w:val="single" w:sz="2" w:space="0" w:color="000000"/>
              <w:bottom w:val="single" w:sz="2" w:space="0" w:color="000000"/>
              <w:right w:val="single" w:sz="2" w:space="0" w:color="000000"/>
            </w:tcBorders>
          </w:tcPr>
          <w:p w:rsidR="00A91661" w:rsidRPr="00C900C7" w:rsidRDefault="00A91661" w:rsidP="007142AB">
            <w:pPr>
              <w:pStyle w:val="aff"/>
            </w:pPr>
            <w:r w:rsidRPr="00C900C7">
              <w:t>Комментарий</w:t>
            </w:r>
          </w:p>
        </w:tc>
        <w:tc>
          <w:tcPr>
            <w:tcW w:w="3441" w:type="dxa"/>
            <w:tcBorders>
              <w:top w:val="single" w:sz="2" w:space="0" w:color="000000"/>
              <w:left w:val="single" w:sz="2" w:space="0" w:color="000000"/>
              <w:bottom w:val="single" w:sz="2" w:space="0" w:color="000000"/>
              <w:right w:val="single" w:sz="2" w:space="0" w:color="000000"/>
            </w:tcBorders>
          </w:tcPr>
          <w:p w:rsidR="00A91661" w:rsidRPr="00C900C7" w:rsidRDefault="00A91661" w:rsidP="00D763D7">
            <w:pPr>
              <w:pStyle w:val="aff"/>
            </w:pPr>
            <w:r w:rsidRPr="00C900C7">
              <w:t>Необязательный</w:t>
            </w:r>
          </w:p>
        </w:tc>
        <w:tc>
          <w:tcPr>
            <w:tcW w:w="789" w:type="dxa"/>
            <w:tcBorders>
              <w:top w:val="single" w:sz="2" w:space="0" w:color="000000"/>
              <w:left w:val="single" w:sz="2" w:space="0" w:color="000000"/>
              <w:bottom w:val="single" w:sz="2" w:space="0" w:color="000000"/>
              <w:right w:val="single" w:sz="2" w:space="0" w:color="000000"/>
            </w:tcBorders>
          </w:tcPr>
          <w:p w:rsidR="00A91661" w:rsidRPr="00C900C7" w:rsidRDefault="00A91661" w:rsidP="00D763D7">
            <w:pPr>
              <w:pStyle w:val="aff"/>
            </w:pPr>
            <w:r w:rsidRPr="00C900C7">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A91661" w:rsidRPr="00C900C7" w:rsidRDefault="00A91661" w:rsidP="00762F9E">
            <w:pPr>
              <w:pStyle w:val="aff"/>
            </w:pPr>
            <w:r w:rsidRPr="00C900C7">
              <w:t>25</w:t>
            </w:r>
            <w:r w:rsidRPr="00C900C7">
              <w:rPr>
                <w:lang w:val="en-US"/>
              </w:rPr>
              <w:t>0</w:t>
            </w:r>
            <w:r w:rsidRPr="00C900C7">
              <w:t xml:space="preserve"> знаков. </w:t>
            </w:r>
          </w:p>
        </w:tc>
      </w:tr>
    </w:tbl>
    <w:p w:rsidR="0043096E" w:rsidRPr="00C900C7" w:rsidRDefault="0043096E" w:rsidP="0043096E">
      <w:pPr>
        <w:rPr>
          <w:rStyle w:val="b1"/>
          <w:rFonts w:ascii="Times New Roman" w:hAnsi="Times New Roman" w:cs="Times New Roman"/>
          <w:b w:val="0"/>
          <w:bCs w:val="0"/>
          <w:color w:val="auto"/>
          <w:lang w:val="en-US"/>
        </w:rPr>
      </w:pPr>
    </w:p>
    <w:p w:rsidR="00D763D7" w:rsidRPr="0087301F" w:rsidRDefault="00D763D7" w:rsidP="0043096E">
      <w:pPr>
        <w:rPr>
          <w:rStyle w:val="b1"/>
          <w:rFonts w:ascii="Times New Roman" w:hAnsi="Times New Roman" w:cs="Times New Roman"/>
          <w:b w:val="0"/>
          <w:bCs w:val="0"/>
          <w:color w:val="auto"/>
        </w:rPr>
      </w:pPr>
      <w:r w:rsidRPr="00C900C7">
        <w:rPr>
          <w:rStyle w:val="b1"/>
          <w:rFonts w:ascii="Times New Roman" w:hAnsi="Times New Roman" w:cs="Times New Roman"/>
          <w:b w:val="0"/>
          <w:bCs w:val="0"/>
          <w:color w:val="auto"/>
        </w:rPr>
        <w:t>Примечание:</w:t>
      </w:r>
      <w:r w:rsidRPr="00C900C7">
        <w:rPr>
          <w:rStyle w:val="b1"/>
          <w:rFonts w:ascii="Times New Roman" w:hAnsi="Times New Roman" w:cs="Times New Roman"/>
          <w:b w:val="0"/>
          <w:color w:val="auto"/>
        </w:rPr>
        <w:t xml:space="preserve">  если атрибут «</w:t>
      </w:r>
      <w:proofErr w:type="spellStart"/>
      <w:r w:rsidRPr="00C900C7">
        <w:rPr>
          <w:rStyle w:val="b1"/>
          <w:rFonts w:ascii="Times New Roman" w:hAnsi="Times New Roman" w:cs="Times New Roman"/>
          <w:b w:val="0"/>
          <w:color w:val="auto"/>
        </w:rPr>
        <w:t>ss</w:t>
      </w:r>
      <w:proofErr w:type="spellEnd"/>
      <w:r w:rsidRPr="00C900C7">
        <w:rPr>
          <w:rStyle w:val="b1"/>
          <w:rFonts w:ascii="Times New Roman" w:hAnsi="Times New Roman" w:cs="Times New Roman"/>
          <w:b w:val="0"/>
          <w:color w:val="auto"/>
        </w:rPr>
        <w:t>» имеет значение, то для элемента оно является уникальным</w:t>
      </w:r>
      <w:r w:rsidRPr="00C900C7">
        <w:rPr>
          <w:rStyle w:val="b1"/>
          <w:rFonts w:ascii="Times New Roman" w:hAnsi="Times New Roman" w:cs="Times New Roman"/>
          <w:b w:val="0"/>
          <w:bCs w:val="0"/>
          <w:color w:val="auto"/>
        </w:rPr>
        <w:t>.</w:t>
      </w:r>
      <w:r w:rsidR="007142AB" w:rsidRPr="00C900C7">
        <w:rPr>
          <w:rStyle w:val="b1"/>
          <w:rFonts w:ascii="Times New Roman" w:hAnsi="Times New Roman" w:cs="Times New Roman"/>
          <w:b w:val="0"/>
          <w:bCs w:val="0"/>
          <w:color w:val="auto"/>
        </w:rPr>
        <w:t xml:space="preserve"> Поля </w:t>
      </w:r>
      <w:proofErr w:type="spellStart"/>
      <w:r w:rsidR="007142AB" w:rsidRPr="00C900C7">
        <w:rPr>
          <w:rStyle w:val="b1"/>
          <w:rFonts w:ascii="Times New Roman" w:hAnsi="Times New Roman" w:cs="Times New Roman"/>
          <w:b w:val="0"/>
          <w:bCs w:val="0"/>
          <w:color w:val="auto"/>
        </w:rPr>
        <w:t>ogrn_mo</w:t>
      </w:r>
      <w:proofErr w:type="spellEnd"/>
      <w:r w:rsidR="007142AB" w:rsidRPr="00C900C7">
        <w:rPr>
          <w:rStyle w:val="b1"/>
          <w:rFonts w:ascii="Times New Roman" w:hAnsi="Times New Roman" w:cs="Times New Roman"/>
          <w:b w:val="0"/>
          <w:bCs w:val="0"/>
          <w:color w:val="auto"/>
        </w:rPr>
        <w:t xml:space="preserve">, </w:t>
      </w:r>
      <w:proofErr w:type="spellStart"/>
      <w:r w:rsidR="007142AB" w:rsidRPr="00C900C7">
        <w:rPr>
          <w:rStyle w:val="b1"/>
          <w:rFonts w:ascii="Times New Roman" w:hAnsi="Times New Roman" w:cs="Times New Roman"/>
          <w:b w:val="0"/>
          <w:bCs w:val="0"/>
          <w:color w:val="auto"/>
        </w:rPr>
        <w:t>kpp_mo</w:t>
      </w:r>
      <w:proofErr w:type="spellEnd"/>
      <w:r w:rsidR="007142AB" w:rsidRPr="00C900C7">
        <w:rPr>
          <w:rStyle w:val="b1"/>
          <w:rFonts w:ascii="Times New Roman" w:hAnsi="Times New Roman" w:cs="Times New Roman"/>
          <w:b w:val="0"/>
          <w:bCs w:val="0"/>
          <w:color w:val="auto"/>
        </w:rPr>
        <w:t xml:space="preserve">, </w:t>
      </w:r>
      <w:proofErr w:type="spellStart"/>
      <w:r w:rsidR="007142AB" w:rsidRPr="00C900C7">
        <w:rPr>
          <w:rStyle w:val="b1"/>
          <w:rFonts w:ascii="Times New Roman" w:hAnsi="Times New Roman" w:cs="Times New Roman"/>
          <w:b w:val="0"/>
          <w:bCs w:val="0"/>
          <w:color w:val="auto"/>
        </w:rPr>
        <w:t>ogrn_smo</w:t>
      </w:r>
      <w:proofErr w:type="spellEnd"/>
      <w:r w:rsidR="007142AB" w:rsidRPr="00C900C7">
        <w:rPr>
          <w:rStyle w:val="b1"/>
          <w:rFonts w:ascii="Times New Roman" w:hAnsi="Times New Roman" w:cs="Times New Roman"/>
          <w:b w:val="0"/>
          <w:bCs w:val="0"/>
          <w:color w:val="auto"/>
        </w:rPr>
        <w:t xml:space="preserve">, </w:t>
      </w:r>
      <w:proofErr w:type="spellStart"/>
      <w:r w:rsidR="007142AB" w:rsidRPr="00C900C7">
        <w:rPr>
          <w:rStyle w:val="b1"/>
          <w:rFonts w:ascii="Times New Roman" w:hAnsi="Times New Roman" w:cs="Times New Roman"/>
          <w:b w:val="0"/>
          <w:bCs w:val="0"/>
          <w:color w:val="auto"/>
        </w:rPr>
        <w:t>kpp_smo</w:t>
      </w:r>
      <w:proofErr w:type="spellEnd"/>
      <w:r w:rsidR="00173F4F" w:rsidRPr="00C900C7">
        <w:rPr>
          <w:rStyle w:val="b1"/>
          <w:rFonts w:ascii="Times New Roman" w:hAnsi="Times New Roman" w:cs="Times New Roman"/>
          <w:b w:val="0"/>
          <w:bCs w:val="0"/>
          <w:color w:val="auto"/>
        </w:rPr>
        <w:t xml:space="preserve">, </w:t>
      </w:r>
      <w:proofErr w:type="spellStart"/>
      <w:r w:rsidR="00173F4F" w:rsidRPr="00C900C7">
        <w:rPr>
          <w:lang w:val="en-US"/>
        </w:rPr>
        <w:t>tel</w:t>
      </w:r>
      <w:proofErr w:type="spellEnd"/>
      <w:r w:rsidR="00173F4F" w:rsidRPr="00C900C7">
        <w:t>_</w:t>
      </w:r>
      <w:proofErr w:type="spellStart"/>
      <w:r w:rsidR="00173F4F" w:rsidRPr="00C900C7">
        <w:rPr>
          <w:lang w:val="en-US"/>
        </w:rPr>
        <w:t>smo</w:t>
      </w:r>
      <w:proofErr w:type="spellEnd"/>
      <w:r w:rsidR="007142AB" w:rsidRPr="00C900C7">
        <w:rPr>
          <w:rStyle w:val="b1"/>
          <w:rFonts w:ascii="Times New Roman" w:hAnsi="Times New Roman" w:cs="Times New Roman"/>
          <w:b w:val="0"/>
          <w:bCs w:val="0"/>
          <w:color w:val="auto"/>
        </w:rPr>
        <w:t xml:space="preserve"> заполняется ТФОМС Ярославской области при идентификации страховой принадлежности и подтверждения прикрепления к МО.</w:t>
      </w:r>
    </w:p>
    <w:sectPr w:rsidR="00D763D7" w:rsidRPr="0087301F" w:rsidSect="00532DF0">
      <w:headerReference w:type="default" r:id="rId24"/>
      <w:footerReference w:type="default" r:id="rId25"/>
      <w:pgSz w:w="11906" w:h="16838" w:code="9"/>
      <w:pgMar w:top="567" w:right="709" w:bottom="567" w:left="1276" w:header="567" w:footer="56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48">
      <wne:acd wne:acdName="acd0"/>
    </wne:keymap>
  </wne:keymaps>
  <wne:toolbars>
    <wne:acdManifest>
      <wne:acdEntry wne:acdName="acd0"/>
    </wne:acdManifest>
  </wne:toolbars>
  <wne:acds>
    <wne:acd wne:argValue="AgAXBDAEMwQ+BDsEPgQyBD4EOgQgAEIEMAQxBDsEOARGBEsE"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C4B" w:rsidRDefault="00650C4B">
      <w:r>
        <w:separator/>
      </w:r>
    </w:p>
  </w:endnote>
  <w:endnote w:type="continuationSeparator" w:id="0">
    <w:p w:rsidR="00650C4B" w:rsidRDefault="00650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EF8" w:rsidRPr="00AE1FBD" w:rsidRDefault="007D0EF8" w:rsidP="00BF718A">
    <w:pPr>
      <w:pStyle w:val="a4"/>
      <w:pBdr>
        <w:top w:val="thinThickSmallGap" w:sz="24" w:space="1" w:color="622423"/>
      </w:pBdr>
      <w:tabs>
        <w:tab w:val="clear" w:pos="4677"/>
        <w:tab w:val="clear" w:pos="9355"/>
        <w:tab w:val="right" w:pos="9781"/>
      </w:tabs>
      <w:ind w:firstLine="142"/>
      <w:rPr>
        <w:rFonts w:ascii="Cambria" w:hAnsi="Cambria" w:cs="Cambria"/>
        <w:lang w:val="en-US"/>
      </w:rPr>
    </w:pPr>
    <w:r w:rsidRPr="003935AB">
      <w:rPr>
        <w:rFonts w:ascii="Cambria" w:hAnsi="Cambria" w:cs="Cambria"/>
        <w:sz w:val="16"/>
        <w:szCs w:val="16"/>
      </w:rPr>
      <w:t xml:space="preserve">Положение об электронном обмене данными в системе ОМС </w:t>
    </w:r>
    <w:r>
      <w:rPr>
        <w:rFonts w:ascii="Cambria" w:hAnsi="Cambria" w:cs="Cambria"/>
        <w:sz w:val="16"/>
        <w:szCs w:val="16"/>
      </w:rPr>
      <w:t>Ярославской области</w:t>
    </w:r>
    <w:r w:rsidRPr="003935AB">
      <w:rPr>
        <w:rFonts w:ascii="Cambria" w:hAnsi="Cambria" w:cs="Cambria"/>
        <w:sz w:val="16"/>
        <w:szCs w:val="16"/>
      </w:rPr>
      <w:t xml:space="preserve">. Версия </w:t>
    </w:r>
    <w:r>
      <w:rPr>
        <w:rFonts w:ascii="Cambria" w:hAnsi="Cambria" w:cs="Cambria"/>
        <w:sz w:val="16"/>
        <w:szCs w:val="16"/>
      </w:rPr>
      <w:t>6</w:t>
    </w:r>
    <w:r w:rsidRPr="003935AB">
      <w:rPr>
        <w:rFonts w:ascii="Cambria" w:hAnsi="Cambria" w:cs="Cambria"/>
        <w:sz w:val="16"/>
        <w:szCs w:val="16"/>
      </w:rPr>
      <w:t>.</w:t>
    </w:r>
    <w:r>
      <w:rPr>
        <w:rFonts w:ascii="Cambria" w:hAnsi="Cambria" w:cs="Cambria"/>
        <w:sz w:val="16"/>
        <w:szCs w:val="16"/>
        <w:lang w:val="en-US"/>
      </w:rPr>
      <w:t>1</w:t>
    </w:r>
    <w:r w:rsidR="000905AB">
      <w:rPr>
        <w:rFonts w:ascii="Cambria" w:hAnsi="Cambria" w:cs="Cambria"/>
        <w:sz w:val="16"/>
        <w:szCs w:val="16"/>
      </w:rPr>
      <w:t>3</w:t>
    </w:r>
    <w:r>
      <w:rPr>
        <w:rFonts w:ascii="Cambria" w:hAnsi="Cambria" w:cs="Cambria"/>
      </w:rPr>
      <w:tab/>
      <w:t xml:space="preserve">Страница </w:t>
    </w:r>
    <w:r>
      <w:fldChar w:fldCharType="begin"/>
    </w:r>
    <w:r>
      <w:instrText xml:space="preserve"> PAGE   \* MERGEFORMAT </w:instrText>
    </w:r>
    <w:r>
      <w:fldChar w:fldCharType="separate"/>
    </w:r>
    <w:r w:rsidR="00D06144" w:rsidRPr="00D06144">
      <w:rPr>
        <w:rFonts w:ascii="Cambria" w:hAnsi="Cambria" w:cs="Cambria"/>
        <w:noProof/>
      </w:rPr>
      <w:t>10</w:t>
    </w:r>
    <w:r>
      <w:rPr>
        <w:rFonts w:ascii="Cambria" w:hAnsi="Cambria" w:cs="Cambria"/>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C4B" w:rsidRDefault="00650C4B">
      <w:r>
        <w:separator/>
      </w:r>
    </w:p>
  </w:footnote>
  <w:footnote w:type="continuationSeparator" w:id="0">
    <w:p w:rsidR="00650C4B" w:rsidRDefault="00650C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EF8" w:rsidRDefault="007D0EF8">
    <w:pPr>
      <w:pStyle w:val="a3"/>
      <w:pBdr>
        <w:bottom w:val="thickThinSmallGap" w:sz="24" w:space="1" w:color="622423"/>
      </w:pBdr>
      <w:jc w:val="center"/>
      <w:rPr>
        <w:rFonts w:ascii="Cambria" w:hAnsi="Cambria"/>
        <w:sz w:val="32"/>
        <w:szCs w:val="32"/>
      </w:rPr>
    </w:pPr>
    <w:proofErr w:type="spellStart"/>
    <w:r>
      <w:rPr>
        <w:rFonts w:ascii="Cambria" w:hAnsi="Cambria"/>
        <w:sz w:val="32"/>
        <w:szCs w:val="32"/>
      </w:rPr>
      <w:t>ДЗиФ</w:t>
    </w:r>
    <w:proofErr w:type="spellEnd"/>
    <w:r>
      <w:rPr>
        <w:rFonts w:ascii="Cambria" w:hAnsi="Cambria"/>
        <w:sz w:val="32"/>
        <w:szCs w:val="32"/>
      </w:rPr>
      <w:t xml:space="preserve"> ЯО                              ТФ ОМС ЯО </w:t>
    </w:r>
  </w:p>
  <w:p w:rsidR="007D0EF8" w:rsidRDefault="007D0EF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lvlText w:val=""/>
      <w:lvlJc w:val="left"/>
      <w:pPr>
        <w:tabs>
          <w:tab w:val="num" w:pos="432"/>
        </w:tabs>
        <w:ind w:left="792" w:hanging="432"/>
      </w:pPr>
      <w:rPr>
        <w:rFonts w:cs="Times New Roman"/>
      </w:rPr>
    </w:lvl>
    <w:lvl w:ilvl="1">
      <w:start w:val="1"/>
      <w:numFmt w:val="none"/>
      <w:lvlText w:val=""/>
      <w:lvlJc w:val="left"/>
      <w:pPr>
        <w:tabs>
          <w:tab w:val="num" w:pos="576"/>
        </w:tabs>
        <w:ind w:left="936" w:hanging="576"/>
      </w:pPr>
      <w:rPr>
        <w:rFonts w:cs="Times New Roman"/>
      </w:rPr>
    </w:lvl>
    <w:lvl w:ilvl="2">
      <w:start w:val="1"/>
      <w:numFmt w:val="none"/>
      <w:lvlText w:val=""/>
      <w:lvlJc w:val="left"/>
      <w:pPr>
        <w:tabs>
          <w:tab w:val="num" w:pos="720"/>
        </w:tabs>
        <w:ind w:left="1080" w:hanging="720"/>
      </w:pPr>
      <w:rPr>
        <w:rFonts w:cs="Times New Roman"/>
      </w:rPr>
    </w:lvl>
    <w:lvl w:ilvl="3">
      <w:start w:val="1"/>
      <w:numFmt w:val="none"/>
      <w:lvlText w:val=""/>
      <w:lvlJc w:val="left"/>
      <w:pPr>
        <w:tabs>
          <w:tab w:val="num" w:pos="864"/>
        </w:tabs>
        <w:ind w:left="1224" w:hanging="864"/>
      </w:pPr>
      <w:rPr>
        <w:rFonts w:cs="Times New Roman"/>
      </w:rPr>
    </w:lvl>
    <w:lvl w:ilvl="4">
      <w:start w:val="1"/>
      <w:numFmt w:val="none"/>
      <w:lvlText w:val=""/>
      <w:lvlJc w:val="left"/>
      <w:pPr>
        <w:tabs>
          <w:tab w:val="num" w:pos="1008"/>
        </w:tabs>
        <w:ind w:left="1368" w:hanging="1008"/>
      </w:pPr>
      <w:rPr>
        <w:rFonts w:cs="Times New Roman"/>
      </w:rPr>
    </w:lvl>
    <w:lvl w:ilvl="5">
      <w:start w:val="1"/>
      <w:numFmt w:val="none"/>
      <w:lvlText w:val=""/>
      <w:lvlJc w:val="left"/>
      <w:pPr>
        <w:tabs>
          <w:tab w:val="num" w:pos="1152"/>
        </w:tabs>
        <w:ind w:left="1512" w:hanging="1152"/>
      </w:pPr>
      <w:rPr>
        <w:rFonts w:cs="Times New Roman"/>
      </w:rPr>
    </w:lvl>
    <w:lvl w:ilvl="6">
      <w:start w:val="1"/>
      <w:numFmt w:val="none"/>
      <w:lvlText w:val=""/>
      <w:lvlJc w:val="left"/>
      <w:pPr>
        <w:tabs>
          <w:tab w:val="num" w:pos="1296"/>
        </w:tabs>
        <w:ind w:left="1656" w:hanging="1296"/>
      </w:pPr>
      <w:rPr>
        <w:rFonts w:cs="Times New Roman"/>
      </w:rPr>
    </w:lvl>
    <w:lvl w:ilvl="7">
      <w:start w:val="1"/>
      <w:numFmt w:val="none"/>
      <w:lvlText w:val=""/>
      <w:lvlJc w:val="left"/>
      <w:pPr>
        <w:tabs>
          <w:tab w:val="num" w:pos="1440"/>
        </w:tabs>
        <w:ind w:left="1800" w:hanging="1440"/>
      </w:pPr>
      <w:rPr>
        <w:rFonts w:cs="Times New Roman"/>
      </w:rPr>
    </w:lvl>
    <w:lvl w:ilvl="8">
      <w:start w:val="1"/>
      <w:numFmt w:val="none"/>
      <w:lvlText w:val=""/>
      <w:lvlJc w:val="left"/>
      <w:pPr>
        <w:tabs>
          <w:tab w:val="num" w:pos="1584"/>
        </w:tabs>
        <w:ind w:left="1944" w:hanging="1584"/>
      </w:pPr>
      <w:rPr>
        <w:rFonts w:cs="Times New Roman"/>
      </w:r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06"/>
    <w:multiLevelType w:val="multilevel"/>
    <w:tmpl w:val="00000006"/>
    <w:name w:val="WW8Num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0000007"/>
    <w:multiLevelType w:val="singleLevel"/>
    <w:tmpl w:val="00000007"/>
    <w:name w:val="WW8Num7"/>
    <w:lvl w:ilvl="0">
      <w:start w:val="1"/>
      <w:numFmt w:val="decimal"/>
      <w:lvlText w:val="%1."/>
      <w:lvlJc w:val="left"/>
      <w:pPr>
        <w:tabs>
          <w:tab w:val="num" w:pos="360"/>
        </w:tabs>
        <w:ind w:left="360" w:hanging="360"/>
      </w:pPr>
      <w:rPr>
        <w:rFonts w:cs="Times New Roman"/>
      </w:rPr>
    </w:lvl>
  </w:abstractNum>
  <w:abstractNum w:abstractNumId="6">
    <w:nsid w:val="00000008"/>
    <w:multiLevelType w:val="singleLevel"/>
    <w:tmpl w:val="00000008"/>
    <w:name w:val="WW8Num8"/>
    <w:lvl w:ilvl="0">
      <w:start w:val="1"/>
      <w:numFmt w:val="decimal"/>
      <w:lvlText w:val="%1"/>
      <w:lvlJc w:val="center"/>
      <w:pPr>
        <w:tabs>
          <w:tab w:val="num" w:pos="720"/>
        </w:tabs>
        <w:ind w:left="57" w:firstLine="170"/>
      </w:pPr>
      <w:rPr>
        <w:rFonts w:cs="Times New Roman"/>
      </w:rPr>
    </w:lvl>
  </w:abstractNum>
  <w:abstractNum w:abstractNumId="7">
    <w:nsid w:val="00000009"/>
    <w:multiLevelType w:val="multilevel"/>
    <w:tmpl w:val="004E1762"/>
    <w:name w:val="WW8Num9"/>
    <w:lvl w:ilvl="0">
      <w:start w:val="1"/>
      <w:numFmt w:val="decimal"/>
      <w:lvlText w:val="%1."/>
      <w:lvlJc w:val="left"/>
      <w:pPr>
        <w:tabs>
          <w:tab w:val="num" w:pos="0"/>
        </w:tabs>
        <w:ind w:left="72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b/>
        <w:bCs/>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8">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9">
    <w:nsid w:val="0000000B"/>
    <w:multiLevelType w:val="singleLevel"/>
    <w:tmpl w:val="0000000B"/>
    <w:name w:val="WW8Num11"/>
    <w:lvl w:ilvl="0">
      <w:start w:val="1"/>
      <w:numFmt w:val="bullet"/>
      <w:lvlText w:val=""/>
      <w:lvlJc w:val="left"/>
      <w:pPr>
        <w:tabs>
          <w:tab w:val="num" w:pos="0"/>
        </w:tabs>
        <w:ind w:left="720" w:hanging="360"/>
      </w:pPr>
      <w:rPr>
        <w:rFonts w:ascii="Symbol" w:hAnsi="Symbol"/>
      </w:rPr>
    </w:lvl>
  </w:abstractNum>
  <w:abstractNum w:abstractNumId="10">
    <w:nsid w:val="0000000C"/>
    <w:multiLevelType w:val="singleLevel"/>
    <w:tmpl w:val="0000000C"/>
    <w:name w:val="WW8Num12"/>
    <w:lvl w:ilvl="0">
      <w:start w:val="1"/>
      <w:numFmt w:val="bullet"/>
      <w:lvlText w:val=""/>
      <w:lvlJc w:val="left"/>
      <w:pPr>
        <w:tabs>
          <w:tab w:val="num" w:pos="0"/>
        </w:tabs>
        <w:ind w:left="2007" w:hanging="360"/>
      </w:pPr>
      <w:rPr>
        <w:rFonts w:ascii="Symbol" w:hAnsi="Symbol"/>
      </w:rPr>
    </w:lvl>
  </w:abstractNum>
  <w:abstractNum w:abstractNumId="11">
    <w:nsid w:val="0000000D"/>
    <w:multiLevelType w:val="singleLevel"/>
    <w:tmpl w:val="0000000D"/>
    <w:name w:val="WW8Num13"/>
    <w:lvl w:ilvl="0">
      <w:numFmt w:val="bullet"/>
      <w:lvlText w:val=""/>
      <w:lvlJc w:val="left"/>
      <w:pPr>
        <w:tabs>
          <w:tab w:val="num" w:pos="0"/>
        </w:tabs>
        <w:ind w:left="720" w:hanging="360"/>
      </w:pPr>
      <w:rPr>
        <w:rFonts w:ascii="Symbol" w:hAnsi="Symbol"/>
      </w:rPr>
    </w:lvl>
  </w:abstractNum>
  <w:abstractNum w:abstractNumId="12">
    <w:nsid w:val="0000000E"/>
    <w:multiLevelType w:val="singleLevel"/>
    <w:tmpl w:val="0000000E"/>
    <w:name w:val="WW8Num14"/>
    <w:lvl w:ilvl="0">
      <w:start w:val="1"/>
      <w:numFmt w:val="decimal"/>
      <w:lvlText w:val="%1."/>
      <w:lvlJc w:val="left"/>
      <w:pPr>
        <w:tabs>
          <w:tab w:val="num" w:pos="1287"/>
        </w:tabs>
        <w:ind w:left="1287" w:hanging="360"/>
      </w:pPr>
      <w:rPr>
        <w:rFonts w:cs="Times New Roman"/>
      </w:rPr>
    </w:lvl>
  </w:abstractNum>
  <w:abstractNum w:abstractNumId="13">
    <w:nsid w:val="0000000F"/>
    <w:multiLevelType w:val="singleLevel"/>
    <w:tmpl w:val="0000000F"/>
    <w:name w:val="WW8Num15"/>
    <w:lvl w:ilvl="0">
      <w:start w:val="1"/>
      <w:numFmt w:val="bullet"/>
      <w:lvlText w:val=""/>
      <w:lvlJc w:val="left"/>
      <w:pPr>
        <w:tabs>
          <w:tab w:val="num" w:pos="360"/>
        </w:tabs>
        <w:ind w:left="360" w:hanging="360"/>
      </w:pPr>
      <w:rPr>
        <w:rFonts w:ascii="Symbol" w:hAnsi="Symbol"/>
      </w:rPr>
    </w:lvl>
  </w:abstractNum>
  <w:abstractNum w:abstractNumId="14">
    <w:nsid w:val="00000010"/>
    <w:multiLevelType w:val="singleLevel"/>
    <w:tmpl w:val="00000010"/>
    <w:name w:val="WW8Num16"/>
    <w:lvl w:ilvl="0">
      <w:start w:val="1"/>
      <w:numFmt w:val="decimal"/>
      <w:lvlText w:val="%1"/>
      <w:lvlJc w:val="center"/>
      <w:pPr>
        <w:tabs>
          <w:tab w:val="num" w:pos="720"/>
        </w:tabs>
        <w:ind w:left="57" w:firstLine="170"/>
      </w:pPr>
      <w:rPr>
        <w:rFonts w:cs="Times New Roman"/>
      </w:rPr>
    </w:lvl>
  </w:abstractNum>
  <w:abstractNum w:abstractNumId="15">
    <w:nsid w:val="01A67DC1"/>
    <w:multiLevelType w:val="hybridMultilevel"/>
    <w:tmpl w:val="9696A5E2"/>
    <w:lvl w:ilvl="0" w:tplc="FC54D5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59D1AD8"/>
    <w:multiLevelType w:val="hybridMultilevel"/>
    <w:tmpl w:val="258242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0931418D"/>
    <w:multiLevelType w:val="hybridMultilevel"/>
    <w:tmpl w:val="F0F205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118A1BDE"/>
    <w:multiLevelType w:val="hybridMultilevel"/>
    <w:tmpl w:val="35822CFE"/>
    <w:lvl w:ilvl="0" w:tplc="1C4E2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2C47B94"/>
    <w:multiLevelType w:val="hybridMultilevel"/>
    <w:tmpl w:val="492450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264972EF"/>
    <w:multiLevelType w:val="hybridMultilevel"/>
    <w:tmpl w:val="F2D4584A"/>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21">
    <w:nsid w:val="2CDF3544"/>
    <w:multiLevelType w:val="multilevel"/>
    <w:tmpl w:val="4EF477F2"/>
    <w:lvl w:ilvl="0">
      <w:start w:val="2"/>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31F30368"/>
    <w:multiLevelType w:val="hybridMultilevel"/>
    <w:tmpl w:val="CBA2AD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30178F9"/>
    <w:multiLevelType w:val="hybridMultilevel"/>
    <w:tmpl w:val="60005A3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36947A9E"/>
    <w:multiLevelType w:val="hybridMultilevel"/>
    <w:tmpl w:val="9EC4379A"/>
    <w:lvl w:ilvl="0" w:tplc="04190003">
      <w:start w:val="1"/>
      <w:numFmt w:val="bullet"/>
      <w:lvlText w:val="o"/>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37DC435D"/>
    <w:multiLevelType w:val="multilevel"/>
    <w:tmpl w:val="19901F0A"/>
    <w:lvl w:ilvl="0">
      <w:start w:val="1"/>
      <w:numFmt w:val="decimal"/>
      <w:pStyle w:val="1"/>
      <w:lvlText w:val="%1."/>
      <w:lvlJc w:val="left"/>
      <w:pPr>
        <w:tabs>
          <w:tab w:val="num" w:pos="360"/>
        </w:tabs>
        <w:ind w:left="360" w:hanging="360"/>
      </w:pPr>
      <w:rPr>
        <w:rFonts w:cs="Times New Roman"/>
      </w:rPr>
    </w:lvl>
    <w:lvl w:ilvl="1">
      <w:start w:val="1"/>
      <w:numFmt w:val="decimal"/>
      <w:pStyle w:val="2"/>
      <w:lvlText w:val="%1.%2."/>
      <w:lvlJc w:val="left"/>
      <w:pPr>
        <w:tabs>
          <w:tab w:val="num" w:pos="1080"/>
        </w:tabs>
        <w:ind w:left="792" w:hanging="432"/>
      </w:pPr>
      <w:rPr>
        <w:rFonts w:cs="Times New Roman"/>
      </w:rPr>
    </w:lvl>
    <w:lvl w:ilvl="2">
      <w:start w:val="1"/>
      <w:numFmt w:val="decimal"/>
      <w:pStyle w:val="3"/>
      <w:lvlText w:val="%1.%2.%3."/>
      <w:lvlJc w:val="left"/>
      <w:pPr>
        <w:tabs>
          <w:tab w:val="num" w:pos="1713"/>
        </w:tabs>
        <w:ind w:left="1497"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6">
    <w:nsid w:val="3C583AAC"/>
    <w:multiLevelType w:val="multilevel"/>
    <w:tmpl w:val="37CE40D6"/>
    <w:lvl w:ilvl="0">
      <w:start w:val="2"/>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3D1D43B0"/>
    <w:multiLevelType w:val="hybridMultilevel"/>
    <w:tmpl w:val="2F66B26C"/>
    <w:lvl w:ilvl="0" w:tplc="4CEEC52A">
      <w:start w:val="1"/>
      <w:numFmt w:val="bullet"/>
      <w:pStyle w:val="Arial5555"/>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8">
    <w:nsid w:val="59EB5714"/>
    <w:multiLevelType w:val="multilevel"/>
    <w:tmpl w:val="EADCA9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69292058"/>
    <w:multiLevelType w:val="hybridMultilevel"/>
    <w:tmpl w:val="6890B3BC"/>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0">
    <w:nsid w:val="7759677F"/>
    <w:multiLevelType w:val="multilevel"/>
    <w:tmpl w:val="893A19AC"/>
    <w:lvl w:ilvl="0">
      <w:start w:val="2"/>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27"/>
  </w:num>
  <w:num w:numId="2">
    <w:abstractNumId w:val="25"/>
  </w:num>
  <w:num w:numId="3">
    <w:abstractNumId w:val="24"/>
  </w:num>
  <w:num w:numId="4">
    <w:abstractNumId w:val="18"/>
  </w:num>
  <w:num w:numId="5">
    <w:abstractNumId w:val="15"/>
  </w:num>
  <w:num w:numId="6">
    <w:abstractNumId w:val="29"/>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27"/>
  </w:num>
  <w:num w:numId="11">
    <w:abstractNumId w:val="25"/>
  </w:num>
  <w:num w:numId="12">
    <w:abstractNumId w:val="25"/>
  </w:num>
  <w:num w:numId="13">
    <w:abstractNumId w:val="25"/>
  </w:num>
  <w:num w:numId="14">
    <w:abstractNumId w:val="25"/>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5"/>
  </w:num>
  <w:num w:numId="18">
    <w:abstractNumId w:val="25"/>
  </w:num>
  <w:num w:numId="19">
    <w:abstractNumId w:val="25"/>
  </w:num>
  <w:num w:numId="20">
    <w:abstractNumId w:val="17"/>
  </w:num>
  <w:num w:numId="21">
    <w:abstractNumId w:val="22"/>
  </w:num>
  <w:num w:numId="22">
    <w:abstractNumId w:val="16"/>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3"/>
    </w:lvlOverride>
    <w:lvlOverride w:ilvl="1">
      <w:startOverride w:val="6"/>
    </w:lvlOverride>
    <w:lvlOverride w:ilvl="2">
      <w:startOverride w:val="61"/>
    </w:lvlOverride>
  </w:num>
  <w:num w:numId="29">
    <w:abstractNumId w:val="20"/>
  </w:num>
  <w:num w:numId="30">
    <w:abstractNumId w:val="19"/>
  </w:num>
  <w:num w:numId="31">
    <w:abstractNumId w:val="30"/>
  </w:num>
  <w:num w:numId="32">
    <w:abstractNumId w:val="21"/>
  </w:num>
  <w:num w:numId="33">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FBD"/>
    <w:rsid w:val="00000BB0"/>
    <w:rsid w:val="0000211F"/>
    <w:rsid w:val="00002EAE"/>
    <w:rsid w:val="00003186"/>
    <w:rsid w:val="000038C6"/>
    <w:rsid w:val="0000466B"/>
    <w:rsid w:val="0000473B"/>
    <w:rsid w:val="00004DDF"/>
    <w:rsid w:val="0000562A"/>
    <w:rsid w:val="00005B50"/>
    <w:rsid w:val="000063B8"/>
    <w:rsid w:val="000065E1"/>
    <w:rsid w:val="000066BB"/>
    <w:rsid w:val="00007CD6"/>
    <w:rsid w:val="00007D37"/>
    <w:rsid w:val="0001048F"/>
    <w:rsid w:val="0001178A"/>
    <w:rsid w:val="0001189B"/>
    <w:rsid w:val="00011F72"/>
    <w:rsid w:val="000123CC"/>
    <w:rsid w:val="000125DA"/>
    <w:rsid w:val="000135A2"/>
    <w:rsid w:val="00013B80"/>
    <w:rsid w:val="00014CDF"/>
    <w:rsid w:val="00014FF3"/>
    <w:rsid w:val="00015399"/>
    <w:rsid w:val="00015ED3"/>
    <w:rsid w:val="0001607D"/>
    <w:rsid w:val="00017E04"/>
    <w:rsid w:val="00020DB2"/>
    <w:rsid w:val="00023EAB"/>
    <w:rsid w:val="00025FCA"/>
    <w:rsid w:val="00027ED8"/>
    <w:rsid w:val="0003092B"/>
    <w:rsid w:val="00030EDD"/>
    <w:rsid w:val="00034D7E"/>
    <w:rsid w:val="000367D1"/>
    <w:rsid w:val="00036D69"/>
    <w:rsid w:val="0003791E"/>
    <w:rsid w:val="00037DFA"/>
    <w:rsid w:val="0004147B"/>
    <w:rsid w:val="00041685"/>
    <w:rsid w:val="00041EEB"/>
    <w:rsid w:val="00042311"/>
    <w:rsid w:val="00042348"/>
    <w:rsid w:val="00042FF9"/>
    <w:rsid w:val="0004531A"/>
    <w:rsid w:val="00045930"/>
    <w:rsid w:val="000459A4"/>
    <w:rsid w:val="000501E8"/>
    <w:rsid w:val="0005028A"/>
    <w:rsid w:val="00050F0C"/>
    <w:rsid w:val="000545AE"/>
    <w:rsid w:val="00054AE2"/>
    <w:rsid w:val="000556C4"/>
    <w:rsid w:val="00055753"/>
    <w:rsid w:val="00055817"/>
    <w:rsid w:val="0006086D"/>
    <w:rsid w:val="00061A6B"/>
    <w:rsid w:val="00061FCB"/>
    <w:rsid w:val="00064758"/>
    <w:rsid w:val="0006527F"/>
    <w:rsid w:val="00065351"/>
    <w:rsid w:val="00070D8E"/>
    <w:rsid w:val="00071428"/>
    <w:rsid w:val="000714A8"/>
    <w:rsid w:val="00071574"/>
    <w:rsid w:val="00073304"/>
    <w:rsid w:val="0007533F"/>
    <w:rsid w:val="00075F00"/>
    <w:rsid w:val="000766A8"/>
    <w:rsid w:val="00080E47"/>
    <w:rsid w:val="00082911"/>
    <w:rsid w:val="00082D75"/>
    <w:rsid w:val="00082E34"/>
    <w:rsid w:val="000837FC"/>
    <w:rsid w:val="0008521A"/>
    <w:rsid w:val="00085663"/>
    <w:rsid w:val="00085B4E"/>
    <w:rsid w:val="00086DEC"/>
    <w:rsid w:val="00087DF2"/>
    <w:rsid w:val="000905AB"/>
    <w:rsid w:val="0009114C"/>
    <w:rsid w:val="00091B9C"/>
    <w:rsid w:val="00091E7D"/>
    <w:rsid w:val="00091F89"/>
    <w:rsid w:val="0009370C"/>
    <w:rsid w:val="00095FDF"/>
    <w:rsid w:val="00097765"/>
    <w:rsid w:val="00097DD6"/>
    <w:rsid w:val="000A14AF"/>
    <w:rsid w:val="000A1E14"/>
    <w:rsid w:val="000A3A0B"/>
    <w:rsid w:val="000A3E51"/>
    <w:rsid w:val="000A4875"/>
    <w:rsid w:val="000A4AAA"/>
    <w:rsid w:val="000A54A6"/>
    <w:rsid w:val="000A7755"/>
    <w:rsid w:val="000A7DF3"/>
    <w:rsid w:val="000B031A"/>
    <w:rsid w:val="000B3C84"/>
    <w:rsid w:val="000B41EB"/>
    <w:rsid w:val="000B443C"/>
    <w:rsid w:val="000B656C"/>
    <w:rsid w:val="000B7765"/>
    <w:rsid w:val="000C0401"/>
    <w:rsid w:val="000C131F"/>
    <w:rsid w:val="000C1324"/>
    <w:rsid w:val="000C145B"/>
    <w:rsid w:val="000C2201"/>
    <w:rsid w:val="000C2A44"/>
    <w:rsid w:val="000C2A7D"/>
    <w:rsid w:val="000C39ED"/>
    <w:rsid w:val="000C4CFC"/>
    <w:rsid w:val="000C7AE9"/>
    <w:rsid w:val="000D23F0"/>
    <w:rsid w:val="000D244E"/>
    <w:rsid w:val="000D2DEC"/>
    <w:rsid w:val="000D2DF6"/>
    <w:rsid w:val="000D3541"/>
    <w:rsid w:val="000D3CA3"/>
    <w:rsid w:val="000D6BF9"/>
    <w:rsid w:val="000D6EB1"/>
    <w:rsid w:val="000E0816"/>
    <w:rsid w:val="000E0A50"/>
    <w:rsid w:val="000E0CAF"/>
    <w:rsid w:val="000E391E"/>
    <w:rsid w:val="000E7887"/>
    <w:rsid w:val="000E7F64"/>
    <w:rsid w:val="000F08DD"/>
    <w:rsid w:val="000F0923"/>
    <w:rsid w:val="000F09EA"/>
    <w:rsid w:val="000F0A77"/>
    <w:rsid w:val="000F0DAB"/>
    <w:rsid w:val="000F1E57"/>
    <w:rsid w:val="000F1FFF"/>
    <w:rsid w:val="000F2815"/>
    <w:rsid w:val="000F47B6"/>
    <w:rsid w:val="000F4CA2"/>
    <w:rsid w:val="000F5C14"/>
    <w:rsid w:val="000F6E48"/>
    <w:rsid w:val="00100CB8"/>
    <w:rsid w:val="00102CAC"/>
    <w:rsid w:val="001035BF"/>
    <w:rsid w:val="00104937"/>
    <w:rsid w:val="00106582"/>
    <w:rsid w:val="00106A2A"/>
    <w:rsid w:val="0010725C"/>
    <w:rsid w:val="00107643"/>
    <w:rsid w:val="001106C3"/>
    <w:rsid w:val="00110E22"/>
    <w:rsid w:val="0011136F"/>
    <w:rsid w:val="001113CB"/>
    <w:rsid w:val="00113A9B"/>
    <w:rsid w:val="00116E11"/>
    <w:rsid w:val="001204C3"/>
    <w:rsid w:val="00121035"/>
    <w:rsid w:val="00123966"/>
    <w:rsid w:val="00123B26"/>
    <w:rsid w:val="00124322"/>
    <w:rsid w:val="0012477E"/>
    <w:rsid w:val="0012566D"/>
    <w:rsid w:val="00126A84"/>
    <w:rsid w:val="0012710A"/>
    <w:rsid w:val="001273F1"/>
    <w:rsid w:val="00130069"/>
    <w:rsid w:val="00132DF2"/>
    <w:rsid w:val="00133243"/>
    <w:rsid w:val="00133DCD"/>
    <w:rsid w:val="00134143"/>
    <w:rsid w:val="001356E0"/>
    <w:rsid w:val="0013581B"/>
    <w:rsid w:val="001377C8"/>
    <w:rsid w:val="00137E0B"/>
    <w:rsid w:val="001407D5"/>
    <w:rsid w:val="0014086E"/>
    <w:rsid w:val="001412F6"/>
    <w:rsid w:val="0014437D"/>
    <w:rsid w:val="00144974"/>
    <w:rsid w:val="00144B23"/>
    <w:rsid w:val="00144C50"/>
    <w:rsid w:val="00145999"/>
    <w:rsid w:val="001477B9"/>
    <w:rsid w:val="001503CD"/>
    <w:rsid w:val="001535C9"/>
    <w:rsid w:val="0015399C"/>
    <w:rsid w:val="00160C69"/>
    <w:rsid w:val="00160EFD"/>
    <w:rsid w:val="00161D1E"/>
    <w:rsid w:val="00161D8C"/>
    <w:rsid w:val="00161E15"/>
    <w:rsid w:val="001628D2"/>
    <w:rsid w:val="001637F3"/>
    <w:rsid w:val="00164297"/>
    <w:rsid w:val="00164747"/>
    <w:rsid w:val="001647E3"/>
    <w:rsid w:val="0016514F"/>
    <w:rsid w:val="001711DC"/>
    <w:rsid w:val="00173F4F"/>
    <w:rsid w:val="001741C7"/>
    <w:rsid w:val="00175B21"/>
    <w:rsid w:val="00176087"/>
    <w:rsid w:val="00177933"/>
    <w:rsid w:val="0018012F"/>
    <w:rsid w:val="00180F60"/>
    <w:rsid w:val="001812D6"/>
    <w:rsid w:val="00181C94"/>
    <w:rsid w:val="00181DA2"/>
    <w:rsid w:val="0018257D"/>
    <w:rsid w:val="0018321A"/>
    <w:rsid w:val="00183A0A"/>
    <w:rsid w:val="00184114"/>
    <w:rsid w:val="001860BA"/>
    <w:rsid w:val="001869D3"/>
    <w:rsid w:val="001870EC"/>
    <w:rsid w:val="0018764A"/>
    <w:rsid w:val="00190C69"/>
    <w:rsid w:val="00192B65"/>
    <w:rsid w:val="00193BCB"/>
    <w:rsid w:val="00194660"/>
    <w:rsid w:val="001946AC"/>
    <w:rsid w:val="00196662"/>
    <w:rsid w:val="00197C9C"/>
    <w:rsid w:val="001A097D"/>
    <w:rsid w:val="001A11A4"/>
    <w:rsid w:val="001A1844"/>
    <w:rsid w:val="001A1AB2"/>
    <w:rsid w:val="001A2823"/>
    <w:rsid w:val="001A2978"/>
    <w:rsid w:val="001A2A07"/>
    <w:rsid w:val="001A3300"/>
    <w:rsid w:val="001A47CC"/>
    <w:rsid w:val="001A4AC8"/>
    <w:rsid w:val="001A5323"/>
    <w:rsid w:val="001A6D75"/>
    <w:rsid w:val="001A6E7A"/>
    <w:rsid w:val="001B0433"/>
    <w:rsid w:val="001B0A81"/>
    <w:rsid w:val="001B0E14"/>
    <w:rsid w:val="001B0E6D"/>
    <w:rsid w:val="001B17B4"/>
    <w:rsid w:val="001B34CE"/>
    <w:rsid w:val="001B40FE"/>
    <w:rsid w:val="001B4D12"/>
    <w:rsid w:val="001B619C"/>
    <w:rsid w:val="001B6432"/>
    <w:rsid w:val="001B6A64"/>
    <w:rsid w:val="001B7EA9"/>
    <w:rsid w:val="001C087E"/>
    <w:rsid w:val="001C0F56"/>
    <w:rsid w:val="001C15B6"/>
    <w:rsid w:val="001C17AF"/>
    <w:rsid w:val="001C2929"/>
    <w:rsid w:val="001C3145"/>
    <w:rsid w:val="001C65CC"/>
    <w:rsid w:val="001C75D5"/>
    <w:rsid w:val="001C7DDC"/>
    <w:rsid w:val="001D1A6F"/>
    <w:rsid w:val="001D1F4C"/>
    <w:rsid w:val="001D3401"/>
    <w:rsid w:val="001D43E1"/>
    <w:rsid w:val="001D4852"/>
    <w:rsid w:val="001D5697"/>
    <w:rsid w:val="001D6B40"/>
    <w:rsid w:val="001E1400"/>
    <w:rsid w:val="001E1419"/>
    <w:rsid w:val="001E17EA"/>
    <w:rsid w:val="001E1CFC"/>
    <w:rsid w:val="001E20A5"/>
    <w:rsid w:val="001E2F90"/>
    <w:rsid w:val="001E4F19"/>
    <w:rsid w:val="001E692F"/>
    <w:rsid w:val="001E6EBE"/>
    <w:rsid w:val="001E7571"/>
    <w:rsid w:val="001E7D31"/>
    <w:rsid w:val="001F114A"/>
    <w:rsid w:val="001F1D29"/>
    <w:rsid w:val="001F307D"/>
    <w:rsid w:val="001F42BA"/>
    <w:rsid w:val="001F4361"/>
    <w:rsid w:val="001F5517"/>
    <w:rsid w:val="001F7DE9"/>
    <w:rsid w:val="00200942"/>
    <w:rsid w:val="00201633"/>
    <w:rsid w:val="00202CAC"/>
    <w:rsid w:val="00202EBA"/>
    <w:rsid w:val="00203261"/>
    <w:rsid w:val="00203297"/>
    <w:rsid w:val="002033F9"/>
    <w:rsid w:val="00204581"/>
    <w:rsid w:val="0020582C"/>
    <w:rsid w:val="0020598F"/>
    <w:rsid w:val="00205BD6"/>
    <w:rsid w:val="0020623F"/>
    <w:rsid w:val="002100C1"/>
    <w:rsid w:val="002109A4"/>
    <w:rsid w:val="00212B0E"/>
    <w:rsid w:val="0021337E"/>
    <w:rsid w:val="002140C6"/>
    <w:rsid w:val="00214D89"/>
    <w:rsid w:val="0021575E"/>
    <w:rsid w:val="00216B18"/>
    <w:rsid w:val="00217C2F"/>
    <w:rsid w:val="00220A02"/>
    <w:rsid w:val="00220E22"/>
    <w:rsid w:val="00221113"/>
    <w:rsid w:val="002232D5"/>
    <w:rsid w:val="00224825"/>
    <w:rsid w:val="00224DCB"/>
    <w:rsid w:val="00224F35"/>
    <w:rsid w:val="00225D0A"/>
    <w:rsid w:val="00227213"/>
    <w:rsid w:val="0023064B"/>
    <w:rsid w:val="00232F24"/>
    <w:rsid w:val="0023388B"/>
    <w:rsid w:val="002339E2"/>
    <w:rsid w:val="0023579E"/>
    <w:rsid w:val="00235F92"/>
    <w:rsid w:val="00236031"/>
    <w:rsid w:val="00240AEE"/>
    <w:rsid w:val="00241096"/>
    <w:rsid w:val="00241232"/>
    <w:rsid w:val="00241561"/>
    <w:rsid w:val="0024209B"/>
    <w:rsid w:val="002433F3"/>
    <w:rsid w:val="0024524C"/>
    <w:rsid w:val="002455E8"/>
    <w:rsid w:val="00245CA9"/>
    <w:rsid w:val="00246064"/>
    <w:rsid w:val="002500D1"/>
    <w:rsid w:val="002508B0"/>
    <w:rsid w:val="00252003"/>
    <w:rsid w:val="00252DBE"/>
    <w:rsid w:val="0025480A"/>
    <w:rsid w:val="00254DA4"/>
    <w:rsid w:val="00255804"/>
    <w:rsid w:val="00255A71"/>
    <w:rsid w:val="002563E9"/>
    <w:rsid w:val="00257B92"/>
    <w:rsid w:val="00261B04"/>
    <w:rsid w:val="00262537"/>
    <w:rsid w:val="00262760"/>
    <w:rsid w:val="002634C2"/>
    <w:rsid w:val="002640A5"/>
    <w:rsid w:val="00264762"/>
    <w:rsid w:val="00264996"/>
    <w:rsid w:val="00264C41"/>
    <w:rsid w:val="00264DA3"/>
    <w:rsid w:val="00267B6C"/>
    <w:rsid w:val="0027021F"/>
    <w:rsid w:val="0027098F"/>
    <w:rsid w:val="00273AD4"/>
    <w:rsid w:val="00275ABA"/>
    <w:rsid w:val="00275B3E"/>
    <w:rsid w:val="0027682B"/>
    <w:rsid w:val="002803FA"/>
    <w:rsid w:val="00283107"/>
    <w:rsid w:val="0028327F"/>
    <w:rsid w:val="002849B4"/>
    <w:rsid w:val="00284CAE"/>
    <w:rsid w:val="00287193"/>
    <w:rsid w:val="0028748A"/>
    <w:rsid w:val="00290D59"/>
    <w:rsid w:val="00291955"/>
    <w:rsid w:val="00291D9E"/>
    <w:rsid w:val="00293960"/>
    <w:rsid w:val="00293FED"/>
    <w:rsid w:val="0029421F"/>
    <w:rsid w:val="00294785"/>
    <w:rsid w:val="00295215"/>
    <w:rsid w:val="00295F33"/>
    <w:rsid w:val="00296513"/>
    <w:rsid w:val="002972CC"/>
    <w:rsid w:val="002A0068"/>
    <w:rsid w:val="002A14A5"/>
    <w:rsid w:val="002A1FE9"/>
    <w:rsid w:val="002A231C"/>
    <w:rsid w:val="002A2DCC"/>
    <w:rsid w:val="002A51AF"/>
    <w:rsid w:val="002A76CD"/>
    <w:rsid w:val="002A7B0D"/>
    <w:rsid w:val="002B33F8"/>
    <w:rsid w:val="002B5952"/>
    <w:rsid w:val="002B6A79"/>
    <w:rsid w:val="002B6F5C"/>
    <w:rsid w:val="002B76E9"/>
    <w:rsid w:val="002B792B"/>
    <w:rsid w:val="002C07E8"/>
    <w:rsid w:val="002C2F86"/>
    <w:rsid w:val="002C3475"/>
    <w:rsid w:val="002C3B2F"/>
    <w:rsid w:val="002C5135"/>
    <w:rsid w:val="002C5D21"/>
    <w:rsid w:val="002C679E"/>
    <w:rsid w:val="002C6A7B"/>
    <w:rsid w:val="002C6F12"/>
    <w:rsid w:val="002D178E"/>
    <w:rsid w:val="002D2FAF"/>
    <w:rsid w:val="002D3F4A"/>
    <w:rsid w:val="002D4B39"/>
    <w:rsid w:val="002D6100"/>
    <w:rsid w:val="002E0204"/>
    <w:rsid w:val="002E09E0"/>
    <w:rsid w:val="002E1D11"/>
    <w:rsid w:val="002E2FC7"/>
    <w:rsid w:val="002E3A8E"/>
    <w:rsid w:val="002E541F"/>
    <w:rsid w:val="002E65C8"/>
    <w:rsid w:val="002E72B9"/>
    <w:rsid w:val="002E735E"/>
    <w:rsid w:val="002E7F3D"/>
    <w:rsid w:val="002F0A8C"/>
    <w:rsid w:val="002F0C30"/>
    <w:rsid w:val="002F22B1"/>
    <w:rsid w:val="002F2BF0"/>
    <w:rsid w:val="002F3092"/>
    <w:rsid w:val="002F3718"/>
    <w:rsid w:val="002F4D6A"/>
    <w:rsid w:val="002F6C42"/>
    <w:rsid w:val="00301262"/>
    <w:rsid w:val="0030327D"/>
    <w:rsid w:val="00304372"/>
    <w:rsid w:val="00304BC7"/>
    <w:rsid w:val="00304DCD"/>
    <w:rsid w:val="003064B2"/>
    <w:rsid w:val="00306781"/>
    <w:rsid w:val="00306B75"/>
    <w:rsid w:val="00307772"/>
    <w:rsid w:val="003105CC"/>
    <w:rsid w:val="00311D78"/>
    <w:rsid w:val="00313072"/>
    <w:rsid w:val="00314087"/>
    <w:rsid w:val="00314734"/>
    <w:rsid w:val="00315703"/>
    <w:rsid w:val="00316325"/>
    <w:rsid w:val="00317482"/>
    <w:rsid w:val="00317661"/>
    <w:rsid w:val="00317CB0"/>
    <w:rsid w:val="00320131"/>
    <w:rsid w:val="00320CEA"/>
    <w:rsid w:val="00320D9A"/>
    <w:rsid w:val="00320E2E"/>
    <w:rsid w:val="0032358B"/>
    <w:rsid w:val="0032366B"/>
    <w:rsid w:val="003246BF"/>
    <w:rsid w:val="00324FEA"/>
    <w:rsid w:val="0032505F"/>
    <w:rsid w:val="00325B6B"/>
    <w:rsid w:val="0032611A"/>
    <w:rsid w:val="00330034"/>
    <w:rsid w:val="00330D86"/>
    <w:rsid w:val="0033145F"/>
    <w:rsid w:val="00334934"/>
    <w:rsid w:val="00334E35"/>
    <w:rsid w:val="00335B04"/>
    <w:rsid w:val="0033655C"/>
    <w:rsid w:val="0033693F"/>
    <w:rsid w:val="0033750C"/>
    <w:rsid w:val="00340FBF"/>
    <w:rsid w:val="0034190B"/>
    <w:rsid w:val="00341A8B"/>
    <w:rsid w:val="00343560"/>
    <w:rsid w:val="003456EB"/>
    <w:rsid w:val="003457ED"/>
    <w:rsid w:val="003462E1"/>
    <w:rsid w:val="00346E7A"/>
    <w:rsid w:val="0034769B"/>
    <w:rsid w:val="0034784F"/>
    <w:rsid w:val="00350BF0"/>
    <w:rsid w:val="00351ADF"/>
    <w:rsid w:val="00351D1B"/>
    <w:rsid w:val="00351DCC"/>
    <w:rsid w:val="003521CE"/>
    <w:rsid w:val="00353247"/>
    <w:rsid w:val="00354445"/>
    <w:rsid w:val="00354C47"/>
    <w:rsid w:val="003561A0"/>
    <w:rsid w:val="00356446"/>
    <w:rsid w:val="00357068"/>
    <w:rsid w:val="00357A37"/>
    <w:rsid w:val="003603A3"/>
    <w:rsid w:val="00364796"/>
    <w:rsid w:val="003647F6"/>
    <w:rsid w:val="00365D1F"/>
    <w:rsid w:val="0036612C"/>
    <w:rsid w:val="003670C1"/>
    <w:rsid w:val="003673D5"/>
    <w:rsid w:val="00367D62"/>
    <w:rsid w:val="0037523F"/>
    <w:rsid w:val="00376284"/>
    <w:rsid w:val="00376359"/>
    <w:rsid w:val="003763D3"/>
    <w:rsid w:val="003808DD"/>
    <w:rsid w:val="00380E5C"/>
    <w:rsid w:val="00381640"/>
    <w:rsid w:val="00381E00"/>
    <w:rsid w:val="003822A1"/>
    <w:rsid w:val="00382437"/>
    <w:rsid w:val="00382985"/>
    <w:rsid w:val="00382DA3"/>
    <w:rsid w:val="00383B86"/>
    <w:rsid w:val="00383C8E"/>
    <w:rsid w:val="00383F0B"/>
    <w:rsid w:val="00384DB5"/>
    <w:rsid w:val="00385B77"/>
    <w:rsid w:val="003879FB"/>
    <w:rsid w:val="003906EB"/>
    <w:rsid w:val="00390D0B"/>
    <w:rsid w:val="0039189D"/>
    <w:rsid w:val="003921C8"/>
    <w:rsid w:val="00392F96"/>
    <w:rsid w:val="003935AB"/>
    <w:rsid w:val="00393649"/>
    <w:rsid w:val="003936FC"/>
    <w:rsid w:val="003946CF"/>
    <w:rsid w:val="00395874"/>
    <w:rsid w:val="00395F3B"/>
    <w:rsid w:val="00396624"/>
    <w:rsid w:val="00396F1D"/>
    <w:rsid w:val="003A0502"/>
    <w:rsid w:val="003A1243"/>
    <w:rsid w:val="003A2CF3"/>
    <w:rsid w:val="003A382C"/>
    <w:rsid w:val="003A4CE0"/>
    <w:rsid w:val="003A557C"/>
    <w:rsid w:val="003A5914"/>
    <w:rsid w:val="003A70D2"/>
    <w:rsid w:val="003A70EA"/>
    <w:rsid w:val="003A7304"/>
    <w:rsid w:val="003A764F"/>
    <w:rsid w:val="003B066B"/>
    <w:rsid w:val="003B4E32"/>
    <w:rsid w:val="003C03E7"/>
    <w:rsid w:val="003C04D3"/>
    <w:rsid w:val="003C08D1"/>
    <w:rsid w:val="003C0AB7"/>
    <w:rsid w:val="003C1DD9"/>
    <w:rsid w:val="003C25F7"/>
    <w:rsid w:val="003C2862"/>
    <w:rsid w:val="003C29F4"/>
    <w:rsid w:val="003C35A5"/>
    <w:rsid w:val="003C3702"/>
    <w:rsid w:val="003C384B"/>
    <w:rsid w:val="003C3EC0"/>
    <w:rsid w:val="003C4A17"/>
    <w:rsid w:val="003C4D3A"/>
    <w:rsid w:val="003C5128"/>
    <w:rsid w:val="003C70A0"/>
    <w:rsid w:val="003C7FB0"/>
    <w:rsid w:val="003D0157"/>
    <w:rsid w:val="003D08B1"/>
    <w:rsid w:val="003D101D"/>
    <w:rsid w:val="003D133D"/>
    <w:rsid w:val="003D1DE8"/>
    <w:rsid w:val="003D2953"/>
    <w:rsid w:val="003D30A7"/>
    <w:rsid w:val="003D4AC1"/>
    <w:rsid w:val="003D665F"/>
    <w:rsid w:val="003E00D1"/>
    <w:rsid w:val="003E0E89"/>
    <w:rsid w:val="003E1630"/>
    <w:rsid w:val="003E1E1C"/>
    <w:rsid w:val="003E3D4C"/>
    <w:rsid w:val="003E4508"/>
    <w:rsid w:val="003E49C6"/>
    <w:rsid w:val="003E4D1F"/>
    <w:rsid w:val="003F06FC"/>
    <w:rsid w:val="003F07D9"/>
    <w:rsid w:val="003F0C17"/>
    <w:rsid w:val="003F138B"/>
    <w:rsid w:val="003F1F1E"/>
    <w:rsid w:val="003F5124"/>
    <w:rsid w:val="003F57B1"/>
    <w:rsid w:val="003F6827"/>
    <w:rsid w:val="003F7B42"/>
    <w:rsid w:val="00400A84"/>
    <w:rsid w:val="00400A9B"/>
    <w:rsid w:val="004025DB"/>
    <w:rsid w:val="00402F1F"/>
    <w:rsid w:val="00403A1B"/>
    <w:rsid w:val="0040581C"/>
    <w:rsid w:val="004065D8"/>
    <w:rsid w:val="0040731C"/>
    <w:rsid w:val="00411C6C"/>
    <w:rsid w:val="00411E2A"/>
    <w:rsid w:val="0041226A"/>
    <w:rsid w:val="00412634"/>
    <w:rsid w:val="00412905"/>
    <w:rsid w:val="00414052"/>
    <w:rsid w:val="00414C85"/>
    <w:rsid w:val="0041597C"/>
    <w:rsid w:val="0041610F"/>
    <w:rsid w:val="004161B0"/>
    <w:rsid w:val="00416574"/>
    <w:rsid w:val="00416E07"/>
    <w:rsid w:val="00417691"/>
    <w:rsid w:val="004219CD"/>
    <w:rsid w:val="00421DA3"/>
    <w:rsid w:val="00422F96"/>
    <w:rsid w:val="00423E07"/>
    <w:rsid w:val="00423EFF"/>
    <w:rsid w:val="00424B94"/>
    <w:rsid w:val="00424C2B"/>
    <w:rsid w:val="004251A9"/>
    <w:rsid w:val="00425391"/>
    <w:rsid w:val="00426E8D"/>
    <w:rsid w:val="00427156"/>
    <w:rsid w:val="00427AA1"/>
    <w:rsid w:val="0043096E"/>
    <w:rsid w:val="00430E1F"/>
    <w:rsid w:val="00432969"/>
    <w:rsid w:val="00433AF6"/>
    <w:rsid w:val="00433C7E"/>
    <w:rsid w:val="00435E74"/>
    <w:rsid w:val="0044317B"/>
    <w:rsid w:val="00444A97"/>
    <w:rsid w:val="00444E30"/>
    <w:rsid w:val="00445021"/>
    <w:rsid w:val="00445A06"/>
    <w:rsid w:val="0044615E"/>
    <w:rsid w:val="00446745"/>
    <w:rsid w:val="004512AE"/>
    <w:rsid w:val="00451FFA"/>
    <w:rsid w:val="0045247C"/>
    <w:rsid w:val="00452900"/>
    <w:rsid w:val="00452B2F"/>
    <w:rsid w:val="00452F9C"/>
    <w:rsid w:val="00453158"/>
    <w:rsid w:val="00454B3D"/>
    <w:rsid w:val="00454D13"/>
    <w:rsid w:val="0045561C"/>
    <w:rsid w:val="004579B1"/>
    <w:rsid w:val="00460B54"/>
    <w:rsid w:val="004615D1"/>
    <w:rsid w:val="0046220C"/>
    <w:rsid w:val="00464646"/>
    <w:rsid w:val="00464B32"/>
    <w:rsid w:val="00464F62"/>
    <w:rsid w:val="004655D3"/>
    <w:rsid w:val="004658CB"/>
    <w:rsid w:val="00465923"/>
    <w:rsid w:val="00465F88"/>
    <w:rsid w:val="00467901"/>
    <w:rsid w:val="00467BC0"/>
    <w:rsid w:val="004702BC"/>
    <w:rsid w:val="00470DDE"/>
    <w:rsid w:val="00470F05"/>
    <w:rsid w:val="0047110A"/>
    <w:rsid w:val="0047398E"/>
    <w:rsid w:val="00474233"/>
    <w:rsid w:val="004743C8"/>
    <w:rsid w:val="004772A0"/>
    <w:rsid w:val="004774C0"/>
    <w:rsid w:val="00481468"/>
    <w:rsid w:val="00481EB9"/>
    <w:rsid w:val="00481FA4"/>
    <w:rsid w:val="004827D2"/>
    <w:rsid w:val="004829D8"/>
    <w:rsid w:val="00482DB4"/>
    <w:rsid w:val="004839F8"/>
    <w:rsid w:val="00484815"/>
    <w:rsid w:val="00484FF0"/>
    <w:rsid w:val="00485F7A"/>
    <w:rsid w:val="00486194"/>
    <w:rsid w:val="004863A8"/>
    <w:rsid w:val="004878AE"/>
    <w:rsid w:val="004878B8"/>
    <w:rsid w:val="00487A1E"/>
    <w:rsid w:val="00487AF7"/>
    <w:rsid w:val="00487CDC"/>
    <w:rsid w:val="004904EB"/>
    <w:rsid w:val="004907B0"/>
    <w:rsid w:val="0049255C"/>
    <w:rsid w:val="00493782"/>
    <w:rsid w:val="00494616"/>
    <w:rsid w:val="004946D6"/>
    <w:rsid w:val="004946EA"/>
    <w:rsid w:val="00497ECA"/>
    <w:rsid w:val="004A2142"/>
    <w:rsid w:val="004A32E9"/>
    <w:rsid w:val="004A4ACA"/>
    <w:rsid w:val="004A4DAF"/>
    <w:rsid w:val="004A546E"/>
    <w:rsid w:val="004A5C7C"/>
    <w:rsid w:val="004A5E2C"/>
    <w:rsid w:val="004A6409"/>
    <w:rsid w:val="004A7125"/>
    <w:rsid w:val="004A7654"/>
    <w:rsid w:val="004B0199"/>
    <w:rsid w:val="004B0457"/>
    <w:rsid w:val="004B08F7"/>
    <w:rsid w:val="004B2417"/>
    <w:rsid w:val="004B3AC2"/>
    <w:rsid w:val="004B4937"/>
    <w:rsid w:val="004B591E"/>
    <w:rsid w:val="004B63F9"/>
    <w:rsid w:val="004B64A2"/>
    <w:rsid w:val="004B6DEC"/>
    <w:rsid w:val="004B7450"/>
    <w:rsid w:val="004C0169"/>
    <w:rsid w:val="004C165D"/>
    <w:rsid w:val="004C2078"/>
    <w:rsid w:val="004C3960"/>
    <w:rsid w:val="004C3D9E"/>
    <w:rsid w:val="004C6E63"/>
    <w:rsid w:val="004C6EB4"/>
    <w:rsid w:val="004C7298"/>
    <w:rsid w:val="004C788C"/>
    <w:rsid w:val="004D0CC1"/>
    <w:rsid w:val="004D21D8"/>
    <w:rsid w:val="004D4A01"/>
    <w:rsid w:val="004D4BED"/>
    <w:rsid w:val="004D6439"/>
    <w:rsid w:val="004D6442"/>
    <w:rsid w:val="004D648A"/>
    <w:rsid w:val="004E01BD"/>
    <w:rsid w:val="004E02C9"/>
    <w:rsid w:val="004E0831"/>
    <w:rsid w:val="004E127A"/>
    <w:rsid w:val="004E1362"/>
    <w:rsid w:val="004E206B"/>
    <w:rsid w:val="004E258E"/>
    <w:rsid w:val="004E2733"/>
    <w:rsid w:val="004E3CD2"/>
    <w:rsid w:val="004E4332"/>
    <w:rsid w:val="004E4AA8"/>
    <w:rsid w:val="004F021A"/>
    <w:rsid w:val="004F0512"/>
    <w:rsid w:val="004F0AD2"/>
    <w:rsid w:val="004F1BF7"/>
    <w:rsid w:val="004F1EEC"/>
    <w:rsid w:val="004F1FA3"/>
    <w:rsid w:val="004F22D5"/>
    <w:rsid w:val="004F2B51"/>
    <w:rsid w:val="004F2E23"/>
    <w:rsid w:val="004F39FE"/>
    <w:rsid w:val="004F3A5A"/>
    <w:rsid w:val="004F643F"/>
    <w:rsid w:val="004F7598"/>
    <w:rsid w:val="004F796A"/>
    <w:rsid w:val="004F7F2E"/>
    <w:rsid w:val="00501271"/>
    <w:rsid w:val="00501B6F"/>
    <w:rsid w:val="00503075"/>
    <w:rsid w:val="005040B8"/>
    <w:rsid w:val="00504225"/>
    <w:rsid w:val="00505C6A"/>
    <w:rsid w:val="00506B2F"/>
    <w:rsid w:val="00507881"/>
    <w:rsid w:val="00507887"/>
    <w:rsid w:val="00507BE5"/>
    <w:rsid w:val="0051131A"/>
    <w:rsid w:val="005128F9"/>
    <w:rsid w:val="0051304D"/>
    <w:rsid w:val="0051358B"/>
    <w:rsid w:val="00513DB1"/>
    <w:rsid w:val="00514789"/>
    <w:rsid w:val="00515CC0"/>
    <w:rsid w:val="005160E9"/>
    <w:rsid w:val="00516424"/>
    <w:rsid w:val="00517FD9"/>
    <w:rsid w:val="005207E5"/>
    <w:rsid w:val="00520C69"/>
    <w:rsid w:val="0052140C"/>
    <w:rsid w:val="005222B5"/>
    <w:rsid w:val="00522C67"/>
    <w:rsid w:val="0052493D"/>
    <w:rsid w:val="00524CD7"/>
    <w:rsid w:val="00525E6D"/>
    <w:rsid w:val="00526078"/>
    <w:rsid w:val="005273EB"/>
    <w:rsid w:val="00527EE1"/>
    <w:rsid w:val="005318C4"/>
    <w:rsid w:val="00532265"/>
    <w:rsid w:val="00532D2B"/>
    <w:rsid w:val="00532DF0"/>
    <w:rsid w:val="00534370"/>
    <w:rsid w:val="00534555"/>
    <w:rsid w:val="005348CF"/>
    <w:rsid w:val="00535A91"/>
    <w:rsid w:val="005360FA"/>
    <w:rsid w:val="0053631D"/>
    <w:rsid w:val="00536636"/>
    <w:rsid w:val="00541AF8"/>
    <w:rsid w:val="00541E5D"/>
    <w:rsid w:val="00541EB5"/>
    <w:rsid w:val="00542E6D"/>
    <w:rsid w:val="0054468B"/>
    <w:rsid w:val="00545705"/>
    <w:rsid w:val="0054724C"/>
    <w:rsid w:val="00547272"/>
    <w:rsid w:val="00547C33"/>
    <w:rsid w:val="00550F18"/>
    <w:rsid w:val="00553C53"/>
    <w:rsid w:val="005545A5"/>
    <w:rsid w:val="005551E0"/>
    <w:rsid w:val="00556F06"/>
    <w:rsid w:val="005571EA"/>
    <w:rsid w:val="0055721B"/>
    <w:rsid w:val="0055761A"/>
    <w:rsid w:val="00561944"/>
    <w:rsid w:val="005622CB"/>
    <w:rsid w:val="0056251A"/>
    <w:rsid w:val="00562663"/>
    <w:rsid w:val="0056405C"/>
    <w:rsid w:val="00564456"/>
    <w:rsid w:val="00566015"/>
    <w:rsid w:val="005668C6"/>
    <w:rsid w:val="00566BD0"/>
    <w:rsid w:val="00566FEC"/>
    <w:rsid w:val="005671CC"/>
    <w:rsid w:val="005677BE"/>
    <w:rsid w:val="00571D4B"/>
    <w:rsid w:val="0057497B"/>
    <w:rsid w:val="00574A65"/>
    <w:rsid w:val="00574ADC"/>
    <w:rsid w:val="00574EEB"/>
    <w:rsid w:val="00575A7A"/>
    <w:rsid w:val="00576E56"/>
    <w:rsid w:val="005800B7"/>
    <w:rsid w:val="00581451"/>
    <w:rsid w:val="00581C7F"/>
    <w:rsid w:val="00582285"/>
    <w:rsid w:val="0058232F"/>
    <w:rsid w:val="00585D33"/>
    <w:rsid w:val="00586348"/>
    <w:rsid w:val="00586A36"/>
    <w:rsid w:val="0058744C"/>
    <w:rsid w:val="005914A6"/>
    <w:rsid w:val="00591DF5"/>
    <w:rsid w:val="00592270"/>
    <w:rsid w:val="005926EC"/>
    <w:rsid w:val="00592934"/>
    <w:rsid w:val="00592DA1"/>
    <w:rsid w:val="00592FFC"/>
    <w:rsid w:val="00594832"/>
    <w:rsid w:val="00595DF4"/>
    <w:rsid w:val="005969F9"/>
    <w:rsid w:val="0059712D"/>
    <w:rsid w:val="00597BDF"/>
    <w:rsid w:val="005A161D"/>
    <w:rsid w:val="005A262B"/>
    <w:rsid w:val="005A3423"/>
    <w:rsid w:val="005A3D5F"/>
    <w:rsid w:val="005A4B7A"/>
    <w:rsid w:val="005A5578"/>
    <w:rsid w:val="005A6175"/>
    <w:rsid w:val="005A6FDB"/>
    <w:rsid w:val="005B0298"/>
    <w:rsid w:val="005B0FA9"/>
    <w:rsid w:val="005B136E"/>
    <w:rsid w:val="005B1D24"/>
    <w:rsid w:val="005B2090"/>
    <w:rsid w:val="005B2B4C"/>
    <w:rsid w:val="005B50F0"/>
    <w:rsid w:val="005B6457"/>
    <w:rsid w:val="005B66DA"/>
    <w:rsid w:val="005B7B2F"/>
    <w:rsid w:val="005C007F"/>
    <w:rsid w:val="005C0B58"/>
    <w:rsid w:val="005C1CA6"/>
    <w:rsid w:val="005C21ED"/>
    <w:rsid w:val="005C26CE"/>
    <w:rsid w:val="005C2995"/>
    <w:rsid w:val="005C4086"/>
    <w:rsid w:val="005C427E"/>
    <w:rsid w:val="005C49D9"/>
    <w:rsid w:val="005C5C9D"/>
    <w:rsid w:val="005C6491"/>
    <w:rsid w:val="005C694F"/>
    <w:rsid w:val="005C7D23"/>
    <w:rsid w:val="005D1A28"/>
    <w:rsid w:val="005D1B4F"/>
    <w:rsid w:val="005D3F4B"/>
    <w:rsid w:val="005D52B6"/>
    <w:rsid w:val="005D5DE4"/>
    <w:rsid w:val="005D70F2"/>
    <w:rsid w:val="005D786A"/>
    <w:rsid w:val="005E09A6"/>
    <w:rsid w:val="005E09F6"/>
    <w:rsid w:val="005E0FA0"/>
    <w:rsid w:val="005E12BD"/>
    <w:rsid w:val="005E1BAF"/>
    <w:rsid w:val="005E34B1"/>
    <w:rsid w:val="005E3E16"/>
    <w:rsid w:val="005E4EEE"/>
    <w:rsid w:val="005E7BA5"/>
    <w:rsid w:val="005F0555"/>
    <w:rsid w:val="005F05CB"/>
    <w:rsid w:val="005F0DE6"/>
    <w:rsid w:val="005F395C"/>
    <w:rsid w:val="005F3B30"/>
    <w:rsid w:val="005F4FE6"/>
    <w:rsid w:val="005F5701"/>
    <w:rsid w:val="005F7063"/>
    <w:rsid w:val="005F738F"/>
    <w:rsid w:val="005F74E7"/>
    <w:rsid w:val="005F798B"/>
    <w:rsid w:val="00600782"/>
    <w:rsid w:val="006015B0"/>
    <w:rsid w:val="00601A0E"/>
    <w:rsid w:val="00601AAC"/>
    <w:rsid w:val="006024A4"/>
    <w:rsid w:val="00604A22"/>
    <w:rsid w:val="006055E4"/>
    <w:rsid w:val="00606090"/>
    <w:rsid w:val="00606534"/>
    <w:rsid w:val="00606616"/>
    <w:rsid w:val="0060727A"/>
    <w:rsid w:val="00610FAF"/>
    <w:rsid w:val="00612203"/>
    <w:rsid w:val="00612B5F"/>
    <w:rsid w:val="00612C45"/>
    <w:rsid w:val="0061320B"/>
    <w:rsid w:val="0061369B"/>
    <w:rsid w:val="00613874"/>
    <w:rsid w:val="006139E6"/>
    <w:rsid w:val="00613A75"/>
    <w:rsid w:val="00614C4F"/>
    <w:rsid w:val="00615D3C"/>
    <w:rsid w:val="006163BC"/>
    <w:rsid w:val="00617D45"/>
    <w:rsid w:val="00621A2C"/>
    <w:rsid w:val="00621CA4"/>
    <w:rsid w:val="00621EF6"/>
    <w:rsid w:val="0062276B"/>
    <w:rsid w:val="0062527D"/>
    <w:rsid w:val="00626B89"/>
    <w:rsid w:val="0063122D"/>
    <w:rsid w:val="00631D63"/>
    <w:rsid w:val="00631F9F"/>
    <w:rsid w:val="00634812"/>
    <w:rsid w:val="00635090"/>
    <w:rsid w:val="00635112"/>
    <w:rsid w:val="00635116"/>
    <w:rsid w:val="00635735"/>
    <w:rsid w:val="00640689"/>
    <w:rsid w:val="006410C3"/>
    <w:rsid w:val="006423A0"/>
    <w:rsid w:val="006449AE"/>
    <w:rsid w:val="00646923"/>
    <w:rsid w:val="0065051C"/>
    <w:rsid w:val="00650C4B"/>
    <w:rsid w:val="00651268"/>
    <w:rsid w:val="0065173A"/>
    <w:rsid w:val="006538D6"/>
    <w:rsid w:val="0065393F"/>
    <w:rsid w:val="006548F5"/>
    <w:rsid w:val="00655195"/>
    <w:rsid w:val="00655596"/>
    <w:rsid w:val="00655607"/>
    <w:rsid w:val="00656582"/>
    <w:rsid w:val="006606FB"/>
    <w:rsid w:val="00660D7A"/>
    <w:rsid w:val="006614B1"/>
    <w:rsid w:val="00661E2A"/>
    <w:rsid w:val="00663013"/>
    <w:rsid w:val="0066348E"/>
    <w:rsid w:val="00663548"/>
    <w:rsid w:val="00663BD9"/>
    <w:rsid w:val="00664296"/>
    <w:rsid w:val="00664A54"/>
    <w:rsid w:val="0067088F"/>
    <w:rsid w:val="0067132B"/>
    <w:rsid w:val="00673144"/>
    <w:rsid w:val="006735C7"/>
    <w:rsid w:val="006748DE"/>
    <w:rsid w:val="00675945"/>
    <w:rsid w:val="00675FF6"/>
    <w:rsid w:val="00676899"/>
    <w:rsid w:val="0067712C"/>
    <w:rsid w:val="00677383"/>
    <w:rsid w:val="006779F8"/>
    <w:rsid w:val="00681E32"/>
    <w:rsid w:val="00682857"/>
    <w:rsid w:val="00682B13"/>
    <w:rsid w:val="00682E38"/>
    <w:rsid w:val="00682F98"/>
    <w:rsid w:val="00682FBD"/>
    <w:rsid w:val="00683E73"/>
    <w:rsid w:val="0068621D"/>
    <w:rsid w:val="00690EB7"/>
    <w:rsid w:val="00691F0A"/>
    <w:rsid w:val="006925DC"/>
    <w:rsid w:val="00692D98"/>
    <w:rsid w:val="006933CC"/>
    <w:rsid w:val="00693554"/>
    <w:rsid w:val="00693FD0"/>
    <w:rsid w:val="006940FE"/>
    <w:rsid w:val="00694522"/>
    <w:rsid w:val="006A02CD"/>
    <w:rsid w:val="006A090F"/>
    <w:rsid w:val="006A0B8F"/>
    <w:rsid w:val="006A1675"/>
    <w:rsid w:val="006A2550"/>
    <w:rsid w:val="006A4031"/>
    <w:rsid w:val="006A4630"/>
    <w:rsid w:val="006A502B"/>
    <w:rsid w:val="006A6AE1"/>
    <w:rsid w:val="006A7309"/>
    <w:rsid w:val="006B137E"/>
    <w:rsid w:val="006B29D4"/>
    <w:rsid w:val="006B4070"/>
    <w:rsid w:val="006B5B5F"/>
    <w:rsid w:val="006B63DE"/>
    <w:rsid w:val="006B6C37"/>
    <w:rsid w:val="006C0EBD"/>
    <w:rsid w:val="006C1C92"/>
    <w:rsid w:val="006C29DA"/>
    <w:rsid w:val="006C2B86"/>
    <w:rsid w:val="006C4B54"/>
    <w:rsid w:val="006C62D7"/>
    <w:rsid w:val="006D3001"/>
    <w:rsid w:val="006D3484"/>
    <w:rsid w:val="006D4434"/>
    <w:rsid w:val="006D4AC2"/>
    <w:rsid w:val="006D63CA"/>
    <w:rsid w:val="006D664B"/>
    <w:rsid w:val="006E237B"/>
    <w:rsid w:val="006E2720"/>
    <w:rsid w:val="006E2FA9"/>
    <w:rsid w:val="006E3112"/>
    <w:rsid w:val="006E3D93"/>
    <w:rsid w:val="006E494C"/>
    <w:rsid w:val="006E5BD6"/>
    <w:rsid w:val="006E6A74"/>
    <w:rsid w:val="006E70D1"/>
    <w:rsid w:val="006F03A8"/>
    <w:rsid w:val="006F078B"/>
    <w:rsid w:val="006F1A6E"/>
    <w:rsid w:val="006F2AC7"/>
    <w:rsid w:val="006F2EDA"/>
    <w:rsid w:val="006F391E"/>
    <w:rsid w:val="0070103B"/>
    <w:rsid w:val="00704002"/>
    <w:rsid w:val="00704760"/>
    <w:rsid w:val="00705B83"/>
    <w:rsid w:val="007061A5"/>
    <w:rsid w:val="00707D3C"/>
    <w:rsid w:val="00707FA4"/>
    <w:rsid w:val="007142AB"/>
    <w:rsid w:val="007167E9"/>
    <w:rsid w:val="007172C9"/>
    <w:rsid w:val="0072016B"/>
    <w:rsid w:val="007204EE"/>
    <w:rsid w:val="00722575"/>
    <w:rsid w:val="007227C6"/>
    <w:rsid w:val="00722E52"/>
    <w:rsid w:val="00723CD0"/>
    <w:rsid w:val="00723CDB"/>
    <w:rsid w:val="007251CD"/>
    <w:rsid w:val="00725A35"/>
    <w:rsid w:val="00732CF4"/>
    <w:rsid w:val="007330F5"/>
    <w:rsid w:val="00734238"/>
    <w:rsid w:val="007343A4"/>
    <w:rsid w:val="0073541C"/>
    <w:rsid w:val="00735768"/>
    <w:rsid w:val="00735D29"/>
    <w:rsid w:val="007366C9"/>
    <w:rsid w:val="00737B8A"/>
    <w:rsid w:val="007401CC"/>
    <w:rsid w:val="0074065F"/>
    <w:rsid w:val="00741184"/>
    <w:rsid w:val="00743A44"/>
    <w:rsid w:val="007447AF"/>
    <w:rsid w:val="00744DA0"/>
    <w:rsid w:val="0074520E"/>
    <w:rsid w:val="00746141"/>
    <w:rsid w:val="007466BD"/>
    <w:rsid w:val="0074716B"/>
    <w:rsid w:val="007473E9"/>
    <w:rsid w:val="00750A95"/>
    <w:rsid w:val="00751D1F"/>
    <w:rsid w:val="00753037"/>
    <w:rsid w:val="0075492D"/>
    <w:rsid w:val="00754E38"/>
    <w:rsid w:val="00755131"/>
    <w:rsid w:val="0075514B"/>
    <w:rsid w:val="00755A8D"/>
    <w:rsid w:val="00756CCF"/>
    <w:rsid w:val="0075738D"/>
    <w:rsid w:val="00760A0A"/>
    <w:rsid w:val="00760C13"/>
    <w:rsid w:val="00762F9E"/>
    <w:rsid w:val="00764656"/>
    <w:rsid w:val="00764EE3"/>
    <w:rsid w:val="00764F13"/>
    <w:rsid w:val="0076545E"/>
    <w:rsid w:val="00765B42"/>
    <w:rsid w:val="007671F9"/>
    <w:rsid w:val="007700F8"/>
    <w:rsid w:val="0077032A"/>
    <w:rsid w:val="00770A61"/>
    <w:rsid w:val="00771B0A"/>
    <w:rsid w:val="00772BF7"/>
    <w:rsid w:val="00775A8A"/>
    <w:rsid w:val="00777E7C"/>
    <w:rsid w:val="007803AA"/>
    <w:rsid w:val="00780B22"/>
    <w:rsid w:val="00780FE8"/>
    <w:rsid w:val="00781102"/>
    <w:rsid w:val="007811FA"/>
    <w:rsid w:val="00781C87"/>
    <w:rsid w:val="00783C40"/>
    <w:rsid w:val="00784251"/>
    <w:rsid w:val="00784B58"/>
    <w:rsid w:val="007855AE"/>
    <w:rsid w:val="00785D54"/>
    <w:rsid w:val="00790AD3"/>
    <w:rsid w:val="00792349"/>
    <w:rsid w:val="00795292"/>
    <w:rsid w:val="007978A5"/>
    <w:rsid w:val="00797A78"/>
    <w:rsid w:val="007A01A1"/>
    <w:rsid w:val="007A055B"/>
    <w:rsid w:val="007A23BA"/>
    <w:rsid w:val="007A266A"/>
    <w:rsid w:val="007A4FA3"/>
    <w:rsid w:val="007A699D"/>
    <w:rsid w:val="007A7460"/>
    <w:rsid w:val="007A7A40"/>
    <w:rsid w:val="007A7F0B"/>
    <w:rsid w:val="007B159A"/>
    <w:rsid w:val="007B325E"/>
    <w:rsid w:val="007B32E8"/>
    <w:rsid w:val="007B383C"/>
    <w:rsid w:val="007B4E2E"/>
    <w:rsid w:val="007C0056"/>
    <w:rsid w:val="007C049C"/>
    <w:rsid w:val="007C0A83"/>
    <w:rsid w:val="007C0F9B"/>
    <w:rsid w:val="007C10A9"/>
    <w:rsid w:val="007C1C3F"/>
    <w:rsid w:val="007C39E4"/>
    <w:rsid w:val="007C4764"/>
    <w:rsid w:val="007C4B2A"/>
    <w:rsid w:val="007D004C"/>
    <w:rsid w:val="007D089C"/>
    <w:rsid w:val="007D0CCA"/>
    <w:rsid w:val="007D0EF8"/>
    <w:rsid w:val="007D1E90"/>
    <w:rsid w:val="007D3000"/>
    <w:rsid w:val="007D4085"/>
    <w:rsid w:val="007D58E7"/>
    <w:rsid w:val="007D68A0"/>
    <w:rsid w:val="007D6BF1"/>
    <w:rsid w:val="007D724F"/>
    <w:rsid w:val="007E2AF8"/>
    <w:rsid w:val="007E3504"/>
    <w:rsid w:val="007E4A1D"/>
    <w:rsid w:val="007F092D"/>
    <w:rsid w:val="007F102C"/>
    <w:rsid w:val="007F24F9"/>
    <w:rsid w:val="007F5665"/>
    <w:rsid w:val="008009A6"/>
    <w:rsid w:val="00801DDF"/>
    <w:rsid w:val="00801E25"/>
    <w:rsid w:val="0080202C"/>
    <w:rsid w:val="00803449"/>
    <w:rsid w:val="008055AA"/>
    <w:rsid w:val="00805F45"/>
    <w:rsid w:val="00806A04"/>
    <w:rsid w:val="00811AEC"/>
    <w:rsid w:val="00812D38"/>
    <w:rsid w:val="00813BE3"/>
    <w:rsid w:val="0081468D"/>
    <w:rsid w:val="0081550B"/>
    <w:rsid w:val="0081763E"/>
    <w:rsid w:val="00822153"/>
    <w:rsid w:val="008227D2"/>
    <w:rsid w:val="00822B4E"/>
    <w:rsid w:val="008230D7"/>
    <w:rsid w:val="008235C5"/>
    <w:rsid w:val="008266BC"/>
    <w:rsid w:val="008270BB"/>
    <w:rsid w:val="00827821"/>
    <w:rsid w:val="00830529"/>
    <w:rsid w:val="008310AE"/>
    <w:rsid w:val="00831FAB"/>
    <w:rsid w:val="00833A94"/>
    <w:rsid w:val="00833F62"/>
    <w:rsid w:val="008351AF"/>
    <w:rsid w:val="00837469"/>
    <w:rsid w:val="008413B1"/>
    <w:rsid w:val="00841467"/>
    <w:rsid w:val="008414BF"/>
    <w:rsid w:val="00841A7D"/>
    <w:rsid w:val="008423B9"/>
    <w:rsid w:val="00842E77"/>
    <w:rsid w:val="00843FA0"/>
    <w:rsid w:val="00844351"/>
    <w:rsid w:val="00844DEC"/>
    <w:rsid w:val="00845D0C"/>
    <w:rsid w:val="00846402"/>
    <w:rsid w:val="00847093"/>
    <w:rsid w:val="00847FC2"/>
    <w:rsid w:val="0085092C"/>
    <w:rsid w:val="00850C81"/>
    <w:rsid w:val="0085108F"/>
    <w:rsid w:val="00851C34"/>
    <w:rsid w:val="00851CD4"/>
    <w:rsid w:val="00854159"/>
    <w:rsid w:val="00854BC6"/>
    <w:rsid w:val="0085675A"/>
    <w:rsid w:val="00860200"/>
    <w:rsid w:val="008604EA"/>
    <w:rsid w:val="008633AC"/>
    <w:rsid w:val="00864435"/>
    <w:rsid w:val="00864B7C"/>
    <w:rsid w:val="00865C88"/>
    <w:rsid w:val="0086606F"/>
    <w:rsid w:val="00866F38"/>
    <w:rsid w:val="008702E1"/>
    <w:rsid w:val="00870660"/>
    <w:rsid w:val="008717FF"/>
    <w:rsid w:val="00872E63"/>
    <w:rsid w:val="00872FE3"/>
    <w:rsid w:val="0087301F"/>
    <w:rsid w:val="00874C1F"/>
    <w:rsid w:val="0087572C"/>
    <w:rsid w:val="0087672E"/>
    <w:rsid w:val="008767AB"/>
    <w:rsid w:val="00876846"/>
    <w:rsid w:val="008768FC"/>
    <w:rsid w:val="00880135"/>
    <w:rsid w:val="008817F4"/>
    <w:rsid w:val="00882034"/>
    <w:rsid w:val="008823D8"/>
    <w:rsid w:val="00883C34"/>
    <w:rsid w:val="008854CD"/>
    <w:rsid w:val="00885B49"/>
    <w:rsid w:val="00886A16"/>
    <w:rsid w:val="00891FAC"/>
    <w:rsid w:val="0089329B"/>
    <w:rsid w:val="008953B9"/>
    <w:rsid w:val="00895A0C"/>
    <w:rsid w:val="0089664E"/>
    <w:rsid w:val="00896A7A"/>
    <w:rsid w:val="00897318"/>
    <w:rsid w:val="00897613"/>
    <w:rsid w:val="008A4D02"/>
    <w:rsid w:val="008A570F"/>
    <w:rsid w:val="008A5C92"/>
    <w:rsid w:val="008B1413"/>
    <w:rsid w:val="008B1D7B"/>
    <w:rsid w:val="008B2242"/>
    <w:rsid w:val="008B2B8D"/>
    <w:rsid w:val="008B2C3D"/>
    <w:rsid w:val="008B36BC"/>
    <w:rsid w:val="008B3822"/>
    <w:rsid w:val="008B60E1"/>
    <w:rsid w:val="008B6C56"/>
    <w:rsid w:val="008C06D3"/>
    <w:rsid w:val="008C1596"/>
    <w:rsid w:val="008C3CBC"/>
    <w:rsid w:val="008C3FE7"/>
    <w:rsid w:val="008C4702"/>
    <w:rsid w:val="008C5262"/>
    <w:rsid w:val="008C54FC"/>
    <w:rsid w:val="008C5537"/>
    <w:rsid w:val="008C7CE7"/>
    <w:rsid w:val="008D1B8B"/>
    <w:rsid w:val="008D1EFB"/>
    <w:rsid w:val="008D3B6B"/>
    <w:rsid w:val="008D5748"/>
    <w:rsid w:val="008D5D20"/>
    <w:rsid w:val="008D6113"/>
    <w:rsid w:val="008D657F"/>
    <w:rsid w:val="008D7077"/>
    <w:rsid w:val="008E0068"/>
    <w:rsid w:val="008E11DB"/>
    <w:rsid w:val="008E160E"/>
    <w:rsid w:val="008E228C"/>
    <w:rsid w:val="008E291F"/>
    <w:rsid w:val="008E2F33"/>
    <w:rsid w:val="008E464D"/>
    <w:rsid w:val="008E48D9"/>
    <w:rsid w:val="008E4FE5"/>
    <w:rsid w:val="008E56C1"/>
    <w:rsid w:val="008E6492"/>
    <w:rsid w:val="008F25C6"/>
    <w:rsid w:val="008F5125"/>
    <w:rsid w:val="00903DCE"/>
    <w:rsid w:val="0090419E"/>
    <w:rsid w:val="0090508C"/>
    <w:rsid w:val="009064F0"/>
    <w:rsid w:val="009067E5"/>
    <w:rsid w:val="00907365"/>
    <w:rsid w:val="009111C3"/>
    <w:rsid w:val="00911F14"/>
    <w:rsid w:val="009125CE"/>
    <w:rsid w:val="00913540"/>
    <w:rsid w:val="00913A18"/>
    <w:rsid w:val="00914278"/>
    <w:rsid w:val="0091439B"/>
    <w:rsid w:val="009167CF"/>
    <w:rsid w:val="00920152"/>
    <w:rsid w:val="00922B68"/>
    <w:rsid w:val="0092641E"/>
    <w:rsid w:val="00926687"/>
    <w:rsid w:val="00927EA0"/>
    <w:rsid w:val="009303C3"/>
    <w:rsid w:val="00931742"/>
    <w:rsid w:val="00933A26"/>
    <w:rsid w:val="00934B2F"/>
    <w:rsid w:val="0093539E"/>
    <w:rsid w:val="00940AB3"/>
    <w:rsid w:val="009413FC"/>
    <w:rsid w:val="00941F15"/>
    <w:rsid w:val="00942823"/>
    <w:rsid w:val="009435D2"/>
    <w:rsid w:val="0094428F"/>
    <w:rsid w:val="00944F8F"/>
    <w:rsid w:val="00945C49"/>
    <w:rsid w:val="0094660A"/>
    <w:rsid w:val="0095104C"/>
    <w:rsid w:val="0095106D"/>
    <w:rsid w:val="00951506"/>
    <w:rsid w:val="00952182"/>
    <w:rsid w:val="00953F66"/>
    <w:rsid w:val="009555A0"/>
    <w:rsid w:val="009559C2"/>
    <w:rsid w:val="00955AC7"/>
    <w:rsid w:val="0095627B"/>
    <w:rsid w:val="0095663E"/>
    <w:rsid w:val="009566EE"/>
    <w:rsid w:val="009569E2"/>
    <w:rsid w:val="00956A98"/>
    <w:rsid w:val="00957C34"/>
    <w:rsid w:val="009632CF"/>
    <w:rsid w:val="009633F9"/>
    <w:rsid w:val="00963D14"/>
    <w:rsid w:val="009644B5"/>
    <w:rsid w:val="00964E30"/>
    <w:rsid w:val="00964F75"/>
    <w:rsid w:val="00964F7D"/>
    <w:rsid w:val="009652C5"/>
    <w:rsid w:val="0096552C"/>
    <w:rsid w:val="00965CD3"/>
    <w:rsid w:val="00965FEF"/>
    <w:rsid w:val="009663B7"/>
    <w:rsid w:val="009666CB"/>
    <w:rsid w:val="009669F3"/>
    <w:rsid w:val="00970D82"/>
    <w:rsid w:val="009725C7"/>
    <w:rsid w:val="0097301E"/>
    <w:rsid w:val="00973D31"/>
    <w:rsid w:val="009745AE"/>
    <w:rsid w:val="0097737A"/>
    <w:rsid w:val="00977465"/>
    <w:rsid w:val="00977B1A"/>
    <w:rsid w:val="00980040"/>
    <w:rsid w:val="00980AFA"/>
    <w:rsid w:val="00980DB4"/>
    <w:rsid w:val="009816FE"/>
    <w:rsid w:val="00982078"/>
    <w:rsid w:val="00982A82"/>
    <w:rsid w:val="00985CAC"/>
    <w:rsid w:val="00987332"/>
    <w:rsid w:val="00990AF4"/>
    <w:rsid w:val="009914A1"/>
    <w:rsid w:val="009927D9"/>
    <w:rsid w:val="009946B9"/>
    <w:rsid w:val="00997087"/>
    <w:rsid w:val="00997530"/>
    <w:rsid w:val="009A10C9"/>
    <w:rsid w:val="009A20BA"/>
    <w:rsid w:val="009A2624"/>
    <w:rsid w:val="009A3AB1"/>
    <w:rsid w:val="009A4D2B"/>
    <w:rsid w:val="009A5B6F"/>
    <w:rsid w:val="009A6C62"/>
    <w:rsid w:val="009A7647"/>
    <w:rsid w:val="009A7D44"/>
    <w:rsid w:val="009B1AF2"/>
    <w:rsid w:val="009B1F91"/>
    <w:rsid w:val="009B4559"/>
    <w:rsid w:val="009B4703"/>
    <w:rsid w:val="009B52D7"/>
    <w:rsid w:val="009B54B5"/>
    <w:rsid w:val="009B7D4D"/>
    <w:rsid w:val="009C0200"/>
    <w:rsid w:val="009C046B"/>
    <w:rsid w:val="009C18D4"/>
    <w:rsid w:val="009C220F"/>
    <w:rsid w:val="009C2F1C"/>
    <w:rsid w:val="009C2FDC"/>
    <w:rsid w:val="009C3EAE"/>
    <w:rsid w:val="009C49BA"/>
    <w:rsid w:val="009C501D"/>
    <w:rsid w:val="009C57E3"/>
    <w:rsid w:val="009C60D7"/>
    <w:rsid w:val="009C6CB1"/>
    <w:rsid w:val="009D0500"/>
    <w:rsid w:val="009D0E87"/>
    <w:rsid w:val="009D34BF"/>
    <w:rsid w:val="009D3947"/>
    <w:rsid w:val="009D3BCC"/>
    <w:rsid w:val="009D3D49"/>
    <w:rsid w:val="009D442C"/>
    <w:rsid w:val="009D4C0C"/>
    <w:rsid w:val="009D5996"/>
    <w:rsid w:val="009E0CB3"/>
    <w:rsid w:val="009E0F16"/>
    <w:rsid w:val="009E175A"/>
    <w:rsid w:val="009E21AC"/>
    <w:rsid w:val="009E3D67"/>
    <w:rsid w:val="009E62D6"/>
    <w:rsid w:val="009E7418"/>
    <w:rsid w:val="009F1407"/>
    <w:rsid w:val="009F1F02"/>
    <w:rsid w:val="009F2254"/>
    <w:rsid w:val="009F2399"/>
    <w:rsid w:val="009F34A7"/>
    <w:rsid w:val="009F41FB"/>
    <w:rsid w:val="009F4862"/>
    <w:rsid w:val="009F540E"/>
    <w:rsid w:val="009F7F8D"/>
    <w:rsid w:val="00A011AB"/>
    <w:rsid w:val="00A03392"/>
    <w:rsid w:val="00A03586"/>
    <w:rsid w:val="00A05239"/>
    <w:rsid w:val="00A05443"/>
    <w:rsid w:val="00A05AAB"/>
    <w:rsid w:val="00A05F20"/>
    <w:rsid w:val="00A06096"/>
    <w:rsid w:val="00A07376"/>
    <w:rsid w:val="00A106FD"/>
    <w:rsid w:val="00A13566"/>
    <w:rsid w:val="00A17FA6"/>
    <w:rsid w:val="00A224DC"/>
    <w:rsid w:val="00A24C9C"/>
    <w:rsid w:val="00A2619E"/>
    <w:rsid w:val="00A266A3"/>
    <w:rsid w:val="00A26FE6"/>
    <w:rsid w:val="00A30674"/>
    <w:rsid w:val="00A332CA"/>
    <w:rsid w:val="00A3411B"/>
    <w:rsid w:val="00A35878"/>
    <w:rsid w:val="00A37025"/>
    <w:rsid w:val="00A40D42"/>
    <w:rsid w:val="00A40D9F"/>
    <w:rsid w:val="00A40F9F"/>
    <w:rsid w:val="00A4274E"/>
    <w:rsid w:val="00A45FC1"/>
    <w:rsid w:val="00A464B5"/>
    <w:rsid w:val="00A47428"/>
    <w:rsid w:val="00A47A27"/>
    <w:rsid w:val="00A5174C"/>
    <w:rsid w:val="00A523D8"/>
    <w:rsid w:val="00A52724"/>
    <w:rsid w:val="00A52CF1"/>
    <w:rsid w:val="00A53403"/>
    <w:rsid w:val="00A53D01"/>
    <w:rsid w:val="00A549D1"/>
    <w:rsid w:val="00A54D53"/>
    <w:rsid w:val="00A558E5"/>
    <w:rsid w:val="00A578CE"/>
    <w:rsid w:val="00A6062A"/>
    <w:rsid w:val="00A60D4C"/>
    <w:rsid w:val="00A61516"/>
    <w:rsid w:val="00A61A4C"/>
    <w:rsid w:val="00A62C39"/>
    <w:rsid w:val="00A62CAC"/>
    <w:rsid w:val="00A65591"/>
    <w:rsid w:val="00A66473"/>
    <w:rsid w:val="00A67887"/>
    <w:rsid w:val="00A678CF"/>
    <w:rsid w:val="00A70611"/>
    <w:rsid w:val="00A70865"/>
    <w:rsid w:val="00A70B5D"/>
    <w:rsid w:val="00A714C2"/>
    <w:rsid w:val="00A714F9"/>
    <w:rsid w:val="00A715F8"/>
    <w:rsid w:val="00A72267"/>
    <w:rsid w:val="00A7324D"/>
    <w:rsid w:val="00A733C6"/>
    <w:rsid w:val="00A73C32"/>
    <w:rsid w:val="00A74FB3"/>
    <w:rsid w:val="00A753BA"/>
    <w:rsid w:val="00A75F7F"/>
    <w:rsid w:val="00A763C6"/>
    <w:rsid w:val="00A76FBC"/>
    <w:rsid w:val="00A801DD"/>
    <w:rsid w:val="00A80F8D"/>
    <w:rsid w:val="00A82118"/>
    <w:rsid w:val="00A82F03"/>
    <w:rsid w:val="00A87835"/>
    <w:rsid w:val="00A9026B"/>
    <w:rsid w:val="00A90CB6"/>
    <w:rsid w:val="00A90EEE"/>
    <w:rsid w:val="00A911CB"/>
    <w:rsid w:val="00A91661"/>
    <w:rsid w:val="00A91BA9"/>
    <w:rsid w:val="00A92421"/>
    <w:rsid w:val="00A92439"/>
    <w:rsid w:val="00A92BFE"/>
    <w:rsid w:val="00A93429"/>
    <w:rsid w:val="00A9423B"/>
    <w:rsid w:val="00A95A90"/>
    <w:rsid w:val="00A95C62"/>
    <w:rsid w:val="00A971EC"/>
    <w:rsid w:val="00A97BF7"/>
    <w:rsid w:val="00AA0E9F"/>
    <w:rsid w:val="00AA161B"/>
    <w:rsid w:val="00AA1EB1"/>
    <w:rsid w:val="00AA6056"/>
    <w:rsid w:val="00AA7177"/>
    <w:rsid w:val="00AA74C4"/>
    <w:rsid w:val="00AA7514"/>
    <w:rsid w:val="00AB238D"/>
    <w:rsid w:val="00AB318C"/>
    <w:rsid w:val="00AB351C"/>
    <w:rsid w:val="00AB5351"/>
    <w:rsid w:val="00AB6955"/>
    <w:rsid w:val="00AB6AEF"/>
    <w:rsid w:val="00AC006E"/>
    <w:rsid w:val="00AC1065"/>
    <w:rsid w:val="00AC136D"/>
    <w:rsid w:val="00AC6DC6"/>
    <w:rsid w:val="00AC7D25"/>
    <w:rsid w:val="00AD1596"/>
    <w:rsid w:val="00AD17F1"/>
    <w:rsid w:val="00AD5127"/>
    <w:rsid w:val="00AD614D"/>
    <w:rsid w:val="00AE02B1"/>
    <w:rsid w:val="00AE0682"/>
    <w:rsid w:val="00AE1393"/>
    <w:rsid w:val="00AE1FBD"/>
    <w:rsid w:val="00AE2455"/>
    <w:rsid w:val="00AE5B60"/>
    <w:rsid w:val="00AE6334"/>
    <w:rsid w:val="00AE6CC3"/>
    <w:rsid w:val="00AE6F0D"/>
    <w:rsid w:val="00AE7901"/>
    <w:rsid w:val="00AE7BA0"/>
    <w:rsid w:val="00AE7C81"/>
    <w:rsid w:val="00AF0460"/>
    <w:rsid w:val="00AF0DDD"/>
    <w:rsid w:val="00AF2C1B"/>
    <w:rsid w:val="00AF4308"/>
    <w:rsid w:val="00AF49E7"/>
    <w:rsid w:val="00AF5B2A"/>
    <w:rsid w:val="00AF682F"/>
    <w:rsid w:val="00AF6B76"/>
    <w:rsid w:val="00B00DBF"/>
    <w:rsid w:val="00B00F68"/>
    <w:rsid w:val="00B02642"/>
    <w:rsid w:val="00B02993"/>
    <w:rsid w:val="00B03166"/>
    <w:rsid w:val="00B03F33"/>
    <w:rsid w:val="00B04985"/>
    <w:rsid w:val="00B04C5D"/>
    <w:rsid w:val="00B0542D"/>
    <w:rsid w:val="00B059C2"/>
    <w:rsid w:val="00B0655B"/>
    <w:rsid w:val="00B06996"/>
    <w:rsid w:val="00B1031D"/>
    <w:rsid w:val="00B10844"/>
    <w:rsid w:val="00B1087C"/>
    <w:rsid w:val="00B10CAC"/>
    <w:rsid w:val="00B10F16"/>
    <w:rsid w:val="00B114C8"/>
    <w:rsid w:val="00B12408"/>
    <w:rsid w:val="00B127AA"/>
    <w:rsid w:val="00B12BB0"/>
    <w:rsid w:val="00B12C9B"/>
    <w:rsid w:val="00B15243"/>
    <w:rsid w:val="00B167F1"/>
    <w:rsid w:val="00B204B7"/>
    <w:rsid w:val="00B211D1"/>
    <w:rsid w:val="00B212EE"/>
    <w:rsid w:val="00B21A9D"/>
    <w:rsid w:val="00B226AC"/>
    <w:rsid w:val="00B22EE8"/>
    <w:rsid w:val="00B22F7D"/>
    <w:rsid w:val="00B2344A"/>
    <w:rsid w:val="00B23661"/>
    <w:rsid w:val="00B23984"/>
    <w:rsid w:val="00B23AC9"/>
    <w:rsid w:val="00B249EE"/>
    <w:rsid w:val="00B2674B"/>
    <w:rsid w:val="00B26C3B"/>
    <w:rsid w:val="00B2722D"/>
    <w:rsid w:val="00B27F88"/>
    <w:rsid w:val="00B30DE4"/>
    <w:rsid w:val="00B326CA"/>
    <w:rsid w:val="00B32B74"/>
    <w:rsid w:val="00B32BBD"/>
    <w:rsid w:val="00B337BF"/>
    <w:rsid w:val="00B3594B"/>
    <w:rsid w:val="00B35CFB"/>
    <w:rsid w:val="00B36489"/>
    <w:rsid w:val="00B365F9"/>
    <w:rsid w:val="00B370F7"/>
    <w:rsid w:val="00B374F7"/>
    <w:rsid w:val="00B37525"/>
    <w:rsid w:val="00B41183"/>
    <w:rsid w:val="00B41506"/>
    <w:rsid w:val="00B42498"/>
    <w:rsid w:val="00B433E6"/>
    <w:rsid w:val="00B434AE"/>
    <w:rsid w:val="00B4364A"/>
    <w:rsid w:val="00B4388B"/>
    <w:rsid w:val="00B43A0E"/>
    <w:rsid w:val="00B460D8"/>
    <w:rsid w:val="00B47604"/>
    <w:rsid w:val="00B506C4"/>
    <w:rsid w:val="00B50FAA"/>
    <w:rsid w:val="00B5245D"/>
    <w:rsid w:val="00B52C95"/>
    <w:rsid w:val="00B52E76"/>
    <w:rsid w:val="00B565F3"/>
    <w:rsid w:val="00B62D36"/>
    <w:rsid w:val="00B6469A"/>
    <w:rsid w:val="00B655A8"/>
    <w:rsid w:val="00B66B33"/>
    <w:rsid w:val="00B676F4"/>
    <w:rsid w:val="00B67D84"/>
    <w:rsid w:val="00B67E75"/>
    <w:rsid w:val="00B70C52"/>
    <w:rsid w:val="00B71AB9"/>
    <w:rsid w:val="00B729A4"/>
    <w:rsid w:val="00B74A3B"/>
    <w:rsid w:val="00B75571"/>
    <w:rsid w:val="00B76E18"/>
    <w:rsid w:val="00B77776"/>
    <w:rsid w:val="00B77D3C"/>
    <w:rsid w:val="00B77E2A"/>
    <w:rsid w:val="00B80527"/>
    <w:rsid w:val="00B809F4"/>
    <w:rsid w:val="00B826E8"/>
    <w:rsid w:val="00B83B4C"/>
    <w:rsid w:val="00B8425B"/>
    <w:rsid w:val="00B84371"/>
    <w:rsid w:val="00B85EEC"/>
    <w:rsid w:val="00B8719F"/>
    <w:rsid w:val="00B8770B"/>
    <w:rsid w:val="00B908C2"/>
    <w:rsid w:val="00B908DE"/>
    <w:rsid w:val="00B909BF"/>
    <w:rsid w:val="00B90E76"/>
    <w:rsid w:val="00B90F1C"/>
    <w:rsid w:val="00B9546F"/>
    <w:rsid w:val="00B9600B"/>
    <w:rsid w:val="00BA0850"/>
    <w:rsid w:val="00BA1F25"/>
    <w:rsid w:val="00BA1F63"/>
    <w:rsid w:val="00BA2782"/>
    <w:rsid w:val="00BA6E21"/>
    <w:rsid w:val="00BB1960"/>
    <w:rsid w:val="00BB66F3"/>
    <w:rsid w:val="00BC0A8C"/>
    <w:rsid w:val="00BC2E2E"/>
    <w:rsid w:val="00BC33E6"/>
    <w:rsid w:val="00BC3D42"/>
    <w:rsid w:val="00BC712C"/>
    <w:rsid w:val="00BC7C19"/>
    <w:rsid w:val="00BD08E3"/>
    <w:rsid w:val="00BD0B77"/>
    <w:rsid w:val="00BD3907"/>
    <w:rsid w:val="00BD3C62"/>
    <w:rsid w:val="00BD42AA"/>
    <w:rsid w:val="00BD4615"/>
    <w:rsid w:val="00BD61B9"/>
    <w:rsid w:val="00BD686E"/>
    <w:rsid w:val="00BD6FD6"/>
    <w:rsid w:val="00BD7DFE"/>
    <w:rsid w:val="00BE033A"/>
    <w:rsid w:val="00BE0657"/>
    <w:rsid w:val="00BE0ED5"/>
    <w:rsid w:val="00BE18E9"/>
    <w:rsid w:val="00BE1A2A"/>
    <w:rsid w:val="00BE35C8"/>
    <w:rsid w:val="00BE3996"/>
    <w:rsid w:val="00BE5521"/>
    <w:rsid w:val="00BE571D"/>
    <w:rsid w:val="00BE745B"/>
    <w:rsid w:val="00BF1C49"/>
    <w:rsid w:val="00BF27DC"/>
    <w:rsid w:val="00BF2F0D"/>
    <w:rsid w:val="00BF2F6B"/>
    <w:rsid w:val="00BF4676"/>
    <w:rsid w:val="00BF4835"/>
    <w:rsid w:val="00BF4EBB"/>
    <w:rsid w:val="00BF51A6"/>
    <w:rsid w:val="00BF538A"/>
    <w:rsid w:val="00BF6535"/>
    <w:rsid w:val="00BF718A"/>
    <w:rsid w:val="00BF74E8"/>
    <w:rsid w:val="00BF7701"/>
    <w:rsid w:val="00BF7BFC"/>
    <w:rsid w:val="00C00760"/>
    <w:rsid w:val="00C013DE"/>
    <w:rsid w:val="00C03920"/>
    <w:rsid w:val="00C039B1"/>
    <w:rsid w:val="00C04D3D"/>
    <w:rsid w:val="00C0511D"/>
    <w:rsid w:val="00C06832"/>
    <w:rsid w:val="00C072EA"/>
    <w:rsid w:val="00C0782F"/>
    <w:rsid w:val="00C07844"/>
    <w:rsid w:val="00C07F4C"/>
    <w:rsid w:val="00C1309A"/>
    <w:rsid w:val="00C13C49"/>
    <w:rsid w:val="00C13CE9"/>
    <w:rsid w:val="00C15823"/>
    <w:rsid w:val="00C1771F"/>
    <w:rsid w:val="00C1797C"/>
    <w:rsid w:val="00C2187D"/>
    <w:rsid w:val="00C235EE"/>
    <w:rsid w:val="00C23FF9"/>
    <w:rsid w:val="00C2425B"/>
    <w:rsid w:val="00C247F6"/>
    <w:rsid w:val="00C2490F"/>
    <w:rsid w:val="00C2526A"/>
    <w:rsid w:val="00C25CF0"/>
    <w:rsid w:val="00C264A8"/>
    <w:rsid w:val="00C27004"/>
    <w:rsid w:val="00C27E69"/>
    <w:rsid w:val="00C31D92"/>
    <w:rsid w:val="00C3367C"/>
    <w:rsid w:val="00C33E85"/>
    <w:rsid w:val="00C347FE"/>
    <w:rsid w:val="00C34965"/>
    <w:rsid w:val="00C34AF9"/>
    <w:rsid w:val="00C358F6"/>
    <w:rsid w:val="00C35B56"/>
    <w:rsid w:val="00C36BB3"/>
    <w:rsid w:val="00C36BB8"/>
    <w:rsid w:val="00C37E05"/>
    <w:rsid w:val="00C41D98"/>
    <w:rsid w:val="00C42BC6"/>
    <w:rsid w:val="00C42D8B"/>
    <w:rsid w:val="00C445F8"/>
    <w:rsid w:val="00C50722"/>
    <w:rsid w:val="00C50BD1"/>
    <w:rsid w:val="00C50EA3"/>
    <w:rsid w:val="00C51764"/>
    <w:rsid w:val="00C5239F"/>
    <w:rsid w:val="00C52437"/>
    <w:rsid w:val="00C53F96"/>
    <w:rsid w:val="00C571F0"/>
    <w:rsid w:val="00C57824"/>
    <w:rsid w:val="00C601B7"/>
    <w:rsid w:val="00C60605"/>
    <w:rsid w:val="00C61DF4"/>
    <w:rsid w:val="00C64368"/>
    <w:rsid w:val="00C64592"/>
    <w:rsid w:val="00C64F6C"/>
    <w:rsid w:val="00C6504B"/>
    <w:rsid w:val="00C65C1D"/>
    <w:rsid w:val="00C7114B"/>
    <w:rsid w:val="00C73995"/>
    <w:rsid w:val="00C754D4"/>
    <w:rsid w:val="00C76292"/>
    <w:rsid w:val="00C77548"/>
    <w:rsid w:val="00C77CA3"/>
    <w:rsid w:val="00C81107"/>
    <w:rsid w:val="00C8130F"/>
    <w:rsid w:val="00C82CAB"/>
    <w:rsid w:val="00C84564"/>
    <w:rsid w:val="00C850EB"/>
    <w:rsid w:val="00C85CEE"/>
    <w:rsid w:val="00C85F59"/>
    <w:rsid w:val="00C8650D"/>
    <w:rsid w:val="00C87B25"/>
    <w:rsid w:val="00C900C7"/>
    <w:rsid w:val="00C90296"/>
    <w:rsid w:val="00C90CEB"/>
    <w:rsid w:val="00C91CB6"/>
    <w:rsid w:val="00C922A0"/>
    <w:rsid w:val="00C92515"/>
    <w:rsid w:val="00C932BA"/>
    <w:rsid w:val="00C93429"/>
    <w:rsid w:val="00C95AF5"/>
    <w:rsid w:val="00C966DB"/>
    <w:rsid w:val="00CA2FFC"/>
    <w:rsid w:val="00CA3809"/>
    <w:rsid w:val="00CA507A"/>
    <w:rsid w:val="00CA578F"/>
    <w:rsid w:val="00CA69EF"/>
    <w:rsid w:val="00CA6F3F"/>
    <w:rsid w:val="00CB0569"/>
    <w:rsid w:val="00CB0B5E"/>
    <w:rsid w:val="00CB1413"/>
    <w:rsid w:val="00CB2F6D"/>
    <w:rsid w:val="00CB2F70"/>
    <w:rsid w:val="00CB2FE2"/>
    <w:rsid w:val="00CB4BAE"/>
    <w:rsid w:val="00CB4FCA"/>
    <w:rsid w:val="00CB635F"/>
    <w:rsid w:val="00CB79D9"/>
    <w:rsid w:val="00CC0573"/>
    <w:rsid w:val="00CC2AC1"/>
    <w:rsid w:val="00CC2F3D"/>
    <w:rsid w:val="00CC35DB"/>
    <w:rsid w:val="00CC38AD"/>
    <w:rsid w:val="00CC3A04"/>
    <w:rsid w:val="00CC48CE"/>
    <w:rsid w:val="00CC6167"/>
    <w:rsid w:val="00CD08EE"/>
    <w:rsid w:val="00CD1E6A"/>
    <w:rsid w:val="00CD44FC"/>
    <w:rsid w:val="00CD4562"/>
    <w:rsid w:val="00CD52CE"/>
    <w:rsid w:val="00CD52E6"/>
    <w:rsid w:val="00CD7170"/>
    <w:rsid w:val="00CD7434"/>
    <w:rsid w:val="00CE0A00"/>
    <w:rsid w:val="00CE1D59"/>
    <w:rsid w:val="00CE1E44"/>
    <w:rsid w:val="00CE322C"/>
    <w:rsid w:val="00CE3338"/>
    <w:rsid w:val="00CE338B"/>
    <w:rsid w:val="00CE338D"/>
    <w:rsid w:val="00CE35AA"/>
    <w:rsid w:val="00CE3E99"/>
    <w:rsid w:val="00CE41DF"/>
    <w:rsid w:val="00CE4D04"/>
    <w:rsid w:val="00CE51DE"/>
    <w:rsid w:val="00CE5FCB"/>
    <w:rsid w:val="00CE6028"/>
    <w:rsid w:val="00CF22A0"/>
    <w:rsid w:val="00CF3741"/>
    <w:rsid w:val="00CF452B"/>
    <w:rsid w:val="00CF4769"/>
    <w:rsid w:val="00CF49C6"/>
    <w:rsid w:val="00CF6712"/>
    <w:rsid w:val="00CF7040"/>
    <w:rsid w:val="00CF72D3"/>
    <w:rsid w:val="00CF747D"/>
    <w:rsid w:val="00CF7EC8"/>
    <w:rsid w:val="00D00335"/>
    <w:rsid w:val="00D0285B"/>
    <w:rsid w:val="00D040CF"/>
    <w:rsid w:val="00D0472F"/>
    <w:rsid w:val="00D0533B"/>
    <w:rsid w:val="00D06144"/>
    <w:rsid w:val="00D06E96"/>
    <w:rsid w:val="00D07126"/>
    <w:rsid w:val="00D0759F"/>
    <w:rsid w:val="00D12AA8"/>
    <w:rsid w:val="00D14327"/>
    <w:rsid w:val="00D157A4"/>
    <w:rsid w:val="00D15DAC"/>
    <w:rsid w:val="00D165B0"/>
    <w:rsid w:val="00D16B12"/>
    <w:rsid w:val="00D21B59"/>
    <w:rsid w:val="00D24966"/>
    <w:rsid w:val="00D263CB"/>
    <w:rsid w:val="00D26CB2"/>
    <w:rsid w:val="00D2703D"/>
    <w:rsid w:val="00D305E3"/>
    <w:rsid w:val="00D30B1E"/>
    <w:rsid w:val="00D30C7D"/>
    <w:rsid w:val="00D30E5E"/>
    <w:rsid w:val="00D30E9E"/>
    <w:rsid w:val="00D3104D"/>
    <w:rsid w:val="00D336F0"/>
    <w:rsid w:val="00D336F2"/>
    <w:rsid w:val="00D33B68"/>
    <w:rsid w:val="00D34591"/>
    <w:rsid w:val="00D35012"/>
    <w:rsid w:val="00D41325"/>
    <w:rsid w:val="00D46522"/>
    <w:rsid w:val="00D47457"/>
    <w:rsid w:val="00D50867"/>
    <w:rsid w:val="00D512D8"/>
    <w:rsid w:val="00D51773"/>
    <w:rsid w:val="00D51B9F"/>
    <w:rsid w:val="00D52165"/>
    <w:rsid w:val="00D52C15"/>
    <w:rsid w:val="00D53D74"/>
    <w:rsid w:val="00D55303"/>
    <w:rsid w:val="00D55B9F"/>
    <w:rsid w:val="00D560D6"/>
    <w:rsid w:val="00D57227"/>
    <w:rsid w:val="00D57B47"/>
    <w:rsid w:val="00D57F4E"/>
    <w:rsid w:val="00D60261"/>
    <w:rsid w:val="00D61E70"/>
    <w:rsid w:val="00D62966"/>
    <w:rsid w:val="00D63620"/>
    <w:rsid w:val="00D6368E"/>
    <w:rsid w:val="00D64681"/>
    <w:rsid w:val="00D65536"/>
    <w:rsid w:val="00D6589A"/>
    <w:rsid w:val="00D672AB"/>
    <w:rsid w:val="00D67A11"/>
    <w:rsid w:val="00D67B70"/>
    <w:rsid w:val="00D70DE2"/>
    <w:rsid w:val="00D72939"/>
    <w:rsid w:val="00D734A6"/>
    <w:rsid w:val="00D74363"/>
    <w:rsid w:val="00D747CD"/>
    <w:rsid w:val="00D7530C"/>
    <w:rsid w:val="00D75F09"/>
    <w:rsid w:val="00D763D7"/>
    <w:rsid w:val="00D7753E"/>
    <w:rsid w:val="00D80761"/>
    <w:rsid w:val="00D807F1"/>
    <w:rsid w:val="00D80F32"/>
    <w:rsid w:val="00D84BBA"/>
    <w:rsid w:val="00D851E5"/>
    <w:rsid w:val="00D85A04"/>
    <w:rsid w:val="00D86425"/>
    <w:rsid w:val="00D87488"/>
    <w:rsid w:val="00D87840"/>
    <w:rsid w:val="00D90305"/>
    <w:rsid w:val="00D91C39"/>
    <w:rsid w:val="00D92CB3"/>
    <w:rsid w:val="00D933E8"/>
    <w:rsid w:val="00D9340C"/>
    <w:rsid w:val="00D95904"/>
    <w:rsid w:val="00D96059"/>
    <w:rsid w:val="00D96578"/>
    <w:rsid w:val="00D97C04"/>
    <w:rsid w:val="00D97CDB"/>
    <w:rsid w:val="00DA12CC"/>
    <w:rsid w:val="00DA1473"/>
    <w:rsid w:val="00DA37D4"/>
    <w:rsid w:val="00DA39D6"/>
    <w:rsid w:val="00DA66B3"/>
    <w:rsid w:val="00DA6CFB"/>
    <w:rsid w:val="00DA7368"/>
    <w:rsid w:val="00DB024B"/>
    <w:rsid w:val="00DB1F05"/>
    <w:rsid w:val="00DB210E"/>
    <w:rsid w:val="00DB2ECA"/>
    <w:rsid w:val="00DB38F1"/>
    <w:rsid w:val="00DB3F3C"/>
    <w:rsid w:val="00DB4F2E"/>
    <w:rsid w:val="00DB76B4"/>
    <w:rsid w:val="00DB7AAF"/>
    <w:rsid w:val="00DC0B88"/>
    <w:rsid w:val="00DC189F"/>
    <w:rsid w:val="00DC2470"/>
    <w:rsid w:val="00DC35BC"/>
    <w:rsid w:val="00DC38F8"/>
    <w:rsid w:val="00DC4786"/>
    <w:rsid w:val="00DC49A3"/>
    <w:rsid w:val="00DC552C"/>
    <w:rsid w:val="00DC5B37"/>
    <w:rsid w:val="00DC6E1D"/>
    <w:rsid w:val="00DC6FDA"/>
    <w:rsid w:val="00DC728C"/>
    <w:rsid w:val="00DC7CD4"/>
    <w:rsid w:val="00DD0E22"/>
    <w:rsid w:val="00DD10FC"/>
    <w:rsid w:val="00DD14CD"/>
    <w:rsid w:val="00DD2DCC"/>
    <w:rsid w:val="00DD3CE4"/>
    <w:rsid w:val="00DD5785"/>
    <w:rsid w:val="00DD6022"/>
    <w:rsid w:val="00DD68AF"/>
    <w:rsid w:val="00DD6CC8"/>
    <w:rsid w:val="00DE0E60"/>
    <w:rsid w:val="00DE14C7"/>
    <w:rsid w:val="00DE165E"/>
    <w:rsid w:val="00DE30D1"/>
    <w:rsid w:val="00DE4C92"/>
    <w:rsid w:val="00DE5559"/>
    <w:rsid w:val="00DE63F6"/>
    <w:rsid w:val="00DF161D"/>
    <w:rsid w:val="00DF28A8"/>
    <w:rsid w:val="00DF2CCB"/>
    <w:rsid w:val="00DF5045"/>
    <w:rsid w:val="00DF5DAB"/>
    <w:rsid w:val="00DF6995"/>
    <w:rsid w:val="00DF7FDF"/>
    <w:rsid w:val="00E012D6"/>
    <w:rsid w:val="00E01578"/>
    <w:rsid w:val="00E02CCA"/>
    <w:rsid w:val="00E030DA"/>
    <w:rsid w:val="00E03C08"/>
    <w:rsid w:val="00E05114"/>
    <w:rsid w:val="00E053BC"/>
    <w:rsid w:val="00E0622C"/>
    <w:rsid w:val="00E06A01"/>
    <w:rsid w:val="00E06B52"/>
    <w:rsid w:val="00E07E8A"/>
    <w:rsid w:val="00E10B84"/>
    <w:rsid w:val="00E11310"/>
    <w:rsid w:val="00E12013"/>
    <w:rsid w:val="00E12A67"/>
    <w:rsid w:val="00E12C0E"/>
    <w:rsid w:val="00E140A1"/>
    <w:rsid w:val="00E14174"/>
    <w:rsid w:val="00E141A0"/>
    <w:rsid w:val="00E16031"/>
    <w:rsid w:val="00E1758A"/>
    <w:rsid w:val="00E204B2"/>
    <w:rsid w:val="00E204FC"/>
    <w:rsid w:val="00E20B4E"/>
    <w:rsid w:val="00E21C02"/>
    <w:rsid w:val="00E22558"/>
    <w:rsid w:val="00E227C3"/>
    <w:rsid w:val="00E22A98"/>
    <w:rsid w:val="00E22E84"/>
    <w:rsid w:val="00E23B23"/>
    <w:rsid w:val="00E2421D"/>
    <w:rsid w:val="00E260F4"/>
    <w:rsid w:val="00E308E2"/>
    <w:rsid w:val="00E309B1"/>
    <w:rsid w:val="00E30EBA"/>
    <w:rsid w:val="00E327AF"/>
    <w:rsid w:val="00E35DE0"/>
    <w:rsid w:val="00E379C3"/>
    <w:rsid w:val="00E37E5E"/>
    <w:rsid w:val="00E37EA1"/>
    <w:rsid w:val="00E41B02"/>
    <w:rsid w:val="00E42527"/>
    <w:rsid w:val="00E42790"/>
    <w:rsid w:val="00E43EF9"/>
    <w:rsid w:val="00E442D6"/>
    <w:rsid w:val="00E44A25"/>
    <w:rsid w:val="00E463AC"/>
    <w:rsid w:val="00E47204"/>
    <w:rsid w:val="00E47468"/>
    <w:rsid w:val="00E475E1"/>
    <w:rsid w:val="00E47C5A"/>
    <w:rsid w:val="00E503E2"/>
    <w:rsid w:val="00E503FF"/>
    <w:rsid w:val="00E519FA"/>
    <w:rsid w:val="00E53FEB"/>
    <w:rsid w:val="00E549E9"/>
    <w:rsid w:val="00E552CD"/>
    <w:rsid w:val="00E555EE"/>
    <w:rsid w:val="00E56786"/>
    <w:rsid w:val="00E60298"/>
    <w:rsid w:val="00E606EF"/>
    <w:rsid w:val="00E62E11"/>
    <w:rsid w:val="00E637CB"/>
    <w:rsid w:val="00E638C1"/>
    <w:rsid w:val="00E63E03"/>
    <w:rsid w:val="00E64563"/>
    <w:rsid w:val="00E65282"/>
    <w:rsid w:val="00E667DC"/>
    <w:rsid w:val="00E67383"/>
    <w:rsid w:val="00E70485"/>
    <w:rsid w:val="00E71126"/>
    <w:rsid w:val="00E711F3"/>
    <w:rsid w:val="00E71A4B"/>
    <w:rsid w:val="00E72256"/>
    <w:rsid w:val="00E72B41"/>
    <w:rsid w:val="00E73152"/>
    <w:rsid w:val="00E740BC"/>
    <w:rsid w:val="00E741E2"/>
    <w:rsid w:val="00E81BA7"/>
    <w:rsid w:val="00E82BC8"/>
    <w:rsid w:val="00E8331E"/>
    <w:rsid w:val="00E83723"/>
    <w:rsid w:val="00E879D1"/>
    <w:rsid w:val="00E9015E"/>
    <w:rsid w:val="00E90D9C"/>
    <w:rsid w:val="00E9227C"/>
    <w:rsid w:val="00E925E2"/>
    <w:rsid w:val="00E936F9"/>
    <w:rsid w:val="00E94D77"/>
    <w:rsid w:val="00E95CAA"/>
    <w:rsid w:val="00E96F46"/>
    <w:rsid w:val="00EA2209"/>
    <w:rsid w:val="00EA34F7"/>
    <w:rsid w:val="00EA3553"/>
    <w:rsid w:val="00EA370C"/>
    <w:rsid w:val="00EA47AD"/>
    <w:rsid w:val="00EA5415"/>
    <w:rsid w:val="00EA712A"/>
    <w:rsid w:val="00EA7451"/>
    <w:rsid w:val="00EA751D"/>
    <w:rsid w:val="00EA7841"/>
    <w:rsid w:val="00EB109A"/>
    <w:rsid w:val="00EB1754"/>
    <w:rsid w:val="00EB1CF4"/>
    <w:rsid w:val="00EB1D88"/>
    <w:rsid w:val="00EB2C6B"/>
    <w:rsid w:val="00EB33DC"/>
    <w:rsid w:val="00EB36B3"/>
    <w:rsid w:val="00EB3D53"/>
    <w:rsid w:val="00EB5006"/>
    <w:rsid w:val="00EB7453"/>
    <w:rsid w:val="00EC07F2"/>
    <w:rsid w:val="00EC193E"/>
    <w:rsid w:val="00EC5549"/>
    <w:rsid w:val="00EC73AE"/>
    <w:rsid w:val="00EC75E1"/>
    <w:rsid w:val="00EC7835"/>
    <w:rsid w:val="00EC78A0"/>
    <w:rsid w:val="00EC7C1D"/>
    <w:rsid w:val="00ED13C0"/>
    <w:rsid w:val="00ED18E3"/>
    <w:rsid w:val="00ED1CC5"/>
    <w:rsid w:val="00ED39CD"/>
    <w:rsid w:val="00ED3FA4"/>
    <w:rsid w:val="00ED4540"/>
    <w:rsid w:val="00ED7CF4"/>
    <w:rsid w:val="00ED7F1F"/>
    <w:rsid w:val="00EE05E9"/>
    <w:rsid w:val="00EE261F"/>
    <w:rsid w:val="00EE27A6"/>
    <w:rsid w:val="00EE2B2C"/>
    <w:rsid w:val="00EE39A7"/>
    <w:rsid w:val="00EE4552"/>
    <w:rsid w:val="00EE5F69"/>
    <w:rsid w:val="00EF2EA5"/>
    <w:rsid w:val="00EF3D9C"/>
    <w:rsid w:val="00EF4870"/>
    <w:rsid w:val="00EF721A"/>
    <w:rsid w:val="00F000D3"/>
    <w:rsid w:val="00F00AE0"/>
    <w:rsid w:val="00F03FF2"/>
    <w:rsid w:val="00F04986"/>
    <w:rsid w:val="00F04CA1"/>
    <w:rsid w:val="00F05D10"/>
    <w:rsid w:val="00F05E73"/>
    <w:rsid w:val="00F061D9"/>
    <w:rsid w:val="00F11391"/>
    <w:rsid w:val="00F12571"/>
    <w:rsid w:val="00F1266F"/>
    <w:rsid w:val="00F15963"/>
    <w:rsid w:val="00F1616D"/>
    <w:rsid w:val="00F177C3"/>
    <w:rsid w:val="00F178C1"/>
    <w:rsid w:val="00F20351"/>
    <w:rsid w:val="00F20F75"/>
    <w:rsid w:val="00F21F02"/>
    <w:rsid w:val="00F2315B"/>
    <w:rsid w:val="00F26B7B"/>
    <w:rsid w:val="00F279A7"/>
    <w:rsid w:val="00F30DF3"/>
    <w:rsid w:val="00F31179"/>
    <w:rsid w:val="00F320E5"/>
    <w:rsid w:val="00F3212F"/>
    <w:rsid w:val="00F375E4"/>
    <w:rsid w:val="00F40799"/>
    <w:rsid w:val="00F408D7"/>
    <w:rsid w:val="00F40AB1"/>
    <w:rsid w:val="00F4154C"/>
    <w:rsid w:val="00F41D07"/>
    <w:rsid w:val="00F427ED"/>
    <w:rsid w:val="00F42B20"/>
    <w:rsid w:val="00F43884"/>
    <w:rsid w:val="00F439A8"/>
    <w:rsid w:val="00F460F4"/>
    <w:rsid w:val="00F501AD"/>
    <w:rsid w:val="00F50225"/>
    <w:rsid w:val="00F52393"/>
    <w:rsid w:val="00F52408"/>
    <w:rsid w:val="00F54455"/>
    <w:rsid w:val="00F56433"/>
    <w:rsid w:val="00F56685"/>
    <w:rsid w:val="00F60463"/>
    <w:rsid w:val="00F611F9"/>
    <w:rsid w:val="00F61203"/>
    <w:rsid w:val="00F6346D"/>
    <w:rsid w:val="00F6365E"/>
    <w:rsid w:val="00F6504B"/>
    <w:rsid w:val="00F658C1"/>
    <w:rsid w:val="00F662DE"/>
    <w:rsid w:val="00F669EC"/>
    <w:rsid w:val="00F676A0"/>
    <w:rsid w:val="00F676A8"/>
    <w:rsid w:val="00F67A69"/>
    <w:rsid w:val="00F702AA"/>
    <w:rsid w:val="00F70463"/>
    <w:rsid w:val="00F706C9"/>
    <w:rsid w:val="00F72183"/>
    <w:rsid w:val="00F726AE"/>
    <w:rsid w:val="00F72F67"/>
    <w:rsid w:val="00F731E5"/>
    <w:rsid w:val="00F769C3"/>
    <w:rsid w:val="00F80661"/>
    <w:rsid w:val="00F852D4"/>
    <w:rsid w:val="00F85395"/>
    <w:rsid w:val="00F85664"/>
    <w:rsid w:val="00F866B5"/>
    <w:rsid w:val="00F87939"/>
    <w:rsid w:val="00F909D1"/>
    <w:rsid w:val="00F90AB0"/>
    <w:rsid w:val="00F90D0B"/>
    <w:rsid w:val="00F90EE1"/>
    <w:rsid w:val="00F92638"/>
    <w:rsid w:val="00F94EEC"/>
    <w:rsid w:val="00F950AB"/>
    <w:rsid w:val="00F95974"/>
    <w:rsid w:val="00F95E08"/>
    <w:rsid w:val="00F966E4"/>
    <w:rsid w:val="00F96AE6"/>
    <w:rsid w:val="00F97CE3"/>
    <w:rsid w:val="00FA065E"/>
    <w:rsid w:val="00FA08CA"/>
    <w:rsid w:val="00FA4253"/>
    <w:rsid w:val="00FA4914"/>
    <w:rsid w:val="00FA4D54"/>
    <w:rsid w:val="00FA4F1E"/>
    <w:rsid w:val="00FA7FC0"/>
    <w:rsid w:val="00FB0457"/>
    <w:rsid w:val="00FB4EBA"/>
    <w:rsid w:val="00FB5272"/>
    <w:rsid w:val="00FB569D"/>
    <w:rsid w:val="00FB69C3"/>
    <w:rsid w:val="00FB75F9"/>
    <w:rsid w:val="00FC004B"/>
    <w:rsid w:val="00FC0D27"/>
    <w:rsid w:val="00FC1812"/>
    <w:rsid w:val="00FC249A"/>
    <w:rsid w:val="00FC3D81"/>
    <w:rsid w:val="00FC48AD"/>
    <w:rsid w:val="00FC589F"/>
    <w:rsid w:val="00FC59C7"/>
    <w:rsid w:val="00FC6722"/>
    <w:rsid w:val="00FC6CF9"/>
    <w:rsid w:val="00FD1E38"/>
    <w:rsid w:val="00FD2705"/>
    <w:rsid w:val="00FD477F"/>
    <w:rsid w:val="00FD75F8"/>
    <w:rsid w:val="00FE1567"/>
    <w:rsid w:val="00FE181C"/>
    <w:rsid w:val="00FE1D5E"/>
    <w:rsid w:val="00FE24F4"/>
    <w:rsid w:val="00FE3693"/>
    <w:rsid w:val="00FE3957"/>
    <w:rsid w:val="00FE3A1B"/>
    <w:rsid w:val="00FE4742"/>
    <w:rsid w:val="00FE4960"/>
    <w:rsid w:val="00FE5DF1"/>
    <w:rsid w:val="00FE61DB"/>
    <w:rsid w:val="00FE6387"/>
    <w:rsid w:val="00FE664C"/>
    <w:rsid w:val="00FF0724"/>
    <w:rsid w:val="00FF07AD"/>
    <w:rsid w:val="00FF07D0"/>
    <w:rsid w:val="00FF1362"/>
    <w:rsid w:val="00FF45A0"/>
    <w:rsid w:val="00FF4F09"/>
    <w:rsid w:val="00FF5580"/>
    <w:rsid w:val="00FF5C30"/>
    <w:rsid w:val="00FF63FF"/>
    <w:rsid w:val="00FF64C2"/>
    <w:rsid w:val="00FF7F6B"/>
    <w:rsid w:val="00FF7F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semiHidden="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49A3"/>
    <w:pPr>
      <w:spacing w:after="120"/>
      <w:ind w:firstLine="567"/>
      <w:jc w:val="both"/>
    </w:pPr>
    <w:rPr>
      <w:sz w:val="24"/>
      <w:szCs w:val="24"/>
    </w:rPr>
  </w:style>
  <w:style w:type="paragraph" w:styleId="1">
    <w:name w:val="heading 1"/>
    <w:basedOn w:val="a"/>
    <w:next w:val="a"/>
    <w:link w:val="11"/>
    <w:uiPriority w:val="99"/>
    <w:qFormat/>
    <w:rsid w:val="00532265"/>
    <w:pPr>
      <w:keepNext/>
      <w:keepLines/>
      <w:pageBreakBefore/>
      <w:numPr>
        <w:numId w:val="2"/>
      </w:numPr>
      <w:suppressAutoHyphens/>
      <w:outlineLvl w:val="0"/>
    </w:pPr>
    <w:rPr>
      <w:rFonts w:ascii="Cambria" w:hAnsi="Cambria"/>
      <w:b/>
      <w:bCs/>
      <w:sz w:val="28"/>
      <w:szCs w:val="28"/>
      <w:lang w:eastAsia="ar-SA"/>
    </w:rPr>
  </w:style>
  <w:style w:type="paragraph" w:styleId="2">
    <w:name w:val="heading 2"/>
    <w:basedOn w:val="a"/>
    <w:next w:val="a"/>
    <w:link w:val="21"/>
    <w:uiPriority w:val="99"/>
    <w:qFormat/>
    <w:rsid w:val="00753037"/>
    <w:pPr>
      <w:keepNext/>
      <w:keepLines/>
      <w:numPr>
        <w:ilvl w:val="1"/>
        <w:numId w:val="2"/>
      </w:numPr>
      <w:tabs>
        <w:tab w:val="clear" w:pos="1080"/>
      </w:tabs>
      <w:suppressAutoHyphens/>
      <w:spacing w:before="200"/>
      <w:ind w:left="737" w:hanging="737"/>
      <w:jc w:val="left"/>
      <w:outlineLvl w:val="1"/>
    </w:pPr>
    <w:rPr>
      <w:rFonts w:ascii="Cambria" w:hAnsi="Cambria"/>
      <w:b/>
      <w:bCs/>
      <w:sz w:val="26"/>
      <w:szCs w:val="26"/>
      <w:lang w:eastAsia="ar-SA"/>
    </w:rPr>
  </w:style>
  <w:style w:type="paragraph" w:styleId="3">
    <w:name w:val="heading 3"/>
    <w:basedOn w:val="a"/>
    <w:next w:val="a"/>
    <w:link w:val="31"/>
    <w:uiPriority w:val="99"/>
    <w:qFormat/>
    <w:rsid w:val="001A2823"/>
    <w:pPr>
      <w:keepNext/>
      <w:keepLines/>
      <w:numPr>
        <w:ilvl w:val="2"/>
        <w:numId w:val="2"/>
      </w:numPr>
      <w:tabs>
        <w:tab w:val="clear" w:pos="1713"/>
        <w:tab w:val="num" w:pos="1418"/>
      </w:tabs>
      <w:suppressAutoHyphens/>
      <w:spacing w:before="200"/>
      <w:ind w:left="1248" w:hanging="681"/>
      <w:jc w:val="left"/>
      <w:outlineLvl w:val="2"/>
    </w:pPr>
    <w:rPr>
      <w:rFonts w:ascii="Cambria" w:hAnsi="Cambria"/>
      <w:b/>
      <w:bCs/>
      <w:color w:val="0000FF"/>
      <w:szCs w:val="20"/>
      <w:lang w:eastAsia="ar-SA"/>
    </w:rPr>
  </w:style>
  <w:style w:type="paragraph" w:styleId="4">
    <w:name w:val="heading 4"/>
    <w:basedOn w:val="a"/>
    <w:next w:val="a"/>
    <w:link w:val="40"/>
    <w:unhideWhenUsed/>
    <w:qFormat/>
    <w:locked/>
    <w:rsid w:val="00A011AB"/>
    <w:pPr>
      <w:keepNext/>
      <w:spacing w:before="240" w:after="60"/>
      <w:outlineLvl w:val="3"/>
    </w:pPr>
    <w:rPr>
      <w:rFonts w:ascii="Calibri" w:hAnsi="Calibri"/>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qFormat/>
    <w:locked/>
    <w:rsid w:val="00A011AB"/>
    <w:pPr>
      <w:spacing w:before="240" w:after="60"/>
      <w:ind w:left="3736" w:hanging="708"/>
      <w:jc w:val="left"/>
      <w:outlineLvl w:val="5"/>
    </w:pPr>
    <w:rPr>
      <w:i/>
      <w:sz w:val="22"/>
      <w:szCs w:val="20"/>
    </w:rPr>
  </w:style>
  <w:style w:type="paragraph" w:styleId="7">
    <w:name w:val="heading 7"/>
    <w:basedOn w:val="a"/>
    <w:next w:val="a"/>
    <w:link w:val="70"/>
    <w:qFormat/>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qFormat/>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qFormat/>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753037"/>
    <w:rPr>
      <w:rFonts w:ascii="Cambria" w:hAnsi="Cambria"/>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1A2823"/>
    <w:rPr>
      <w:rFonts w:ascii="Cambria" w:hAnsi="Cambria"/>
      <w:b/>
      <w:bCs/>
      <w:color w:val="0000FF"/>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532265"/>
    <w:rPr>
      <w:rFonts w:ascii="Cambria" w:hAnsi="Cambria"/>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ad">
    <w:name w:val="Заголовок"/>
    <w:basedOn w:val="a"/>
    <w:next w:val="ae"/>
    <w:uiPriority w:val="99"/>
    <w:rsid w:val="00AE1FBD"/>
    <w:pPr>
      <w:keepNext/>
      <w:suppressAutoHyphens/>
      <w:spacing w:before="240"/>
    </w:pPr>
    <w:rPr>
      <w:rFonts w:ascii="Arial" w:eastAsia="MS Mincho" w:hAnsi="Arial" w:cs="Arial"/>
      <w:sz w:val="28"/>
      <w:szCs w:val="28"/>
      <w:lang w:eastAsia="ar-SA"/>
    </w:rPr>
  </w:style>
  <w:style w:type="paragraph" w:styleId="ae">
    <w:name w:val="Body Text"/>
    <w:basedOn w:val="a"/>
    <w:link w:val="15"/>
    <w:uiPriority w:val="99"/>
    <w:rsid w:val="00AE1FBD"/>
    <w:pPr>
      <w:suppressAutoHyphens/>
    </w:pPr>
    <w:rPr>
      <w:lang w:eastAsia="ar-SA"/>
    </w:rPr>
  </w:style>
  <w:style w:type="character" w:customStyle="1" w:styleId="15">
    <w:name w:val="Основной текст Знак1"/>
    <w:link w:val="ae"/>
    <w:uiPriority w:val="99"/>
    <w:semiHidden/>
    <w:locked/>
    <w:rsid w:val="00AE1FBD"/>
    <w:rPr>
      <w:rFonts w:cs="Times New Roman"/>
      <w:sz w:val="24"/>
      <w:szCs w:val="24"/>
      <w:lang w:val="ru-RU" w:eastAsia="ar-SA" w:bidi="ar-SA"/>
    </w:rPr>
  </w:style>
  <w:style w:type="paragraph" w:styleId="af">
    <w:name w:val="List"/>
    <w:basedOn w:val="ae"/>
    <w:uiPriority w:val="99"/>
    <w:rsid w:val="00AE1FBD"/>
    <w:rPr>
      <w:rFonts w:ascii="Arial" w:hAnsi="Arial" w:cs="Arial"/>
    </w:rPr>
  </w:style>
  <w:style w:type="paragraph" w:customStyle="1" w:styleId="42">
    <w:name w:val="Название4"/>
    <w:basedOn w:val="a"/>
    <w:uiPriority w:val="99"/>
    <w:rsid w:val="00AE1FBD"/>
    <w:pPr>
      <w:suppressLineNumbers/>
      <w:suppressAutoHyphens/>
      <w:spacing w:before="120"/>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spacing w:before="120"/>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spacing w:before="120"/>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6">
    <w:name w:val="Название1"/>
    <w:basedOn w:val="a"/>
    <w:uiPriority w:val="99"/>
    <w:rsid w:val="00AE1FBD"/>
    <w:pPr>
      <w:suppressLineNumbers/>
      <w:suppressAutoHyphens/>
      <w:spacing w:before="120"/>
    </w:pPr>
    <w:rPr>
      <w:rFonts w:ascii="Arial" w:hAnsi="Arial" w:cs="Arial"/>
      <w:i/>
      <w:iCs/>
      <w:sz w:val="20"/>
      <w:szCs w:val="20"/>
      <w:lang w:eastAsia="ar-SA"/>
    </w:rPr>
  </w:style>
  <w:style w:type="paragraph" w:customStyle="1" w:styleId="17">
    <w:name w:val="Указатель1"/>
    <w:basedOn w:val="a"/>
    <w:uiPriority w:val="99"/>
    <w:rsid w:val="00AE1FBD"/>
    <w:pPr>
      <w:suppressLineNumbers/>
      <w:suppressAutoHyphens/>
    </w:pPr>
    <w:rPr>
      <w:rFonts w:ascii="Arial" w:hAnsi="Arial" w:cs="Arial"/>
      <w:sz w:val="20"/>
      <w:szCs w:val="20"/>
      <w:lang w:eastAsia="ar-SA"/>
    </w:rPr>
  </w:style>
  <w:style w:type="paragraph" w:styleId="18">
    <w:name w:val="toc 1"/>
    <w:basedOn w:val="a"/>
    <w:next w:val="a"/>
    <w:autoRedefine/>
    <w:uiPriority w:val="39"/>
    <w:rsid w:val="00C039B1"/>
    <w:pPr>
      <w:tabs>
        <w:tab w:val="left" w:pos="426"/>
        <w:tab w:val="right" w:leader="dot" w:pos="9911"/>
      </w:tabs>
      <w:suppressAutoHyphens/>
      <w:spacing w:after="0"/>
      <w:ind w:firstLine="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firstLine="0"/>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ind w:firstLine="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0">
    <w:name w:val="List Paragraph"/>
    <w:basedOn w:val="a"/>
    <w:uiPriority w:val="34"/>
    <w:qFormat/>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1">
    <w:name w:val="Body Text Indent"/>
    <w:basedOn w:val="a"/>
    <w:link w:val="19"/>
    <w:uiPriority w:val="99"/>
    <w:rsid w:val="00AE1FBD"/>
    <w:pPr>
      <w:suppressAutoHyphens/>
      <w:ind w:left="283"/>
    </w:pPr>
    <w:rPr>
      <w:sz w:val="20"/>
      <w:szCs w:val="20"/>
      <w:lang w:eastAsia="ar-SA"/>
    </w:rPr>
  </w:style>
  <w:style w:type="character" w:customStyle="1" w:styleId="19">
    <w:name w:val="Основной текст с отступом Знак1"/>
    <w:link w:val="af1"/>
    <w:uiPriority w:val="99"/>
    <w:semiHidden/>
    <w:locked/>
    <w:rsid w:val="00AE1FBD"/>
    <w:rPr>
      <w:rFonts w:cs="Times New Roman"/>
      <w:lang w:val="ru-RU" w:eastAsia="ar-SA" w:bidi="ar-SA"/>
    </w:rPr>
  </w:style>
  <w:style w:type="paragraph" w:customStyle="1" w:styleId="1a">
    <w:name w:val="Стиль1"/>
    <w:basedOn w:val="a"/>
    <w:uiPriority w:val="99"/>
    <w:rsid w:val="00AE1FBD"/>
    <w:pPr>
      <w:suppressAutoHyphens/>
      <w:ind w:firstLine="580"/>
    </w:pPr>
    <w:rPr>
      <w:sz w:val="28"/>
      <w:szCs w:val="28"/>
      <w:lang w:eastAsia="ar-SA"/>
    </w:rPr>
  </w:style>
  <w:style w:type="paragraph" w:customStyle="1" w:styleId="1b">
    <w:name w:val="Обычный1"/>
    <w:uiPriority w:val="99"/>
    <w:rsid w:val="00AE1FBD"/>
    <w:pPr>
      <w:suppressAutoHyphens/>
    </w:pPr>
    <w:rPr>
      <w:lang w:eastAsia="ar-SA"/>
    </w:rPr>
  </w:style>
  <w:style w:type="paragraph" w:styleId="af2">
    <w:name w:val="footnote text"/>
    <w:basedOn w:val="a"/>
    <w:link w:val="1c"/>
    <w:uiPriority w:val="99"/>
    <w:semiHidden/>
    <w:rsid w:val="00AE1FBD"/>
    <w:pPr>
      <w:keepLines/>
      <w:suppressAutoHyphens/>
    </w:pPr>
    <w:rPr>
      <w:sz w:val="20"/>
      <w:szCs w:val="20"/>
      <w:lang w:eastAsia="ar-SA"/>
    </w:rPr>
  </w:style>
  <w:style w:type="character" w:customStyle="1" w:styleId="1c">
    <w:name w:val="Текст сноски Знак1"/>
    <w:link w:val="af2"/>
    <w:uiPriority w:val="99"/>
    <w:semiHidden/>
    <w:locked/>
    <w:rsid w:val="00AE1FBD"/>
    <w:rPr>
      <w:rFonts w:cs="Times New Roman"/>
      <w:lang w:val="ru-RU" w:eastAsia="ar-SA" w:bidi="ar-SA"/>
    </w:rPr>
  </w:style>
  <w:style w:type="paragraph" w:customStyle="1" w:styleId="af3">
    <w:name w:val="Содержимое таблицы"/>
    <w:basedOn w:val="a"/>
    <w:uiPriority w:val="99"/>
    <w:rsid w:val="00AE1FBD"/>
    <w:pPr>
      <w:suppressLineNumbers/>
      <w:suppressAutoHyphens/>
    </w:pPr>
    <w:rPr>
      <w:lang w:eastAsia="ar-SA"/>
    </w:rPr>
  </w:style>
  <w:style w:type="paragraph" w:customStyle="1" w:styleId="af4">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5">
    <w:name w:val="Содержимое врезки"/>
    <w:basedOn w:val="ae"/>
    <w:uiPriority w:val="99"/>
    <w:rsid w:val="00AE1FBD"/>
  </w:style>
  <w:style w:type="paragraph" w:customStyle="1" w:styleId="af6">
    <w:name w:val="Заголовок таблицы"/>
    <w:basedOn w:val="af3"/>
    <w:uiPriority w:val="99"/>
    <w:rsid w:val="00D040CF"/>
    <w:pPr>
      <w:keepNext/>
      <w:keepLines/>
      <w:spacing w:after="0"/>
      <w:ind w:firstLine="0"/>
      <w:jc w:val="center"/>
    </w:pPr>
    <w:rPr>
      <w:b/>
      <w:bCs/>
    </w:rPr>
  </w:style>
  <w:style w:type="paragraph" w:styleId="44">
    <w:name w:val="toc 4"/>
    <w:basedOn w:val="17"/>
    <w:autoRedefine/>
    <w:uiPriority w:val="39"/>
    <w:rsid w:val="00AE1FBD"/>
    <w:pPr>
      <w:tabs>
        <w:tab w:val="right" w:leader="dot" w:pos="9637"/>
      </w:tabs>
      <w:ind w:left="849"/>
    </w:pPr>
  </w:style>
  <w:style w:type="paragraph" w:styleId="52">
    <w:name w:val="toc 5"/>
    <w:basedOn w:val="17"/>
    <w:autoRedefine/>
    <w:uiPriority w:val="39"/>
    <w:rsid w:val="00AE1FBD"/>
    <w:pPr>
      <w:tabs>
        <w:tab w:val="right" w:leader="dot" w:pos="9637"/>
      </w:tabs>
      <w:ind w:left="1132"/>
    </w:pPr>
  </w:style>
  <w:style w:type="paragraph" w:styleId="61">
    <w:name w:val="toc 6"/>
    <w:basedOn w:val="17"/>
    <w:autoRedefine/>
    <w:uiPriority w:val="39"/>
    <w:rsid w:val="00AE1FBD"/>
    <w:pPr>
      <w:tabs>
        <w:tab w:val="right" w:leader="dot" w:pos="9637"/>
      </w:tabs>
      <w:ind w:left="1415"/>
    </w:pPr>
  </w:style>
  <w:style w:type="paragraph" w:styleId="71">
    <w:name w:val="toc 7"/>
    <w:basedOn w:val="17"/>
    <w:autoRedefine/>
    <w:uiPriority w:val="39"/>
    <w:rsid w:val="00AE1FBD"/>
    <w:pPr>
      <w:tabs>
        <w:tab w:val="right" w:leader="dot" w:pos="9637"/>
      </w:tabs>
      <w:ind w:left="1698"/>
    </w:pPr>
  </w:style>
  <w:style w:type="paragraph" w:styleId="81">
    <w:name w:val="toc 8"/>
    <w:basedOn w:val="17"/>
    <w:autoRedefine/>
    <w:uiPriority w:val="39"/>
    <w:rsid w:val="00AE1FBD"/>
    <w:pPr>
      <w:tabs>
        <w:tab w:val="right" w:leader="dot" w:pos="9637"/>
      </w:tabs>
      <w:ind w:left="1981"/>
    </w:pPr>
  </w:style>
  <w:style w:type="paragraph" w:styleId="91">
    <w:name w:val="toc 9"/>
    <w:basedOn w:val="17"/>
    <w:autoRedefine/>
    <w:uiPriority w:val="39"/>
    <w:rsid w:val="00AE1FBD"/>
    <w:pPr>
      <w:tabs>
        <w:tab w:val="right" w:leader="dot" w:pos="9637"/>
      </w:tabs>
      <w:ind w:left="2264"/>
    </w:pPr>
  </w:style>
  <w:style w:type="paragraph" w:customStyle="1" w:styleId="100">
    <w:name w:val="Оглавление 10"/>
    <w:basedOn w:val="17"/>
    <w:uiPriority w:val="99"/>
    <w:rsid w:val="00AE1FBD"/>
    <w:pPr>
      <w:tabs>
        <w:tab w:val="right" w:leader="dot" w:pos="9637"/>
      </w:tabs>
      <w:ind w:left="2547"/>
    </w:pPr>
  </w:style>
  <w:style w:type="paragraph" w:styleId="af7">
    <w:name w:val="Balloon Text"/>
    <w:basedOn w:val="a"/>
    <w:link w:val="1d"/>
    <w:uiPriority w:val="99"/>
    <w:semiHidden/>
    <w:rsid w:val="00AE1FBD"/>
    <w:pPr>
      <w:suppressAutoHyphens/>
    </w:pPr>
    <w:rPr>
      <w:rFonts w:ascii="Tahoma" w:hAnsi="Tahoma" w:cs="Tahoma"/>
      <w:sz w:val="16"/>
      <w:szCs w:val="16"/>
      <w:lang w:eastAsia="ar-SA"/>
    </w:rPr>
  </w:style>
  <w:style w:type="character" w:customStyle="1" w:styleId="1d">
    <w:name w:val="Текст выноски Знак1"/>
    <w:link w:val="af7"/>
    <w:uiPriority w:val="99"/>
    <w:semiHidden/>
    <w:locked/>
    <w:rsid w:val="00AE1FBD"/>
    <w:rPr>
      <w:rFonts w:ascii="Tahoma" w:hAnsi="Tahoma" w:cs="Tahoma"/>
      <w:sz w:val="16"/>
      <w:szCs w:val="16"/>
      <w:lang w:val="ru-RU" w:eastAsia="ar-SA" w:bidi="ar-SA"/>
    </w:rPr>
  </w:style>
  <w:style w:type="paragraph" w:styleId="af8">
    <w:name w:val="No Spacing"/>
    <w:uiPriority w:val="99"/>
    <w:qFormat/>
    <w:rsid w:val="00AE1FBD"/>
    <w:pPr>
      <w:suppressAutoHyphens/>
    </w:pPr>
    <w:rPr>
      <w:rFonts w:ascii="Calibri" w:hAnsi="Calibri" w:cs="Calibri"/>
      <w:lang w:eastAsia="ar-SA"/>
    </w:rPr>
  </w:style>
  <w:style w:type="table" w:styleId="af9">
    <w:name w:val="Table Grid"/>
    <w:basedOn w:val="a1"/>
    <w:uiPriority w:val="99"/>
    <w:rsid w:val="00AE1FB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a">
    <w:name w:val="annotation reference"/>
    <w:uiPriority w:val="99"/>
    <w:semiHidden/>
    <w:rsid w:val="00AE1FBD"/>
    <w:rPr>
      <w:rFonts w:cs="Times New Roman"/>
      <w:sz w:val="16"/>
      <w:szCs w:val="16"/>
    </w:rPr>
  </w:style>
  <w:style w:type="paragraph" w:styleId="afb">
    <w:name w:val="annotation text"/>
    <w:basedOn w:val="a"/>
    <w:link w:val="afc"/>
    <w:uiPriority w:val="99"/>
    <w:semiHidden/>
    <w:rsid w:val="00AE1FBD"/>
    <w:pPr>
      <w:suppressAutoHyphens/>
    </w:pPr>
    <w:rPr>
      <w:sz w:val="20"/>
      <w:szCs w:val="20"/>
      <w:lang w:eastAsia="ar-SA"/>
    </w:rPr>
  </w:style>
  <w:style w:type="character" w:customStyle="1" w:styleId="afc">
    <w:name w:val="Текст примечания Знак"/>
    <w:link w:val="afb"/>
    <w:uiPriority w:val="99"/>
    <w:semiHidden/>
    <w:locked/>
    <w:rsid w:val="00AE1FBD"/>
    <w:rPr>
      <w:rFonts w:cs="Times New Roman"/>
      <w:lang w:val="ru-RU" w:eastAsia="ar-SA" w:bidi="ar-SA"/>
    </w:rPr>
  </w:style>
  <w:style w:type="paragraph" w:styleId="afd">
    <w:name w:val="annotation subject"/>
    <w:basedOn w:val="afb"/>
    <w:next w:val="afb"/>
    <w:link w:val="afe"/>
    <w:uiPriority w:val="99"/>
    <w:semiHidden/>
    <w:rsid w:val="00AE1FBD"/>
    <w:rPr>
      <w:b/>
      <w:bCs/>
    </w:rPr>
  </w:style>
  <w:style w:type="character" w:customStyle="1" w:styleId="afe">
    <w:name w:val="Тема примечания Знак"/>
    <w:link w:val="afd"/>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f">
    <w:name w:val="Ячейка таблицы"/>
    <w:basedOn w:val="a"/>
    <w:uiPriority w:val="99"/>
    <w:rsid w:val="00E012D6"/>
    <w:pPr>
      <w:spacing w:after="0"/>
      <w:ind w:firstLine="0"/>
      <w:jc w:val="left"/>
    </w:pPr>
  </w:style>
  <w:style w:type="character" w:styleId="aff0">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ind w:firstLine="0"/>
      <w:jc w:val="center"/>
      <w:textAlignment w:val="center"/>
    </w:pPr>
    <w:rPr>
      <w:b/>
      <w:bCs/>
    </w:rPr>
  </w:style>
  <w:style w:type="paragraph" w:customStyle="1" w:styleId="xl25">
    <w:name w:val="xl25"/>
    <w:basedOn w:val="a"/>
    <w:uiPriority w:val="99"/>
    <w:rsid w:val="00F60463"/>
    <w:pPr>
      <w:spacing w:before="100" w:beforeAutospacing="1" w:after="100" w:afterAutospacing="1"/>
      <w:ind w:firstLine="0"/>
      <w:jc w:val="left"/>
      <w:textAlignment w:val="center"/>
    </w:pPr>
  </w:style>
  <w:style w:type="paragraph" w:customStyle="1" w:styleId="xl26">
    <w:name w:val="xl26"/>
    <w:basedOn w:val="a"/>
    <w:uiPriority w:val="99"/>
    <w:rsid w:val="00F60463"/>
    <w:pPr>
      <w:spacing w:before="100" w:beforeAutospacing="1" w:after="100" w:afterAutospacing="1"/>
      <w:ind w:firstLine="0"/>
      <w:jc w:val="center"/>
    </w:pPr>
  </w:style>
  <w:style w:type="paragraph" w:customStyle="1" w:styleId="xl27">
    <w:name w:val="xl27"/>
    <w:basedOn w:val="a"/>
    <w:uiPriority w:val="99"/>
    <w:rsid w:val="00F60463"/>
    <w:pPr>
      <w:spacing w:before="100" w:beforeAutospacing="1" w:after="100" w:afterAutospacing="1"/>
      <w:ind w:firstLine="0"/>
      <w:jc w:val="center"/>
    </w:pPr>
  </w:style>
  <w:style w:type="paragraph" w:customStyle="1" w:styleId="xl28">
    <w:name w:val="xl28"/>
    <w:basedOn w:val="a"/>
    <w:uiPriority w:val="99"/>
    <w:rsid w:val="00F60463"/>
    <w:pPr>
      <w:spacing w:before="100" w:beforeAutospacing="1" w:after="100" w:afterAutospacing="1"/>
      <w:ind w:firstLine="0"/>
      <w:jc w:val="center"/>
    </w:pPr>
    <w:rPr>
      <w:b/>
      <w:bCs/>
    </w:rPr>
  </w:style>
  <w:style w:type="character" w:styleId="aff1">
    <w:name w:val="Strong"/>
    <w:uiPriority w:val="22"/>
    <w:qFormat/>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semiHidden/>
    <w:rsid w:val="00A011AB"/>
    <w:rPr>
      <w:rFonts w:ascii="Calibri" w:eastAsia="Times New Roman" w:hAnsi="Calibri" w:cs="Times New Roman"/>
      <w:b/>
      <w:bCs/>
      <w:sz w:val="28"/>
      <w:szCs w:val="28"/>
    </w:rPr>
  </w:style>
  <w:style w:type="character" w:customStyle="1" w:styleId="60">
    <w:name w:val="Заголовок 6 Знак"/>
    <w:link w:val="6"/>
    <w:rsid w:val="00A011AB"/>
    <w:rPr>
      <w:i/>
      <w:sz w:val="22"/>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2">
    <w:name w:val="List Continue"/>
    <w:basedOn w:val="a"/>
    <w:uiPriority w:val="99"/>
    <w:semiHidden/>
    <w:unhideWhenUsed/>
    <w:rsid w:val="00126A84"/>
    <w:pPr>
      <w:ind w:left="283"/>
      <w:contextualSpacing/>
    </w:pPr>
  </w:style>
  <w:style w:type="paragraph" w:customStyle="1" w:styleId="1e">
    <w:name w:val="Обычный без отступа1"/>
    <w:basedOn w:val="a"/>
    <w:qFormat/>
    <w:rsid w:val="00126A84"/>
    <w:pPr>
      <w:spacing w:before="40" w:after="40"/>
      <w:ind w:firstLine="0"/>
    </w:pPr>
    <w:rPr>
      <w:kern w:val="24"/>
      <w:lang w:eastAsia="en-US"/>
    </w:rPr>
  </w:style>
  <w:style w:type="paragraph" w:customStyle="1" w:styleId="pl">
    <w:name w:val="pl"/>
    <w:basedOn w:val="a"/>
    <w:rsid w:val="002232D5"/>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semiHidden="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49A3"/>
    <w:pPr>
      <w:spacing w:after="120"/>
      <w:ind w:firstLine="567"/>
      <w:jc w:val="both"/>
    </w:pPr>
    <w:rPr>
      <w:sz w:val="24"/>
      <w:szCs w:val="24"/>
    </w:rPr>
  </w:style>
  <w:style w:type="paragraph" w:styleId="1">
    <w:name w:val="heading 1"/>
    <w:basedOn w:val="a"/>
    <w:next w:val="a"/>
    <w:link w:val="11"/>
    <w:uiPriority w:val="99"/>
    <w:qFormat/>
    <w:rsid w:val="00532265"/>
    <w:pPr>
      <w:keepNext/>
      <w:keepLines/>
      <w:pageBreakBefore/>
      <w:numPr>
        <w:numId w:val="2"/>
      </w:numPr>
      <w:suppressAutoHyphens/>
      <w:outlineLvl w:val="0"/>
    </w:pPr>
    <w:rPr>
      <w:rFonts w:ascii="Cambria" w:hAnsi="Cambria"/>
      <w:b/>
      <w:bCs/>
      <w:sz w:val="28"/>
      <w:szCs w:val="28"/>
      <w:lang w:eastAsia="ar-SA"/>
    </w:rPr>
  </w:style>
  <w:style w:type="paragraph" w:styleId="2">
    <w:name w:val="heading 2"/>
    <w:basedOn w:val="a"/>
    <w:next w:val="a"/>
    <w:link w:val="21"/>
    <w:uiPriority w:val="99"/>
    <w:qFormat/>
    <w:rsid w:val="00753037"/>
    <w:pPr>
      <w:keepNext/>
      <w:keepLines/>
      <w:numPr>
        <w:ilvl w:val="1"/>
        <w:numId w:val="2"/>
      </w:numPr>
      <w:tabs>
        <w:tab w:val="clear" w:pos="1080"/>
      </w:tabs>
      <w:suppressAutoHyphens/>
      <w:spacing w:before="200"/>
      <w:ind w:left="737" w:hanging="737"/>
      <w:jc w:val="left"/>
      <w:outlineLvl w:val="1"/>
    </w:pPr>
    <w:rPr>
      <w:rFonts w:ascii="Cambria" w:hAnsi="Cambria"/>
      <w:b/>
      <w:bCs/>
      <w:sz w:val="26"/>
      <w:szCs w:val="26"/>
      <w:lang w:eastAsia="ar-SA"/>
    </w:rPr>
  </w:style>
  <w:style w:type="paragraph" w:styleId="3">
    <w:name w:val="heading 3"/>
    <w:basedOn w:val="a"/>
    <w:next w:val="a"/>
    <w:link w:val="31"/>
    <w:uiPriority w:val="99"/>
    <w:qFormat/>
    <w:rsid w:val="001A2823"/>
    <w:pPr>
      <w:keepNext/>
      <w:keepLines/>
      <w:numPr>
        <w:ilvl w:val="2"/>
        <w:numId w:val="2"/>
      </w:numPr>
      <w:tabs>
        <w:tab w:val="clear" w:pos="1713"/>
        <w:tab w:val="num" w:pos="1418"/>
      </w:tabs>
      <w:suppressAutoHyphens/>
      <w:spacing w:before="200"/>
      <w:ind w:left="1248" w:hanging="681"/>
      <w:jc w:val="left"/>
      <w:outlineLvl w:val="2"/>
    </w:pPr>
    <w:rPr>
      <w:rFonts w:ascii="Cambria" w:hAnsi="Cambria"/>
      <w:b/>
      <w:bCs/>
      <w:color w:val="0000FF"/>
      <w:szCs w:val="20"/>
      <w:lang w:eastAsia="ar-SA"/>
    </w:rPr>
  </w:style>
  <w:style w:type="paragraph" w:styleId="4">
    <w:name w:val="heading 4"/>
    <w:basedOn w:val="a"/>
    <w:next w:val="a"/>
    <w:link w:val="40"/>
    <w:unhideWhenUsed/>
    <w:qFormat/>
    <w:locked/>
    <w:rsid w:val="00A011AB"/>
    <w:pPr>
      <w:keepNext/>
      <w:spacing w:before="240" w:after="60"/>
      <w:outlineLvl w:val="3"/>
    </w:pPr>
    <w:rPr>
      <w:rFonts w:ascii="Calibri" w:hAnsi="Calibri"/>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qFormat/>
    <w:locked/>
    <w:rsid w:val="00A011AB"/>
    <w:pPr>
      <w:spacing w:before="240" w:after="60"/>
      <w:ind w:left="3736" w:hanging="708"/>
      <w:jc w:val="left"/>
      <w:outlineLvl w:val="5"/>
    </w:pPr>
    <w:rPr>
      <w:i/>
      <w:sz w:val="22"/>
      <w:szCs w:val="20"/>
    </w:rPr>
  </w:style>
  <w:style w:type="paragraph" w:styleId="7">
    <w:name w:val="heading 7"/>
    <w:basedOn w:val="a"/>
    <w:next w:val="a"/>
    <w:link w:val="70"/>
    <w:qFormat/>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qFormat/>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qFormat/>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753037"/>
    <w:rPr>
      <w:rFonts w:ascii="Cambria" w:hAnsi="Cambria"/>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1A2823"/>
    <w:rPr>
      <w:rFonts w:ascii="Cambria" w:hAnsi="Cambria"/>
      <w:b/>
      <w:bCs/>
      <w:color w:val="0000FF"/>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532265"/>
    <w:rPr>
      <w:rFonts w:ascii="Cambria" w:hAnsi="Cambria"/>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ad">
    <w:name w:val="Заголовок"/>
    <w:basedOn w:val="a"/>
    <w:next w:val="ae"/>
    <w:uiPriority w:val="99"/>
    <w:rsid w:val="00AE1FBD"/>
    <w:pPr>
      <w:keepNext/>
      <w:suppressAutoHyphens/>
      <w:spacing w:before="240"/>
    </w:pPr>
    <w:rPr>
      <w:rFonts w:ascii="Arial" w:eastAsia="MS Mincho" w:hAnsi="Arial" w:cs="Arial"/>
      <w:sz w:val="28"/>
      <w:szCs w:val="28"/>
      <w:lang w:eastAsia="ar-SA"/>
    </w:rPr>
  </w:style>
  <w:style w:type="paragraph" w:styleId="ae">
    <w:name w:val="Body Text"/>
    <w:basedOn w:val="a"/>
    <w:link w:val="15"/>
    <w:uiPriority w:val="99"/>
    <w:rsid w:val="00AE1FBD"/>
    <w:pPr>
      <w:suppressAutoHyphens/>
    </w:pPr>
    <w:rPr>
      <w:lang w:eastAsia="ar-SA"/>
    </w:rPr>
  </w:style>
  <w:style w:type="character" w:customStyle="1" w:styleId="15">
    <w:name w:val="Основной текст Знак1"/>
    <w:link w:val="ae"/>
    <w:uiPriority w:val="99"/>
    <w:semiHidden/>
    <w:locked/>
    <w:rsid w:val="00AE1FBD"/>
    <w:rPr>
      <w:rFonts w:cs="Times New Roman"/>
      <w:sz w:val="24"/>
      <w:szCs w:val="24"/>
      <w:lang w:val="ru-RU" w:eastAsia="ar-SA" w:bidi="ar-SA"/>
    </w:rPr>
  </w:style>
  <w:style w:type="paragraph" w:styleId="af">
    <w:name w:val="List"/>
    <w:basedOn w:val="ae"/>
    <w:uiPriority w:val="99"/>
    <w:rsid w:val="00AE1FBD"/>
    <w:rPr>
      <w:rFonts w:ascii="Arial" w:hAnsi="Arial" w:cs="Arial"/>
    </w:rPr>
  </w:style>
  <w:style w:type="paragraph" w:customStyle="1" w:styleId="42">
    <w:name w:val="Название4"/>
    <w:basedOn w:val="a"/>
    <w:uiPriority w:val="99"/>
    <w:rsid w:val="00AE1FBD"/>
    <w:pPr>
      <w:suppressLineNumbers/>
      <w:suppressAutoHyphens/>
      <w:spacing w:before="120"/>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spacing w:before="120"/>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spacing w:before="120"/>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6">
    <w:name w:val="Название1"/>
    <w:basedOn w:val="a"/>
    <w:uiPriority w:val="99"/>
    <w:rsid w:val="00AE1FBD"/>
    <w:pPr>
      <w:suppressLineNumbers/>
      <w:suppressAutoHyphens/>
      <w:spacing w:before="120"/>
    </w:pPr>
    <w:rPr>
      <w:rFonts w:ascii="Arial" w:hAnsi="Arial" w:cs="Arial"/>
      <w:i/>
      <w:iCs/>
      <w:sz w:val="20"/>
      <w:szCs w:val="20"/>
      <w:lang w:eastAsia="ar-SA"/>
    </w:rPr>
  </w:style>
  <w:style w:type="paragraph" w:customStyle="1" w:styleId="17">
    <w:name w:val="Указатель1"/>
    <w:basedOn w:val="a"/>
    <w:uiPriority w:val="99"/>
    <w:rsid w:val="00AE1FBD"/>
    <w:pPr>
      <w:suppressLineNumbers/>
      <w:suppressAutoHyphens/>
    </w:pPr>
    <w:rPr>
      <w:rFonts w:ascii="Arial" w:hAnsi="Arial" w:cs="Arial"/>
      <w:sz w:val="20"/>
      <w:szCs w:val="20"/>
      <w:lang w:eastAsia="ar-SA"/>
    </w:rPr>
  </w:style>
  <w:style w:type="paragraph" w:styleId="18">
    <w:name w:val="toc 1"/>
    <w:basedOn w:val="a"/>
    <w:next w:val="a"/>
    <w:autoRedefine/>
    <w:uiPriority w:val="39"/>
    <w:rsid w:val="00C039B1"/>
    <w:pPr>
      <w:tabs>
        <w:tab w:val="left" w:pos="426"/>
        <w:tab w:val="right" w:leader="dot" w:pos="9911"/>
      </w:tabs>
      <w:suppressAutoHyphens/>
      <w:spacing w:after="0"/>
      <w:ind w:firstLine="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firstLine="0"/>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ind w:firstLine="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0">
    <w:name w:val="List Paragraph"/>
    <w:basedOn w:val="a"/>
    <w:uiPriority w:val="34"/>
    <w:qFormat/>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1">
    <w:name w:val="Body Text Indent"/>
    <w:basedOn w:val="a"/>
    <w:link w:val="19"/>
    <w:uiPriority w:val="99"/>
    <w:rsid w:val="00AE1FBD"/>
    <w:pPr>
      <w:suppressAutoHyphens/>
      <w:ind w:left="283"/>
    </w:pPr>
    <w:rPr>
      <w:sz w:val="20"/>
      <w:szCs w:val="20"/>
      <w:lang w:eastAsia="ar-SA"/>
    </w:rPr>
  </w:style>
  <w:style w:type="character" w:customStyle="1" w:styleId="19">
    <w:name w:val="Основной текст с отступом Знак1"/>
    <w:link w:val="af1"/>
    <w:uiPriority w:val="99"/>
    <w:semiHidden/>
    <w:locked/>
    <w:rsid w:val="00AE1FBD"/>
    <w:rPr>
      <w:rFonts w:cs="Times New Roman"/>
      <w:lang w:val="ru-RU" w:eastAsia="ar-SA" w:bidi="ar-SA"/>
    </w:rPr>
  </w:style>
  <w:style w:type="paragraph" w:customStyle="1" w:styleId="1a">
    <w:name w:val="Стиль1"/>
    <w:basedOn w:val="a"/>
    <w:uiPriority w:val="99"/>
    <w:rsid w:val="00AE1FBD"/>
    <w:pPr>
      <w:suppressAutoHyphens/>
      <w:ind w:firstLine="580"/>
    </w:pPr>
    <w:rPr>
      <w:sz w:val="28"/>
      <w:szCs w:val="28"/>
      <w:lang w:eastAsia="ar-SA"/>
    </w:rPr>
  </w:style>
  <w:style w:type="paragraph" w:customStyle="1" w:styleId="1b">
    <w:name w:val="Обычный1"/>
    <w:uiPriority w:val="99"/>
    <w:rsid w:val="00AE1FBD"/>
    <w:pPr>
      <w:suppressAutoHyphens/>
    </w:pPr>
    <w:rPr>
      <w:lang w:eastAsia="ar-SA"/>
    </w:rPr>
  </w:style>
  <w:style w:type="paragraph" w:styleId="af2">
    <w:name w:val="footnote text"/>
    <w:basedOn w:val="a"/>
    <w:link w:val="1c"/>
    <w:uiPriority w:val="99"/>
    <w:semiHidden/>
    <w:rsid w:val="00AE1FBD"/>
    <w:pPr>
      <w:keepLines/>
      <w:suppressAutoHyphens/>
    </w:pPr>
    <w:rPr>
      <w:sz w:val="20"/>
      <w:szCs w:val="20"/>
      <w:lang w:eastAsia="ar-SA"/>
    </w:rPr>
  </w:style>
  <w:style w:type="character" w:customStyle="1" w:styleId="1c">
    <w:name w:val="Текст сноски Знак1"/>
    <w:link w:val="af2"/>
    <w:uiPriority w:val="99"/>
    <w:semiHidden/>
    <w:locked/>
    <w:rsid w:val="00AE1FBD"/>
    <w:rPr>
      <w:rFonts w:cs="Times New Roman"/>
      <w:lang w:val="ru-RU" w:eastAsia="ar-SA" w:bidi="ar-SA"/>
    </w:rPr>
  </w:style>
  <w:style w:type="paragraph" w:customStyle="1" w:styleId="af3">
    <w:name w:val="Содержимое таблицы"/>
    <w:basedOn w:val="a"/>
    <w:uiPriority w:val="99"/>
    <w:rsid w:val="00AE1FBD"/>
    <w:pPr>
      <w:suppressLineNumbers/>
      <w:suppressAutoHyphens/>
    </w:pPr>
    <w:rPr>
      <w:lang w:eastAsia="ar-SA"/>
    </w:rPr>
  </w:style>
  <w:style w:type="paragraph" w:customStyle="1" w:styleId="af4">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5">
    <w:name w:val="Содержимое врезки"/>
    <w:basedOn w:val="ae"/>
    <w:uiPriority w:val="99"/>
    <w:rsid w:val="00AE1FBD"/>
  </w:style>
  <w:style w:type="paragraph" w:customStyle="1" w:styleId="af6">
    <w:name w:val="Заголовок таблицы"/>
    <w:basedOn w:val="af3"/>
    <w:uiPriority w:val="99"/>
    <w:rsid w:val="00D040CF"/>
    <w:pPr>
      <w:keepNext/>
      <w:keepLines/>
      <w:spacing w:after="0"/>
      <w:ind w:firstLine="0"/>
      <w:jc w:val="center"/>
    </w:pPr>
    <w:rPr>
      <w:b/>
      <w:bCs/>
    </w:rPr>
  </w:style>
  <w:style w:type="paragraph" w:styleId="44">
    <w:name w:val="toc 4"/>
    <w:basedOn w:val="17"/>
    <w:autoRedefine/>
    <w:uiPriority w:val="39"/>
    <w:rsid w:val="00AE1FBD"/>
    <w:pPr>
      <w:tabs>
        <w:tab w:val="right" w:leader="dot" w:pos="9637"/>
      </w:tabs>
      <w:ind w:left="849"/>
    </w:pPr>
  </w:style>
  <w:style w:type="paragraph" w:styleId="52">
    <w:name w:val="toc 5"/>
    <w:basedOn w:val="17"/>
    <w:autoRedefine/>
    <w:uiPriority w:val="39"/>
    <w:rsid w:val="00AE1FBD"/>
    <w:pPr>
      <w:tabs>
        <w:tab w:val="right" w:leader="dot" w:pos="9637"/>
      </w:tabs>
      <w:ind w:left="1132"/>
    </w:pPr>
  </w:style>
  <w:style w:type="paragraph" w:styleId="61">
    <w:name w:val="toc 6"/>
    <w:basedOn w:val="17"/>
    <w:autoRedefine/>
    <w:uiPriority w:val="39"/>
    <w:rsid w:val="00AE1FBD"/>
    <w:pPr>
      <w:tabs>
        <w:tab w:val="right" w:leader="dot" w:pos="9637"/>
      </w:tabs>
      <w:ind w:left="1415"/>
    </w:pPr>
  </w:style>
  <w:style w:type="paragraph" w:styleId="71">
    <w:name w:val="toc 7"/>
    <w:basedOn w:val="17"/>
    <w:autoRedefine/>
    <w:uiPriority w:val="39"/>
    <w:rsid w:val="00AE1FBD"/>
    <w:pPr>
      <w:tabs>
        <w:tab w:val="right" w:leader="dot" w:pos="9637"/>
      </w:tabs>
      <w:ind w:left="1698"/>
    </w:pPr>
  </w:style>
  <w:style w:type="paragraph" w:styleId="81">
    <w:name w:val="toc 8"/>
    <w:basedOn w:val="17"/>
    <w:autoRedefine/>
    <w:uiPriority w:val="39"/>
    <w:rsid w:val="00AE1FBD"/>
    <w:pPr>
      <w:tabs>
        <w:tab w:val="right" w:leader="dot" w:pos="9637"/>
      </w:tabs>
      <w:ind w:left="1981"/>
    </w:pPr>
  </w:style>
  <w:style w:type="paragraph" w:styleId="91">
    <w:name w:val="toc 9"/>
    <w:basedOn w:val="17"/>
    <w:autoRedefine/>
    <w:uiPriority w:val="39"/>
    <w:rsid w:val="00AE1FBD"/>
    <w:pPr>
      <w:tabs>
        <w:tab w:val="right" w:leader="dot" w:pos="9637"/>
      </w:tabs>
      <w:ind w:left="2264"/>
    </w:pPr>
  </w:style>
  <w:style w:type="paragraph" w:customStyle="1" w:styleId="100">
    <w:name w:val="Оглавление 10"/>
    <w:basedOn w:val="17"/>
    <w:uiPriority w:val="99"/>
    <w:rsid w:val="00AE1FBD"/>
    <w:pPr>
      <w:tabs>
        <w:tab w:val="right" w:leader="dot" w:pos="9637"/>
      </w:tabs>
      <w:ind w:left="2547"/>
    </w:pPr>
  </w:style>
  <w:style w:type="paragraph" w:styleId="af7">
    <w:name w:val="Balloon Text"/>
    <w:basedOn w:val="a"/>
    <w:link w:val="1d"/>
    <w:uiPriority w:val="99"/>
    <w:semiHidden/>
    <w:rsid w:val="00AE1FBD"/>
    <w:pPr>
      <w:suppressAutoHyphens/>
    </w:pPr>
    <w:rPr>
      <w:rFonts w:ascii="Tahoma" w:hAnsi="Tahoma" w:cs="Tahoma"/>
      <w:sz w:val="16"/>
      <w:szCs w:val="16"/>
      <w:lang w:eastAsia="ar-SA"/>
    </w:rPr>
  </w:style>
  <w:style w:type="character" w:customStyle="1" w:styleId="1d">
    <w:name w:val="Текст выноски Знак1"/>
    <w:link w:val="af7"/>
    <w:uiPriority w:val="99"/>
    <w:semiHidden/>
    <w:locked/>
    <w:rsid w:val="00AE1FBD"/>
    <w:rPr>
      <w:rFonts w:ascii="Tahoma" w:hAnsi="Tahoma" w:cs="Tahoma"/>
      <w:sz w:val="16"/>
      <w:szCs w:val="16"/>
      <w:lang w:val="ru-RU" w:eastAsia="ar-SA" w:bidi="ar-SA"/>
    </w:rPr>
  </w:style>
  <w:style w:type="paragraph" w:styleId="af8">
    <w:name w:val="No Spacing"/>
    <w:uiPriority w:val="99"/>
    <w:qFormat/>
    <w:rsid w:val="00AE1FBD"/>
    <w:pPr>
      <w:suppressAutoHyphens/>
    </w:pPr>
    <w:rPr>
      <w:rFonts w:ascii="Calibri" w:hAnsi="Calibri" w:cs="Calibri"/>
      <w:lang w:eastAsia="ar-SA"/>
    </w:rPr>
  </w:style>
  <w:style w:type="table" w:styleId="af9">
    <w:name w:val="Table Grid"/>
    <w:basedOn w:val="a1"/>
    <w:uiPriority w:val="99"/>
    <w:rsid w:val="00AE1FB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a">
    <w:name w:val="annotation reference"/>
    <w:uiPriority w:val="99"/>
    <w:semiHidden/>
    <w:rsid w:val="00AE1FBD"/>
    <w:rPr>
      <w:rFonts w:cs="Times New Roman"/>
      <w:sz w:val="16"/>
      <w:szCs w:val="16"/>
    </w:rPr>
  </w:style>
  <w:style w:type="paragraph" w:styleId="afb">
    <w:name w:val="annotation text"/>
    <w:basedOn w:val="a"/>
    <w:link w:val="afc"/>
    <w:uiPriority w:val="99"/>
    <w:semiHidden/>
    <w:rsid w:val="00AE1FBD"/>
    <w:pPr>
      <w:suppressAutoHyphens/>
    </w:pPr>
    <w:rPr>
      <w:sz w:val="20"/>
      <w:szCs w:val="20"/>
      <w:lang w:eastAsia="ar-SA"/>
    </w:rPr>
  </w:style>
  <w:style w:type="character" w:customStyle="1" w:styleId="afc">
    <w:name w:val="Текст примечания Знак"/>
    <w:link w:val="afb"/>
    <w:uiPriority w:val="99"/>
    <w:semiHidden/>
    <w:locked/>
    <w:rsid w:val="00AE1FBD"/>
    <w:rPr>
      <w:rFonts w:cs="Times New Roman"/>
      <w:lang w:val="ru-RU" w:eastAsia="ar-SA" w:bidi="ar-SA"/>
    </w:rPr>
  </w:style>
  <w:style w:type="paragraph" w:styleId="afd">
    <w:name w:val="annotation subject"/>
    <w:basedOn w:val="afb"/>
    <w:next w:val="afb"/>
    <w:link w:val="afe"/>
    <w:uiPriority w:val="99"/>
    <w:semiHidden/>
    <w:rsid w:val="00AE1FBD"/>
    <w:rPr>
      <w:b/>
      <w:bCs/>
    </w:rPr>
  </w:style>
  <w:style w:type="character" w:customStyle="1" w:styleId="afe">
    <w:name w:val="Тема примечания Знак"/>
    <w:link w:val="afd"/>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f">
    <w:name w:val="Ячейка таблицы"/>
    <w:basedOn w:val="a"/>
    <w:uiPriority w:val="99"/>
    <w:rsid w:val="00E012D6"/>
    <w:pPr>
      <w:spacing w:after="0"/>
      <w:ind w:firstLine="0"/>
      <w:jc w:val="left"/>
    </w:pPr>
  </w:style>
  <w:style w:type="character" w:styleId="aff0">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ind w:firstLine="0"/>
      <w:jc w:val="center"/>
      <w:textAlignment w:val="center"/>
    </w:pPr>
    <w:rPr>
      <w:b/>
      <w:bCs/>
    </w:rPr>
  </w:style>
  <w:style w:type="paragraph" w:customStyle="1" w:styleId="xl25">
    <w:name w:val="xl25"/>
    <w:basedOn w:val="a"/>
    <w:uiPriority w:val="99"/>
    <w:rsid w:val="00F60463"/>
    <w:pPr>
      <w:spacing w:before="100" w:beforeAutospacing="1" w:after="100" w:afterAutospacing="1"/>
      <w:ind w:firstLine="0"/>
      <w:jc w:val="left"/>
      <w:textAlignment w:val="center"/>
    </w:pPr>
  </w:style>
  <w:style w:type="paragraph" w:customStyle="1" w:styleId="xl26">
    <w:name w:val="xl26"/>
    <w:basedOn w:val="a"/>
    <w:uiPriority w:val="99"/>
    <w:rsid w:val="00F60463"/>
    <w:pPr>
      <w:spacing w:before="100" w:beforeAutospacing="1" w:after="100" w:afterAutospacing="1"/>
      <w:ind w:firstLine="0"/>
      <w:jc w:val="center"/>
    </w:pPr>
  </w:style>
  <w:style w:type="paragraph" w:customStyle="1" w:styleId="xl27">
    <w:name w:val="xl27"/>
    <w:basedOn w:val="a"/>
    <w:uiPriority w:val="99"/>
    <w:rsid w:val="00F60463"/>
    <w:pPr>
      <w:spacing w:before="100" w:beforeAutospacing="1" w:after="100" w:afterAutospacing="1"/>
      <w:ind w:firstLine="0"/>
      <w:jc w:val="center"/>
    </w:pPr>
  </w:style>
  <w:style w:type="paragraph" w:customStyle="1" w:styleId="xl28">
    <w:name w:val="xl28"/>
    <w:basedOn w:val="a"/>
    <w:uiPriority w:val="99"/>
    <w:rsid w:val="00F60463"/>
    <w:pPr>
      <w:spacing w:before="100" w:beforeAutospacing="1" w:after="100" w:afterAutospacing="1"/>
      <w:ind w:firstLine="0"/>
      <w:jc w:val="center"/>
    </w:pPr>
    <w:rPr>
      <w:b/>
      <w:bCs/>
    </w:rPr>
  </w:style>
  <w:style w:type="character" w:styleId="aff1">
    <w:name w:val="Strong"/>
    <w:uiPriority w:val="22"/>
    <w:qFormat/>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semiHidden/>
    <w:rsid w:val="00A011AB"/>
    <w:rPr>
      <w:rFonts w:ascii="Calibri" w:eastAsia="Times New Roman" w:hAnsi="Calibri" w:cs="Times New Roman"/>
      <w:b/>
      <w:bCs/>
      <w:sz w:val="28"/>
      <w:szCs w:val="28"/>
    </w:rPr>
  </w:style>
  <w:style w:type="character" w:customStyle="1" w:styleId="60">
    <w:name w:val="Заголовок 6 Знак"/>
    <w:link w:val="6"/>
    <w:rsid w:val="00A011AB"/>
    <w:rPr>
      <w:i/>
      <w:sz w:val="22"/>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2">
    <w:name w:val="List Continue"/>
    <w:basedOn w:val="a"/>
    <w:uiPriority w:val="99"/>
    <w:semiHidden/>
    <w:unhideWhenUsed/>
    <w:rsid w:val="00126A84"/>
    <w:pPr>
      <w:ind w:left="283"/>
      <w:contextualSpacing/>
    </w:pPr>
  </w:style>
  <w:style w:type="paragraph" w:customStyle="1" w:styleId="1e">
    <w:name w:val="Обычный без отступа1"/>
    <w:basedOn w:val="a"/>
    <w:qFormat/>
    <w:rsid w:val="00126A84"/>
    <w:pPr>
      <w:spacing w:before="40" w:after="40"/>
      <w:ind w:firstLine="0"/>
    </w:pPr>
    <w:rPr>
      <w:kern w:val="24"/>
      <w:lang w:eastAsia="en-US"/>
    </w:rPr>
  </w:style>
  <w:style w:type="paragraph" w:customStyle="1" w:styleId="pl">
    <w:name w:val="pl"/>
    <w:basedOn w:val="a"/>
    <w:rsid w:val="002232D5"/>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074005">
      <w:bodyDiv w:val="1"/>
      <w:marLeft w:val="0"/>
      <w:marRight w:val="0"/>
      <w:marTop w:val="0"/>
      <w:marBottom w:val="0"/>
      <w:divBdr>
        <w:top w:val="none" w:sz="0" w:space="0" w:color="auto"/>
        <w:left w:val="none" w:sz="0" w:space="0" w:color="auto"/>
        <w:bottom w:val="none" w:sz="0" w:space="0" w:color="auto"/>
        <w:right w:val="none" w:sz="0" w:space="0" w:color="auto"/>
      </w:divBdr>
    </w:div>
    <w:div w:id="721321582">
      <w:bodyDiv w:val="1"/>
      <w:marLeft w:val="0"/>
      <w:marRight w:val="0"/>
      <w:marTop w:val="0"/>
      <w:marBottom w:val="0"/>
      <w:divBdr>
        <w:top w:val="none" w:sz="0" w:space="0" w:color="auto"/>
        <w:left w:val="none" w:sz="0" w:space="0" w:color="auto"/>
        <w:bottom w:val="none" w:sz="0" w:space="0" w:color="auto"/>
        <w:right w:val="none" w:sz="0" w:space="0" w:color="auto"/>
      </w:divBdr>
    </w:div>
    <w:div w:id="778140197">
      <w:bodyDiv w:val="1"/>
      <w:marLeft w:val="0"/>
      <w:marRight w:val="0"/>
      <w:marTop w:val="0"/>
      <w:marBottom w:val="0"/>
      <w:divBdr>
        <w:top w:val="none" w:sz="0" w:space="0" w:color="auto"/>
        <w:left w:val="none" w:sz="0" w:space="0" w:color="auto"/>
        <w:bottom w:val="none" w:sz="0" w:space="0" w:color="auto"/>
        <w:right w:val="none" w:sz="0" w:space="0" w:color="auto"/>
      </w:divBdr>
    </w:div>
    <w:div w:id="1023628438">
      <w:marLeft w:val="0"/>
      <w:marRight w:val="0"/>
      <w:marTop w:val="0"/>
      <w:marBottom w:val="0"/>
      <w:divBdr>
        <w:top w:val="none" w:sz="0" w:space="0" w:color="auto"/>
        <w:left w:val="none" w:sz="0" w:space="0" w:color="auto"/>
        <w:bottom w:val="none" w:sz="0" w:space="0" w:color="auto"/>
        <w:right w:val="none" w:sz="0" w:space="0" w:color="auto"/>
      </w:divBdr>
    </w:div>
    <w:div w:id="1073815628">
      <w:bodyDiv w:val="1"/>
      <w:marLeft w:val="0"/>
      <w:marRight w:val="0"/>
      <w:marTop w:val="0"/>
      <w:marBottom w:val="0"/>
      <w:divBdr>
        <w:top w:val="none" w:sz="0" w:space="0" w:color="auto"/>
        <w:left w:val="none" w:sz="0" w:space="0" w:color="auto"/>
        <w:bottom w:val="none" w:sz="0" w:space="0" w:color="auto"/>
        <w:right w:val="none" w:sz="0" w:space="0" w:color="auto"/>
      </w:divBdr>
    </w:div>
    <w:div w:id="1202010805">
      <w:bodyDiv w:val="1"/>
      <w:marLeft w:val="0"/>
      <w:marRight w:val="0"/>
      <w:marTop w:val="0"/>
      <w:marBottom w:val="0"/>
      <w:divBdr>
        <w:top w:val="none" w:sz="0" w:space="0" w:color="auto"/>
        <w:left w:val="none" w:sz="0" w:space="0" w:color="auto"/>
        <w:bottom w:val="none" w:sz="0" w:space="0" w:color="auto"/>
        <w:right w:val="none" w:sz="0" w:space="0" w:color="auto"/>
      </w:divBdr>
    </w:div>
    <w:div w:id="1227841337">
      <w:bodyDiv w:val="1"/>
      <w:marLeft w:val="0"/>
      <w:marRight w:val="0"/>
      <w:marTop w:val="0"/>
      <w:marBottom w:val="0"/>
      <w:divBdr>
        <w:top w:val="none" w:sz="0" w:space="0" w:color="auto"/>
        <w:left w:val="none" w:sz="0" w:space="0" w:color="auto"/>
        <w:bottom w:val="none" w:sz="0" w:space="0" w:color="auto"/>
        <w:right w:val="none" w:sz="0" w:space="0" w:color="auto"/>
      </w:divBdr>
    </w:div>
    <w:div w:id="1535727840">
      <w:bodyDiv w:val="1"/>
      <w:marLeft w:val="0"/>
      <w:marRight w:val="0"/>
      <w:marTop w:val="0"/>
      <w:marBottom w:val="0"/>
      <w:divBdr>
        <w:top w:val="none" w:sz="0" w:space="0" w:color="auto"/>
        <w:left w:val="none" w:sz="0" w:space="0" w:color="auto"/>
        <w:bottom w:val="none" w:sz="0" w:space="0" w:color="auto"/>
        <w:right w:val="none" w:sz="0" w:space="0" w:color="auto"/>
      </w:divBdr>
    </w:div>
    <w:div w:id="170263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EB73AAD39D359DECB1E7FDE67B380A7902550D79EE7ECA0748330B64CFC9774C1C3B954A10F02299lAh5I" TargetMode="External"/><Relationship Id="rId18" Type="http://schemas.openxmlformats.org/officeDocument/2006/relationships/hyperlink" Target="consultantplus://offline/ref=D977A708B908B969F8C0F30E738BA2F9E08D75DC87EDDCEF9453981230D0A28EA523176B242BF50AH542I"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consultantplus://offline/ref=05986F60F04BB78FC994B5B068BE490A3AC6268DD68515F00875688F0C0080CB4AF5510BDAF3CB52762BL" TargetMode="External"/><Relationship Id="rId7" Type="http://schemas.openxmlformats.org/officeDocument/2006/relationships/webSettings" Target="webSettings.xml"/><Relationship Id="rId12" Type="http://schemas.openxmlformats.org/officeDocument/2006/relationships/hyperlink" Target="consultantplus://offline/ref=EB73AAD39D359DECB1E7FDE67B380A7902550D79EE7ECA0748330B64CFC9774C1C3B954A10F02299lAh5I" TargetMode="External"/><Relationship Id="rId17" Type="http://schemas.openxmlformats.org/officeDocument/2006/relationships/hyperlink" Target="consultantplus://offline/ref=FB40A330A8A041B1C022856B4AD8467B3A554120C91034EAA0E3C1E2CF650B86E356ABB1E8AE4CB4S80EI"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consultantplus://offline/ref=FB40A330A8A041B1C022856B4AD8467B3A554120C91034EAA0E3C1E2CF650B86E356ABB1E8AE4EB1S809I" TargetMode="External"/><Relationship Id="rId20" Type="http://schemas.openxmlformats.org/officeDocument/2006/relationships/hyperlink" Target="consultantplus://offline/ref=49C6B67B30E1F657D251BD94F69A40BC99257996E9E05E3D4E41908A687B86A9D6D9BD8F321F6A6At006L"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consultantplus://offline/ref=EB73AAD39D359DECB1E7FDE67B380A7902550D79EE7ECA0748330B64CFC9774C1C3B954A10F02299lAh5I" TargetMode="External"/><Relationship Id="rId24"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yperlink" Target="consultantplus://offline/ref=A87BD73ECCAB9399395DDE8958176D8997EDE223242E5E5F184D5CCE18BB970A6B66AA3A75CB20ABk7z9I" TargetMode="External"/><Relationship Id="rId23" Type="http://schemas.openxmlformats.org/officeDocument/2006/relationships/hyperlink" Target="consultantplus://offline/ref=E90C542FDB944FA210756BB4AB96426E3D7999462986F3033B4B96358602F51A800549DC83949785Q367L" TargetMode="External"/><Relationship Id="rId10" Type="http://schemas.openxmlformats.org/officeDocument/2006/relationships/hyperlink" Target="consultantplus://offline/ref=EB73AAD39D359DECB1E7FDE67B380A7902550D79EE7ECA0748330B64CFC9774C1C3B954A10F02299lAh5I" TargetMode="External"/><Relationship Id="rId19" Type="http://schemas.openxmlformats.org/officeDocument/2006/relationships/hyperlink" Target="consultantplus://offline/ref=A09975844C925F3534563033D3F0F7DB4ECB62F0F309043C88CB7C4F52F3C3D71CA617C6ECED165CWAo0K"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consultantplus://offline/ref=A87BD73ECCAB9399395DDE8958176D8997EDE223242E5E5F184D5CCE18BB970A6B66AA3A75CB26A7k7z9I" TargetMode="External"/><Relationship Id="rId22" Type="http://schemas.openxmlformats.org/officeDocument/2006/relationships/hyperlink" Target="consultantplus://offline/ref=8D4B3370100D5CCB801DE89804EF2A5D39598DB49C61ABD7A4664C4F4EE9518ACE10F0D2666CB8507C41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75305-8B00-445C-8309-DA84B2381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57</Pages>
  <Words>11423</Words>
  <Characters>89857</Characters>
  <Application>Microsoft Office Word</Application>
  <DocSecurity>0</DocSecurity>
  <Lines>748</Lines>
  <Paragraphs>202</Paragraphs>
  <ScaleCrop>false</ScaleCrop>
  <HeadingPairs>
    <vt:vector size="2" baseType="variant">
      <vt:variant>
        <vt:lpstr>Название</vt:lpstr>
      </vt:variant>
      <vt:variant>
        <vt:i4>1</vt:i4>
      </vt:variant>
    </vt:vector>
  </HeadingPairs>
  <TitlesOfParts>
    <vt:vector size="1" baseType="lpstr">
      <vt:lpstr>ДЗиФ ЯО                              ТФ ОМС ЯО</vt:lpstr>
    </vt:vector>
  </TitlesOfParts>
  <Company>SPecialiST RePack</Company>
  <LinksUpToDate>false</LinksUpToDate>
  <CharactersWithSpaces>101078</CharactersWithSpaces>
  <SharedDoc>false</SharedDoc>
  <HLinks>
    <vt:vector size="360" baseType="variant">
      <vt:variant>
        <vt:i4>7602225</vt:i4>
      </vt:variant>
      <vt:variant>
        <vt:i4>357</vt:i4>
      </vt:variant>
      <vt:variant>
        <vt:i4>0</vt:i4>
      </vt:variant>
      <vt:variant>
        <vt:i4>5</vt:i4>
      </vt:variant>
      <vt:variant>
        <vt:lpwstr>consultantplus://offline/ref=0CF3DAF9887577D446AB116F24AB0F87464501D215B625A085796926FB9A9C0954874A95585F16ACz7ZEH</vt:lpwstr>
      </vt:variant>
      <vt:variant>
        <vt:lpwstr/>
      </vt:variant>
      <vt:variant>
        <vt:i4>1900594</vt:i4>
      </vt:variant>
      <vt:variant>
        <vt:i4>350</vt:i4>
      </vt:variant>
      <vt:variant>
        <vt:i4>0</vt:i4>
      </vt:variant>
      <vt:variant>
        <vt:i4>5</vt:i4>
      </vt:variant>
      <vt:variant>
        <vt:lpwstr/>
      </vt:variant>
      <vt:variant>
        <vt:lpwstr>_Toc409880724</vt:lpwstr>
      </vt:variant>
      <vt:variant>
        <vt:i4>1900594</vt:i4>
      </vt:variant>
      <vt:variant>
        <vt:i4>344</vt:i4>
      </vt:variant>
      <vt:variant>
        <vt:i4>0</vt:i4>
      </vt:variant>
      <vt:variant>
        <vt:i4>5</vt:i4>
      </vt:variant>
      <vt:variant>
        <vt:lpwstr/>
      </vt:variant>
      <vt:variant>
        <vt:lpwstr>_Toc409880723</vt:lpwstr>
      </vt:variant>
      <vt:variant>
        <vt:i4>1900594</vt:i4>
      </vt:variant>
      <vt:variant>
        <vt:i4>338</vt:i4>
      </vt:variant>
      <vt:variant>
        <vt:i4>0</vt:i4>
      </vt:variant>
      <vt:variant>
        <vt:i4>5</vt:i4>
      </vt:variant>
      <vt:variant>
        <vt:lpwstr/>
      </vt:variant>
      <vt:variant>
        <vt:lpwstr>_Toc409880722</vt:lpwstr>
      </vt:variant>
      <vt:variant>
        <vt:i4>1900594</vt:i4>
      </vt:variant>
      <vt:variant>
        <vt:i4>332</vt:i4>
      </vt:variant>
      <vt:variant>
        <vt:i4>0</vt:i4>
      </vt:variant>
      <vt:variant>
        <vt:i4>5</vt:i4>
      </vt:variant>
      <vt:variant>
        <vt:lpwstr/>
      </vt:variant>
      <vt:variant>
        <vt:lpwstr>_Toc409880721</vt:lpwstr>
      </vt:variant>
      <vt:variant>
        <vt:i4>1900594</vt:i4>
      </vt:variant>
      <vt:variant>
        <vt:i4>326</vt:i4>
      </vt:variant>
      <vt:variant>
        <vt:i4>0</vt:i4>
      </vt:variant>
      <vt:variant>
        <vt:i4>5</vt:i4>
      </vt:variant>
      <vt:variant>
        <vt:lpwstr/>
      </vt:variant>
      <vt:variant>
        <vt:lpwstr>_Toc409880720</vt:lpwstr>
      </vt:variant>
      <vt:variant>
        <vt:i4>1966130</vt:i4>
      </vt:variant>
      <vt:variant>
        <vt:i4>320</vt:i4>
      </vt:variant>
      <vt:variant>
        <vt:i4>0</vt:i4>
      </vt:variant>
      <vt:variant>
        <vt:i4>5</vt:i4>
      </vt:variant>
      <vt:variant>
        <vt:lpwstr/>
      </vt:variant>
      <vt:variant>
        <vt:lpwstr>_Toc409880719</vt:lpwstr>
      </vt:variant>
      <vt:variant>
        <vt:i4>1966130</vt:i4>
      </vt:variant>
      <vt:variant>
        <vt:i4>314</vt:i4>
      </vt:variant>
      <vt:variant>
        <vt:i4>0</vt:i4>
      </vt:variant>
      <vt:variant>
        <vt:i4>5</vt:i4>
      </vt:variant>
      <vt:variant>
        <vt:lpwstr/>
      </vt:variant>
      <vt:variant>
        <vt:lpwstr>_Toc409880718</vt:lpwstr>
      </vt:variant>
      <vt:variant>
        <vt:i4>1966130</vt:i4>
      </vt:variant>
      <vt:variant>
        <vt:i4>308</vt:i4>
      </vt:variant>
      <vt:variant>
        <vt:i4>0</vt:i4>
      </vt:variant>
      <vt:variant>
        <vt:i4>5</vt:i4>
      </vt:variant>
      <vt:variant>
        <vt:lpwstr/>
      </vt:variant>
      <vt:variant>
        <vt:lpwstr>_Toc409880717</vt:lpwstr>
      </vt:variant>
      <vt:variant>
        <vt:i4>1966130</vt:i4>
      </vt:variant>
      <vt:variant>
        <vt:i4>302</vt:i4>
      </vt:variant>
      <vt:variant>
        <vt:i4>0</vt:i4>
      </vt:variant>
      <vt:variant>
        <vt:i4>5</vt:i4>
      </vt:variant>
      <vt:variant>
        <vt:lpwstr/>
      </vt:variant>
      <vt:variant>
        <vt:lpwstr>_Toc409880716</vt:lpwstr>
      </vt:variant>
      <vt:variant>
        <vt:i4>1966130</vt:i4>
      </vt:variant>
      <vt:variant>
        <vt:i4>296</vt:i4>
      </vt:variant>
      <vt:variant>
        <vt:i4>0</vt:i4>
      </vt:variant>
      <vt:variant>
        <vt:i4>5</vt:i4>
      </vt:variant>
      <vt:variant>
        <vt:lpwstr/>
      </vt:variant>
      <vt:variant>
        <vt:lpwstr>_Toc409880715</vt:lpwstr>
      </vt:variant>
      <vt:variant>
        <vt:i4>1966130</vt:i4>
      </vt:variant>
      <vt:variant>
        <vt:i4>290</vt:i4>
      </vt:variant>
      <vt:variant>
        <vt:i4>0</vt:i4>
      </vt:variant>
      <vt:variant>
        <vt:i4>5</vt:i4>
      </vt:variant>
      <vt:variant>
        <vt:lpwstr/>
      </vt:variant>
      <vt:variant>
        <vt:lpwstr>_Toc409880714</vt:lpwstr>
      </vt:variant>
      <vt:variant>
        <vt:i4>1966130</vt:i4>
      </vt:variant>
      <vt:variant>
        <vt:i4>284</vt:i4>
      </vt:variant>
      <vt:variant>
        <vt:i4>0</vt:i4>
      </vt:variant>
      <vt:variant>
        <vt:i4>5</vt:i4>
      </vt:variant>
      <vt:variant>
        <vt:lpwstr/>
      </vt:variant>
      <vt:variant>
        <vt:lpwstr>_Toc409880713</vt:lpwstr>
      </vt:variant>
      <vt:variant>
        <vt:i4>1966130</vt:i4>
      </vt:variant>
      <vt:variant>
        <vt:i4>278</vt:i4>
      </vt:variant>
      <vt:variant>
        <vt:i4>0</vt:i4>
      </vt:variant>
      <vt:variant>
        <vt:i4>5</vt:i4>
      </vt:variant>
      <vt:variant>
        <vt:lpwstr/>
      </vt:variant>
      <vt:variant>
        <vt:lpwstr>_Toc409880712</vt:lpwstr>
      </vt:variant>
      <vt:variant>
        <vt:i4>1966130</vt:i4>
      </vt:variant>
      <vt:variant>
        <vt:i4>272</vt:i4>
      </vt:variant>
      <vt:variant>
        <vt:i4>0</vt:i4>
      </vt:variant>
      <vt:variant>
        <vt:i4>5</vt:i4>
      </vt:variant>
      <vt:variant>
        <vt:lpwstr/>
      </vt:variant>
      <vt:variant>
        <vt:lpwstr>_Toc409880711</vt:lpwstr>
      </vt:variant>
      <vt:variant>
        <vt:i4>1966130</vt:i4>
      </vt:variant>
      <vt:variant>
        <vt:i4>266</vt:i4>
      </vt:variant>
      <vt:variant>
        <vt:i4>0</vt:i4>
      </vt:variant>
      <vt:variant>
        <vt:i4>5</vt:i4>
      </vt:variant>
      <vt:variant>
        <vt:lpwstr/>
      </vt:variant>
      <vt:variant>
        <vt:lpwstr>_Toc409880710</vt:lpwstr>
      </vt:variant>
      <vt:variant>
        <vt:i4>2031666</vt:i4>
      </vt:variant>
      <vt:variant>
        <vt:i4>260</vt:i4>
      </vt:variant>
      <vt:variant>
        <vt:i4>0</vt:i4>
      </vt:variant>
      <vt:variant>
        <vt:i4>5</vt:i4>
      </vt:variant>
      <vt:variant>
        <vt:lpwstr/>
      </vt:variant>
      <vt:variant>
        <vt:lpwstr>_Toc409880709</vt:lpwstr>
      </vt:variant>
      <vt:variant>
        <vt:i4>2031666</vt:i4>
      </vt:variant>
      <vt:variant>
        <vt:i4>254</vt:i4>
      </vt:variant>
      <vt:variant>
        <vt:i4>0</vt:i4>
      </vt:variant>
      <vt:variant>
        <vt:i4>5</vt:i4>
      </vt:variant>
      <vt:variant>
        <vt:lpwstr/>
      </vt:variant>
      <vt:variant>
        <vt:lpwstr>_Toc409880708</vt:lpwstr>
      </vt:variant>
      <vt:variant>
        <vt:i4>2031666</vt:i4>
      </vt:variant>
      <vt:variant>
        <vt:i4>248</vt:i4>
      </vt:variant>
      <vt:variant>
        <vt:i4>0</vt:i4>
      </vt:variant>
      <vt:variant>
        <vt:i4>5</vt:i4>
      </vt:variant>
      <vt:variant>
        <vt:lpwstr/>
      </vt:variant>
      <vt:variant>
        <vt:lpwstr>_Toc409880707</vt:lpwstr>
      </vt:variant>
      <vt:variant>
        <vt:i4>2031666</vt:i4>
      </vt:variant>
      <vt:variant>
        <vt:i4>242</vt:i4>
      </vt:variant>
      <vt:variant>
        <vt:i4>0</vt:i4>
      </vt:variant>
      <vt:variant>
        <vt:i4>5</vt:i4>
      </vt:variant>
      <vt:variant>
        <vt:lpwstr/>
      </vt:variant>
      <vt:variant>
        <vt:lpwstr>_Toc409880706</vt:lpwstr>
      </vt:variant>
      <vt:variant>
        <vt:i4>2031666</vt:i4>
      </vt:variant>
      <vt:variant>
        <vt:i4>236</vt:i4>
      </vt:variant>
      <vt:variant>
        <vt:i4>0</vt:i4>
      </vt:variant>
      <vt:variant>
        <vt:i4>5</vt:i4>
      </vt:variant>
      <vt:variant>
        <vt:lpwstr/>
      </vt:variant>
      <vt:variant>
        <vt:lpwstr>_Toc409880705</vt:lpwstr>
      </vt:variant>
      <vt:variant>
        <vt:i4>2031666</vt:i4>
      </vt:variant>
      <vt:variant>
        <vt:i4>230</vt:i4>
      </vt:variant>
      <vt:variant>
        <vt:i4>0</vt:i4>
      </vt:variant>
      <vt:variant>
        <vt:i4>5</vt:i4>
      </vt:variant>
      <vt:variant>
        <vt:lpwstr/>
      </vt:variant>
      <vt:variant>
        <vt:lpwstr>_Toc409880704</vt:lpwstr>
      </vt:variant>
      <vt:variant>
        <vt:i4>2031666</vt:i4>
      </vt:variant>
      <vt:variant>
        <vt:i4>224</vt:i4>
      </vt:variant>
      <vt:variant>
        <vt:i4>0</vt:i4>
      </vt:variant>
      <vt:variant>
        <vt:i4>5</vt:i4>
      </vt:variant>
      <vt:variant>
        <vt:lpwstr/>
      </vt:variant>
      <vt:variant>
        <vt:lpwstr>_Toc409880703</vt:lpwstr>
      </vt:variant>
      <vt:variant>
        <vt:i4>2031666</vt:i4>
      </vt:variant>
      <vt:variant>
        <vt:i4>218</vt:i4>
      </vt:variant>
      <vt:variant>
        <vt:i4>0</vt:i4>
      </vt:variant>
      <vt:variant>
        <vt:i4>5</vt:i4>
      </vt:variant>
      <vt:variant>
        <vt:lpwstr/>
      </vt:variant>
      <vt:variant>
        <vt:lpwstr>_Toc409880702</vt:lpwstr>
      </vt:variant>
      <vt:variant>
        <vt:i4>2031666</vt:i4>
      </vt:variant>
      <vt:variant>
        <vt:i4>212</vt:i4>
      </vt:variant>
      <vt:variant>
        <vt:i4>0</vt:i4>
      </vt:variant>
      <vt:variant>
        <vt:i4>5</vt:i4>
      </vt:variant>
      <vt:variant>
        <vt:lpwstr/>
      </vt:variant>
      <vt:variant>
        <vt:lpwstr>_Toc409880701</vt:lpwstr>
      </vt:variant>
      <vt:variant>
        <vt:i4>2031666</vt:i4>
      </vt:variant>
      <vt:variant>
        <vt:i4>206</vt:i4>
      </vt:variant>
      <vt:variant>
        <vt:i4>0</vt:i4>
      </vt:variant>
      <vt:variant>
        <vt:i4>5</vt:i4>
      </vt:variant>
      <vt:variant>
        <vt:lpwstr/>
      </vt:variant>
      <vt:variant>
        <vt:lpwstr>_Toc409880700</vt:lpwstr>
      </vt:variant>
      <vt:variant>
        <vt:i4>1441843</vt:i4>
      </vt:variant>
      <vt:variant>
        <vt:i4>200</vt:i4>
      </vt:variant>
      <vt:variant>
        <vt:i4>0</vt:i4>
      </vt:variant>
      <vt:variant>
        <vt:i4>5</vt:i4>
      </vt:variant>
      <vt:variant>
        <vt:lpwstr/>
      </vt:variant>
      <vt:variant>
        <vt:lpwstr>_Toc409880699</vt:lpwstr>
      </vt:variant>
      <vt:variant>
        <vt:i4>1441843</vt:i4>
      </vt:variant>
      <vt:variant>
        <vt:i4>194</vt:i4>
      </vt:variant>
      <vt:variant>
        <vt:i4>0</vt:i4>
      </vt:variant>
      <vt:variant>
        <vt:i4>5</vt:i4>
      </vt:variant>
      <vt:variant>
        <vt:lpwstr/>
      </vt:variant>
      <vt:variant>
        <vt:lpwstr>_Toc409880698</vt:lpwstr>
      </vt:variant>
      <vt:variant>
        <vt:i4>1441843</vt:i4>
      </vt:variant>
      <vt:variant>
        <vt:i4>188</vt:i4>
      </vt:variant>
      <vt:variant>
        <vt:i4>0</vt:i4>
      </vt:variant>
      <vt:variant>
        <vt:i4>5</vt:i4>
      </vt:variant>
      <vt:variant>
        <vt:lpwstr/>
      </vt:variant>
      <vt:variant>
        <vt:lpwstr>_Toc409880697</vt:lpwstr>
      </vt:variant>
      <vt:variant>
        <vt:i4>1441843</vt:i4>
      </vt:variant>
      <vt:variant>
        <vt:i4>182</vt:i4>
      </vt:variant>
      <vt:variant>
        <vt:i4>0</vt:i4>
      </vt:variant>
      <vt:variant>
        <vt:i4>5</vt:i4>
      </vt:variant>
      <vt:variant>
        <vt:lpwstr/>
      </vt:variant>
      <vt:variant>
        <vt:lpwstr>_Toc409880696</vt:lpwstr>
      </vt:variant>
      <vt:variant>
        <vt:i4>1441843</vt:i4>
      </vt:variant>
      <vt:variant>
        <vt:i4>176</vt:i4>
      </vt:variant>
      <vt:variant>
        <vt:i4>0</vt:i4>
      </vt:variant>
      <vt:variant>
        <vt:i4>5</vt:i4>
      </vt:variant>
      <vt:variant>
        <vt:lpwstr/>
      </vt:variant>
      <vt:variant>
        <vt:lpwstr>_Toc409880695</vt:lpwstr>
      </vt:variant>
      <vt:variant>
        <vt:i4>1441843</vt:i4>
      </vt:variant>
      <vt:variant>
        <vt:i4>170</vt:i4>
      </vt:variant>
      <vt:variant>
        <vt:i4>0</vt:i4>
      </vt:variant>
      <vt:variant>
        <vt:i4>5</vt:i4>
      </vt:variant>
      <vt:variant>
        <vt:lpwstr/>
      </vt:variant>
      <vt:variant>
        <vt:lpwstr>_Toc409880694</vt:lpwstr>
      </vt:variant>
      <vt:variant>
        <vt:i4>1441843</vt:i4>
      </vt:variant>
      <vt:variant>
        <vt:i4>164</vt:i4>
      </vt:variant>
      <vt:variant>
        <vt:i4>0</vt:i4>
      </vt:variant>
      <vt:variant>
        <vt:i4>5</vt:i4>
      </vt:variant>
      <vt:variant>
        <vt:lpwstr/>
      </vt:variant>
      <vt:variant>
        <vt:lpwstr>_Toc409880693</vt:lpwstr>
      </vt:variant>
      <vt:variant>
        <vt:i4>1441843</vt:i4>
      </vt:variant>
      <vt:variant>
        <vt:i4>158</vt:i4>
      </vt:variant>
      <vt:variant>
        <vt:i4>0</vt:i4>
      </vt:variant>
      <vt:variant>
        <vt:i4>5</vt:i4>
      </vt:variant>
      <vt:variant>
        <vt:lpwstr/>
      </vt:variant>
      <vt:variant>
        <vt:lpwstr>_Toc409880692</vt:lpwstr>
      </vt:variant>
      <vt:variant>
        <vt:i4>1441843</vt:i4>
      </vt:variant>
      <vt:variant>
        <vt:i4>152</vt:i4>
      </vt:variant>
      <vt:variant>
        <vt:i4>0</vt:i4>
      </vt:variant>
      <vt:variant>
        <vt:i4>5</vt:i4>
      </vt:variant>
      <vt:variant>
        <vt:lpwstr/>
      </vt:variant>
      <vt:variant>
        <vt:lpwstr>_Toc409880691</vt:lpwstr>
      </vt:variant>
      <vt:variant>
        <vt:i4>1441843</vt:i4>
      </vt:variant>
      <vt:variant>
        <vt:i4>146</vt:i4>
      </vt:variant>
      <vt:variant>
        <vt:i4>0</vt:i4>
      </vt:variant>
      <vt:variant>
        <vt:i4>5</vt:i4>
      </vt:variant>
      <vt:variant>
        <vt:lpwstr/>
      </vt:variant>
      <vt:variant>
        <vt:lpwstr>_Toc409880690</vt:lpwstr>
      </vt:variant>
      <vt:variant>
        <vt:i4>1507379</vt:i4>
      </vt:variant>
      <vt:variant>
        <vt:i4>140</vt:i4>
      </vt:variant>
      <vt:variant>
        <vt:i4>0</vt:i4>
      </vt:variant>
      <vt:variant>
        <vt:i4>5</vt:i4>
      </vt:variant>
      <vt:variant>
        <vt:lpwstr/>
      </vt:variant>
      <vt:variant>
        <vt:lpwstr>_Toc409880689</vt:lpwstr>
      </vt:variant>
      <vt:variant>
        <vt:i4>1507379</vt:i4>
      </vt:variant>
      <vt:variant>
        <vt:i4>134</vt:i4>
      </vt:variant>
      <vt:variant>
        <vt:i4>0</vt:i4>
      </vt:variant>
      <vt:variant>
        <vt:i4>5</vt:i4>
      </vt:variant>
      <vt:variant>
        <vt:lpwstr/>
      </vt:variant>
      <vt:variant>
        <vt:lpwstr>_Toc409880688</vt:lpwstr>
      </vt:variant>
      <vt:variant>
        <vt:i4>1507379</vt:i4>
      </vt:variant>
      <vt:variant>
        <vt:i4>128</vt:i4>
      </vt:variant>
      <vt:variant>
        <vt:i4>0</vt:i4>
      </vt:variant>
      <vt:variant>
        <vt:i4>5</vt:i4>
      </vt:variant>
      <vt:variant>
        <vt:lpwstr/>
      </vt:variant>
      <vt:variant>
        <vt:lpwstr>_Toc409880687</vt:lpwstr>
      </vt:variant>
      <vt:variant>
        <vt:i4>1507379</vt:i4>
      </vt:variant>
      <vt:variant>
        <vt:i4>122</vt:i4>
      </vt:variant>
      <vt:variant>
        <vt:i4>0</vt:i4>
      </vt:variant>
      <vt:variant>
        <vt:i4>5</vt:i4>
      </vt:variant>
      <vt:variant>
        <vt:lpwstr/>
      </vt:variant>
      <vt:variant>
        <vt:lpwstr>_Toc409880686</vt:lpwstr>
      </vt:variant>
      <vt:variant>
        <vt:i4>1507379</vt:i4>
      </vt:variant>
      <vt:variant>
        <vt:i4>116</vt:i4>
      </vt:variant>
      <vt:variant>
        <vt:i4>0</vt:i4>
      </vt:variant>
      <vt:variant>
        <vt:i4>5</vt:i4>
      </vt:variant>
      <vt:variant>
        <vt:lpwstr/>
      </vt:variant>
      <vt:variant>
        <vt:lpwstr>_Toc409880685</vt:lpwstr>
      </vt:variant>
      <vt:variant>
        <vt:i4>1507379</vt:i4>
      </vt:variant>
      <vt:variant>
        <vt:i4>110</vt:i4>
      </vt:variant>
      <vt:variant>
        <vt:i4>0</vt:i4>
      </vt:variant>
      <vt:variant>
        <vt:i4>5</vt:i4>
      </vt:variant>
      <vt:variant>
        <vt:lpwstr/>
      </vt:variant>
      <vt:variant>
        <vt:lpwstr>_Toc409880684</vt:lpwstr>
      </vt:variant>
      <vt:variant>
        <vt:i4>1507379</vt:i4>
      </vt:variant>
      <vt:variant>
        <vt:i4>104</vt:i4>
      </vt:variant>
      <vt:variant>
        <vt:i4>0</vt:i4>
      </vt:variant>
      <vt:variant>
        <vt:i4>5</vt:i4>
      </vt:variant>
      <vt:variant>
        <vt:lpwstr/>
      </vt:variant>
      <vt:variant>
        <vt:lpwstr>_Toc409880683</vt:lpwstr>
      </vt:variant>
      <vt:variant>
        <vt:i4>1507379</vt:i4>
      </vt:variant>
      <vt:variant>
        <vt:i4>98</vt:i4>
      </vt:variant>
      <vt:variant>
        <vt:i4>0</vt:i4>
      </vt:variant>
      <vt:variant>
        <vt:i4>5</vt:i4>
      </vt:variant>
      <vt:variant>
        <vt:lpwstr/>
      </vt:variant>
      <vt:variant>
        <vt:lpwstr>_Toc409880682</vt:lpwstr>
      </vt:variant>
      <vt:variant>
        <vt:i4>1507379</vt:i4>
      </vt:variant>
      <vt:variant>
        <vt:i4>92</vt:i4>
      </vt:variant>
      <vt:variant>
        <vt:i4>0</vt:i4>
      </vt:variant>
      <vt:variant>
        <vt:i4>5</vt:i4>
      </vt:variant>
      <vt:variant>
        <vt:lpwstr/>
      </vt:variant>
      <vt:variant>
        <vt:lpwstr>_Toc409880681</vt:lpwstr>
      </vt:variant>
      <vt:variant>
        <vt:i4>1507379</vt:i4>
      </vt:variant>
      <vt:variant>
        <vt:i4>86</vt:i4>
      </vt:variant>
      <vt:variant>
        <vt:i4>0</vt:i4>
      </vt:variant>
      <vt:variant>
        <vt:i4>5</vt:i4>
      </vt:variant>
      <vt:variant>
        <vt:lpwstr/>
      </vt:variant>
      <vt:variant>
        <vt:lpwstr>_Toc409880680</vt:lpwstr>
      </vt:variant>
      <vt:variant>
        <vt:i4>1572915</vt:i4>
      </vt:variant>
      <vt:variant>
        <vt:i4>80</vt:i4>
      </vt:variant>
      <vt:variant>
        <vt:i4>0</vt:i4>
      </vt:variant>
      <vt:variant>
        <vt:i4>5</vt:i4>
      </vt:variant>
      <vt:variant>
        <vt:lpwstr/>
      </vt:variant>
      <vt:variant>
        <vt:lpwstr>_Toc409880679</vt:lpwstr>
      </vt:variant>
      <vt:variant>
        <vt:i4>1572915</vt:i4>
      </vt:variant>
      <vt:variant>
        <vt:i4>74</vt:i4>
      </vt:variant>
      <vt:variant>
        <vt:i4>0</vt:i4>
      </vt:variant>
      <vt:variant>
        <vt:i4>5</vt:i4>
      </vt:variant>
      <vt:variant>
        <vt:lpwstr/>
      </vt:variant>
      <vt:variant>
        <vt:lpwstr>_Toc409880678</vt:lpwstr>
      </vt:variant>
      <vt:variant>
        <vt:i4>1572915</vt:i4>
      </vt:variant>
      <vt:variant>
        <vt:i4>68</vt:i4>
      </vt:variant>
      <vt:variant>
        <vt:i4>0</vt:i4>
      </vt:variant>
      <vt:variant>
        <vt:i4>5</vt:i4>
      </vt:variant>
      <vt:variant>
        <vt:lpwstr/>
      </vt:variant>
      <vt:variant>
        <vt:lpwstr>_Toc409880677</vt:lpwstr>
      </vt:variant>
      <vt:variant>
        <vt:i4>1572915</vt:i4>
      </vt:variant>
      <vt:variant>
        <vt:i4>62</vt:i4>
      </vt:variant>
      <vt:variant>
        <vt:i4>0</vt:i4>
      </vt:variant>
      <vt:variant>
        <vt:i4>5</vt:i4>
      </vt:variant>
      <vt:variant>
        <vt:lpwstr/>
      </vt:variant>
      <vt:variant>
        <vt:lpwstr>_Toc409880676</vt:lpwstr>
      </vt:variant>
      <vt:variant>
        <vt:i4>1572915</vt:i4>
      </vt:variant>
      <vt:variant>
        <vt:i4>56</vt:i4>
      </vt:variant>
      <vt:variant>
        <vt:i4>0</vt:i4>
      </vt:variant>
      <vt:variant>
        <vt:i4>5</vt:i4>
      </vt:variant>
      <vt:variant>
        <vt:lpwstr/>
      </vt:variant>
      <vt:variant>
        <vt:lpwstr>_Toc409880675</vt:lpwstr>
      </vt:variant>
      <vt:variant>
        <vt:i4>1572915</vt:i4>
      </vt:variant>
      <vt:variant>
        <vt:i4>50</vt:i4>
      </vt:variant>
      <vt:variant>
        <vt:i4>0</vt:i4>
      </vt:variant>
      <vt:variant>
        <vt:i4>5</vt:i4>
      </vt:variant>
      <vt:variant>
        <vt:lpwstr/>
      </vt:variant>
      <vt:variant>
        <vt:lpwstr>_Toc409880674</vt:lpwstr>
      </vt:variant>
      <vt:variant>
        <vt:i4>1572915</vt:i4>
      </vt:variant>
      <vt:variant>
        <vt:i4>44</vt:i4>
      </vt:variant>
      <vt:variant>
        <vt:i4>0</vt:i4>
      </vt:variant>
      <vt:variant>
        <vt:i4>5</vt:i4>
      </vt:variant>
      <vt:variant>
        <vt:lpwstr/>
      </vt:variant>
      <vt:variant>
        <vt:lpwstr>_Toc409880673</vt:lpwstr>
      </vt:variant>
      <vt:variant>
        <vt:i4>1572915</vt:i4>
      </vt:variant>
      <vt:variant>
        <vt:i4>38</vt:i4>
      </vt:variant>
      <vt:variant>
        <vt:i4>0</vt:i4>
      </vt:variant>
      <vt:variant>
        <vt:i4>5</vt:i4>
      </vt:variant>
      <vt:variant>
        <vt:lpwstr/>
      </vt:variant>
      <vt:variant>
        <vt:lpwstr>_Toc409880672</vt:lpwstr>
      </vt:variant>
      <vt:variant>
        <vt:i4>1572915</vt:i4>
      </vt:variant>
      <vt:variant>
        <vt:i4>32</vt:i4>
      </vt:variant>
      <vt:variant>
        <vt:i4>0</vt:i4>
      </vt:variant>
      <vt:variant>
        <vt:i4>5</vt:i4>
      </vt:variant>
      <vt:variant>
        <vt:lpwstr/>
      </vt:variant>
      <vt:variant>
        <vt:lpwstr>_Toc409880671</vt:lpwstr>
      </vt:variant>
      <vt:variant>
        <vt:i4>1572915</vt:i4>
      </vt:variant>
      <vt:variant>
        <vt:i4>26</vt:i4>
      </vt:variant>
      <vt:variant>
        <vt:i4>0</vt:i4>
      </vt:variant>
      <vt:variant>
        <vt:i4>5</vt:i4>
      </vt:variant>
      <vt:variant>
        <vt:lpwstr/>
      </vt:variant>
      <vt:variant>
        <vt:lpwstr>_Toc409880670</vt:lpwstr>
      </vt:variant>
      <vt:variant>
        <vt:i4>1638451</vt:i4>
      </vt:variant>
      <vt:variant>
        <vt:i4>20</vt:i4>
      </vt:variant>
      <vt:variant>
        <vt:i4>0</vt:i4>
      </vt:variant>
      <vt:variant>
        <vt:i4>5</vt:i4>
      </vt:variant>
      <vt:variant>
        <vt:lpwstr/>
      </vt:variant>
      <vt:variant>
        <vt:lpwstr>_Toc409880669</vt:lpwstr>
      </vt:variant>
      <vt:variant>
        <vt:i4>1638451</vt:i4>
      </vt:variant>
      <vt:variant>
        <vt:i4>14</vt:i4>
      </vt:variant>
      <vt:variant>
        <vt:i4>0</vt:i4>
      </vt:variant>
      <vt:variant>
        <vt:i4>5</vt:i4>
      </vt:variant>
      <vt:variant>
        <vt:lpwstr/>
      </vt:variant>
      <vt:variant>
        <vt:lpwstr>_Toc409880668</vt:lpwstr>
      </vt:variant>
      <vt:variant>
        <vt:i4>1638451</vt:i4>
      </vt:variant>
      <vt:variant>
        <vt:i4>8</vt:i4>
      </vt:variant>
      <vt:variant>
        <vt:i4>0</vt:i4>
      </vt:variant>
      <vt:variant>
        <vt:i4>5</vt:i4>
      </vt:variant>
      <vt:variant>
        <vt:lpwstr/>
      </vt:variant>
      <vt:variant>
        <vt:lpwstr>_Toc409880667</vt:lpwstr>
      </vt:variant>
      <vt:variant>
        <vt:i4>1638451</vt:i4>
      </vt:variant>
      <vt:variant>
        <vt:i4>2</vt:i4>
      </vt:variant>
      <vt:variant>
        <vt:i4>0</vt:i4>
      </vt:variant>
      <vt:variant>
        <vt:i4>5</vt:i4>
      </vt:variant>
      <vt:variant>
        <vt:lpwstr/>
      </vt:variant>
      <vt:variant>
        <vt:lpwstr>_Toc409880666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ДЗиФ ЯО                              ТФ ОМС ЯО</dc:title>
  <dc:creator>Павлов Артём</dc:creator>
  <cp:lastModifiedBy>timofeev</cp:lastModifiedBy>
  <cp:revision>6</cp:revision>
  <cp:lastPrinted>2019-01-16T12:12:00Z</cp:lastPrinted>
  <dcterms:created xsi:type="dcterms:W3CDTF">2019-02-22T08:24:00Z</dcterms:created>
  <dcterms:modified xsi:type="dcterms:W3CDTF">2019-03-01T06:36:00Z</dcterms:modified>
</cp:coreProperties>
</file>