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43"/>
        <w:gridCol w:w="1765"/>
        <w:gridCol w:w="5400"/>
      </w:tblGrid>
      <w:tr w:rsidR="004904EB" w:rsidRPr="00A61A4C">
        <w:tc>
          <w:tcPr>
            <w:tcW w:w="2843" w:type="dxa"/>
          </w:tcPr>
          <w:p w:rsidR="0060727A" w:rsidRPr="00A61A4C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765" w:type="dxa"/>
          </w:tcPr>
          <w:p w:rsidR="0060727A" w:rsidRPr="00A61A4C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A61A4C" w:rsidRDefault="0060727A" w:rsidP="00AE1FBD">
            <w:pPr>
              <w:shd w:val="solid" w:color="FFFFFF" w:fill="000000"/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A61A4C">
              <w:rPr>
                <w:color w:val="000000" w:themeColor="text1"/>
                <w:sz w:val="28"/>
                <w:szCs w:val="28"/>
              </w:rPr>
              <w:t>УТВЕРЖДЕНО</w:t>
            </w:r>
          </w:p>
          <w:p w:rsidR="0060727A" w:rsidRPr="00A61A4C" w:rsidRDefault="0060727A" w:rsidP="00AE1FBD">
            <w:pPr>
              <w:shd w:val="solid" w:color="FFFFFF" w:fill="00000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4904EB" w:rsidRPr="00A61A4C">
        <w:tc>
          <w:tcPr>
            <w:tcW w:w="2843" w:type="dxa"/>
          </w:tcPr>
          <w:p w:rsidR="0060727A" w:rsidRPr="00A61A4C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A61A4C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60727A" w:rsidRPr="00A61A4C" w:rsidRDefault="0060727A" w:rsidP="00675FF6">
            <w:pPr>
              <w:shd w:val="solid" w:color="FFFFFF" w:fill="000000"/>
              <w:snapToGrid w:val="0"/>
              <w:ind w:firstLine="0"/>
              <w:jc w:val="left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Приказом департамента здравоохранения и фармации Ярославской области и территориального фонда обязательного медицинского страхования Ярославской области</w:t>
            </w:r>
          </w:p>
        </w:tc>
      </w:tr>
      <w:tr w:rsidR="004904EB" w:rsidRPr="00A61A4C">
        <w:tc>
          <w:tcPr>
            <w:tcW w:w="2843" w:type="dxa"/>
          </w:tcPr>
          <w:p w:rsidR="0060727A" w:rsidRPr="00A61A4C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65" w:type="dxa"/>
          </w:tcPr>
          <w:p w:rsidR="0060727A" w:rsidRPr="00A61A4C" w:rsidRDefault="0060727A" w:rsidP="00AE1FBD">
            <w:pPr>
              <w:shd w:val="solid" w:color="FFFFFF" w:fill="000000"/>
              <w:snapToGri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400" w:type="dxa"/>
          </w:tcPr>
          <w:p w:rsidR="00CC35DB" w:rsidRPr="00CB0B5E" w:rsidRDefault="0060727A" w:rsidP="00CC35DB">
            <w:pPr>
              <w:shd w:val="solid" w:color="FFFFFF" w:fill="000000"/>
              <w:snapToGrid w:val="0"/>
              <w:ind w:firstLine="0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 xml:space="preserve">от </w:t>
            </w:r>
            <w:r w:rsidR="00E20B4E" w:rsidRPr="00A61A4C">
              <w:rPr>
                <w:color w:val="000000" w:themeColor="text1"/>
              </w:rPr>
              <w:t xml:space="preserve"> </w:t>
            </w:r>
            <w:r w:rsidR="00CB0B5E">
              <w:rPr>
                <w:color w:val="000000" w:themeColor="text1"/>
              </w:rPr>
              <w:t>28</w:t>
            </w:r>
            <w:r w:rsidR="00E20B4E" w:rsidRPr="00A61A4C">
              <w:rPr>
                <w:color w:val="000000" w:themeColor="text1"/>
              </w:rPr>
              <w:t>.</w:t>
            </w:r>
            <w:r w:rsidR="00CB0B5E">
              <w:rPr>
                <w:color w:val="000000" w:themeColor="text1"/>
              </w:rPr>
              <w:t>ию</w:t>
            </w:r>
            <w:r w:rsidR="003946CF">
              <w:rPr>
                <w:color w:val="000000" w:themeColor="text1"/>
              </w:rPr>
              <w:t>н</w:t>
            </w:r>
            <w:bookmarkStart w:id="0" w:name="_GoBack"/>
            <w:bookmarkEnd w:id="0"/>
            <w:r w:rsidR="00CB0B5E">
              <w:rPr>
                <w:color w:val="000000" w:themeColor="text1"/>
              </w:rPr>
              <w:t xml:space="preserve">я </w:t>
            </w:r>
            <w:r w:rsidR="00E20B4E" w:rsidRPr="00A61A4C">
              <w:rPr>
                <w:color w:val="000000" w:themeColor="text1"/>
              </w:rPr>
              <w:t>.201</w:t>
            </w:r>
            <w:r w:rsidR="005E34B1" w:rsidRPr="00CB0B5E">
              <w:rPr>
                <w:color w:val="000000" w:themeColor="text1"/>
              </w:rPr>
              <w:t>8</w:t>
            </w:r>
            <w:r w:rsidR="00E20B4E" w:rsidRPr="00A61A4C">
              <w:rPr>
                <w:color w:val="000000" w:themeColor="text1"/>
              </w:rPr>
              <w:t xml:space="preserve">г.   </w:t>
            </w:r>
            <w:r w:rsidR="003E0E89" w:rsidRPr="00A61A4C">
              <w:rPr>
                <w:color w:val="000000" w:themeColor="text1"/>
              </w:rPr>
              <w:t xml:space="preserve"> № </w:t>
            </w:r>
            <w:r w:rsidR="00CB0B5E">
              <w:rPr>
                <w:color w:val="000000" w:themeColor="text1"/>
              </w:rPr>
              <w:t xml:space="preserve"> 648/1 -  94</w:t>
            </w:r>
          </w:p>
          <w:p w:rsidR="0060727A" w:rsidRPr="00A61A4C" w:rsidRDefault="0060727A" w:rsidP="00CC35DB">
            <w:pPr>
              <w:shd w:val="solid" w:color="FFFFFF" w:fill="000000"/>
              <w:snapToGrid w:val="0"/>
              <w:ind w:firstLine="0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 xml:space="preserve"> </w:t>
            </w:r>
          </w:p>
        </w:tc>
      </w:tr>
    </w:tbl>
    <w:p w:rsidR="0060727A" w:rsidRPr="00A61A4C" w:rsidRDefault="0060727A" w:rsidP="00AE1FBD">
      <w:pPr>
        <w:shd w:val="solid" w:color="FFFFFF" w:fill="000000"/>
        <w:rPr>
          <w:color w:val="000000" w:themeColor="text1"/>
        </w:rPr>
      </w:pPr>
      <w:r w:rsidRPr="00A61A4C">
        <w:rPr>
          <w:color w:val="000000" w:themeColor="text1"/>
        </w:rPr>
        <w:t xml:space="preserve"> </w:t>
      </w:r>
    </w:p>
    <w:p w:rsidR="0060727A" w:rsidRPr="00A61A4C" w:rsidRDefault="0060727A" w:rsidP="00AE1FBD">
      <w:pPr>
        <w:rPr>
          <w:color w:val="000000" w:themeColor="text1"/>
          <w:sz w:val="28"/>
          <w:szCs w:val="28"/>
        </w:rPr>
      </w:pPr>
    </w:p>
    <w:p w:rsidR="0060727A" w:rsidRPr="00A61A4C" w:rsidRDefault="0060727A" w:rsidP="00AE1FBD">
      <w:pPr>
        <w:rPr>
          <w:color w:val="000000" w:themeColor="text1"/>
          <w:sz w:val="28"/>
          <w:szCs w:val="28"/>
        </w:rPr>
      </w:pPr>
    </w:p>
    <w:p w:rsidR="0060727A" w:rsidRPr="00A61A4C" w:rsidRDefault="0060727A" w:rsidP="00AE1FBD">
      <w:pPr>
        <w:rPr>
          <w:color w:val="000000" w:themeColor="text1"/>
          <w:sz w:val="28"/>
          <w:szCs w:val="28"/>
        </w:rPr>
      </w:pPr>
    </w:p>
    <w:p w:rsidR="0060727A" w:rsidRPr="00A61A4C" w:rsidRDefault="0060727A" w:rsidP="00AE1FBD">
      <w:pPr>
        <w:rPr>
          <w:color w:val="000000" w:themeColor="text1"/>
          <w:sz w:val="28"/>
          <w:szCs w:val="28"/>
        </w:rPr>
      </w:pPr>
    </w:p>
    <w:p w:rsidR="0060727A" w:rsidRPr="00A61A4C" w:rsidRDefault="0060727A" w:rsidP="00AE1FBD">
      <w:pPr>
        <w:rPr>
          <w:color w:val="000000" w:themeColor="text1"/>
          <w:sz w:val="28"/>
          <w:szCs w:val="28"/>
        </w:rPr>
      </w:pPr>
    </w:p>
    <w:p w:rsidR="0060727A" w:rsidRPr="00A61A4C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A61A4C">
        <w:rPr>
          <w:b/>
          <w:bCs/>
          <w:color w:val="000000" w:themeColor="text1"/>
          <w:sz w:val="40"/>
          <w:szCs w:val="40"/>
        </w:rPr>
        <w:t>ПОЛОЖЕНИЕ</w:t>
      </w:r>
    </w:p>
    <w:p w:rsidR="0060727A" w:rsidRPr="00A61A4C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</w:p>
    <w:p w:rsidR="0060727A" w:rsidRPr="00A61A4C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A61A4C">
        <w:rPr>
          <w:b/>
          <w:bCs/>
          <w:color w:val="000000" w:themeColor="text1"/>
          <w:sz w:val="40"/>
          <w:szCs w:val="40"/>
        </w:rPr>
        <w:t>об электронном обмене данными</w:t>
      </w:r>
    </w:p>
    <w:p w:rsidR="0060727A" w:rsidRPr="00A61A4C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A61A4C">
        <w:rPr>
          <w:b/>
          <w:bCs/>
          <w:color w:val="000000" w:themeColor="text1"/>
          <w:sz w:val="40"/>
          <w:szCs w:val="40"/>
        </w:rPr>
        <w:t>в системе ОМС</w:t>
      </w:r>
    </w:p>
    <w:p w:rsidR="0060727A" w:rsidRPr="00A61A4C" w:rsidRDefault="0060727A" w:rsidP="00AE1FBD">
      <w:pPr>
        <w:jc w:val="center"/>
        <w:rPr>
          <w:b/>
          <w:bCs/>
          <w:color w:val="000000" w:themeColor="text1"/>
          <w:sz w:val="40"/>
          <w:szCs w:val="40"/>
        </w:rPr>
      </w:pPr>
      <w:r w:rsidRPr="00A61A4C">
        <w:rPr>
          <w:b/>
          <w:bCs/>
          <w:color w:val="000000" w:themeColor="text1"/>
          <w:sz w:val="40"/>
          <w:szCs w:val="40"/>
        </w:rPr>
        <w:t>Ярославской области</w:t>
      </w:r>
    </w:p>
    <w:p w:rsidR="0060727A" w:rsidRPr="00A61A4C" w:rsidRDefault="0060727A" w:rsidP="00AE1FB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60727A" w:rsidRPr="00A61A4C" w:rsidRDefault="0060727A" w:rsidP="00AE1FBD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60727A" w:rsidRPr="00A61A4C" w:rsidRDefault="0060727A" w:rsidP="000A7755">
      <w:pPr>
        <w:jc w:val="center"/>
        <w:rPr>
          <w:b/>
          <w:bCs/>
          <w:color w:val="000000" w:themeColor="text1"/>
          <w:sz w:val="28"/>
          <w:szCs w:val="28"/>
        </w:rPr>
      </w:pPr>
      <w:r w:rsidRPr="00A61A4C">
        <w:rPr>
          <w:b/>
          <w:bCs/>
          <w:color w:val="000000" w:themeColor="text1"/>
          <w:sz w:val="28"/>
          <w:szCs w:val="28"/>
        </w:rPr>
        <w:t xml:space="preserve">Версия  </w:t>
      </w:r>
      <w:r w:rsidR="006163BC" w:rsidRPr="00A61A4C">
        <w:rPr>
          <w:b/>
          <w:bCs/>
          <w:color w:val="000000" w:themeColor="text1"/>
          <w:sz w:val="28"/>
          <w:szCs w:val="28"/>
        </w:rPr>
        <w:t>6</w:t>
      </w:r>
      <w:r w:rsidRPr="00A61A4C">
        <w:rPr>
          <w:b/>
          <w:bCs/>
          <w:color w:val="000000" w:themeColor="text1"/>
          <w:sz w:val="28"/>
          <w:szCs w:val="28"/>
        </w:rPr>
        <w:t>.</w:t>
      </w:r>
      <w:r w:rsidR="005E34B1" w:rsidRPr="00CB0B5E">
        <w:rPr>
          <w:b/>
          <w:bCs/>
          <w:color w:val="000000" w:themeColor="text1"/>
          <w:sz w:val="28"/>
          <w:szCs w:val="28"/>
        </w:rPr>
        <w:t>1</w:t>
      </w:r>
      <w:r w:rsidRPr="00A61A4C">
        <w:rPr>
          <w:b/>
          <w:bCs/>
          <w:color w:val="000000" w:themeColor="text1"/>
          <w:sz w:val="28"/>
          <w:szCs w:val="28"/>
        </w:rPr>
        <w:t>0</w:t>
      </w:r>
    </w:p>
    <w:p w:rsidR="0060727A" w:rsidRPr="00A61A4C" w:rsidRDefault="00FA7FC0" w:rsidP="000A7755">
      <w:pPr>
        <w:jc w:val="center"/>
        <w:rPr>
          <w:b/>
          <w:bCs/>
          <w:color w:val="000000" w:themeColor="text1"/>
          <w:sz w:val="28"/>
          <w:szCs w:val="28"/>
        </w:rPr>
      </w:pPr>
      <w:r w:rsidRPr="00A61A4C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06DE8F3" wp14:editId="738E94BB">
                <wp:simplePos x="0" y="0"/>
                <wp:positionH relativeFrom="column">
                  <wp:align>center</wp:align>
                </wp:positionH>
                <wp:positionV relativeFrom="page">
                  <wp:posOffset>9292590</wp:posOffset>
                </wp:positionV>
                <wp:extent cx="1569085" cy="3429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9085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42498" w:rsidRPr="005E34B1" w:rsidRDefault="00B42498">
                            <w:pPr>
                              <w:rPr>
                                <w:lang w:val="en-US"/>
                              </w:rPr>
                            </w:pPr>
                            <w:r>
                              <w:t>Ярославль 201</w:t>
                            </w:r>
                            <w:r>
                              <w:rPr>
                                <w:lang w:val="en-US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731.7pt;width:123.55pt;height:27pt;z-index:251657728;visibility:visible;mso-wrap-style:non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" filled="f" stroked="f">
                <v:textbox style="mso-fit-shape-to-text:t">
                  <w:txbxContent>
                    <w:p w:rsidR="00B42498" w:rsidRPr="005E34B1" w:rsidRDefault="00B42498">
                      <w:pPr>
                        <w:rPr>
                          <w:lang w:val="en-US"/>
                        </w:rPr>
                      </w:pPr>
                      <w:r>
                        <w:t>Ярославль 201</w:t>
                      </w:r>
                      <w:r>
                        <w:rPr>
                          <w:lang w:val="en-US"/>
                        </w:rPr>
                        <w:t>8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</w:p>
    <w:p w:rsidR="0060727A" w:rsidRPr="00A61A4C" w:rsidRDefault="0060727A" w:rsidP="000A7755">
      <w:pPr>
        <w:rPr>
          <w:color w:val="000000" w:themeColor="text1"/>
        </w:rPr>
      </w:pPr>
      <w:bookmarkStart w:id="1" w:name="_Toc234064257"/>
    </w:p>
    <w:p w:rsidR="0060727A" w:rsidRPr="00A61A4C" w:rsidRDefault="0060727A" w:rsidP="000A7755">
      <w:pPr>
        <w:rPr>
          <w:color w:val="000000" w:themeColor="text1"/>
        </w:rPr>
      </w:pPr>
    </w:p>
    <w:p w:rsidR="0060727A" w:rsidRPr="00A61A4C" w:rsidRDefault="0060727A" w:rsidP="000A7755">
      <w:pPr>
        <w:rPr>
          <w:color w:val="000000" w:themeColor="text1"/>
        </w:rPr>
      </w:pPr>
    </w:p>
    <w:p w:rsidR="0060727A" w:rsidRPr="00A61A4C" w:rsidRDefault="0060727A" w:rsidP="000A7755">
      <w:pPr>
        <w:rPr>
          <w:color w:val="000000" w:themeColor="text1"/>
        </w:rPr>
      </w:pPr>
    </w:p>
    <w:p w:rsidR="0060727A" w:rsidRPr="00A61A4C" w:rsidRDefault="00507881" w:rsidP="00460B54">
      <w:pPr>
        <w:spacing w:after="60"/>
        <w:jc w:val="center"/>
        <w:rPr>
          <w:color w:val="000000" w:themeColor="text1"/>
        </w:rPr>
      </w:pPr>
      <w:r w:rsidRPr="00A61A4C">
        <w:rPr>
          <w:color w:val="000000" w:themeColor="text1"/>
        </w:rPr>
        <w:br w:type="page"/>
      </w:r>
      <w:r w:rsidR="0060727A" w:rsidRPr="00A61A4C">
        <w:rPr>
          <w:color w:val="000000" w:themeColor="text1"/>
        </w:rPr>
        <w:lastRenderedPageBreak/>
        <w:t>Содержание</w:t>
      </w:r>
    </w:p>
    <w:p w:rsidR="00970D82" w:rsidRPr="00A61A4C" w:rsidRDefault="00481EB9" w:rsidP="00746141">
      <w:pPr>
        <w:pStyle w:val="18"/>
        <w:tabs>
          <w:tab w:val="left" w:pos="709"/>
          <w:tab w:val="right" w:leader="dot" w:pos="9911"/>
        </w:tabs>
        <w:spacing w:after="0" w:line="300" w:lineRule="auto"/>
        <w:ind w:firstLine="0"/>
        <w:rPr>
          <w:rFonts w:eastAsiaTheme="minorEastAsia"/>
          <w:noProof/>
          <w:sz w:val="22"/>
          <w:szCs w:val="22"/>
          <w:lang w:eastAsia="ru-RU"/>
        </w:rPr>
      </w:pPr>
      <w:r w:rsidRPr="00A61A4C">
        <w:rPr>
          <w:color w:val="000000" w:themeColor="text1"/>
        </w:rPr>
        <w:fldChar w:fldCharType="begin"/>
      </w:r>
      <w:r w:rsidR="0060727A" w:rsidRPr="00A61A4C">
        <w:rPr>
          <w:color w:val="000000" w:themeColor="text1"/>
        </w:rPr>
        <w:instrText xml:space="preserve"> TOC \o "1-3" \h \z \u </w:instrText>
      </w:r>
      <w:r w:rsidRPr="00A61A4C">
        <w:rPr>
          <w:color w:val="000000" w:themeColor="text1"/>
        </w:rPr>
        <w:fldChar w:fldCharType="separate"/>
      </w:r>
      <w:hyperlink w:anchor="_Toc519775519" w:history="1">
        <w:r w:rsidR="00970D82" w:rsidRPr="00A61A4C">
          <w:rPr>
            <w:rStyle w:val="a9"/>
            <w:noProof/>
          </w:rPr>
          <w:t>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Используемые сокращения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_Toc519775519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18"/>
        <w:tabs>
          <w:tab w:val="left" w:pos="709"/>
          <w:tab w:val="right" w:leader="dot" w:pos="9911"/>
        </w:tabs>
        <w:spacing w:after="0" w:line="300" w:lineRule="auto"/>
        <w:ind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0" w:history="1">
        <w:r w:rsidR="00970D82" w:rsidRPr="00A61A4C">
          <w:rPr>
            <w:rStyle w:val="a9"/>
            <w:noProof/>
          </w:rPr>
          <w:t>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Введение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18"/>
        <w:tabs>
          <w:tab w:val="left" w:pos="709"/>
          <w:tab w:val="right" w:leader="dot" w:pos="9911"/>
        </w:tabs>
        <w:spacing w:after="0" w:line="300" w:lineRule="auto"/>
        <w:ind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1" w:history="1">
        <w:r w:rsidR="00970D82" w:rsidRPr="00A61A4C">
          <w:rPr>
            <w:rStyle w:val="a9"/>
            <w:noProof/>
          </w:rPr>
          <w:t>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Требование на оплату медицинской помощи / ответ на требование / сведения о профилактических мероприятиях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2" w:history="1">
        <w:r w:rsidR="00970D82" w:rsidRPr="00A61A4C">
          <w:rPr>
            <w:rStyle w:val="a9"/>
            <w:noProof/>
          </w:rPr>
          <w:t>3.1.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Порядок формирования и передачи данных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3" w:history="1">
        <w:r w:rsidR="00970D82" w:rsidRPr="00A61A4C">
          <w:rPr>
            <w:rStyle w:val="a9"/>
            <w:noProof/>
          </w:rPr>
          <w:t>3.2.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Структура данных реестра счетов на оплату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4" w:history="1">
        <w:r w:rsidR="00970D82" w:rsidRPr="00A61A4C">
          <w:rPr>
            <w:rStyle w:val="a9"/>
            <w:noProof/>
          </w:rPr>
          <w:t>3.3.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Структура имени архивного файла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5" w:history="1">
        <w:r w:rsidR="00970D82" w:rsidRPr="00A61A4C">
          <w:rPr>
            <w:rStyle w:val="a9"/>
            <w:noProof/>
          </w:rPr>
          <w:t>3.4.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Общие требования к XML-файлу реестра счетов на оплату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6" w:history="1">
        <w:r w:rsidR="00970D82" w:rsidRPr="00A61A4C">
          <w:rPr>
            <w:rStyle w:val="a9"/>
            <w:noProof/>
            <w:lang w:val="en-US"/>
          </w:rPr>
          <w:t>3.5.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Основные  используемые типы данных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7" w:history="1">
        <w:r w:rsidR="00970D82" w:rsidRPr="00A61A4C">
          <w:rPr>
            <w:rStyle w:val="a9"/>
            <w:noProof/>
          </w:rPr>
          <w:t>3.6.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Элементы и атрибуты реестра счетов на оплату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8" w:history="1">
        <w:r w:rsidR="00970D82" w:rsidRPr="00A61A4C">
          <w:rPr>
            <w:rStyle w:val="a9"/>
            <w:noProof/>
          </w:rPr>
          <w:t>3.6.1.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body</w:t>
        </w:r>
        <w:r w:rsidR="00970D82" w:rsidRPr="00A61A4C">
          <w:rPr>
            <w:rStyle w:val="a9"/>
            <w:noProof/>
          </w:rPr>
          <w:t>» – Содержание документа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29" w:history="1">
        <w:r w:rsidR="00970D82" w:rsidRPr="00A61A4C">
          <w:rPr>
            <w:rStyle w:val="a9"/>
            <w:noProof/>
          </w:rPr>
          <w:t>3.6.2.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bill</w:t>
        </w:r>
        <w:r w:rsidR="00970D82" w:rsidRPr="00A61A4C">
          <w:rPr>
            <w:rStyle w:val="a9"/>
            <w:noProof/>
          </w:rPr>
          <w:t>» – Данные о счете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_Toc519775529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0" w:history="1">
        <w:r w:rsidR="00970D82" w:rsidRPr="00A61A4C">
          <w:rPr>
            <w:rStyle w:val="a9"/>
            <w:noProof/>
          </w:rPr>
          <w:t>3.6.3.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account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elem</w:t>
        </w:r>
        <w:r w:rsidR="00970D82" w:rsidRPr="00A61A4C">
          <w:rPr>
            <w:rStyle w:val="a9"/>
            <w:noProof/>
          </w:rPr>
          <w:t>» – Итоговая сумма по элементу счета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1" w:history="1">
        <w:r w:rsidR="00970D82" w:rsidRPr="00A61A4C">
          <w:rPr>
            <w:rStyle w:val="a9"/>
            <w:noProof/>
          </w:rPr>
          <w:t>3.6.4.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account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elem</w:t>
        </w:r>
        <w:r w:rsidR="00970D82" w:rsidRPr="00A61A4C">
          <w:rPr>
            <w:rStyle w:val="a9"/>
            <w:noProof/>
          </w:rPr>
          <w:t>»  – Сумма первично предъявленных персональных счетов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2" w:history="1">
        <w:r w:rsidR="00970D82" w:rsidRPr="00A61A4C">
          <w:rPr>
            <w:rStyle w:val="a9"/>
            <w:noProof/>
          </w:rPr>
          <w:t>3.6.5.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account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elem</w:t>
        </w:r>
        <w:r w:rsidR="00970D82" w:rsidRPr="00A61A4C">
          <w:rPr>
            <w:rStyle w:val="a9"/>
            <w:noProof/>
          </w:rPr>
          <w:t>» – Сумма повторно предъявленных персональных счетов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3" w:history="1">
        <w:r w:rsidR="00970D82" w:rsidRPr="00A61A4C">
          <w:rPr>
            <w:rStyle w:val="a9"/>
            <w:noProof/>
          </w:rPr>
          <w:t>3.6.6.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patient</w:t>
        </w:r>
        <w:r w:rsidR="00970D82" w:rsidRPr="00A61A4C">
          <w:rPr>
            <w:rStyle w:val="a9"/>
            <w:noProof/>
          </w:rPr>
          <w:t>» – Сведения о пациенте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16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4" w:history="1">
        <w:r w:rsidR="00970D82" w:rsidRPr="00A61A4C">
          <w:rPr>
            <w:rStyle w:val="a9"/>
            <w:noProof/>
          </w:rPr>
          <w:t>3.6.7.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lawful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repr</w:t>
        </w:r>
        <w:r w:rsidR="00970D82" w:rsidRPr="00A61A4C">
          <w:rPr>
            <w:rStyle w:val="a9"/>
            <w:noProof/>
          </w:rPr>
          <w:t>» – Данные законного представителя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5" w:history="1">
        <w:r w:rsidR="00970D82" w:rsidRPr="00A61A4C">
          <w:rPr>
            <w:rStyle w:val="a9"/>
            <w:noProof/>
          </w:rPr>
          <w:t>3.6.8.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polis</w:t>
        </w:r>
        <w:r w:rsidR="00970D82" w:rsidRPr="00A61A4C">
          <w:rPr>
            <w:rStyle w:val="a9"/>
            <w:noProof/>
          </w:rPr>
          <w:t>»  – Сведения о полисе ОМС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6" w:history="1">
        <w:r w:rsidR="00970D82" w:rsidRPr="00A61A4C">
          <w:rPr>
            <w:rStyle w:val="a9"/>
            <w:noProof/>
          </w:rPr>
          <w:t>3.6.9.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«doc»  – Документ, удостоверяющий личность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7" w:history="1">
        <w:r w:rsidR="00970D82" w:rsidRPr="00A61A4C">
          <w:rPr>
            <w:rStyle w:val="a9"/>
            <w:noProof/>
          </w:rPr>
          <w:t>3.6.10.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adress</w:t>
        </w:r>
        <w:r w:rsidR="00970D82" w:rsidRPr="00A61A4C">
          <w:rPr>
            <w:rStyle w:val="a9"/>
            <w:noProof/>
          </w:rPr>
          <w:t>»  – Адрес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8" w:history="1">
        <w:r w:rsidR="00970D82" w:rsidRPr="00A61A4C">
          <w:rPr>
            <w:rStyle w:val="a9"/>
            <w:noProof/>
          </w:rPr>
          <w:t>3.6.11.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 «additional_data» − Дополнительные данные о пациенте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19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39" w:history="1">
        <w:r w:rsidR="00970D82" w:rsidRPr="00A61A4C">
          <w:rPr>
            <w:rStyle w:val="a9"/>
            <w:noProof/>
          </w:rPr>
          <w:t>3.6.12.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personal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account</w:t>
        </w:r>
        <w:r w:rsidR="00970D82" w:rsidRPr="00A61A4C">
          <w:rPr>
            <w:rStyle w:val="a9"/>
            <w:noProof/>
          </w:rPr>
          <w:t>»  – Персональный счет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_Toc519775539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0" w:history="1">
        <w:r w:rsidR="00970D82" w:rsidRPr="00A61A4C">
          <w:rPr>
            <w:rStyle w:val="a9"/>
            <w:noProof/>
          </w:rPr>
          <w:t>3.6.13.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direction</w:t>
        </w:r>
        <w:r w:rsidR="00970D82" w:rsidRPr="00A61A4C">
          <w:rPr>
            <w:rStyle w:val="a9"/>
            <w:noProof/>
          </w:rPr>
          <w:t>» – Направление, входящий в элемент «</w:t>
        </w:r>
        <w:r w:rsidR="00970D82" w:rsidRPr="00A61A4C">
          <w:rPr>
            <w:rStyle w:val="a9"/>
            <w:noProof/>
            <w:lang w:val="en-US"/>
          </w:rPr>
          <w:t>directions</w:t>
        </w:r>
        <w:r w:rsidR="00970D82" w:rsidRPr="00A61A4C">
          <w:rPr>
            <w:rStyle w:val="a9"/>
            <w:noProof/>
          </w:rPr>
          <w:t>»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1" w:history="1">
        <w:r w:rsidR="00970D82" w:rsidRPr="00A61A4C">
          <w:rPr>
            <w:rStyle w:val="a9"/>
            <w:noProof/>
          </w:rPr>
          <w:t>3.6.14.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«simple_service» – Простая или комплексная медицинская услуга направления»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2" w:history="1">
        <w:r w:rsidR="00970D82" w:rsidRPr="00A61A4C">
          <w:rPr>
            <w:rStyle w:val="a9"/>
            <w:noProof/>
          </w:rPr>
          <w:t>3.6.15.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«consultation» – Специальность консультанта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3" w:history="1">
        <w:r w:rsidR="00970D82" w:rsidRPr="00A61A4C">
          <w:rPr>
            <w:rStyle w:val="a9"/>
            <w:noProof/>
          </w:rPr>
          <w:t>3.6.16.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«profile» – Профиль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4" w:history="1">
        <w:r w:rsidR="00970D82" w:rsidRPr="00A61A4C">
          <w:rPr>
            <w:rStyle w:val="a9"/>
            <w:noProof/>
          </w:rPr>
          <w:t>3.6.17.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«direction_smp» – Доставлен СМП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5" w:history="1">
        <w:r w:rsidR="00970D82" w:rsidRPr="00A61A4C">
          <w:rPr>
            <w:rStyle w:val="a9"/>
            <w:noProof/>
          </w:rPr>
          <w:t>3.6.18.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«self» – Самообращение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6" w:history="1">
        <w:r w:rsidR="00970D82" w:rsidRPr="00A61A4C">
          <w:rPr>
            <w:rStyle w:val="a9"/>
            <w:noProof/>
          </w:rPr>
          <w:t>3.6.19.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manipulation</w:t>
        </w:r>
        <w:r w:rsidR="00970D82" w:rsidRPr="00A61A4C">
          <w:rPr>
            <w:rStyle w:val="a9"/>
            <w:noProof/>
          </w:rPr>
          <w:t>» – Выполненная простая и комплексная медицинская услуга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7" w:history="1">
        <w:r w:rsidR="00970D82" w:rsidRPr="00A61A4C">
          <w:rPr>
            <w:rStyle w:val="a9"/>
            <w:noProof/>
          </w:rPr>
          <w:t>3.6.20.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«elem» – Сумма по элементу оказанной услуги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8" w:history="1">
        <w:r w:rsidR="00970D82" w:rsidRPr="00A61A4C">
          <w:rPr>
            <w:rStyle w:val="a9"/>
            <w:noProof/>
          </w:rPr>
          <w:t>3.6.21.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an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tariff</w:t>
        </w:r>
        <w:r w:rsidR="00970D82" w:rsidRPr="00A61A4C">
          <w:rPr>
            <w:rStyle w:val="a9"/>
            <w:noProof/>
          </w:rPr>
          <w:t>» – Результат анализа данных о тарифах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49" w:history="1">
        <w:r w:rsidR="00970D82" w:rsidRPr="00A61A4C">
          <w:rPr>
            <w:rStyle w:val="a9"/>
            <w:noProof/>
          </w:rPr>
          <w:t>3.6.22.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«additional» – Дополнительные сведения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_Toc519775549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27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0" w:history="1">
        <w:r w:rsidR="00970D82" w:rsidRPr="00A61A4C">
          <w:rPr>
            <w:rStyle w:val="a9"/>
            <w:noProof/>
          </w:rPr>
          <w:t>3.6.23.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stomat</w:t>
        </w:r>
        <w:r w:rsidR="00970D82" w:rsidRPr="00A61A4C">
          <w:rPr>
            <w:rStyle w:val="a9"/>
            <w:noProof/>
          </w:rPr>
          <w:t>» – Сведения о зубе, на котором проводилась манипуляция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1" w:history="1">
        <w:r w:rsidR="00970D82" w:rsidRPr="00A61A4C">
          <w:rPr>
            <w:rStyle w:val="a9"/>
            <w:noProof/>
          </w:rPr>
          <w:t>3.6.24.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Раздел удален</w:t>
        </w:r>
        <w:r w:rsidR="00870660">
          <w:rPr>
            <w:rStyle w:val="a9"/>
            <w:noProof/>
          </w:rPr>
          <w:t>…</w:t>
        </w:r>
        <w:r w:rsidR="00870660">
          <w:rPr>
            <w:rStyle w:val="a9"/>
            <w:noProof/>
            <w:lang w:val="en-US"/>
          </w:rPr>
          <w:t>.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2" w:history="1">
        <w:r w:rsidR="00970D82" w:rsidRPr="00A61A4C">
          <w:rPr>
            <w:rStyle w:val="a9"/>
            <w:noProof/>
          </w:rPr>
          <w:t>3.6.25.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diagnose</w:t>
        </w:r>
        <w:r w:rsidR="00970D82" w:rsidRPr="00A61A4C">
          <w:rPr>
            <w:rStyle w:val="a9"/>
            <w:noProof/>
          </w:rPr>
          <w:t>» – Выявленное заболевание в результате оказания услуги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3" w:history="1">
        <w:r w:rsidR="00970D82" w:rsidRPr="00A61A4C">
          <w:rPr>
            <w:rStyle w:val="a9"/>
            <w:noProof/>
          </w:rPr>
          <w:t>3.6.26.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Раздел удален</w:t>
        </w:r>
        <w:r w:rsidR="00870660">
          <w:rPr>
            <w:rStyle w:val="a9"/>
            <w:noProof/>
            <w:lang w:val="en-US"/>
          </w:rPr>
          <w:t>.</w:t>
        </w:r>
        <w:r w:rsidR="00970D82" w:rsidRPr="00A61A4C">
          <w:rPr>
            <w:rStyle w:val="a9"/>
            <w:noProof/>
          </w:rPr>
          <w:t>.</w:t>
        </w:r>
        <w:r w:rsidR="00970D82" w:rsidRPr="00A61A4C">
          <w:rPr>
            <w:noProof/>
            <w:webHidden/>
          </w:rPr>
          <w:tab/>
        </w:r>
        <w:r w:rsidR="00870660">
          <w:rPr>
            <w:noProof/>
            <w:webHidden/>
            <w:lang w:val="en-US"/>
          </w:rPr>
          <w:t>…………………………………………………………………………………………………...</w:t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4" w:history="1">
        <w:r w:rsidR="00970D82" w:rsidRPr="00A61A4C">
          <w:rPr>
            <w:rStyle w:val="a9"/>
            <w:noProof/>
          </w:rPr>
          <w:t>3.6.27.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«medicine» – Лекарственное средство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5" w:history="1">
        <w:r w:rsidR="00970D82" w:rsidRPr="00A61A4C">
          <w:rPr>
            <w:rStyle w:val="a9"/>
            <w:noProof/>
          </w:rPr>
          <w:t>3.6.28.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«consumable» – Расходный материал (израсходованный во время проведения операции)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6" w:history="1">
        <w:r w:rsidR="00970D82" w:rsidRPr="00A61A4C">
          <w:rPr>
            <w:rStyle w:val="a9"/>
            <w:noProof/>
          </w:rPr>
          <w:t>3.6.29.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«diagnose» – Заболевание, входящий в элемент «diagnoses» элемента «</w:t>
        </w:r>
        <w:r w:rsidR="00970D82" w:rsidRPr="00A61A4C">
          <w:rPr>
            <w:rStyle w:val="a9"/>
            <w:noProof/>
            <w:lang w:val="en-US"/>
          </w:rPr>
          <w:t>personal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account</w:t>
        </w:r>
        <w:r w:rsidR="00970D82" w:rsidRPr="00A61A4C">
          <w:rPr>
            <w:rStyle w:val="a9"/>
            <w:noProof/>
          </w:rPr>
          <w:t>»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7" w:history="1">
        <w:r w:rsidR="00970D82" w:rsidRPr="00A61A4C">
          <w:rPr>
            <w:rStyle w:val="a9"/>
            <w:noProof/>
          </w:rPr>
          <w:t>3.6.30.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additional</w:t>
        </w:r>
        <w:r w:rsidR="00970D82" w:rsidRPr="00A61A4C">
          <w:rPr>
            <w:rStyle w:val="a9"/>
            <w:noProof/>
          </w:rPr>
          <w:t>» – Дополнительные сведения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8" w:history="1">
        <w:r w:rsidR="00970D82" w:rsidRPr="00A61A4C">
          <w:rPr>
            <w:rStyle w:val="a9"/>
            <w:noProof/>
          </w:rPr>
          <w:t>3.6.31.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additional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p</w:t>
        </w:r>
        <w:r w:rsidR="00970D82" w:rsidRPr="00A61A4C">
          <w:rPr>
            <w:rStyle w:val="a9"/>
            <w:noProof/>
          </w:rPr>
          <w:t>» – Дополнительные сведения по амбулаторно-поликлинической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59" w:history="1">
        <w:r w:rsidR="00970D82" w:rsidRPr="00A61A4C">
          <w:rPr>
            <w:rStyle w:val="a9"/>
            <w:noProof/>
          </w:rPr>
          <w:t>3.6.32.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additional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h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d</w:t>
        </w:r>
        <w:r w:rsidR="00970D82" w:rsidRPr="00A61A4C">
          <w:rPr>
            <w:rStyle w:val="a9"/>
            <w:noProof/>
          </w:rPr>
          <w:t>» – Дополнительные сведения по круглосуточному или дневному стационару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_Toc519775559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0" w:history="1">
        <w:r w:rsidR="00970D82" w:rsidRPr="00A61A4C">
          <w:rPr>
            <w:rStyle w:val="a9"/>
            <w:noProof/>
          </w:rPr>
          <w:t>3.6.33.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additional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f</w:t>
        </w:r>
        <w:r w:rsidR="00970D82" w:rsidRPr="00A61A4C">
          <w:rPr>
            <w:rStyle w:val="a9"/>
            <w:noProof/>
          </w:rPr>
          <w:t>» – Дополнительные сведения по скорой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36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1" w:history="1">
        <w:r w:rsidR="00970D82" w:rsidRPr="00A61A4C">
          <w:rPr>
            <w:rStyle w:val="a9"/>
            <w:noProof/>
          </w:rPr>
          <w:t>3.6.34.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time</w:t>
        </w:r>
        <w:r w:rsidR="00970D82" w:rsidRPr="00A61A4C">
          <w:rPr>
            <w:rStyle w:val="a9"/>
            <w:noProof/>
          </w:rPr>
          <w:t>» – Дата и время события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36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2" w:history="1">
        <w:r w:rsidR="00970D82" w:rsidRPr="00A61A4C">
          <w:rPr>
            <w:rStyle w:val="a9"/>
            <w:noProof/>
          </w:rPr>
          <w:t>3.6.35.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complication</w:t>
        </w:r>
        <w:r w:rsidR="00970D82" w:rsidRPr="00A61A4C">
          <w:rPr>
            <w:rStyle w:val="a9"/>
            <w:noProof/>
          </w:rPr>
          <w:t>» – Осложнение, выявленное на выезде бригадой скорой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3" w:history="1">
        <w:r w:rsidR="00970D82" w:rsidRPr="00A61A4C">
          <w:rPr>
            <w:rStyle w:val="a9"/>
            <w:noProof/>
          </w:rPr>
          <w:t>3.6.36.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brigade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structure</w:t>
        </w:r>
        <w:r w:rsidR="00970D82" w:rsidRPr="00A61A4C">
          <w:rPr>
            <w:rStyle w:val="a9"/>
            <w:noProof/>
          </w:rPr>
          <w:t>» – Состав бригады скорой медицинской помощи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4" w:history="1">
        <w:r w:rsidR="00970D82" w:rsidRPr="00A61A4C">
          <w:rPr>
            <w:rStyle w:val="a9"/>
            <w:noProof/>
          </w:rPr>
          <w:t>3.6.37.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«additional_onk» – Дополнительные сведения о случае лечения онкологического заболевания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37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5" w:history="1">
        <w:r w:rsidR="00970D82" w:rsidRPr="00A61A4C">
          <w:rPr>
            <w:rStyle w:val="a9"/>
            <w:noProof/>
          </w:rPr>
          <w:t>3.6.38.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«diagnostic» – Диагностические сведения, входящий в элемент «additional_onk» – «diagnostics»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6" w:history="1">
        <w:r w:rsidR="00970D82" w:rsidRPr="00A61A4C">
          <w:rPr>
            <w:rStyle w:val="a9"/>
            <w:noProof/>
          </w:rPr>
          <w:t>3.6.39.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«с</w:t>
        </w:r>
        <w:r w:rsidR="00970D82" w:rsidRPr="00A61A4C">
          <w:rPr>
            <w:rStyle w:val="a9"/>
            <w:noProof/>
            <w:lang w:val="en-US"/>
          </w:rPr>
          <w:t>ontraindication</w:t>
        </w:r>
        <w:r w:rsidR="00970D82" w:rsidRPr="00A61A4C">
          <w:rPr>
            <w:rStyle w:val="a9"/>
            <w:noProof/>
          </w:rPr>
          <w:t xml:space="preserve">» – </w:t>
        </w:r>
        <w:r w:rsidR="003521CE">
          <w:rPr>
            <w:rStyle w:val="a9"/>
            <w:noProof/>
          </w:rPr>
          <w:t>Противопоказания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7" w:history="1">
        <w:r w:rsidR="00970D82" w:rsidRPr="00A61A4C">
          <w:rPr>
            <w:rStyle w:val="a9"/>
            <w:noProof/>
          </w:rPr>
          <w:t>3.6.40.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«localization_metastase» – Сведения о локализации отдаленных метастаз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8" w:history="1">
        <w:r w:rsidR="00970D82" w:rsidRPr="00A61A4C">
          <w:rPr>
            <w:rStyle w:val="a9"/>
            <w:noProof/>
          </w:rPr>
          <w:t>3.6.41.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«elem» - Сумма по элементу персонального счета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39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69" w:history="1">
        <w:r w:rsidR="00970D82" w:rsidRPr="00A61A4C">
          <w:rPr>
            <w:rStyle w:val="a9"/>
            <w:noProof/>
          </w:rPr>
          <w:t>3.6.42.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smo</w:t>
        </w:r>
        <w:r w:rsidR="00970D82" w:rsidRPr="00A61A4C">
          <w:rPr>
            <w:rStyle w:val="a9"/>
            <w:noProof/>
          </w:rPr>
          <w:t>» – Результаты проверки СМО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_Toc519775569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0" w:history="1">
        <w:r w:rsidR="00970D82" w:rsidRPr="00A61A4C">
          <w:rPr>
            <w:rStyle w:val="a9"/>
            <w:noProof/>
          </w:rPr>
          <w:t>3.6.43.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an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ps</w:t>
        </w:r>
        <w:r w:rsidR="00970D82" w:rsidRPr="00A61A4C">
          <w:rPr>
            <w:rStyle w:val="a9"/>
            <w:noProof/>
          </w:rPr>
          <w:t>» – Анализ действительности полиса на момент оказания услуги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40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1" w:history="1">
        <w:r w:rsidR="00970D82" w:rsidRPr="00A61A4C">
          <w:rPr>
            <w:rStyle w:val="a9"/>
            <w:noProof/>
          </w:rPr>
          <w:t>3.6.44.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an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sum</w:t>
        </w:r>
        <w:r w:rsidR="00970D82" w:rsidRPr="00A61A4C">
          <w:rPr>
            <w:rStyle w:val="a9"/>
            <w:noProof/>
          </w:rPr>
          <w:t>» – Анализ заявленной стоимости персонального счета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2" w:history="1">
        <w:r w:rsidR="00970D82" w:rsidRPr="00A61A4C">
          <w:rPr>
            <w:rStyle w:val="a9"/>
            <w:noProof/>
          </w:rPr>
          <w:t>3.6.45.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an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mes</w:t>
        </w:r>
        <w:r w:rsidR="00970D82" w:rsidRPr="00A61A4C">
          <w:rPr>
            <w:rStyle w:val="a9"/>
            <w:noProof/>
          </w:rPr>
          <w:t>» – Анализ лечения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41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3" w:history="1">
        <w:r w:rsidR="00970D82" w:rsidRPr="00A61A4C">
          <w:rPr>
            <w:rStyle w:val="a9"/>
            <w:noProof/>
          </w:rPr>
          <w:t>3.6.46.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an</w:t>
        </w:r>
        <w:r w:rsidR="00970D82" w:rsidRPr="00A61A4C">
          <w:rPr>
            <w:rStyle w:val="a9"/>
            <w:noProof/>
          </w:rPr>
          <w:t>_</w:t>
        </w:r>
        <w:r w:rsidR="00970D82" w:rsidRPr="00A61A4C">
          <w:rPr>
            <w:rStyle w:val="a9"/>
            <w:noProof/>
            <w:lang w:val="en-US"/>
          </w:rPr>
          <w:t>p</w:t>
        </w:r>
        <w:r w:rsidR="00970D82" w:rsidRPr="00A61A4C">
          <w:rPr>
            <w:rStyle w:val="a9"/>
            <w:noProof/>
          </w:rPr>
          <w:t>» – Анализ идентификационной информации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42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4" w:history="1">
        <w:r w:rsidR="00970D82" w:rsidRPr="00A61A4C">
          <w:rPr>
            <w:rStyle w:val="a9"/>
            <w:noProof/>
          </w:rPr>
          <w:t>3.6.47.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«personals» – Сведения о медицинском работнике, оказывающем медицинские услуги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5" w:history="1">
        <w:r w:rsidR="00970D82" w:rsidRPr="00A61A4C">
          <w:rPr>
            <w:rStyle w:val="a9"/>
            <w:noProof/>
          </w:rPr>
          <w:t>3.6.48.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«specializations» – Специальность сотрудника МО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43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6" w:history="1">
        <w:r w:rsidR="00970D82" w:rsidRPr="00A61A4C">
          <w:rPr>
            <w:rStyle w:val="a9"/>
            <w:noProof/>
          </w:rPr>
          <w:t>3.6.49.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«expertise» – Акт проведенной экспертизы»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44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7" w:history="1">
        <w:r w:rsidR="00970D82" w:rsidRPr="00A61A4C">
          <w:rPr>
            <w:rStyle w:val="a9"/>
            <w:noProof/>
          </w:rPr>
          <w:t>3.6.50.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«ps_elem» – Сумма по элементу персонального счета подвергшегося экспертизе и сумма по элементу удержаний</w:t>
        </w:r>
        <w:r w:rsidR="00870660">
          <w:rPr>
            <w:noProof/>
            <w:webHidden/>
            <w:lang w:val="en-US"/>
          </w:rPr>
          <w:t>………………………………………………………………………………………………………..</w:t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_Toc519775577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8" w:history="1">
        <w:r w:rsidR="00970D82" w:rsidRPr="00A61A4C">
          <w:rPr>
            <w:rStyle w:val="a9"/>
            <w:noProof/>
          </w:rPr>
          <w:t>3.6.51.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«defect» – Код выявленного дефекта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_Toc519775578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79" w:history="1">
        <w:r w:rsidR="00970D82" w:rsidRPr="00A61A4C">
          <w:rPr>
            <w:rStyle w:val="a9"/>
            <w:noProof/>
          </w:rPr>
          <w:t>3.6.52.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«diagnose» – Выявленные заболевания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_Toc519775579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45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0" w:history="1">
        <w:r w:rsidR="00970D82" w:rsidRPr="00A61A4C">
          <w:rPr>
            <w:rStyle w:val="a9"/>
            <w:noProof/>
          </w:rPr>
          <w:t>3.6.53.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«expert» – Сведения об эксперте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_Toc519775580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46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1" w:history="1">
        <w:r w:rsidR="00970D82" w:rsidRPr="00A61A4C">
          <w:rPr>
            <w:rStyle w:val="a9"/>
            <w:noProof/>
          </w:rPr>
          <w:t>3.6.54.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«treatment» – Признаки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_Toc519775581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46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2" w:history="1">
        <w:r w:rsidR="00970D82" w:rsidRPr="00A61A4C">
          <w:rPr>
            <w:rStyle w:val="a9"/>
            <w:noProof/>
          </w:rPr>
          <w:t>3.6.55.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</w:t>
        </w:r>
        <w:r w:rsidR="00970D82" w:rsidRPr="00A61A4C">
          <w:rPr>
            <w:rStyle w:val="a9"/>
            <w:noProof/>
            <w:lang w:val="en-US"/>
          </w:rPr>
          <w:t>kslp</w:t>
        </w:r>
        <w:r w:rsidR="00970D82" w:rsidRPr="00A61A4C">
          <w:rPr>
            <w:rStyle w:val="a9"/>
            <w:noProof/>
          </w:rPr>
          <w:t>» – КСЛП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_Toc519775582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981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3" w:history="1">
        <w:r w:rsidR="00970D82" w:rsidRPr="00A61A4C">
          <w:rPr>
            <w:rStyle w:val="a9"/>
            <w:noProof/>
          </w:rPr>
          <w:t>3.6.56.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 «onkologie» – Сведения об услуге при лечении онкологического заболевания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_Toc519775583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48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26"/>
        <w:tabs>
          <w:tab w:val="clear" w:pos="1415"/>
          <w:tab w:val="left" w:pos="709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4" w:history="1">
        <w:r w:rsidR="00970D82" w:rsidRPr="00A61A4C">
          <w:rPr>
            <w:rStyle w:val="a9"/>
            <w:noProof/>
          </w:rPr>
          <w:t>3.7.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Элементы и атрибуты реестра застрахованных лиц, подлежащих прохождению профилактических мероприятий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_Toc519775584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5" w:history="1">
        <w:r w:rsidR="00970D82" w:rsidRPr="00A61A4C">
          <w:rPr>
            <w:rStyle w:val="a9"/>
            <w:noProof/>
          </w:rPr>
          <w:t>3.7.1.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Атрибуты элемента «</w:t>
        </w:r>
        <w:r w:rsidR="00970D82" w:rsidRPr="00A61A4C">
          <w:rPr>
            <w:rStyle w:val="a9"/>
            <w:noProof/>
            <w:lang w:val="en-US"/>
          </w:rPr>
          <w:t>body</w:t>
        </w:r>
        <w:r w:rsidR="00970D82" w:rsidRPr="00A61A4C">
          <w:rPr>
            <w:rStyle w:val="a9"/>
            <w:noProof/>
          </w:rPr>
          <w:t>» – Содержание документа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_Toc519775585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49</w:t>
        </w:r>
        <w:r w:rsidR="00970D82" w:rsidRPr="00A61A4C">
          <w:rPr>
            <w:noProof/>
            <w:webHidden/>
          </w:rPr>
          <w:fldChar w:fldCharType="end"/>
        </w:r>
      </w:hyperlink>
    </w:p>
    <w:p w:rsidR="00970D82" w:rsidRPr="00A61A4C" w:rsidRDefault="002F2BF0" w:rsidP="00746141">
      <w:pPr>
        <w:pStyle w:val="35"/>
        <w:tabs>
          <w:tab w:val="left" w:pos="709"/>
          <w:tab w:val="left" w:pos="1698"/>
          <w:tab w:val="right" w:leader="dot" w:pos="9911"/>
        </w:tabs>
        <w:spacing w:after="0" w:line="300" w:lineRule="auto"/>
        <w:ind w:left="0" w:firstLine="0"/>
        <w:rPr>
          <w:rFonts w:eastAsiaTheme="minorEastAsia"/>
          <w:noProof/>
          <w:sz w:val="22"/>
          <w:szCs w:val="22"/>
          <w:lang w:eastAsia="ru-RU"/>
        </w:rPr>
      </w:pPr>
      <w:hyperlink w:anchor="_Toc519775586" w:history="1">
        <w:r w:rsidR="00970D82" w:rsidRPr="00A61A4C">
          <w:rPr>
            <w:rStyle w:val="a9"/>
            <w:noProof/>
          </w:rPr>
          <w:t>3.7.2.</w:t>
        </w:r>
        <w:r w:rsidR="00970D82" w:rsidRPr="00A61A4C">
          <w:rPr>
            <w:rFonts w:eastAsiaTheme="minorEastAsia"/>
            <w:noProof/>
            <w:sz w:val="22"/>
            <w:szCs w:val="22"/>
            <w:lang w:eastAsia="ru-RU"/>
          </w:rPr>
          <w:tab/>
        </w:r>
        <w:r w:rsidR="00970D82" w:rsidRPr="00A61A4C">
          <w:rPr>
            <w:rStyle w:val="a9"/>
            <w:noProof/>
          </w:rPr>
          <w:t>Элемента «</w:t>
        </w:r>
        <w:r w:rsidR="00970D82" w:rsidRPr="00A61A4C">
          <w:rPr>
            <w:rStyle w:val="a9"/>
            <w:noProof/>
            <w:lang w:val="en-US"/>
          </w:rPr>
          <w:t>patient</w:t>
        </w:r>
        <w:r w:rsidR="00970D82" w:rsidRPr="00A61A4C">
          <w:rPr>
            <w:rStyle w:val="a9"/>
            <w:noProof/>
          </w:rPr>
          <w:t>» – Сведения о пациенте</w:t>
        </w:r>
        <w:r w:rsidR="00970D82" w:rsidRPr="00A61A4C">
          <w:rPr>
            <w:noProof/>
            <w:webHidden/>
          </w:rPr>
          <w:tab/>
        </w:r>
        <w:r w:rsidR="00970D82" w:rsidRPr="00A61A4C">
          <w:rPr>
            <w:noProof/>
            <w:webHidden/>
          </w:rPr>
          <w:fldChar w:fldCharType="begin"/>
        </w:r>
        <w:r w:rsidR="00970D82" w:rsidRPr="00A61A4C">
          <w:rPr>
            <w:noProof/>
            <w:webHidden/>
          </w:rPr>
          <w:instrText xml:space="preserve"> PAGEREF _Toc519775586 \h </w:instrText>
        </w:r>
        <w:r w:rsidR="00970D82" w:rsidRPr="00A61A4C">
          <w:rPr>
            <w:noProof/>
            <w:webHidden/>
          </w:rPr>
        </w:r>
        <w:r w:rsidR="00970D82" w:rsidRPr="00A61A4C">
          <w:rPr>
            <w:noProof/>
            <w:webHidden/>
          </w:rPr>
          <w:fldChar w:fldCharType="separate"/>
        </w:r>
        <w:r w:rsidR="00746141">
          <w:rPr>
            <w:noProof/>
            <w:webHidden/>
          </w:rPr>
          <w:t>50</w:t>
        </w:r>
        <w:r w:rsidR="00970D82" w:rsidRPr="00A61A4C">
          <w:rPr>
            <w:noProof/>
            <w:webHidden/>
          </w:rPr>
          <w:fldChar w:fldCharType="end"/>
        </w:r>
      </w:hyperlink>
    </w:p>
    <w:p w:rsidR="0060727A" w:rsidRPr="00A61A4C" w:rsidRDefault="00481EB9" w:rsidP="00746141">
      <w:pPr>
        <w:tabs>
          <w:tab w:val="left" w:pos="709"/>
        </w:tabs>
        <w:spacing w:after="0" w:line="300" w:lineRule="auto"/>
        <w:ind w:firstLine="0"/>
        <w:jc w:val="center"/>
        <w:rPr>
          <w:color w:val="000000" w:themeColor="text1"/>
        </w:rPr>
      </w:pPr>
      <w:r w:rsidRPr="00A61A4C">
        <w:rPr>
          <w:color w:val="000000" w:themeColor="text1"/>
        </w:rPr>
        <w:fldChar w:fldCharType="end"/>
      </w:r>
    </w:p>
    <w:p w:rsidR="0060727A" w:rsidRPr="00A61A4C" w:rsidRDefault="0060727A" w:rsidP="000A7755">
      <w:pPr>
        <w:pStyle w:val="1"/>
        <w:rPr>
          <w:rFonts w:ascii="Times New Roman" w:hAnsi="Times New Roman"/>
          <w:color w:val="000000" w:themeColor="text1"/>
        </w:rPr>
      </w:pPr>
      <w:bookmarkStart w:id="2" w:name="_Toc519775519"/>
      <w:r w:rsidRPr="00A61A4C">
        <w:rPr>
          <w:rFonts w:ascii="Times New Roman" w:hAnsi="Times New Roman"/>
          <w:color w:val="000000" w:themeColor="text1"/>
        </w:rPr>
        <w:lastRenderedPageBreak/>
        <w:t>Используемые сокращения</w:t>
      </w:r>
      <w:bookmarkEnd w:id="1"/>
      <w:bookmarkEnd w:id="2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668"/>
        <w:gridCol w:w="8340"/>
      </w:tblGrid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28327F">
            <w:pPr>
              <w:pStyle w:val="af6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Сокращение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28327F">
            <w:pPr>
              <w:pStyle w:val="af6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Расшифровка</w:t>
            </w:r>
            <w:r w:rsidR="00BA0850" w:rsidRPr="00A61A4C">
              <w:rPr>
                <w:color w:val="000000" w:themeColor="text1"/>
              </w:rPr>
              <w:t xml:space="preserve"> 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БД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База данных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ГУЗ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Государственное учреждение здравоохранения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ДДУ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Детские дошкольные учреждения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44974" w:rsidRPr="00A61A4C" w:rsidRDefault="00144974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ДЗиФ ЯО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4974" w:rsidRPr="00A61A4C" w:rsidRDefault="00144974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Департамент здравоохранения и фармации Ярославской области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60727A" w:rsidP="00B00DBF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К</w:t>
            </w:r>
            <w:r w:rsidR="00B00DBF" w:rsidRPr="00A61A4C">
              <w:rPr>
                <w:color w:val="000000" w:themeColor="text1"/>
              </w:rPr>
              <w:t>С</w:t>
            </w:r>
            <w:r w:rsidRPr="00A61A4C">
              <w:rPr>
                <w:color w:val="000000" w:themeColor="text1"/>
              </w:rPr>
              <w:t>Г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60727A" w:rsidP="00B00DBF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Клинико-</w:t>
            </w:r>
            <w:r w:rsidR="00B00DBF" w:rsidRPr="00A61A4C">
              <w:rPr>
                <w:color w:val="000000" w:themeColor="text1"/>
              </w:rPr>
              <w:t>статистическая</w:t>
            </w:r>
            <w:r w:rsidRPr="00A61A4C">
              <w:rPr>
                <w:color w:val="000000" w:themeColor="text1"/>
              </w:rPr>
              <w:t xml:space="preserve"> группа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BD4615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BD4615" w:rsidP="00BD4615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Медицинская организация</w:t>
            </w:r>
            <w:r w:rsidR="0060727A" w:rsidRPr="00A61A4C">
              <w:rPr>
                <w:color w:val="000000" w:themeColor="text1"/>
              </w:rPr>
              <w:t xml:space="preserve"> любой формы собственности, участвующ</w:t>
            </w:r>
            <w:r w:rsidRPr="00A61A4C">
              <w:rPr>
                <w:color w:val="000000" w:themeColor="text1"/>
              </w:rPr>
              <w:t>ая</w:t>
            </w:r>
            <w:r w:rsidR="0060727A" w:rsidRPr="00A61A4C">
              <w:rPr>
                <w:color w:val="000000" w:themeColor="text1"/>
              </w:rPr>
              <w:t xml:space="preserve"> в системе обязательного медицинского страхования</w:t>
            </w:r>
          </w:p>
        </w:tc>
      </w:tr>
      <w:tr w:rsidR="00C82CA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82CAB" w:rsidRPr="00A61A4C" w:rsidRDefault="00C82CAB" w:rsidP="00C82CAB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МИС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2CAB" w:rsidRPr="00A61A4C" w:rsidRDefault="00C82CAB" w:rsidP="00C82CAB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Медицинская информационная система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727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ММЦ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727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Межрайонный муниципальный центр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946EA" w:rsidRPr="00A61A4C" w:rsidRDefault="004946E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ОГРН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46EA" w:rsidRPr="00A61A4C" w:rsidRDefault="004946E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Основной государственный регистрационный номер</w:t>
            </w:r>
          </w:p>
        </w:tc>
      </w:tr>
      <w:tr w:rsidR="004904EB" w:rsidRPr="00A61A4C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ОМС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A61A4C" w:rsidRDefault="0055761A" w:rsidP="004F7598">
            <w:pPr>
              <w:pStyle w:val="aff"/>
              <w:rPr>
                <w:color w:val="000000" w:themeColor="text1"/>
              </w:rPr>
            </w:pPr>
            <w:r w:rsidRPr="00A61A4C">
              <w:rPr>
                <w:color w:val="000000" w:themeColor="text1"/>
              </w:rPr>
              <w:t>Обязательное медицинское страхование</w:t>
            </w:r>
          </w:p>
        </w:tc>
      </w:tr>
      <w:tr w:rsidR="0087301F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РФ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Российская Федерация</w:t>
            </w:r>
          </w:p>
        </w:tc>
      </w:tr>
      <w:tr w:rsidR="0087301F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СМО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Страховые медицинские организации</w:t>
            </w:r>
          </w:p>
        </w:tc>
      </w:tr>
      <w:tr w:rsidR="0087301F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СНИЛС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Страховой номер индивидуального лицевого счета Пенсионного фонда РФ</w:t>
            </w:r>
          </w:p>
        </w:tc>
      </w:tr>
      <w:tr w:rsidR="0055761A" w:rsidRPr="0087301F" w:rsidTr="00970D82"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>ТФ ОМС</w:t>
            </w:r>
          </w:p>
        </w:tc>
        <w:tc>
          <w:tcPr>
            <w:tcW w:w="8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761A" w:rsidRPr="0087301F" w:rsidRDefault="0055761A" w:rsidP="004F7598">
            <w:pPr>
              <w:pStyle w:val="aff"/>
            </w:pPr>
            <w:r w:rsidRPr="0087301F">
              <w:t xml:space="preserve">Территориальный фонд обязательного медицинского страхования </w:t>
            </w:r>
          </w:p>
        </w:tc>
      </w:tr>
    </w:tbl>
    <w:p w:rsidR="0060727A" w:rsidRPr="0087301F" w:rsidRDefault="0060727A" w:rsidP="00AE1FBD"/>
    <w:p w:rsidR="0060727A" w:rsidRPr="0087301F" w:rsidRDefault="0060727A" w:rsidP="00194660">
      <w:pPr>
        <w:pStyle w:val="1"/>
        <w:rPr>
          <w:rFonts w:ascii="Times New Roman" w:hAnsi="Times New Roman"/>
        </w:rPr>
      </w:pPr>
      <w:bookmarkStart w:id="3" w:name="_Toc234064258"/>
      <w:bookmarkStart w:id="4" w:name="_Toc519775520"/>
      <w:r w:rsidRPr="0087301F">
        <w:rPr>
          <w:rFonts w:ascii="Times New Roman" w:hAnsi="Times New Roman"/>
        </w:rPr>
        <w:lastRenderedPageBreak/>
        <w:t>Введение</w:t>
      </w:r>
      <w:bookmarkEnd w:id="3"/>
      <w:bookmarkEnd w:id="4"/>
    </w:p>
    <w:p w:rsidR="0060727A" w:rsidRPr="0087301F" w:rsidRDefault="0060727A" w:rsidP="00AE1FBD">
      <w:r w:rsidRPr="0087301F">
        <w:t>Основная цель настоящего документа - стандартизация электронного обмена данными (ЭОД) между субъектами системы обязательного медицинского страхования (ОМС):</w:t>
      </w:r>
    </w:p>
    <w:p w:rsidR="0060727A" w:rsidRPr="0087301F" w:rsidRDefault="0060727A" w:rsidP="00200942">
      <w:pPr>
        <w:pStyle w:val="Arial5555"/>
      </w:pPr>
      <w:r w:rsidRPr="0087301F">
        <w:t xml:space="preserve">выставление </w:t>
      </w:r>
      <w:r w:rsidR="00144974" w:rsidRPr="0087301F">
        <w:t>медицинскими организациями</w:t>
      </w:r>
      <w:r w:rsidRPr="0087301F">
        <w:t xml:space="preserve"> (</w:t>
      </w:r>
      <w:r w:rsidR="00BD4615" w:rsidRPr="0087301F">
        <w:t>МО</w:t>
      </w:r>
      <w:r w:rsidRPr="0087301F">
        <w:t>) требований на оплату счетов за оказанные медицинские услуги;</w:t>
      </w:r>
    </w:p>
    <w:p w:rsidR="00E030DA" w:rsidRPr="0087301F" w:rsidRDefault="001F42BA" w:rsidP="00E030DA">
      <w:pPr>
        <w:pStyle w:val="Arial5555"/>
      </w:pPr>
      <w:r w:rsidRPr="0087301F">
        <w:t xml:space="preserve">формирование </w:t>
      </w:r>
      <w:r w:rsidR="00E030DA" w:rsidRPr="0087301F">
        <w:t xml:space="preserve">и отправка </w:t>
      </w:r>
      <w:r w:rsidRPr="0087301F">
        <w:t>Территориальным Фондом ОМС</w:t>
      </w:r>
      <w:r w:rsidR="00E030DA" w:rsidRPr="0087301F">
        <w:t xml:space="preserve"> результатов автоматизированной обработки сведений персонифицированного учета медицинской помощи, в медицинскую организацию, оказавшую медицинскую помощь застрахованным лицам.</w:t>
      </w:r>
    </w:p>
    <w:p w:rsidR="00F04986" w:rsidRPr="0087301F" w:rsidRDefault="00F04986" w:rsidP="00F04986">
      <w:pPr>
        <w:pStyle w:val="Arial5555"/>
      </w:pPr>
      <w:r w:rsidRPr="0087301F">
        <w:t>формирование страховой медицинской организацией (СМО) ответа на требование и передача его в МО.</w:t>
      </w:r>
    </w:p>
    <w:p w:rsidR="00732CF4" w:rsidRPr="0087301F" w:rsidRDefault="00FA4D54" w:rsidP="00732CF4">
      <w:pPr>
        <w:pStyle w:val="Arial5555"/>
      </w:pPr>
      <w:r w:rsidRPr="0087301F">
        <w:t>п</w:t>
      </w:r>
      <w:r w:rsidR="001F42BA" w:rsidRPr="0087301F">
        <w:t>ередача</w:t>
      </w:r>
      <w:r w:rsidR="00732CF4" w:rsidRPr="0087301F">
        <w:t xml:space="preserve"> страховой медицинской организацией (СМО) </w:t>
      </w:r>
      <w:r w:rsidR="001F42BA" w:rsidRPr="0087301F">
        <w:t xml:space="preserve">результатов медико-экономического контроля в </w:t>
      </w:r>
      <w:r w:rsidR="008310AE" w:rsidRPr="0087301F">
        <w:t>Территориальный Фонд ОМС</w:t>
      </w:r>
      <w:r w:rsidR="00732CF4" w:rsidRPr="0087301F">
        <w:t>.</w:t>
      </w:r>
    </w:p>
    <w:p w:rsidR="00FA4D54" w:rsidRPr="0087301F" w:rsidRDefault="00FA4D54" w:rsidP="00732CF4">
      <w:pPr>
        <w:pStyle w:val="Arial5555"/>
      </w:pPr>
      <w:r w:rsidRPr="0087301F">
        <w:t>предоставление МО в Территориальный Фонд ОМС реестр застрахованных включенных в списки для проведения 1 этапа профилактических мероприятий на текущий календарный год.</w:t>
      </w:r>
    </w:p>
    <w:p w:rsidR="0060727A" w:rsidRPr="0087301F" w:rsidRDefault="0060727A" w:rsidP="00AE1FBD">
      <w:r w:rsidRPr="0087301F">
        <w:t>Электронный обмен данными должен обеспечивать:</w:t>
      </w:r>
    </w:p>
    <w:p w:rsidR="0060727A" w:rsidRPr="0087301F" w:rsidRDefault="0060727A" w:rsidP="00200942">
      <w:pPr>
        <w:pStyle w:val="Arial5555"/>
      </w:pPr>
      <w:r w:rsidRPr="0087301F">
        <w:t>уменьшение потока бумажных документов;</w:t>
      </w:r>
    </w:p>
    <w:p w:rsidR="0060727A" w:rsidRPr="0087301F" w:rsidRDefault="0060727A" w:rsidP="00200942">
      <w:pPr>
        <w:pStyle w:val="Arial5555"/>
      </w:pPr>
      <w:r w:rsidRPr="0087301F">
        <w:t>ускорение взаиморасчетов между субъектами ОМС за счет автоматизации контроля счетов в страховых медицинских организациях;</w:t>
      </w:r>
    </w:p>
    <w:p w:rsidR="00D2703D" w:rsidRPr="0087301F" w:rsidRDefault="00D2703D" w:rsidP="00200942">
      <w:pPr>
        <w:pStyle w:val="Arial5555"/>
      </w:pPr>
      <w:r w:rsidRPr="0087301F">
        <w:t>единство экономического и бухгалтерского учета в медицинских организациях в части количества предъявленных персональных счетов и денежных средств</w:t>
      </w:r>
      <w:r w:rsidR="00D57B47" w:rsidRPr="0087301F">
        <w:t>,</w:t>
      </w:r>
      <w:r w:rsidRPr="0087301F">
        <w:t xml:space="preserve"> предъявленных впервые и </w:t>
      </w:r>
      <w:r w:rsidR="00D80761" w:rsidRPr="0087301F">
        <w:t>исправленной</w:t>
      </w:r>
      <w:r w:rsidRPr="0087301F">
        <w:t xml:space="preserve"> части</w:t>
      </w:r>
      <w:r w:rsidR="00D57B47" w:rsidRPr="0087301F">
        <w:t>,</w:t>
      </w:r>
      <w:r w:rsidRPr="0087301F">
        <w:t xml:space="preserve"> повторно предъявляемых персональных счетов, а так же фактический объем отказанных денежных средств за оказанную медицинскую помощь;</w:t>
      </w:r>
    </w:p>
    <w:p w:rsidR="0060727A" w:rsidRPr="0087301F" w:rsidRDefault="0060727A" w:rsidP="00200942">
      <w:pPr>
        <w:pStyle w:val="Arial5555"/>
      </w:pPr>
      <w:r w:rsidRPr="0087301F">
        <w:t>сбор объективной информации об объемах и качестве медицинской помощи, оказанной застрахованным гражданам в рамках ОМС;</w:t>
      </w:r>
    </w:p>
    <w:p w:rsidR="0060727A" w:rsidRPr="0087301F" w:rsidRDefault="0060727A" w:rsidP="00200942">
      <w:pPr>
        <w:pStyle w:val="Arial5555"/>
      </w:pPr>
      <w:r w:rsidRPr="0087301F">
        <w:t>автоматизированн</w:t>
      </w:r>
      <w:r w:rsidR="008C3FE7" w:rsidRPr="0087301F">
        <w:t>ые</w:t>
      </w:r>
      <w:r w:rsidRPr="0087301F">
        <w:t xml:space="preserve"> медико-экономическ</w:t>
      </w:r>
      <w:r w:rsidR="008C3FE7" w:rsidRPr="0087301F">
        <w:t>ие</w:t>
      </w:r>
      <w:r w:rsidRPr="0087301F">
        <w:t xml:space="preserve"> </w:t>
      </w:r>
      <w:r w:rsidR="008C3FE7" w:rsidRPr="0087301F">
        <w:t>контроли</w:t>
      </w:r>
      <w:r w:rsidRPr="0087301F">
        <w:t>.</w:t>
      </w:r>
    </w:p>
    <w:p w:rsidR="00F439A8" w:rsidRPr="0087301F" w:rsidRDefault="00F439A8" w:rsidP="00F439A8">
      <w:pPr>
        <w:rPr>
          <w:u w:val="single"/>
        </w:rPr>
      </w:pPr>
      <w:r w:rsidRPr="0087301F">
        <w:rPr>
          <w:u w:val="single"/>
        </w:rPr>
        <w:t>Отличия версии 6.</w:t>
      </w:r>
      <w:r w:rsidR="005E34B1" w:rsidRPr="0087301F">
        <w:rPr>
          <w:u w:val="single"/>
          <w:lang w:val="en-US"/>
        </w:rPr>
        <w:t>1</w:t>
      </w:r>
      <w:r w:rsidRPr="0087301F">
        <w:rPr>
          <w:u w:val="single"/>
        </w:rPr>
        <w:t>0 от версии 6.0</w:t>
      </w:r>
      <w:r w:rsidR="005E34B1" w:rsidRPr="0087301F">
        <w:rPr>
          <w:u w:val="single"/>
          <w:lang w:val="en-US"/>
        </w:rPr>
        <w:t>9</w:t>
      </w:r>
      <w:r w:rsidRPr="0087301F">
        <w:rPr>
          <w:u w:val="single"/>
        </w:rPr>
        <w:t>:</w:t>
      </w:r>
    </w:p>
    <w:p w:rsidR="009632CF" w:rsidRPr="0087301F" w:rsidRDefault="009632CF" w:rsidP="009632CF">
      <w:pPr>
        <w:pStyle w:val="Arial5555"/>
      </w:pPr>
      <w:r w:rsidRPr="0087301F">
        <w:t>Срок предъявления к оплате первичного счета за оказанную медицинскую помощь сокращен до 2 месяцев.</w:t>
      </w:r>
    </w:p>
    <w:p w:rsidR="009632CF" w:rsidRPr="0087301F" w:rsidRDefault="009632CF" w:rsidP="009632CF">
      <w:pPr>
        <w:pStyle w:val="Arial5555"/>
      </w:pPr>
      <w:r w:rsidRPr="0087301F">
        <w:t xml:space="preserve">В раздел 3.6.2 добавлен атрибут </w:t>
      </w:r>
      <w:r w:rsidR="00FC589F" w:rsidRPr="0087301F">
        <w:t>«</w:t>
      </w:r>
      <w:r w:rsidRPr="0087301F">
        <w:rPr>
          <w:lang w:val="en-US"/>
        </w:rPr>
        <w:t>type</w:t>
      </w:r>
      <w:r w:rsidRPr="0087301F">
        <w:t>_</w:t>
      </w:r>
      <w:r w:rsidRPr="0087301F">
        <w:rPr>
          <w:lang w:val="en-US"/>
        </w:rPr>
        <w:t>control</w:t>
      </w:r>
      <w:r w:rsidR="00FC589F" w:rsidRPr="0087301F">
        <w:t>»</w:t>
      </w:r>
      <w:r w:rsidRPr="0087301F">
        <w:t>.</w:t>
      </w:r>
    </w:p>
    <w:p w:rsidR="00FC589F" w:rsidRPr="0087301F" w:rsidRDefault="00FC589F" w:rsidP="00FC589F">
      <w:pPr>
        <w:pStyle w:val="Arial5555"/>
      </w:pPr>
      <w:r w:rsidRPr="0087301F">
        <w:t>Уточнены ограничения атрибута «invnumber» в разделе 3.6.4.</w:t>
      </w:r>
    </w:p>
    <w:p w:rsidR="009632CF" w:rsidRPr="0087301F" w:rsidRDefault="009632CF" w:rsidP="009632CF">
      <w:pPr>
        <w:pStyle w:val="Arial5555"/>
      </w:pPr>
      <w:r w:rsidRPr="0087301F">
        <w:t xml:space="preserve">В разделе 3.6.6 увеличен размер атрибутов </w:t>
      </w:r>
      <w:r w:rsidR="00FC589F" w:rsidRPr="0087301F">
        <w:t>«</w:t>
      </w:r>
      <w:r w:rsidRPr="0087301F">
        <w:rPr>
          <w:lang w:val="en-US"/>
        </w:rPr>
        <w:t>surname</w:t>
      </w:r>
      <w:r w:rsidR="00FC589F" w:rsidRPr="0087301F">
        <w:t>»</w:t>
      </w:r>
      <w:r w:rsidRPr="0087301F">
        <w:t xml:space="preserve">, </w:t>
      </w:r>
      <w:r w:rsidR="00FC589F" w:rsidRPr="0087301F">
        <w:t>«</w:t>
      </w:r>
      <w:r w:rsidRPr="0087301F">
        <w:rPr>
          <w:lang w:val="en-US"/>
        </w:rPr>
        <w:t>firstname</w:t>
      </w:r>
      <w:r w:rsidR="00FC589F" w:rsidRPr="0087301F">
        <w:t>»</w:t>
      </w:r>
      <w:r w:rsidRPr="0087301F">
        <w:t xml:space="preserve">, </w:t>
      </w:r>
      <w:r w:rsidR="00FC589F" w:rsidRPr="0087301F">
        <w:t>«</w:t>
      </w:r>
      <w:r w:rsidRPr="0087301F">
        <w:rPr>
          <w:lang w:val="en-US"/>
        </w:rPr>
        <w:t>patronymic</w:t>
      </w:r>
      <w:r w:rsidR="00FC589F" w:rsidRPr="0087301F">
        <w:t>»</w:t>
      </w:r>
      <w:r w:rsidRPr="0087301F">
        <w:t>.</w:t>
      </w:r>
    </w:p>
    <w:p w:rsidR="00FC589F" w:rsidRPr="0087301F" w:rsidRDefault="00FC589F" w:rsidP="00FC589F">
      <w:pPr>
        <w:pStyle w:val="Arial5555"/>
      </w:pPr>
      <w:r w:rsidRPr="0087301F">
        <w:t>Добавлен атрибут «outcome» (код исхода лечения) в раздел 3.6.12.</w:t>
      </w:r>
    </w:p>
    <w:p w:rsidR="00FC589F" w:rsidRPr="0087301F" w:rsidRDefault="00FC589F" w:rsidP="00FC589F">
      <w:pPr>
        <w:pStyle w:val="Arial5555"/>
      </w:pPr>
      <w:r w:rsidRPr="0087301F">
        <w:t>В раздел 3.6.13 добавлен атрибут «</w:t>
      </w:r>
      <w:r w:rsidR="00AF4308" w:rsidRPr="0087301F">
        <w:rPr>
          <w:lang w:val="en-US"/>
        </w:rPr>
        <w:t>met</w:t>
      </w:r>
      <w:r w:rsidR="00AF4308" w:rsidRPr="0087301F">
        <w:t>_</w:t>
      </w:r>
      <w:r w:rsidR="00AF4308" w:rsidRPr="0087301F">
        <w:rPr>
          <w:lang w:val="en-US"/>
        </w:rPr>
        <w:t>issl</w:t>
      </w:r>
      <w:r w:rsidRPr="0087301F">
        <w:t>».</w:t>
      </w:r>
    </w:p>
    <w:p w:rsidR="00FC589F" w:rsidRPr="0087301F" w:rsidRDefault="00FC589F" w:rsidP="00FC589F">
      <w:pPr>
        <w:pStyle w:val="Arial5555"/>
      </w:pPr>
      <w:r w:rsidRPr="0087301F">
        <w:t>Удален атрибут «deviation» в разделе 3.6.22.</w:t>
      </w:r>
    </w:p>
    <w:p w:rsidR="00FC589F" w:rsidRPr="0087301F" w:rsidRDefault="00FC589F" w:rsidP="00FC589F">
      <w:pPr>
        <w:pStyle w:val="Arial5555"/>
      </w:pPr>
      <w:r w:rsidRPr="0087301F">
        <w:t>В раздел 3.6.22 добавлен атрибут «</w:t>
      </w:r>
      <w:r w:rsidRPr="0087301F">
        <w:rPr>
          <w:lang w:val="en-US"/>
        </w:rPr>
        <w:t>prof</w:t>
      </w:r>
      <w:r w:rsidRPr="0087301F">
        <w:t>_</w:t>
      </w:r>
      <w:r w:rsidRPr="0087301F">
        <w:rPr>
          <w:lang w:val="en-US"/>
        </w:rPr>
        <w:t>h</w:t>
      </w:r>
      <w:r w:rsidRPr="0087301F">
        <w:t>».</w:t>
      </w:r>
    </w:p>
    <w:p w:rsidR="00FC589F" w:rsidRPr="0087301F" w:rsidRDefault="00FC589F" w:rsidP="00453158">
      <w:pPr>
        <w:pStyle w:val="Arial5555"/>
      </w:pPr>
      <w:r w:rsidRPr="0087301F">
        <w:lastRenderedPageBreak/>
        <w:t xml:space="preserve">Удален раздел 3.6.24 </w:t>
      </w:r>
      <w:r w:rsidR="00453158" w:rsidRPr="0087301F">
        <w:t xml:space="preserve">«risk_factor» – фактор риска, входящего в элемент «risk_factors» – выявленные факторы риска» элемента «additionals» </w:t>
      </w:r>
      <w:r w:rsidRPr="0087301F">
        <w:t>и соответствующий элемент.</w:t>
      </w:r>
    </w:p>
    <w:p w:rsidR="00FC589F" w:rsidRPr="0087301F" w:rsidRDefault="00FC589F" w:rsidP="00DC49A3">
      <w:pPr>
        <w:pStyle w:val="Arial5555"/>
      </w:pPr>
      <w:r w:rsidRPr="0087301F">
        <w:t>Удален раздел 3.6.26</w:t>
      </w:r>
      <w:r w:rsidR="00DC49A3" w:rsidRPr="0087301F">
        <w:t xml:space="preserve"> «indicator» – количественный показатель исследования», входящего в элемент «indicators» – количественные показатели исследования» элемента «additionals»</w:t>
      </w:r>
      <w:r w:rsidRPr="0087301F">
        <w:t xml:space="preserve"> и соответствующий элемент.</w:t>
      </w:r>
    </w:p>
    <w:p w:rsidR="00FC589F" w:rsidRPr="0087301F" w:rsidRDefault="00FC589F" w:rsidP="00FC589F">
      <w:pPr>
        <w:pStyle w:val="Arial5555"/>
      </w:pPr>
      <w:r w:rsidRPr="0087301F">
        <w:t xml:space="preserve">В разделе 3.6.30 уточнены ограничения атрибутов «invnumber» и «invdate», изменен формат атрибута «division», </w:t>
      </w:r>
      <w:r w:rsidR="00F03FF2" w:rsidRPr="0087301F">
        <w:t>добавлен атрибут</w:t>
      </w:r>
      <w:r w:rsidRPr="0087301F">
        <w:t xml:space="preserve"> «</w:t>
      </w:r>
      <w:r w:rsidR="00AF4308" w:rsidRPr="0087301F">
        <w:rPr>
          <w:lang w:val="en-US"/>
        </w:rPr>
        <w:t>ds</w:t>
      </w:r>
      <w:r w:rsidR="00AF4308" w:rsidRPr="0087301F">
        <w:t>_</w:t>
      </w:r>
      <w:r w:rsidR="00AF4308" w:rsidRPr="0087301F">
        <w:rPr>
          <w:lang w:val="en-US"/>
        </w:rPr>
        <w:t>onk</w:t>
      </w:r>
      <w:r w:rsidRPr="0087301F">
        <w:t>».</w:t>
      </w:r>
    </w:p>
    <w:p w:rsidR="00FC589F" w:rsidRPr="0087301F" w:rsidRDefault="00FC589F" w:rsidP="00FC589F">
      <w:pPr>
        <w:pStyle w:val="Arial5555"/>
      </w:pPr>
      <w:r w:rsidRPr="0087301F">
        <w:t xml:space="preserve">В разделе 3.6.31 изменен формат атрибута «appointment», добавлены атрибуты </w:t>
      </w:r>
      <w:r w:rsidR="00D52165">
        <w:t>«</w:t>
      </w:r>
      <w:r w:rsidR="00D52165" w:rsidRPr="0087301F">
        <w:rPr>
          <w:lang w:val="en-US"/>
        </w:rPr>
        <w:t>treatment</w:t>
      </w:r>
      <w:r w:rsidR="00D52165" w:rsidRPr="00D52165">
        <w:t>_</w:t>
      </w:r>
      <w:r w:rsidR="00D52165" w:rsidRPr="0087301F">
        <w:rPr>
          <w:lang w:val="en-US"/>
        </w:rPr>
        <w:t>places</w:t>
      </w:r>
      <w:r w:rsidR="00D52165">
        <w:t>»</w:t>
      </w:r>
      <w:r w:rsidR="00D52165" w:rsidRPr="00D52165">
        <w:t xml:space="preserve">, </w:t>
      </w:r>
      <w:r w:rsidRPr="0087301F">
        <w:t>«</w:t>
      </w:r>
      <w:r w:rsidRPr="0087301F">
        <w:rPr>
          <w:lang w:val="en-US"/>
        </w:rPr>
        <w:t>disp</w:t>
      </w:r>
      <w:r w:rsidRPr="0087301F">
        <w:t>_</w:t>
      </w:r>
      <w:r w:rsidRPr="0087301F">
        <w:rPr>
          <w:lang w:val="en-US"/>
        </w:rPr>
        <w:t>result</w:t>
      </w:r>
      <w:r w:rsidRPr="0087301F">
        <w:t>», «</w:t>
      </w:r>
      <w:r w:rsidRPr="0087301F">
        <w:rPr>
          <w:lang w:val="en-US"/>
        </w:rPr>
        <w:t>disp</w:t>
      </w:r>
      <w:r w:rsidRPr="0087301F">
        <w:t>_</w:t>
      </w:r>
      <w:r w:rsidRPr="0087301F">
        <w:rPr>
          <w:lang w:val="en-US"/>
        </w:rPr>
        <w:t>type</w:t>
      </w:r>
      <w:r w:rsidRPr="0087301F">
        <w:t>».</w:t>
      </w:r>
    </w:p>
    <w:p w:rsidR="00FC589F" w:rsidRPr="0087301F" w:rsidRDefault="00B212EE" w:rsidP="00B212EE">
      <w:pPr>
        <w:pStyle w:val="Arial5555"/>
      </w:pPr>
      <w:r w:rsidRPr="0087301F">
        <w:t>Изменена нумерация разделов 3.6.37-3.6.51 на 3.6.41-3.6.55.</w:t>
      </w:r>
    </w:p>
    <w:p w:rsidR="00D70DE2" w:rsidRPr="0087301F" w:rsidRDefault="00D70DE2" w:rsidP="00D70DE2">
      <w:pPr>
        <w:pStyle w:val="Arial5555"/>
      </w:pPr>
      <w:r w:rsidRPr="0087301F">
        <w:t>Добавлены разделы 3.6.37, 3.6.38, 3.6.39, 3.6.40, 3.6.56.</w:t>
      </w:r>
    </w:p>
    <w:p w:rsidR="00CC38AD" w:rsidRPr="0087301F" w:rsidRDefault="00CC38AD" w:rsidP="0043096E">
      <w:pPr>
        <w:pStyle w:val="Arial5555"/>
        <w:numPr>
          <w:ilvl w:val="0"/>
          <w:numId w:val="0"/>
        </w:numPr>
        <w:rPr>
          <w:lang w:val="en-US"/>
        </w:rPr>
      </w:pPr>
    </w:p>
    <w:p w:rsidR="0060727A" w:rsidRPr="0087301F" w:rsidRDefault="0060727A" w:rsidP="00E83723">
      <w:pPr>
        <w:pStyle w:val="1"/>
        <w:rPr>
          <w:rFonts w:ascii="Times New Roman" w:hAnsi="Times New Roman"/>
        </w:rPr>
      </w:pPr>
      <w:bookmarkStart w:id="5" w:name="_Toc234064259"/>
      <w:bookmarkStart w:id="6" w:name="_Toc519775521"/>
      <w:r w:rsidRPr="0087301F">
        <w:rPr>
          <w:rFonts w:ascii="Times New Roman" w:hAnsi="Times New Roman"/>
        </w:rPr>
        <w:lastRenderedPageBreak/>
        <w:t>Требование на оплату медицинской помощи / ответ на требование</w:t>
      </w:r>
      <w:bookmarkEnd w:id="5"/>
      <w:r w:rsidR="00EA712A" w:rsidRPr="0087301F">
        <w:rPr>
          <w:rFonts w:ascii="Times New Roman" w:hAnsi="Times New Roman"/>
        </w:rPr>
        <w:t xml:space="preserve"> / сведения о профилактических мероприятиях</w:t>
      </w:r>
      <w:bookmarkEnd w:id="6"/>
    </w:p>
    <w:p w:rsidR="0060727A" w:rsidRPr="0087301F" w:rsidRDefault="0060727A" w:rsidP="00E83723">
      <w:pPr>
        <w:pStyle w:val="2"/>
        <w:rPr>
          <w:rFonts w:ascii="Times New Roman" w:hAnsi="Times New Roman"/>
        </w:rPr>
      </w:pPr>
      <w:bookmarkStart w:id="7" w:name="_Toc234064260"/>
      <w:bookmarkStart w:id="8" w:name="_Toc519775522"/>
      <w:r w:rsidRPr="0087301F">
        <w:rPr>
          <w:rFonts w:ascii="Times New Roman" w:hAnsi="Times New Roman"/>
        </w:rPr>
        <w:t>Порядок формирования и передачи данных</w:t>
      </w:r>
      <w:bookmarkEnd w:id="7"/>
      <w:bookmarkEnd w:id="8"/>
    </w:p>
    <w:p w:rsidR="001A6E7A" w:rsidRPr="0087301F" w:rsidRDefault="001A6E7A" w:rsidP="001A6E7A">
      <w:r w:rsidRPr="0087301F">
        <w:rPr>
          <w:lang w:eastAsia="ar-SA"/>
        </w:rPr>
        <w:t xml:space="preserve">  </w:t>
      </w:r>
      <w:r w:rsidRPr="0087301F">
        <w:t xml:space="preserve"> Данный вид взаимодействия обеспечивает организацию автоматизированной системы учета объемов и качества медицинской помощи, оказанной медицинскими организациями области населению, застрахованному в системе ОМС.  </w:t>
      </w:r>
    </w:p>
    <w:p w:rsidR="001A6E7A" w:rsidRPr="0087301F" w:rsidRDefault="001A6E7A" w:rsidP="001A6E7A">
      <w:pPr>
        <w:ind w:firstLine="720"/>
      </w:pPr>
      <w:r w:rsidRPr="0087301F">
        <w:t>Правила взаимодействия между участниками обязательного медицинского страхования Ярославской области при ведении персонифицированного учета сведений об оказанной медицинской помощи застрахованным лицам в сфере обязательного медицинского страхования на территории Ярославской области, а также сроки проведения его этапов определяет порядок взаимодействия между участниками обязательного  медицинского страхования Ярославской области  при ведении персонифицированного учета сведений о медицинской помощи, оказанной  застрахованным лицам в медицинских организациях, работающих в системе обязательного медицинского страхования на территории Ярославской области</w:t>
      </w:r>
      <w:r w:rsidR="000C131F" w:rsidRPr="0087301F">
        <w:t>, согласно совместному приказу д</w:t>
      </w:r>
      <w:r w:rsidRPr="0087301F">
        <w:t xml:space="preserve">епартамента здравоохранения и фармации Ярославской области и Территориального фонда обязательного медицинского страхования Ярославской области от 10/11.09.2015 №1620/145/03. </w:t>
      </w:r>
    </w:p>
    <w:p w:rsidR="001A6E7A" w:rsidRPr="0087301F" w:rsidRDefault="001A6E7A" w:rsidP="001A6E7A">
      <w:pPr>
        <w:ind w:firstLine="720"/>
      </w:pPr>
      <w:r w:rsidRPr="0087301F">
        <w:t xml:space="preserve">МО осуществляет персонифицированный учет оказанной в системе ОМС медицинской помощи. Данные с заполненных первичных документов вводятся в компьютер и проходят автоматизированную обработку, в результате которой формируются электронные требования на оплату медицинской помощи по каждому плательщику. Требование представляет собой реестр персональных счетов, включающий ряд сводных данных для оплаты. Требование формируется за определенный установленный период. </w:t>
      </w:r>
    </w:p>
    <w:p w:rsidR="001A6E7A" w:rsidRPr="0087301F" w:rsidRDefault="001A6E7A" w:rsidP="001A6E7A">
      <w:pPr>
        <w:ind w:firstLine="540"/>
      </w:pPr>
      <w:r w:rsidRPr="0087301F">
        <w:t>Первично предъявляемый персональный счет в реестре на оплату медицинской помощи, оказанной застрахованным лицам, может быть выставлен к оплате в СМО Ярославской области в т</w:t>
      </w:r>
      <w:r w:rsidR="0039189D" w:rsidRPr="0087301F">
        <w:t>ечение 2</w:t>
      </w:r>
      <w:r w:rsidRPr="0087301F">
        <w:t xml:space="preserve"> месяцев, следующих за отчетным.</w:t>
      </w:r>
    </w:p>
    <w:p w:rsidR="001A6E7A" w:rsidRPr="0087301F" w:rsidRDefault="001A6E7A" w:rsidP="001A6E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>При наличии отклоненных от оплаты счетов на оплату медицинской помощи по результатам проведенного страховой медицинской организацией медико-экономического контроля медицинская организация вправе доработать и представить в страховую медицинскую организацию отклоненные ранее от оплаты счета на оплату медицинской помощи и реестры счетов не позднее 25 рабочих дней с даты получения акта от страховой медицинской организации, сформированного по результатам медико-экономического контроля первично представленного медицинской организацией счета на оплату медицинской помощи.</w:t>
      </w:r>
    </w:p>
    <w:p w:rsidR="001A6E7A" w:rsidRPr="0087301F" w:rsidRDefault="001A6E7A" w:rsidP="001A6E7A">
      <w:pPr>
        <w:ind w:firstLine="540"/>
      </w:pPr>
      <w:r w:rsidRPr="0087301F">
        <w:t>Порядок предоставления реестров счетов и счетов за медицинскую помощь, оказанную застрахованным лицам за пределами субъекта Российской Федерации, на территории которого выдан полис (</w:t>
      </w:r>
      <w:r w:rsidRPr="0087301F">
        <w:rPr>
          <w:b/>
        </w:rPr>
        <w:t>иногородним гражданам</w:t>
      </w:r>
      <w:r w:rsidRPr="0087301F">
        <w:t>):</w:t>
      </w:r>
    </w:p>
    <w:p w:rsidR="001A6E7A" w:rsidRPr="0087301F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 xml:space="preserve">1. Медицинские организации представляют  реестры счетов за медицинскую помощь, оказанную иногородним гражданам в электронном виде в ТФОМС Ярославской области в сроки, установленные Комиссией по разработке территориальной программы (файл реестра счетов за медицинскую помощь, оказанную в отчетном периоде и в предыдущем периоде иногородним гражданам </w:t>
      </w:r>
      <w:r w:rsidRPr="0087301F">
        <w:rPr>
          <w:rFonts w:ascii="Times New Roman" w:hAnsi="Times New Roman" w:cs="Times New Roman"/>
          <w:b/>
          <w:sz w:val="24"/>
          <w:szCs w:val="24"/>
        </w:rPr>
        <w:t>без оформления бухгалтерского счета</w:t>
      </w:r>
      <w:r w:rsidRPr="0087301F">
        <w:rPr>
          <w:rFonts w:ascii="Times New Roman" w:hAnsi="Times New Roman" w:cs="Times New Roman"/>
          <w:sz w:val="24"/>
          <w:szCs w:val="24"/>
        </w:rPr>
        <w:t xml:space="preserve"> (далее – реестр счетов отчетного периода)).</w:t>
      </w:r>
    </w:p>
    <w:p w:rsidR="001A6E7A" w:rsidRPr="0087301F" w:rsidRDefault="001A6E7A" w:rsidP="001A6E7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>2. ТФОМС Ярославской области в течение 2 дней осуществляет автоматизированную обработку полученных от медицинских организаций сведений (реестра счетов) и возвращает в электронном виде в медицинские организации для исправления.</w:t>
      </w:r>
    </w:p>
    <w:p w:rsidR="001A6E7A" w:rsidRPr="0087301F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 xml:space="preserve">   3. Медицинские организации вносят исправления только в возвращенные ТФОМС Ярославской области персональные реестры счетов отчетного периода и в срок до 5 числа </w:t>
      </w:r>
      <w:r w:rsidRPr="0087301F">
        <w:rPr>
          <w:rFonts w:ascii="Times New Roman" w:hAnsi="Times New Roman" w:cs="Times New Roman"/>
          <w:sz w:val="24"/>
          <w:szCs w:val="24"/>
        </w:rPr>
        <w:lastRenderedPageBreak/>
        <w:t xml:space="preserve">месяца следующего за отчетным представляют их в ТФОМС Ярославской области  </w:t>
      </w:r>
      <w:r w:rsidRPr="0087301F">
        <w:rPr>
          <w:rFonts w:ascii="Times New Roman" w:hAnsi="Times New Roman" w:cs="Times New Roman"/>
          <w:b/>
          <w:sz w:val="24"/>
          <w:szCs w:val="24"/>
        </w:rPr>
        <w:t>с оформлением бухгалтерских счетов</w:t>
      </w:r>
      <w:r w:rsidRPr="0087301F">
        <w:rPr>
          <w:rFonts w:ascii="Times New Roman" w:hAnsi="Times New Roman" w:cs="Times New Roman"/>
          <w:sz w:val="24"/>
          <w:szCs w:val="24"/>
        </w:rPr>
        <w:t>.</w:t>
      </w:r>
    </w:p>
    <w:p w:rsidR="001A6E7A" w:rsidRPr="0087301F" w:rsidRDefault="001A6E7A" w:rsidP="001A6E7A">
      <w:pPr>
        <w:pStyle w:val="ConsPlusNormal"/>
        <w:widowControl/>
        <w:ind w:left="284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 xml:space="preserve">Предоставление дополнительных персональных реестров счетов не допускается. </w:t>
      </w:r>
    </w:p>
    <w:p w:rsidR="001A6E7A" w:rsidRPr="0087301F" w:rsidRDefault="001A6E7A" w:rsidP="001A6E7A">
      <w:pPr>
        <w:pStyle w:val="ConsPlusNormal"/>
        <w:widowControl/>
        <w:adjustRightInd w:val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 xml:space="preserve">  4. Файлы реестров счетов отчетного периода, не исправленные до 5 числа месяца следующего за отчетным, медицинские организации предоставляют в ТФОМС Ярославской области в следующем отчетном периоде в одном реестре счетов с первичными счетами следующего периода.</w:t>
      </w:r>
    </w:p>
    <w:p w:rsidR="001A6E7A" w:rsidRPr="0087301F" w:rsidRDefault="001A6E7A" w:rsidP="001A6E7A">
      <w:pPr>
        <w:pStyle w:val="ConsPlusNormal"/>
        <w:widowControl/>
        <w:ind w:firstLine="56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01F">
        <w:rPr>
          <w:rFonts w:ascii="Times New Roman" w:hAnsi="Times New Roman" w:cs="Times New Roman"/>
          <w:sz w:val="24"/>
          <w:szCs w:val="24"/>
        </w:rPr>
        <w:t xml:space="preserve">Отклоненные ранее по результатам медико-экономического контроля и исправленные реестры счетов представляются медицинскими организациями в ТФОМС Ярославской области в одном файле с первичным реестром счетов в следующем периоде </w:t>
      </w:r>
      <w:r w:rsidRPr="0087301F">
        <w:rPr>
          <w:rFonts w:ascii="Times New Roman" w:hAnsi="Times New Roman" w:cs="Times New Roman"/>
          <w:b/>
          <w:sz w:val="24"/>
          <w:szCs w:val="24"/>
        </w:rPr>
        <w:t>однократно.</w:t>
      </w:r>
    </w:p>
    <w:p w:rsidR="009B1AF2" w:rsidRPr="0087301F" w:rsidRDefault="009B1AF2" w:rsidP="001A6E7A">
      <w:pPr>
        <w:pStyle w:val="ConsPlusNormal"/>
        <w:widowControl/>
        <w:ind w:firstLine="568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87301F">
        <w:rPr>
          <w:rFonts w:ascii="Times New Roman" w:hAnsi="Times New Roman" w:cs="Times New Roman"/>
          <w:sz w:val="24"/>
          <w:szCs w:val="24"/>
          <w:lang w:eastAsia="ar-SA"/>
        </w:rPr>
        <w:t xml:space="preserve">Порядок взаимодействия участников при организации прохождения застрахованными лицами профилактических мероприятий определяется совместным приказом ДЗиФ </w:t>
      </w:r>
      <w:r w:rsidRPr="0087301F">
        <w:rPr>
          <w:rFonts w:ascii="Times New Roman" w:hAnsi="Times New Roman" w:cs="Times New Roman"/>
          <w:sz w:val="24"/>
          <w:szCs w:val="24"/>
        </w:rPr>
        <w:t>Ярославской области и ТФОМС Ярославской области</w:t>
      </w:r>
      <w:r w:rsidRPr="0087301F">
        <w:rPr>
          <w:rFonts w:ascii="Times New Roman" w:hAnsi="Times New Roman" w:cs="Times New Roman"/>
          <w:sz w:val="24"/>
          <w:szCs w:val="24"/>
          <w:lang w:eastAsia="ar-SA"/>
        </w:rPr>
        <w:t xml:space="preserve"> от 16.05.2017 №505/73, утверждающий «Регламент взаимодействия медицинских организаций, оказывающих первичную медико-санитарную помощь в амбулаторных условиях, страховых медицинских организаций,  Территориального фонда обязательного медицинского страхования Ярославской области,  департамента здравоохранения и фармации Ярославской области»</w:t>
      </w:r>
      <w:r w:rsidR="002849B4" w:rsidRPr="0087301F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964E30" w:rsidRPr="0087301F" w:rsidRDefault="00964E30" w:rsidP="001D43E1">
      <w:pPr>
        <w:ind w:firstLine="0"/>
      </w:pPr>
    </w:p>
    <w:p w:rsidR="0060727A" w:rsidRPr="0087301F" w:rsidRDefault="00DC49A3" w:rsidP="009A20BA">
      <w:pPr>
        <w:pStyle w:val="2"/>
        <w:rPr>
          <w:rFonts w:ascii="Times New Roman" w:hAnsi="Times New Roman"/>
        </w:rPr>
      </w:pPr>
      <w:bookmarkStart w:id="9" w:name="_Toc234064261"/>
      <w:bookmarkStart w:id="10" w:name="_Toc519775523"/>
      <w:r w:rsidRPr="0087301F">
        <w:rPr>
          <w:rFonts w:ascii="Times New Roman" w:hAnsi="Times New Roman"/>
        </w:rPr>
        <w:t>С</w:t>
      </w:r>
      <w:r w:rsidR="0060727A" w:rsidRPr="0087301F">
        <w:rPr>
          <w:rFonts w:ascii="Times New Roman" w:hAnsi="Times New Roman"/>
        </w:rPr>
        <w:t>труктура данных</w:t>
      </w:r>
      <w:bookmarkEnd w:id="9"/>
      <w:r w:rsidR="009A20BA" w:rsidRPr="0087301F">
        <w:rPr>
          <w:rFonts w:ascii="Times New Roman" w:hAnsi="Times New Roman"/>
        </w:rPr>
        <w:t xml:space="preserve"> реестра счетов на оплату медицинской помощи</w:t>
      </w:r>
      <w:bookmarkEnd w:id="10"/>
    </w:p>
    <w:p w:rsidR="0060727A" w:rsidRPr="0087301F" w:rsidRDefault="0060727A" w:rsidP="001A6D75">
      <w:bookmarkStart w:id="11" w:name="_Toc231783359"/>
      <w:bookmarkStart w:id="12" w:name="_Toc234064262"/>
      <w:r w:rsidRPr="0087301F">
        <w:t xml:space="preserve">Требование на оплату / ответ на требование представляет собой один </w:t>
      </w:r>
      <w:r w:rsidRPr="0087301F">
        <w:rPr>
          <w:lang w:val="en-US"/>
        </w:rPr>
        <w:t>XML</w:t>
      </w:r>
      <w:r w:rsidRPr="0087301F">
        <w:t xml:space="preserve">-файл с именем </w:t>
      </w:r>
      <w:r w:rsidRPr="0087301F">
        <w:rPr>
          <w:b/>
          <w:lang w:val="en-US"/>
        </w:rPr>
        <w:t>bill</w:t>
      </w:r>
      <w:r w:rsidRPr="0087301F">
        <w:rPr>
          <w:b/>
        </w:rPr>
        <w:t>.</w:t>
      </w:r>
      <w:r w:rsidRPr="0087301F">
        <w:rPr>
          <w:b/>
          <w:lang w:val="en-US"/>
        </w:rPr>
        <w:t>xml</w:t>
      </w:r>
      <w:r w:rsidRPr="0087301F">
        <w:t xml:space="preserve"> в кодировке Windows-1251 (стандартная русская кодировка), упакованный архиватором 7-</w:t>
      </w:r>
      <w:r w:rsidRPr="0087301F">
        <w:rPr>
          <w:lang w:val="en-US"/>
        </w:rPr>
        <w:t>zip</w:t>
      </w:r>
      <w:r w:rsidRPr="0087301F">
        <w:t xml:space="preserve"> в архивный файл с именем </w:t>
      </w:r>
      <w:r w:rsidR="00B76E18" w:rsidRPr="0087301F">
        <w:rPr>
          <w:b/>
        </w:rPr>
        <w:t>ХХХХХХХХХХХХХХХХХХХХХХ</w:t>
      </w:r>
      <w:r w:rsidRPr="0087301F">
        <w:rPr>
          <w:lang w:val="en-US"/>
        </w:rPr>
        <w:t>XXXXX</w:t>
      </w:r>
      <w:r w:rsidR="00202EBA" w:rsidRPr="0087301F">
        <w:rPr>
          <w:lang w:val="en-US"/>
        </w:rPr>
        <w:t>X</w:t>
      </w:r>
      <w:r w:rsidR="00CA578F" w:rsidRPr="0087301F">
        <w:t>R</w:t>
      </w:r>
      <w:r w:rsidRPr="0087301F">
        <w:t>.7</w:t>
      </w:r>
      <w:r w:rsidRPr="0087301F">
        <w:rPr>
          <w:lang w:val="en-US"/>
        </w:rPr>
        <w:t>z</w:t>
      </w:r>
      <w:r w:rsidRPr="0087301F">
        <w:t xml:space="preserve"> (правило формирования имени архивного файла см. в п.3.3.).</w:t>
      </w:r>
    </w:p>
    <w:p w:rsidR="00444A97" w:rsidRPr="0087301F" w:rsidRDefault="0060727A" w:rsidP="00DC49A3">
      <w:pPr>
        <w:rPr>
          <w:lang w:eastAsia="ar-SA"/>
        </w:rPr>
      </w:pPr>
      <w:r w:rsidRPr="0087301F">
        <w:t>Данные в файл</w:t>
      </w:r>
      <w:r w:rsidR="00444A97" w:rsidRPr="0087301F">
        <w:t>е имеют иерархическую структуру, которая представлена на схеме данных (</w:t>
      </w:r>
      <w:r w:rsidR="00444A97" w:rsidRPr="0087301F">
        <w:rPr>
          <w:lang w:val="en-US"/>
        </w:rPr>
        <w:t>XML</w:t>
      </w:r>
      <w:r w:rsidR="00444A97" w:rsidRPr="0087301F">
        <w:t xml:space="preserve"> </w:t>
      </w:r>
      <w:r w:rsidR="00444A97" w:rsidRPr="0087301F">
        <w:rPr>
          <w:lang w:val="en-US"/>
        </w:rPr>
        <w:t>Schema</w:t>
      </w:r>
      <w:r w:rsidR="00444A97" w:rsidRPr="0087301F">
        <w:t xml:space="preserve">) </w:t>
      </w:r>
      <w:r w:rsidR="00444A97" w:rsidRPr="0087301F">
        <w:rPr>
          <w:b/>
          <w:lang w:eastAsia="ar-SA"/>
        </w:rPr>
        <w:t>bill610.xsd.</w:t>
      </w:r>
    </w:p>
    <w:p w:rsidR="00DC49A3" w:rsidRPr="0087301F" w:rsidRDefault="0060727A" w:rsidP="00DC49A3">
      <w:r w:rsidRPr="0087301F">
        <w:t>Элемент «</w:t>
      </w:r>
      <w:r w:rsidRPr="0087301F">
        <w:rPr>
          <w:b/>
          <w:i/>
          <w:lang w:val="en-US"/>
        </w:rPr>
        <w:t>bill</w:t>
      </w:r>
      <w:r w:rsidRPr="0087301F">
        <w:t xml:space="preserve">» содержит общие сведения о требовании на оплату и ответе на требование. </w:t>
      </w:r>
    </w:p>
    <w:p w:rsidR="0060727A" w:rsidRPr="0087301F" w:rsidRDefault="0060727A" w:rsidP="00DC49A3">
      <w:r w:rsidRPr="0087301F">
        <w:t>Элемент «</w:t>
      </w:r>
      <w:r w:rsidRPr="0087301F">
        <w:rPr>
          <w:b/>
          <w:i/>
          <w:lang w:val="en-US"/>
        </w:rPr>
        <w:t>patients</w:t>
      </w:r>
      <w:r w:rsidRPr="0087301F">
        <w:t>» содержит данные, необходимые для идентификации пациента в базе данных плательщика (</w:t>
      </w:r>
      <w:r w:rsidR="006B137E" w:rsidRPr="0087301F">
        <w:t>Территориальном регистре застрахованных Ярославской области</w:t>
      </w:r>
      <w:r w:rsidRPr="0087301F">
        <w:t>), а также перечень персональных счетов по пациенту. Персональные счета</w:t>
      </w:r>
      <w:r w:rsidR="00BF718A" w:rsidRPr="0087301F">
        <w:t xml:space="preserve"> «</w:t>
      </w:r>
      <w:r w:rsidR="00956A98" w:rsidRPr="0087301F">
        <w:rPr>
          <w:b/>
          <w:i/>
        </w:rPr>
        <w:t>register_account</w:t>
      </w:r>
      <w:r w:rsidR="00BF718A" w:rsidRPr="0087301F">
        <w:t>»</w:t>
      </w:r>
      <w:r w:rsidRPr="0087301F">
        <w:t xml:space="preserve"> содержат общую информацию о страховом случае, включая сумму к оплате и сведения о полисе пациента, по которому выставлено требование.</w:t>
      </w:r>
    </w:p>
    <w:p w:rsidR="0060727A" w:rsidRPr="0087301F" w:rsidRDefault="0060727A" w:rsidP="00DC49A3">
      <w:r w:rsidRPr="0087301F">
        <w:t>Более подробная информация о проведенном лечении представляется элементами: «</w:t>
      </w:r>
      <w:r w:rsidRPr="0087301F">
        <w:rPr>
          <w:b/>
          <w:i/>
          <w:lang w:val="en-US"/>
        </w:rPr>
        <w:t>diagnoses</w:t>
      </w:r>
      <w:r w:rsidRPr="0087301F">
        <w:t>», «</w:t>
      </w:r>
      <w:r w:rsidR="00615D3C" w:rsidRPr="0087301F">
        <w:rPr>
          <w:b/>
          <w:i/>
          <w:lang w:val="en-US"/>
        </w:rPr>
        <w:t>manipulations</w:t>
      </w:r>
      <w:r w:rsidRPr="0087301F">
        <w:t>»</w:t>
      </w:r>
      <w:r w:rsidR="00DC49A3" w:rsidRPr="0087301F">
        <w:t xml:space="preserve"> и т.д</w:t>
      </w:r>
      <w:r w:rsidRPr="0087301F">
        <w:t>.</w:t>
      </w:r>
    </w:p>
    <w:p w:rsidR="00284CAE" w:rsidRPr="0087301F" w:rsidRDefault="00284CAE" w:rsidP="00DC49A3">
      <w:r w:rsidRPr="0087301F">
        <w:t xml:space="preserve">В элементах </w:t>
      </w:r>
      <w:r w:rsidRPr="0087301F">
        <w:rPr>
          <w:b/>
          <w:i/>
        </w:rPr>
        <w:t>«</w:t>
      </w:r>
      <w:r w:rsidR="007B159A" w:rsidRPr="0087301F">
        <w:rPr>
          <w:b/>
          <w:i/>
          <w:lang w:val="en-US"/>
        </w:rPr>
        <w:t>smo</w:t>
      </w:r>
      <w:r w:rsidRPr="0087301F">
        <w:rPr>
          <w:b/>
          <w:i/>
        </w:rPr>
        <w:t>», «</w:t>
      </w:r>
      <w:r w:rsidR="007B159A" w:rsidRPr="0087301F">
        <w:rPr>
          <w:b/>
          <w:i/>
          <w:lang w:val="en-US"/>
        </w:rPr>
        <w:t>a</w:t>
      </w:r>
      <w:r w:rsidRPr="0087301F">
        <w:rPr>
          <w:b/>
          <w:i/>
          <w:lang w:val="en-US"/>
        </w:rPr>
        <w:t>n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p</w:t>
      </w:r>
      <w:r w:rsidRPr="0087301F">
        <w:rPr>
          <w:b/>
          <w:i/>
        </w:rPr>
        <w:t>», «</w:t>
      </w:r>
      <w:r w:rsidR="007B159A" w:rsidRPr="0087301F">
        <w:rPr>
          <w:b/>
          <w:i/>
          <w:lang w:val="en-US"/>
        </w:rPr>
        <w:t>a</w:t>
      </w:r>
      <w:r w:rsidRPr="0087301F">
        <w:rPr>
          <w:b/>
          <w:i/>
          <w:lang w:val="en-US"/>
        </w:rPr>
        <w:t>n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ps</w:t>
      </w:r>
      <w:r w:rsidRPr="0087301F">
        <w:rPr>
          <w:b/>
          <w:i/>
        </w:rPr>
        <w:t>», «</w:t>
      </w:r>
      <w:r w:rsidR="007B159A" w:rsidRPr="0087301F">
        <w:rPr>
          <w:b/>
          <w:i/>
          <w:lang w:val="en-US"/>
        </w:rPr>
        <w:t>a</w:t>
      </w:r>
      <w:r w:rsidRPr="0087301F">
        <w:rPr>
          <w:b/>
          <w:i/>
          <w:lang w:val="en-US"/>
        </w:rPr>
        <w:t>n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sum</w:t>
      </w:r>
      <w:r w:rsidRPr="0087301F">
        <w:rPr>
          <w:b/>
          <w:i/>
        </w:rPr>
        <w:t>»,«</w:t>
      </w:r>
      <w:r w:rsidR="007B159A" w:rsidRPr="0087301F">
        <w:rPr>
          <w:b/>
          <w:i/>
          <w:lang w:val="en-US"/>
        </w:rPr>
        <w:t>a</w:t>
      </w:r>
      <w:r w:rsidRPr="0087301F">
        <w:rPr>
          <w:b/>
          <w:i/>
          <w:lang w:val="en-US"/>
        </w:rPr>
        <w:t>n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mes</w:t>
      </w:r>
      <w:r w:rsidRPr="0087301F">
        <w:rPr>
          <w:b/>
          <w:i/>
        </w:rPr>
        <w:t>», «</w:t>
      </w:r>
      <w:r w:rsidR="007B159A" w:rsidRPr="0087301F">
        <w:rPr>
          <w:b/>
          <w:i/>
          <w:lang w:val="en-US"/>
        </w:rPr>
        <w:t>a</w:t>
      </w:r>
      <w:r w:rsidRPr="0087301F">
        <w:rPr>
          <w:b/>
          <w:i/>
          <w:lang w:val="en-US"/>
        </w:rPr>
        <w:t>n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tariff</w:t>
      </w:r>
      <w:r w:rsidRPr="0087301F">
        <w:rPr>
          <w:b/>
          <w:i/>
        </w:rPr>
        <w:t>»</w:t>
      </w:r>
      <w:r w:rsidR="00DC49A3" w:rsidRPr="0087301F">
        <w:rPr>
          <w:b/>
          <w:i/>
        </w:rPr>
        <w:t xml:space="preserve"> </w:t>
      </w:r>
      <w:r w:rsidR="00DC49A3" w:rsidRPr="0087301F">
        <w:t>и т.д.</w:t>
      </w:r>
      <w:r w:rsidRPr="0087301F">
        <w:rPr>
          <w:b/>
          <w:i/>
        </w:rPr>
        <w:t xml:space="preserve"> </w:t>
      </w:r>
      <w:r w:rsidRPr="0087301F">
        <w:t>описываются результаты проверок персонального счета страховой медицинской организацией.</w:t>
      </w:r>
    </w:p>
    <w:p w:rsidR="006748DE" w:rsidRPr="0087301F" w:rsidRDefault="006748DE" w:rsidP="00DC49A3">
      <w:r w:rsidRPr="0087301F">
        <w:t>В элементе «</w:t>
      </w:r>
      <w:r w:rsidRPr="0087301F">
        <w:rPr>
          <w:b/>
          <w:i/>
          <w:lang w:val="en-US"/>
        </w:rPr>
        <w:t>personal</w:t>
      </w:r>
      <w:r w:rsidR="00D672AB" w:rsidRPr="0087301F">
        <w:rPr>
          <w:b/>
          <w:i/>
          <w:lang w:val="en-US"/>
        </w:rPr>
        <w:t>s</w:t>
      </w:r>
      <w:r w:rsidRPr="0087301F">
        <w:t>» содержатся данные о персонале, оказывающем медицинские услуги с указанием даты начала работы и номера приказа о принятии на работу.</w:t>
      </w:r>
    </w:p>
    <w:p w:rsidR="00041EEB" w:rsidRPr="0087301F" w:rsidRDefault="00041EEB" w:rsidP="00DC49A3">
      <w:r w:rsidRPr="0087301F">
        <w:t>В элементе «</w:t>
      </w:r>
      <w:r w:rsidRPr="0087301F">
        <w:rPr>
          <w:b/>
          <w:i/>
          <w:lang w:val="en-US"/>
        </w:rPr>
        <w:t>expertises</w:t>
      </w:r>
      <w:r w:rsidRPr="0087301F">
        <w:t>» содержатся данные о подписанных, в отчетном месяце, СМО и МО, медико-экономических экспертизах и экспертизах качества медицинской помощи.</w:t>
      </w:r>
    </w:p>
    <w:p w:rsidR="00DC49A3" w:rsidRPr="0087301F" w:rsidRDefault="00DC49A3" w:rsidP="00DC49A3">
      <w:r w:rsidRPr="0087301F">
        <w:t>В элементе «</w:t>
      </w:r>
      <w:r w:rsidRPr="0087301F">
        <w:rPr>
          <w:b/>
          <w:i/>
          <w:lang w:val="en-US"/>
        </w:rPr>
        <w:t>account</w:t>
      </w:r>
      <w:r w:rsidRPr="0087301F">
        <w:rPr>
          <w:b/>
          <w:i/>
        </w:rPr>
        <w:t>_</w:t>
      </w:r>
      <w:r w:rsidRPr="0087301F">
        <w:rPr>
          <w:b/>
          <w:i/>
          <w:lang w:val="en-US"/>
        </w:rPr>
        <w:t>sum</w:t>
      </w:r>
      <w:r w:rsidRPr="0087301F">
        <w:t>» содержатся данные об итоговых суммах по реестру персональных счетов.</w:t>
      </w:r>
    </w:p>
    <w:p w:rsidR="00DC49A3" w:rsidRPr="0087301F" w:rsidRDefault="00DC49A3" w:rsidP="00DC49A3">
      <w:r w:rsidRPr="0087301F">
        <w:t>Детальное описание входящих в структуру данных счета элементов приведено в разделах 3.3 – 3.6.</w:t>
      </w:r>
    </w:p>
    <w:p w:rsidR="00041EEB" w:rsidRPr="0087301F" w:rsidRDefault="00041EEB" w:rsidP="001A6D75">
      <w:pPr>
        <w:pStyle w:val="1b"/>
        <w:ind w:firstLine="567"/>
        <w:jc w:val="both"/>
        <w:rPr>
          <w:sz w:val="24"/>
          <w:szCs w:val="24"/>
        </w:rPr>
      </w:pPr>
    </w:p>
    <w:p w:rsidR="0060727A" w:rsidRPr="0087301F" w:rsidRDefault="0060727A" w:rsidP="00014CDF">
      <w:pPr>
        <w:pStyle w:val="2"/>
        <w:rPr>
          <w:rFonts w:ascii="Times New Roman" w:hAnsi="Times New Roman"/>
        </w:rPr>
      </w:pPr>
      <w:bookmarkStart w:id="13" w:name="_Toc519775524"/>
      <w:r w:rsidRPr="0087301F">
        <w:rPr>
          <w:rFonts w:ascii="Times New Roman" w:hAnsi="Times New Roman"/>
        </w:rPr>
        <w:lastRenderedPageBreak/>
        <w:t>Структура имени архивного файла</w:t>
      </w:r>
      <w:bookmarkEnd w:id="11"/>
      <w:bookmarkEnd w:id="12"/>
      <w:bookmarkEnd w:id="13"/>
      <w:r w:rsidR="009A20BA" w:rsidRPr="0087301F">
        <w:rPr>
          <w:rFonts w:ascii="Times New Roman" w:hAnsi="Times New Roman"/>
        </w:rPr>
        <w:t xml:space="preserve"> </w:t>
      </w:r>
    </w:p>
    <w:p w:rsidR="0060727A" w:rsidRPr="0087301F" w:rsidRDefault="000B41EB" w:rsidP="00AE1FBD">
      <w:pPr>
        <w:rPr>
          <w:b/>
        </w:rPr>
      </w:pPr>
      <w:r w:rsidRPr="0087301F">
        <w:rPr>
          <w:b/>
        </w:rPr>
        <w:t xml:space="preserve">3.3.1 </w:t>
      </w:r>
      <w:r w:rsidR="0060727A" w:rsidRPr="0087301F">
        <w:rPr>
          <w:b/>
        </w:rPr>
        <w:t>Имя файла</w:t>
      </w:r>
      <w:r w:rsidR="007142AB" w:rsidRPr="0087301F">
        <w:rPr>
          <w:b/>
        </w:rPr>
        <w:t xml:space="preserve"> реестра счетов на оплату медицинской помощи</w:t>
      </w:r>
      <w:r w:rsidR="0060727A" w:rsidRPr="0087301F">
        <w:rPr>
          <w:b/>
        </w:rPr>
        <w:t xml:space="preserve"> состоит из </w:t>
      </w:r>
      <w:r w:rsidR="00D85A04" w:rsidRPr="0087301F">
        <w:rPr>
          <w:b/>
        </w:rPr>
        <w:t>29</w:t>
      </w:r>
      <w:r w:rsidR="0060727A" w:rsidRPr="0087301F">
        <w:rPr>
          <w:b/>
        </w:rPr>
        <w:t xml:space="preserve"> символов:</w:t>
      </w:r>
    </w:p>
    <w:p w:rsidR="0060727A" w:rsidRPr="0087301F" w:rsidRDefault="0060727A" w:rsidP="00AE1FBD">
      <w:r w:rsidRPr="0087301F">
        <w:t>Первый</w:t>
      </w:r>
      <w:r w:rsidR="00D85A04" w:rsidRPr="0087301F">
        <w:t xml:space="preserve"> - тринадцатый</w:t>
      </w:r>
      <w:r w:rsidRPr="0087301F">
        <w:t xml:space="preserve"> символы  – </w:t>
      </w:r>
      <w:r w:rsidR="00D85A04" w:rsidRPr="0087301F">
        <w:t>ОГРН</w:t>
      </w:r>
      <w:r w:rsidRPr="0087301F">
        <w:t xml:space="preserve"> поставщика медицинской помощи. См. справочник поставщиков (</w:t>
      </w:r>
      <w:r w:rsidR="00BD4615" w:rsidRPr="0087301F">
        <w:t>МО</w:t>
      </w:r>
      <w:r w:rsidRPr="0087301F">
        <w:t>).</w:t>
      </w:r>
    </w:p>
    <w:p w:rsidR="00D85A04" w:rsidRPr="0087301F" w:rsidRDefault="00D85A04" w:rsidP="00AE1FBD">
      <w:r w:rsidRPr="0087301F">
        <w:t>Четырнадцатый – двадцать второй символы КПП поставщика медицинской помощи. См. справочник поставщиков (МО).</w:t>
      </w:r>
    </w:p>
    <w:p w:rsidR="00B74A3B" w:rsidRPr="0087301F" w:rsidRDefault="00D85A04" w:rsidP="00AE1FBD">
      <w:r w:rsidRPr="0087301F">
        <w:t>Двадцать т</w:t>
      </w:r>
      <w:r w:rsidR="000C2201" w:rsidRPr="0087301F">
        <w:t>ретий</w:t>
      </w:r>
      <w:r w:rsidR="0060727A" w:rsidRPr="0087301F">
        <w:t xml:space="preserve"> </w:t>
      </w:r>
      <w:r w:rsidR="00B74A3B" w:rsidRPr="0087301F">
        <w:t>и</w:t>
      </w:r>
      <w:r w:rsidRPr="0087301F">
        <w:t xml:space="preserve"> двадцать</w:t>
      </w:r>
      <w:r w:rsidR="00B74A3B" w:rsidRPr="0087301F">
        <w:t xml:space="preserve"> четвертый символы </w:t>
      </w:r>
      <w:r w:rsidR="0060727A" w:rsidRPr="0087301F">
        <w:t>–</w:t>
      </w:r>
      <w:r w:rsidR="00621CA4" w:rsidRPr="0087301F">
        <w:t xml:space="preserve"> </w:t>
      </w:r>
      <w:r w:rsidR="00B74A3B" w:rsidRPr="0087301F">
        <w:t>последние два символа текущего года.</w:t>
      </w:r>
    </w:p>
    <w:p w:rsidR="00B74A3B" w:rsidRPr="0087301F" w:rsidRDefault="00D85A04" w:rsidP="00AE1FBD">
      <w:r w:rsidRPr="0087301F">
        <w:t>Двадцать п</w:t>
      </w:r>
      <w:r w:rsidR="00B74A3B" w:rsidRPr="0087301F">
        <w:t xml:space="preserve">ятый и </w:t>
      </w:r>
      <w:r w:rsidRPr="0087301F">
        <w:t xml:space="preserve">двадцать </w:t>
      </w:r>
      <w:r w:rsidR="00B74A3B" w:rsidRPr="0087301F">
        <w:t>шестой символы – порядковый номер месяца в году.</w:t>
      </w:r>
    </w:p>
    <w:p w:rsidR="004B6DEC" w:rsidRPr="0087301F" w:rsidRDefault="004B6DEC" w:rsidP="004B6DEC">
      <w:pPr>
        <w:shd w:val="clear" w:color="auto" w:fill="FFFFFF" w:themeFill="background1"/>
      </w:pPr>
      <w:r w:rsidRPr="0087301F">
        <w:t>Двадцать седьмой символ – порядковый номер реестра. Для всех МО принимает значение «1» - для реестров счетов, которые принимаются к оплате, или «0» – для реестров счетов, которые считаются тестовыми и не принимаются к оплате, исключение составляют МО, определенные приказами департамента здравоохранения и фармации Ярославской области как «пилотные» для проведения опытной эксплуатации информационной системы Регионального сегмента Единой государственной информационной системы здравоохранения Ярославской области. Для «пилотных» МО номер реестра «1» – для реестров счетов, принимаемых к оплате и сформированных в медицинской информационной системе, работающей в МО, «2» – для реестров счетов, принимаемых к оплате и сформированных в  медицинской информационной системе, участвующей  в опытной эксплуатации.</w:t>
      </w:r>
    </w:p>
    <w:p w:rsidR="00B74A3B" w:rsidRPr="0087301F" w:rsidRDefault="004B6DEC" w:rsidP="004B6DEC">
      <w:pPr>
        <w:shd w:val="clear" w:color="auto" w:fill="FFFFFF" w:themeFill="background1"/>
      </w:pPr>
      <w:r w:rsidRPr="0087301F">
        <w:t>Двадцать восьмой символ - идентификатор набора данных: 1 – требование на оплату медицинской помощи проверенное в ТФОМС, 2 – ответ на требование, 3 - требование на оплату медицинской помощи, нап</w:t>
      </w:r>
      <w:r w:rsidR="00183A0A" w:rsidRPr="0087301F">
        <w:t>равляемое  в ТФОМС для проверки,</w:t>
      </w:r>
      <w:r w:rsidR="00D97CDB" w:rsidRPr="0087301F">
        <w:t xml:space="preserve"> 4 – отклоненные счета СМО, в случае подтвержденной производственной травмы,</w:t>
      </w:r>
      <w:r w:rsidR="00183A0A" w:rsidRPr="0087301F">
        <w:t xml:space="preserve"> </w:t>
      </w:r>
      <w:r w:rsidR="00D97CDB" w:rsidRPr="0087301F">
        <w:t>5</w:t>
      </w:r>
      <w:r w:rsidR="00183A0A" w:rsidRPr="0087301F">
        <w:t xml:space="preserve"> – промежуточный реестр счетов от СМО в МО исключающий коды ошибок после проведения медико-экономического контроля</w:t>
      </w:r>
      <w:r w:rsidR="004615D1" w:rsidRPr="0087301F">
        <w:t xml:space="preserve">, </w:t>
      </w:r>
      <w:r w:rsidR="00D97CDB" w:rsidRPr="0087301F">
        <w:t>6</w:t>
      </w:r>
      <w:r w:rsidR="004615D1" w:rsidRPr="0087301F">
        <w:t xml:space="preserve"> – реестр счетов от СМО в МО, который содержит ошибки</w:t>
      </w:r>
      <w:r w:rsidR="00896A7A" w:rsidRPr="0087301F">
        <w:t xml:space="preserve">, в том числе счета непрошедшие формат логический контроль </w:t>
      </w:r>
      <w:r w:rsidR="004615D1" w:rsidRPr="0087301F">
        <w:t>и предназначен для проведения а</w:t>
      </w:r>
      <w:r w:rsidR="00CE3338" w:rsidRPr="0087301F">
        <w:t xml:space="preserve">нализа, устранения ошибок и </w:t>
      </w:r>
      <w:r w:rsidR="004615D1" w:rsidRPr="0087301F">
        <w:t>выставления в исправленном виде в следующем периоде как первичный счет.</w:t>
      </w:r>
    </w:p>
    <w:p w:rsidR="00516424" w:rsidRPr="0087301F" w:rsidRDefault="00B74A3B" w:rsidP="00AE1FBD">
      <w:r w:rsidRPr="0087301F">
        <w:t>Д</w:t>
      </w:r>
      <w:r w:rsidR="007D089C" w:rsidRPr="0087301F">
        <w:t>вадцать д</w:t>
      </w:r>
      <w:r w:rsidRPr="0087301F">
        <w:t>евятый символ - СМО при ответе указывают код пл</w:t>
      </w:r>
      <w:r w:rsidR="007D089C" w:rsidRPr="0087301F">
        <w:t>ательщика (латинская буква согласно справочнику).</w:t>
      </w:r>
      <w:r w:rsidRPr="0087301F">
        <w:t xml:space="preserve"> МО проставляет всегда значение равное «</w:t>
      </w:r>
      <w:r w:rsidR="004F0AD2" w:rsidRPr="0087301F">
        <w:rPr>
          <w:lang w:val="en-US"/>
        </w:rPr>
        <w:t>X</w:t>
      </w:r>
      <w:r w:rsidRPr="0087301F">
        <w:t>»</w:t>
      </w:r>
      <w:r w:rsidR="00516424" w:rsidRPr="0087301F">
        <w:t>.</w:t>
      </w:r>
    </w:p>
    <w:p w:rsidR="0060727A" w:rsidRPr="0087301F" w:rsidRDefault="0060727A" w:rsidP="00AE1FBD">
      <w:r w:rsidRPr="0087301F">
        <w:t>Все символы имени файла латинские.</w:t>
      </w:r>
    </w:p>
    <w:p w:rsidR="00621CA4" w:rsidRPr="0087301F" w:rsidRDefault="00BD7DFE" w:rsidP="00AE1FBD">
      <w:r w:rsidRPr="0087301F">
        <w:t xml:space="preserve">Одно юридическое лицо выставляет </w:t>
      </w:r>
      <w:r w:rsidR="00621CA4" w:rsidRPr="0087301F">
        <w:t>один реестр</w:t>
      </w:r>
      <w:r w:rsidRPr="0087301F">
        <w:t xml:space="preserve"> персональных счетов за отчетный период</w:t>
      </w:r>
      <w:r w:rsidR="00376359" w:rsidRPr="0087301F">
        <w:t>, со всеми персональными счетами по застрахованным</w:t>
      </w:r>
      <w:r w:rsidR="00041EEB" w:rsidRPr="0087301F">
        <w:t xml:space="preserve"> и неидентифицированны</w:t>
      </w:r>
      <w:r w:rsidR="007D089C" w:rsidRPr="0087301F">
        <w:t>м</w:t>
      </w:r>
      <w:r w:rsidR="00041EEB" w:rsidRPr="0087301F">
        <w:t xml:space="preserve"> граждан</w:t>
      </w:r>
      <w:r w:rsidR="007D089C" w:rsidRPr="0087301F">
        <w:t>ам</w:t>
      </w:r>
      <w:r w:rsidR="00376359" w:rsidRPr="0087301F">
        <w:t>, всех  страховых медицинских организаций</w:t>
      </w:r>
      <w:r w:rsidR="00424B94" w:rsidRPr="0087301F">
        <w:t xml:space="preserve"> (минимальный отчетный период принимается равным календарному месяцу)</w:t>
      </w:r>
      <w:r w:rsidRPr="0087301F">
        <w:t xml:space="preserve">. </w:t>
      </w:r>
    </w:p>
    <w:p w:rsidR="0060727A" w:rsidRPr="0087301F" w:rsidRDefault="0060727A" w:rsidP="00532265">
      <w:pPr>
        <w:keepNext/>
      </w:pPr>
      <w:r w:rsidRPr="0087301F">
        <w:t>Примеры.</w:t>
      </w:r>
    </w:p>
    <w:p w:rsidR="0060727A" w:rsidRPr="0087301F" w:rsidRDefault="007D089C" w:rsidP="00AE1FBD">
      <w:r w:rsidRPr="0087301F">
        <w:rPr>
          <w:b/>
        </w:rPr>
        <w:t>102760110801776100100114</w:t>
      </w:r>
      <w:r w:rsidR="00B74A3B" w:rsidRPr="0087301F">
        <w:rPr>
          <w:b/>
        </w:rPr>
        <w:t>0</w:t>
      </w:r>
      <w:r w:rsidR="0060727A" w:rsidRPr="0087301F">
        <w:rPr>
          <w:b/>
        </w:rPr>
        <w:t>5</w:t>
      </w:r>
      <w:r w:rsidR="00B74A3B" w:rsidRPr="0087301F">
        <w:rPr>
          <w:b/>
        </w:rPr>
        <w:t>1</w:t>
      </w:r>
      <w:r w:rsidRPr="0087301F">
        <w:rPr>
          <w:b/>
        </w:rPr>
        <w:t>1</w:t>
      </w:r>
      <w:r w:rsidR="004F0AD2" w:rsidRPr="0087301F">
        <w:rPr>
          <w:b/>
          <w:lang w:val="en-US"/>
        </w:rPr>
        <w:t>X</w:t>
      </w:r>
      <w:r w:rsidR="0060727A" w:rsidRPr="0087301F">
        <w:rPr>
          <w:b/>
        </w:rPr>
        <w:t>.7z</w:t>
      </w:r>
      <w:r w:rsidR="0060727A" w:rsidRPr="0087301F">
        <w:t xml:space="preserve"> – требование на оплату от </w:t>
      </w:r>
      <w:r w:rsidRPr="0087301F">
        <w:t>ГУЗ ЯО "Городская поликлиника №3 им. Н.А. Семашко"</w:t>
      </w:r>
      <w:r w:rsidR="0060727A" w:rsidRPr="0087301F">
        <w:t xml:space="preserve"> </w:t>
      </w:r>
      <w:r w:rsidR="000C2201" w:rsidRPr="0087301F">
        <w:t>за оказанную медицинскую помощь</w:t>
      </w:r>
      <w:r w:rsidR="0060727A" w:rsidRPr="0087301F">
        <w:t xml:space="preserve"> за месяц май</w:t>
      </w:r>
      <w:r w:rsidRPr="0087301F">
        <w:t xml:space="preserve"> в 2014 году</w:t>
      </w:r>
      <w:r w:rsidR="0060727A" w:rsidRPr="0087301F">
        <w:t>.</w:t>
      </w:r>
    </w:p>
    <w:p w:rsidR="003E4D1F" w:rsidRPr="0087301F" w:rsidRDefault="007D089C" w:rsidP="003E4D1F">
      <w:r w:rsidRPr="0087301F">
        <w:rPr>
          <w:b/>
        </w:rPr>
        <w:t>102760110801776100100114051</w:t>
      </w:r>
      <w:r w:rsidR="00B74A3B" w:rsidRPr="0087301F">
        <w:rPr>
          <w:b/>
        </w:rPr>
        <w:t>2B</w:t>
      </w:r>
      <w:r w:rsidR="0060727A" w:rsidRPr="0087301F">
        <w:rPr>
          <w:b/>
        </w:rPr>
        <w:t>.7z</w:t>
      </w:r>
      <w:r w:rsidR="0060727A" w:rsidRPr="0087301F">
        <w:t xml:space="preserve"> – ответ на требование в </w:t>
      </w:r>
      <w:r w:rsidRPr="0087301F">
        <w:t>ГУЗ ЯО "Городская поликлиника №3 им. Н.А. Семашко"</w:t>
      </w:r>
      <w:r w:rsidR="0060727A" w:rsidRPr="0087301F">
        <w:t xml:space="preserve"> за месяц май</w:t>
      </w:r>
      <w:r w:rsidRPr="0087301F">
        <w:t xml:space="preserve"> в 2014 году</w:t>
      </w:r>
      <w:r w:rsidR="003E4D1F" w:rsidRPr="0087301F">
        <w:t>,</w:t>
      </w:r>
      <w:r w:rsidR="00B74A3B" w:rsidRPr="0087301F">
        <w:t xml:space="preserve"> страховой </w:t>
      </w:r>
      <w:r w:rsidR="00041EEB" w:rsidRPr="0087301F">
        <w:t>медицинской организацией</w:t>
      </w:r>
      <w:r w:rsidR="00B74A3B" w:rsidRPr="0087301F">
        <w:t xml:space="preserve"> </w:t>
      </w:r>
      <w:r w:rsidR="00041EEB" w:rsidRPr="0087301F">
        <w:t>«</w:t>
      </w:r>
      <w:r w:rsidR="00B74A3B" w:rsidRPr="0087301F">
        <w:t>Ингосстрах-М</w:t>
      </w:r>
      <w:r w:rsidR="00041EEB" w:rsidRPr="0087301F">
        <w:t>»</w:t>
      </w:r>
      <w:r w:rsidR="003E4D1F" w:rsidRPr="0087301F">
        <w:t>.</w:t>
      </w:r>
    </w:p>
    <w:p w:rsidR="004615D1" w:rsidRPr="0087301F" w:rsidRDefault="004615D1" w:rsidP="003E4D1F">
      <w:r w:rsidRPr="0087301F">
        <w:rPr>
          <w:b/>
        </w:rPr>
        <w:t>102760110801776100100114051</w:t>
      </w:r>
      <w:r w:rsidR="00896A7A" w:rsidRPr="0087301F">
        <w:rPr>
          <w:b/>
        </w:rPr>
        <w:t>5</w:t>
      </w:r>
      <w:r w:rsidRPr="0087301F">
        <w:rPr>
          <w:b/>
        </w:rPr>
        <w:t>B.7z</w:t>
      </w:r>
      <w:r w:rsidRPr="0087301F">
        <w:t xml:space="preserve"> – ответ на требование в ГУЗ ЯО "Городская поликлиника №3 им. Н.А. Семашко" за месяц май в 2014 году, страховой медицинской организацией «Ингосстрах-М», на основании которого формируется бухгалтерский счет.</w:t>
      </w:r>
    </w:p>
    <w:p w:rsidR="003F57B1" w:rsidRPr="0087301F" w:rsidRDefault="003F57B1" w:rsidP="00AE1FBD">
      <w:r w:rsidRPr="0087301F">
        <w:lastRenderedPageBreak/>
        <w:t>Если имя файла содержит информацию</w:t>
      </w:r>
      <w:r w:rsidR="00041EEB" w:rsidRPr="0087301F">
        <w:t>,</w:t>
      </w:r>
      <w:r w:rsidRPr="0087301F">
        <w:t xml:space="preserve"> расходящуюся с информацией внутри самого файла, то более приоритетным считать информацию</w:t>
      </w:r>
      <w:r w:rsidR="00041EEB" w:rsidRPr="0087301F">
        <w:t>,</w:t>
      </w:r>
      <w:r w:rsidRPr="0087301F">
        <w:t xml:space="preserve"> содержащуюся внутри файла.</w:t>
      </w:r>
    </w:p>
    <w:p w:rsidR="007142AB" w:rsidRPr="0087301F" w:rsidRDefault="000B41EB" w:rsidP="007142AB">
      <w:pPr>
        <w:rPr>
          <w:b/>
        </w:rPr>
      </w:pPr>
      <w:r w:rsidRPr="0087301F">
        <w:rPr>
          <w:b/>
        </w:rPr>
        <w:t xml:space="preserve">3.3.2. </w:t>
      </w:r>
      <w:r w:rsidR="007142AB" w:rsidRPr="0087301F">
        <w:rPr>
          <w:b/>
        </w:rPr>
        <w:t>Имя файла реестра застрахованных лиц подлежащих прохождению профилакти</w:t>
      </w:r>
      <w:r w:rsidR="007A7F0B" w:rsidRPr="0087301F">
        <w:rPr>
          <w:b/>
        </w:rPr>
        <w:t>ческих мероприятий состоит из 2</w:t>
      </w:r>
      <w:r w:rsidR="00772BF7" w:rsidRPr="0087301F">
        <w:rPr>
          <w:b/>
        </w:rPr>
        <w:t>9</w:t>
      </w:r>
      <w:r w:rsidR="007142AB" w:rsidRPr="0087301F">
        <w:rPr>
          <w:b/>
        </w:rPr>
        <w:t xml:space="preserve"> символов:</w:t>
      </w:r>
    </w:p>
    <w:p w:rsidR="007142AB" w:rsidRPr="0087301F" w:rsidRDefault="007142AB" w:rsidP="007142AB">
      <w:r w:rsidRPr="0087301F">
        <w:t>Первый - тринадцатый символы  – ОГРН поставщика медицинской помощи. См. справочник поставщиков (МО).</w:t>
      </w:r>
    </w:p>
    <w:p w:rsidR="007142AB" w:rsidRPr="0087301F" w:rsidRDefault="007142AB" w:rsidP="007142AB">
      <w:r w:rsidRPr="0087301F">
        <w:t>Четырнадцатый – двадцать второй символы КПП поставщика медицинской помощи. См. справочник поставщиков (МО).</w:t>
      </w:r>
    </w:p>
    <w:p w:rsidR="007142AB" w:rsidRPr="0087301F" w:rsidRDefault="007142AB" w:rsidP="007142AB">
      <w:r w:rsidRPr="0087301F">
        <w:t>Двадцать третий и двадцать четвертый символы – последние два символа текущего года.</w:t>
      </w:r>
    </w:p>
    <w:p w:rsidR="007142AB" w:rsidRPr="0087301F" w:rsidRDefault="007A7F0B" w:rsidP="007142AB">
      <w:r w:rsidRPr="0087301F">
        <w:t xml:space="preserve">Двадцать пятый </w:t>
      </w:r>
      <w:r w:rsidR="007142AB" w:rsidRPr="0087301F">
        <w:t xml:space="preserve"> – порядковый номер </w:t>
      </w:r>
      <w:r w:rsidRPr="0087301F">
        <w:t>квартала</w:t>
      </w:r>
      <w:r w:rsidR="007142AB" w:rsidRPr="0087301F">
        <w:t xml:space="preserve"> в году.</w:t>
      </w:r>
    </w:p>
    <w:p w:rsidR="00BA1F63" w:rsidRPr="0087301F" w:rsidRDefault="00BA1F63" w:rsidP="007142AB">
      <w:r w:rsidRPr="0087301F">
        <w:t xml:space="preserve">Двадцать шестой символ – номер этапа </w:t>
      </w:r>
      <w:r w:rsidR="00C601B7" w:rsidRPr="0087301F">
        <w:t>профилактических мероприятий</w:t>
      </w:r>
      <w:r w:rsidRPr="0087301F">
        <w:t>.</w:t>
      </w:r>
    </w:p>
    <w:p w:rsidR="007142AB" w:rsidRPr="0087301F" w:rsidRDefault="00BA1F63" w:rsidP="007142AB">
      <w:pPr>
        <w:shd w:val="clear" w:color="auto" w:fill="FFFFFF" w:themeFill="background1"/>
      </w:pPr>
      <w:r w:rsidRPr="0087301F">
        <w:t>Двадцать седьмой</w:t>
      </w:r>
      <w:r w:rsidR="007A7F0B" w:rsidRPr="0087301F">
        <w:t xml:space="preserve"> символ </w:t>
      </w:r>
      <w:r w:rsidR="009E3D67" w:rsidRPr="0087301F">
        <w:t xml:space="preserve">- идентификатор набора данных: 1 – информация о перечне лиц подлежащих </w:t>
      </w:r>
      <w:r w:rsidR="00C601B7" w:rsidRPr="0087301F">
        <w:t>профилактическим мероприятиям</w:t>
      </w:r>
      <w:r w:rsidR="009E3D67" w:rsidRPr="0087301F">
        <w:t xml:space="preserve"> проверенная в ТФОМС, 3 – информация о перечне лиц подлежащих </w:t>
      </w:r>
      <w:r w:rsidR="00C601B7" w:rsidRPr="0087301F">
        <w:t>профилактическим мероприятиям</w:t>
      </w:r>
      <w:r w:rsidR="009E3D67" w:rsidRPr="0087301F">
        <w:t>, направляем</w:t>
      </w:r>
      <w:r w:rsidR="00C601B7" w:rsidRPr="0087301F">
        <w:t>ая</w:t>
      </w:r>
      <w:r w:rsidR="009E3D67" w:rsidRPr="0087301F">
        <w:t xml:space="preserve"> в </w:t>
      </w:r>
      <w:r w:rsidR="000125DA" w:rsidRPr="0087301F">
        <w:t>СМО и в ТФОМС</w:t>
      </w:r>
      <w:r w:rsidR="009E3D67" w:rsidRPr="0087301F">
        <w:t>.</w:t>
      </w:r>
    </w:p>
    <w:p w:rsidR="001A5323" w:rsidRPr="0087301F" w:rsidRDefault="00BA1F63" w:rsidP="001A5323">
      <w:r w:rsidRPr="0087301F">
        <w:t>Д</w:t>
      </w:r>
      <w:r w:rsidR="00080E47" w:rsidRPr="0087301F">
        <w:t>вадцать восьмой</w:t>
      </w:r>
      <w:r w:rsidR="009E3D67" w:rsidRPr="0087301F">
        <w:t xml:space="preserve"> символ </w:t>
      </w:r>
      <w:r w:rsidR="007142AB" w:rsidRPr="0087301F">
        <w:t xml:space="preserve">-  </w:t>
      </w:r>
      <w:r w:rsidR="001A5323" w:rsidRPr="0087301F">
        <w:t>проставляется всегда значение равное «</w:t>
      </w:r>
      <w:r w:rsidR="001A5323" w:rsidRPr="0087301F">
        <w:rPr>
          <w:lang w:val="en-US"/>
        </w:rPr>
        <w:t>C</w:t>
      </w:r>
      <w:r w:rsidR="001A5323" w:rsidRPr="0087301F">
        <w:t>»</w:t>
      </w:r>
    </w:p>
    <w:p w:rsidR="00181DA2" w:rsidRPr="0087301F" w:rsidRDefault="00772BF7" w:rsidP="00181DA2">
      <w:pPr>
        <w:shd w:val="clear" w:color="auto" w:fill="FFFFFF" w:themeFill="background1"/>
      </w:pPr>
      <w:r w:rsidRPr="0087301F">
        <w:t>Двадцать  девятый символ - МО проставляет значение равное «</w:t>
      </w:r>
      <w:r w:rsidRPr="0087301F">
        <w:rPr>
          <w:lang w:val="en-US"/>
        </w:rPr>
        <w:t>E</w:t>
      </w:r>
      <w:r w:rsidRPr="0087301F">
        <w:t>» при направлении  в ТФОМС для проверки, в проверенном ТФОМС файле указывается код СМО (латинская буква согласно справочнику)</w:t>
      </w:r>
      <w:r w:rsidR="00181DA2" w:rsidRPr="0087301F">
        <w:t>. Все не идентифицированные и ошибочные записи направляются в МО  со значением равным «</w:t>
      </w:r>
      <w:r w:rsidR="00181DA2" w:rsidRPr="0087301F">
        <w:rPr>
          <w:lang w:val="en-US"/>
        </w:rPr>
        <w:t>N</w:t>
      </w:r>
      <w:r w:rsidR="00181DA2" w:rsidRPr="0087301F">
        <w:t>»</w:t>
      </w:r>
      <w:r w:rsidR="00516424" w:rsidRPr="0087301F">
        <w:t>.</w:t>
      </w:r>
    </w:p>
    <w:p w:rsidR="007142AB" w:rsidRPr="0087301F" w:rsidRDefault="007142AB" w:rsidP="007142AB">
      <w:r w:rsidRPr="0087301F">
        <w:t>Все символы имени файла латинские.</w:t>
      </w:r>
    </w:p>
    <w:p w:rsidR="007142AB" w:rsidRPr="0087301F" w:rsidRDefault="007142AB" w:rsidP="007142AB">
      <w:r w:rsidRPr="0087301F">
        <w:t xml:space="preserve">Одно юридическое лицо выставляет один </w:t>
      </w:r>
      <w:r w:rsidR="007A7F0B" w:rsidRPr="0087301F">
        <w:t>файл за отчетный период.</w:t>
      </w:r>
    </w:p>
    <w:p w:rsidR="007142AB" w:rsidRPr="0087301F" w:rsidRDefault="007142AB" w:rsidP="007142AB">
      <w:pPr>
        <w:keepNext/>
      </w:pPr>
      <w:r w:rsidRPr="0087301F">
        <w:t>Примеры.</w:t>
      </w:r>
    </w:p>
    <w:p w:rsidR="007142AB" w:rsidRPr="0087301F" w:rsidRDefault="00080E47" w:rsidP="007142AB">
      <w:r w:rsidRPr="0087301F">
        <w:rPr>
          <w:b/>
        </w:rPr>
        <w:t>1027600988898760401001161</w:t>
      </w:r>
      <w:r w:rsidR="00BF6535" w:rsidRPr="0087301F">
        <w:rPr>
          <w:b/>
        </w:rPr>
        <w:t>1</w:t>
      </w:r>
      <w:r w:rsidRPr="0087301F">
        <w:rPr>
          <w:b/>
        </w:rPr>
        <w:t>3</w:t>
      </w:r>
      <w:r w:rsidR="00772BF7" w:rsidRPr="0087301F">
        <w:rPr>
          <w:b/>
          <w:lang w:val="en-US"/>
        </w:rPr>
        <w:t>CE</w:t>
      </w:r>
      <w:r w:rsidRPr="0087301F">
        <w:rPr>
          <w:b/>
        </w:rPr>
        <w:t>.7z</w:t>
      </w:r>
      <w:r w:rsidRPr="0087301F">
        <w:t xml:space="preserve"> - информация о перечне лиц подлежащих </w:t>
      </w:r>
      <w:r w:rsidR="00942823" w:rsidRPr="0087301F">
        <w:t xml:space="preserve">1 этапу </w:t>
      </w:r>
      <w:r w:rsidR="00C601B7" w:rsidRPr="0087301F">
        <w:t>профилактических мероприятий</w:t>
      </w:r>
      <w:r w:rsidRPr="0087301F">
        <w:t xml:space="preserve">, направляемая  в ТФОМС для проверки </w:t>
      </w:r>
      <w:r w:rsidR="007142AB" w:rsidRPr="0087301F">
        <w:t xml:space="preserve">от </w:t>
      </w:r>
      <w:r w:rsidRPr="0087301F">
        <w:t>ГУЗ ЯО Клиническая больница № 8</w:t>
      </w:r>
      <w:r w:rsidR="007142AB" w:rsidRPr="0087301F">
        <w:t xml:space="preserve"> за </w:t>
      </w:r>
      <w:r w:rsidRPr="0087301F">
        <w:t>1 квартал в 2016 года</w:t>
      </w:r>
      <w:r w:rsidR="007142AB" w:rsidRPr="0087301F">
        <w:t>.</w:t>
      </w:r>
    </w:p>
    <w:p w:rsidR="00080E47" w:rsidRPr="0087301F" w:rsidRDefault="00080E47" w:rsidP="00080E47">
      <w:r w:rsidRPr="0087301F">
        <w:rPr>
          <w:b/>
        </w:rPr>
        <w:t>1027600988898760401001161</w:t>
      </w:r>
      <w:r w:rsidR="00BF6535" w:rsidRPr="0087301F">
        <w:rPr>
          <w:b/>
        </w:rPr>
        <w:t>1</w:t>
      </w:r>
      <w:r w:rsidR="00023EAB" w:rsidRPr="0087301F">
        <w:rPr>
          <w:b/>
        </w:rPr>
        <w:t>1</w:t>
      </w:r>
      <w:r w:rsidR="00772BF7" w:rsidRPr="0087301F">
        <w:rPr>
          <w:b/>
          <w:lang w:val="en-US"/>
        </w:rPr>
        <w:t>CB</w:t>
      </w:r>
      <w:r w:rsidRPr="0087301F">
        <w:rPr>
          <w:b/>
        </w:rPr>
        <w:t>.7z</w:t>
      </w:r>
      <w:r w:rsidRPr="0087301F">
        <w:t xml:space="preserve"> - информация о перечне лиц подлежащих </w:t>
      </w:r>
      <w:r w:rsidR="00C601B7" w:rsidRPr="0087301F">
        <w:t>1 этапу профилактических мероприятий</w:t>
      </w:r>
      <w:r w:rsidR="001A5323" w:rsidRPr="0087301F">
        <w:t xml:space="preserve">, </w:t>
      </w:r>
      <w:r w:rsidR="00023EAB" w:rsidRPr="0087301F">
        <w:t xml:space="preserve"> проверенная в ТФОМС</w:t>
      </w:r>
      <w:r w:rsidRPr="0087301F">
        <w:t xml:space="preserve"> от ГУЗ ЯО Клиническая больница № 8 за 1 квартал в 2016 году</w:t>
      </w:r>
      <w:r w:rsidR="00772BF7" w:rsidRPr="0087301F">
        <w:t xml:space="preserve"> для страховой медицинской организации «Ингосстрах-М»</w:t>
      </w:r>
      <w:r w:rsidRPr="0087301F">
        <w:t>.</w:t>
      </w:r>
    </w:p>
    <w:p w:rsidR="007142AB" w:rsidRPr="0087301F" w:rsidRDefault="007142AB" w:rsidP="007142AB">
      <w:r w:rsidRPr="0087301F">
        <w:t>Если имя файла содержит информацию, расходящуюся с информацией внутри самого файла, то более приоритетным считать информацию, содержащуюся внутри файла.</w:t>
      </w:r>
    </w:p>
    <w:p w:rsidR="0060727A" w:rsidRPr="0087301F" w:rsidRDefault="0060727A" w:rsidP="009A20BA">
      <w:pPr>
        <w:pStyle w:val="2"/>
        <w:rPr>
          <w:rFonts w:ascii="Times New Roman" w:hAnsi="Times New Roman"/>
        </w:rPr>
      </w:pPr>
      <w:bookmarkStart w:id="14" w:name="_Toc519775525"/>
      <w:r w:rsidRPr="0087301F">
        <w:rPr>
          <w:rFonts w:ascii="Times New Roman" w:hAnsi="Times New Roman"/>
        </w:rPr>
        <w:t xml:space="preserve">Общие требования к XML-файлу </w:t>
      </w:r>
      <w:r w:rsidR="009A20BA" w:rsidRPr="0087301F">
        <w:rPr>
          <w:rFonts w:ascii="Times New Roman" w:hAnsi="Times New Roman"/>
        </w:rPr>
        <w:t>реестра счетов на оплату медицинской помощи</w:t>
      </w:r>
      <w:bookmarkEnd w:id="14"/>
    </w:p>
    <w:p w:rsidR="0060727A" w:rsidRPr="0087301F" w:rsidRDefault="0060727A" w:rsidP="00A30674">
      <w:r w:rsidRPr="0087301F">
        <w:t>Создаваемые по описываемому формату XML-файлы должны соответствовать прилагаемой к настоящему положению схеме данных</w:t>
      </w:r>
      <w:r w:rsidR="0045561C" w:rsidRPr="0087301F">
        <w:t>.</w:t>
      </w:r>
      <w:r w:rsidRPr="0087301F">
        <w:t xml:space="preserve"> Электронный вариант </w:t>
      </w:r>
      <w:r w:rsidR="0045561C" w:rsidRPr="0087301F">
        <w:t>схемы данных</w:t>
      </w:r>
      <w:r w:rsidRPr="0087301F">
        <w:t xml:space="preserve"> к «Положению об электронном обмене данными в системе ОМС Ярославской области» версия </w:t>
      </w:r>
      <w:r w:rsidR="008C54FC" w:rsidRPr="0087301F">
        <w:t>6</w:t>
      </w:r>
      <w:r w:rsidRPr="0087301F">
        <w:t>.0</w:t>
      </w:r>
      <w:r w:rsidR="00722575" w:rsidRPr="0087301F">
        <w:t>9</w:t>
      </w:r>
      <w:r w:rsidRPr="0087301F">
        <w:t xml:space="preserve"> </w:t>
      </w:r>
      <w:r w:rsidR="0045561C" w:rsidRPr="0087301F">
        <w:t xml:space="preserve">размещается </w:t>
      </w:r>
      <w:r w:rsidRPr="0087301F">
        <w:t xml:space="preserve">на сайте ТФ ОМС ЯО. Прилагаемая схема удовлетворяет требованиям спецификации </w:t>
      </w:r>
      <w:r w:rsidRPr="0087301F">
        <w:rPr>
          <w:lang w:val="en-US"/>
        </w:rPr>
        <w:t>Extensible</w:t>
      </w:r>
      <w:r w:rsidRPr="0087301F">
        <w:t xml:space="preserve"> </w:t>
      </w:r>
      <w:r w:rsidRPr="0087301F">
        <w:rPr>
          <w:lang w:val="en-US"/>
        </w:rPr>
        <w:t>Markup</w:t>
      </w:r>
      <w:r w:rsidRPr="0087301F">
        <w:t xml:space="preserve"> </w:t>
      </w:r>
      <w:r w:rsidRPr="0087301F">
        <w:rPr>
          <w:lang w:val="en-US"/>
        </w:rPr>
        <w:t>Language</w:t>
      </w:r>
      <w:r w:rsidRPr="0087301F">
        <w:t xml:space="preserve"> 1.0 (</w:t>
      </w:r>
      <w:r w:rsidRPr="0087301F">
        <w:rPr>
          <w:lang w:val="en-US"/>
        </w:rPr>
        <w:t>Second</w:t>
      </w:r>
      <w:r w:rsidRPr="0087301F">
        <w:t xml:space="preserve"> </w:t>
      </w:r>
      <w:r w:rsidRPr="0087301F">
        <w:rPr>
          <w:lang w:val="en-US"/>
        </w:rPr>
        <w:t>Edition</w:t>
      </w:r>
      <w:r w:rsidRPr="0087301F">
        <w:t xml:space="preserve">) (W3C </w:t>
      </w:r>
      <w:r w:rsidRPr="0087301F">
        <w:rPr>
          <w:lang w:val="en-US"/>
        </w:rPr>
        <w:t>Recommendation</w:t>
      </w:r>
      <w:r w:rsidRPr="0087301F">
        <w:t xml:space="preserve">), разработанной </w:t>
      </w:r>
      <w:r w:rsidRPr="0087301F">
        <w:rPr>
          <w:lang w:val="en-US"/>
        </w:rPr>
        <w:t>The</w:t>
      </w:r>
      <w:r w:rsidRPr="0087301F">
        <w:t xml:space="preserve"> </w:t>
      </w:r>
      <w:r w:rsidRPr="0087301F">
        <w:rPr>
          <w:lang w:val="en-US"/>
        </w:rPr>
        <w:t>World</w:t>
      </w:r>
      <w:r w:rsidRPr="0087301F">
        <w:t xml:space="preserve"> </w:t>
      </w:r>
      <w:r w:rsidRPr="0087301F">
        <w:rPr>
          <w:lang w:val="en-US"/>
        </w:rPr>
        <w:t>Wide</w:t>
      </w:r>
      <w:r w:rsidRPr="0087301F">
        <w:t xml:space="preserve"> </w:t>
      </w:r>
      <w:r w:rsidRPr="0087301F">
        <w:rPr>
          <w:lang w:val="en-US"/>
        </w:rPr>
        <w:t>Web</w:t>
      </w:r>
      <w:r w:rsidRPr="0087301F">
        <w:t xml:space="preserve"> </w:t>
      </w:r>
      <w:r w:rsidRPr="0087301F">
        <w:rPr>
          <w:lang w:val="en-US"/>
        </w:rPr>
        <w:t>Consortium</w:t>
      </w:r>
      <w:r w:rsidRPr="0087301F">
        <w:t xml:space="preserve"> (W3C) ( http://www.w3.org ). Так как регистр букв в XML имеет значение, то в целях упрощения формирования файлов настоящим положением устанавливается использование строчных букв для имен элементов (тегов) и атрибутов. На значения элементов и атрибутов указанное ограничение не распространяется.</w:t>
      </w:r>
    </w:p>
    <w:p w:rsidR="0060727A" w:rsidRPr="0087301F" w:rsidRDefault="0060727A" w:rsidP="0028327F">
      <w:pPr>
        <w:pStyle w:val="2"/>
        <w:rPr>
          <w:rFonts w:ascii="Times New Roman" w:hAnsi="Times New Roman"/>
          <w:lang w:val="en-US"/>
        </w:rPr>
      </w:pPr>
      <w:bookmarkStart w:id="15" w:name="_Toc519775526"/>
      <w:r w:rsidRPr="0087301F">
        <w:rPr>
          <w:rFonts w:ascii="Times New Roman" w:hAnsi="Times New Roman"/>
        </w:rPr>
        <w:lastRenderedPageBreak/>
        <w:t>Основные  используемые типы данных</w:t>
      </w:r>
      <w:bookmarkEnd w:id="15"/>
    </w:p>
    <w:tbl>
      <w:tblPr>
        <w:tblW w:w="10052" w:type="dxa"/>
        <w:tblInd w:w="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left w:w="57" w:type="dxa"/>
          <w:bottom w:w="57" w:type="dxa"/>
          <w:right w:w="57" w:type="dxa"/>
        </w:tblCellMar>
        <w:tblLook w:val="01E0" w:firstRow="1" w:lastRow="1" w:firstColumn="1" w:lastColumn="1" w:noHBand="0" w:noVBand="0"/>
      </w:tblPr>
      <w:tblGrid>
        <w:gridCol w:w="1864"/>
        <w:gridCol w:w="1765"/>
        <w:gridCol w:w="6423"/>
      </w:tblGrid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6"/>
            </w:pPr>
            <w:r w:rsidRPr="0087301F">
              <w:t>XSD Тип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6"/>
            </w:pPr>
            <w:r w:rsidRPr="0087301F">
              <w:t>Тип данных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A76FBC">
            <w:pPr>
              <w:pStyle w:val="af6"/>
            </w:pPr>
            <w:r w:rsidRPr="0087301F">
              <w:t>Описание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xs:string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Строка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Произвольная строка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3C2862">
            <w:pPr>
              <w:pStyle w:val="aff"/>
            </w:pPr>
            <w:r w:rsidRPr="0087301F">
              <w:t>xs:integer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3C2862">
            <w:pPr>
              <w:pStyle w:val="aff"/>
            </w:pPr>
            <w:r w:rsidRPr="0087301F"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3C2862">
            <w:pPr>
              <w:pStyle w:val="aff"/>
            </w:pPr>
            <w:r w:rsidRPr="0087301F">
              <w:t>4 байта, целое, от – 2147483648 до + 2147483647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f"/>
              <w:rPr>
                <w:lang w:val="en-US"/>
              </w:rPr>
            </w:pPr>
            <w:r w:rsidRPr="0087301F">
              <w:t>xs:byte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Целое число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rPr>
                <w:lang w:val="en-US"/>
              </w:rPr>
              <w:t>1</w:t>
            </w:r>
            <w:r w:rsidRPr="0087301F">
              <w:t xml:space="preserve"> байт, целое, от – </w:t>
            </w:r>
            <w:r w:rsidRPr="0087301F">
              <w:rPr>
                <w:lang w:val="en-US"/>
              </w:rPr>
              <w:t>128</w:t>
            </w:r>
            <w:r w:rsidRPr="0087301F">
              <w:t xml:space="preserve"> до + </w:t>
            </w:r>
            <w:r w:rsidRPr="0087301F">
              <w:rPr>
                <w:lang w:val="en-US"/>
              </w:rPr>
              <w:t>12</w:t>
            </w:r>
            <w:r w:rsidRPr="0087301F">
              <w:t>7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xs:decimal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Дробное число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A76FBC">
            <w:pPr>
              <w:pStyle w:val="aff"/>
              <w:rPr>
                <w:lang w:val="en-US"/>
              </w:rPr>
            </w:pPr>
            <w:r w:rsidRPr="0087301F">
              <w:t>«YYYYY.XXX», где YYYY</w:t>
            </w:r>
            <w:r w:rsidRPr="0087301F">
              <w:rPr>
                <w:lang w:val="en-US"/>
              </w:rPr>
              <w:t>Y</w:t>
            </w:r>
            <w:r w:rsidRPr="0087301F">
              <w:t xml:space="preserve"> – целая часть, XXX – дробная, разделитель целой и дробной части «.» </w:t>
            </w:r>
            <w:r w:rsidRPr="0087301F">
              <w:rPr>
                <w:lang w:val="en-US"/>
              </w:rPr>
              <w:t>(</w:t>
            </w:r>
            <w:r w:rsidRPr="0087301F">
              <w:t>точка)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B10844" w:rsidRPr="0087301F" w:rsidRDefault="00B10844" w:rsidP="00A76FBC">
            <w:pPr>
              <w:pStyle w:val="aff"/>
              <w:rPr>
                <w:lang w:val="en-US"/>
              </w:rPr>
            </w:pPr>
            <w:r w:rsidRPr="0087301F">
              <w:t>xs:gYear</w:t>
            </w:r>
          </w:p>
        </w:tc>
        <w:tc>
          <w:tcPr>
            <w:tcW w:w="1765" w:type="dxa"/>
            <w:vAlign w:val="center"/>
          </w:tcPr>
          <w:p w:rsidR="00B10844" w:rsidRPr="0087301F" w:rsidRDefault="00B10844" w:rsidP="00A76FBC">
            <w:pPr>
              <w:pStyle w:val="aff"/>
            </w:pPr>
            <w:r w:rsidRPr="0087301F">
              <w:t>Целое число</w:t>
            </w:r>
          </w:p>
        </w:tc>
        <w:tc>
          <w:tcPr>
            <w:tcW w:w="6423" w:type="dxa"/>
            <w:vAlign w:val="center"/>
          </w:tcPr>
          <w:p w:rsidR="00B10844" w:rsidRPr="0087301F" w:rsidRDefault="00B10844" w:rsidP="00B10844">
            <w:pPr>
              <w:pStyle w:val="aff"/>
            </w:pPr>
            <w:r w:rsidRPr="0087301F">
              <w:t>«ГГГГ», например 2010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xs:date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Дата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B10844">
            <w:pPr>
              <w:pStyle w:val="aff"/>
            </w:pPr>
            <w:r w:rsidRPr="0087301F">
              <w:t>«ГГГГ-ММ-ДД», например 2004-</w:t>
            </w:r>
            <w:r w:rsidR="00B10844" w:rsidRPr="0087301F">
              <w:t>10</w:t>
            </w:r>
            <w:r w:rsidRPr="0087301F">
              <w:t>-</w:t>
            </w:r>
            <w:r w:rsidR="00B10844" w:rsidRPr="0087301F">
              <w:t>01</w:t>
            </w:r>
          </w:p>
        </w:tc>
      </w:tr>
      <w:tr w:rsidR="0087301F" w:rsidRPr="0087301F">
        <w:tc>
          <w:tcPr>
            <w:tcW w:w="1864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xs:time</w:t>
            </w:r>
          </w:p>
        </w:tc>
        <w:tc>
          <w:tcPr>
            <w:tcW w:w="1765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Время</w:t>
            </w:r>
          </w:p>
        </w:tc>
        <w:tc>
          <w:tcPr>
            <w:tcW w:w="6423" w:type="dxa"/>
            <w:vAlign w:val="center"/>
          </w:tcPr>
          <w:p w:rsidR="0060727A" w:rsidRPr="0087301F" w:rsidRDefault="0060727A" w:rsidP="00A76FBC">
            <w:pPr>
              <w:pStyle w:val="aff"/>
            </w:pPr>
            <w:r w:rsidRPr="0087301F">
              <w:t>«ЧЧ:ММ:СС», например 09:00:00</w:t>
            </w:r>
          </w:p>
        </w:tc>
      </w:tr>
      <w:tr w:rsidR="0087301F" w:rsidRPr="0087301F" w:rsidTr="00524CD7">
        <w:tc>
          <w:tcPr>
            <w:tcW w:w="1864" w:type="dxa"/>
            <w:vAlign w:val="center"/>
          </w:tcPr>
          <w:p w:rsidR="009569E2" w:rsidRPr="0087301F" w:rsidRDefault="009569E2" w:rsidP="00524CD7">
            <w:pPr>
              <w:pStyle w:val="aff"/>
            </w:pPr>
            <w:r w:rsidRPr="0087301F">
              <w:t>xs:datetime</w:t>
            </w:r>
          </w:p>
        </w:tc>
        <w:tc>
          <w:tcPr>
            <w:tcW w:w="1765" w:type="dxa"/>
            <w:vAlign w:val="center"/>
          </w:tcPr>
          <w:p w:rsidR="009569E2" w:rsidRPr="0087301F" w:rsidRDefault="009569E2" w:rsidP="00524CD7">
            <w:pPr>
              <w:pStyle w:val="aff"/>
            </w:pPr>
            <w:r w:rsidRPr="0087301F">
              <w:t>Дата и время</w:t>
            </w:r>
          </w:p>
        </w:tc>
        <w:tc>
          <w:tcPr>
            <w:tcW w:w="6423" w:type="dxa"/>
            <w:vAlign w:val="center"/>
          </w:tcPr>
          <w:p w:rsidR="00B76E18" w:rsidRPr="0087301F" w:rsidRDefault="009569E2" w:rsidP="00524CD7">
            <w:pPr>
              <w:pStyle w:val="aff"/>
            </w:pPr>
            <w:r w:rsidRPr="0087301F">
              <w:t>«ГГГГ-ММ-ДДТЧЧ</w:t>
            </w:r>
            <w:r w:rsidR="00B76E18" w:rsidRPr="0087301F">
              <w:t xml:space="preserve">:ММ:СС», например </w:t>
            </w:r>
          </w:p>
          <w:p w:rsidR="009569E2" w:rsidRPr="0087301F" w:rsidRDefault="00B76E18" w:rsidP="00524CD7">
            <w:pPr>
              <w:pStyle w:val="aff"/>
            </w:pPr>
            <w:r w:rsidRPr="0087301F">
              <w:t>«2004-10-01</w:t>
            </w:r>
            <w:r w:rsidRPr="0087301F">
              <w:rPr>
                <w:lang w:val="en-US"/>
              </w:rPr>
              <w:t>T</w:t>
            </w:r>
            <w:r w:rsidR="009569E2" w:rsidRPr="0087301F">
              <w:t>09:00:00</w:t>
            </w:r>
            <w:r w:rsidRPr="0087301F">
              <w:t>»</w:t>
            </w:r>
          </w:p>
        </w:tc>
      </w:tr>
    </w:tbl>
    <w:p w:rsidR="0060727A" w:rsidRPr="0087301F" w:rsidRDefault="0060727A" w:rsidP="006940FE">
      <w:pPr>
        <w:pStyle w:val="2"/>
        <w:rPr>
          <w:rFonts w:ascii="Times New Roman" w:hAnsi="Times New Roman"/>
        </w:rPr>
      </w:pPr>
      <w:bookmarkStart w:id="16" w:name="_Toc519775527"/>
      <w:r w:rsidRPr="0087301F">
        <w:rPr>
          <w:rFonts w:ascii="Times New Roman" w:hAnsi="Times New Roman"/>
        </w:rPr>
        <w:t>Элементы и атрибуты</w:t>
      </w:r>
      <w:r w:rsidR="009A20BA" w:rsidRPr="0087301F">
        <w:rPr>
          <w:rFonts w:ascii="Times New Roman" w:hAnsi="Times New Roman"/>
        </w:rPr>
        <w:t xml:space="preserve"> реестра счетов на оплату медицинской помощи</w:t>
      </w:r>
      <w:bookmarkEnd w:id="16"/>
    </w:p>
    <w:p w:rsidR="0060727A" w:rsidRPr="0087301F" w:rsidRDefault="0060727A" w:rsidP="001C2929">
      <w:pPr>
        <w:keepNext/>
        <w:rPr>
          <w:lang w:eastAsia="ar-SA"/>
        </w:rPr>
      </w:pPr>
      <w:r w:rsidRPr="0087301F">
        <w:rPr>
          <w:lang w:eastAsia="ar-SA"/>
        </w:rPr>
        <w:t>В таблицах, приведенных ниже, в столбце «Условия заполнения» указывается:</w:t>
      </w:r>
    </w:p>
    <w:p w:rsidR="0060727A" w:rsidRPr="0087301F" w:rsidRDefault="0060727A" w:rsidP="00A73C32">
      <w:pPr>
        <w:numPr>
          <w:ilvl w:val="0"/>
          <w:numId w:val="3"/>
        </w:numPr>
        <w:rPr>
          <w:lang w:eastAsia="ar-SA"/>
        </w:rPr>
      </w:pPr>
      <w:r w:rsidRPr="0087301F">
        <w:rPr>
          <w:lang w:eastAsia="ar-SA"/>
        </w:rPr>
        <w:t>«Обязательный» – атрибут должен присутствовать в списке атрибутов элемента всегда;</w:t>
      </w:r>
    </w:p>
    <w:p w:rsidR="0060727A" w:rsidRPr="0087301F" w:rsidRDefault="0060727A" w:rsidP="000459A4">
      <w:pPr>
        <w:numPr>
          <w:ilvl w:val="0"/>
          <w:numId w:val="3"/>
        </w:numPr>
        <w:rPr>
          <w:lang w:eastAsia="ar-SA"/>
        </w:rPr>
      </w:pPr>
      <w:r w:rsidRPr="0087301F">
        <w:rPr>
          <w:lang w:eastAsia="ar-SA"/>
        </w:rPr>
        <w:t>«Условно обязательный» – атрибут должен присутствовать при выполнении указанных условий. На структурной схеме такие атрибуты обведены штриховой линией;</w:t>
      </w:r>
      <w:r w:rsidR="00D41325" w:rsidRPr="0087301F">
        <w:rPr>
          <w:lang w:eastAsia="ar-SA"/>
        </w:rPr>
        <w:t xml:space="preserve"> при отсутствии значения наименование атрибута не выгружать</w:t>
      </w:r>
      <w:r w:rsidR="000459A4" w:rsidRPr="0087301F">
        <w:rPr>
          <w:lang w:eastAsia="ar-SA"/>
        </w:rPr>
        <w:t>, если значение целочисленного атрибута = 0, то атрибут выгружать не надо</w:t>
      </w:r>
      <w:r w:rsidR="00D41325" w:rsidRPr="0087301F">
        <w:rPr>
          <w:lang w:eastAsia="ar-SA"/>
        </w:rPr>
        <w:t>.</w:t>
      </w:r>
    </w:p>
    <w:p w:rsidR="0060727A" w:rsidRPr="0087301F" w:rsidRDefault="0060727A" w:rsidP="00A73C32">
      <w:pPr>
        <w:numPr>
          <w:ilvl w:val="0"/>
          <w:numId w:val="3"/>
        </w:numPr>
        <w:rPr>
          <w:lang w:eastAsia="ar-SA"/>
        </w:rPr>
      </w:pPr>
      <w:r w:rsidRPr="0087301F">
        <w:rPr>
          <w:lang w:eastAsia="ar-SA"/>
        </w:rPr>
        <w:t>«Необязательный» – атрибут может быть опущен</w:t>
      </w:r>
      <w:r w:rsidR="00D41325" w:rsidRPr="0087301F">
        <w:rPr>
          <w:lang w:eastAsia="ar-SA"/>
        </w:rPr>
        <w:t>, при отсутствии значения наименование атрибута не выгружать</w:t>
      </w:r>
      <w:r w:rsidRPr="0087301F">
        <w:rPr>
          <w:lang w:eastAsia="ar-SA"/>
        </w:rPr>
        <w:t>.</w:t>
      </w:r>
    </w:p>
    <w:p w:rsidR="0060727A" w:rsidRPr="0087301F" w:rsidRDefault="0060727A" w:rsidP="000B656C">
      <w:pPr>
        <w:rPr>
          <w:lang w:eastAsia="ar-SA"/>
        </w:rPr>
      </w:pPr>
      <w:r w:rsidRPr="0087301F">
        <w:rPr>
          <w:lang w:eastAsia="ar-SA"/>
        </w:rPr>
        <w:t xml:space="preserve">В некоторых случаях обязательные атрибуты могут не иметь значений. Например, отчество пациента. В этом случае значение атрибута должно быть представлено пустой строкой. Например, </w:t>
      </w:r>
      <w:r w:rsidRPr="0087301F">
        <w:rPr>
          <w:b/>
          <w:lang w:val="en-US" w:eastAsia="ar-SA"/>
        </w:rPr>
        <w:t>patronymic=</w:t>
      </w:r>
      <w:r w:rsidRPr="0087301F">
        <w:rPr>
          <w:b/>
          <w:lang w:eastAsia="ar-SA"/>
        </w:rPr>
        <w:t>””</w:t>
      </w:r>
      <w:r w:rsidRPr="0087301F">
        <w:rPr>
          <w:b/>
          <w:lang w:val="en-US" w:eastAsia="ar-SA"/>
        </w:rPr>
        <w:t>.</w:t>
      </w:r>
      <w:r w:rsidRPr="0087301F">
        <w:rPr>
          <w:lang w:eastAsia="ar-SA"/>
        </w:rPr>
        <w:t xml:space="preserve"> </w:t>
      </w:r>
    </w:p>
    <w:p w:rsidR="0060727A" w:rsidRPr="0087301F" w:rsidRDefault="0060727A" w:rsidP="00E741E2">
      <w:pPr>
        <w:rPr>
          <w:lang w:eastAsia="ar-SA"/>
        </w:rPr>
      </w:pPr>
      <w:r w:rsidRPr="0087301F">
        <w:rPr>
          <w:lang w:eastAsia="ar-SA"/>
        </w:rPr>
        <w:t>В столбце «Ограничения» указываются:</w:t>
      </w:r>
    </w:p>
    <w:p w:rsidR="0060727A" w:rsidRPr="0087301F" w:rsidRDefault="0060727A" w:rsidP="00FF7F6B">
      <w:pPr>
        <w:pStyle w:val="Arial5555"/>
        <w:rPr>
          <w:lang w:eastAsia="ar-SA"/>
        </w:rPr>
      </w:pPr>
      <w:r w:rsidRPr="0087301F">
        <w:rPr>
          <w:lang w:eastAsia="ar-SA"/>
        </w:rPr>
        <w:t>ограничения на длину: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>«</w:t>
      </w:r>
      <w:r w:rsidRPr="0087301F">
        <w:rPr>
          <w:lang w:val="en-US" w:eastAsia="ar-SA"/>
        </w:rPr>
        <w:t>n</w:t>
      </w:r>
      <w:r w:rsidRPr="0087301F">
        <w:rPr>
          <w:lang w:eastAsia="ar-SA"/>
        </w:rPr>
        <w:t xml:space="preserve"> символов» – атрибут должен иметь длину ровно </w:t>
      </w:r>
      <w:r w:rsidRPr="0087301F">
        <w:rPr>
          <w:lang w:val="en-US" w:eastAsia="ar-SA"/>
        </w:rPr>
        <w:t>n</w:t>
      </w:r>
      <w:r w:rsidRPr="0087301F">
        <w:rPr>
          <w:lang w:eastAsia="ar-SA"/>
        </w:rPr>
        <w:t xml:space="preserve"> символов, пустые значения не допускаются;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>«До n символов» – атрибут может иметь длину от 0 до n;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 xml:space="preserve">«От </w:t>
      </w:r>
      <w:r w:rsidRPr="0087301F">
        <w:rPr>
          <w:lang w:val="en-US" w:eastAsia="ar-SA"/>
        </w:rPr>
        <w:t>m</w:t>
      </w:r>
      <w:r w:rsidRPr="0087301F">
        <w:rPr>
          <w:lang w:eastAsia="ar-SA"/>
        </w:rPr>
        <w:t xml:space="preserve"> до </w:t>
      </w:r>
      <w:r w:rsidRPr="0087301F">
        <w:rPr>
          <w:lang w:val="en-US" w:eastAsia="ar-SA"/>
        </w:rPr>
        <w:t>n</w:t>
      </w:r>
      <w:r w:rsidRPr="0087301F">
        <w:rPr>
          <w:lang w:eastAsia="ar-SA"/>
        </w:rPr>
        <w:t xml:space="preserve">» – атрибут может иметь длину от </w:t>
      </w:r>
      <w:r w:rsidRPr="0087301F">
        <w:rPr>
          <w:lang w:val="en-US" w:eastAsia="ar-SA"/>
        </w:rPr>
        <w:t>m</w:t>
      </w:r>
      <w:r w:rsidRPr="0087301F">
        <w:rPr>
          <w:lang w:eastAsia="ar-SA"/>
        </w:rPr>
        <w:t xml:space="preserve"> до </w:t>
      </w:r>
      <w:r w:rsidRPr="0087301F">
        <w:rPr>
          <w:lang w:val="en-US" w:eastAsia="ar-SA"/>
        </w:rPr>
        <w:t>n</w:t>
      </w:r>
      <w:r w:rsidRPr="0087301F">
        <w:rPr>
          <w:lang w:eastAsia="ar-SA"/>
        </w:rPr>
        <w:t>, пустые значения не допускаются;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 xml:space="preserve">если не указано ни одно из выше перечисленных – никаких ограничений по длине не накладывается, пустые значения допускаются, но только для текстовых значений (тип </w:t>
      </w:r>
      <w:r w:rsidRPr="0087301F">
        <w:rPr>
          <w:b/>
          <w:i/>
          <w:lang w:val="en-US" w:eastAsia="ar-SA"/>
        </w:rPr>
        <w:t>string</w:t>
      </w:r>
      <w:r w:rsidRPr="0087301F">
        <w:rPr>
          <w:lang w:eastAsia="ar-SA"/>
        </w:rPr>
        <w:t>);</w:t>
      </w:r>
    </w:p>
    <w:p w:rsidR="0060727A" w:rsidRPr="0087301F" w:rsidRDefault="0060727A" w:rsidP="00FF7F6B">
      <w:pPr>
        <w:pStyle w:val="Arial5555"/>
        <w:rPr>
          <w:lang w:eastAsia="ar-SA"/>
        </w:rPr>
      </w:pPr>
      <w:r w:rsidRPr="0087301F">
        <w:rPr>
          <w:lang w:eastAsia="ar-SA"/>
        </w:rPr>
        <w:t>ограничения на значения: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>«Единственное значение» – атрибут может принимать только одно указанное в ограничении значение;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lastRenderedPageBreak/>
        <w:t>«Из справочника» – значения атрибута должны выбираться из указанного справочника, приведенного в «Положении»;</w:t>
      </w:r>
    </w:p>
    <w:p w:rsidR="0060727A" w:rsidRPr="0087301F" w:rsidRDefault="0060727A" w:rsidP="00A73C32">
      <w:pPr>
        <w:pStyle w:val="Arial5555"/>
        <w:numPr>
          <w:ilvl w:val="1"/>
          <w:numId w:val="1"/>
        </w:numPr>
        <w:rPr>
          <w:lang w:eastAsia="ar-SA"/>
        </w:rPr>
      </w:pPr>
      <w:r w:rsidRPr="0087301F">
        <w:rPr>
          <w:lang w:eastAsia="ar-SA"/>
        </w:rPr>
        <w:t>«Допустимые значения» – значения атрибута должны выбираться из предложенного в столбце «Ограничения» списка.</w:t>
      </w:r>
    </w:p>
    <w:p w:rsidR="00055753" w:rsidRPr="0087301F" w:rsidRDefault="0060727A" w:rsidP="0041597C">
      <w:pPr>
        <w:rPr>
          <w:lang w:eastAsia="ar-SA"/>
        </w:rPr>
      </w:pPr>
      <w:r w:rsidRPr="0087301F">
        <w:rPr>
          <w:lang w:eastAsia="ar-SA"/>
        </w:rPr>
        <w:t>Соответствие указанным условиям заполнения и ограничениям выявляются при проверке XML-файла с помощью схемы данных</w:t>
      </w:r>
      <w:r w:rsidR="00444A97" w:rsidRPr="0087301F">
        <w:rPr>
          <w:lang w:eastAsia="ar-SA"/>
        </w:rPr>
        <w:t>.</w:t>
      </w:r>
    </w:p>
    <w:p w:rsidR="0060727A" w:rsidRPr="0087301F" w:rsidRDefault="00444A97" w:rsidP="001A2823">
      <w:pPr>
        <w:pStyle w:val="3"/>
        <w:rPr>
          <w:rFonts w:ascii="Times New Roman" w:hAnsi="Times New Roman"/>
          <w:color w:val="auto"/>
        </w:rPr>
      </w:pPr>
      <w:bookmarkStart w:id="17" w:name="_Toc233473435"/>
      <w:bookmarkStart w:id="18" w:name="_Toc519775528"/>
      <w:r w:rsidRPr="0087301F">
        <w:rPr>
          <w:rFonts w:ascii="Times New Roman" w:hAnsi="Times New Roman"/>
          <w:color w:val="auto"/>
        </w:rPr>
        <w:t>Элемент</w:t>
      </w:r>
      <w:r w:rsidR="0060727A" w:rsidRPr="0087301F">
        <w:rPr>
          <w:rFonts w:ascii="Times New Roman" w:hAnsi="Times New Roman"/>
          <w:color w:val="auto"/>
        </w:rPr>
        <w:t xml:space="preserve"> «</w:t>
      </w:r>
      <w:r w:rsidR="0060727A" w:rsidRPr="0087301F">
        <w:rPr>
          <w:rFonts w:ascii="Times New Roman" w:hAnsi="Times New Roman"/>
          <w:color w:val="auto"/>
          <w:lang w:val="en-US"/>
        </w:rPr>
        <w:t>body</w:t>
      </w:r>
      <w:r w:rsidRPr="0087301F">
        <w:rPr>
          <w:rFonts w:ascii="Times New Roman" w:hAnsi="Times New Roman"/>
          <w:color w:val="auto"/>
        </w:rPr>
        <w:t>»</w:t>
      </w:r>
      <w:r w:rsidR="0060727A" w:rsidRPr="0087301F">
        <w:rPr>
          <w:rFonts w:ascii="Times New Roman" w:hAnsi="Times New Roman"/>
          <w:color w:val="auto"/>
        </w:rPr>
        <w:t xml:space="preserve"> </w:t>
      </w:r>
      <w:r w:rsidR="001A2823" w:rsidRPr="0087301F">
        <w:rPr>
          <w:rFonts w:ascii="Times New Roman" w:hAnsi="Times New Roman"/>
          <w:color w:val="auto"/>
        </w:rPr>
        <w:t>–</w:t>
      </w:r>
      <w:r w:rsidR="0060727A" w:rsidRPr="0087301F">
        <w:rPr>
          <w:rFonts w:ascii="Times New Roman" w:hAnsi="Times New Roman"/>
          <w:color w:val="auto"/>
        </w:rPr>
        <w:t xml:space="preserve"> Содержание документа</w:t>
      </w:r>
      <w:bookmarkEnd w:id="17"/>
      <w:bookmarkEnd w:id="18"/>
    </w:p>
    <w:p w:rsidR="0060727A" w:rsidRPr="0087301F" w:rsidRDefault="0060727A" w:rsidP="00E60298">
      <w:pPr>
        <w:rPr>
          <w:lang w:eastAsia="ar-SA"/>
        </w:rPr>
      </w:pPr>
      <w:r w:rsidRPr="0087301F">
        <w:rPr>
          <w:lang w:eastAsia="ar-SA"/>
        </w:rPr>
        <w:t>Элемент обязательный и может появляться в файле только один раз.</w:t>
      </w:r>
    </w:p>
    <w:p w:rsidR="00444A97" w:rsidRPr="0087301F" w:rsidRDefault="00444A97" w:rsidP="00444A97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966"/>
        <w:gridCol w:w="1825"/>
        <w:gridCol w:w="777"/>
        <w:gridCol w:w="3392"/>
      </w:tblGrid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48481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48481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48481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484815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87301F" w:rsidRDefault="0060727A" w:rsidP="0048481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A05F20">
            <w:pPr>
              <w:pStyle w:val="aff"/>
              <w:keepLines/>
            </w:pPr>
            <w:r w:rsidRPr="0087301F">
              <w:rPr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A05F20">
            <w:pPr>
              <w:pStyle w:val="aff"/>
              <w:keepLines/>
            </w:pPr>
            <w:r w:rsidRPr="0087301F"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A05F20">
            <w:pPr>
              <w:pStyle w:val="aff"/>
              <w:keepLines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A05F20">
            <w:pPr>
              <w:pStyle w:val="aff"/>
              <w:keepLines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007CD6">
            <w:pPr>
              <w:pStyle w:val="aff"/>
              <w:keepLines/>
              <w:rPr>
                <w:lang w:val="en-US"/>
              </w:rPr>
            </w:pPr>
            <w:r w:rsidRPr="0087301F">
              <w:t>Единственное значение</w:t>
            </w:r>
            <w:r w:rsidRPr="0087301F">
              <w:rPr>
                <w:lang w:val="en-US"/>
              </w:rPr>
              <w:t xml:space="preserve">: </w:t>
            </w:r>
            <w:r w:rsidRPr="0087301F">
              <w:t>“</w:t>
            </w:r>
            <w:r w:rsidR="008C54FC" w:rsidRPr="0087301F">
              <w:rPr>
                <w:b/>
              </w:rPr>
              <w:t>6</w:t>
            </w:r>
            <w:r w:rsidRPr="0087301F">
              <w:rPr>
                <w:b/>
              </w:rPr>
              <w:t>.</w:t>
            </w:r>
            <w:r w:rsidR="00007CD6" w:rsidRPr="0087301F">
              <w:rPr>
                <w:b/>
                <w:lang w:val="en-US"/>
              </w:rPr>
              <w:t>1</w:t>
            </w:r>
            <w:r w:rsidRPr="0087301F">
              <w:rPr>
                <w:b/>
              </w:rPr>
              <w:t>0</w:t>
            </w:r>
            <w:r w:rsidRPr="0087301F">
              <w:t>”</w:t>
            </w:r>
          </w:p>
        </w:tc>
      </w:tr>
      <w:tr w:rsidR="0087301F" w:rsidRPr="0087301F" w:rsidTr="003B4E32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87301F" w:rsidRDefault="006A7309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87301F" w:rsidRDefault="006A7309" w:rsidP="003B4E32">
            <w:pPr>
              <w:pStyle w:val="aff"/>
            </w:pPr>
            <w:r w:rsidRPr="0087301F"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87301F" w:rsidRDefault="006A7309" w:rsidP="003B4E32">
            <w:pPr>
              <w:pStyle w:val="aff"/>
              <w:rPr>
                <w:lang w:val="en-US"/>
              </w:rPr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A7309" w:rsidRPr="0087301F" w:rsidRDefault="006A7309" w:rsidP="003B4E32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7309" w:rsidRPr="0087301F" w:rsidRDefault="006A7309" w:rsidP="003B4E32">
            <w:pPr>
              <w:pStyle w:val="aff"/>
              <w:rPr>
                <w:lang w:val="en-US"/>
              </w:rPr>
            </w:pPr>
            <w:r w:rsidRPr="0087301F">
              <w:t>Единственное значение: “Reestr”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484815">
            <w:pPr>
              <w:pStyle w:val="aff"/>
            </w:pPr>
            <w:r w:rsidRPr="0087301F">
              <w:t>c</w:t>
            </w:r>
            <w:r w:rsidRPr="0087301F">
              <w:rPr>
                <w:lang w:val="en-US"/>
              </w:rPr>
              <w:t>reator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484815">
            <w:pPr>
              <w:pStyle w:val="aff"/>
            </w:pPr>
            <w:r w:rsidRPr="0087301F">
              <w:t xml:space="preserve">Название программы создавшей файл в </w:t>
            </w:r>
            <w:r w:rsidR="00BD4615" w:rsidRPr="0087301F"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48481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48481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484815">
            <w:pPr>
              <w:pStyle w:val="aff"/>
            </w:pPr>
            <w:r w:rsidRPr="0087301F">
              <w:t>До 120 символов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87301F" w:rsidRDefault="00B02642" w:rsidP="00484815">
            <w:pPr>
              <w:pStyle w:val="aff"/>
            </w:pPr>
            <w:r w:rsidRPr="0087301F">
              <w:t>telcreator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87301F" w:rsidRDefault="00B02642" w:rsidP="00484815">
            <w:pPr>
              <w:pStyle w:val="aff"/>
            </w:pPr>
            <w:r w:rsidRPr="0087301F"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87301F" w:rsidRDefault="00B02642" w:rsidP="004946EA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87301F" w:rsidRDefault="00B02642" w:rsidP="004946EA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02642" w:rsidRPr="0087301F" w:rsidRDefault="00B02642" w:rsidP="004946EA">
            <w:pPr>
              <w:pStyle w:val="aff"/>
            </w:pPr>
            <w:r w:rsidRPr="0087301F">
              <w:t>До 20 символов. Указывать с телефонным кодом населенного пункта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2B792B" w:rsidP="0062527D">
            <w:pPr>
              <w:pStyle w:val="aff"/>
            </w:pPr>
            <w:r w:rsidRPr="0087301F">
              <w:t>ogrn_mo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2B792B" w:rsidP="0062527D">
            <w:pPr>
              <w:pStyle w:val="aff"/>
            </w:pPr>
            <w:r w:rsidRPr="0087301F">
              <w:t>ОГРН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2B792B" w:rsidP="002B792B">
            <w:pPr>
              <w:pStyle w:val="aff"/>
            </w:pPr>
            <w:r w:rsidRPr="0087301F">
              <w:t>13</w:t>
            </w:r>
            <w:r w:rsidR="003A7304" w:rsidRPr="0087301F">
              <w:t xml:space="preserve"> символ</w:t>
            </w:r>
            <w:r w:rsidRPr="0087301F">
              <w:t>ов</w:t>
            </w:r>
            <w:r w:rsidR="003A7304" w:rsidRPr="0087301F">
              <w:t>. Из справочника поставщиков (МО)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87301F" w:rsidRDefault="002B792B" w:rsidP="0062527D">
            <w:pPr>
              <w:pStyle w:val="aff"/>
            </w:pPr>
            <w:r w:rsidRPr="0087301F">
              <w:t>kpp_mo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87301F" w:rsidRDefault="002B792B" w:rsidP="0062527D">
            <w:pPr>
              <w:pStyle w:val="aff"/>
            </w:pPr>
            <w:r w:rsidRPr="0087301F">
              <w:t>КПП МО, предъявившей услуги на оплату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87301F" w:rsidRDefault="002B792B" w:rsidP="0062527D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87301F" w:rsidRDefault="002B792B" w:rsidP="0062527D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B792B" w:rsidRPr="0087301F" w:rsidRDefault="002B792B" w:rsidP="0062527D">
            <w:pPr>
              <w:pStyle w:val="aff"/>
            </w:pPr>
            <w:r w:rsidRPr="0087301F">
              <w:t>9 знаков. Из справочника поставщиков (МО)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gYear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 xml:space="preserve">Минимальное значение 2009. </w:t>
            </w:r>
            <w:r w:rsidR="006A7309" w:rsidRPr="0087301F">
              <w:t>Максимальное значение 205</w:t>
            </w:r>
            <w:r w:rsidRPr="0087301F">
              <w:t>0.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month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Порядковый номер месяца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6A7309" w:rsidP="006A7309">
            <w:pPr>
              <w:pStyle w:val="aff"/>
            </w:pPr>
            <w:r w:rsidRPr="0087301F">
              <w:t xml:space="preserve">От 1 до 12 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date_1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Дата формирования требования (файлов реестра счетов)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62527D">
            <w:pPr>
              <w:pStyle w:val="aff"/>
            </w:pPr>
            <w:r w:rsidRPr="0087301F"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A7304" w:rsidRPr="0087301F" w:rsidRDefault="003A7304" w:rsidP="004946EA">
            <w:pPr>
              <w:pStyle w:val="aff"/>
            </w:pPr>
          </w:p>
        </w:tc>
      </w:tr>
    </w:tbl>
    <w:p w:rsidR="0060727A" w:rsidRPr="0087301F" w:rsidRDefault="00444A97" w:rsidP="001A2823">
      <w:pPr>
        <w:pStyle w:val="3"/>
        <w:rPr>
          <w:rFonts w:ascii="Times New Roman" w:hAnsi="Times New Roman"/>
          <w:color w:val="auto"/>
        </w:rPr>
      </w:pPr>
      <w:bookmarkStart w:id="19" w:name="_Toc234064268"/>
      <w:bookmarkStart w:id="20" w:name="_Toc519775529"/>
      <w:r w:rsidRPr="0087301F">
        <w:rPr>
          <w:rFonts w:ascii="Times New Roman" w:hAnsi="Times New Roman"/>
          <w:color w:val="auto"/>
        </w:rPr>
        <w:t>Элемент</w:t>
      </w:r>
      <w:r w:rsidR="0060727A" w:rsidRPr="0087301F">
        <w:rPr>
          <w:rFonts w:ascii="Times New Roman" w:hAnsi="Times New Roman"/>
          <w:color w:val="auto"/>
        </w:rPr>
        <w:t xml:space="preserve"> «</w:t>
      </w:r>
      <w:r w:rsidR="0060727A" w:rsidRPr="0087301F">
        <w:rPr>
          <w:rFonts w:ascii="Times New Roman" w:hAnsi="Times New Roman"/>
          <w:color w:val="auto"/>
          <w:lang w:val="en-US"/>
        </w:rPr>
        <w:t>bill</w:t>
      </w:r>
      <w:r w:rsidRPr="0087301F">
        <w:rPr>
          <w:rFonts w:ascii="Times New Roman" w:hAnsi="Times New Roman"/>
          <w:color w:val="auto"/>
        </w:rPr>
        <w:t>»</w:t>
      </w:r>
      <w:r w:rsidR="0060727A" w:rsidRPr="0087301F">
        <w:rPr>
          <w:rFonts w:ascii="Times New Roman" w:hAnsi="Times New Roman"/>
          <w:color w:val="auto"/>
        </w:rPr>
        <w:t xml:space="preserve"> – Данные о счете</w:t>
      </w:r>
      <w:bookmarkEnd w:id="19"/>
      <w:bookmarkEnd w:id="20"/>
    </w:p>
    <w:p w:rsidR="00444A97" w:rsidRPr="0087301F" w:rsidRDefault="0060727A" w:rsidP="00444A97">
      <w:r w:rsidRPr="0087301F">
        <w:rPr>
          <w:lang w:eastAsia="ar-SA"/>
        </w:rPr>
        <w:t>Элемент</w:t>
      </w:r>
      <w:r w:rsidR="0045247C" w:rsidRPr="0087301F">
        <w:rPr>
          <w:lang w:eastAsia="ar-SA"/>
        </w:rPr>
        <w:t xml:space="preserve"> является</w:t>
      </w:r>
      <w:r w:rsidRPr="0087301F">
        <w:rPr>
          <w:lang w:eastAsia="ar-SA"/>
        </w:rPr>
        <w:t xml:space="preserve"> обязател</w:t>
      </w:r>
      <w:r w:rsidR="0045247C" w:rsidRPr="0087301F">
        <w:rPr>
          <w:lang w:eastAsia="ar-SA"/>
        </w:rPr>
        <w:t>ьным.</w:t>
      </w:r>
      <w:r w:rsidR="00444A97" w:rsidRPr="0087301F">
        <w:rPr>
          <w:lang w:eastAsia="ar-SA"/>
        </w:rPr>
        <w:t xml:space="preserve"> </w:t>
      </w:r>
      <w:r w:rsidR="00444A97" w:rsidRPr="0087301F">
        <w:t xml:space="preserve">Содержит общие сведения о требовании на оплату и ответе на требование. </w:t>
      </w:r>
    </w:p>
    <w:p w:rsidR="00444A97" w:rsidRPr="0087301F" w:rsidRDefault="00444A97" w:rsidP="00444A97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015"/>
        <w:gridCol w:w="2408"/>
        <w:gridCol w:w="777"/>
        <w:gridCol w:w="2425"/>
      </w:tblGrid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E012D6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E012D6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E012D6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E012D6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87301F" w:rsidRDefault="0060727A" w:rsidP="00E012D6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4829D8">
            <w:pPr>
              <w:pStyle w:val="aff"/>
            </w:pPr>
            <w:r w:rsidRPr="0087301F">
              <w:t>t_opl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4829D8">
            <w:pPr>
              <w:pStyle w:val="aff"/>
            </w:pPr>
            <w:r w:rsidRPr="0087301F">
              <w:t>Требование на оплату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4829D8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4829D8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4829D8">
            <w:pPr>
              <w:pStyle w:val="aff"/>
            </w:pPr>
            <w:r w:rsidRPr="0087301F">
              <w:t>Возможные значения:</w:t>
            </w:r>
          </w:p>
          <w:p w:rsidR="00D41325" w:rsidRPr="0087301F" w:rsidRDefault="00D41325" w:rsidP="00A73C32">
            <w:pPr>
              <w:pStyle w:val="aff"/>
              <w:numPr>
                <w:ilvl w:val="0"/>
                <w:numId w:val="4"/>
              </w:numPr>
              <w:ind w:left="317" w:hanging="283"/>
            </w:pPr>
            <w:r w:rsidRPr="0087301F">
              <w:t>МО выставляет реестр счетов на оплату;</w:t>
            </w:r>
          </w:p>
          <w:p w:rsidR="00D41325" w:rsidRPr="0087301F" w:rsidRDefault="00D41325" w:rsidP="00D734A6">
            <w:pPr>
              <w:pStyle w:val="aff"/>
              <w:ind w:left="351" w:hanging="284"/>
            </w:pPr>
            <w:r w:rsidRPr="0087301F">
              <w:t>4- СМО</w:t>
            </w:r>
            <w:r w:rsidR="0045247C" w:rsidRPr="0087301F">
              <w:t xml:space="preserve"> (ТФ ОМС ЯО)</w:t>
            </w:r>
            <w:r w:rsidRPr="0087301F">
              <w:t xml:space="preserve"> формирует </w:t>
            </w:r>
            <w:r w:rsidRPr="0087301F">
              <w:lastRenderedPageBreak/>
              <w:t>реестр счетов с дефектурой.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106A2A" w:rsidP="00B00F68">
            <w:pPr>
              <w:pStyle w:val="aff"/>
            </w:pPr>
            <w:r w:rsidRPr="0087301F">
              <w:lastRenderedPageBreak/>
              <w:t>ogrn_smo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106A2A" w:rsidP="00B00F68">
            <w:pPr>
              <w:pStyle w:val="aff"/>
            </w:pPr>
            <w:r w:rsidRPr="0087301F">
              <w:t>ОГРН плательщика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B00F68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B00F68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106A2A">
            <w:pPr>
              <w:pStyle w:val="aff"/>
            </w:pPr>
            <w:r w:rsidRPr="0087301F">
              <w:t>1</w:t>
            </w:r>
            <w:r w:rsidR="00106A2A" w:rsidRPr="0087301F">
              <w:t>3</w:t>
            </w:r>
            <w:r w:rsidRPr="0087301F">
              <w:t xml:space="preserve"> символ</w:t>
            </w:r>
            <w:r w:rsidR="00106A2A" w:rsidRPr="0087301F">
              <w:t>ов</w:t>
            </w:r>
            <w:r w:rsidRPr="0087301F">
              <w:t>. Из справочника исполнителей платежа</w:t>
            </w:r>
          </w:p>
        </w:tc>
      </w:tr>
      <w:tr w:rsidR="0087301F" w:rsidRPr="0087301F">
        <w:trPr>
          <w:trHeight w:val="1089"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date_2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Дата формирования ответа на требование (Дата окончания проведения МЭК).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Условно обязательный. Заполняется плательщиком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n_out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№ исходящего заключения по счету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240AEE" w:rsidP="00E012D6">
            <w:pPr>
              <w:pStyle w:val="aff"/>
            </w:pPr>
            <w:r w:rsidRPr="0087301F">
              <w:t>Максимум 50 символов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date_in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106A2A" w:rsidP="00E012D6">
            <w:pPr>
              <w:pStyle w:val="aff"/>
            </w:pPr>
            <w:r w:rsidRPr="0087301F">
              <w:t>Дата формирования файла в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date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expert_fio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Фамилия, Имя, Отчество эксперта проводившего МЭК по данному реестру персональных счетов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240AEE" w:rsidP="00E012D6">
            <w:pPr>
              <w:pStyle w:val="aff"/>
            </w:pPr>
            <w:r w:rsidRPr="0087301F">
              <w:t>Максимум 200 символов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number_mek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Версия положения МЭК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240AEE" w:rsidP="00E012D6">
            <w:pPr>
              <w:pStyle w:val="aff"/>
            </w:pPr>
            <w:r w:rsidRPr="0087301F">
              <w:t>Максимум 8 символов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87301F" w:rsidRDefault="00B167F1" w:rsidP="00B167F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type_control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87301F" w:rsidRDefault="00B167F1" w:rsidP="00E012D6">
            <w:pPr>
              <w:pStyle w:val="aff"/>
            </w:pPr>
            <w:r w:rsidRPr="0087301F">
              <w:t>Вид контроля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87301F" w:rsidRDefault="00B167F1" w:rsidP="00E012D6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167F1" w:rsidRPr="0087301F" w:rsidRDefault="00B167F1" w:rsidP="00E012D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67F1" w:rsidRPr="0087301F" w:rsidRDefault="00B167F1" w:rsidP="00B167F1">
            <w:pPr>
              <w:pStyle w:val="aff"/>
            </w:pPr>
            <w:r w:rsidRPr="0087301F">
              <w:t>Из справочника видов контроля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rPr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Комментарий плательщика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41325" w:rsidRPr="0087301F" w:rsidRDefault="00D41325" w:rsidP="00E012D6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41325" w:rsidRPr="0087301F" w:rsidRDefault="00240AEE" w:rsidP="00E012D6">
            <w:pPr>
              <w:pStyle w:val="aff"/>
            </w:pPr>
            <w:r w:rsidRPr="0087301F">
              <w:t>Максимум 500 символов</w:t>
            </w:r>
          </w:p>
        </w:tc>
      </w:tr>
    </w:tbl>
    <w:p w:rsidR="000038C6" w:rsidRPr="0087301F" w:rsidRDefault="00DC49A3" w:rsidP="001A2823">
      <w:pPr>
        <w:pStyle w:val="3"/>
        <w:rPr>
          <w:rFonts w:ascii="Times New Roman" w:hAnsi="Times New Roman"/>
          <w:color w:val="auto"/>
        </w:rPr>
      </w:pPr>
      <w:bookmarkStart w:id="21" w:name="_Toc519775530"/>
      <w:bookmarkStart w:id="22" w:name="_Toc234064269"/>
      <w:r w:rsidRPr="0087301F">
        <w:rPr>
          <w:rFonts w:ascii="Times New Roman" w:hAnsi="Times New Roman"/>
          <w:color w:val="auto"/>
        </w:rPr>
        <w:t>Э</w:t>
      </w:r>
      <w:r w:rsidR="000038C6" w:rsidRPr="0087301F">
        <w:rPr>
          <w:rFonts w:ascii="Times New Roman" w:hAnsi="Times New Roman"/>
          <w:color w:val="auto"/>
        </w:rPr>
        <w:t>лемент «</w:t>
      </w:r>
      <w:r w:rsidR="000038C6" w:rsidRPr="0087301F">
        <w:rPr>
          <w:rFonts w:ascii="Times New Roman" w:hAnsi="Times New Roman"/>
          <w:color w:val="auto"/>
          <w:lang w:val="en-US"/>
        </w:rPr>
        <w:t>account</w:t>
      </w:r>
      <w:r w:rsidR="000038C6" w:rsidRPr="0087301F">
        <w:rPr>
          <w:rFonts w:ascii="Times New Roman" w:hAnsi="Times New Roman"/>
          <w:color w:val="auto"/>
        </w:rPr>
        <w:t>_</w:t>
      </w:r>
      <w:r w:rsidR="000038C6" w:rsidRPr="0087301F">
        <w:rPr>
          <w:rFonts w:ascii="Times New Roman" w:hAnsi="Times New Roman"/>
          <w:color w:val="auto"/>
          <w:lang w:val="en-US"/>
        </w:rPr>
        <w:t>elem</w:t>
      </w:r>
      <w:r w:rsidRPr="0087301F">
        <w:rPr>
          <w:rFonts w:ascii="Times New Roman" w:hAnsi="Times New Roman"/>
          <w:color w:val="auto"/>
        </w:rPr>
        <w:t>»</w:t>
      </w:r>
      <w:r w:rsidR="00631D63" w:rsidRPr="0087301F">
        <w:rPr>
          <w:rFonts w:ascii="Times New Roman" w:hAnsi="Times New Roman"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0038C6" w:rsidRPr="0087301F">
        <w:rPr>
          <w:rFonts w:ascii="Times New Roman" w:hAnsi="Times New Roman"/>
          <w:color w:val="auto"/>
        </w:rPr>
        <w:t xml:space="preserve"> </w:t>
      </w:r>
      <w:r w:rsidR="009669F3" w:rsidRPr="0087301F">
        <w:rPr>
          <w:rFonts w:ascii="Times New Roman" w:hAnsi="Times New Roman"/>
          <w:color w:val="auto"/>
        </w:rPr>
        <w:t>Итоговая с</w:t>
      </w:r>
      <w:r w:rsidR="000038C6" w:rsidRPr="0087301F">
        <w:rPr>
          <w:rFonts w:ascii="Times New Roman" w:hAnsi="Times New Roman"/>
          <w:color w:val="auto"/>
        </w:rPr>
        <w:t>умма по элементу счета</w:t>
      </w:r>
      <w:bookmarkEnd w:id="21"/>
      <w:r w:rsidR="009669F3" w:rsidRPr="0087301F">
        <w:rPr>
          <w:rFonts w:ascii="Times New Roman" w:hAnsi="Times New Roman"/>
          <w:color w:val="auto"/>
        </w:rPr>
        <w:t xml:space="preserve"> </w:t>
      </w:r>
    </w:p>
    <w:p w:rsidR="000038C6" w:rsidRPr="0087301F" w:rsidRDefault="00E06A01" w:rsidP="00E06A01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«account_elem_t». </w:t>
      </w:r>
      <w:r w:rsidR="000038C6" w:rsidRPr="0087301F">
        <w:rPr>
          <w:lang w:eastAsia="ar-SA"/>
        </w:rPr>
        <w:t>Элемент</w:t>
      </w:r>
      <w:r w:rsidR="009669F3" w:rsidRPr="0087301F">
        <w:rPr>
          <w:lang w:eastAsia="ar-SA"/>
        </w:rPr>
        <w:t xml:space="preserve"> явля</w:t>
      </w:r>
      <w:r w:rsidR="00631D63" w:rsidRPr="0087301F">
        <w:rPr>
          <w:lang w:eastAsia="ar-SA"/>
        </w:rPr>
        <w:t>е</w:t>
      </w:r>
      <w:r w:rsidR="000038C6" w:rsidRPr="0087301F">
        <w:rPr>
          <w:lang w:eastAsia="ar-SA"/>
        </w:rPr>
        <w:t xml:space="preserve">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</w:t>
      </w:r>
      <w:r w:rsidR="009669F3" w:rsidRPr="0087301F">
        <w:rPr>
          <w:lang w:eastAsia="ar-SA"/>
        </w:rPr>
        <w:t>и/</w:t>
      </w:r>
      <w:r w:rsidR="000038C6" w:rsidRPr="0087301F">
        <w:rPr>
          <w:lang w:eastAsia="ar-SA"/>
        </w:rPr>
        <w:t>или сверхбазовой программе.</w:t>
      </w:r>
    </w:p>
    <w:p w:rsidR="00DC49A3" w:rsidRPr="0087301F" w:rsidRDefault="00DC49A3" w:rsidP="00DC49A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87301F" w:rsidRPr="0087301F" w:rsidTr="00631D63">
        <w:trPr>
          <w:trHeight w:val="287"/>
        </w:trPr>
        <w:tc>
          <w:tcPr>
            <w:tcW w:w="1150" w:type="dxa"/>
            <w:vAlign w:val="center"/>
          </w:tcPr>
          <w:p w:rsidR="000038C6" w:rsidRPr="0087301F" w:rsidRDefault="000038C6" w:rsidP="00EB33DC">
            <w:pPr>
              <w:pStyle w:val="af6"/>
            </w:pPr>
            <w:r w:rsidRPr="0087301F">
              <w:t>Имя</w:t>
            </w:r>
          </w:p>
        </w:tc>
        <w:tc>
          <w:tcPr>
            <w:tcW w:w="2793" w:type="dxa"/>
            <w:vAlign w:val="center"/>
          </w:tcPr>
          <w:p w:rsidR="000038C6" w:rsidRPr="0087301F" w:rsidRDefault="000038C6" w:rsidP="00EB33DC">
            <w:pPr>
              <w:pStyle w:val="af6"/>
            </w:pPr>
            <w:r w:rsidRPr="0087301F">
              <w:t>Назначение</w:t>
            </w:r>
          </w:p>
        </w:tc>
        <w:tc>
          <w:tcPr>
            <w:tcW w:w="1737" w:type="dxa"/>
            <w:vAlign w:val="center"/>
          </w:tcPr>
          <w:p w:rsidR="000038C6" w:rsidRPr="0087301F" w:rsidRDefault="000038C6" w:rsidP="00EB33D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415" w:type="dxa"/>
            <w:vAlign w:val="center"/>
          </w:tcPr>
          <w:p w:rsidR="000038C6" w:rsidRPr="0087301F" w:rsidRDefault="000038C6" w:rsidP="00EB33DC">
            <w:pPr>
              <w:pStyle w:val="af6"/>
            </w:pPr>
            <w:r w:rsidRPr="0087301F">
              <w:t>Тип</w:t>
            </w:r>
          </w:p>
        </w:tc>
        <w:tc>
          <w:tcPr>
            <w:tcW w:w="2910" w:type="dxa"/>
            <w:vAlign w:val="center"/>
          </w:tcPr>
          <w:p w:rsidR="000038C6" w:rsidRPr="0087301F" w:rsidRDefault="000038C6" w:rsidP="00EB33D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631D63">
        <w:trPr>
          <w:trHeight w:val="287"/>
        </w:trPr>
        <w:tc>
          <w:tcPr>
            <w:tcW w:w="1150" w:type="dxa"/>
          </w:tcPr>
          <w:p w:rsidR="000038C6" w:rsidRPr="0087301F" w:rsidRDefault="000038C6" w:rsidP="00EB33DC">
            <w:pPr>
              <w:pStyle w:val="aff"/>
            </w:pPr>
            <w:r w:rsidRPr="0087301F">
              <w:t>type_acc</w:t>
            </w:r>
          </w:p>
        </w:tc>
        <w:tc>
          <w:tcPr>
            <w:tcW w:w="2793" w:type="dxa"/>
          </w:tcPr>
          <w:p w:rsidR="000038C6" w:rsidRPr="0087301F" w:rsidRDefault="00E43EF9" w:rsidP="00EB33DC">
            <w:pPr>
              <w:pStyle w:val="aff"/>
            </w:pPr>
            <w:r w:rsidRPr="0087301F">
              <w:t>Тип  элемента счета</w:t>
            </w:r>
          </w:p>
        </w:tc>
        <w:tc>
          <w:tcPr>
            <w:tcW w:w="1737" w:type="dxa"/>
          </w:tcPr>
          <w:p w:rsidR="000038C6" w:rsidRPr="0087301F" w:rsidRDefault="000038C6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415" w:type="dxa"/>
          </w:tcPr>
          <w:p w:rsidR="000038C6" w:rsidRPr="0087301F" w:rsidRDefault="00E43EF9" w:rsidP="00EB33DC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10" w:type="dxa"/>
          </w:tcPr>
          <w:p w:rsidR="000038C6" w:rsidRPr="0087301F" w:rsidRDefault="00E43EF9" w:rsidP="00E43EF9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631D63">
        <w:trPr>
          <w:trHeight w:val="278"/>
        </w:trPr>
        <w:tc>
          <w:tcPr>
            <w:tcW w:w="1150" w:type="dxa"/>
          </w:tcPr>
          <w:p w:rsidR="00E43EF9" w:rsidRPr="0087301F" w:rsidRDefault="00E43EF9" w:rsidP="00EB33DC">
            <w:pPr>
              <w:pStyle w:val="aff"/>
            </w:pPr>
            <w:r w:rsidRPr="0087301F">
              <w:t>amountl</w:t>
            </w:r>
          </w:p>
        </w:tc>
        <w:tc>
          <w:tcPr>
            <w:tcW w:w="2793" w:type="dxa"/>
          </w:tcPr>
          <w:p w:rsidR="00E43EF9" w:rsidRPr="0087301F" w:rsidRDefault="00E43EF9" w:rsidP="00EB33DC">
            <w:pPr>
              <w:pStyle w:val="aff"/>
            </w:pPr>
            <w:r w:rsidRPr="0087301F">
              <w:t>Сумма</w:t>
            </w:r>
            <w:r w:rsidR="009669F3" w:rsidRPr="0087301F">
              <w:t>,</w:t>
            </w:r>
            <w:r w:rsidRPr="0087301F">
              <w:t xml:space="preserve"> предъявленная МО к оплате по элементу счета</w:t>
            </w:r>
          </w:p>
        </w:tc>
        <w:tc>
          <w:tcPr>
            <w:tcW w:w="1737" w:type="dxa"/>
          </w:tcPr>
          <w:p w:rsidR="00E43EF9" w:rsidRPr="0087301F" w:rsidRDefault="00E43EF9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415" w:type="dxa"/>
          </w:tcPr>
          <w:p w:rsidR="00E43EF9" w:rsidRPr="0087301F" w:rsidRDefault="00E43EF9" w:rsidP="00E43EF9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E43EF9" w:rsidRPr="0087301F" w:rsidRDefault="00E43EF9" w:rsidP="00EB33DC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631D63">
        <w:trPr>
          <w:trHeight w:val="278"/>
        </w:trPr>
        <w:tc>
          <w:tcPr>
            <w:tcW w:w="1150" w:type="dxa"/>
          </w:tcPr>
          <w:p w:rsidR="00E43EF9" w:rsidRPr="0087301F" w:rsidRDefault="00E43EF9" w:rsidP="00EB33DC">
            <w:pPr>
              <w:pStyle w:val="aff"/>
            </w:pPr>
            <w:r w:rsidRPr="0087301F">
              <w:t>amount</w:t>
            </w:r>
          </w:p>
        </w:tc>
        <w:tc>
          <w:tcPr>
            <w:tcW w:w="2793" w:type="dxa"/>
          </w:tcPr>
          <w:p w:rsidR="00E43EF9" w:rsidRPr="0087301F" w:rsidRDefault="00E43EF9" w:rsidP="00EB33DC">
            <w:pPr>
              <w:pStyle w:val="aff"/>
            </w:pPr>
            <w:r w:rsidRPr="0087301F">
              <w:t xml:space="preserve">Сумма к оплате после  проведения МЭК по </w:t>
            </w:r>
            <w:r w:rsidRPr="0087301F">
              <w:lastRenderedPageBreak/>
              <w:t>элементу счета</w:t>
            </w:r>
          </w:p>
        </w:tc>
        <w:tc>
          <w:tcPr>
            <w:tcW w:w="1737" w:type="dxa"/>
          </w:tcPr>
          <w:p w:rsidR="00E43EF9" w:rsidRPr="0087301F" w:rsidRDefault="00E43EF9" w:rsidP="00EB33DC">
            <w:pPr>
              <w:pStyle w:val="aff"/>
            </w:pPr>
            <w:r w:rsidRPr="0087301F">
              <w:lastRenderedPageBreak/>
              <w:t xml:space="preserve">Условно обязательный. </w:t>
            </w:r>
            <w:r w:rsidRPr="0087301F">
              <w:lastRenderedPageBreak/>
              <w:t>Заполняется плательщиком.</w:t>
            </w:r>
          </w:p>
        </w:tc>
        <w:tc>
          <w:tcPr>
            <w:tcW w:w="1415" w:type="dxa"/>
          </w:tcPr>
          <w:p w:rsidR="00E43EF9" w:rsidRPr="0087301F" w:rsidRDefault="00E43EF9" w:rsidP="00EB33DC">
            <w:pPr>
              <w:pStyle w:val="aff"/>
              <w:jc w:val="center"/>
            </w:pPr>
            <w:r w:rsidRPr="0087301F">
              <w:rPr>
                <w:lang w:val="en-US"/>
              </w:rPr>
              <w:lastRenderedPageBreak/>
              <w:t>decimal</w:t>
            </w:r>
          </w:p>
        </w:tc>
        <w:tc>
          <w:tcPr>
            <w:tcW w:w="2910" w:type="dxa"/>
          </w:tcPr>
          <w:p w:rsidR="00E43EF9" w:rsidRPr="0087301F" w:rsidRDefault="00E43EF9" w:rsidP="00EB33DC">
            <w:pPr>
              <w:pStyle w:val="aff"/>
            </w:pPr>
            <w:r w:rsidRPr="0087301F">
              <w:t>До 12 символов. 2 десятичных знака.</w:t>
            </w:r>
          </w:p>
        </w:tc>
      </w:tr>
    </w:tbl>
    <w:p w:rsidR="00631D63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23" w:name="_Toc519775531"/>
      <w:bookmarkStart w:id="24" w:name="_Toc233473440"/>
      <w:bookmarkStart w:id="25" w:name="_Toc234064270"/>
      <w:bookmarkEnd w:id="22"/>
      <w:r w:rsidRPr="0087301F">
        <w:rPr>
          <w:rFonts w:ascii="Times New Roman" w:hAnsi="Times New Roman"/>
          <w:color w:val="auto"/>
        </w:rPr>
        <w:lastRenderedPageBreak/>
        <w:t>Элемент</w:t>
      </w:r>
      <w:r w:rsidR="00631D63" w:rsidRPr="0087301F">
        <w:rPr>
          <w:rFonts w:ascii="Times New Roman" w:hAnsi="Times New Roman"/>
          <w:color w:val="auto"/>
        </w:rPr>
        <w:t xml:space="preserve"> «</w:t>
      </w:r>
      <w:r w:rsidR="00631D63" w:rsidRPr="0087301F">
        <w:rPr>
          <w:rFonts w:ascii="Times New Roman" w:hAnsi="Times New Roman"/>
          <w:color w:val="auto"/>
          <w:lang w:val="en-US"/>
        </w:rPr>
        <w:t>account</w:t>
      </w:r>
      <w:r w:rsidR="00631D63" w:rsidRPr="0087301F">
        <w:rPr>
          <w:rFonts w:ascii="Times New Roman" w:hAnsi="Times New Roman"/>
          <w:color w:val="auto"/>
        </w:rPr>
        <w:t>_</w:t>
      </w:r>
      <w:r w:rsidR="00631D63" w:rsidRPr="0087301F">
        <w:rPr>
          <w:rFonts w:ascii="Times New Roman" w:hAnsi="Times New Roman"/>
          <w:color w:val="auto"/>
          <w:lang w:val="en-US"/>
        </w:rPr>
        <w:t>elem</w:t>
      </w:r>
      <w:r w:rsidR="00A61A4C" w:rsidRPr="0087301F">
        <w:rPr>
          <w:rFonts w:ascii="Times New Roman" w:hAnsi="Times New Roman"/>
          <w:color w:val="auto"/>
        </w:rPr>
        <w:t>»</w:t>
      </w:r>
      <w:r w:rsidR="00631D63" w:rsidRPr="0087301F">
        <w:rPr>
          <w:rFonts w:ascii="Times New Roman" w:hAnsi="Times New Roman"/>
          <w:color w:val="auto"/>
        </w:rPr>
        <w:t xml:space="preserve"> </w:t>
      </w:r>
      <w:r w:rsidR="00DC49A3" w:rsidRPr="0087301F">
        <w:rPr>
          <w:rFonts w:ascii="Times New Roman" w:hAnsi="Times New Roman"/>
          <w:color w:val="auto"/>
        </w:rPr>
        <w:t>–</w:t>
      </w:r>
      <w:r w:rsidR="00631D63" w:rsidRPr="0087301F">
        <w:rPr>
          <w:rFonts w:ascii="Times New Roman" w:hAnsi="Times New Roman"/>
          <w:color w:val="auto"/>
        </w:rPr>
        <w:t xml:space="preserve"> Сумма первично пр</w:t>
      </w:r>
      <w:r w:rsidRPr="0087301F">
        <w:rPr>
          <w:rFonts w:ascii="Times New Roman" w:hAnsi="Times New Roman"/>
          <w:color w:val="auto"/>
        </w:rPr>
        <w:t>едъявленных персональных счетов</w:t>
      </w:r>
      <w:bookmarkEnd w:id="23"/>
    </w:p>
    <w:p w:rsidR="0011136F" w:rsidRPr="0087301F" w:rsidRDefault="00E06A01" w:rsidP="001A2823">
      <w:pPr>
        <w:rPr>
          <w:lang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«account_elem_f». </w:t>
      </w:r>
      <w:r w:rsidR="00631D63" w:rsidRPr="0087301F">
        <w:rPr>
          <w:lang w:eastAsia="ar-SA"/>
        </w:rPr>
        <w:t>Элемент является обязательным. Количество экземпляров элемента определяется количеством типов цен, которые необходимы для начисления полного тарифа по базовой программе и/или сверхбазовой программе.</w:t>
      </w:r>
      <w:r w:rsidR="00DD6022" w:rsidRPr="0087301F">
        <w:rPr>
          <w:lang w:eastAsia="ar-SA"/>
        </w:rPr>
        <w:t xml:space="preserve"> При подушевом финасировании обязательно наличие </w:t>
      </w:r>
      <w:r w:rsidR="00193BCB" w:rsidRPr="0087301F">
        <w:rPr>
          <w:lang w:eastAsia="ar-SA"/>
        </w:rPr>
        <w:t xml:space="preserve">данного элемента с </w:t>
      </w:r>
      <w:r w:rsidR="00DD6022" w:rsidRPr="0087301F">
        <w:rPr>
          <w:lang w:eastAsia="ar-SA"/>
        </w:rPr>
        <w:t>соответствующ</w:t>
      </w:r>
      <w:r w:rsidR="00193BCB" w:rsidRPr="0087301F">
        <w:rPr>
          <w:lang w:eastAsia="ar-SA"/>
        </w:rPr>
        <w:t>им</w:t>
      </w:r>
      <w:r w:rsidR="00DD6022" w:rsidRPr="0087301F">
        <w:rPr>
          <w:lang w:eastAsia="ar-SA"/>
        </w:rPr>
        <w:t xml:space="preserve"> тип</w:t>
      </w:r>
      <w:r w:rsidR="00193BCB" w:rsidRPr="0087301F">
        <w:rPr>
          <w:lang w:eastAsia="ar-SA"/>
        </w:rPr>
        <w:t>ом</w:t>
      </w:r>
      <w:r w:rsidR="00DD6022" w:rsidRPr="0087301F">
        <w:rPr>
          <w:lang w:eastAsia="ar-SA"/>
        </w:rPr>
        <w:t xml:space="preserve"> цены</w:t>
      </w:r>
      <w:r w:rsidR="00193BCB" w:rsidRPr="0087301F">
        <w:rPr>
          <w:lang w:eastAsia="ar-SA"/>
        </w:rPr>
        <w:t xml:space="preserve"> (</w:t>
      </w:r>
      <w:r w:rsidR="00193BCB" w:rsidRPr="0087301F">
        <w:rPr>
          <w:lang w:val="en-US" w:eastAsia="ar-SA"/>
        </w:rPr>
        <w:t>type</w:t>
      </w:r>
      <w:r w:rsidR="00193BCB" w:rsidRPr="0087301F">
        <w:rPr>
          <w:lang w:eastAsia="ar-SA"/>
        </w:rPr>
        <w:t>_</w:t>
      </w:r>
      <w:r w:rsidR="00193BCB" w:rsidRPr="0087301F">
        <w:rPr>
          <w:lang w:val="en-US" w:eastAsia="ar-SA"/>
        </w:rPr>
        <w:t>acc</w:t>
      </w:r>
      <w:r w:rsidR="00193BCB" w:rsidRPr="0087301F">
        <w:rPr>
          <w:lang w:eastAsia="ar-SA"/>
        </w:rPr>
        <w:t>) и</w:t>
      </w:r>
      <w:r w:rsidR="0011136F" w:rsidRPr="0087301F">
        <w:rPr>
          <w:lang w:eastAsia="ar-SA"/>
        </w:rPr>
        <w:t xml:space="preserve"> с обязательным указанием:</w:t>
      </w:r>
    </w:p>
    <w:p w:rsidR="0011136F" w:rsidRPr="0087301F" w:rsidRDefault="0011136F" w:rsidP="001A2823">
      <w:pPr>
        <w:rPr>
          <w:lang w:eastAsia="ar-SA"/>
        </w:rPr>
      </w:pPr>
      <w:r w:rsidRPr="0087301F">
        <w:rPr>
          <w:lang w:eastAsia="ar-SA"/>
        </w:rPr>
        <w:t xml:space="preserve">− </w:t>
      </w:r>
      <w:r w:rsidR="00DD6022" w:rsidRPr="0087301F">
        <w:rPr>
          <w:lang w:eastAsia="ar-SA"/>
        </w:rPr>
        <w:t>установленной числен</w:t>
      </w:r>
      <w:r w:rsidRPr="0087301F">
        <w:rPr>
          <w:lang w:eastAsia="ar-SA"/>
        </w:rPr>
        <w:t xml:space="preserve">ности прикрепленного населения </w:t>
      </w:r>
    </w:p>
    <w:p w:rsidR="0011136F" w:rsidRPr="0087301F" w:rsidRDefault="0011136F" w:rsidP="001A2823">
      <w:r w:rsidRPr="0087301F">
        <w:rPr>
          <w:lang w:eastAsia="ar-SA"/>
        </w:rPr>
        <w:t xml:space="preserve">в случае  подушевого финансирования по амбулаторно-поликлинической помощи − </w:t>
      </w:r>
      <w:r w:rsidR="00DD6022" w:rsidRPr="0087301F">
        <w:rPr>
          <w:lang w:eastAsia="ar-SA"/>
        </w:rPr>
        <w:t>детского</w:t>
      </w:r>
      <w:r w:rsidR="006E237B" w:rsidRPr="0087301F">
        <w:rPr>
          <w:lang w:eastAsia="ar-SA"/>
        </w:rPr>
        <w:t xml:space="preserve"> </w:t>
      </w:r>
      <w:r w:rsidRPr="0087301F">
        <w:rPr>
          <w:lang w:eastAsia="ar-SA"/>
        </w:rPr>
        <w:t>(</w:t>
      </w:r>
      <w:r w:rsidR="006E237B" w:rsidRPr="0087301F">
        <w:t>n_child</w:t>
      </w:r>
      <w:r w:rsidRPr="0087301F">
        <w:t>) и</w:t>
      </w:r>
      <w:r w:rsidR="00DD6022" w:rsidRPr="0087301F">
        <w:rPr>
          <w:lang w:eastAsia="ar-SA"/>
        </w:rPr>
        <w:t xml:space="preserve"> взрослого</w:t>
      </w:r>
      <w:r w:rsidRPr="0087301F">
        <w:rPr>
          <w:lang w:eastAsia="ar-SA"/>
        </w:rPr>
        <w:t xml:space="preserve"> (</w:t>
      </w:r>
      <w:r w:rsidRPr="0087301F">
        <w:t xml:space="preserve">n_adult) </w:t>
      </w:r>
    </w:p>
    <w:p w:rsidR="0011136F" w:rsidRPr="0087301F" w:rsidRDefault="0011136F" w:rsidP="001A2823">
      <w:r w:rsidRPr="0087301F">
        <w:rPr>
          <w:lang w:eastAsia="ar-SA"/>
        </w:rPr>
        <w:t>в случае  подушевого финансирования по скорой медицинской помощи – общей численности (n_all)</w:t>
      </w:r>
    </w:p>
    <w:p w:rsidR="0011136F" w:rsidRPr="0087301F" w:rsidRDefault="0011136F" w:rsidP="001A2823">
      <w:pPr>
        <w:rPr>
          <w:lang w:eastAsia="ar-SA"/>
        </w:rPr>
      </w:pPr>
      <w:r w:rsidRPr="0087301F">
        <w:rPr>
          <w:lang w:eastAsia="ar-SA"/>
        </w:rPr>
        <w:t xml:space="preserve">− </w:t>
      </w:r>
      <w:r w:rsidR="00DD6022" w:rsidRPr="0087301F">
        <w:rPr>
          <w:lang w:eastAsia="ar-SA"/>
        </w:rPr>
        <w:t xml:space="preserve">установленного подушевого норматива </w:t>
      </w:r>
    </w:p>
    <w:p w:rsidR="0011136F" w:rsidRPr="0087301F" w:rsidRDefault="0011136F" w:rsidP="001A2823">
      <w:r w:rsidRPr="0087301F">
        <w:rPr>
          <w:lang w:eastAsia="ar-SA"/>
        </w:rPr>
        <w:t>в случае  подушевого финансирования по амбулаторно-поликлинической помощи − детского (</w:t>
      </w:r>
      <w:r w:rsidRPr="0087301F">
        <w:rPr>
          <w:lang w:val="en-US"/>
        </w:rPr>
        <w:t>t</w:t>
      </w:r>
      <w:r w:rsidRPr="0087301F">
        <w:t>_child) и</w:t>
      </w:r>
      <w:r w:rsidRPr="0087301F">
        <w:rPr>
          <w:lang w:eastAsia="ar-SA"/>
        </w:rPr>
        <w:t xml:space="preserve"> взрослого (</w:t>
      </w:r>
      <w:r w:rsidRPr="0087301F">
        <w:rPr>
          <w:lang w:val="en-US"/>
        </w:rPr>
        <w:t>t</w:t>
      </w:r>
      <w:r w:rsidRPr="0087301F">
        <w:t xml:space="preserve">_adult) </w:t>
      </w:r>
    </w:p>
    <w:p w:rsidR="0011136F" w:rsidRPr="0087301F" w:rsidRDefault="0011136F" w:rsidP="001A2823">
      <w:r w:rsidRPr="0087301F">
        <w:rPr>
          <w:lang w:eastAsia="ar-SA"/>
        </w:rPr>
        <w:t>в случае  подушевого финансирования по скорой медицинской помощи – общей численности (</w:t>
      </w:r>
      <w:r w:rsidRPr="0087301F">
        <w:rPr>
          <w:lang w:val="en-US" w:eastAsia="ar-SA"/>
        </w:rPr>
        <w:t>t</w:t>
      </w:r>
      <w:r w:rsidRPr="0087301F">
        <w:rPr>
          <w:lang w:eastAsia="ar-SA"/>
        </w:rPr>
        <w:t>_all)</w:t>
      </w:r>
    </w:p>
    <w:p w:rsidR="0011136F" w:rsidRPr="0087301F" w:rsidRDefault="0011136F" w:rsidP="001A2823">
      <w:pPr>
        <w:rPr>
          <w:lang w:eastAsia="ar-SA"/>
        </w:rPr>
      </w:pPr>
      <w:r w:rsidRPr="0087301F">
        <w:rPr>
          <w:lang w:eastAsia="ar-SA"/>
        </w:rPr>
        <w:t>П</w:t>
      </w:r>
      <w:r w:rsidR="00193BCB" w:rsidRPr="0087301F">
        <w:rPr>
          <w:lang w:eastAsia="ar-SA"/>
        </w:rPr>
        <w:t xml:space="preserve">ри этом сумма, указанная в поле </w:t>
      </w:r>
      <w:r w:rsidR="00193BCB" w:rsidRPr="0087301F">
        <w:rPr>
          <w:lang w:val="en-US" w:eastAsia="ar-SA"/>
        </w:rPr>
        <w:t>amountl</w:t>
      </w:r>
      <w:r w:rsidR="0029421F" w:rsidRPr="0087301F">
        <w:rPr>
          <w:lang w:eastAsia="ar-SA"/>
        </w:rPr>
        <w:t>,</w:t>
      </w:r>
      <w:r w:rsidR="00193BCB" w:rsidRPr="0087301F">
        <w:rPr>
          <w:lang w:eastAsia="ar-SA"/>
        </w:rPr>
        <w:t xml:space="preserve"> должна быть равна</w:t>
      </w:r>
      <w:r w:rsidRPr="0087301F">
        <w:rPr>
          <w:lang w:eastAsia="ar-SA"/>
        </w:rPr>
        <w:t>:</w:t>
      </w:r>
    </w:p>
    <w:p w:rsidR="00631D63" w:rsidRPr="0087301F" w:rsidRDefault="0011136F" w:rsidP="001A2823">
      <w:r w:rsidRPr="0087301F">
        <w:rPr>
          <w:lang w:eastAsia="ar-SA"/>
        </w:rPr>
        <w:t xml:space="preserve">в случае  подушевого финансирования по амбулаторно-поликлинической помощи − </w:t>
      </w:r>
      <w:r w:rsidR="00193BCB" w:rsidRPr="0087301F">
        <w:rPr>
          <w:lang w:eastAsia="ar-SA"/>
        </w:rPr>
        <w:t xml:space="preserve"> сумме произведений </w:t>
      </w:r>
      <w:r w:rsidR="00193BCB" w:rsidRPr="0087301F">
        <w:t>n_adult</w:t>
      </w:r>
      <w:r w:rsidR="00193BCB" w:rsidRPr="0087301F">
        <w:sym w:font="Symbol" w:char="F0D7"/>
      </w:r>
      <w:r w:rsidR="00193BCB" w:rsidRPr="0087301F">
        <w:rPr>
          <w:lang w:val="en-US"/>
        </w:rPr>
        <w:t>t</w:t>
      </w:r>
      <w:r w:rsidR="00193BCB" w:rsidRPr="0087301F">
        <w:t>_</w:t>
      </w:r>
      <w:r w:rsidR="00193BCB" w:rsidRPr="0087301F">
        <w:rPr>
          <w:lang w:val="en-US"/>
        </w:rPr>
        <w:t>adult</w:t>
      </w:r>
      <w:r w:rsidR="00193BCB" w:rsidRPr="0087301F">
        <w:t>+</w:t>
      </w:r>
      <w:r w:rsidR="00193BCB" w:rsidRPr="0087301F">
        <w:rPr>
          <w:lang w:val="en-US"/>
        </w:rPr>
        <w:t>n</w:t>
      </w:r>
      <w:r w:rsidR="00193BCB" w:rsidRPr="0087301F">
        <w:t>_</w:t>
      </w:r>
      <w:r w:rsidR="00193BCB" w:rsidRPr="0087301F">
        <w:rPr>
          <w:lang w:val="en-US"/>
        </w:rPr>
        <w:t>child</w:t>
      </w:r>
      <w:r w:rsidR="00193BCB" w:rsidRPr="0087301F">
        <w:rPr>
          <w:lang w:val="en-US"/>
        </w:rPr>
        <w:sym w:font="Symbol" w:char="F0D7"/>
      </w:r>
      <w:r w:rsidR="00193BCB" w:rsidRPr="0087301F">
        <w:rPr>
          <w:lang w:val="en-US"/>
        </w:rPr>
        <w:t>t</w:t>
      </w:r>
      <w:r w:rsidR="00193BCB" w:rsidRPr="0087301F">
        <w:t>_</w:t>
      </w:r>
      <w:r w:rsidR="00193BCB" w:rsidRPr="0087301F">
        <w:rPr>
          <w:lang w:val="en-US"/>
        </w:rPr>
        <w:t>child</w:t>
      </w:r>
    </w:p>
    <w:p w:rsidR="0011136F" w:rsidRPr="0087301F" w:rsidRDefault="0011136F" w:rsidP="001A2823">
      <w:r w:rsidRPr="0087301F">
        <w:rPr>
          <w:lang w:eastAsia="ar-SA"/>
        </w:rPr>
        <w:t xml:space="preserve">в случае  подушевого финансирования по скорой медицинской помощи – произведению </w:t>
      </w:r>
      <w:r w:rsidRPr="0087301F">
        <w:rPr>
          <w:lang w:val="en-US" w:eastAsia="ar-SA"/>
        </w:rPr>
        <w:t>n</w:t>
      </w:r>
      <w:r w:rsidRPr="0087301F">
        <w:rPr>
          <w:lang w:eastAsia="ar-SA"/>
        </w:rPr>
        <w:t>_</w:t>
      </w:r>
      <w:r w:rsidRPr="0087301F">
        <w:rPr>
          <w:lang w:val="en-US" w:eastAsia="ar-SA"/>
        </w:rPr>
        <w:t>all</w:t>
      </w:r>
      <w:r w:rsidRPr="0087301F">
        <w:rPr>
          <w:lang w:val="en-US"/>
        </w:rPr>
        <w:sym w:font="Symbol" w:char="F0D7"/>
      </w:r>
      <w:r w:rsidRPr="0087301F">
        <w:rPr>
          <w:lang w:val="en-US"/>
        </w:rPr>
        <w:t>t</w:t>
      </w:r>
      <w:r w:rsidRPr="0087301F">
        <w:t>_</w:t>
      </w:r>
      <w:r w:rsidRPr="0087301F">
        <w:rPr>
          <w:lang w:val="en-US"/>
        </w:rPr>
        <w:t>all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676"/>
        <w:gridCol w:w="2411"/>
        <w:gridCol w:w="1276"/>
        <w:gridCol w:w="2492"/>
      </w:tblGrid>
      <w:tr w:rsidR="0087301F" w:rsidRPr="0087301F" w:rsidTr="00DD6022">
        <w:trPr>
          <w:trHeight w:val="287"/>
        </w:trPr>
        <w:tc>
          <w:tcPr>
            <w:tcW w:w="1150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Имя</w:t>
            </w:r>
          </w:p>
        </w:tc>
        <w:tc>
          <w:tcPr>
            <w:tcW w:w="2676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Назначение</w:t>
            </w:r>
          </w:p>
        </w:tc>
        <w:tc>
          <w:tcPr>
            <w:tcW w:w="2411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276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Тип</w:t>
            </w:r>
          </w:p>
        </w:tc>
        <w:tc>
          <w:tcPr>
            <w:tcW w:w="2492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DD6022">
        <w:trPr>
          <w:trHeight w:val="287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type_acc</w:t>
            </w:r>
          </w:p>
        </w:tc>
        <w:tc>
          <w:tcPr>
            <w:tcW w:w="2676" w:type="dxa"/>
          </w:tcPr>
          <w:p w:rsidR="00631D63" w:rsidRPr="0087301F" w:rsidRDefault="00631D63" w:rsidP="00CD4562">
            <w:pPr>
              <w:pStyle w:val="aff"/>
            </w:pPr>
            <w:r w:rsidRPr="0087301F">
              <w:t>Тип  элемента счета</w:t>
            </w:r>
          </w:p>
        </w:tc>
        <w:tc>
          <w:tcPr>
            <w:tcW w:w="2411" w:type="dxa"/>
          </w:tcPr>
          <w:p w:rsidR="00631D63" w:rsidRPr="0087301F" w:rsidRDefault="00631D63" w:rsidP="00CD456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276" w:type="dxa"/>
          </w:tcPr>
          <w:p w:rsidR="00631D63" w:rsidRPr="008730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631D63" w:rsidRPr="0087301F" w:rsidRDefault="00631D63" w:rsidP="00CD4562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amountl</w:t>
            </w:r>
          </w:p>
        </w:tc>
        <w:tc>
          <w:tcPr>
            <w:tcW w:w="2676" w:type="dxa"/>
          </w:tcPr>
          <w:p w:rsidR="00631D63" w:rsidRPr="0087301F" w:rsidRDefault="00631D63" w:rsidP="00CD4562">
            <w:pPr>
              <w:pStyle w:val="aff"/>
            </w:pPr>
            <w:r w:rsidRPr="0087301F">
              <w:t>Сумма, предъявленная МО к оплате по элементу счета</w:t>
            </w:r>
          </w:p>
        </w:tc>
        <w:tc>
          <w:tcPr>
            <w:tcW w:w="2411" w:type="dxa"/>
          </w:tcPr>
          <w:p w:rsidR="00631D63" w:rsidRPr="0087301F" w:rsidRDefault="00631D63" w:rsidP="00CD456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276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87301F" w:rsidRDefault="00631D63" w:rsidP="00CD4562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amount</w:t>
            </w:r>
          </w:p>
        </w:tc>
        <w:tc>
          <w:tcPr>
            <w:tcW w:w="2676" w:type="dxa"/>
          </w:tcPr>
          <w:p w:rsidR="00631D63" w:rsidRPr="0087301F" w:rsidRDefault="00631D63" w:rsidP="00CD4562">
            <w:pPr>
              <w:pStyle w:val="aff"/>
            </w:pPr>
            <w:r w:rsidRPr="0087301F">
              <w:t>Сумма к оплате после  проведения МЭК по элементу счета</w:t>
            </w:r>
          </w:p>
        </w:tc>
        <w:tc>
          <w:tcPr>
            <w:tcW w:w="2411" w:type="dxa"/>
          </w:tcPr>
          <w:p w:rsidR="00631D63" w:rsidRPr="0087301F" w:rsidRDefault="00631D63" w:rsidP="00CD4562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631D63" w:rsidRPr="0087301F" w:rsidRDefault="00631D63" w:rsidP="00CD4562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invnumber</w:t>
            </w:r>
          </w:p>
        </w:tc>
        <w:tc>
          <w:tcPr>
            <w:tcW w:w="2676" w:type="dxa"/>
          </w:tcPr>
          <w:p w:rsidR="00631D63" w:rsidRPr="0087301F" w:rsidRDefault="00631D63" w:rsidP="00CD4562">
            <w:pPr>
              <w:pStyle w:val="aff"/>
            </w:pPr>
            <w:r w:rsidRPr="0087301F">
              <w:t>Номер счета поставщика</w:t>
            </w:r>
          </w:p>
        </w:tc>
        <w:tc>
          <w:tcPr>
            <w:tcW w:w="2411" w:type="dxa"/>
          </w:tcPr>
          <w:p w:rsidR="00631D63" w:rsidRPr="0087301F" w:rsidRDefault="00631D63" w:rsidP="00CD4562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1276" w:type="dxa"/>
          </w:tcPr>
          <w:p w:rsidR="00631D63" w:rsidRPr="008730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492" w:type="dxa"/>
          </w:tcPr>
          <w:p w:rsidR="00631D63" w:rsidRPr="0087301F" w:rsidRDefault="00944F8F" w:rsidP="00944F8F">
            <w:pPr>
              <w:pStyle w:val="aff"/>
            </w:pPr>
            <w:r w:rsidRPr="0087301F">
              <w:t>Обязателен для набора данных 2 (двадцать восьмой символ имени архивного файла).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invdate</w:t>
            </w:r>
          </w:p>
        </w:tc>
        <w:tc>
          <w:tcPr>
            <w:tcW w:w="2676" w:type="dxa"/>
          </w:tcPr>
          <w:p w:rsidR="00631D63" w:rsidRPr="0087301F" w:rsidRDefault="00631D63" w:rsidP="00CD4562">
            <w:pPr>
              <w:pStyle w:val="aff"/>
            </w:pPr>
            <w:r w:rsidRPr="0087301F">
              <w:t>Дата счета поставщика</w:t>
            </w:r>
          </w:p>
        </w:tc>
        <w:tc>
          <w:tcPr>
            <w:tcW w:w="2411" w:type="dxa"/>
          </w:tcPr>
          <w:p w:rsidR="00631D63" w:rsidRPr="0087301F" w:rsidRDefault="00631D63" w:rsidP="00CD4562">
            <w:pPr>
              <w:pStyle w:val="aff"/>
            </w:pPr>
            <w:r w:rsidRPr="0087301F">
              <w:t xml:space="preserve">Условно обязательный. Заполняется </w:t>
            </w:r>
            <w:r w:rsidRPr="0087301F">
              <w:lastRenderedPageBreak/>
              <w:t>плательщиком.</w:t>
            </w:r>
          </w:p>
        </w:tc>
        <w:tc>
          <w:tcPr>
            <w:tcW w:w="1276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lastRenderedPageBreak/>
              <w:t>date</w:t>
            </w:r>
          </w:p>
        </w:tc>
        <w:tc>
          <w:tcPr>
            <w:tcW w:w="2492" w:type="dxa"/>
          </w:tcPr>
          <w:p w:rsidR="00631D63" w:rsidRPr="0087301F" w:rsidRDefault="00631D63" w:rsidP="00CD4562">
            <w:pPr>
              <w:pStyle w:val="aff"/>
            </w:pP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430E1F" w:rsidRPr="0087301F" w:rsidRDefault="00430E1F" w:rsidP="00CD4562">
            <w:pPr>
              <w:pStyle w:val="aff"/>
            </w:pPr>
            <w:r w:rsidRPr="0087301F">
              <w:lastRenderedPageBreak/>
              <w:t>n_adult</w:t>
            </w:r>
          </w:p>
        </w:tc>
        <w:tc>
          <w:tcPr>
            <w:tcW w:w="2676" w:type="dxa"/>
          </w:tcPr>
          <w:p w:rsidR="00430E1F" w:rsidRPr="0087301F" w:rsidRDefault="00430E1F" w:rsidP="00430E1F">
            <w:pPr>
              <w:pStyle w:val="aff"/>
            </w:pPr>
            <w:r w:rsidRPr="0087301F">
              <w:t>численность прикрепленного взрослого населения</w:t>
            </w:r>
          </w:p>
        </w:tc>
        <w:tc>
          <w:tcPr>
            <w:tcW w:w="2411" w:type="dxa"/>
          </w:tcPr>
          <w:p w:rsidR="00430E1F" w:rsidRPr="0087301F" w:rsidRDefault="00430E1F" w:rsidP="00430E1F">
            <w:pPr>
              <w:pStyle w:val="aff"/>
            </w:pPr>
            <w:r w:rsidRPr="0087301F">
              <w:t>Условно обязательный.</w:t>
            </w:r>
            <w:r w:rsidR="00DD6022" w:rsidRPr="0087301F"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87301F" w:rsidRDefault="00430E1F" w:rsidP="00CD4562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87301F" w:rsidRDefault="00430E1F" w:rsidP="00CD4562">
            <w:pPr>
              <w:pStyle w:val="aff"/>
            </w:pP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430E1F" w:rsidRPr="0087301F" w:rsidRDefault="00430E1F" w:rsidP="00430E1F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87301F">
              <w:t>t_adult</w:t>
            </w:r>
          </w:p>
        </w:tc>
        <w:tc>
          <w:tcPr>
            <w:tcW w:w="2676" w:type="dxa"/>
          </w:tcPr>
          <w:p w:rsidR="00430E1F" w:rsidRPr="0087301F" w:rsidRDefault="00430E1F" w:rsidP="00430E1F">
            <w:pPr>
              <w:pStyle w:val="aff"/>
            </w:pPr>
            <w:r w:rsidRPr="0087301F">
              <w:t>подушевой норматив на взрослое население</w:t>
            </w:r>
          </w:p>
        </w:tc>
        <w:tc>
          <w:tcPr>
            <w:tcW w:w="2411" w:type="dxa"/>
          </w:tcPr>
          <w:p w:rsidR="00430E1F" w:rsidRPr="0087301F" w:rsidRDefault="00430E1F" w:rsidP="00430E1F">
            <w:pPr>
              <w:pStyle w:val="aff"/>
            </w:pPr>
            <w:r w:rsidRPr="0087301F">
              <w:t>Условно обязательный.</w:t>
            </w:r>
            <w:r w:rsidR="00DD6022" w:rsidRPr="0087301F"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87301F" w:rsidRDefault="00430E1F" w:rsidP="00B676F4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87301F" w:rsidRDefault="00430E1F" w:rsidP="00DD6022">
            <w:pPr>
              <w:pStyle w:val="aff"/>
            </w:pPr>
            <w:r w:rsidRPr="0087301F">
              <w:t>До 12 символов. 2 десятичных знака.</w:t>
            </w:r>
            <w:r w:rsidR="00DD6022" w:rsidRPr="0087301F">
              <w:t xml:space="preserve"> 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430E1F" w:rsidRPr="0087301F" w:rsidRDefault="00430E1F" w:rsidP="00B676F4">
            <w:pPr>
              <w:pStyle w:val="aff"/>
            </w:pPr>
            <w:r w:rsidRPr="0087301F">
              <w:t>n_child</w:t>
            </w:r>
          </w:p>
        </w:tc>
        <w:tc>
          <w:tcPr>
            <w:tcW w:w="2676" w:type="dxa"/>
          </w:tcPr>
          <w:p w:rsidR="00430E1F" w:rsidRPr="0087301F" w:rsidRDefault="00430E1F" w:rsidP="00B676F4">
            <w:pPr>
              <w:pStyle w:val="aff"/>
            </w:pPr>
            <w:r w:rsidRPr="0087301F">
              <w:t>численность прикрепленного детского населения</w:t>
            </w:r>
          </w:p>
        </w:tc>
        <w:tc>
          <w:tcPr>
            <w:tcW w:w="2411" w:type="dxa"/>
          </w:tcPr>
          <w:p w:rsidR="00430E1F" w:rsidRPr="0087301F" w:rsidRDefault="00430E1F" w:rsidP="00430E1F">
            <w:pPr>
              <w:pStyle w:val="aff"/>
            </w:pPr>
            <w:r w:rsidRPr="0087301F">
              <w:t>Условно обязательный.</w:t>
            </w:r>
            <w:r w:rsidR="00DD6022" w:rsidRPr="0087301F">
              <w:t xml:space="preserve">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87301F" w:rsidRDefault="00430E1F" w:rsidP="00B676F4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430E1F" w:rsidRPr="0087301F" w:rsidRDefault="00430E1F" w:rsidP="00B676F4">
            <w:pPr>
              <w:pStyle w:val="aff"/>
            </w:pP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430E1F" w:rsidRPr="0087301F" w:rsidRDefault="00430E1F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87301F">
              <w:t>t_ child</w:t>
            </w:r>
          </w:p>
        </w:tc>
        <w:tc>
          <w:tcPr>
            <w:tcW w:w="2676" w:type="dxa"/>
          </w:tcPr>
          <w:p w:rsidR="00430E1F" w:rsidRPr="0087301F" w:rsidRDefault="00430E1F" w:rsidP="00430E1F">
            <w:pPr>
              <w:pStyle w:val="aff"/>
            </w:pPr>
            <w:r w:rsidRPr="0087301F">
              <w:t>подушевой норматив на детское население</w:t>
            </w:r>
          </w:p>
        </w:tc>
        <w:tc>
          <w:tcPr>
            <w:tcW w:w="2411" w:type="dxa"/>
          </w:tcPr>
          <w:p w:rsidR="00430E1F" w:rsidRPr="0087301F" w:rsidRDefault="00430E1F" w:rsidP="00430E1F">
            <w:pPr>
              <w:pStyle w:val="aff"/>
            </w:pPr>
            <w:r w:rsidRPr="0087301F">
              <w:t xml:space="preserve">Условно обязательный. </w:t>
            </w:r>
            <w:r w:rsidR="00DD6022" w:rsidRPr="0087301F">
              <w:t>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430E1F" w:rsidRPr="0087301F" w:rsidRDefault="00430E1F" w:rsidP="00B676F4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430E1F" w:rsidRPr="0087301F" w:rsidRDefault="00430E1F" w:rsidP="00DD6022">
            <w:pPr>
              <w:pStyle w:val="aff"/>
            </w:pPr>
            <w:r w:rsidRPr="0087301F">
              <w:t>До 12 символов. 2 десятичных знака.</w:t>
            </w:r>
            <w:r w:rsidR="00DD6022" w:rsidRPr="0087301F">
              <w:t xml:space="preserve"> </w:t>
            </w: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926687" w:rsidRPr="0087301F" w:rsidRDefault="00926687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87301F">
              <w:rPr>
                <w:lang w:val="en-US"/>
              </w:rPr>
              <w:t>n_all</w:t>
            </w:r>
          </w:p>
        </w:tc>
        <w:tc>
          <w:tcPr>
            <w:tcW w:w="2676" w:type="dxa"/>
          </w:tcPr>
          <w:p w:rsidR="00926687" w:rsidRPr="0087301F" w:rsidRDefault="00926687" w:rsidP="00926687">
            <w:pPr>
              <w:pStyle w:val="aff"/>
            </w:pPr>
            <w:r w:rsidRPr="0087301F">
              <w:t>численность прикрепленного населения</w:t>
            </w:r>
          </w:p>
        </w:tc>
        <w:tc>
          <w:tcPr>
            <w:tcW w:w="2411" w:type="dxa"/>
          </w:tcPr>
          <w:p w:rsidR="00926687" w:rsidRPr="0087301F" w:rsidRDefault="00926687" w:rsidP="00430E1F">
            <w:pPr>
              <w:pStyle w:val="aff"/>
            </w:pPr>
            <w:r w:rsidRPr="0087301F">
              <w:t>Условно обязательный.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87301F" w:rsidRDefault="00926687" w:rsidP="00B908DE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92" w:type="dxa"/>
          </w:tcPr>
          <w:p w:rsidR="00926687" w:rsidRPr="0087301F" w:rsidRDefault="00926687" w:rsidP="00B908DE">
            <w:pPr>
              <w:pStyle w:val="aff"/>
            </w:pPr>
          </w:p>
        </w:tc>
      </w:tr>
      <w:tr w:rsidR="0087301F" w:rsidRPr="0087301F" w:rsidTr="00DD6022">
        <w:trPr>
          <w:trHeight w:val="278"/>
        </w:trPr>
        <w:tc>
          <w:tcPr>
            <w:tcW w:w="1150" w:type="dxa"/>
          </w:tcPr>
          <w:p w:rsidR="00926687" w:rsidRPr="0087301F" w:rsidRDefault="00926687" w:rsidP="00B676F4">
            <w:pPr>
              <w:pStyle w:val="aff"/>
              <w:tabs>
                <w:tab w:val="left" w:pos="518"/>
              </w:tabs>
              <w:rPr>
                <w:lang w:val="en-US"/>
              </w:rPr>
            </w:pPr>
            <w:r w:rsidRPr="0087301F">
              <w:rPr>
                <w:lang w:val="en-US"/>
              </w:rPr>
              <w:t>t_all</w:t>
            </w:r>
          </w:p>
        </w:tc>
        <w:tc>
          <w:tcPr>
            <w:tcW w:w="2676" w:type="dxa"/>
          </w:tcPr>
          <w:p w:rsidR="00926687" w:rsidRPr="0087301F" w:rsidRDefault="00926687" w:rsidP="00926687">
            <w:pPr>
              <w:pStyle w:val="aff"/>
              <w:tabs>
                <w:tab w:val="left" w:pos="1855"/>
              </w:tabs>
            </w:pPr>
            <w:r w:rsidRPr="0087301F">
              <w:t>Подущевой норматив</w:t>
            </w:r>
          </w:p>
        </w:tc>
        <w:tc>
          <w:tcPr>
            <w:tcW w:w="2411" w:type="dxa"/>
          </w:tcPr>
          <w:p w:rsidR="00926687" w:rsidRPr="0087301F" w:rsidRDefault="00926687" w:rsidP="00430E1F">
            <w:pPr>
              <w:pStyle w:val="aff"/>
            </w:pPr>
            <w:r w:rsidRPr="0087301F">
              <w:t>Условно обязательный. Заполняется при подушевом финансировании (для соответствующего типа  элемента счета)</w:t>
            </w:r>
          </w:p>
        </w:tc>
        <w:tc>
          <w:tcPr>
            <w:tcW w:w="1276" w:type="dxa"/>
          </w:tcPr>
          <w:p w:rsidR="00926687" w:rsidRPr="0087301F" w:rsidRDefault="00926687" w:rsidP="00B908DE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492" w:type="dxa"/>
          </w:tcPr>
          <w:p w:rsidR="00926687" w:rsidRPr="0087301F" w:rsidRDefault="00926687" w:rsidP="00B908DE">
            <w:pPr>
              <w:pStyle w:val="aff"/>
            </w:pPr>
            <w:r w:rsidRPr="0087301F">
              <w:t xml:space="preserve">До 12 символов. 2 десятичных знака. </w:t>
            </w:r>
          </w:p>
        </w:tc>
      </w:tr>
    </w:tbl>
    <w:p w:rsidR="00631D63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26" w:name="_Toc519775532"/>
      <w:r w:rsidRPr="0087301F">
        <w:rPr>
          <w:rFonts w:ascii="Times New Roman" w:hAnsi="Times New Roman"/>
          <w:color w:val="auto"/>
        </w:rPr>
        <w:t>Элемент</w:t>
      </w:r>
      <w:r w:rsidR="00631D63" w:rsidRPr="0087301F">
        <w:rPr>
          <w:rFonts w:ascii="Times New Roman" w:hAnsi="Times New Roman"/>
          <w:color w:val="auto"/>
        </w:rPr>
        <w:t xml:space="preserve"> «</w:t>
      </w:r>
      <w:r w:rsidR="00631D63" w:rsidRPr="0087301F">
        <w:rPr>
          <w:rFonts w:ascii="Times New Roman" w:hAnsi="Times New Roman"/>
          <w:color w:val="auto"/>
          <w:lang w:val="en-US"/>
        </w:rPr>
        <w:t>account</w:t>
      </w:r>
      <w:r w:rsidR="00631D63" w:rsidRPr="0087301F">
        <w:rPr>
          <w:rFonts w:ascii="Times New Roman" w:hAnsi="Times New Roman"/>
          <w:color w:val="auto"/>
        </w:rPr>
        <w:t>_</w:t>
      </w:r>
      <w:r w:rsidR="00631D63" w:rsidRPr="0087301F">
        <w:rPr>
          <w:rFonts w:ascii="Times New Roman" w:hAnsi="Times New Roman"/>
          <w:color w:val="auto"/>
          <w:lang w:val="en-US"/>
        </w:rPr>
        <w:t>elem</w:t>
      </w:r>
      <w:r w:rsidRPr="0087301F">
        <w:rPr>
          <w:rFonts w:ascii="Times New Roman" w:hAnsi="Times New Roman"/>
          <w:color w:val="auto"/>
        </w:rPr>
        <w:t>»</w:t>
      </w:r>
      <w:r w:rsidR="00631D63" w:rsidRPr="0087301F">
        <w:rPr>
          <w:rFonts w:ascii="Times New Roman" w:hAnsi="Times New Roman"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631D63" w:rsidRPr="0087301F">
        <w:rPr>
          <w:rFonts w:ascii="Times New Roman" w:hAnsi="Times New Roman"/>
          <w:color w:val="auto"/>
        </w:rPr>
        <w:t xml:space="preserve"> Сумма повторно пр</w:t>
      </w:r>
      <w:r w:rsidRPr="0087301F">
        <w:rPr>
          <w:rFonts w:ascii="Times New Roman" w:hAnsi="Times New Roman"/>
          <w:color w:val="auto"/>
        </w:rPr>
        <w:t>едъявленных персональных счетов</w:t>
      </w:r>
      <w:bookmarkEnd w:id="26"/>
    </w:p>
    <w:p w:rsidR="00631D63" w:rsidRPr="0087301F" w:rsidRDefault="00E06A01" w:rsidP="00631D63">
      <w:pPr>
        <w:rPr>
          <w:lang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«account_elem_s». </w:t>
      </w:r>
      <w:r w:rsidR="00631D63" w:rsidRPr="0087301F">
        <w:rPr>
          <w:lang w:eastAsia="ar-SA"/>
        </w:rPr>
        <w:t xml:space="preserve">Элемент является условно обязательным. Количество экземпляров элемента определяется количеством типов цен, которые необходимы для </w:t>
      </w:r>
      <w:r w:rsidR="00631D63" w:rsidRPr="0087301F">
        <w:rPr>
          <w:lang w:eastAsia="ar-SA"/>
        </w:rPr>
        <w:lastRenderedPageBreak/>
        <w:t>начисления полного тарифа по базовой программе и/или сверхбазовой программе</w:t>
      </w:r>
      <w:r w:rsidR="005222B5" w:rsidRPr="0087301F">
        <w:rPr>
          <w:lang w:eastAsia="ar-SA"/>
        </w:rPr>
        <w:t xml:space="preserve">, а так же количеством </w:t>
      </w:r>
      <w:r w:rsidR="003561A0" w:rsidRPr="0087301F">
        <w:rPr>
          <w:lang w:eastAsia="ar-SA"/>
        </w:rPr>
        <w:t>бухгалтерских</w:t>
      </w:r>
      <w:r w:rsidR="005222B5" w:rsidRPr="0087301F">
        <w:rPr>
          <w:lang w:eastAsia="ar-SA"/>
        </w:rPr>
        <w:t xml:space="preserve"> номеров счетов и дат бухгалтерских счетов</w:t>
      </w:r>
      <w:r w:rsidR="00631D63" w:rsidRPr="0087301F">
        <w:rPr>
          <w:lang w:eastAsia="ar-SA"/>
        </w:rPr>
        <w:t>.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1000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0"/>
        <w:gridCol w:w="2793"/>
        <w:gridCol w:w="1737"/>
        <w:gridCol w:w="1415"/>
        <w:gridCol w:w="2910"/>
      </w:tblGrid>
      <w:tr w:rsidR="0087301F" w:rsidRPr="0087301F" w:rsidTr="00CD4562">
        <w:trPr>
          <w:trHeight w:val="287"/>
        </w:trPr>
        <w:tc>
          <w:tcPr>
            <w:tcW w:w="1150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Имя</w:t>
            </w:r>
          </w:p>
        </w:tc>
        <w:tc>
          <w:tcPr>
            <w:tcW w:w="2793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Назначение</w:t>
            </w:r>
          </w:p>
        </w:tc>
        <w:tc>
          <w:tcPr>
            <w:tcW w:w="1737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415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Тип</w:t>
            </w:r>
          </w:p>
        </w:tc>
        <w:tc>
          <w:tcPr>
            <w:tcW w:w="2910" w:type="dxa"/>
            <w:vAlign w:val="center"/>
          </w:tcPr>
          <w:p w:rsidR="00631D63" w:rsidRPr="0087301F" w:rsidRDefault="00631D63" w:rsidP="00CD456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CD4562">
        <w:trPr>
          <w:trHeight w:val="287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type_acc</w:t>
            </w:r>
          </w:p>
        </w:tc>
        <w:tc>
          <w:tcPr>
            <w:tcW w:w="2793" w:type="dxa"/>
          </w:tcPr>
          <w:p w:rsidR="00631D63" w:rsidRPr="0087301F" w:rsidRDefault="00631D63" w:rsidP="00CD4562">
            <w:pPr>
              <w:pStyle w:val="aff"/>
            </w:pPr>
            <w:r w:rsidRPr="0087301F">
              <w:t>Тип  элемента счета</w:t>
            </w:r>
          </w:p>
        </w:tc>
        <w:tc>
          <w:tcPr>
            <w:tcW w:w="1737" w:type="dxa"/>
          </w:tcPr>
          <w:p w:rsidR="00631D63" w:rsidRPr="0087301F" w:rsidRDefault="00631D63" w:rsidP="00CD456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415" w:type="dxa"/>
          </w:tcPr>
          <w:p w:rsidR="00631D63" w:rsidRPr="008730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10" w:type="dxa"/>
          </w:tcPr>
          <w:p w:rsidR="00631D63" w:rsidRPr="0087301F" w:rsidRDefault="00631D63" w:rsidP="00CD4562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CD456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amountl</w:t>
            </w:r>
          </w:p>
        </w:tc>
        <w:tc>
          <w:tcPr>
            <w:tcW w:w="2793" w:type="dxa"/>
          </w:tcPr>
          <w:p w:rsidR="00631D63" w:rsidRPr="0087301F" w:rsidRDefault="00631D63" w:rsidP="00CD4562">
            <w:pPr>
              <w:pStyle w:val="aff"/>
            </w:pPr>
            <w:r w:rsidRPr="0087301F">
              <w:t>Сумма, предъявленная МО к оплате по элементу счета</w:t>
            </w:r>
          </w:p>
        </w:tc>
        <w:tc>
          <w:tcPr>
            <w:tcW w:w="1737" w:type="dxa"/>
          </w:tcPr>
          <w:p w:rsidR="00631D63" w:rsidRPr="0087301F" w:rsidRDefault="00631D63" w:rsidP="00CD456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415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87301F" w:rsidRDefault="00631D63" w:rsidP="00CD4562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CD456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amount</w:t>
            </w:r>
          </w:p>
        </w:tc>
        <w:tc>
          <w:tcPr>
            <w:tcW w:w="2793" w:type="dxa"/>
          </w:tcPr>
          <w:p w:rsidR="00631D63" w:rsidRPr="0087301F" w:rsidRDefault="00631D63" w:rsidP="00CD4562">
            <w:pPr>
              <w:pStyle w:val="aff"/>
            </w:pPr>
            <w:r w:rsidRPr="0087301F">
              <w:t>Сумма к оплате после  проведения МЭК по элементу счета</w:t>
            </w:r>
          </w:p>
        </w:tc>
        <w:tc>
          <w:tcPr>
            <w:tcW w:w="1737" w:type="dxa"/>
          </w:tcPr>
          <w:p w:rsidR="00631D63" w:rsidRPr="0087301F" w:rsidRDefault="00631D63" w:rsidP="00CD4562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1415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910" w:type="dxa"/>
          </w:tcPr>
          <w:p w:rsidR="00631D63" w:rsidRPr="0087301F" w:rsidRDefault="00631D63" w:rsidP="00CD4562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CD456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invnumber</w:t>
            </w:r>
          </w:p>
        </w:tc>
        <w:tc>
          <w:tcPr>
            <w:tcW w:w="2793" w:type="dxa"/>
          </w:tcPr>
          <w:p w:rsidR="00631D63" w:rsidRPr="0087301F" w:rsidRDefault="00631D63" w:rsidP="00CD4562">
            <w:pPr>
              <w:pStyle w:val="aff"/>
            </w:pPr>
            <w:r w:rsidRPr="0087301F">
              <w:t>Номер счета поставщика</w:t>
            </w:r>
          </w:p>
        </w:tc>
        <w:tc>
          <w:tcPr>
            <w:tcW w:w="1737" w:type="dxa"/>
          </w:tcPr>
          <w:p w:rsidR="00631D63" w:rsidRPr="0087301F" w:rsidRDefault="00631D63" w:rsidP="00631D63">
            <w:pPr>
              <w:pStyle w:val="aff"/>
            </w:pPr>
            <w:r w:rsidRPr="0087301F"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87301F" w:rsidRDefault="00631D63" w:rsidP="00CD4562">
            <w:pPr>
              <w:pStyle w:val="aff"/>
              <w:jc w:val="center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910" w:type="dxa"/>
          </w:tcPr>
          <w:p w:rsidR="00631D63" w:rsidRPr="0087301F" w:rsidRDefault="00631D63" w:rsidP="00CD4562">
            <w:pPr>
              <w:pStyle w:val="aff"/>
            </w:pPr>
          </w:p>
        </w:tc>
      </w:tr>
      <w:tr w:rsidR="0087301F" w:rsidRPr="0087301F" w:rsidTr="00CD4562">
        <w:trPr>
          <w:trHeight w:val="278"/>
        </w:trPr>
        <w:tc>
          <w:tcPr>
            <w:tcW w:w="1150" w:type="dxa"/>
          </w:tcPr>
          <w:p w:rsidR="00631D63" w:rsidRPr="0087301F" w:rsidRDefault="00631D63" w:rsidP="00CD4562">
            <w:pPr>
              <w:pStyle w:val="aff"/>
            </w:pPr>
            <w:r w:rsidRPr="0087301F">
              <w:t>invdate</w:t>
            </w:r>
          </w:p>
        </w:tc>
        <w:tc>
          <w:tcPr>
            <w:tcW w:w="2793" w:type="dxa"/>
          </w:tcPr>
          <w:p w:rsidR="00631D63" w:rsidRPr="0087301F" w:rsidRDefault="00631D63" w:rsidP="00CD4562">
            <w:pPr>
              <w:pStyle w:val="aff"/>
            </w:pPr>
            <w:r w:rsidRPr="0087301F">
              <w:t>Дата счета поставщика</w:t>
            </w:r>
          </w:p>
        </w:tc>
        <w:tc>
          <w:tcPr>
            <w:tcW w:w="1737" w:type="dxa"/>
          </w:tcPr>
          <w:p w:rsidR="00631D63" w:rsidRPr="0087301F" w:rsidRDefault="00631D63" w:rsidP="00631D63">
            <w:pPr>
              <w:pStyle w:val="aff"/>
            </w:pPr>
            <w:r w:rsidRPr="0087301F">
              <w:t>Обязательный. Заполняется поставщиком.</w:t>
            </w:r>
          </w:p>
        </w:tc>
        <w:tc>
          <w:tcPr>
            <w:tcW w:w="1415" w:type="dxa"/>
          </w:tcPr>
          <w:p w:rsidR="00631D63" w:rsidRPr="0087301F" w:rsidRDefault="00631D63" w:rsidP="00CD4562">
            <w:pPr>
              <w:pStyle w:val="aff"/>
              <w:jc w:val="center"/>
            </w:pPr>
            <w:r w:rsidRPr="0087301F">
              <w:t>date</w:t>
            </w:r>
          </w:p>
        </w:tc>
        <w:tc>
          <w:tcPr>
            <w:tcW w:w="2910" w:type="dxa"/>
          </w:tcPr>
          <w:p w:rsidR="00631D63" w:rsidRPr="0087301F" w:rsidRDefault="00631D63" w:rsidP="00CD4562">
            <w:pPr>
              <w:pStyle w:val="aff"/>
            </w:pPr>
          </w:p>
        </w:tc>
      </w:tr>
    </w:tbl>
    <w:p w:rsidR="0060727A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27" w:name="_Toc519775533"/>
      <w:r w:rsidRPr="0087301F">
        <w:rPr>
          <w:rFonts w:ascii="Times New Roman" w:hAnsi="Times New Roman"/>
          <w:color w:val="auto"/>
        </w:rPr>
        <w:t>Элемент</w:t>
      </w:r>
      <w:r w:rsidR="0060727A" w:rsidRPr="0087301F">
        <w:rPr>
          <w:rFonts w:ascii="Times New Roman" w:hAnsi="Times New Roman"/>
          <w:color w:val="auto"/>
        </w:rPr>
        <w:t xml:space="preserve"> «</w:t>
      </w:r>
      <w:r w:rsidR="0060727A" w:rsidRPr="0087301F">
        <w:rPr>
          <w:rFonts w:ascii="Times New Roman" w:hAnsi="Times New Roman"/>
          <w:color w:val="auto"/>
          <w:lang w:val="en-US"/>
        </w:rPr>
        <w:t>patient</w:t>
      </w:r>
      <w:r w:rsidRPr="0087301F">
        <w:rPr>
          <w:rFonts w:ascii="Times New Roman" w:hAnsi="Times New Roman"/>
          <w:color w:val="auto"/>
        </w:rPr>
        <w:t xml:space="preserve">» – </w:t>
      </w:r>
      <w:r w:rsidR="0060727A" w:rsidRPr="0087301F">
        <w:rPr>
          <w:rFonts w:ascii="Times New Roman" w:hAnsi="Times New Roman"/>
          <w:color w:val="auto"/>
        </w:rPr>
        <w:t>Сведения о пациенте</w:t>
      </w:r>
      <w:bookmarkEnd w:id="24"/>
      <w:bookmarkEnd w:id="27"/>
    </w:p>
    <w:bookmarkEnd w:id="25"/>
    <w:p w:rsidR="0060727A" w:rsidRPr="0087301F" w:rsidRDefault="00E06A01" w:rsidP="00D97C04">
      <w:pPr>
        <w:keepNext/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patients</w:t>
      </w:r>
      <w:r w:rsidRPr="0087301F">
        <w:t xml:space="preserve">». </w:t>
      </w:r>
      <w:r w:rsidR="0060727A" w:rsidRPr="0087301F">
        <w:rPr>
          <w:lang w:eastAsia="ar-SA"/>
        </w:rPr>
        <w:t xml:space="preserve">Элемент </w:t>
      </w:r>
      <w:r w:rsidR="0034190B" w:rsidRPr="0087301F">
        <w:rPr>
          <w:lang w:eastAsia="ar-SA"/>
        </w:rPr>
        <w:t>«</w:t>
      </w:r>
      <w:r w:rsidR="0034190B" w:rsidRPr="0087301F">
        <w:rPr>
          <w:lang w:val="en-US" w:eastAsia="ar-SA"/>
        </w:rPr>
        <w:t>patients</w:t>
      </w:r>
      <w:r w:rsidR="0034190B" w:rsidRPr="0087301F">
        <w:rPr>
          <w:lang w:eastAsia="ar-SA"/>
        </w:rPr>
        <w:t>»</w:t>
      </w:r>
      <w:r w:rsidR="0060727A" w:rsidRPr="0087301F">
        <w:rPr>
          <w:lang w:eastAsia="ar-SA"/>
        </w:rPr>
        <w:t xml:space="preserve"> </w:t>
      </w:r>
      <w:r w:rsidR="0034190B" w:rsidRPr="0087301F">
        <w:rPr>
          <w:lang w:eastAsia="ar-SA"/>
        </w:rPr>
        <w:t xml:space="preserve">является </w:t>
      </w:r>
      <w:r w:rsidR="00DD6022" w:rsidRPr="0087301F">
        <w:rPr>
          <w:lang w:eastAsia="ar-SA"/>
        </w:rPr>
        <w:t xml:space="preserve">условно </w:t>
      </w:r>
      <w:r w:rsidR="0060727A" w:rsidRPr="0087301F">
        <w:rPr>
          <w:lang w:eastAsia="ar-SA"/>
        </w:rPr>
        <w:t>обязательным</w:t>
      </w:r>
      <w:r w:rsidRPr="0087301F">
        <w:rPr>
          <w:lang w:eastAsia="ar-SA"/>
        </w:rPr>
        <w:t xml:space="preserve">, и </w:t>
      </w:r>
      <w:r w:rsidR="00055817" w:rsidRPr="0087301F">
        <w:rPr>
          <w:lang w:eastAsia="ar-SA"/>
        </w:rPr>
        <w:t>может отсутствовать только в том случае, если оплата производится по принципу подушевого финансирования и за отчетный месяц в данной СМО нет услуг, предъявляемых к оплате.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129"/>
        <w:gridCol w:w="2868"/>
        <w:gridCol w:w="657"/>
        <w:gridCol w:w="2118"/>
      </w:tblGrid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D040CF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D040CF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D040CF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60727A" w:rsidRPr="0087301F" w:rsidRDefault="0060727A" w:rsidP="00D040CF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0727A" w:rsidRPr="0087301F" w:rsidRDefault="0060727A" w:rsidP="00D040CF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patientcod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 xml:space="preserve">Идентификатор пациента в БД </w:t>
            </w:r>
            <w:r w:rsidR="00BD4615" w:rsidRPr="0087301F">
              <w:t>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До 38 символов</w:t>
            </w:r>
            <w:r w:rsidR="00874C1F" w:rsidRPr="0087301F">
              <w:t>. Является уникальным в пределах элемента.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Фамилия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A66B3">
            <w:pPr>
              <w:pStyle w:val="aff"/>
            </w:pPr>
            <w:r w:rsidRPr="0087301F">
              <w:t xml:space="preserve">До </w:t>
            </w:r>
            <w:r w:rsidR="0039189D" w:rsidRPr="0087301F">
              <w:t>4</w:t>
            </w:r>
            <w:r w:rsidR="00DA66B3" w:rsidRPr="0087301F">
              <w:t>0</w:t>
            </w:r>
            <w:r w:rsidRPr="0087301F">
              <w:t xml:space="preserve"> символов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Имя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A66B3">
            <w:pPr>
              <w:pStyle w:val="aff"/>
            </w:pPr>
            <w:r w:rsidRPr="0087301F">
              <w:t xml:space="preserve">До </w:t>
            </w:r>
            <w:r w:rsidR="0039189D" w:rsidRPr="0087301F">
              <w:t>4</w:t>
            </w:r>
            <w:r w:rsidRPr="0087301F">
              <w:t>0 символов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rPr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t>Отчество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A66B3">
            <w:pPr>
              <w:pStyle w:val="aff"/>
            </w:pPr>
            <w:r w:rsidRPr="0087301F">
              <w:t xml:space="preserve">До </w:t>
            </w:r>
            <w:r w:rsidR="0039189D" w:rsidRPr="0087301F">
              <w:t>4</w:t>
            </w:r>
            <w:r w:rsidR="00DA66B3" w:rsidRPr="0087301F">
              <w:t>0</w:t>
            </w:r>
            <w:r w:rsidRPr="0087301F">
              <w:t xml:space="preserve"> символов</w:t>
            </w: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rPr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t>Дата рождения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97C04">
            <w:pPr>
              <w:pStyle w:val="aff"/>
            </w:pPr>
          </w:p>
        </w:tc>
      </w:tr>
      <w:tr w:rsidR="0087301F" w:rsidRPr="0087301F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Пол пациента: 1 - мужской, 2 – женский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0727A" w:rsidRPr="0087301F" w:rsidRDefault="0060727A" w:rsidP="00D040CF">
            <w:pPr>
              <w:pStyle w:val="aff"/>
            </w:pPr>
            <w:r w:rsidRPr="0087301F">
              <w:t>Допустимые значения: 1 и 2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87301F" w:rsidRDefault="00EE39A7" w:rsidP="00D040CF">
            <w:pPr>
              <w:pStyle w:val="aff"/>
            </w:pPr>
            <w:r w:rsidRPr="0087301F">
              <w:t>b_place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87301F" w:rsidRDefault="00EE39A7" w:rsidP="00D040CF">
            <w:pPr>
              <w:pStyle w:val="aff"/>
            </w:pPr>
            <w:r w:rsidRPr="0087301F">
              <w:t>Место рождения,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87301F" w:rsidRDefault="00EE39A7" w:rsidP="00D040CF">
            <w:pPr>
              <w:pStyle w:val="aff"/>
            </w:pPr>
            <w:r w:rsidRPr="0087301F">
              <w:t xml:space="preserve">Условно обязательный. Обязательно к заполнению, если есть в документе, удостоверяющем </w:t>
            </w:r>
            <w:r w:rsidRPr="0087301F">
              <w:lastRenderedPageBreak/>
              <w:t>личность.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EE39A7" w:rsidRPr="0087301F" w:rsidRDefault="00EE39A7" w:rsidP="00D040CF">
            <w:pPr>
              <w:pStyle w:val="aff"/>
            </w:pPr>
            <w:r w:rsidRPr="0087301F">
              <w:lastRenderedPageBreak/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39A7" w:rsidRPr="0087301F" w:rsidRDefault="00EE39A7" w:rsidP="00D040CF">
            <w:pPr>
              <w:pStyle w:val="aff"/>
            </w:pPr>
            <w:r w:rsidRPr="0087301F">
              <w:t>До 100 символов.</w:t>
            </w:r>
          </w:p>
        </w:tc>
      </w:tr>
      <w:tr w:rsidR="0087301F" w:rsidRPr="0087301F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87301F" w:rsidRDefault="00C3367C" w:rsidP="00EB33DC">
            <w:pPr>
              <w:pStyle w:val="aff"/>
            </w:pPr>
            <w:r w:rsidRPr="0087301F">
              <w:rPr>
                <w:lang w:val="en-US"/>
              </w:rPr>
              <w:lastRenderedPageBreak/>
              <w:t>ss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87301F" w:rsidRDefault="00C3367C" w:rsidP="00EB33DC">
            <w:pPr>
              <w:pStyle w:val="aff"/>
            </w:pPr>
            <w:r w:rsidRPr="0087301F">
              <w:t>Страховой номер индивидуального лицевого счета Пенсионного Фонда РФ (СНИЛС)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87301F" w:rsidRDefault="00C3367C" w:rsidP="00EB33DC">
            <w:pPr>
              <w:pStyle w:val="aff"/>
            </w:pPr>
            <w:r w:rsidRPr="0087301F"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C3367C" w:rsidRPr="0087301F" w:rsidRDefault="00C3367C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3367C" w:rsidRPr="0087301F" w:rsidRDefault="00C3367C" w:rsidP="00EB33DC">
            <w:pPr>
              <w:pStyle w:val="aff"/>
            </w:pPr>
            <w:r w:rsidRPr="0087301F">
              <w:t>14 символов. Формат: XXX-XXX-XXX XX.</w:t>
            </w:r>
          </w:p>
          <w:p w:rsidR="00C3367C" w:rsidRPr="0087301F" w:rsidRDefault="00C3367C" w:rsidP="00EB33DC">
            <w:pPr>
              <w:pStyle w:val="aff"/>
            </w:pPr>
          </w:p>
        </w:tc>
      </w:tr>
    </w:tbl>
    <w:p w:rsidR="00874C1F" w:rsidRPr="0087301F" w:rsidRDefault="00874C1F" w:rsidP="00874C1F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bookmarkStart w:id="28" w:name="_Toc234064271"/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Примечание</w:t>
      </w:r>
      <w:r w:rsidR="004B7450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:</w:t>
      </w:r>
      <w:r w:rsidR="005F5701" w:rsidRPr="0087301F">
        <w:t xml:space="preserve"> </w:t>
      </w:r>
      <w:r w:rsidRPr="0087301F">
        <w:t xml:space="preserve"> </w:t>
      </w:r>
      <w:r w:rsidR="005F5701" w:rsidRPr="0087301F">
        <w:t>если атрибут «</w:t>
      </w:r>
      <w:r w:rsidR="005F5701" w:rsidRPr="0087301F">
        <w:rPr>
          <w:lang w:val="en-US"/>
        </w:rPr>
        <w:t>ss</w:t>
      </w:r>
      <w:r w:rsidR="005F5701" w:rsidRPr="0087301F">
        <w:t>» имеет значение, то для элемента оно является уникальным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</w:p>
    <w:p w:rsidR="00E638C1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29" w:name="_Toc519775534"/>
      <w:r w:rsidRPr="0087301F">
        <w:rPr>
          <w:rFonts w:ascii="Times New Roman" w:hAnsi="Times New Roman"/>
          <w:color w:val="auto"/>
        </w:rPr>
        <w:t xml:space="preserve">Элемент </w:t>
      </w:r>
      <w:r w:rsidR="00E638C1" w:rsidRPr="0087301F">
        <w:rPr>
          <w:rFonts w:ascii="Times New Roman" w:hAnsi="Times New Roman"/>
          <w:color w:val="auto"/>
        </w:rPr>
        <w:t>«</w:t>
      </w:r>
      <w:r w:rsidR="00E638C1" w:rsidRPr="0087301F">
        <w:rPr>
          <w:rFonts w:ascii="Times New Roman" w:hAnsi="Times New Roman"/>
          <w:color w:val="auto"/>
          <w:lang w:val="en-US"/>
        </w:rPr>
        <w:t>lawful</w:t>
      </w:r>
      <w:r w:rsidR="00E638C1" w:rsidRPr="0087301F">
        <w:rPr>
          <w:rFonts w:ascii="Times New Roman" w:hAnsi="Times New Roman"/>
          <w:color w:val="auto"/>
        </w:rPr>
        <w:t>_</w:t>
      </w:r>
      <w:r w:rsidR="00E638C1" w:rsidRPr="0087301F">
        <w:rPr>
          <w:rFonts w:ascii="Times New Roman" w:hAnsi="Times New Roman"/>
          <w:color w:val="auto"/>
          <w:lang w:val="en-US"/>
        </w:rPr>
        <w:t>repr</w:t>
      </w:r>
      <w:r w:rsidRPr="0087301F">
        <w:rPr>
          <w:rFonts w:ascii="Times New Roman" w:hAnsi="Times New Roman"/>
          <w:color w:val="auto"/>
        </w:rPr>
        <w:t xml:space="preserve">» – </w:t>
      </w:r>
      <w:r w:rsidR="00E638C1" w:rsidRPr="0087301F">
        <w:rPr>
          <w:rFonts w:ascii="Times New Roman" w:hAnsi="Times New Roman"/>
          <w:color w:val="auto"/>
        </w:rPr>
        <w:t>Данные законного представителя</w:t>
      </w:r>
      <w:bookmarkEnd w:id="29"/>
    </w:p>
    <w:p w:rsidR="00E638C1" w:rsidRPr="0087301F" w:rsidRDefault="00E638C1" w:rsidP="00E638C1">
      <w:r w:rsidRPr="0087301F">
        <w:t>Элемент обязательный при лечении пациента по полису законного представителя.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50"/>
        <w:gridCol w:w="2389"/>
        <w:gridCol w:w="3294"/>
        <w:gridCol w:w="763"/>
        <w:gridCol w:w="2141"/>
      </w:tblGrid>
      <w:tr w:rsidR="0087301F" w:rsidRPr="0087301F" w:rsidTr="00EB33DC">
        <w:tc>
          <w:tcPr>
            <w:tcW w:w="0" w:type="auto"/>
          </w:tcPr>
          <w:p w:rsidR="00E638C1" w:rsidRPr="0087301F" w:rsidRDefault="00E638C1" w:rsidP="00EB33DC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E638C1" w:rsidRPr="0087301F" w:rsidRDefault="00E638C1" w:rsidP="00EB33DC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E638C1" w:rsidRPr="0087301F" w:rsidRDefault="00E638C1" w:rsidP="00EB33D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E638C1" w:rsidRPr="0087301F" w:rsidRDefault="00E638C1" w:rsidP="00EB33DC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E638C1" w:rsidRPr="0087301F" w:rsidRDefault="00E638C1" w:rsidP="00EB33D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surname</w:t>
            </w:r>
            <w:r w:rsidRPr="0087301F">
              <w:t>_</w:t>
            </w:r>
            <w:r w:rsidRPr="0087301F">
              <w:rPr>
                <w:lang w:val="en-US"/>
              </w:rPr>
              <w:t>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Фамилия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87301F" w:rsidRDefault="00037DFA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name_p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Имя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87301F" w:rsidRDefault="00037DFA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</w:t>
            </w:r>
            <w:r w:rsidRPr="0087301F">
              <w:t>0 символов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patronymic_p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Отчество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Обязательный. В случае отсутствия – допускается пустое значение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87301F" w:rsidRDefault="00037DFA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birthdate_p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Дата рождения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sex_p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Пол законного представителя: 1 - мужской, 2 – женский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Допустимые значения: 1 и 2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  <w:rPr>
                <w:lang w:val="en-US"/>
              </w:rPr>
            </w:pPr>
            <w:r w:rsidRPr="0087301F">
              <w:t>b_place</w:t>
            </w:r>
            <w:r w:rsidRPr="0087301F">
              <w:rPr>
                <w:lang w:val="en-US"/>
              </w:rPr>
              <w:t>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Место рождения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До 100 символов.</w:t>
            </w:r>
          </w:p>
        </w:tc>
      </w:tr>
      <w:tr w:rsidR="0087301F" w:rsidRPr="0087301F" w:rsidTr="00EB33DC"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ss_p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СНИЛС законного представителя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Условно обязательный. Заполняется в случае наличия информации у МО.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037DFA" w:rsidRPr="0087301F" w:rsidRDefault="00037DFA" w:rsidP="00EB33DC">
            <w:pPr>
              <w:pStyle w:val="aff"/>
            </w:pPr>
            <w:r w:rsidRPr="0087301F">
              <w:t>14 символов. Формат: XXX-XXX-XXX XX.</w:t>
            </w:r>
          </w:p>
          <w:p w:rsidR="00037DFA" w:rsidRPr="0087301F" w:rsidRDefault="00037DFA" w:rsidP="00EB33DC">
            <w:pPr>
              <w:pStyle w:val="aff"/>
            </w:pPr>
          </w:p>
        </w:tc>
      </w:tr>
    </w:tbl>
    <w:p w:rsidR="00E638C1" w:rsidRPr="0087301F" w:rsidRDefault="00037DFA" w:rsidP="00F731E5">
      <w:r w:rsidRPr="0087301F">
        <w:t>Примечание: если атрибут «ss» имеет значение, то для элемента оно является уникальным.</w:t>
      </w:r>
    </w:p>
    <w:p w:rsidR="00911F14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30" w:name="_Toc519775535"/>
      <w:r w:rsidRPr="0087301F">
        <w:rPr>
          <w:rFonts w:ascii="Times New Roman" w:hAnsi="Times New Roman"/>
          <w:color w:val="auto"/>
        </w:rPr>
        <w:t>Элемент</w:t>
      </w:r>
      <w:r w:rsidR="00911F14" w:rsidRPr="0087301F">
        <w:rPr>
          <w:rFonts w:ascii="Times New Roman" w:hAnsi="Times New Roman"/>
          <w:color w:val="auto"/>
        </w:rPr>
        <w:t xml:space="preserve"> «</w:t>
      </w:r>
      <w:r w:rsidR="00911F14" w:rsidRPr="0087301F">
        <w:rPr>
          <w:rFonts w:ascii="Times New Roman" w:hAnsi="Times New Roman"/>
          <w:color w:val="auto"/>
          <w:lang w:val="en-US"/>
        </w:rPr>
        <w:t>polis</w:t>
      </w:r>
      <w:r w:rsidRPr="0087301F">
        <w:rPr>
          <w:rFonts w:ascii="Times New Roman" w:hAnsi="Times New Roman"/>
          <w:color w:val="auto"/>
        </w:rPr>
        <w:t>»</w:t>
      </w:r>
      <w:r w:rsidR="00911F14" w:rsidRPr="0087301F">
        <w:rPr>
          <w:rFonts w:ascii="Times New Roman" w:hAnsi="Times New Roman"/>
          <w:color w:val="auto"/>
        </w:rPr>
        <w:t xml:space="preserve">  – </w:t>
      </w:r>
      <w:r w:rsidR="00E06A01" w:rsidRPr="0087301F">
        <w:rPr>
          <w:rFonts w:ascii="Times New Roman" w:hAnsi="Times New Roman"/>
          <w:color w:val="auto"/>
        </w:rPr>
        <w:t>Сведения о полисе</w:t>
      </w:r>
      <w:r w:rsidR="00911F14" w:rsidRPr="0087301F">
        <w:rPr>
          <w:rFonts w:ascii="Times New Roman" w:hAnsi="Times New Roman"/>
          <w:color w:val="auto"/>
        </w:rPr>
        <w:t xml:space="preserve"> ОМС</w:t>
      </w:r>
      <w:bookmarkEnd w:id="30"/>
    </w:p>
    <w:p w:rsidR="00911F14" w:rsidRPr="0087301F" w:rsidRDefault="00E06A01" w:rsidP="00911F14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polises</w:t>
      </w:r>
      <w:r w:rsidRPr="0087301F">
        <w:t xml:space="preserve">». </w:t>
      </w:r>
      <w:r w:rsidR="00911F14" w:rsidRPr="0087301F">
        <w:rPr>
          <w:lang w:eastAsia="ar-SA"/>
        </w:rPr>
        <w:t>Элемент «</w:t>
      </w:r>
      <w:r w:rsidR="00911F14" w:rsidRPr="0087301F">
        <w:rPr>
          <w:lang w:val="en-US" w:eastAsia="ar-SA"/>
        </w:rPr>
        <w:t>polises</w:t>
      </w:r>
      <w:r w:rsidR="00911F14" w:rsidRPr="0087301F">
        <w:rPr>
          <w:lang w:eastAsia="ar-SA"/>
        </w:rPr>
        <w:t>» − условно обязательный</w:t>
      </w:r>
      <w:r w:rsidRPr="0087301F">
        <w:rPr>
          <w:lang w:eastAsia="ar-SA"/>
        </w:rPr>
        <w:t>, и не заполняется</w:t>
      </w:r>
      <w:r w:rsidR="00911F14" w:rsidRPr="0087301F">
        <w:rPr>
          <w:lang w:eastAsia="ar-SA"/>
        </w:rPr>
        <w:t xml:space="preserve"> при предъявлении персонального счета по неидентифицированным гражданам, во всех остальных случаях обязателен.</w:t>
      </w:r>
    </w:p>
    <w:p w:rsidR="001A2823" w:rsidRPr="0087301F" w:rsidRDefault="001A2823" w:rsidP="00E06A01">
      <w:r w:rsidRPr="0087301F">
        <w:t>Атрибуты элемента «</w:t>
      </w:r>
      <w:r w:rsidRPr="0087301F">
        <w:rPr>
          <w:lang w:val="en-US"/>
        </w:rPr>
        <w:t>polis</w:t>
      </w:r>
      <w:r w:rsidRPr="0087301F">
        <w:t>»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50"/>
        <w:gridCol w:w="2227"/>
        <w:gridCol w:w="3037"/>
        <w:gridCol w:w="763"/>
        <w:gridCol w:w="2760"/>
      </w:tblGrid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region_oms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Код территории страхователя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911F14" w:rsidRPr="0087301F" w:rsidRDefault="00911F14" w:rsidP="00911F14">
            <w:pPr>
              <w:pStyle w:val="aff"/>
            </w:pPr>
            <w:r w:rsidRPr="0087301F">
              <w:t>4 символа. Из справочника административных территорий РФ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type_polis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 xml:space="preserve">Тип страхового </w:t>
            </w:r>
            <w:r w:rsidRPr="0087301F">
              <w:lastRenderedPageBreak/>
              <w:t>документа ОМС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lastRenderedPageBreak/>
              <w:t>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byte</w:t>
            </w:r>
          </w:p>
        </w:tc>
        <w:tc>
          <w:tcPr>
            <w:tcW w:w="0" w:type="auto"/>
          </w:tcPr>
          <w:p w:rsidR="00574EEB" w:rsidRPr="0087301F" w:rsidRDefault="00911F14" w:rsidP="003B4E32">
            <w:pPr>
              <w:pStyle w:val="aff"/>
            </w:pPr>
            <w:r w:rsidRPr="0087301F">
              <w:t xml:space="preserve">Возможные значения: </w:t>
            </w:r>
          </w:p>
          <w:p w:rsidR="00911F14" w:rsidRPr="0087301F" w:rsidRDefault="00911F14" w:rsidP="003B4E32">
            <w:pPr>
              <w:pStyle w:val="aff"/>
            </w:pPr>
            <w:r w:rsidRPr="0087301F">
              <w:lastRenderedPageBreak/>
              <w:t>1- Полис выдан до 01.05.2011;</w:t>
            </w:r>
          </w:p>
          <w:p w:rsidR="00911F14" w:rsidRPr="0087301F" w:rsidRDefault="00911F14" w:rsidP="003B4E32">
            <w:pPr>
              <w:pStyle w:val="aff"/>
            </w:pPr>
            <w:r w:rsidRPr="0087301F">
              <w:t xml:space="preserve">2 – Временное свидетельство </w:t>
            </w:r>
          </w:p>
          <w:p w:rsidR="00911F14" w:rsidRPr="0087301F" w:rsidRDefault="00911F14" w:rsidP="003B4E32">
            <w:pPr>
              <w:pStyle w:val="aff"/>
            </w:pPr>
            <w:r w:rsidRPr="0087301F">
              <w:t>3 – Полис нового образца (бумажный носитель)</w:t>
            </w:r>
          </w:p>
          <w:p w:rsidR="00911F14" w:rsidRPr="0087301F" w:rsidRDefault="00911F14" w:rsidP="003B4E32">
            <w:pPr>
              <w:pStyle w:val="aff"/>
            </w:pPr>
            <w:r w:rsidRPr="0087301F">
              <w:t>4 - Полис нового образца (электронный носитель)</w:t>
            </w:r>
          </w:p>
          <w:p w:rsidR="00911F14" w:rsidRPr="0087301F" w:rsidRDefault="00911F14" w:rsidP="003B4E32">
            <w:pPr>
              <w:pStyle w:val="aff"/>
            </w:pPr>
            <w:r w:rsidRPr="0087301F">
              <w:t>5 - Полис нового образца (в составе УЭК)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lastRenderedPageBreak/>
              <w:t>polisser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911F14" w:rsidRPr="0087301F" w:rsidRDefault="00911F14" w:rsidP="00574EEB">
            <w:pPr>
              <w:pStyle w:val="aff"/>
            </w:pPr>
            <w:r w:rsidRPr="0087301F">
              <w:t>Условно обязательный. Заполняется для type_polis = «1»</w:t>
            </w:r>
            <w:r w:rsidR="00574EEB" w:rsidRPr="0087301F">
              <w:t xml:space="preserve"> </w:t>
            </w:r>
            <w:r w:rsidRPr="0087301F">
              <w:t xml:space="preserve"> и  региона = 1178, а так же для регионов у которых присутствует серия в полисе</w:t>
            </w:r>
            <w:r w:rsidR="00574EEB" w:rsidRPr="0087301F">
              <w:t>,</w:t>
            </w:r>
            <w:r w:rsidRPr="0087301F">
              <w:t xml:space="preserve"> выданно</w:t>
            </w:r>
            <w:r w:rsidR="00574EEB" w:rsidRPr="0087301F">
              <w:t>м</w:t>
            </w:r>
            <w:r w:rsidRPr="0087301F">
              <w:t xml:space="preserve"> до 01.05.2011 г.  Заполняется для type_polis = «2». 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До 12 символов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polisnum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Номер документа ОМС, действующего на момент лечения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До 22 символов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begin_p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Дата начала действия документа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date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end_p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Дата окончания действия документа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date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Если полис бессррочный, то датой окончания его действия должно служить значение «9999-12-31»</w:t>
            </w:r>
          </w:p>
        </w:tc>
      </w:tr>
      <w:tr w:rsidR="0087301F" w:rsidRPr="0087301F" w:rsidTr="003B4E32"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ogrn_smo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  <w:rPr>
                <w:lang w:val="en-US"/>
              </w:rPr>
            </w:pPr>
            <w:r w:rsidRPr="0087301F">
              <w:t>ОГРН страховой медицинской организации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  <w:rPr>
                <w:b/>
              </w:rPr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911F14" w:rsidRPr="0087301F" w:rsidRDefault="00911F14" w:rsidP="003B4E32">
            <w:pPr>
              <w:pStyle w:val="aff"/>
            </w:pPr>
            <w:r w:rsidRPr="0087301F">
              <w:t>13 символов. Из справочника</w:t>
            </w:r>
          </w:p>
        </w:tc>
      </w:tr>
    </w:tbl>
    <w:p w:rsidR="00574EEB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31" w:name="_Toc519775536"/>
      <w:r w:rsidRPr="0087301F">
        <w:rPr>
          <w:rFonts w:ascii="Times New Roman" w:hAnsi="Times New Roman"/>
          <w:color w:val="auto"/>
        </w:rPr>
        <w:t>Элемент</w:t>
      </w:r>
      <w:r w:rsidR="00574EEB" w:rsidRPr="0087301F">
        <w:rPr>
          <w:rFonts w:ascii="Times New Roman" w:hAnsi="Times New Roman"/>
          <w:color w:val="auto"/>
        </w:rPr>
        <w:t xml:space="preserve"> «doc</w:t>
      </w:r>
      <w:r w:rsidRPr="0087301F">
        <w:rPr>
          <w:rFonts w:ascii="Times New Roman" w:hAnsi="Times New Roman"/>
          <w:color w:val="auto"/>
        </w:rPr>
        <w:t>»</w:t>
      </w:r>
      <w:r w:rsidR="00A61A4C" w:rsidRPr="0087301F">
        <w:rPr>
          <w:rFonts w:ascii="Times New Roman" w:hAnsi="Times New Roman"/>
          <w:color w:val="auto"/>
        </w:rPr>
        <w:t xml:space="preserve"> </w:t>
      </w:r>
      <w:r w:rsidR="00574EEB" w:rsidRPr="0087301F">
        <w:rPr>
          <w:rFonts w:ascii="Times New Roman" w:hAnsi="Times New Roman"/>
          <w:color w:val="auto"/>
        </w:rPr>
        <w:t>– До</w:t>
      </w:r>
      <w:r w:rsidRPr="0087301F">
        <w:rPr>
          <w:rFonts w:ascii="Times New Roman" w:hAnsi="Times New Roman"/>
          <w:color w:val="auto"/>
        </w:rPr>
        <w:t>кумент, удостоверяющий личность</w:t>
      </w:r>
      <w:bookmarkEnd w:id="31"/>
    </w:p>
    <w:p w:rsidR="00574EEB" w:rsidRPr="0087301F" w:rsidRDefault="008B2B8D" w:rsidP="00574EEB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docs</w:t>
      </w:r>
      <w:r w:rsidRPr="0087301F">
        <w:t xml:space="preserve">». </w:t>
      </w:r>
      <w:r w:rsidR="00574EEB" w:rsidRPr="0087301F">
        <w:rPr>
          <w:lang w:eastAsia="ar-SA"/>
        </w:rPr>
        <w:t>Элемент «</w:t>
      </w:r>
      <w:r w:rsidR="00574EEB" w:rsidRPr="0087301F">
        <w:rPr>
          <w:lang w:val="en-US" w:eastAsia="ar-SA"/>
        </w:rPr>
        <w:t>docs</w:t>
      </w:r>
      <w:r w:rsidR="00574EEB" w:rsidRPr="0087301F">
        <w:rPr>
          <w:lang w:eastAsia="ar-SA"/>
        </w:rPr>
        <w:t>» − условно обязательный. Обязателен при наличии персональных счетов по гражданину, застрахованному на другой территории.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фамилии, имени, отчества, даты рождения гражданина.</w:t>
      </w:r>
    </w:p>
    <w:p w:rsidR="001A2823" w:rsidRPr="0087301F" w:rsidRDefault="001A2823" w:rsidP="001A2823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90"/>
        <w:gridCol w:w="3532"/>
        <w:gridCol w:w="2091"/>
        <w:gridCol w:w="763"/>
        <w:gridCol w:w="2761"/>
      </w:tblGrid>
      <w:tr w:rsidR="0087301F" w:rsidRPr="0087301F" w:rsidTr="003B4E32">
        <w:tc>
          <w:tcPr>
            <w:tcW w:w="0" w:type="auto"/>
          </w:tcPr>
          <w:p w:rsidR="00574EEB" w:rsidRPr="0087301F" w:rsidRDefault="00574EEB" w:rsidP="003B4E32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3B4E32"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doctype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 xml:space="preserve">Тип документа удостоверяющего личность 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Из справочника типов документов</w:t>
            </w:r>
          </w:p>
        </w:tc>
      </w:tr>
      <w:tr w:rsidR="0087301F" w:rsidRPr="0087301F" w:rsidTr="003B4E32"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rPr>
                <w:lang w:val="en-US"/>
              </w:rPr>
              <w:t>docser</w:t>
            </w:r>
            <w:r w:rsidRPr="0087301F">
              <w:t xml:space="preserve"> 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t xml:space="preserve">Серия документа </w:t>
            </w:r>
            <w:r w:rsidRPr="0087301F">
              <w:lastRenderedPageBreak/>
              <w:t>удостоверяющего личность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lastRenderedPageBreak/>
              <w:t>Обязательный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До 9 символов</w:t>
            </w:r>
          </w:p>
        </w:tc>
      </w:tr>
      <w:tr w:rsidR="0087301F" w:rsidRPr="0087301F" w:rsidTr="003B4E32"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docnum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t>Номер документа удостоверяющего личность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574EEB" w:rsidRPr="0087301F" w:rsidRDefault="00574EEB" w:rsidP="003B4E32">
            <w:pPr>
              <w:pStyle w:val="aff"/>
            </w:pPr>
            <w:r w:rsidRPr="0087301F">
              <w:t>До 12 символов</w:t>
            </w:r>
          </w:p>
        </w:tc>
      </w:tr>
    </w:tbl>
    <w:p w:rsidR="00574EEB" w:rsidRPr="0087301F" w:rsidRDefault="00574EEB" w:rsidP="001A2823">
      <w:pPr>
        <w:rPr>
          <w:lang w:eastAsia="ar-SA"/>
        </w:rPr>
      </w:pP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Примечание. Составной ключ «</w:t>
      </w:r>
      <w:r w:rsidRPr="0087301F">
        <w:rPr>
          <w:lang w:val="en-US"/>
        </w:rPr>
        <w:t>docser</w:t>
      </w:r>
      <w:r w:rsidRPr="0087301F">
        <w:t>» + «</w:t>
      </w:r>
      <w:r w:rsidRPr="0087301F">
        <w:rPr>
          <w:lang w:val="en-US"/>
        </w:rPr>
        <w:t>docnum</w:t>
      </w:r>
      <w:r w:rsidRPr="0087301F">
        <w:t>» + «</w:t>
      </w:r>
      <w:r w:rsidRPr="0087301F">
        <w:rPr>
          <w:lang w:val="en-US"/>
        </w:rPr>
        <w:t>doctype</w:t>
      </w:r>
      <w:r w:rsidRPr="0087301F">
        <w:t>» является уникальным для элемента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</w:p>
    <w:p w:rsidR="00037DFA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32" w:name="_Toc519775537"/>
      <w:r w:rsidRPr="0087301F">
        <w:rPr>
          <w:rFonts w:ascii="Times New Roman" w:hAnsi="Times New Roman"/>
          <w:color w:val="auto"/>
        </w:rPr>
        <w:t>Элемент</w:t>
      </w:r>
      <w:r w:rsidR="00037DFA" w:rsidRPr="0087301F">
        <w:rPr>
          <w:rFonts w:ascii="Times New Roman" w:hAnsi="Times New Roman"/>
          <w:color w:val="auto"/>
        </w:rPr>
        <w:t xml:space="preserve"> «</w:t>
      </w:r>
      <w:r w:rsidR="00037DFA" w:rsidRPr="0087301F">
        <w:rPr>
          <w:rFonts w:ascii="Times New Roman" w:hAnsi="Times New Roman"/>
          <w:color w:val="auto"/>
          <w:lang w:val="en-US"/>
        </w:rPr>
        <w:t>adress</w:t>
      </w:r>
      <w:r w:rsidRPr="0087301F">
        <w:rPr>
          <w:rFonts w:ascii="Times New Roman" w:hAnsi="Times New Roman"/>
          <w:color w:val="auto"/>
        </w:rPr>
        <w:t>»</w:t>
      </w:r>
      <w:r w:rsidR="00A61A4C" w:rsidRPr="0087301F">
        <w:rPr>
          <w:rFonts w:ascii="Times New Roman" w:hAnsi="Times New Roman"/>
          <w:color w:val="auto"/>
        </w:rPr>
        <w:t xml:space="preserve"> </w:t>
      </w:r>
      <w:r w:rsidR="00037DFA" w:rsidRPr="0087301F">
        <w:rPr>
          <w:rFonts w:ascii="Times New Roman" w:hAnsi="Times New Roman"/>
          <w:color w:val="auto"/>
        </w:rPr>
        <w:t>– Адрес</w:t>
      </w:r>
      <w:bookmarkEnd w:id="32"/>
    </w:p>
    <w:p w:rsidR="00037DFA" w:rsidRPr="0087301F" w:rsidRDefault="008B2B8D" w:rsidP="001A2823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adresses</w:t>
      </w:r>
      <w:r w:rsidRPr="0087301F">
        <w:t xml:space="preserve">». </w:t>
      </w:r>
      <w:r w:rsidR="00037DFA" w:rsidRPr="0087301F">
        <w:rPr>
          <w:lang w:eastAsia="ar-SA"/>
        </w:rPr>
        <w:t>Элемент</w:t>
      </w:r>
      <w:r w:rsidR="00574EEB" w:rsidRPr="0087301F">
        <w:rPr>
          <w:lang w:eastAsia="ar-SA"/>
        </w:rPr>
        <w:t xml:space="preserve"> </w:t>
      </w:r>
      <w:r w:rsidR="00574EEB" w:rsidRPr="0087301F">
        <w:t>«</w:t>
      </w:r>
      <w:r w:rsidR="00574EEB" w:rsidRPr="0087301F">
        <w:rPr>
          <w:lang w:val="en-US"/>
        </w:rPr>
        <w:t>adresses</w:t>
      </w:r>
      <w:r w:rsidR="00574EEB" w:rsidRPr="0087301F">
        <w:t>» −</w:t>
      </w:r>
      <w:r w:rsidR="004B7450" w:rsidRPr="0087301F">
        <w:rPr>
          <w:lang w:eastAsia="ar-SA"/>
        </w:rPr>
        <w:t xml:space="preserve"> условно</w:t>
      </w:r>
      <w:r w:rsidR="00037DFA" w:rsidRPr="0087301F">
        <w:rPr>
          <w:lang w:eastAsia="ar-SA"/>
        </w:rPr>
        <w:t xml:space="preserve"> обязательный</w:t>
      </w:r>
      <w:r w:rsidR="004B7450" w:rsidRPr="0087301F">
        <w:rPr>
          <w:lang w:eastAsia="ar-SA"/>
        </w:rPr>
        <w:t>. Обязател</w:t>
      </w:r>
      <w:r w:rsidR="00574EEB" w:rsidRPr="0087301F">
        <w:rPr>
          <w:lang w:eastAsia="ar-SA"/>
        </w:rPr>
        <w:t>ен</w:t>
      </w:r>
      <w:r w:rsidR="00037DFA" w:rsidRPr="0087301F">
        <w:rPr>
          <w:lang w:eastAsia="ar-SA"/>
        </w:rPr>
        <w:t xml:space="preserve"> при наличии персональных счетов по </w:t>
      </w:r>
      <w:r w:rsidR="00574EEB" w:rsidRPr="0087301F">
        <w:rPr>
          <w:lang w:eastAsia="ar-SA"/>
        </w:rPr>
        <w:t xml:space="preserve">гражданину, </w:t>
      </w:r>
      <w:r w:rsidR="00037DFA" w:rsidRPr="0087301F">
        <w:rPr>
          <w:lang w:eastAsia="ar-SA"/>
        </w:rPr>
        <w:t>застрахованному на другой территории. Для застрахованных на территории Ярославской области заполненный элемент является дополнительным ключем при поиске в территориальном регистре застрахованных граждан в случае неполного совпадения фамилии, имени, отчества, даты рождения гражданина</w:t>
      </w:r>
      <w:r w:rsidR="00EB33DC" w:rsidRPr="0087301F">
        <w:rPr>
          <w:lang w:eastAsia="ar-SA"/>
        </w:rPr>
        <w:t>.</w:t>
      </w:r>
    </w:p>
    <w:p w:rsidR="001A2823" w:rsidRPr="0087301F" w:rsidRDefault="001A2823" w:rsidP="001A2823">
      <w:pPr>
        <w:rPr>
          <w:lang w:val="en-US"/>
        </w:rPr>
      </w:pPr>
      <w:r w:rsidRPr="0087301F">
        <w:t xml:space="preserve">Атрибуты </w:t>
      </w:r>
      <w:r w:rsidR="008B2B8D" w:rsidRPr="0087301F">
        <w:t>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49"/>
        <w:gridCol w:w="2033"/>
        <w:gridCol w:w="3340"/>
        <w:gridCol w:w="763"/>
        <w:gridCol w:w="2652"/>
      </w:tblGrid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type_adress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Код типа адреса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 xml:space="preserve">Обязательный. 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byte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Принимаемые значения: 1 – адрес прописки, 2 – адрес проживания.</w:t>
            </w:r>
          </w:p>
        </w:tc>
      </w:tr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kladr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Код адреса в кодировке КЛАДР до улицы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от 17 до 19 символов.</w:t>
            </w:r>
          </w:p>
        </w:tc>
      </w:tr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dom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Номер дома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До 6 символов</w:t>
            </w:r>
          </w:p>
        </w:tc>
      </w:tr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korpus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 xml:space="preserve">Номер корпуса / строения 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Условно обязательный. Заполняется в случае наличия.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До 6 символов</w:t>
            </w:r>
          </w:p>
        </w:tc>
      </w:tr>
      <w:tr w:rsidR="0087301F" w:rsidRPr="0087301F" w:rsidTr="00EB33DC"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kvart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 xml:space="preserve">Номер квартиры / комнаты 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Условно обязательный. Заполняется для городов, для остальных населенных пунктов по мере наличия.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EB33DC" w:rsidRPr="0087301F" w:rsidRDefault="00EB33DC" w:rsidP="00EB33DC">
            <w:pPr>
              <w:pStyle w:val="aff"/>
            </w:pPr>
            <w:r w:rsidRPr="0087301F">
              <w:t>До 6 символов</w:t>
            </w:r>
          </w:p>
        </w:tc>
      </w:tr>
    </w:tbl>
    <w:p w:rsidR="00CA69EF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33" w:name="_Toc519775538"/>
      <w:r w:rsidRPr="0087301F">
        <w:rPr>
          <w:rFonts w:ascii="Times New Roman" w:hAnsi="Times New Roman"/>
          <w:color w:val="auto"/>
        </w:rPr>
        <w:t xml:space="preserve">Элемент </w:t>
      </w:r>
      <w:r w:rsidR="00CA69EF" w:rsidRPr="0087301F">
        <w:rPr>
          <w:rFonts w:ascii="Times New Roman" w:hAnsi="Times New Roman"/>
          <w:color w:val="auto"/>
        </w:rPr>
        <w:t>«additional_data»</w:t>
      </w:r>
      <w:r w:rsidR="00A61A4C" w:rsidRPr="0087301F">
        <w:rPr>
          <w:rFonts w:ascii="Times New Roman" w:hAnsi="Times New Roman"/>
          <w:color w:val="auto"/>
        </w:rPr>
        <w:t xml:space="preserve"> </w:t>
      </w:r>
      <w:r w:rsidR="0016514F" w:rsidRPr="0087301F">
        <w:rPr>
          <w:rFonts w:ascii="Times New Roman" w:hAnsi="Times New Roman"/>
          <w:color w:val="auto"/>
        </w:rPr>
        <w:t>− Дополнительные данные о пациенте</w:t>
      </w:r>
      <w:bookmarkEnd w:id="33"/>
    </w:p>
    <w:p w:rsidR="00CA69EF" w:rsidRPr="0087301F" w:rsidRDefault="0016514F" w:rsidP="00CA69EF">
      <w:pPr>
        <w:rPr>
          <w:lang w:val="en-US" w:eastAsia="ar-SA"/>
        </w:rPr>
      </w:pPr>
      <w:r w:rsidRPr="0087301F">
        <w:rPr>
          <w:lang w:eastAsia="ar-SA"/>
        </w:rPr>
        <w:t>Обязательный элемент</w:t>
      </w:r>
      <w:r w:rsidR="00CA69EF" w:rsidRPr="0087301F">
        <w:rPr>
          <w:lang w:eastAsia="ar-SA"/>
        </w:rPr>
        <w:t>.</w:t>
      </w:r>
    </w:p>
    <w:p w:rsidR="001A2823" w:rsidRPr="0087301F" w:rsidRDefault="001A2823" w:rsidP="001A2823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643"/>
        <w:gridCol w:w="1784"/>
        <w:gridCol w:w="3779"/>
        <w:gridCol w:w="883"/>
        <w:gridCol w:w="2048"/>
      </w:tblGrid>
      <w:tr w:rsidR="0087301F" w:rsidRPr="0087301F" w:rsidTr="00B03166">
        <w:tc>
          <w:tcPr>
            <w:tcW w:w="0" w:type="auto"/>
          </w:tcPr>
          <w:p w:rsidR="00CA69EF" w:rsidRPr="0087301F" w:rsidRDefault="00CA69EF" w:rsidP="00B03166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B03166">
        <w:tc>
          <w:tcPr>
            <w:tcW w:w="0" w:type="auto"/>
          </w:tcPr>
          <w:p w:rsidR="00082E34" w:rsidRPr="0087301F" w:rsidRDefault="00082E34" w:rsidP="00B03166">
            <w:pPr>
              <w:pStyle w:val="aff"/>
            </w:pPr>
            <w:r w:rsidRPr="0087301F">
              <w:t>socialstat</w:t>
            </w:r>
          </w:p>
        </w:tc>
        <w:tc>
          <w:tcPr>
            <w:tcW w:w="0" w:type="auto"/>
          </w:tcPr>
          <w:p w:rsidR="00082E34" w:rsidRPr="0087301F" w:rsidRDefault="00082E34" w:rsidP="00B03166">
            <w:pPr>
              <w:pStyle w:val="aff"/>
            </w:pPr>
            <w:r w:rsidRPr="0087301F">
              <w:t>Социальная категория</w:t>
            </w:r>
          </w:p>
        </w:tc>
        <w:tc>
          <w:tcPr>
            <w:tcW w:w="0" w:type="auto"/>
          </w:tcPr>
          <w:p w:rsidR="00082E34" w:rsidRPr="0087301F" w:rsidRDefault="00082E34" w:rsidP="00CA3809">
            <w:pPr>
              <w:pStyle w:val="aff"/>
            </w:pPr>
            <w:r w:rsidRPr="0087301F">
              <w:t>Обязатльное</w:t>
            </w:r>
          </w:p>
        </w:tc>
        <w:tc>
          <w:tcPr>
            <w:tcW w:w="0" w:type="auto"/>
          </w:tcPr>
          <w:p w:rsidR="00082E34" w:rsidRPr="0087301F" w:rsidRDefault="00082E34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082E34" w:rsidRPr="0087301F" w:rsidRDefault="00082E34" w:rsidP="00CA69EF">
            <w:pPr>
              <w:pStyle w:val="aff"/>
            </w:pPr>
            <w:r w:rsidRPr="0087301F">
              <w:t>Из справочника социальных категорий</w:t>
            </w:r>
            <w:r w:rsidR="00CB79D9" w:rsidRPr="0087301F">
              <w:t>.</w:t>
            </w:r>
          </w:p>
        </w:tc>
      </w:tr>
      <w:tr w:rsidR="0087301F" w:rsidRPr="0087301F" w:rsidTr="00B03166">
        <w:tc>
          <w:tcPr>
            <w:tcW w:w="0" w:type="auto"/>
          </w:tcPr>
          <w:p w:rsidR="00CA69EF" w:rsidRPr="0087301F" w:rsidRDefault="00CA69EF" w:rsidP="00B03166">
            <w:pPr>
              <w:pStyle w:val="aff"/>
            </w:pPr>
            <w:r w:rsidRPr="0087301F">
              <w:t>privilege_code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f"/>
            </w:pPr>
            <w:r w:rsidRPr="0087301F">
              <w:t>Код льготы пациента</w:t>
            </w:r>
          </w:p>
        </w:tc>
        <w:tc>
          <w:tcPr>
            <w:tcW w:w="0" w:type="auto"/>
          </w:tcPr>
          <w:p w:rsidR="00CA69EF" w:rsidRPr="0087301F" w:rsidRDefault="00F2315B" w:rsidP="00CA3809">
            <w:pPr>
              <w:pStyle w:val="aff"/>
            </w:pPr>
            <w:r w:rsidRPr="0087301F">
              <w:t>Условно</w:t>
            </w:r>
            <w:r w:rsidR="00CA3809" w:rsidRPr="0087301F">
              <w:t xml:space="preserve"> о</w:t>
            </w:r>
            <w:r w:rsidR="00CA69EF" w:rsidRPr="0087301F">
              <w:t>бязательный</w:t>
            </w:r>
            <w:r w:rsidRPr="0087301F">
              <w:t>. Заполняется при предъявлении персонального счета по ежегодной диспансеризации для определенных групп граждан.</w:t>
            </w:r>
          </w:p>
        </w:tc>
        <w:tc>
          <w:tcPr>
            <w:tcW w:w="0" w:type="auto"/>
          </w:tcPr>
          <w:p w:rsidR="00CA69EF" w:rsidRPr="0087301F" w:rsidRDefault="00CA69EF" w:rsidP="00B03166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</w:tcPr>
          <w:p w:rsidR="00CA69EF" w:rsidRPr="0087301F" w:rsidRDefault="00CA69EF" w:rsidP="00CA69EF">
            <w:pPr>
              <w:pStyle w:val="aff"/>
            </w:pPr>
            <w:r w:rsidRPr="0087301F">
              <w:t>3 символа.</w:t>
            </w:r>
          </w:p>
        </w:tc>
      </w:tr>
      <w:tr w:rsidR="0087301F" w:rsidRPr="0087301F" w:rsidTr="00B03166">
        <w:tc>
          <w:tcPr>
            <w:tcW w:w="0" w:type="auto"/>
          </w:tcPr>
          <w:p w:rsidR="00CA3809" w:rsidRPr="0087301F" w:rsidRDefault="00CA3809" w:rsidP="00B03166">
            <w:pPr>
              <w:pStyle w:val="aff"/>
            </w:pPr>
            <w:r w:rsidRPr="0087301F">
              <w:t>foster_family</w:t>
            </w:r>
          </w:p>
        </w:tc>
        <w:tc>
          <w:tcPr>
            <w:tcW w:w="0" w:type="auto"/>
          </w:tcPr>
          <w:p w:rsidR="00CA3809" w:rsidRPr="0087301F" w:rsidRDefault="00CA3809" w:rsidP="00B03166">
            <w:pPr>
              <w:pStyle w:val="aff"/>
            </w:pPr>
            <w:r w:rsidRPr="0087301F">
              <w:t>Находится в патронатной семье</w:t>
            </w:r>
          </w:p>
        </w:tc>
        <w:tc>
          <w:tcPr>
            <w:tcW w:w="0" w:type="auto"/>
          </w:tcPr>
          <w:p w:rsidR="00CA3809" w:rsidRPr="0087301F" w:rsidRDefault="00F2315B" w:rsidP="00B03166">
            <w:pPr>
              <w:pStyle w:val="aff"/>
            </w:pPr>
            <w:r w:rsidRPr="0087301F">
              <w:t>Условно</w:t>
            </w:r>
            <w:r w:rsidR="00CA3809" w:rsidRPr="0087301F">
              <w:t xml:space="preserve"> обязательный</w:t>
            </w:r>
            <w:r w:rsidRPr="0087301F">
              <w:t xml:space="preserve">. Заполняется при предъявлении персонального счета по </w:t>
            </w:r>
            <w:r w:rsidRPr="0087301F">
              <w:lastRenderedPageBreak/>
              <w:t>диспансеризации граждан, находящихся в патронатных семьях.</w:t>
            </w:r>
          </w:p>
        </w:tc>
        <w:tc>
          <w:tcPr>
            <w:tcW w:w="0" w:type="auto"/>
          </w:tcPr>
          <w:p w:rsidR="00CA3809" w:rsidRPr="0087301F" w:rsidRDefault="00CA3809" w:rsidP="00B03166">
            <w:pPr>
              <w:pStyle w:val="aff"/>
            </w:pPr>
            <w:r w:rsidRPr="0087301F">
              <w:rPr>
                <w:lang w:val="en-US"/>
              </w:rPr>
              <w:lastRenderedPageBreak/>
              <w:t>byte</w:t>
            </w:r>
          </w:p>
        </w:tc>
        <w:tc>
          <w:tcPr>
            <w:tcW w:w="0" w:type="auto"/>
          </w:tcPr>
          <w:p w:rsidR="00CA3809" w:rsidRPr="0087301F" w:rsidRDefault="00CA3809" w:rsidP="00CA69EF">
            <w:pPr>
              <w:pStyle w:val="aff"/>
            </w:pPr>
            <w:r w:rsidRPr="0087301F">
              <w:t>Допустимые значения: 1.</w:t>
            </w:r>
          </w:p>
        </w:tc>
      </w:tr>
      <w:tr w:rsidR="0087301F" w:rsidRPr="0087301F" w:rsidTr="00B03166">
        <w:tc>
          <w:tcPr>
            <w:tcW w:w="0" w:type="auto"/>
          </w:tcPr>
          <w:p w:rsidR="00F2315B" w:rsidRPr="0087301F" w:rsidRDefault="00F2315B" w:rsidP="00B03166">
            <w:pPr>
              <w:pStyle w:val="aff"/>
            </w:pPr>
            <w:r w:rsidRPr="0087301F">
              <w:lastRenderedPageBreak/>
              <w:t>weight</w:t>
            </w:r>
          </w:p>
        </w:tc>
        <w:tc>
          <w:tcPr>
            <w:tcW w:w="0" w:type="auto"/>
          </w:tcPr>
          <w:p w:rsidR="00F2315B" w:rsidRPr="0087301F" w:rsidRDefault="00F2315B" w:rsidP="00B03166">
            <w:pPr>
              <w:pStyle w:val="aff"/>
            </w:pPr>
            <w:r w:rsidRPr="0087301F">
              <w:t>Вес при рождении (в граммах)</w:t>
            </w:r>
          </w:p>
        </w:tc>
        <w:tc>
          <w:tcPr>
            <w:tcW w:w="0" w:type="auto"/>
          </w:tcPr>
          <w:p w:rsidR="00F2315B" w:rsidRPr="0087301F" w:rsidRDefault="00F2315B" w:rsidP="00B03166">
            <w:pPr>
              <w:pStyle w:val="aff"/>
            </w:pPr>
            <w:r w:rsidRPr="0087301F">
              <w:t>Условно обязательный. Заполняется, если заполнен элемент «lawful_repr»</w:t>
            </w:r>
          </w:p>
        </w:tc>
        <w:tc>
          <w:tcPr>
            <w:tcW w:w="0" w:type="auto"/>
          </w:tcPr>
          <w:p w:rsidR="00F2315B" w:rsidRPr="0087301F" w:rsidRDefault="00F2315B" w:rsidP="00B03166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F2315B" w:rsidRPr="0087301F" w:rsidRDefault="00F2315B" w:rsidP="00CA69EF">
            <w:pPr>
              <w:pStyle w:val="aff"/>
            </w:pPr>
            <w:r w:rsidRPr="0087301F">
              <w:t>Допустимые значения от 200 до 9999</w:t>
            </w:r>
          </w:p>
        </w:tc>
      </w:tr>
    </w:tbl>
    <w:p w:rsidR="0060727A" w:rsidRPr="0087301F" w:rsidRDefault="001A2823" w:rsidP="001A2823">
      <w:pPr>
        <w:pStyle w:val="3"/>
        <w:rPr>
          <w:rFonts w:ascii="Times New Roman" w:hAnsi="Times New Roman"/>
          <w:color w:val="auto"/>
        </w:rPr>
      </w:pPr>
      <w:bookmarkStart w:id="34" w:name="_Toc519775539"/>
      <w:r w:rsidRPr="0087301F">
        <w:rPr>
          <w:rFonts w:ascii="Times New Roman" w:hAnsi="Times New Roman"/>
          <w:color w:val="auto"/>
        </w:rPr>
        <w:t>Элемент</w:t>
      </w:r>
      <w:r w:rsidR="0060727A" w:rsidRPr="0087301F">
        <w:rPr>
          <w:rFonts w:ascii="Times New Roman" w:hAnsi="Times New Roman"/>
          <w:color w:val="auto"/>
        </w:rPr>
        <w:t xml:space="preserve"> «</w:t>
      </w:r>
      <w:r w:rsidR="008B2B8D" w:rsidRPr="0087301F">
        <w:rPr>
          <w:rFonts w:ascii="Times New Roman" w:hAnsi="Times New Roman"/>
          <w:color w:val="auto"/>
          <w:lang w:val="en-US"/>
        </w:rPr>
        <w:t>personal</w:t>
      </w:r>
      <w:r w:rsidR="0016514F" w:rsidRPr="0087301F">
        <w:rPr>
          <w:rFonts w:ascii="Times New Roman" w:hAnsi="Times New Roman"/>
          <w:color w:val="auto"/>
        </w:rPr>
        <w:t>_</w:t>
      </w:r>
      <w:r w:rsidR="0016514F" w:rsidRPr="0087301F">
        <w:rPr>
          <w:rFonts w:ascii="Times New Roman" w:hAnsi="Times New Roman"/>
          <w:color w:val="auto"/>
          <w:lang w:val="en-US"/>
        </w:rPr>
        <w:t>account</w:t>
      </w:r>
      <w:r w:rsidRPr="0087301F">
        <w:rPr>
          <w:rFonts w:ascii="Times New Roman" w:hAnsi="Times New Roman"/>
          <w:color w:val="auto"/>
        </w:rPr>
        <w:t>»</w:t>
      </w:r>
      <w:r w:rsidR="00A61A4C" w:rsidRPr="0087301F">
        <w:rPr>
          <w:rFonts w:ascii="Times New Roman" w:hAnsi="Times New Roman"/>
          <w:color w:val="auto"/>
        </w:rPr>
        <w:t xml:space="preserve"> </w:t>
      </w:r>
      <w:r w:rsidR="0060727A" w:rsidRPr="0087301F">
        <w:rPr>
          <w:rFonts w:ascii="Times New Roman" w:hAnsi="Times New Roman"/>
          <w:color w:val="auto"/>
        </w:rPr>
        <w:t>– Персональны</w:t>
      </w:r>
      <w:r w:rsidR="0016514F" w:rsidRPr="0087301F">
        <w:rPr>
          <w:rFonts w:ascii="Times New Roman" w:hAnsi="Times New Roman"/>
          <w:color w:val="auto"/>
        </w:rPr>
        <w:t>й</w:t>
      </w:r>
      <w:r w:rsidR="0060727A" w:rsidRPr="0087301F">
        <w:rPr>
          <w:rFonts w:ascii="Times New Roman" w:hAnsi="Times New Roman"/>
          <w:color w:val="auto"/>
        </w:rPr>
        <w:t xml:space="preserve"> счет</w:t>
      </w:r>
      <w:bookmarkEnd w:id="28"/>
      <w:bookmarkEnd w:id="34"/>
    </w:p>
    <w:p w:rsidR="0060727A" w:rsidRPr="0087301F" w:rsidRDefault="008B2B8D" w:rsidP="00AE1FBD">
      <w:r w:rsidRPr="0087301F">
        <w:t>Входит в «</w:t>
      </w:r>
      <w:r w:rsidRPr="0087301F">
        <w:rPr>
          <w:lang w:val="en-US"/>
        </w:rPr>
        <w:t>register</w:t>
      </w:r>
      <w:r w:rsidRPr="0087301F">
        <w:t>_</w:t>
      </w:r>
      <w:r w:rsidRPr="0087301F">
        <w:rPr>
          <w:lang w:val="en-US"/>
        </w:rPr>
        <w:t>accounts</w:t>
      </w:r>
      <w:r w:rsidRPr="0087301F">
        <w:t xml:space="preserve">». </w:t>
      </w:r>
      <w:r w:rsidR="0016514F" w:rsidRPr="0087301F">
        <w:t>Обязательный элемент</w:t>
      </w:r>
      <w:r w:rsidR="0060727A" w:rsidRPr="0087301F">
        <w:t>.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16"/>
        <w:gridCol w:w="2550"/>
        <w:gridCol w:w="2192"/>
        <w:gridCol w:w="1123"/>
        <w:gridCol w:w="3056"/>
      </w:tblGrid>
      <w:tr w:rsidR="00735D29" w:rsidRPr="0087301F" w:rsidTr="00501271">
        <w:tc>
          <w:tcPr>
            <w:tcW w:w="0" w:type="auto"/>
          </w:tcPr>
          <w:p w:rsidR="0060727A" w:rsidRPr="0087301F" w:rsidRDefault="0060727A" w:rsidP="009A4D2B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</w:tcPr>
          <w:p w:rsidR="0060727A" w:rsidRPr="0087301F" w:rsidRDefault="0060727A" w:rsidP="009A4D2B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</w:tcPr>
          <w:p w:rsidR="0060727A" w:rsidRPr="0087301F" w:rsidRDefault="0060727A" w:rsidP="009A4D2B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</w:tcPr>
          <w:p w:rsidR="0060727A" w:rsidRPr="0087301F" w:rsidRDefault="0060727A" w:rsidP="009A4D2B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</w:tcPr>
          <w:p w:rsidR="0060727A" w:rsidRPr="0087301F" w:rsidRDefault="0060727A" w:rsidP="009A4D2B">
            <w:pPr>
              <w:pStyle w:val="af6"/>
            </w:pPr>
            <w:r w:rsidRPr="0087301F">
              <w:t>Ограничения</w:t>
            </w:r>
          </w:p>
        </w:tc>
      </w:tr>
      <w:tr w:rsidR="00735D29" w:rsidRPr="0087301F" w:rsidTr="00501271">
        <w:tc>
          <w:tcPr>
            <w:tcW w:w="0" w:type="auto"/>
          </w:tcPr>
          <w:p w:rsidR="0016514F" w:rsidRPr="0087301F" w:rsidRDefault="0012566D" w:rsidP="001812D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help_type</w:t>
            </w:r>
          </w:p>
        </w:tc>
        <w:tc>
          <w:tcPr>
            <w:tcW w:w="0" w:type="auto"/>
          </w:tcPr>
          <w:p w:rsidR="0016514F" w:rsidRPr="0087301F" w:rsidRDefault="0016514F" w:rsidP="001812D6">
            <w:pPr>
              <w:pStyle w:val="aff"/>
            </w:pPr>
            <w:r w:rsidRPr="0087301F">
              <w:t>Вид помощи</w:t>
            </w:r>
          </w:p>
        </w:tc>
        <w:tc>
          <w:tcPr>
            <w:tcW w:w="0" w:type="auto"/>
          </w:tcPr>
          <w:p w:rsidR="0016514F" w:rsidRPr="0087301F" w:rsidRDefault="0016514F" w:rsidP="001812D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16514F" w:rsidRPr="0087301F" w:rsidRDefault="00D933E8" w:rsidP="001812D6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16514F" w:rsidRPr="0087301F" w:rsidRDefault="00D933E8" w:rsidP="001812D6">
            <w:pPr>
              <w:pStyle w:val="aff"/>
            </w:pPr>
            <w:r w:rsidRPr="0087301F">
              <w:t>Из справочника видов помощи</w:t>
            </w:r>
          </w:p>
        </w:tc>
      </w:tr>
      <w:tr w:rsidR="00735D29" w:rsidRPr="0087301F" w:rsidTr="00501271">
        <w:tc>
          <w:tcPr>
            <w:tcW w:w="0" w:type="auto"/>
          </w:tcPr>
          <w:p w:rsidR="00FE24F4" w:rsidRPr="0087301F" w:rsidRDefault="00FE24F4" w:rsidP="001812D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help_cond</w:t>
            </w:r>
          </w:p>
        </w:tc>
        <w:tc>
          <w:tcPr>
            <w:tcW w:w="0" w:type="auto"/>
          </w:tcPr>
          <w:p w:rsidR="00FE24F4" w:rsidRPr="0087301F" w:rsidRDefault="00FE24F4" w:rsidP="001812D6">
            <w:pPr>
              <w:pStyle w:val="aff"/>
            </w:pPr>
            <w:r w:rsidRPr="0087301F">
              <w:t>Условия оказания медицинской помощи</w:t>
            </w:r>
          </w:p>
        </w:tc>
        <w:tc>
          <w:tcPr>
            <w:tcW w:w="0" w:type="auto"/>
          </w:tcPr>
          <w:p w:rsidR="00FE24F4" w:rsidRPr="0087301F" w:rsidRDefault="00FE24F4" w:rsidP="001812D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E24F4" w:rsidRPr="0087301F" w:rsidRDefault="00FE24F4" w:rsidP="001812D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FE24F4" w:rsidRPr="0087301F" w:rsidRDefault="00FE24F4" w:rsidP="001812D6">
            <w:pPr>
              <w:pStyle w:val="aff"/>
            </w:pPr>
            <w:r w:rsidRPr="0087301F">
              <w:t>Допустимые значения:</w:t>
            </w:r>
          </w:p>
          <w:p w:rsidR="00FE24F4" w:rsidRPr="0087301F" w:rsidRDefault="00FE24F4" w:rsidP="001812D6">
            <w:pPr>
              <w:pStyle w:val="aff"/>
            </w:pPr>
            <w:r w:rsidRPr="0087301F">
              <w:t>1 – круглосуточный стационар</w:t>
            </w:r>
          </w:p>
          <w:p w:rsidR="00FE24F4" w:rsidRPr="0087301F" w:rsidRDefault="00FE24F4" w:rsidP="001812D6">
            <w:pPr>
              <w:pStyle w:val="aff"/>
            </w:pPr>
            <w:r w:rsidRPr="0087301F">
              <w:t>2 – дневной стационар</w:t>
            </w:r>
          </w:p>
          <w:p w:rsidR="00FE24F4" w:rsidRPr="0087301F" w:rsidRDefault="00FE24F4" w:rsidP="001812D6">
            <w:pPr>
              <w:pStyle w:val="aff"/>
            </w:pPr>
            <w:r w:rsidRPr="0087301F">
              <w:t>3 – амбулаторно-поликлиническая помощь</w:t>
            </w:r>
          </w:p>
          <w:p w:rsidR="00FE24F4" w:rsidRPr="0087301F" w:rsidRDefault="00FE24F4" w:rsidP="00FE24F4">
            <w:pPr>
              <w:pStyle w:val="aff"/>
            </w:pPr>
            <w:r w:rsidRPr="0087301F">
              <w:t>4 – скорая медицинская помощь</w:t>
            </w:r>
          </w:p>
        </w:tc>
      </w:tr>
      <w:tr w:rsidR="00735D29" w:rsidRPr="0087301F" w:rsidTr="00501271">
        <w:tc>
          <w:tcPr>
            <w:tcW w:w="0" w:type="auto"/>
          </w:tcPr>
          <w:p w:rsidR="0060727A" w:rsidRPr="0087301F" w:rsidRDefault="0060727A" w:rsidP="001812D6">
            <w:pPr>
              <w:pStyle w:val="aff"/>
            </w:pPr>
            <w:r w:rsidRPr="0087301F">
              <w:rPr>
                <w:lang w:val="en-US"/>
              </w:rPr>
              <w:t>n_pp</w:t>
            </w:r>
          </w:p>
        </w:tc>
        <w:tc>
          <w:tcPr>
            <w:tcW w:w="0" w:type="auto"/>
          </w:tcPr>
          <w:p w:rsidR="0060727A" w:rsidRPr="0087301F" w:rsidRDefault="009559C2" w:rsidP="001812D6">
            <w:pPr>
              <w:pStyle w:val="aff"/>
            </w:pPr>
            <w:r w:rsidRPr="0087301F">
              <w:t>Уникальный порядковый номер персонального счета в требовании (требованием является бухгалтерский счет, по которому предъявляется (лась) услуга)</w:t>
            </w:r>
          </w:p>
        </w:tc>
        <w:tc>
          <w:tcPr>
            <w:tcW w:w="0" w:type="auto"/>
          </w:tcPr>
          <w:p w:rsidR="0060727A" w:rsidRPr="0087301F" w:rsidRDefault="0060727A" w:rsidP="001812D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60727A" w:rsidRPr="0087301F" w:rsidRDefault="0060727A" w:rsidP="001812D6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60727A" w:rsidRPr="0087301F" w:rsidRDefault="005F5701" w:rsidP="001812D6">
            <w:pPr>
              <w:pStyle w:val="aff"/>
            </w:pPr>
            <w:r w:rsidRPr="0087301F">
              <w:t>Является уникальным в пределах элемента.</w:t>
            </w:r>
          </w:p>
        </w:tc>
      </w:tr>
      <w:tr w:rsidR="00735D29" w:rsidRPr="0087301F" w:rsidTr="00501271">
        <w:tc>
          <w:tcPr>
            <w:tcW w:w="0" w:type="auto"/>
          </w:tcPr>
          <w:p w:rsidR="0060727A" w:rsidRPr="0087301F" w:rsidRDefault="0060727A" w:rsidP="009A4D2B">
            <w:pPr>
              <w:pStyle w:val="aff"/>
            </w:pPr>
            <w:r w:rsidRPr="0087301F">
              <w:rPr>
                <w:lang w:val="en-US"/>
              </w:rPr>
              <w:t>xkey</w:t>
            </w:r>
          </w:p>
        </w:tc>
        <w:tc>
          <w:tcPr>
            <w:tcW w:w="0" w:type="auto"/>
          </w:tcPr>
          <w:p w:rsidR="0060727A" w:rsidRPr="0087301F" w:rsidRDefault="00571D4B" w:rsidP="00571D4B">
            <w:pPr>
              <w:pStyle w:val="aff"/>
            </w:pPr>
            <w:r w:rsidRPr="0087301F">
              <w:t>Уникальный и</w:t>
            </w:r>
            <w:r w:rsidR="0060727A" w:rsidRPr="0087301F">
              <w:t>дентификатор</w:t>
            </w:r>
            <w:r w:rsidRPr="0087301F">
              <w:t>,</w:t>
            </w:r>
            <w:r w:rsidR="0060727A" w:rsidRPr="0087301F">
              <w:t xml:space="preserve"> </w:t>
            </w:r>
            <w:r w:rsidRPr="0087301F">
              <w:t>генерируемый программным обеспечением</w:t>
            </w:r>
            <w:r w:rsidR="0060727A" w:rsidRPr="0087301F">
              <w:t xml:space="preserve"> </w:t>
            </w:r>
            <w:r w:rsidR="00BD4615" w:rsidRPr="0087301F">
              <w:t>МО</w:t>
            </w:r>
          </w:p>
        </w:tc>
        <w:tc>
          <w:tcPr>
            <w:tcW w:w="0" w:type="auto"/>
          </w:tcPr>
          <w:p w:rsidR="0060727A" w:rsidRPr="0087301F" w:rsidRDefault="0060727A" w:rsidP="009A4D2B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60727A" w:rsidRPr="0087301F" w:rsidRDefault="00E925E2" w:rsidP="009A4D2B">
            <w:pPr>
              <w:pStyle w:val="aff"/>
            </w:pPr>
            <w:r w:rsidRPr="0087301F">
              <w:rPr>
                <w:lang w:val="en-US"/>
              </w:rPr>
              <w:t>s</w:t>
            </w:r>
            <w:r w:rsidR="0060727A" w:rsidRPr="0087301F">
              <w:rPr>
                <w:lang w:val="en-US"/>
              </w:rPr>
              <w:t>tring</w:t>
            </w:r>
          </w:p>
        </w:tc>
        <w:tc>
          <w:tcPr>
            <w:tcW w:w="0" w:type="auto"/>
          </w:tcPr>
          <w:p w:rsidR="0060727A" w:rsidRPr="0087301F" w:rsidRDefault="000C145B" w:rsidP="000C145B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>-записи</w:t>
            </w:r>
            <w:r w:rsidR="005F5701" w:rsidRPr="0087301F">
              <w:t>.</w:t>
            </w:r>
            <w:r w:rsidRPr="0087301F">
              <w:t xml:space="preserve">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735D29" w:rsidRPr="0087301F" w:rsidTr="00501271">
        <w:tc>
          <w:tcPr>
            <w:tcW w:w="0" w:type="auto"/>
          </w:tcPr>
          <w:p w:rsidR="001F307D" w:rsidRPr="0087301F" w:rsidRDefault="001F307D" w:rsidP="009A4D2B">
            <w:pPr>
              <w:pStyle w:val="aff"/>
            </w:pPr>
            <w:r w:rsidRPr="0087301F">
              <w:t>n_card</w:t>
            </w:r>
          </w:p>
        </w:tc>
        <w:tc>
          <w:tcPr>
            <w:tcW w:w="0" w:type="auto"/>
          </w:tcPr>
          <w:p w:rsidR="001F307D" w:rsidRPr="0087301F" w:rsidRDefault="001F307D" w:rsidP="009A4D2B">
            <w:pPr>
              <w:pStyle w:val="aff"/>
            </w:pPr>
            <w:r w:rsidRPr="0087301F">
              <w:t>Номер амбулаторной карты</w:t>
            </w:r>
          </w:p>
        </w:tc>
        <w:tc>
          <w:tcPr>
            <w:tcW w:w="0" w:type="auto"/>
          </w:tcPr>
          <w:p w:rsidR="001F307D" w:rsidRPr="0087301F" w:rsidRDefault="001F307D" w:rsidP="009A4D2B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1F307D" w:rsidRPr="0087301F" w:rsidRDefault="001F307D" w:rsidP="009A4D2B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1F307D" w:rsidRPr="0087301F" w:rsidRDefault="001F307D" w:rsidP="00D933E8">
            <w:pPr>
              <w:pStyle w:val="aff"/>
            </w:pPr>
            <w:r w:rsidRPr="0087301F">
              <w:t xml:space="preserve">До </w:t>
            </w:r>
            <w:r w:rsidR="00D933E8" w:rsidRPr="0087301F">
              <w:t>256</w:t>
            </w:r>
            <w:r w:rsidRPr="0087301F">
              <w:t xml:space="preserve"> символов.</w:t>
            </w:r>
            <w:r w:rsidR="00C601B7" w:rsidRPr="0087301F">
              <w:t xml:space="preserve"> . Номер направления для услуг ЦКДЛ.</w:t>
            </w:r>
          </w:p>
        </w:tc>
      </w:tr>
      <w:tr w:rsidR="00735D29" w:rsidRPr="0087301F" w:rsidTr="00501271">
        <w:tc>
          <w:tcPr>
            <w:tcW w:w="0" w:type="auto"/>
          </w:tcPr>
          <w:p w:rsidR="00AF5B2A" w:rsidRPr="0087301F" w:rsidRDefault="00AF5B2A" w:rsidP="002972C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curestart</w:t>
            </w:r>
          </w:p>
        </w:tc>
        <w:tc>
          <w:tcPr>
            <w:tcW w:w="0" w:type="auto"/>
          </w:tcPr>
          <w:p w:rsidR="00AF5B2A" w:rsidRPr="0087301F" w:rsidRDefault="00AF5B2A" w:rsidP="002972CC">
            <w:pPr>
              <w:pStyle w:val="aff"/>
            </w:pPr>
            <w:r w:rsidRPr="0087301F"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87301F" w:rsidRDefault="00AF5B2A" w:rsidP="002972C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AF5B2A" w:rsidRPr="0087301F" w:rsidRDefault="00AF5B2A" w:rsidP="002972CC">
            <w:pPr>
              <w:pStyle w:val="aff"/>
            </w:pPr>
            <w:r w:rsidRPr="0087301F">
              <w:rPr>
                <w:lang w:val="en-US"/>
              </w:rPr>
              <w:t>dateTime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</w:p>
        </w:tc>
      </w:tr>
      <w:tr w:rsidR="00735D29" w:rsidRPr="0087301F" w:rsidTr="00501271">
        <w:tc>
          <w:tcPr>
            <w:tcW w:w="0" w:type="auto"/>
          </w:tcPr>
          <w:p w:rsidR="00AF5B2A" w:rsidRPr="0087301F" w:rsidRDefault="00AF5B2A" w:rsidP="002972C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cureend</w:t>
            </w:r>
          </w:p>
        </w:tc>
        <w:tc>
          <w:tcPr>
            <w:tcW w:w="0" w:type="auto"/>
          </w:tcPr>
          <w:p w:rsidR="00AF5B2A" w:rsidRPr="0087301F" w:rsidRDefault="00AF5B2A" w:rsidP="002972CC">
            <w:pPr>
              <w:pStyle w:val="aff"/>
            </w:pPr>
            <w:r w:rsidRPr="0087301F">
              <w:t>Дата и время оказания медицинской услуги</w:t>
            </w:r>
          </w:p>
        </w:tc>
        <w:tc>
          <w:tcPr>
            <w:tcW w:w="0" w:type="auto"/>
          </w:tcPr>
          <w:p w:rsidR="00AF5B2A" w:rsidRPr="0087301F" w:rsidRDefault="00AF5B2A" w:rsidP="002972C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AF5B2A" w:rsidRPr="0087301F" w:rsidRDefault="00AF5B2A" w:rsidP="00AF5B2A">
            <w:pPr>
              <w:pStyle w:val="aff"/>
            </w:pPr>
            <w:r w:rsidRPr="0087301F">
              <w:rPr>
                <w:lang w:val="en-US"/>
              </w:rPr>
              <w:t>dateTime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</w:p>
        </w:tc>
      </w:tr>
      <w:tr w:rsidR="00735D29" w:rsidRPr="0087301F" w:rsidTr="00501271"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rPr>
                <w:lang w:val="en-US"/>
              </w:rPr>
              <w:t>doctor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t>СНИЛС лечащего врача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t xml:space="preserve">Обязательный. 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t>14 символов</w:t>
            </w:r>
            <w:r w:rsidR="00D933E8" w:rsidRPr="0087301F">
              <w:t>. Формат: XXX-XXX-XXX XX</w:t>
            </w:r>
          </w:p>
        </w:tc>
      </w:tr>
      <w:tr w:rsidR="00735D29" w:rsidRPr="0087301F" w:rsidTr="00501271"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rPr>
                <w:lang w:val="en-US"/>
              </w:rPr>
              <w:t>result</w:t>
            </w:r>
          </w:p>
        </w:tc>
        <w:tc>
          <w:tcPr>
            <w:tcW w:w="0" w:type="auto"/>
          </w:tcPr>
          <w:p w:rsidR="00AF5B2A" w:rsidRPr="0087301F" w:rsidRDefault="00AF5B2A" w:rsidP="00D933E8">
            <w:pPr>
              <w:pStyle w:val="aff"/>
            </w:pPr>
            <w:r w:rsidRPr="0087301F">
              <w:t xml:space="preserve">Код результата </w:t>
            </w:r>
            <w:r w:rsidR="00D933E8" w:rsidRPr="0087301F">
              <w:t>оказания медицинской помощи</w:t>
            </w:r>
          </w:p>
        </w:tc>
        <w:tc>
          <w:tcPr>
            <w:tcW w:w="0" w:type="auto"/>
          </w:tcPr>
          <w:p w:rsidR="00AF5B2A" w:rsidRPr="0087301F" w:rsidRDefault="00AF5B2A" w:rsidP="009A4D2B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AF5B2A" w:rsidRPr="0087301F" w:rsidRDefault="006614B1" w:rsidP="009A4D2B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AF5B2A" w:rsidRPr="0087301F" w:rsidRDefault="00AF5B2A" w:rsidP="00D933E8">
            <w:pPr>
              <w:pStyle w:val="aff"/>
              <w:rPr>
                <w:highlight w:val="cyan"/>
              </w:rPr>
            </w:pPr>
            <w:r w:rsidRPr="0087301F">
              <w:t xml:space="preserve">Из справочника результатов </w:t>
            </w:r>
            <w:r w:rsidR="00D933E8" w:rsidRPr="0087301F">
              <w:t>оказания медицинской помощи</w:t>
            </w:r>
            <w:r w:rsidR="008C4702" w:rsidRPr="0087301F">
              <w:t xml:space="preserve"> </w:t>
            </w:r>
            <w:r w:rsidR="008C4702" w:rsidRPr="0087301F">
              <w:lastRenderedPageBreak/>
              <w:t>(</w:t>
            </w:r>
            <w:r w:rsidR="008C4702" w:rsidRPr="0087301F">
              <w:rPr>
                <w:lang w:val="en-US"/>
              </w:rPr>
              <w:t>TreatmentResults</w:t>
            </w:r>
            <w:r w:rsidR="008C4702" w:rsidRPr="0087301F">
              <w:t>)</w:t>
            </w:r>
          </w:p>
        </w:tc>
      </w:tr>
      <w:tr w:rsidR="00735D29" w:rsidRPr="0087301F" w:rsidTr="00B23661">
        <w:trPr>
          <w:trHeight w:val="331"/>
        </w:trPr>
        <w:tc>
          <w:tcPr>
            <w:tcW w:w="0" w:type="auto"/>
          </w:tcPr>
          <w:p w:rsidR="00C61DF4" w:rsidRPr="0087301F" w:rsidRDefault="00C61DF4" w:rsidP="009A4D2B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outcome</w:t>
            </w:r>
          </w:p>
        </w:tc>
        <w:tc>
          <w:tcPr>
            <w:tcW w:w="0" w:type="auto"/>
          </w:tcPr>
          <w:p w:rsidR="00C61DF4" w:rsidRPr="0087301F" w:rsidRDefault="00C61DF4" w:rsidP="00E936F9">
            <w:pPr>
              <w:pStyle w:val="aff"/>
            </w:pPr>
            <w:r w:rsidRPr="0087301F">
              <w:t xml:space="preserve">Код </w:t>
            </w:r>
            <w:r w:rsidR="00B23661" w:rsidRPr="0087301F">
              <w:t>исход</w:t>
            </w:r>
            <w:r w:rsidR="00E936F9" w:rsidRPr="0087301F">
              <w:t>а</w:t>
            </w:r>
            <w:r w:rsidR="00B23661" w:rsidRPr="0087301F">
              <w:t xml:space="preserve"> лечения</w:t>
            </w:r>
          </w:p>
        </w:tc>
        <w:tc>
          <w:tcPr>
            <w:tcW w:w="0" w:type="auto"/>
          </w:tcPr>
          <w:p w:rsidR="00C61DF4" w:rsidRPr="0087301F" w:rsidRDefault="008C4702" w:rsidP="009A4D2B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C61DF4" w:rsidRPr="0087301F" w:rsidRDefault="00C61DF4" w:rsidP="009A4D2B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C61DF4" w:rsidRPr="00A95C62" w:rsidRDefault="00C61DF4" w:rsidP="00735D29">
            <w:pPr>
              <w:pStyle w:val="aff"/>
            </w:pPr>
            <w:r w:rsidRPr="0087301F">
              <w:t xml:space="preserve">Из справочника </w:t>
            </w:r>
            <w:r w:rsidR="008C4702" w:rsidRPr="0087301F">
              <w:t xml:space="preserve">исходов заболевания (TreatmentOutcomes). Обязательно при </w:t>
            </w:r>
            <w:r w:rsidR="008C4702" w:rsidRPr="0087301F">
              <w:rPr>
                <w:lang w:val="en-US"/>
              </w:rPr>
              <w:t>help</w:t>
            </w:r>
            <w:r w:rsidR="008C4702" w:rsidRPr="00A95C62">
              <w:t>_</w:t>
            </w:r>
            <w:r w:rsidR="008C4702" w:rsidRPr="0087301F">
              <w:rPr>
                <w:lang w:val="en-US"/>
              </w:rPr>
              <w:t>cond</w:t>
            </w:r>
            <w:r w:rsidR="008C4702" w:rsidRPr="0087301F">
              <w:t xml:space="preserve"> </w:t>
            </w:r>
            <w:r w:rsidR="008C4702" w:rsidRPr="00A95C62">
              <w:t xml:space="preserve">= </w:t>
            </w:r>
            <w:r w:rsidR="008C4702" w:rsidRPr="0087301F">
              <w:t>1</w:t>
            </w:r>
            <w:r w:rsidR="008C4702" w:rsidRPr="00A95C62">
              <w:t>, 2, 3</w:t>
            </w:r>
            <w:r w:rsidR="00A95C62">
              <w:t xml:space="preserve"> и для случаев</w:t>
            </w:r>
            <w:r w:rsidR="00735D29">
              <w:t xml:space="preserve"> с датой окончания начиная с </w:t>
            </w:r>
            <w:r w:rsidR="00A95C62">
              <w:t>01.07.2018.</w:t>
            </w:r>
          </w:p>
        </w:tc>
      </w:tr>
      <w:tr w:rsidR="00735D29" w:rsidRPr="0087301F" w:rsidTr="003B4E32">
        <w:tc>
          <w:tcPr>
            <w:tcW w:w="0" w:type="auto"/>
          </w:tcPr>
          <w:p w:rsidR="00D933E8" w:rsidRPr="0087301F" w:rsidRDefault="00EB109A" w:rsidP="003B4E32">
            <w:pPr>
              <w:pStyle w:val="aff"/>
            </w:pPr>
            <w:r w:rsidRPr="0087301F">
              <w:rPr>
                <w:lang w:val="en-US"/>
              </w:rPr>
              <w:t>v</w:t>
            </w:r>
            <w:r w:rsidR="00D933E8" w:rsidRPr="0087301F">
              <w:t>g</w:t>
            </w:r>
          </w:p>
        </w:tc>
        <w:tc>
          <w:tcPr>
            <w:tcW w:w="0" w:type="auto"/>
          </w:tcPr>
          <w:p w:rsidR="00D933E8" w:rsidRPr="0087301F" w:rsidRDefault="00EB109A" w:rsidP="00B21A9D">
            <w:pPr>
              <w:pStyle w:val="aff"/>
            </w:pPr>
            <w:r w:rsidRPr="0087301F">
              <w:t>Вид</w:t>
            </w:r>
            <w:r w:rsidR="00D933E8" w:rsidRPr="0087301F">
              <w:t xml:space="preserve"> оказания медицинской помощи </w:t>
            </w:r>
          </w:p>
        </w:tc>
        <w:tc>
          <w:tcPr>
            <w:tcW w:w="0" w:type="auto"/>
          </w:tcPr>
          <w:p w:rsidR="00D933E8" w:rsidRPr="0087301F" w:rsidRDefault="00D933E8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26687" w:rsidRPr="0087301F" w:rsidRDefault="00926687" w:rsidP="003B4E32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2C3475" w:rsidRPr="0087301F" w:rsidRDefault="0090419E" w:rsidP="00275ABA">
            <w:pPr>
              <w:pStyle w:val="aff"/>
            </w:pPr>
            <w:r w:rsidRPr="0087301F">
              <w:t>Из справочника форм оказания медицинской помощи</w:t>
            </w:r>
          </w:p>
        </w:tc>
      </w:tr>
      <w:tr w:rsidR="00735D29" w:rsidRPr="003946CF" w:rsidTr="00501271">
        <w:tc>
          <w:tcPr>
            <w:tcW w:w="0" w:type="auto"/>
          </w:tcPr>
          <w:p w:rsidR="00AF5B2A" w:rsidRPr="0087301F" w:rsidRDefault="00AF5B2A" w:rsidP="00812D38">
            <w:pPr>
              <w:pStyle w:val="aff"/>
            </w:pPr>
            <w:r w:rsidRPr="0087301F">
              <w:rPr>
                <w:lang w:val="en-US"/>
              </w:rPr>
              <w:t>x</w:t>
            </w:r>
            <w:r w:rsidRPr="0087301F">
              <w:t>_</w:t>
            </w:r>
            <w:r w:rsidRPr="0087301F">
              <w:rPr>
                <w:lang w:val="en-US"/>
              </w:rPr>
              <w:t>key</w:t>
            </w:r>
            <w:r w:rsidRPr="0087301F">
              <w:t>2</w:t>
            </w:r>
          </w:p>
        </w:tc>
        <w:tc>
          <w:tcPr>
            <w:tcW w:w="0" w:type="auto"/>
          </w:tcPr>
          <w:p w:rsidR="00AF5B2A" w:rsidRPr="0087301F" w:rsidRDefault="00AF5B2A" w:rsidP="00C235EE">
            <w:pPr>
              <w:pStyle w:val="aff"/>
            </w:pPr>
            <w:r w:rsidRPr="0087301F">
              <w:t>Идент</w:t>
            </w:r>
            <w:r w:rsidR="00C235EE" w:rsidRPr="0087301F">
              <w:t>и</w:t>
            </w:r>
            <w:r w:rsidRPr="0087301F">
              <w:t>фикатор счета в БД СМО</w:t>
            </w:r>
          </w:p>
        </w:tc>
        <w:tc>
          <w:tcPr>
            <w:tcW w:w="0" w:type="auto"/>
          </w:tcPr>
          <w:p w:rsidR="00AF5B2A" w:rsidRPr="0087301F" w:rsidRDefault="00AF5B2A" w:rsidP="00812D38">
            <w:pPr>
              <w:pStyle w:val="aff"/>
            </w:pPr>
            <w:r w:rsidRPr="0087301F">
              <w:t>Условно обязательный.</w:t>
            </w:r>
          </w:p>
          <w:p w:rsidR="00AF5B2A" w:rsidRPr="0087301F" w:rsidRDefault="00AF5B2A" w:rsidP="00812D38">
            <w:pPr>
              <w:pStyle w:val="aff"/>
            </w:pPr>
            <w:r w:rsidRPr="0087301F">
              <w:t>Заполняется плательщиком при проверке реестра персональных счетов.</w:t>
            </w:r>
          </w:p>
        </w:tc>
        <w:tc>
          <w:tcPr>
            <w:tcW w:w="0" w:type="auto"/>
          </w:tcPr>
          <w:p w:rsidR="00AF5B2A" w:rsidRPr="0087301F" w:rsidRDefault="00AF5B2A" w:rsidP="00812D38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87301F" w:rsidRDefault="00AF5B2A" w:rsidP="00812D38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GUID-</w:t>
            </w:r>
            <w:r w:rsidRPr="0087301F">
              <w:t>записи</w:t>
            </w:r>
            <w:r w:rsidRPr="0087301F">
              <w:rPr>
                <w:lang w:val="en-US"/>
              </w:rPr>
              <w:t xml:space="preserve">. </w:t>
            </w:r>
            <w:r w:rsidRPr="0087301F">
              <w:t>Маска</w:t>
            </w:r>
            <w:r w:rsidRPr="0087301F">
              <w:rPr>
                <w:lang w:val="en-US"/>
              </w:rPr>
              <w:t xml:space="preserve"> </w:t>
            </w:r>
            <w:r w:rsidRPr="0087301F">
              <w:t>для</w:t>
            </w:r>
            <w:r w:rsidRPr="0087301F">
              <w:rPr>
                <w:lang w:val="en-US"/>
              </w:rPr>
              <w:t xml:space="preserve"> </w:t>
            </w:r>
            <w:r w:rsidRPr="0087301F">
              <w:t>сгенерированного</w:t>
            </w:r>
            <w:r w:rsidRPr="0087301F">
              <w:rPr>
                <w:lang w:val="en-US"/>
              </w:rPr>
              <w:t xml:space="preserve"> GUID «[0-9A-Fa-f]{8}\-[0-9A-Fa-f]{4}\-[0-9A-Fa-f]{4}\-[0-9A-Fa-f]{4}\-[0-9A-Fa-f]{12}».</w:t>
            </w:r>
          </w:p>
        </w:tc>
      </w:tr>
      <w:tr w:rsidR="00735D29" w:rsidRPr="0087301F" w:rsidTr="00501271">
        <w:tc>
          <w:tcPr>
            <w:tcW w:w="0" w:type="auto"/>
          </w:tcPr>
          <w:p w:rsidR="00AF5B2A" w:rsidRPr="0087301F" w:rsidRDefault="00C235EE" w:rsidP="00B03166">
            <w:pPr>
              <w:pStyle w:val="aff"/>
            </w:pPr>
            <w:r w:rsidRPr="0087301F">
              <w:rPr>
                <w:lang w:val="en-US"/>
              </w:rPr>
              <w:t>c</w:t>
            </w:r>
            <w:r w:rsidR="00AF5B2A" w:rsidRPr="0087301F">
              <w:rPr>
                <w:lang w:val="en-US"/>
              </w:rPr>
              <w:t>omment</w:t>
            </w:r>
          </w:p>
        </w:tc>
        <w:tc>
          <w:tcPr>
            <w:tcW w:w="0" w:type="auto"/>
          </w:tcPr>
          <w:p w:rsidR="00AF5B2A" w:rsidRPr="0087301F" w:rsidRDefault="00AF5B2A" w:rsidP="00B03166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0" w:type="auto"/>
          </w:tcPr>
          <w:p w:rsidR="00AF5B2A" w:rsidRPr="0087301F" w:rsidRDefault="00AF5B2A" w:rsidP="00B03166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</w:tcPr>
          <w:p w:rsidR="00AF5B2A" w:rsidRPr="0087301F" w:rsidRDefault="00AF5B2A" w:rsidP="00B03166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AF5B2A" w:rsidRPr="0087301F" w:rsidRDefault="00D933E8" w:rsidP="00566015">
            <w:pPr>
              <w:pStyle w:val="aff"/>
            </w:pPr>
            <w:r w:rsidRPr="0087301F">
              <w:t>До 500 символов</w:t>
            </w:r>
          </w:p>
        </w:tc>
      </w:tr>
    </w:tbl>
    <w:p w:rsidR="004F796A" w:rsidRPr="0087301F" w:rsidRDefault="001A2823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5" w:name="_Toc519775540"/>
      <w:bookmarkStart w:id="36" w:name="_Toc233473443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4F796A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4F796A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direction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F796A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CD08EE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Направление</w:t>
      </w:r>
      <w:r w:rsidR="002A76CD" w:rsidRPr="0087301F">
        <w:rPr>
          <w:rStyle w:val="b1"/>
          <w:rFonts w:ascii="Times New Roman" w:hAnsi="Times New Roman" w:cs="Times New Roman"/>
          <w:b/>
          <w:bCs/>
          <w:color w:val="auto"/>
        </w:rPr>
        <w:t>, входящ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ий</w:t>
      </w:r>
      <w:r w:rsidR="002A76C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в элемент «</w:t>
      </w:r>
      <w:r w:rsidR="002A76CD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directions</w:t>
      </w:r>
      <w:r w:rsidR="002A76CD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bookmarkEnd w:id="35"/>
    </w:p>
    <w:p w:rsidR="002A76CD" w:rsidRPr="0087301F" w:rsidRDefault="008B2B8D" w:rsidP="004F796A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directions</w:t>
      </w:r>
      <w:r w:rsidRPr="0087301F">
        <w:t xml:space="preserve">». </w:t>
      </w:r>
      <w:r w:rsidR="004F796A" w:rsidRPr="0087301F">
        <w:rPr>
          <w:lang w:eastAsia="ar-SA"/>
        </w:rPr>
        <w:t xml:space="preserve">Элемент </w:t>
      </w:r>
      <w:r w:rsidR="002A76CD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«direction</w:t>
      </w:r>
      <w:r w:rsidR="002A76CD"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s</w:t>
      </w:r>
      <w:r w:rsidR="002A76CD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» − </w:t>
      </w:r>
      <w:r w:rsidR="004F796A" w:rsidRPr="0087301F">
        <w:rPr>
          <w:lang w:eastAsia="ar-SA"/>
        </w:rPr>
        <w:t xml:space="preserve">условно обязательный. </w:t>
      </w:r>
    </w:p>
    <w:p w:rsidR="002A76CD" w:rsidRPr="0087301F" w:rsidRDefault="002A76CD" w:rsidP="002A76CD">
      <w:pPr>
        <w:rPr>
          <w:lang w:eastAsia="ar-SA"/>
        </w:rPr>
      </w:pPr>
      <w:r w:rsidRPr="0087301F">
        <w:rPr>
          <w:lang w:eastAsia="ar-SA"/>
        </w:rPr>
        <w:t xml:space="preserve">Элемент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«direction» з</w:t>
      </w:r>
      <w:r w:rsidR="004F796A" w:rsidRPr="0087301F">
        <w:rPr>
          <w:lang w:eastAsia="ar-SA"/>
        </w:rPr>
        <w:t xml:space="preserve">аполняется </w:t>
      </w:r>
      <w:r w:rsidR="00CD08EE" w:rsidRPr="0087301F">
        <w:rPr>
          <w:lang w:eastAsia="ar-SA"/>
        </w:rPr>
        <w:t xml:space="preserve">данными направления пациента на профилактические, диагностические, реабилитационные и иные лечебно-профилактические мероприятия </w:t>
      </w:r>
      <w:r w:rsidR="004F796A" w:rsidRPr="0087301F">
        <w:rPr>
          <w:lang w:eastAsia="ar-SA"/>
        </w:rPr>
        <w:t>при наличии направления на консультацию от другой медицинской организации</w:t>
      </w:r>
      <w:r w:rsidRPr="0087301F">
        <w:rPr>
          <w:lang w:eastAsia="ar-SA"/>
        </w:rPr>
        <w:t>, либо при наличии направления на госпитализацию от другой медицинской организации, либо при наличии направления на прохождения курса лечения в дневном стационаре или стационаре на дому от специалистов амбулаторного звена, либо при наличии необходимости направления гражданина на комплекс услуг, которые не может предоставить данная медицинская организация, с оформлением направления</w:t>
      </w:r>
      <w:r w:rsidR="004F796A" w:rsidRPr="0087301F">
        <w:rPr>
          <w:lang w:eastAsia="ar-SA"/>
        </w:rPr>
        <w:t xml:space="preserve">. </w:t>
      </w:r>
      <w:r w:rsidR="003C1DD9" w:rsidRPr="0087301F">
        <w:rPr>
          <w:lang w:eastAsia="ar-SA"/>
        </w:rPr>
        <w:t xml:space="preserve">Необходим для проведения лабораторных исследований в ЦКДЛ. </w:t>
      </w:r>
      <w:r w:rsidR="004F796A" w:rsidRPr="0087301F">
        <w:rPr>
          <w:lang w:eastAsia="ar-SA"/>
        </w:rPr>
        <w:t>Необходим для оплаты амбулаторных случаев при пересечении услуг с поликлинической услугой другой организации</w:t>
      </w:r>
      <w:r w:rsidR="00FF5C30" w:rsidRPr="0087301F">
        <w:rPr>
          <w:lang w:eastAsia="ar-SA"/>
        </w:rPr>
        <w:t xml:space="preserve"> или, если гражданин находится</w:t>
      </w:r>
      <w:r w:rsidR="00A464B5" w:rsidRPr="0087301F">
        <w:rPr>
          <w:lang w:eastAsia="ar-SA"/>
        </w:rPr>
        <w:t xml:space="preserve"> на лечении в круглосуточном</w:t>
      </w:r>
      <w:r w:rsidR="00B2722D" w:rsidRPr="0087301F">
        <w:rPr>
          <w:lang w:eastAsia="ar-SA"/>
        </w:rPr>
        <w:t xml:space="preserve"> или дневном </w:t>
      </w:r>
      <w:r w:rsidR="00A464B5" w:rsidRPr="0087301F">
        <w:rPr>
          <w:lang w:eastAsia="ar-SA"/>
        </w:rPr>
        <w:t>стационаре.</w:t>
      </w:r>
      <w:r w:rsidRPr="0087301F">
        <w:rPr>
          <w:lang w:eastAsia="ar-SA"/>
        </w:rPr>
        <w:t xml:space="preserve"> При плановой госпитализации обязательно заполнение данного элемента</w:t>
      </w:r>
      <w:r w:rsidR="00B059C2" w:rsidRPr="0087301F">
        <w:rPr>
          <w:lang w:eastAsia="ar-SA"/>
        </w:rPr>
        <w:t>. Необходим для оплаты случаев лечения в дневном стационаре или стационаре на дому</w:t>
      </w:r>
      <w:r w:rsidR="00CD08EE" w:rsidRPr="0087301F">
        <w:rPr>
          <w:lang w:eastAsia="ar-SA"/>
        </w:rPr>
        <w:t>.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98"/>
        <w:gridCol w:w="2673"/>
        <w:gridCol w:w="2405"/>
        <w:gridCol w:w="852"/>
        <w:gridCol w:w="2576"/>
      </w:tblGrid>
      <w:tr w:rsidR="0087301F" w:rsidRPr="0087301F" w:rsidTr="00B059C2">
        <w:trPr>
          <w:cantSplit/>
        </w:trPr>
        <w:tc>
          <w:tcPr>
            <w:tcW w:w="1498" w:type="dxa"/>
            <w:vAlign w:val="center"/>
          </w:tcPr>
          <w:p w:rsidR="00A464B5" w:rsidRPr="0087301F" w:rsidRDefault="00A464B5" w:rsidP="00B03166">
            <w:pPr>
              <w:pStyle w:val="af6"/>
            </w:pPr>
            <w:r w:rsidRPr="0087301F">
              <w:t>Имя</w:t>
            </w:r>
          </w:p>
        </w:tc>
        <w:tc>
          <w:tcPr>
            <w:tcW w:w="2673" w:type="dxa"/>
            <w:vAlign w:val="center"/>
          </w:tcPr>
          <w:p w:rsidR="00A464B5" w:rsidRPr="0087301F" w:rsidRDefault="00A464B5" w:rsidP="00B03166">
            <w:pPr>
              <w:pStyle w:val="af6"/>
            </w:pPr>
            <w:r w:rsidRPr="0087301F">
              <w:t>Назначение</w:t>
            </w:r>
          </w:p>
        </w:tc>
        <w:tc>
          <w:tcPr>
            <w:tcW w:w="2405" w:type="dxa"/>
            <w:vAlign w:val="center"/>
          </w:tcPr>
          <w:p w:rsidR="00A464B5" w:rsidRPr="0087301F" w:rsidRDefault="00A464B5" w:rsidP="00B03166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2" w:type="dxa"/>
            <w:vAlign w:val="center"/>
          </w:tcPr>
          <w:p w:rsidR="00A464B5" w:rsidRPr="0087301F" w:rsidRDefault="00A464B5" w:rsidP="00B03166">
            <w:pPr>
              <w:pStyle w:val="af6"/>
            </w:pPr>
            <w:r w:rsidRPr="0087301F">
              <w:t>Тип</w:t>
            </w:r>
          </w:p>
        </w:tc>
        <w:tc>
          <w:tcPr>
            <w:tcW w:w="2576" w:type="dxa"/>
            <w:vAlign w:val="center"/>
          </w:tcPr>
          <w:p w:rsidR="00A464B5" w:rsidRPr="0087301F" w:rsidRDefault="00A464B5" w:rsidP="00B03166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xkey</w:t>
            </w:r>
          </w:p>
        </w:tc>
        <w:tc>
          <w:tcPr>
            <w:tcW w:w="2673" w:type="dxa"/>
          </w:tcPr>
          <w:p w:rsidR="00B059C2" w:rsidRPr="0087301F" w:rsidRDefault="00B059C2" w:rsidP="00B03166">
            <w:pPr>
              <w:pStyle w:val="aff"/>
            </w:pPr>
            <w:r w:rsidRPr="0087301F">
              <w:t>Идентификатор направления в БД МО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2" w:type="dxa"/>
          </w:tcPr>
          <w:p w:rsidR="00B059C2" w:rsidRPr="0087301F" w:rsidRDefault="00B059C2" w:rsidP="00B03166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87301F" w:rsidRDefault="00B059C2" w:rsidP="003B4E32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direction</w:t>
            </w:r>
          </w:p>
        </w:tc>
        <w:tc>
          <w:tcPr>
            <w:tcW w:w="2673" w:type="dxa"/>
          </w:tcPr>
          <w:p w:rsidR="00B059C2" w:rsidRPr="0087301F" w:rsidRDefault="00B059C2" w:rsidP="00B03166">
            <w:pPr>
              <w:pStyle w:val="aff"/>
            </w:pPr>
            <w:r w:rsidRPr="0087301F">
              <w:t>Вид направления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2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87301F" w:rsidRDefault="00B059C2" w:rsidP="00B03166">
            <w:pPr>
              <w:pStyle w:val="aff"/>
            </w:pPr>
            <w:r w:rsidRPr="0087301F">
              <w:t>Значения:</w:t>
            </w:r>
          </w:p>
          <w:p w:rsidR="00B059C2" w:rsidRPr="0087301F" w:rsidRDefault="00B059C2" w:rsidP="00B03166">
            <w:pPr>
              <w:pStyle w:val="aff"/>
            </w:pPr>
            <w:r w:rsidRPr="0087301F">
              <w:t>1-полученное МО</w:t>
            </w:r>
          </w:p>
          <w:p w:rsidR="00B059C2" w:rsidRPr="0087301F" w:rsidRDefault="00B059C2" w:rsidP="00B03166">
            <w:pPr>
              <w:pStyle w:val="aff"/>
            </w:pPr>
            <w:r w:rsidRPr="0087301F">
              <w:t>2-выданное МО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</w:pPr>
            <w:r w:rsidRPr="0087301F">
              <w:rPr>
                <w:lang w:val="en-US"/>
              </w:rPr>
              <w:t>number</w:t>
            </w:r>
          </w:p>
        </w:tc>
        <w:tc>
          <w:tcPr>
            <w:tcW w:w="2673" w:type="dxa"/>
          </w:tcPr>
          <w:p w:rsidR="00B059C2" w:rsidRPr="0087301F" w:rsidRDefault="00B059C2" w:rsidP="00B03166">
            <w:pPr>
              <w:pStyle w:val="aff"/>
            </w:pPr>
            <w:r w:rsidRPr="0087301F">
              <w:t>Номер направления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852" w:type="dxa"/>
          </w:tcPr>
          <w:p w:rsidR="00B059C2" w:rsidRPr="0087301F" w:rsidRDefault="00B059C2" w:rsidP="00B03166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87301F" w:rsidRDefault="00B42498" w:rsidP="00B03166">
            <w:pPr>
              <w:pStyle w:val="aff"/>
            </w:pPr>
            <w:r>
              <w:t xml:space="preserve">От 2 до </w:t>
            </w:r>
            <w:r w:rsidR="00B059C2" w:rsidRPr="0087301F">
              <w:t>13 символов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date_1</w:t>
            </w:r>
          </w:p>
        </w:tc>
        <w:tc>
          <w:tcPr>
            <w:tcW w:w="2673" w:type="dxa"/>
          </w:tcPr>
          <w:p w:rsidR="00B059C2" w:rsidRPr="0087301F" w:rsidRDefault="00B059C2" w:rsidP="00B03166">
            <w:pPr>
              <w:pStyle w:val="aff"/>
            </w:pPr>
            <w:r w:rsidRPr="0087301F">
              <w:t>Дата направления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852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576" w:type="dxa"/>
          </w:tcPr>
          <w:p w:rsidR="00B059C2" w:rsidRPr="0087301F" w:rsidRDefault="00B059C2" w:rsidP="00B03166">
            <w:pPr>
              <w:pStyle w:val="aff"/>
            </w:pP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ogrn_lpu</w:t>
            </w:r>
          </w:p>
        </w:tc>
        <w:tc>
          <w:tcPr>
            <w:tcW w:w="2673" w:type="dxa"/>
          </w:tcPr>
          <w:p w:rsidR="00B059C2" w:rsidRPr="0087301F" w:rsidRDefault="00B059C2" w:rsidP="00B059C2">
            <w:pPr>
              <w:pStyle w:val="aff"/>
            </w:pPr>
            <w:r w:rsidRPr="0087301F">
              <w:t>ОГРН МО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852" w:type="dxa"/>
          </w:tcPr>
          <w:p w:rsidR="00B059C2" w:rsidRPr="0087301F" w:rsidRDefault="003B4E3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B059C2" w:rsidRPr="0087301F" w:rsidRDefault="00B059C2" w:rsidP="00B03166">
            <w:pPr>
              <w:pStyle w:val="aff"/>
            </w:pPr>
            <w:r w:rsidRPr="0087301F">
              <w:t>13 символов.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kpp_lpu</w:t>
            </w:r>
          </w:p>
        </w:tc>
        <w:tc>
          <w:tcPr>
            <w:tcW w:w="2673" w:type="dxa"/>
          </w:tcPr>
          <w:p w:rsidR="00B059C2" w:rsidRPr="0087301F" w:rsidRDefault="00B059C2" w:rsidP="00B03166">
            <w:pPr>
              <w:pStyle w:val="aff"/>
            </w:pPr>
            <w:r w:rsidRPr="0087301F">
              <w:t>КПП МО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2" w:type="dxa"/>
          </w:tcPr>
          <w:p w:rsidR="00B059C2" w:rsidRPr="0087301F" w:rsidRDefault="003B4E3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87301F" w:rsidRDefault="003B4E32" w:rsidP="00B03166">
            <w:pPr>
              <w:pStyle w:val="aff"/>
            </w:pPr>
            <w:r w:rsidRPr="0087301F">
              <w:rPr>
                <w:lang w:val="en-US"/>
              </w:rPr>
              <w:t xml:space="preserve">9 </w:t>
            </w:r>
            <w:r w:rsidRPr="0087301F">
              <w:t>символов.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direction_type</w:t>
            </w:r>
          </w:p>
        </w:tc>
        <w:tc>
          <w:tcPr>
            <w:tcW w:w="2673" w:type="dxa"/>
          </w:tcPr>
          <w:p w:rsidR="00B059C2" w:rsidRPr="0087301F" w:rsidRDefault="00B059C2" w:rsidP="00D67A11">
            <w:pPr>
              <w:pStyle w:val="aff"/>
            </w:pPr>
            <w:r w:rsidRPr="0087301F">
              <w:t>Цель (тип) направления</w:t>
            </w:r>
          </w:p>
        </w:tc>
        <w:tc>
          <w:tcPr>
            <w:tcW w:w="2405" w:type="dxa"/>
          </w:tcPr>
          <w:p w:rsidR="00B059C2" w:rsidRPr="0087301F" w:rsidRDefault="00B059C2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2" w:type="dxa"/>
          </w:tcPr>
          <w:p w:rsidR="00B059C2" w:rsidRPr="0087301F" w:rsidRDefault="00B059C2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B059C2" w:rsidRPr="0087301F" w:rsidRDefault="00B059C2" w:rsidP="00B03166">
            <w:pPr>
              <w:pStyle w:val="aff"/>
            </w:pPr>
            <w:r w:rsidRPr="0087301F">
              <w:t>Из справочника целей (типов) направлений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3B4E32" w:rsidRPr="0087301F" w:rsidRDefault="003B4E32" w:rsidP="003B4E32">
            <w:pPr>
              <w:pStyle w:val="aff"/>
            </w:pPr>
            <w:r w:rsidRPr="0087301F">
              <w:rPr>
                <w:lang w:val="en-US"/>
              </w:rPr>
              <w:t>mkb</w:t>
            </w:r>
          </w:p>
        </w:tc>
        <w:tc>
          <w:tcPr>
            <w:tcW w:w="2673" w:type="dxa"/>
          </w:tcPr>
          <w:p w:rsidR="003B4E32" w:rsidRPr="0087301F" w:rsidRDefault="003B4E32" w:rsidP="003B4E32">
            <w:pPr>
              <w:pStyle w:val="aff"/>
            </w:pPr>
            <w:r w:rsidRPr="0087301F">
              <w:t>Код диагноза по МКБ Х пересмотра</w:t>
            </w:r>
          </w:p>
        </w:tc>
        <w:tc>
          <w:tcPr>
            <w:tcW w:w="2405" w:type="dxa"/>
          </w:tcPr>
          <w:p w:rsidR="003B4E32" w:rsidRPr="0087301F" w:rsidRDefault="003B4E32" w:rsidP="003B4E3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2" w:type="dxa"/>
          </w:tcPr>
          <w:p w:rsidR="003B4E32" w:rsidRPr="0087301F" w:rsidRDefault="003B4E32" w:rsidP="003B4E32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3B4E32" w:rsidRPr="0087301F" w:rsidRDefault="003B4E32" w:rsidP="003B4E32">
            <w:pPr>
              <w:pStyle w:val="aff"/>
            </w:pPr>
            <w:r w:rsidRPr="0087301F">
              <w:t>От 3до 6 символов. Для диагнозов без подрубрик точка не включается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3B4E32" w:rsidRPr="0087301F" w:rsidRDefault="003B4E32" w:rsidP="003B4E3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direction_help _type</w:t>
            </w:r>
          </w:p>
        </w:tc>
        <w:tc>
          <w:tcPr>
            <w:tcW w:w="2673" w:type="dxa"/>
          </w:tcPr>
          <w:p w:rsidR="003B4E32" w:rsidRPr="0087301F" w:rsidRDefault="003B4E32" w:rsidP="003B4E32">
            <w:pPr>
              <w:pStyle w:val="aff"/>
            </w:pPr>
            <w:r w:rsidRPr="0087301F">
              <w:t>Условия оказания при направлении</w:t>
            </w:r>
          </w:p>
        </w:tc>
        <w:tc>
          <w:tcPr>
            <w:tcW w:w="2405" w:type="dxa"/>
          </w:tcPr>
          <w:p w:rsidR="003B4E32" w:rsidRPr="0087301F" w:rsidRDefault="003B4E32" w:rsidP="00FE1567">
            <w:pPr>
              <w:pStyle w:val="aff"/>
            </w:pPr>
            <w:r w:rsidRPr="0087301F">
              <w:t>Условно обязательный. Заполняется в направлени</w:t>
            </w:r>
            <w:r w:rsidR="00FE1567" w:rsidRPr="0087301F">
              <w:t>я</w:t>
            </w:r>
            <w:r w:rsidRPr="0087301F">
              <w:t>х на услуги ЦКДЛ</w:t>
            </w:r>
          </w:p>
        </w:tc>
        <w:tc>
          <w:tcPr>
            <w:tcW w:w="852" w:type="dxa"/>
          </w:tcPr>
          <w:p w:rsidR="003B4E32" w:rsidRPr="0087301F" w:rsidRDefault="003B4E32" w:rsidP="003B4E32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76" w:type="dxa"/>
          </w:tcPr>
          <w:p w:rsidR="003B4E32" w:rsidRPr="0087301F" w:rsidRDefault="003B4E32" w:rsidP="003B4E32">
            <w:pPr>
              <w:pStyle w:val="aff"/>
            </w:pPr>
            <w:r w:rsidRPr="0087301F">
              <w:t>Значения:</w:t>
            </w:r>
          </w:p>
          <w:p w:rsidR="003B4E32" w:rsidRPr="0087301F" w:rsidRDefault="003B4E32" w:rsidP="003B4E32">
            <w:pPr>
              <w:pStyle w:val="aff"/>
            </w:pPr>
            <w:r w:rsidRPr="0087301F">
              <w:t>1 – направлен из круглосуточного стационара</w:t>
            </w:r>
          </w:p>
          <w:p w:rsidR="003B4E32" w:rsidRPr="0087301F" w:rsidRDefault="003B4E32" w:rsidP="003B4E32">
            <w:pPr>
              <w:pStyle w:val="aff"/>
            </w:pPr>
            <w:r w:rsidRPr="0087301F">
              <w:t>3 – направлен из  поликлиники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203261" w:rsidRPr="0087301F" w:rsidRDefault="00203261" w:rsidP="004F021A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spec</w:t>
            </w:r>
          </w:p>
        </w:tc>
        <w:tc>
          <w:tcPr>
            <w:tcW w:w="2673" w:type="dxa"/>
          </w:tcPr>
          <w:p w:rsidR="00203261" w:rsidRPr="0087301F" w:rsidRDefault="00203261" w:rsidP="004F021A">
            <w:pPr>
              <w:pStyle w:val="aff"/>
            </w:pPr>
            <w:r w:rsidRPr="0087301F">
              <w:t>Код специальности врача, выдавшего направление</w:t>
            </w:r>
          </w:p>
        </w:tc>
        <w:tc>
          <w:tcPr>
            <w:tcW w:w="2405" w:type="dxa"/>
          </w:tcPr>
          <w:p w:rsidR="00203261" w:rsidRPr="0087301F" w:rsidRDefault="00203261" w:rsidP="00203261">
            <w:pPr>
              <w:pStyle w:val="aff"/>
            </w:pPr>
            <w:r w:rsidRPr="0087301F">
              <w:t>Условно обязате</w:t>
            </w:r>
            <w:r w:rsidR="00FE1567" w:rsidRPr="0087301F">
              <w:t>льный. Заполняется в направления</w:t>
            </w:r>
            <w:r w:rsidRPr="0087301F">
              <w:t>х в рамках диспансеризации или медицинского осмотра (по КПМУ)</w:t>
            </w:r>
          </w:p>
        </w:tc>
        <w:tc>
          <w:tcPr>
            <w:tcW w:w="852" w:type="dxa"/>
          </w:tcPr>
          <w:p w:rsidR="00203261" w:rsidRPr="0087301F" w:rsidRDefault="00203261" w:rsidP="004F021A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76" w:type="dxa"/>
          </w:tcPr>
          <w:p w:rsidR="00203261" w:rsidRPr="0087301F" w:rsidRDefault="00203261" w:rsidP="004F021A">
            <w:pPr>
              <w:pStyle w:val="aff"/>
            </w:pPr>
            <w:r w:rsidRPr="0087301F">
              <w:t>Из справочника специальностей.</w:t>
            </w:r>
          </w:p>
        </w:tc>
      </w:tr>
      <w:tr w:rsidR="0087301F" w:rsidRPr="0087301F" w:rsidTr="00B059C2">
        <w:trPr>
          <w:cantSplit/>
        </w:trPr>
        <w:tc>
          <w:tcPr>
            <w:tcW w:w="1498" w:type="dxa"/>
          </w:tcPr>
          <w:p w:rsidR="00B2674B" w:rsidRPr="0087301F" w:rsidRDefault="006A4630" w:rsidP="004F021A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met</w:t>
            </w:r>
            <w:r w:rsidRPr="0087301F">
              <w:t>_</w:t>
            </w:r>
            <w:r w:rsidR="00AF4308" w:rsidRPr="0087301F">
              <w:rPr>
                <w:lang w:val="en-US"/>
              </w:rPr>
              <w:t>issl</w:t>
            </w:r>
          </w:p>
        </w:tc>
        <w:tc>
          <w:tcPr>
            <w:tcW w:w="2673" w:type="dxa"/>
          </w:tcPr>
          <w:p w:rsidR="00B2674B" w:rsidRPr="0087301F" w:rsidRDefault="006A4630" w:rsidP="004F021A">
            <w:pPr>
              <w:pStyle w:val="aff"/>
            </w:pPr>
            <w:r w:rsidRPr="0087301F">
              <w:t xml:space="preserve">Метод </w:t>
            </w:r>
            <w:r w:rsidR="00B2674B" w:rsidRPr="0087301F">
              <w:t>диагностического исследования</w:t>
            </w:r>
          </w:p>
        </w:tc>
        <w:tc>
          <w:tcPr>
            <w:tcW w:w="2405" w:type="dxa"/>
          </w:tcPr>
          <w:p w:rsidR="00B2674B" w:rsidRPr="0087301F" w:rsidRDefault="00B2674B" w:rsidP="00203261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2" w:type="dxa"/>
          </w:tcPr>
          <w:p w:rsidR="00B2674B" w:rsidRPr="0087301F" w:rsidRDefault="00B2674B" w:rsidP="004F021A">
            <w:pPr>
              <w:pStyle w:val="aff"/>
              <w:rPr>
                <w:lang w:val="en-US"/>
              </w:rPr>
            </w:pPr>
          </w:p>
        </w:tc>
        <w:tc>
          <w:tcPr>
            <w:tcW w:w="2576" w:type="dxa"/>
          </w:tcPr>
          <w:p w:rsidR="00B2674B" w:rsidRPr="0087301F" w:rsidRDefault="00B2674B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Если </w:t>
            </w:r>
            <w:r w:rsidR="008953B9" w:rsidRPr="0087301F">
              <w:rPr>
                <w:lang w:val="en-US"/>
              </w:rPr>
              <w:t>direction</w:t>
            </w:r>
            <w:r w:rsidR="008953B9" w:rsidRPr="0087301F">
              <w:t>_</w:t>
            </w:r>
            <w:r w:rsidR="008953B9" w:rsidRPr="0087301F">
              <w:rPr>
                <w:lang w:val="en-US"/>
              </w:rPr>
              <w:t>type</w:t>
            </w:r>
            <w:r w:rsidR="008953B9" w:rsidRPr="0087301F">
              <w:t xml:space="preserve"> </w:t>
            </w:r>
            <w:r w:rsidRPr="0087301F">
              <w:t>=</w:t>
            </w:r>
            <w:r w:rsidR="008953B9" w:rsidRPr="0087301F">
              <w:t>9</w:t>
            </w:r>
            <w:r w:rsidRPr="0087301F">
              <w:t>, заполняется значением</w:t>
            </w:r>
            <w:r w:rsidR="006A4630" w:rsidRPr="0087301F">
              <w:t xml:space="preserve"> из справочника методы диагностического исследования</w:t>
            </w:r>
          </w:p>
        </w:tc>
      </w:tr>
    </w:tbl>
    <w:p w:rsidR="00B2722D" w:rsidRPr="0087301F" w:rsidRDefault="001A2823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7" w:name="_Toc519775541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B2722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«simple_service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» </w:t>
      </w:r>
      <w:r w:rsidR="00CD08EE" w:rsidRPr="0087301F">
        <w:rPr>
          <w:rFonts w:ascii="Times New Roman" w:hAnsi="Times New Roman"/>
          <w:color w:val="auto"/>
        </w:rPr>
        <w:t>–</w:t>
      </w:r>
      <w:r w:rsidR="00B2722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Простая или комплексная медицинская услуга направления»</w:t>
      </w:r>
      <w:bookmarkEnd w:id="37"/>
    </w:p>
    <w:p w:rsidR="00B2722D" w:rsidRPr="0087301F" w:rsidRDefault="008B2B8D" w:rsidP="00B2722D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simple</w:t>
      </w:r>
      <w:r w:rsidRPr="0087301F">
        <w:t>_</w:t>
      </w:r>
      <w:r w:rsidRPr="0087301F">
        <w:rPr>
          <w:lang w:val="en-US"/>
        </w:rPr>
        <w:t>services</w:t>
      </w:r>
      <w:r w:rsidRPr="0087301F">
        <w:t xml:space="preserve">». </w:t>
      </w:r>
      <w:r w:rsidR="00B2722D" w:rsidRPr="0087301F">
        <w:rPr>
          <w:lang w:eastAsia="ar-SA"/>
        </w:rPr>
        <w:t>Элемент</w:t>
      </w:r>
      <w:r w:rsidRPr="0087301F">
        <w:rPr>
          <w:lang w:eastAsia="ar-SA"/>
        </w:rPr>
        <w:t xml:space="preserve"> </w:t>
      </w:r>
      <w:r w:rsidRPr="0087301F">
        <w:t>«</w:t>
      </w:r>
      <w:r w:rsidRPr="0087301F">
        <w:rPr>
          <w:lang w:val="en-US"/>
        </w:rPr>
        <w:t>simple</w:t>
      </w:r>
      <w:r w:rsidRPr="0087301F">
        <w:t>_</w:t>
      </w:r>
      <w:r w:rsidRPr="0087301F">
        <w:rPr>
          <w:lang w:val="en-US"/>
        </w:rPr>
        <w:t>service</w:t>
      </w:r>
      <w:r w:rsidRPr="0087301F">
        <w:t>»</w:t>
      </w:r>
      <w:r w:rsidR="00B2722D" w:rsidRPr="0087301F">
        <w:rPr>
          <w:lang w:eastAsia="ar-SA"/>
        </w:rPr>
        <w:t xml:space="preserve"> обязательный, если «</w:t>
      </w:r>
      <w:r w:rsidR="00B2722D" w:rsidRPr="0087301F">
        <w:rPr>
          <w:lang w:val="en-US" w:eastAsia="ar-SA"/>
        </w:rPr>
        <w:t>direction</w:t>
      </w:r>
      <w:r w:rsidR="00B2722D" w:rsidRPr="0087301F">
        <w:rPr>
          <w:lang w:eastAsia="ar-SA"/>
        </w:rPr>
        <w:t>_</w:t>
      </w:r>
      <w:r w:rsidR="00B2722D" w:rsidRPr="0087301F">
        <w:rPr>
          <w:lang w:val="en-US" w:eastAsia="ar-SA"/>
        </w:rPr>
        <w:t>type</w:t>
      </w:r>
      <w:r w:rsidR="00B2722D" w:rsidRPr="0087301F">
        <w:rPr>
          <w:lang w:eastAsia="ar-SA"/>
        </w:rPr>
        <w:t>» элемента «</w:t>
      </w:r>
      <w:r w:rsidR="00B2722D" w:rsidRPr="0087301F">
        <w:rPr>
          <w:lang w:val="en-US" w:eastAsia="ar-SA"/>
        </w:rPr>
        <w:t>direction</w:t>
      </w:r>
      <w:r w:rsidR="00B2722D" w:rsidRPr="0087301F">
        <w:rPr>
          <w:lang w:eastAsia="ar-SA"/>
        </w:rPr>
        <w:t>» равен 4 или 5.</w:t>
      </w:r>
    </w:p>
    <w:p w:rsidR="001A2823" w:rsidRPr="0087301F" w:rsidRDefault="001A2823" w:rsidP="001A2823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397"/>
        <w:gridCol w:w="2366"/>
        <w:gridCol w:w="657"/>
        <w:gridCol w:w="4941"/>
      </w:tblGrid>
      <w:tr w:rsidR="0087301F" w:rsidRPr="0087301F" w:rsidTr="00E37EA1">
        <w:trPr>
          <w:cantSplit/>
        </w:trPr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Тип</w:t>
            </w:r>
          </w:p>
        </w:tc>
        <w:tc>
          <w:tcPr>
            <w:tcW w:w="4941" w:type="dxa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E37EA1">
        <w:trPr>
          <w:cantSplit/>
        </w:trPr>
        <w:tc>
          <w:tcPr>
            <w:tcW w:w="0" w:type="auto"/>
          </w:tcPr>
          <w:p w:rsidR="00B2722D" w:rsidRPr="0087301F" w:rsidRDefault="00B2722D" w:rsidP="00524C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code</w:t>
            </w:r>
          </w:p>
        </w:tc>
        <w:tc>
          <w:tcPr>
            <w:tcW w:w="0" w:type="auto"/>
          </w:tcPr>
          <w:p w:rsidR="00B2722D" w:rsidRPr="0087301F" w:rsidRDefault="00B2722D" w:rsidP="00524C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Код услуги</w:t>
            </w:r>
          </w:p>
        </w:tc>
        <w:tc>
          <w:tcPr>
            <w:tcW w:w="0" w:type="auto"/>
          </w:tcPr>
          <w:p w:rsidR="00B2722D" w:rsidRPr="0087301F" w:rsidRDefault="00B2722D" w:rsidP="00524C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B2722D" w:rsidRPr="0087301F" w:rsidRDefault="00E37EA1" w:rsidP="00524C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4941" w:type="dxa"/>
          </w:tcPr>
          <w:p w:rsidR="00B2722D" w:rsidRPr="0087301F" w:rsidRDefault="00B2722D" w:rsidP="00524CD7">
            <w:pPr>
              <w:pStyle w:val="aff"/>
            </w:pPr>
            <w:r w:rsidRPr="0087301F">
              <w:t>Из справочника простых медицинских услуг.</w:t>
            </w:r>
          </w:p>
        </w:tc>
      </w:tr>
    </w:tbl>
    <w:p w:rsidR="00B2722D" w:rsidRPr="0087301F" w:rsidRDefault="00CD08EE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8" w:name="_Toc519775542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B2722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«consultation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B2722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B2722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Специальность консультанта</w:t>
      </w:r>
      <w:bookmarkEnd w:id="38"/>
    </w:p>
    <w:p w:rsidR="00B2722D" w:rsidRPr="0087301F" w:rsidRDefault="00B2722D" w:rsidP="00B2722D">
      <w:pPr>
        <w:rPr>
          <w:lang w:eastAsia="ar-SA"/>
        </w:rPr>
      </w:pPr>
      <w:r w:rsidRPr="0087301F">
        <w:rPr>
          <w:lang w:eastAsia="ar-SA"/>
        </w:rPr>
        <w:t>Элемент обязательный, если «</w:t>
      </w:r>
      <w:r w:rsidRPr="0087301F">
        <w:rPr>
          <w:lang w:val="en-US" w:eastAsia="ar-SA"/>
        </w:rPr>
        <w:t>direction</w:t>
      </w:r>
      <w:r w:rsidRPr="0087301F">
        <w:rPr>
          <w:lang w:eastAsia="ar-SA"/>
        </w:rPr>
        <w:t>_</w:t>
      </w:r>
      <w:r w:rsidRPr="0087301F">
        <w:rPr>
          <w:lang w:val="en-US" w:eastAsia="ar-SA"/>
        </w:rPr>
        <w:t>type</w:t>
      </w:r>
      <w:r w:rsidRPr="0087301F">
        <w:rPr>
          <w:lang w:eastAsia="ar-SA"/>
        </w:rPr>
        <w:t>» элемента «</w:t>
      </w:r>
      <w:r w:rsidRPr="0087301F">
        <w:rPr>
          <w:lang w:val="en-US" w:eastAsia="ar-SA"/>
        </w:rPr>
        <w:t>direction</w:t>
      </w:r>
      <w:r w:rsidRPr="0087301F">
        <w:rPr>
          <w:lang w:eastAsia="ar-SA"/>
        </w:rPr>
        <w:t>» равен 3.</w:t>
      </w:r>
    </w:p>
    <w:p w:rsidR="00CD08EE" w:rsidRPr="0087301F" w:rsidRDefault="00CD08EE" w:rsidP="00CD08E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095"/>
        <w:gridCol w:w="2366"/>
        <w:gridCol w:w="657"/>
        <w:gridCol w:w="4243"/>
      </w:tblGrid>
      <w:tr w:rsidR="0087301F" w:rsidRPr="0087301F" w:rsidTr="008B2242">
        <w:trPr>
          <w:cantSplit/>
        </w:trPr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Тип</w:t>
            </w:r>
          </w:p>
        </w:tc>
        <w:tc>
          <w:tcPr>
            <w:tcW w:w="4243" w:type="dxa"/>
            <w:vAlign w:val="center"/>
          </w:tcPr>
          <w:p w:rsidR="00B2722D" w:rsidRPr="0087301F" w:rsidRDefault="00B2722D" w:rsidP="00524CD7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8B2242">
        <w:trPr>
          <w:cantSplit/>
        </w:trPr>
        <w:tc>
          <w:tcPr>
            <w:tcW w:w="0" w:type="auto"/>
          </w:tcPr>
          <w:p w:rsidR="00B2722D" w:rsidRPr="0087301F" w:rsidRDefault="00B2722D" w:rsidP="00524C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spec</w:t>
            </w:r>
          </w:p>
        </w:tc>
        <w:tc>
          <w:tcPr>
            <w:tcW w:w="0" w:type="auto"/>
          </w:tcPr>
          <w:p w:rsidR="00B2722D" w:rsidRPr="0087301F" w:rsidRDefault="00B2722D" w:rsidP="00524CD7">
            <w:pPr>
              <w:pStyle w:val="aff"/>
            </w:pPr>
            <w:r w:rsidRPr="0087301F">
              <w:rPr>
                <w:lang w:val="en-US"/>
              </w:rPr>
              <w:t xml:space="preserve">Код </w:t>
            </w:r>
            <w:r w:rsidRPr="0087301F">
              <w:t>специальности</w:t>
            </w:r>
          </w:p>
        </w:tc>
        <w:tc>
          <w:tcPr>
            <w:tcW w:w="0" w:type="auto"/>
          </w:tcPr>
          <w:p w:rsidR="00B2722D" w:rsidRPr="0087301F" w:rsidRDefault="00B2722D" w:rsidP="00524C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B2722D" w:rsidRPr="0087301F" w:rsidRDefault="008B2242" w:rsidP="00524C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4243" w:type="dxa"/>
          </w:tcPr>
          <w:p w:rsidR="00B2722D" w:rsidRPr="0087301F" w:rsidRDefault="00B2722D" w:rsidP="00524CD7">
            <w:pPr>
              <w:pStyle w:val="aff"/>
            </w:pPr>
            <w:r w:rsidRPr="0087301F">
              <w:t>Из справочника специальностей.</w:t>
            </w:r>
          </w:p>
        </w:tc>
      </w:tr>
    </w:tbl>
    <w:p w:rsidR="009644B5" w:rsidRPr="0087301F" w:rsidRDefault="00CD08EE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39" w:name="_Toc519775543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9644B5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9644B5" w:rsidRPr="0087301F">
        <w:rPr>
          <w:rFonts w:ascii="Times New Roman" w:hAnsi="Times New Roman"/>
          <w:color w:val="auto"/>
        </w:rPr>
        <w:t>profile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9644B5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9644B5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9644B5" w:rsidRPr="0087301F">
        <w:rPr>
          <w:rFonts w:ascii="Times New Roman" w:hAnsi="Times New Roman"/>
          <w:color w:val="auto"/>
        </w:rPr>
        <w:t>Профиль медицинской помощи</w:t>
      </w:r>
      <w:bookmarkEnd w:id="39"/>
    </w:p>
    <w:p w:rsidR="009644B5" w:rsidRPr="0087301F" w:rsidRDefault="009644B5" w:rsidP="009644B5">
      <w:pPr>
        <w:rPr>
          <w:lang w:eastAsia="ar-SA"/>
        </w:rPr>
      </w:pPr>
      <w:r w:rsidRPr="0087301F">
        <w:rPr>
          <w:lang w:eastAsia="ar-SA"/>
        </w:rPr>
        <w:t>Элемент обязательный, если «</w:t>
      </w:r>
      <w:r w:rsidRPr="0087301F">
        <w:rPr>
          <w:lang w:val="en-US" w:eastAsia="ar-SA"/>
        </w:rPr>
        <w:t>direction</w:t>
      </w:r>
      <w:r w:rsidRPr="0087301F">
        <w:rPr>
          <w:lang w:eastAsia="ar-SA"/>
        </w:rPr>
        <w:t>_</w:t>
      </w:r>
      <w:r w:rsidRPr="0087301F">
        <w:rPr>
          <w:lang w:val="en-US" w:eastAsia="ar-SA"/>
        </w:rPr>
        <w:t>type</w:t>
      </w:r>
      <w:r w:rsidRPr="0087301F">
        <w:rPr>
          <w:lang w:eastAsia="ar-SA"/>
        </w:rPr>
        <w:t>» элемента «</w:t>
      </w:r>
      <w:r w:rsidRPr="0087301F">
        <w:rPr>
          <w:lang w:val="en-US" w:eastAsia="ar-SA"/>
        </w:rPr>
        <w:t>direction</w:t>
      </w:r>
      <w:r w:rsidRPr="0087301F">
        <w:rPr>
          <w:lang w:eastAsia="ar-SA"/>
        </w:rPr>
        <w:t>» равен 1,2,6.</w:t>
      </w:r>
    </w:p>
    <w:p w:rsidR="00CD08EE" w:rsidRPr="0087301F" w:rsidRDefault="00CD08EE" w:rsidP="00CD08EE">
      <w:r w:rsidRPr="0087301F">
        <w:lastRenderedPageBreak/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51"/>
        <w:gridCol w:w="1437"/>
        <w:gridCol w:w="2123"/>
        <w:gridCol w:w="657"/>
        <w:gridCol w:w="5036"/>
      </w:tblGrid>
      <w:tr w:rsidR="0087301F" w:rsidRPr="0087301F" w:rsidTr="00A24C9C">
        <w:trPr>
          <w:cantSplit/>
        </w:trPr>
        <w:tc>
          <w:tcPr>
            <w:tcW w:w="0" w:type="auto"/>
            <w:vAlign w:val="center"/>
          </w:tcPr>
          <w:p w:rsidR="009644B5" w:rsidRPr="0087301F" w:rsidRDefault="009644B5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9644B5" w:rsidRPr="0087301F" w:rsidRDefault="009644B5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9644B5" w:rsidRPr="0087301F" w:rsidRDefault="009644B5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9644B5" w:rsidRPr="0087301F" w:rsidRDefault="009644B5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vAlign w:val="center"/>
          </w:tcPr>
          <w:p w:rsidR="009644B5" w:rsidRPr="0087301F" w:rsidRDefault="009644B5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rPr>
          <w:cantSplit/>
        </w:trPr>
        <w:tc>
          <w:tcPr>
            <w:tcW w:w="0" w:type="auto"/>
          </w:tcPr>
          <w:p w:rsidR="009644B5" w:rsidRPr="0087301F" w:rsidRDefault="009644B5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profile</w:t>
            </w:r>
          </w:p>
        </w:tc>
        <w:tc>
          <w:tcPr>
            <w:tcW w:w="0" w:type="auto"/>
          </w:tcPr>
          <w:p w:rsidR="009644B5" w:rsidRPr="0087301F" w:rsidRDefault="009644B5" w:rsidP="00A24C9C">
            <w:pPr>
              <w:pStyle w:val="aff"/>
            </w:pPr>
            <w:r w:rsidRPr="0087301F">
              <w:rPr>
                <w:lang w:val="en-US"/>
              </w:rPr>
              <w:t>Код профиля</w:t>
            </w:r>
          </w:p>
        </w:tc>
        <w:tc>
          <w:tcPr>
            <w:tcW w:w="0" w:type="auto"/>
          </w:tcPr>
          <w:p w:rsidR="009644B5" w:rsidRPr="0087301F" w:rsidRDefault="009644B5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9644B5" w:rsidRPr="0087301F" w:rsidRDefault="009644B5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9644B5" w:rsidRPr="0087301F" w:rsidRDefault="009644B5" w:rsidP="00A24C9C">
            <w:pPr>
              <w:pStyle w:val="aff"/>
            </w:pPr>
            <w:r w:rsidRPr="0087301F">
              <w:t>Из справочника профилей оказываемой медицинской помощи.</w:t>
            </w:r>
          </w:p>
        </w:tc>
      </w:tr>
    </w:tbl>
    <w:p w:rsidR="00EA47AD" w:rsidRPr="0087301F" w:rsidRDefault="00CD08EE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0" w:name="_Toc519775544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«direction_smp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Доставлен СМП</w:t>
      </w:r>
      <w:bookmarkEnd w:id="40"/>
    </w:p>
    <w:p w:rsidR="00EA47AD" w:rsidRPr="0087301F" w:rsidRDefault="003C3702" w:rsidP="00EA47AD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directions</w:t>
      </w:r>
      <w:r w:rsidRPr="0087301F">
        <w:rPr>
          <w:lang w:eastAsia="ar-SA"/>
        </w:rPr>
        <w:t>».</w:t>
      </w:r>
      <w:r w:rsidRPr="0087301F">
        <w:t xml:space="preserve"> </w:t>
      </w:r>
      <w:r w:rsidR="00EA47AD" w:rsidRPr="0087301F">
        <w:rPr>
          <w:lang w:eastAsia="ar-SA"/>
        </w:rPr>
        <w:t>Элемент условно обязательный. Заполняется при наличии доставки пациента средствами скорой медицинской помощи на госпитализацию. Необходим для основания оплаты персонального счета. При экстренной госпитализации взаимоисключаем с элементом «</w:t>
      </w:r>
      <w:r w:rsidR="00EA47AD" w:rsidRPr="0087301F">
        <w:rPr>
          <w:lang w:val="en-US" w:eastAsia="ar-SA"/>
        </w:rPr>
        <w:t>self</w:t>
      </w:r>
      <w:r w:rsidR="00EA47AD" w:rsidRPr="0087301F">
        <w:rPr>
          <w:lang w:eastAsia="ar-SA"/>
        </w:rPr>
        <w:t>».</w:t>
      </w:r>
    </w:p>
    <w:p w:rsidR="00CD08EE" w:rsidRPr="0087301F" w:rsidRDefault="00CD08EE" w:rsidP="00CD08E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87301F" w:rsidRPr="0087301F" w:rsidTr="00A24C9C">
        <w:trPr>
          <w:cantSplit/>
        </w:trPr>
        <w:tc>
          <w:tcPr>
            <w:tcW w:w="1486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631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558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rPr>
          <w:cantSplit/>
        </w:trPr>
        <w:tc>
          <w:tcPr>
            <w:tcW w:w="1486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ogrn_smp</w:t>
            </w:r>
          </w:p>
        </w:tc>
        <w:tc>
          <w:tcPr>
            <w:tcW w:w="2631" w:type="dxa"/>
          </w:tcPr>
          <w:p w:rsidR="00EA47AD" w:rsidRPr="0087301F" w:rsidRDefault="00EA47AD" w:rsidP="00EA47AD">
            <w:pPr>
              <w:pStyle w:val="aff"/>
            </w:pPr>
            <w:r w:rsidRPr="0087301F">
              <w:t>ОГРН СМП, направившей пациента</w:t>
            </w:r>
          </w:p>
        </w:tc>
        <w:tc>
          <w:tcPr>
            <w:tcW w:w="2392" w:type="dxa"/>
          </w:tcPr>
          <w:p w:rsidR="00EA47AD" w:rsidRPr="0087301F" w:rsidRDefault="00EA47AD" w:rsidP="00A24C9C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937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87301F" w:rsidRDefault="00EA47AD" w:rsidP="00A24C9C">
            <w:pPr>
              <w:pStyle w:val="aff"/>
            </w:pPr>
            <w:r w:rsidRPr="0087301F">
              <w:t>13 символов.</w:t>
            </w:r>
          </w:p>
        </w:tc>
      </w:tr>
      <w:tr w:rsidR="0087301F" w:rsidRPr="0087301F" w:rsidTr="00A24C9C">
        <w:trPr>
          <w:cantSplit/>
        </w:trPr>
        <w:tc>
          <w:tcPr>
            <w:tcW w:w="1486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kpp_smp</w:t>
            </w:r>
          </w:p>
        </w:tc>
        <w:tc>
          <w:tcPr>
            <w:tcW w:w="2631" w:type="dxa"/>
          </w:tcPr>
          <w:p w:rsidR="00EA47AD" w:rsidRPr="0087301F" w:rsidRDefault="00EA47AD" w:rsidP="00EA47AD">
            <w:pPr>
              <w:pStyle w:val="aff"/>
            </w:pPr>
            <w:r w:rsidRPr="0087301F">
              <w:t>КПП СМП, направившей пациента</w:t>
            </w:r>
          </w:p>
        </w:tc>
        <w:tc>
          <w:tcPr>
            <w:tcW w:w="2392" w:type="dxa"/>
          </w:tcPr>
          <w:p w:rsidR="00EA47AD" w:rsidRPr="0087301F" w:rsidRDefault="00EA47AD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37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558" w:type="dxa"/>
          </w:tcPr>
          <w:p w:rsidR="00EA47AD" w:rsidRPr="0087301F" w:rsidRDefault="00EA47AD" w:rsidP="00A24C9C">
            <w:pPr>
              <w:pStyle w:val="aff"/>
            </w:pPr>
            <w:r w:rsidRPr="0087301F">
              <w:t>9 символов</w:t>
            </w:r>
          </w:p>
        </w:tc>
      </w:tr>
      <w:tr w:rsidR="0087301F" w:rsidRPr="0087301F" w:rsidTr="00A24C9C">
        <w:trPr>
          <w:cantSplit/>
        </w:trPr>
        <w:tc>
          <w:tcPr>
            <w:tcW w:w="1486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date_smp</w:t>
            </w:r>
          </w:p>
        </w:tc>
        <w:tc>
          <w:tcPr>
            <w:tcW w:w="2631" w:type="dxa"/>
          </w:tcPr>
          <w:p w:rsidR="00EA47AD" w:rsidRPr="0087301F" w:rsidRDefault="00EA47AD" w:rsidP="00A24C9C">
            <w:pPr>
              <w:pStyle w:val="aff"/>
            </w:pPr>
            <w:r w:rsidRPr="0087301F">
              <w:t>Дата и время приема пациента в приемном отделении, доставленного СМП</w:t>
            </w:r>
          </w:p>
        </w:tc>
        <w:tc>
          <w:tcPr>
            <w:tcW w:w="2392" w:type="dxa"/>
          </w:tcPr>
          <w:p w:rsidR="00EA47AD" w:rsidRPr="0087301F" w:rsidRDefault="00EA47AD" w:rsidP="00A24C9C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937" w:type="dxa"/>
          </w:tcPr>
          <w:p w:rsidR="00EA47AD" w:rsidRPr="0087301F" w:rsidRDefault="00EA47AD" w:rsidP="00A24C9C">
            <w:pPr>
              <w:pStyle w:val="aff"/>
            </w:pPr>
            <w:r w:rsidRPr="0087301F">
              <w:t>datetime</w:t>
            </w:r>
          </w:p>
        </w:tc>
        <w:tc>
          <w:tcPr>
            <w:tcW w:w="2558" w:type="dxa"/>
          </w:tcPr>
          <w:p w:rsidR="00EA47AD" w:rsidRPr="0087301F" w:rsidRDefault="00EA47AD" w:rsidP="00A24C9C">
            <w:pPr>
              <w:pStyle w:val="aff"/>
            </w:pPr>
          </w:p>
        </w:tc>
      </w:tr>
      <w:tr w:rsidR="0087301F" w:rsidRPr="0087301F" w:rsidTr="00A24C9C">
        <w:trPr>
          <w:cantSplit/>
        </w:trPr>
        <w:tc>
          <w:tcPr>
            <w:tcW w:w="1486" w:type="dxa"/>
          </w:tcPr>
          <w:p w:rsidR="00EA47AD" w:rsidRPr="0087301F" w:rsidRDefault="00EA47AD" w:rsidP="00A24C9C">
            <w:pPr>
              <w:pStyle w:val="aff"/>
            </w:pPr>
            <w:r w:rsidRPr="0087301F">
              <w:rPr>
                <w:lang w:val="en-US"/>
              </w:rPr>
              <w:t>order_smp</w:t>
            </w:r>
          </w:p>
        </w:tc>
        <w:tc>
          <w:tcPr>
            <w:tcW w:w="2631" w:type="dxa"/>
          </w:tcPr>
          <w:p w:rsidR="00EA47AD" w:rsidRPr="0087301F" w:rsidRDefault="00EA47AD" w:rsidP="00A24C9C">
            <w:pPr>
              <w:pStyle w:val="aff"/>
            </w:pPr>
            <w:r w:rsidRPr="0087301F">
              <w:t>Номер наряда, переданный бригадой СМП</w:t>
            </w:r>
          </w:p>
        </w:tc>
        <w:tc>
          <w:tcPr>
            <w:tcW w:w="2392" w:type="dxa"/>
          </w:tcPr>
          <w:p w:rsidR="00EA47AD" w:rsidRPr="0087301F" w:rsidRDefault="00EA47AD" w:rsidP="00A24C9C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937" w:type="dxa"/>
          </w:tcPr>
          <w:p w:rsidR="00EA47AD" w:rsidRPr="0087301F" w:rsidRDefault="00EA47AD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58" w:type="dxa"/>
          </w:tcPr>
          <w:p w:rsidR="00EA47AD" w:rsidRPr="0087301F" w:rsidRDefault="00EA47AD" w:rsidP="00A24C9C">
            <w:pPr>
              <w:pStyle w:val="aff"/>
            </w:pPr>
            <w:r w:rsidRPr="0087301F">
              <w:t>От 1 до 15 символов.</w:t>
            </w:r>
          </w:p>
        </w:tc>
      </w:tr>
    </w:tbl>
    <w:p w:rsidR="00EA47AD" w:rsidRPr="0087301F" w:rsidRDefault="00CD08EE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1" w:name="_Toc519775545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«self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Fonts w:ascii="Times New Roman" w:hAnsi="Times New Roman"/>
          <w:color w:val="auto"/>
        </w:rPr>
        <w:t>–</w:t>
      </w:r>
      <w:r w:rsidR="00EA47AD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Самообращение</w:t>
      </w:r>
      <w:bookmarkEnd w:id="41"/>
    </w:p>
    <w:p w:rsidR="00EA47AD" w:rsidRPr="0087301F" w:rsidRDefault="003C3702" w:rsidP="00EA47AD">
      <w:pPr>
        <w:rPr>
          <w:lang w:eastAsia="ar-SA"/>
        </w:rPr>
      </w:pPr>
      <w:r w:rsidRPr="0087301F">
        <w:t>Входит в «</w:t>
      </w:r>
      <w:r w:rsidRPr="0087301F">
        <w:rPr>
          <w:lang w:val="en-US"/>
        </w:rPr>
        <w:t>directions</w:t>
      </w:r>
      <w:r w:rsidRPr="0087301F">
        <w:rPr>
          <w:lang w:eastAsia="ar-SA"/>
        </w:rPr>
        <w:t>».</w:t>
      </w:r>
      <w:r w:rsidRPr="0087301F">
        <w:t xml:space="preserve"> </w:t>
      </w:r>
      <w:r w:rsidR="00EA47AD" w:rsidRPr="0087301F">
        <w:rPr>
          <w:lang w:eastAsia="ar-SA"/>
        </w:rPr>
        <w:t>Элемент условно обязательный. Заполняется при наличии самообращения пациента на экстренную госпитализацию. Необходим для основания оплаты персонального счета. При экстренной госпитализации взаимоисключаем с элементом «</w:t>
      </w:r>
      <w:r w:rsidR="00EA47AD" w:rsidRPr="0087301F">
        <w:rPr>
          <w:lang w:val="en-US" w:eastAsia="ar-SA"/>
        </w:rPr>
        <w:t>direction</w:t>
      </w:r>
      <w:r w:rsidR="00EA47AD" w:rsidRPr="0087301F">
        <w:rPr>
          <w:lang w:eastAsia="ar-SA"/>
        </w:rPr>
        <w:t>_</w:t>
      </w:r>
      <w:r w:rsidR="00EA47AD" w:rsidRPr="0087301F">
        <w:rPr>
          <w:lang w:val="en-US" w:eastAsia="ar-SA"/>
        </w:rPr>
        <w:t>smp</w:t>
      </w:r>
      <w:r w:rsidR="00EA47AD" w:rsidRPr="0087301F">
        <w:rPr>
          <w:lang w:eastAsia="ar-SA"/>
        </w:rPr>
        <w:t>».</w:t>
      </w:r>
    </w:p>
    <w:p w:rsidR="00CD08EE" w:rsidRPr="0087301F" w:rsidRDefault="00CD08EE" w:rsidP="00CD08E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86"/>
        <w:gridCol w:w="2631"/>
        <w:gridCol w:w="2392"/>
        <w:gridCol w:w="937"/>
        <w:gridCol w:w="2558"/>
      </w:tblGrid>
      <w:tr w:rsidR="0087301F" w:rsidRPr="0087301F" w:rsidTr="00A24C9C">
        <w:trPr>
          <w:cantSplit/>
        </w:trPr>
        <w:tc>
          <w:tcPr>
            <w:tcW w:w="1486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631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392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37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558" w:type="dxa"/>
            <w:vAlign w:val="center"/>
          </w:tcPr>
          <w:p w:rsidR="00EA47AD" w:rsidRPr="0087301F" w:rsidRDefault="00EA47AD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rPr>
          <w:cantSplit/>
        </w:trPr>
        <w:tc>
          <w:tcPr>
            <w:tcW w:w="1486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self_r</w:t>
            </w:r>
          </w:p>
        </w:tc>
        <w:tc>
          <w:tcPr>
            <w:tcW w:w="2631" w:type="dxa"/>
          </w:tcPr>
          <w:p w:rsidR="00EA47AD" w:rsidRPr="0087301F" w:rsidRDefault="00EA47AD" w:rsidP="00A24C9C">
            <w:pPr>
              <w:pStyle w:val="aff"/>
            </w:pPr>
            <w:r w:rsidRPr="0087301F">
              <w:t>Самообращение пациента за медицинской помощью</w:t>
            </w:r>
          </w:p>
        </w:tc>
        <w:tc>
          <w:tcPr>
            <w:tcW w:w="2392" w:type="dxa"/>
          </w:tcPr>
          <w:p w:rsidR="00EA47AD" w:rsidRPr="0087301F" w:rsidRDefault="00EA47AD" w:rsidP="00A24C9C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937" w:type="dxa"/>
          </w:tcPr>
          <w:p w:rsidR="00EA47AD" w:rsidRPr="0087301F" w:rsidRDefault="00EA47AD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558" w:type="dxa"/>
          </w:tcPr>
          <w:p w:rsidR="00EA47AD" w:rsidRPr="0087301F" w:rsidRDefault="00EA47AD" w:rsidP="00A24C9C">
            <w:pPr>
              <w:pStyle w:val="aff"/>
              <w:rPr>
                <w:b/>
              </w:rPr>
            </w:pPr>
            <w:r w:rsidRPr="0087301F">
              <w:t>Допустимые значения: 1 – самообращение.</w:t>
            </w:r>
          </w:p>
        </w:tc>
      </w:tr>
    </w:tbl>
    <w:p w:rsidR="00D6589A" w:rsidRPr="0087301F" w:rsidRDefault="00D6589A" w:rsidP="00D6589A">
      <w:pPr>
        <w:rPr>
          <w:lang w:eastAsia="ar-SA"/>
        </w:rPr>
      </w:pPr>
    </w:p>
    <w:p w:rsidR="007A23BA" w:rsidRPr="0087301F" w:rsidRDefault="00CD08EE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2" w:name="_Toc519775546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7A23BA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7A23BA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manipulation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A61A4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7A23BA" w:rsidRPr="0087301F">
        <w:rPr>
          <w:rStyle w:val="b1"/>
          <w:rFonts w:ascii="Times New Roman" w:hAnsi="Times New Roman" w:cs="Times New Roman"/>
          <w:b/>
          <w:bCs/>
          <w:color w:val="auto"/>
        </w:rPr>
        <w:t>– Выполненная простая и комплексная медицинская услуга</w:t>
      </w:r>
      <w:bookmarkEnd w:id="42"/>
    </w:p>
    <w:p w:rsidR="007A23BA" w:rsidRPr="0087301F" w:rsidRDefault="003C3702" w:rsidP="007A23BA">
      <w:r w:rsidRPr="0087301F">
        <w:t>Входит в «</w:t>
      </w:r>
      <w:r w:rsidRPr="0087301F">
        <w:rPr>
          <w:lang w:val="en-US"/>
        </w:rPr>
        <w:t>manipulations</w:t>
      </w:r>
      <w:r w:rsidRPr="0087301F">
        <w:rPr>
          <w:lang w:eastAsia="ar-SA"/>
        </w:rPr>
        <w:t>».</w:t>
      </w:r>
      <w:r w:rsidRPr="0087301F">
        <w:t xml:space="preserve"> </w:t>
      </w:r>
      <w:r w:rsidR="007A23BA" w:rsidRPr="0087301F">
        <w:t xml:space="preserve">Данный элемент обязателен. </w:t>
      </w:r>
    </w:p>
    <w:p w:rsidR="00CD08EE" w:rsidRPr="0087301F" w:rsidRDefault="00CD08EE" w:rsidP="00CD08E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77"/>
        <w:gridCol w:w="3090"/>
        <w:gridCol w:w="1916"/>
        <w:gridCol w:w="937"/>
        <w:gridCol w:w="2882"/>
      </w:tblGrid>
      <w:tr w:rsidR="0087301F" w:rsidRPr="0087301F" w:rsidTr="00E8331E">
        <w:tc>
          <w:tcPr>
            <w:tcW w:w="0" w:type="auto"/>
            <w:vAlign w:val="center"/>
          </w:tcPr>
          <w:p w:rsidR="007A23BA" w:rsidRPr="0087301F" w:rsidRDefault="007A23BA" w:rsidP="00A24C9C">
            <w:pPr>
              <w:pStyle w:val="af6"/>
            </w:pPr>
            <w:r w:rsidRPr="0087301F">
              <w:lastRenderedPageBreak/>
              <w:t>Имя</w:t>
            </w:r>
          </w:p>
        </w:tc>
        <w:tc>
          <w:tcPr>
            <w:tcW w:w="3090" w:type="dxa"/>
            <w:vAlign w:val="center"/>
          </w:tcPr>
          <w:p w:rsidR="007A23BA" w:rsidRPr="0087301F" w:rsidRDefault="007A23BA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916" w:type="dxa"/>
            <w:vAlign w:val="center"/>
          </w:tcPr>
          <w:p w:rsidR="007A23BA" w:rsidRPr="0087301F" w:rsidRDefault="007A23BA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7A23BA" w:rsidRPr="0087301F" w:rsidRDefault="007A23BA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882" w:type="dxa"/>
            <w:vAlign w:val="center"/>
          </w:tcPr>
          <w:p w:rsidR="007A23BA" w:rsidRPr="0087301F" w:rsidRDefault="007A23BA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E8331E">
        <w:tc>
          <w:tcPr>
            <w:tcW w:w="0" w:type="auto"/>
          </w:tcPr>
          <w:p w:rsidR="007A23BA" w:rsidRPr="0087301F" w:rsidRDefault="007A23BA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xkey</w:t>
            </w:r>
          </w:p>
        </w:tc>
        <w:tc>
          <w:tcPr>
            <w:tcW w:w="3090" w:type="dxa"/>
          </w:tcPr>
          <w:p w:rsidR="007A23BA" w:rsidRPr="0087301F" w:rsidRDefault="007A23BA" w:rsidP="00A24C9C">
            <w:pPr>
              <w:pStyle w:val="aff"/>
            </w:pPr>
            <w:r w:rsidRPr="0087301F">
              <w:t>Уникальный идентификатор, генерируемый программным обеспечением МО</w:t>
            </w:r>
          </w:p>
        </w:tc>
        <w:tc>
          <w:tcPr>
            <w:tcW w:w="1916" w:type="dxa"/>
          </w:tcPr>
          <w:p w:rsidR="007A23BA" w:rsidRPr="0087301F" w:rsidRDefault="007A23BA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7A23BA" w:rsidRPr="0087301F" w:rsidRDefault="007A23BA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7A23BA" w:rsidRPr="0087301F" w:rsidRDefault="007A23BA" w:rsidP="00A24C9C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E8331E">
        <w:tc>
          <w:tcPr>
            <w:tcW w:w="0" w:type="auto"/>
          </w:tcPr>
          <w:p w:rsidR="001C0F56" w:rsidRPr="0087301F" w:rsidRDefault="001C0F56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main_xkey</w:t>
            </w:r>
          </w:p>
        </w:tc>
        <w:tc>
          <w:tcPr>
            <w:tcW w:w="3090" w:type="dxa"/>
          </w:tcPr>
          <w:p w:rsidR="001C0F56" w:rsidRPr="0087301F" w:rsidRDefault="001C0F56" w:rsidP="00A24C9C">
            <w:pPr>
              <w:pStyle w:val="aff"/>
            </w:pPr>
            <w:r w:rsidRPr="0087301F">
              <w:t>Идентификатор услуги, на которую ссылается данная услуга в БД ЛПУ</w:t>
            </w:r>
          </w:p>
        </w:tc>
        <w:tc>
          <w:tcPr>
            <w:tcW w:w="1916" w:type="dxa"/>
          </w:tcPr>
          <w:p w:rsidR="001C0F56" w:rsidRPr="0087301F" w:rsidRDefault="001C0F56" w:rsidP="00A24C9C">
            <w:pPr>
              <w:pStyle w:val="aff"/>
            </w:pPr>
            <w:r w:rsidRPr="0087301F">
              <w:t>Условно обязательный.</w:t>
            </w:r>
          </w:p>
        </w:tc>
        <w:tc>
          <w:tcPr>
            <w:tcW w:w="0" w:type="auto"/>
          </w:tcPr>
          <w:p w:rsidR="001C0F56" w:rsidRPr="0087301F" w:rsidRDefault="001C0F56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1C0F56" w:rsidRPr="0087301F" w:rsidRDefault="001C0F56" w:rsidP="008B2242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</w:t>
            </w:r>
          </w:p>
        </w:tc>
      </w:tr>
      <w:tr w:rsidR="0087301F" w:rsidRPr="0087301F" w:rsidTr="00E8331E">
        <w:tc>
          <w:tcPr>
            <w:tcW w:w="0" w:type="auto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prof_oms</w:t>
            </w:r>
          </w:p>
        </w:tc>
        <w:tc>
          <w:tcPr>
            <w:tcW w:w="3090" w:type="dxa"/>
          </w:tcPr>
          <w:p w:rsidR="008B2242" w:rsidRPr="0087301F" w:rsidRDefault="008B2242" w:rsidP="00A24C9C">
            <w:pPr>
              <w:pStyle w:val="aff"/>
            </w:pPr>
            <w:r w:rsidRPr="0087301F">
              <w:t>Код профиля медицинской помощи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</w:pPr>
            <w:r w:rsidRPr="0087301F">
              <w:t>Условно обязательный. Обязательно заполняется для услуг-посещений (осмотров, консультаций)</w:t>
            </w:r>
          </w:p>
        </w:tc>
        <w:tc>
          <w:tcPr>
            <w:tcW w:w="0" w:type="auto"/>
          </w:tcPr>
          <w:p w:rsidR="008B2242" w:rsidRPr="0087301F" w:rsidRDefault="008B2242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87301F" w:rsidRDefault="008B2242" w:rsidP="00C50722">
            <w:pPr>
              <w:pStyle w:val="aff"/>
            </w:pPr>
            <w:r w:rsidRPr="0087301F">
              <w:t>Из справочника профи</w:t>
            </w:r>
            <w:r w:rsidR="00C50722" w:rsidRPr="0087301F">
              <w:t xml:space="preserve">лей оказания медицинской помощи </w:t>
            </w:r>
            <w:r w:rsidRPr="0087301F">
              <w:t xml:space="preserve"> </w:t>
            </w:r>
            <w:r w:rsidR="00C50722" w:rsidRPr="0087301F">
              <w:t>или справочника профилей ВМП при оказании соответствующей помощи.</w:t>
            </w:r>
          </w:p>
        </w:tc>
      </w:tr>
      <w:tr w:rsidR="0087301F" w:rsidRPr="0087301F" w:rsidTr="00E8331E">
        <w:tc>
          <w:tcPr>
            <w:tcW w:w="0" w:type="auto"/>
          </w:tcPr>
          <w:p w:rsidR="008B2242" w:rsidRPr="0087301F" w:rsidRDefault="008B2242" w:rsidP="00A24C9C">
            <w:pPr>
              <w:pStyle w:val="aff"/>
              <w:rPr>
                <w:highlight w:val="cyan"/>
              </w:rPr>
            </w:pPr>
            <w:r w:rsidRPr="0087301F">
              <w:rPr>
                <w:lang w:val="en-US"/>
              </w:rPr>
              <w:t>service</w:t>
            </w:r>
          </w:p>
        </w:tc>
        <w:tc>
          <w:tcPr>
            <w:tcW w:w="3090" w:type="dxa"/>
          </w:tcPr>
          <w:p w:rsidR="008B2242" w:rsidRPr="0087301F" w:rsidRDefault="008B2242" w:rsidP="008B2242">
            <w:pPr>
              <w:pStyle w:val="aff"/>
            </w:pPr>
            <w:r w:rsidRPr="0087301F">
              <w:t>Код услуги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8B2242" w:rsidRPr="0087301F" w:rsidRDefault="0081550B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B42498" w:rsidRDefault="00B337BF" w:rsidP="00A24C9C">
            <w:pPr>
              <w:pStyle w:val="aff"/>
            </w:pPr>
            <w:r w:rsidRPr="0087301F">
              <w:t>Из справочника простых медицинских услуг.</w:t>
            </w:r>
          </w:p>
        </w:tc>
      </w:tr>
      <w:tr w:rsidR="0087301F" w:rsidRPr="0087301F" w:rsidTr="00E8331E">
        <w:tc>
          <w:tcPr>
            <w:tcW w:w="0" w:type="auto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quantity</w:t>
            </w:r>
          </w:p>
        </w:tc>
        <w:tc>
          <w:tcPr>
            <w:tcW w:w="3090" w:type="dxa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t>Количество услуг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882" w:type="dxa"/>
          </w:tcPr>
          <w:p w:rsidR="008B2242" w:rsidRPr="0087301F" w:rsidRDefault="008B2242" w:rsidP="00A24C9C">
            <w:pPr>
              <w:pStyle w:val="aff"/>
            </w:pPr>
            <w:r w:rsidRPr="0087301F">
              <w:t>2 символов</w:t>
            </w:r>
          </w:p>
        </w:tc>
      </w:tr>
      <w:tr w:rsidR="0087301F" w:rsidRPr="0087301F" w:rsidTr="00E8331E">
        <w:tc>
          <w:tcPr>
            <w:tcW w:w="0" w:type="auto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doctor</w:t>
            </w:r>
          </w:p>
        </w:tc>
        <w:tc>
          <w:tcPr>
            <w:tcW w:w="3090" w:type="dxa"/>
          </w:tcPr>
          <w:p w:rsidR="008B2242" w:rsidRPr="0087301F" w:rsidRDefault="008B2242" w:rsidP="008B2242">
            <w:pPr>
              <w:pStyle w:val="aff"/>
            </w:pPr>
            <w:r w:rsidRPr="0087301F">
              <w:t xml:space="preserve">СНИЛС врача, медсестры, выполнившего манипуляцию. 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</w:pPr>
            <w:r w:rsidRPr="0087301F">
              <w:t>Условно обязательный. Заполняется в случае, если специалист работает в данной МО.</w:t>
            </w:r>
          </w:p>
        </w:tc>
        <w:tc>
          <w:tcPr>
            <w:tcW w:w="0" w:type="auto"/>
          </w:tcPr>
          <w:p w:rsidR="008B2242" w:rsidRPr="0087301F" w:rsidRDefault="008B2242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87301F" w:rsidRDefault="008B2242" w:rsidP="00A24C9C">
            <w:pPr>
              <w:pStyle w:val="aff"/>
            </w:pPr>
            <w:r w:rsidRPr="0087301F">
              <w:t>14 символов. Формат: XXX-XXX-XXX XX</w:t>
            </w:r>
          </w:p>
        </w:tc>
      </w:tr>
      <w:tr w:rsidR="0087301F" w:rsidRPr="0087301F" w:rsidTr="00E8331E">
        <w:tc>
          <w:tcPr>
            <w:tcW w:w="0" w:type="auto"/>
          </w:tcPr>
          <w:p w:rsidR="008B2242" w:rsidRPr="0087301F" w:rsidRDefault="008B2242" w:rsidP="00A24C9C">
            <w:pPr>
              <w:pStyle w:val="aff"/>
            </w:pPr>
            <w:r w:rsidRPr="0087301F">
              <w:rPr>
                <w:lang w:val="en-US"/>
              </w:rPr>
              <w:t>spec</w:t>
            </w:r>
          </w:p>
        </w:tc>
        <w:tc>
          <w:tcPr>
            <w:tcW w:w="3090" w:type="dxa"/>
          </w:tcPr>
          <w:p w:rsidR="008B2242" w:rsidRPr="0087301F" w:rsidRDefault="008B2242" w:rsidP="00A24C9C">
            <w:pPr>
              <w:pStyle w:val="aff"/>
            </w:pPr>
            <w:r w:rsidRPr="0087301F">
              <w:t>Спец-ть врача, медсестры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8B2242" w:rsidRPr="0087301F" w:rsidRDefault="008B224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2" w:type="dxa"/>
          </w:tcPr>
          <w:p w:rsidR="008B2242" w:rsidRPr="0087301F" w:rsidRDefault="008B2242" w:rsidP="00A24C9C">
            <w:pPr>
              <w:pStyle w:val="aff"/>
            </w:pPr>
            <w:r w:rsidRPr="0087301F">
              <w:t>Из справочника специальностей</w:t>
            </w:r>
          </w:p>
        </w:tc>
      </w:tr>
      <w:tr w:rsidR="0087301F" w:rsidRPr="0087301F" w:rsidTr="00E8331E">
        <w:tc>
          <w:tcPr>
            <w:tcW w:w="0" w:type="auto"/>
          </w:tcPr>
          <w:p w:rsidR="008B2242" w:rsidRPr="0087301F" w:rsidRDefault="008B2242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  <w:r w:rsidRPr="0087301F">
              <w:t>_1</w:t>
            </w:r>
          </w:p>
        </w:tc>
        <w:tc>
          <w:tcPr>
            <w:tcW w:w="3090" w:type="dxa"/>
          </w:tcPr>
          <w:p w:rsidR="008B2242" w:rsidRPr="0087301F" w:rsidRDefault="008B2242" w:rsidP="00E37EA1">
            <w:pPr>
              <w:pStyle w:val="aff"/>
            </w:pPr>
            <w:r w:rsidRPr="0087301F">
              <w:t>Дата</w:t>
            </w:r>
            <w:r w:rsidR="00E37EA1" w:rsidRPr="0087301F">
              <w:t xml:space="preserve"> и время начала</w:t>
            </w:r>
            <w:r w:rsidRPr="0087301F">
              <w:t xml:space="preserve"> выполнения </w:t>
            </w:r>
            <w:r w:rsidR="00E37EA1" w:rsidRPr="0087301F">
              <w:t>услуги</w:t>
            </w:r>
          </w:p>
        </w:tc>
        <w:tc>
          <w:tcPr>
            <w:tcW w:w="1916" w:type="dxa"/>
          </w:tcPr>
          <w:p w:rsidR="008B2242" w:rsidRPr="0087301F" w:rsidRDefault="008B22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8B2242" w:rsidRPr="0087301F" w:rsidRDefault="00E37EA1" w:rsidP="00A24C9C">
            <w:pPr>
              <w:pStyle w:val="aff"/>
            </w:pPr>
            <w:r w:rsidRPr="0087301F">
              <w:t>datetime</w:t>
            </w:r>
          </w:p>
        </w:tc>
        <w:tc>
          <w:tcPr>
            <w:tcW w:w="2882" w:type="dxa"/>
          </w:tcPr>
          <w:p w:rsidR="008B2242" w:rsidRPr="0087301F" w:rsidRDefault="008B2242" w:rsidP="00A24C9C">
            <w:pPr>
              <w:pStyle w:val="aff"/>
            </w:pPr>
          </w:p>
        </w:tc>
      </w:tr>
      <w:tr w:rsidR="0087301F" w:rsidRPr="0087301F" w:rsidTr="00E8331E">
        <w:tc>
          <w:tcPr>
            <w:tcW w:w="0" w:type="auto"/>
          </w:tcPr>
          <w:p w:rsidR="00E37EA1" w:rsidRPr="0087301F" w:rsidRDefault="00E37EA1" w:rsidP="00E37EA1">
            <w:pPr>
              <w:pStyle w:val="aff"/>
            </w:pPr>
            <w:r w:rsidRPr="0087301F">
              <w:rPr>
                <w:lang w:val="en-US"/>
              </w:rPr>
              <w:t>date</w:t>
            </w:r>
            <w:r w:rsidRPr="0087301F">
              <w:t>_2</w:t>
            </w:r>
          </w:p>
        </w:tc>
        <w:tc>
          <w:tcPr>
            <w:tcW w:w="3090" w:type="dxa"/>
          </w:tcPr>
          <w:p w:rsidR="00E37EA1" w:rsidRPr="0087301F" w:rsidRDefault="00E37EA1" w:rsidP="00E37EA1">
            <w:pPr>
              <w:pStyle w:val="aff"/>
            </w:pPr>
            <w:r w:rsidRPr="0087301F">
              <w:t>Дата и время окончания выполнения услуги</w:t>
            </w:r>
          </w:p>
        </w:tc>
        <w:tc>
          <w:tcPr>
            <w:tcW w:w="1916" w:type="dxa"/>
          </w:tcPr>
          <w:p w:rsidR="00E37EA1" w:rsidRPr="0087301F" w:rsidRDefault="00E37EA1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t>datetime</w:t>
            </w:r>
          </w:p>
        </w:tc>
        <w:tc>
          <w:tcPr>
            <w:tcW w:w="2882" w:type="dxa"/>
          </w:tcPr>
          <w:p w:rsidR="00E37EA1" w:rsidRPr="0087301F" w:rsidRDefault="00E37EA1" w:rsidP="00A24C9C">
            <w:pPr>
              <w:pStyle w:val="aff"/>
            </w:pPr>
          </w:p>
        </w:tc>
      </w:tr>
    </w:tbl>
    <w:p w:rsidR="00E37EA1" w:rsidRPr="0087301F" w:rsidRDefault="00E8331E" w:rsidP="00E8331E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3" w:name="_Toc519775547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Элемент «elem» </w:t>
      </w:r>
      <w:r w:rsidRPr="0087301F">
        <w:rPr>
          <w:rFonts w:ascii="Times New Roman" w:hAnsi="Times New Roman"/>
          <w:color w:val="auto"/>
        </w:rPr>
        <w:t>–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Сумма по элементу оказанной услуги</w:t>
      </w:r>
      <w:bookmarkEnd w:id="43"/>
    </w:p>
    <w:p w:rsidR="003C3702" w:rsidRPr="0087301F" w:rsidRDefault="003C3702" w:rsidP="00CD08EE"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manipulation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» - «sum».</w:t>
      </w:r>
    </w:p>
    <w:p w:rsidR="00E37EA1" w:rsidRPr="0087301F" w:rsidRDefault="00CD08EE" w:rsidP="00CD08EE">
      <w:r w:rsidRPr="0087301F">
        <w:t>Атрибуты элемента: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325"/>
        <w:gridCol w:w="2656"/>
        <w:gridCol w:w="870"/>
        <w:gridCol w:w="2190"/>
      </w:tblGrid>
      <w:tr w:rsidR="0087301F" w:rsidRPr="0087301F" w:rsidTr="00A24C9C">
        <w:trPr>
          <w:cantSplit/>
        </w:trPr>
        <w:tc>
          <w:tcPr>
            <w:tcW w:w="0" w:type="auto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rPr>
          <w:cantSplit/>
        </w:trPr>
        <w:tc>
          <w:tcPr>
            <w:tcW w:w="0" w:type="auto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type_acc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Тип  элемента цены оказанной маниауляции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A24C9C">
        <w:trPr>
          <w:cantSplit/>
        </w:trPr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lastRenderedPageBreak/>
              <w:t>suml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Сумма предъявленная МО к оплате по оказанной манипуляции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A24C9C">
        <w:trPr>
          <w:cantSplit/>
        </w:trPr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sum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Сумма к оплате после  проведения МЭК по элементу оказанной манипуляции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E37EA1" w:rsidRPr="0087301F" w:rsidRDefault="00E37EA1" w:rsidP="00A24C9C">
            <w:pPr>
              <w:pStyle w:val="aff"/>
            </w:pPr>
            <w:r w:rsidRPr="0087301F">
              <w:t>До 12 символов. 2 десятичных знака.</w:t>
            </w:r>
          </w:p>
        </w:tc>
      </w:tr>
    </w:tbl>
    <w:p w:rsidR="00E37EA1" w:rsidRPr="0087301F" w:rsidRDefault="00BF7BFC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4" w:name="_Toc519775548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E37EA1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E37EA1" w:rsidRPr="0087301F">
        <w:rPr>
          <w:rFonts w:ascii="Times New Roman" w:hAnsi="Times New Roman"/>
          <w:color w:val="auto"/>
          <w:lang w:val="en-US"/>
        </w:rPr>
        <w:t>an</w:t>
      </w:r>
      <w:r w:rsidR="00E37EA1" w:rsidRPr="0087301F">
        <w:rPr>
          <w:rFonts w:ascii="Times New Roman" w:hAnsi="Times New Roman"/>
          <w:color w:val="auto"/>
        </w:rPr>
        <w:t>_</w:t>
      </w:r>
      <w:r w:rsidR="00E37EA1" w:rsidRPr="0087301F">
        <w:rPr>
          <w:rFonts w:ascii="Times New Roman" w:hAnsi="Times New Roman"/>
          <w:color w:val="auto"/>
          <w:lang w:val="en-US"/>
        </w:rPr>
        <w:t>tariff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» </w:t>
      </w:r>
      <w:r w:rsidR="00E37EA1" w:rsidRPr="0087301F">
        <w:rPr>
          <w:rStyle w:val="b1"/>
          <w:rFonts w:ascii="Times New Roman" w:hAnsi="Times New Roman" w:cs="Times New Roman"/>
          <w:b/>
          <w:bCs/>
          <w:color w:val="auto"/>
        </w:rPr>
        <w:t>– Результат анализа данных о тарифах</w:t>
      </w:r>
      <w:bookmarkEnd w:id="44"/>
    </w:p>
    <w:p w:rsidR="00E37EA1" w:rsidRPr="0087301F" w:rsidRDefault="00E37EA1" w:rsidP="00E37EA1">
      <w:pPr>
        <w:rPr>
          <w:lang w:val="en-US"/>
        </w:rPr>
      </w:pPr>
      <w:r w:rsidRPr="0087301F">
        <w:t>Элемент обязательный для ответов СМО и ТФ ОМС на требование МО, на оплату по поликлинике. Заполняется плательщиком.</w:t>
      </w:r>
    </w:p>
    <w:p w:rsidR="00BF7BFC" w:rsidRPr="0087301F" w:rsidRDefault="00BF7BFC" w:rsidP="00BF7BFC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87301F" w:rsidRPr="0087301F" w:rsidTr="00A24C9C">
        <w:tc>
          <w:tcPr>
            <w:tcW w:w="1160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3402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701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3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693" w:type="dxa"/>
            <w:vAlign w:val="center"/>
          </w:tcPr>
          <w:p w:rsidR="00E37EA1" w:rsidRPr="0087301F" w:rsidRDefault="00E37EA1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an_tariff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Код результата анализа услуги, оказанной в поликлинике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3" w:type="dxa"/>
          </w:tcPr>
          <w:p w:rsidR="00E37EA1" w:rsidRPr="0087301F" w:rsidRDefault="00F852D4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>Из справочника результатов анализа услуги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Дата выставления счета, в котором была эта услуга оплачена ранее.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  <w:p w:rsidR="00E37EA1" w:rsidRPr="008730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provcode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Код поставщика услуг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  <w:p w:rsidR="00E37EA1" w:rsidRPr="008730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2 символа. Из справочника поставщиков (МО).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provname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Наименование поставщика услуг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  <w:p w:rsidR="00E37EA1" w:rsidRPr="008730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До 120 символов. Из справочника поставщиков (МО).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n_pp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Уникальный порядковый номер персонального счета в требовании, в котором была эта услуга принята к оплате или оплачена ранее.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  <w:p w:rsidR="00E37EA1" w:rsidRPr="0087301F" w:rsidRDefault="00E37EA1" w:rsidP="00A24C9C">
            <w:pPr>
              <w:pStyle w:val="aff"/>
            </w:pP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service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Код услуги, согласно тарифного соглашения, оплаченной,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  <w:rPr>
                <w:b/>
              </w:rPr>
            </w:pPr>
            <w:r w:rsidRPr="0087301F">
              <w:t xml:space="preserve">6 или 9 символов.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doctor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СНИЛС врача, оказавшего услугу,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обязательный.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14 символов.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spec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Код специальности врача, оказавшего услугу, принятой к оплате ранее, или стационарной услуги, с </w:t>
            </w:r>
            <w:r w:rsidRPr="0087301F">
              <w:lastRenderedPageBreak/>
              <w:t>которой обнаружено пересечение.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lastRenderedPageBreak/>
              <w:t>Условно обязательный.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6449AE" w:rsidP="00A24C9C">
            <w:pPr>
              <w:pStyle w:val="aff"/>
            </w:pPr>
            <w:r w:rsidRPr="0087301F">
              <w:t>Из справочника специальностей</w:t>
            </w:r>
            <w:r w:rsidR="00E37EA1" w:rsidRPr="0087301F">
              <w:t xml:space="preserve">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lastRenderedPageBreak/>
              <w:t>date_1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Дата оказания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servcount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Кратность оказания услуги по поликлинике или количество койко-дней лечения в стационаре (дн. Стационаре) услуги, принятой к оплате ранее, или стационарной услуги, с которой обнаружено пересечение.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До 6 символов. 2 десятичных знака.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curestart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Дата начала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  <w:tabs>
                <w:tab w:val="left" w:pos="576"/>
              </w:tabs>
            </w:pPr>
            <w:r w:rsidRPr="0087301F">
              <w:tab/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  <w:tabs>
                <w:tab w:val="left" w:pos="516"/>
              </w:tabs>
            </w:pPr>
            <w:r w:rsidRPr="0087301F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Дата окончания лечения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ksg</w:t>
            </w:r>
          </w:p>
        </w:tc>
        <w:tc>
          <w:tcPr>
            <w:tcW w:w="3402" w:type="dxa"/>
          </w:tcPr>
          <w:p w:rsidR="00E37EA1" w:rsidRPr="0087301F" w:rsidRDefault="00E37EA1" w:rsidP="00B00DBF">
            <w:pPr>
              <w:pStyle w:val="aff"/>
            </w:pPr>
            <w:r w:rsidRPr="0087301F">
              <w:t>Код К</w:t>
            </w:r>
            <w:r w:rsidR="00B00DBF" w:rsidRPr="0087301F">
              <w:t>С</w:t>
            </w:r>
            <w:r w:rsidRPr="0087301F">
              <w:t>Г законч. случая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6449AE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9 символов.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count_d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Койко-дни лечения по законч. случаю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prof_oms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Код профиля медпомощи по стационарному случаю персонального счета, в котором была оказана услуга, пересекающаяся с выставленной амбулаторной.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E37EA1" w:rsidRPr="0087301F" w:rsidRDefault="006449AE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E37EA1" w:rsidP="00A24C9C">
            <w:pPr>
              <w:pStyle w:val="aff"/>
            </w:pPr>
            <w:r w:rsidRPr="0087301F">
              <w:t xml:space="preserve">Из справочника профилей оказания медицинской помощи. </w:t>
            </w:r>
          </w:p>
        </w:tc>
      </w:tr>
      <w:tr w:rsidR="0087301F" w:rsidRPr="0087301F" w:rsidTr="00A24C9C">
        <w:tc>
          <w:tcPr>
            <w:tcW w:w="1160" w:type="dxa"/>
          </w:tcPr>
          <w:p w:rsidR="00E37EA1" w:rsidRPr="0087301F" w:rsidRDefault="00E37EA1" w:rsidP="00A24C9C">
            <w:pPr>
              <w:pStyle w:val="aff"/>
            </w:pPr>
            <w:r w:rsidRPr="0087301F">
              <w:t>сomment</w:t>
            </w:r>
          </w:p>
        </w:tc>
        <w:tc>
          <w:tcPr>
            <w:tcW w:w="3402" w:type="dxa"/>
          </w:tcPr>
          <w:p w:rsidR="00E37EA1" w:rsidRPr="0087301F" w:rsidRDefault="00E37EA1" w:rsidP="00A24C9C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1701" w:type="dxa"/>
          </w:tcPr>
          <w:p w:rsidR="00E37EA1" w:rsidRPr="0087301F" w:rsidRDefault="00E37EA1" w:rsidP="00A24C9C">
            <w:pPr>
              <w:pStyle w:val="aff"/>
            </w:pPr>
            <w:r w:rsidRPr="0087301F">
              <w:t>Необяза-тельный</w:t>
            </w:r>
          </w:p>
        </w:tc>
        <w:tc>
          <w:tcPr>
            <w:tcW w:w="993" w:type="dxa"/>
          </w:tcPr>
          <w:p w:rsidR="00E37EA1" w:rsidRPr="0087301F" w:rsidRDefault="00E37EA1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E37EA1" w:rsidRPr="0087301F" w:rsidRDefault="006449AE" w:rsidP="00A24C9C">
            <w:pPr>
              <w:pStyle w:val="aff"/>
            </w:pPr>
            <w:r w:rsidRPr="0087301F">
              <w:t>До 500 символов</w:t>
            </w:r>
          </w:p>
        </w:tc>
      </w:tr>
    </w:tbl>
    <w:p w:rsidR="00E37EA1" w:rsidRPr="0087301F" w:rsidRDefault="00E37EA1" w:rsidP="00E37EA1">
      <w:pPr>
        <w:pStyle w:val="aff"/>
        <w:ind w:firstLine="284"/>
      </w:pPr>
      <w:r w:rsidRPr="0087301F">
        <w:lastRenderedPageBreak/>
        <w:t>Все условно обязательные атрибуты заполняются в соответствии с «Положением о медико-экономическом контроле».</w:t>
      </w:r>
    </w:p>
    <w:p w:rsidR="00E37EA1" w:rsidRPr="0087301F" w:rsidRDefault="00E37EA1"/>
    <w:p w:rsidR="006449AE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5" w:name="_Toc519775549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6449AE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«additional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A61A4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– Дополнительные сведения</w:t>
      </w:r>
      <w:bookmarkEnd w:id="45"/>
    </w:p>
    <w:p w:rsidR="006449AE" w:rsidRPr="0087301F" w:rsidRDefault="003C3702" w:rsidP="003C3702"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manipulation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» - 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additionals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».</w:t>
      </w:r>
      <w:r w:rsidRPr="0087301F">
        <w:t xml:space="preserve"> </w:t>
      </w:r>
      <w:r w:rsidR="006449AE" w:rsidRPr="0087301F">
        <w:t>Обязательный элемент.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44"/>
        <w:gridCol w:w="2551"/>
        <w:gridCol w:w="2694"/>
        <w:gridCol w:w="850"/>
        <w:gridCol w:w="2410"/>
      </w:tblGrid>
      <w:tr w:rsidR="0087301F" w:rsidRPr="0087301F" w:rsidTr="001F7DE9">
        <w:tc>
          <w:tcPr>
            <w:tcW w:w="1444" w:type="dxa"/>
            <w:vAlign w:val="center"/>
          </w:tcPr>
          <w:p w:rsidR="006449AE" w:rsidRPr="0087301F" w:rsidRDefault="006449AE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551" w:type="dxa"/>
            <w:vAlign w:val="center"/>
          </w:tcPr>
          <w:p w:rsidR="006449AE" w:rsidRPr="0087301F" w:rsidRDefault="006449AE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694" w:type="dxa"/>
            <w:vAlign w:val="center"/>
          </w:tcPr>
          <w:p w:rsidR="006449AE" w:rsidRPr="0087301F" w:rsidRDefault="006449AE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0" w:type="dxa"/>
            <w:vAlign w:val="center"/>
          </w:tcPr>
          <w:p w:rsidR="006449AE" w:rsidRPr="0087301F" w:rsidRDefault="006449AE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410" w:type="dxa"/>
            <w:vAlign w:val="center"/>
          </w:tcPr>
          <w:p w:rsidR="006449AE" w:rsidRPr="0087301F" w:rsidRDefault="006449AE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ogrn_lpu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 xml:space="preserve">ОГРН МО, </w:t>
            </w:r>
            <w:r w:rsidR="003561A0" w:rsidRPr="0087301F">
              <w:t>выполнившей</w:t>
            </w:r>
            <w:r w:rsidRPr="0087301F">
              <w:t xml:space="preserve"> манипуляцию или ОГРН МО, в которой пациент написал письменный отказ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19666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13 символов.</w:t>
            </w:r>
            <w:r w:rsidR="00196662" w:rsidRPr="0087301F">
              <w:t xml:space="preserve"> Из справочника поставщиков (МО)</w:t>
            </w:r>
          </w:p>
        </w:tc>
      </w:tr>
      <w:tr w:rsidR="0087301F" w:rsidRPr="0087301F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kpp_lpu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 xml:space="preserve">КПП МО, </w:t>
            </w:r>
            <w:r w:rsidR="003561A0" w:rsidRPr="0087301F">
              <w:t>выполнившей</w:t>
            </w:r>
            <w:r w:rsidRPr="0087301F">
              <w:t xml:space="preserve"> манипуляцию или КПП МО, в которой пациент написал письменный отказ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449AE" w:rsidRPr="0087301F" w:rsidRDefault="006449AE" w:rsidP="00A24C9C">
            <w:pPr>
              <w:pStyle w:val="aff"/>
            </w:pPr>
            <w:r w:rsidRPr="0087301F">
              <w:t>9 знаков. Из справочника поставщиков (МО)</w:t>
            </w:r>
          </w:p>
        </w:tc>
      </w:tr>
      <w:tr w:rsidR="0087301F" w:rsidRPr="0087301F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ksg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B6955">
            <w:pPr>
              <w:pStyle w:val="aff"/>
            </w:pPr>
            <w:r w:rsidRPr="0087301F">
              <w:t>Код К</w:t>
            </w:r>
            <w:r w:rsidR="00AB6955" w:rsidRPr="0087301F">
              <w:t>С</w:t>
            </w:r>
            <w:r w:rsidRPr="0087301F">
              <w:t>Г/</w:t>
            </w:r>
            <w:r w:rsidR="00AB6955" w:rsidRPr="0087301F">
              <w:t xml:space="preserve"> </w:t>
            </w:r>
            <w:r w:rsidRPr="0087301F">
              <w:t>КПМУ</w:t>
            </w:r>
            <w:r w:rsidR="0001048F" w:rsidRPr="0087301F">
              <w:t>/</w:t>
            </w:r>
            <w:r w:rsidR="00AB6955" w:rsidRPr="0087301F">
              <w:t xml:space="preserve"> модели пациента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01048F" w:rsidP="00BD0B77">
            <w:pPr>
              <w:pStyle w:val="aff"/>
            </w:pPr>
            <w:r w:rsidRPr="0087301F">
              <w:t xml:space="preserve">До </w:t>
            </w:r>
            <w:r w:rsidR="00BD0B77" w:rsidRPr="0087301F">
              <w:t>9</w:t>
            </w:r>
            <w:r w:rsidR="00196662" w:rsidRPr="0087301F">
              <w:t xml:space="preserve"> символов. </w:t>
            </w:r>
          </w:p>
        </w:tc>
      </w:tr>
      <w:tr w:rsidR="0087301F" w:rsidRPr="0087301F" w:rsidTr="001F7DE9">
        <w:tc>
          <w:tcPr>
            <w:tcW w:w="1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refusal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Отказ застрахованного от получения услуги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Условно обязательный.</w:t>
            </w:r>
          </w:p>
          <w:p w:rsidR="00196662" w:rsidRPr="0087301F" w:rsidRDefault="00196662" w:rsidP="00A24C9C">
            <w:pPr>
              <w:pStyle w:val="aff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96662" w:rsidRPr="0087301F" w:rsidRDefault="00196662" w:rsidP="00A24C9C">
            <w:pPr>
              <w:pStyle w:val="aff"/>
            </w:pPr>
            <w:r w:rsidRPr="0087301F">
              <w:t>Допустимые значения:</w:t>
            </w:r>
          </w:p>
          <w:p w:rsidR="00196662" w:rsidRPr="0087301F" w:rsidRDefault="00196662" w:rsidP="00A24C9C">
            <w:pPr>
              <w:pStyle w:val="aff"/>
            </w:pPr>
            <w:r w:rsidRPr="0087301F">
              <w:t>1-   Отказ</w:t>
            </w:r>
          </w:p>
        </w:tc>
      </w:tr>
      <w:tr w:rsidR="0087301F" w:rsidRPr="0087301F" w:rsidTr="001F7DE9">
        <w:tc>
          <w:tcPr>
            <w:tcW w:w="1444" w:type="dxa"/>
          </w:tcPr>
          <w:p w:rsidR="00196662" w:rsidRPr="0087301F" w:rsidRDefault="0019666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pos_kod</w:t>
            </w:r>
          </w:p>
        </w:tc>
        <w:tc>
          <w:tcPr>
            <w:tcW w:w="2551" w:type="dxa"/>
          </w:tcPr>
          <w:p w:rsidR="00196662" w:rsidRPr="0087301F" w:rsidRDefault="00196662" w:rsidP="00A24C9C">
            <w:pPr>
              <w:pStyle w:val="aff"/>
            </w:pPr>
            <w:r w:rsidRPr="0087301F">
              <w:t>Повод посещения</w:t>
            </w:r>
          </w:p>
        </w:tc>
        <w:tc>
          <w:tcPr>
            <w:tcW w:w="2694" w:type="dxa"/>
          </w:tcPr>
          <w:p w:rsidR="00196662" w:rsidRPr="0087301F" w:rsidRDefault="00196662" w:rsidP="00196662">
            <w:pPr>
              <w:pStyle w:val="aff"/>
            </w:pPr>
            <w:r w:rsidRPr="0087301F">
              <w:t>Условно обязательный. Обязательно заполняется у услуг, являющихся посещениями/ консультациями/ осмотрами</w:t>
            </w:r>
          </w:p>
        </w:tc>
        <w:tc>
          <w:tcPr>
            <w:tcW w:w="850" w:type="dxa"/>
          </w:tcPr>
          <w:p w:rsidR="00196662" w:rsidRPr="0087301F" w:rsidRDefault="00196662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410" w:type="dxa"/>
          </w:tcPr>
          <w:p w:rsidR="00196662" w:rsidRPr="0087301F" w:rsidRDefault="00196662" w:rsidP="00A24C9C">
            <w:pPr>
              <w:pStyle w:val="aff"/>
            </w:pPr>
            <w:r w:rsidRPr="0087301F">
              <w:t>Из справочника поводов посещений.</w:t>
            </w:r>
          </w:p>
          <w:p w:rsidR="00011F72" w:rsidRPr="0087301F" w:rsidRDefault="00011F72" w:rsidP="00A24C9C">
            <w:pPr>
              <w:pStyle w:val="aff"/>
            </w:pPr>
          </w:p>
          <w:p w:rsidR="00011F72" w:rsidRPr="0087301F" w:rsidRDefault="00011F72" w:rsidP="00011F72">
            <w:pPr>
              <w:pStyle w:val="aff"/>
            </w:pPr>
          </w:p>
        </w:tc>
      </w:tr>
      <w:tr w:rsidR="0087301F" w:rsidRPr="0087301F" w:rsidTr="001F7DE9">
        <w:tc>
          <w:tcPr>
            <w:tcW w:w="1444" w:type="dxa"/>
          </w:tcPr>
          <w:p w:rsidR="00487A1E" w:rsidRPr="0087301F" w:rsidRDefault="00487A1E" w:rsidP="00A24C9C">
            <w:pPr>
              <w:pStyle w:val="aff"/>
            </w:pPr>
            <w:r w:rsidRPr="0087301F">
              <w:t>code_s</w:t>
            </w:r>
          </w:p>
        </w:tc>
        <w:tc>
          <w:tcPr>
            <w:tcW w:w="2551" w:type="dxa"/>
          </w:tcPr>
          <w:p w:rsidR="00487A1E" w:rsidRPr="0087301F" w:rsidRDefault="00487A1E" w:rsidP="00A24C9C">
            <w:pPr>
              <w:pStyle w:val="aff"/>
            </w:pPr>
            <w:r w:rsidRPr="0087301F">
              <w:t>Код схемы лечения стандарта, по которой оказывалась медицинская помощь</w:t>
            </w:r>
            <w:r w:rsidR="00A60D4C" w:rsidRPr="0087301F">
              <w:t xml:space="preserve"> в стационаре/дневном стационаре</w:t>
            </w:r>
          </w:p>
        </w:tc>
        <w:tc>
          <w:tcPr>
            <w:tcW w:w="2694" w:type="dxa"/>
          </w:tcPr>
          <w:p w:rsidR="00487A1E" w:rsidRPr="0087301F" w:rsidRDefault="00487A1E" w:rsidP="00A60D4C">
            <w:pPr>
              <w:pStyle w:val="aff"/>
            </w:pPr>
            <w:r w:rsidRPr="0087301F">
              <w:t xml:space="preserve">Условно обязательный </w:t>
            </w:r>
          </w:p>
        </w:tc>
        <w:tc>
          <w:tcPr>
            <w:tcW w:w="850" w:type="dxa"/>
          </w:tcPr>
          <w:p w:rsidR="00487A1E" w:rsidRPr="0087301F" w:rsidRDefault="00487A1E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487A1E" w:rsidRPr="0087301F" w:rsidRDefault="00487A1E" w:rsidP="00A24C9C">
            <w:pPr>
              <w:pStyle w:val="aff"/>
            </w:pPr>
            <w:r w:rsidRPr="0087301F">
              <w:t>5 символов</w:t>
            </w:r>
          </w:p>
        </w:tc>
      </w:tr>
      <w:tr w:rsidR="0087301F" w:rsidRPr="0087301F" w:rsidTr="001F7DE9">
        <w:tc>
          <w:tcPr>
            <w:tcW w:w="1444" w:type="dxa"/>
          </w:tcPr>
          <w:p w:rsidR="00011F72" w:rsidRPr="0087301F" w:rsidRDefault="00011F72" w:rsidP="00A24C9C">
            <w:pPr>
              <w:pStyle w:val="aff"/>
            </w:pPr>
            <w:r w:rsidRPr="0087301F">
              <w:t>count_d</w:t>
            </w:r>
          </w:p>
        </w:tc>
        <w:tc>
          <w:tcPr>
            <w:tcW w:w="2551" w:type="dxa"/>
          </w:tcPr>
          <w:p w:rsidR="00011F72" w:rsidRPr="0087301F" w:rsidRDefault="00011F72" w:rsidP="00011F72">
            <w:pPr>
              <w:pStyle w:val="aff"/>
            </w:pPr>
            <w:r w:rsidRPr="0087301F">
              <w:t>Количество койко-дней либо пациенто-дней лечения по законченному случаю</w:t>
            </w:r>
          </w:p>
        </w:tc>
        <w:tc>
          <w:tcPr>
            <w:tcW w:w="2694" w:type="dxa"/>
          </w:tcPr>
          <w:p w:rsidR="00011F72" w:rsidRPr="0087301F" w:rsidRDefault="00011F72" w:rsidP="00A60D4C">
            <w:pPr>
              <w:pStyle w:val="aff"/>
            </w:pPr>
            <w:r w:rsidRPr="0087301F">
              <w:t xml:space="preserve">Условно обязательный </w:t>
            </w:r>
          </w:p>
        </w:tc>
        <w:tc>
          <w:tcPr>
            <w:tcW w:w="850" w:type="dxa"/>
          </w:tcPr>
          <w:p w:rsidR="00011F72" w:rsidRPr="0087301F" w:rsidRDefault="00011F72" w:rsidP="00A24C9C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87301F" w:rsidRDefault="00011F72" w:rsidP="00A24C9C">
            <w:pPr>
              <w:pStyle w:val="aff"/>
            </w:pPr>
          </w:p>
        </w:tc>
      </w:tr>
      <w:tr w:rsidR="0087301F" w:rsidRPr="0087301F" w:rsidTr="001F7DE9">
        <w:tc>
          <w:tcPr>
            <w:tcW w:w="1444" w:type="dxa"/>
          </w:tcPr>
          <w:p w:rsidR="00011F72" w:rsidRPr="0087301F" w:rsidRDefault="00011F7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opertype</w:t>
            </w:r>
          </w:p>
        </w:tc>
        <w:tc>
          <w:tcPr>
            <w:tcW w:w="2551" w:type="dxa"/>
          </w:tcPr>
          <w:p w:rsidR="00011F72" w:rsidRPr="0087301F" w:rsidRDefault="00011F72" w:rsidP="00011F72">
            <w:pPr>
              <w:pStyle w:val="aff"/>
            </w:pPr>
            <w:r w:rsidRPr="0087301F">
              <w:t>Тип операции</w:t>
            </w:r>
          </w:p>
        </w:tc>
        <w:tc>
          <w:tcPr>
            <w:tcW w:w="2694" w:type="dxa"/>
          </w:tcPr>
          <w:p w:rsidR="00011F72" w:rsidRPr="0087301F" w:rsidRDefault="00011F72" w:rsidP="00A24C9C">
            <w:pPr>
              <w:pStyle w:val="aff"/>
            </w:pPr>
            <w:r w:rsidRPr="0087301F">
              <w:t>Условно обязательный (</w:t>
            </w:r>
            <w:r w:rsidR="00A60D4C" w:rsidRPr="0087301F">
              <w:t xml:space="preserve">обязательно </w:t>
            </w:r>
            <w:r w:rsidRPr="0087301F">
              <w:t>заполняется для оперативных пособий)</w:t>
            </w:r>
          </w:p>
        </w:tc>
        <w:tc>
          <w:tcPr>
            <w:tcW w:w="850" w:type="dxa"/>
          </w:tcPr>
          <w:p w:rsidR="00011F72" w:rsidRPr="0087301F" w:rsidRDefault="00011F72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410" w:type="dxa"/>
          </w:tcPr>
          <w:p w:rsidR="00011F72" w:rsidRPr="0087301F" w:rsidRDefault="00011F72" w:rsidP="00011F72">
            <w:pPr>
              <w:pStyle w:val="aff"/>
              <w:rPr>
                <w:lang w:val="en-US"/>
              </w:rPr>
            </w:pPr>
            <w:r w:rsidRPr="0087301F">
              <w:t xml:space="preserve">Допустимые значения: </w:t>
            </w:r>
          </w:p>
          <w:p w:rsidR="00011F72" w:rsidRPr="0087301F" w:rsidRDefault="00011F72" w:rsidP="00011F72">
            <w:pPr>
              <w:pStyle w:val="aff"/>
              <w:rPr>
                <w:lang w:val="en-US"/>
              </w:rPr>
            </w:pPr>
            <w:r w:rsidRPr="0087301F">
              <w:t xml:space="preserve">0 – плановая, </w:t>
            </w:r>
          </w:p>
          <w:p w:rsidR="00011F72" w:rsidRPr="0087301F" w:rsidRDefault="00011F72" w:rsidP="00011F72">
            <w:pPr>
              <w:pStyle w:val="aff"/>
            </w:pPr>
            <w:r w:rsidRPr="0087301F">
              <w:t>1 – экстренная</w:t>
            </w:r>
          </w:p>
        </w:tc>
      </w:tr>
      <w:tr w:rsidR="0087301F" w:rsidRPr="0087301F" w:rsidTr="001F7DE9">
        <w:tc>
          <w:tcPr>
            <w:tcW w:w="1444" w:type="dxa"/>
          </w:tcPr>
          <w:p w:rsidR="00011F72" w:rsidRPr="0087301F" w:rsidRDefault="00A60D4C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oper_complication</w:t>
            </w:r>
          </w:p>
        </w:tc>
        <w:tc>
          <w:tcPr>
            <w:tcW w:w="2551" w:type="dxa"/>
          </w:tcPr>
          <w:p w:rsidR="00011F72" w:rsidRPr="0087301F" w:rsidRDefault="00A60D4C" w:rsidP="00011F72">
            <w:pPr>
              <w:pStyle w:val="aff"/>
            </w:pPr>
            <w:r w:rsidRPr="0087301F">
              <w:t>Послеоперационное осложнение</w:t>
            </w:r>
          </w:p>
        </w:tc>
        <w:tc>
          <w:tcPr>
            <w:tcW w:w="2694" w:type="dxa"/>
          </w:tcPr>
          <w:p w:rsidR="00011F72" w:rsidRPr="0087301F" w:rsidRDefault="00A60D4C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</w:tcPr>
          <w:p w:rsidR="00011F72" w:rsidRPr="0087301F" w:rsidRDefault="00A60D4C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011F72" w:rsidRPr="0087301F" w:rsidRDefault="00A60D4C" w:rsidP="00011F72">
            <w:pPr>
              <w:pStyle w:val="aff"/>
            </w:pPr>
            <w:r w:rsidRPr="0087301F">
              <w:t>Допустимые значения:</w:t>
            </w:r>
          </w:p>
          <w:p w:rsidR="00A60D4C" w:rsidRPr="0087301F" w:rsidRDefault="00A60D4C" w:rsidP="00011F72">
            <w:pPr>
              <w:pStyle w:val="aff"/>
            </w:pPr>
            <w:r w:rsidRPr="0087301F">
              <w:t>1 – есть осложнение после операции</w:t>
            </w:r>
          </w:p>
        </w:tc>
      </w:tr>
      <w:tr w:rsidR="0087301F" w:rsidRPr="0087301F" w:rsidTr="001F7DE9">
        <w:tc>
          <w:tcPr>
            <w:tcW w:w="1444" w:type="dxa"/>
          </w:tcPr>
          <w:p w:rsidR="00FD1E38" w:rsidRPr="0087301F" w:rsidRDefault="00FD1E38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c_teh</w:t>
            </w:r>
          </w:p>
        </w:tc>
        <w:tc>
          <w:tcPr>
            <w:tcW w:w="2551" w:type="dxa"/>
          </w:tcPr>
          <w:p w:rsidR="00FD1E38" w:rsidRPr="0087301F" w:rsidRDefault="00FD1E38" w:rsidP="00A24C9C">
            <w:pPr>
              <w:pStyle w:val="aff"/>
            </w:pPr>
            <w:r w:rsidRPr="0087301F">
              <w:t xml:space="preserve">Код используемой техники. </w:t>
            </w:r>
          </w:p>
        </w:tc>
        <w:tc>
          <w:tcPr>
            <w:tcW w:w="2694" w:type="dxa"/>
          </w:tcPr>
          <w:p w:rsidR="00FD1E38" w:rsidRPr="0087301F" w:rsidRDefault="00FD1E38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</w:tcPr>
          <w:p w:rsidR="00FD1E38" w:rsidRPr="0087301F" w:rsidRDefault="00FD1E38" w:rsidP="00A24C9C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87301F" w:rsidRDefault="00FD1E38" w:rsidP="00FD1E38">
            <w:pPr>
              <w:pStyle w:val="aff"/>
            </w:pPr>
            <w:r w:rsidRPr="0087301F">
              <w:t xml:space="preserve">Согласно утвержденному статистическому талону.  </w:t>
            </w:r>
          </w:p>
        </w:tc>
      </w:tr>
      <w:tr w:rsidR="0087301F" w:rsidRPr="0087301F" w:rsidTr="001F7DE9">
        <w:tc>
          <w:tcPr>
            <w:tcW w:w="1444" w:type="dxa"/>
          </w:tcPr>
          <w:p w:rsidR="00FD1E38" w:rsidRPr="0087301F" w:rsidRDefault="00FD1E38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chambertype</w:t>
            </w:r>
          </w:p>
        </w:tc>
        <w:tc>
          <w:tcPr>
            <w:tcW w:w="2551" w:type="dxa"/>
          </w:tcPr>
          <w:p w:rsidR="00FD1E38" w:rsidRPr="0087301F" w:rsidRDefault="00FD1E38" w:rsidP="00A24C9C">
            <w:pPr>
              <w:pStyle w:val="aff"/>
            </w:pPr>
            <w:r w:rsidRPr="0087301F">
              <w:t>Тип реанимационной палаты</w:t>
            </w:r>
          </w:p>
        </w:tc>
        <w:tc>
          <w:tcPr>
            <w:tcW w:w="2694" w:type="dxa"/>
          </w:tcPr>
          <w:p w:rsidR="00FD1E38" w:rsidRPr="0087301F" w:rsidRDefault="00FD1E38" w:rsidP="00A24C9C">
            <w:pPr>
              <w:pStyle w:val="aff"/>
            </w:pPr>
            <w:r w:rsidRPr="0087301F">
              <w:t>Условно обязательный</w:t>
            </w:r>
          </w:p>
          <w:p w:rsidR="00FD1E38" w:rsidRPr="0087301F" w:rsidRDefault="00FD1E38" w:rsidP="00A24C9C">
            <w:pPr>
              <w:pStyle w:val="aff"/>
            </w:pPr>
            <w:r w:rsidRPr="0087301F">
              <w:t>Обязательно заполняется для реанимации</w:t>
            </w:r>
          </w:p>
        </w:tc>
        <w:tc>
          <w:tcPr>
            <w:tcW w:w="850" w:type="dxa"/>
          </w:tcPr>
          <w:p w:rsidR="00FD1E38" w:rsidRPr="0087301F" w:rsidRDefault="00FD1E38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FD1E38" w:rsidRPr="0087301F" w:rsidRDefault="00FD1E38" w:rsidP="00FD1E38">
            <w:pPr>
              <w:pStyle w:val="aff"/>
            </w:pPr>
            <w:r w:rsidRPr="0087301F">
              <w:rPr>
                <w:noProof/>
              </w:rPr>
              <w:t>Из справочник типов палат, оказывающих реанимационные услуги</w:t>
            </w:r>
          </w:p>
        </w:tc>
      </w:tr>
      <w:tr w:rsidR="0087301F" w:rsidRPr="0087301F" w:rsidTr="001F7DE9">
        <w:tc>
          <w:tcPr>
            <w:tcW w:w="1444" w:type="dxa"/>
          </w:tcPr>
          <w:p w:rsidR="00FD1E38" w:rsidRPr="0087301F" w:rsidRDefault="00FD1E38" w:rsidP="00A24C9C">
            <w:pPr>
              <w:pStyle w:val="aff"/>
            </w:pPr>
            <w:r w:rsidRPr="0087301F">
              <w:t>child</w:t>
            </w:r>
          </w:p>
        </w:tc>
        <w:tc>
          <w:tcPr>
            <w:tcW w:w="2551" w:type="dxa"/>
          </w:tcPr>
          <w:p w:rsidR="00FD1E38" w:rsidRPr="0087301F" w:rsidRDefault="00FD1E38" w:rsidP="00A24C9C">
            <w:pPr>
              <w:pStyle w:val="aff"/>
            </w:pPr>
            <w:r w:rsidRPr="0087301F">
              <w:t xml:space="preserve">Признак, оказания реанимационной услуги ребенку </w:t>
            </w:r>
          </w:p>
        </w:tc>
        <w:tc>
          <w:tcPr>
            <w:tcW w:w="2694" w:type="dxa"/>
          </w:tcPr>
          <w:p w:rsidR="00FD1E38" w:rsidRPr="0087301F" w:rsidRDefault="00FD1E38" w:rsidP="00A24C9C">
            <w:pPr>
              <w:pStyle w:val="aff"/>
            </w:pPr>
            <w:r w:rsidRPr="0087301F">
              <w:t>Условно обязательный. Заполняется в случае выставления раенимационного пособия на новорожденного в карте матери.</w:t>
            </w:r>
          </w:p>
        </w:tc>
        <w:tc>
          <w:tcPr>
            <w:tcW w:w="850" w:type="dxa"/>
          </w:tcPr>
          <w:p w:rsidR="00FD1E38" w:rsidRPr="0087301F" w:rsidRDefault="00FD1E38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410" w:type="dxa"/>
          </w:tcPr>
          <w:p w:rsidR="00FD1E38" w:rsidRPr="0087301F" w:rsidRDefault="00FD1E38" w:rsidP="00A24C9C">
            <w:pPr>
              <w:pStyle w:val="aff"/>
            </w:pPr>
            <w:r w:rsidRPr="0087301F">
              <w:t>Допустимое значение: 1.</w:t>
            </w:r>
          </w:p>
        </w:tc>
      </w:tr>
      <w:tr w:rsidR="0087301F" w:rsidRPr="0087301F" w:rsidTr="001F7DE9">
        <w:tc>
          <w:tcPr>
            <w:tcW w:w="1444" w:type="dxa"/>
          </w:tcPr>
          <w:p w:rsidR="00232F24" w:rsidRPr="0087301F" w:rsidRDefault="00232F24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place</w:t>
            </w:r>
          </w:p>
        </w:tc>
        <w:tc>
          <w:tcPr>
            <w:tcW w:w="2551" w:type="dxa"/>
          </w:tcPr>
          <w:p w:rsidR="00232F24" w:rsidRPr="0087301F" w:rsidRDefault="00232F24" w:rsidP="00841A7D">
            <w:pPr>
              <w:pStyle w:val="aff"/>
            </w:pPr>
            <w:r w:rsidRPr="0087301F">
              <w:t xml:space="preserve">Место оказания медицинской услуги </w:t>
            </w:r>
          </w:p>
        </w:tc>
        <w:tc>
          <w:tcPr>
            <w:tcW w:w="2694" w:type="dxa"/>
          </w:tcPr>
          <w:p w:rsidR="00795292" w:rsidRPr="0087301F" w:rsidRDefault="00232F24" w:rsidP="00795292">
            <w:pPr>
              <w:pStyle w:val="aff"/>
            </w:pPr>
            <w:r w:rsidRPr="0087301F">
              <w:t>Обязательн</w:t>
            </w:r>
            <w:r w:rsidR="00A93429" w:rsidRPr="0087301F">
              <w:t>ый</w:t>
            </w:r>
          </w:p>
          <w:p w:rsidR="00232F24" w:rsidRPr="0087301F" w:rsidRDefault="00795292" w:rsidP="00795292">
            <w:pPr>
              <w:pStyle w:val="aff"/>
            </w:pPr>
            <w:r w:rsidRPr="0087301F">
              <w:t xml:space="preserve">Заполняется </w:t>
            </w:r>
            <w:r w:rsidR="00232F24" w:rsidRPr="0087301F">
              <w:t>для услуг по СМП</w:t>
            </w:r>
            <w:r w:rsidR="00841A7D" w:rsidRPr="0087301F">
              <w:t>, круглосуточного и дневного стационаров</w:t>
            </w:r>
            <w:r w:rsidR="00A93429" w:rsidRPr="0087301F">
              <w:t xml:space="preserve"> и поликлинике</w:t>
            </w:r>
            <w:r w:rsidR="00841A7D" w:rsidRPr="0087301F">
              <w:t xml:space="preserve"> </w:t>
            </w:r>
          </w:p>
        </w:tc>
        <w:tc>
          <w:tcPr>
            <w:tcW w:w="850" w:type="dxa"/>
          </w:tcPr>
          <w:p w:rsidR="00232F24" w:rsidRPr="0087301F" w:rsidRDefault="00232F24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410" w:type="dxa"/>
          </w:tcPr>
          <w:p w:rsidR="00232F24" w:rsidRPr="0087301F" w:rsidRDefault="00232F24" w:rsidP="00A24C9C">
            <w:pPr>
              <w:pStyle w:val="aff"/>
            </w:pPr>
            <w:r w:rsidRPr="0087301F">
              <w:t>Допустимые значения:</w:t>
            </w:r>
          </w:p>
          <w:p w:rsidR="00232F24" w:rsidRPr="0087301F" w:rsidRDefault="00232F24" w:rsidP="00A24C9C">
            <w:pPr>
              <w:pStyle w:val="aff"/>
            </w:pPr>
            <w:r w:rsidRPr="0087301F">
              <w:t>1 – Помощь оказана на месте вызова;</w:t>
            </w:r>
          </w:p>
          <w:p w:rsidR="00841A7D" w:rsidRPr="0087301F" w:rsidRDefault="00232F24" w:rsidP="00841A7D">
            <w:pPr>
              <w:pStyle w:val="aff"/>
            </w:pPr>
            <w:r w:rsidRPr="0087301F">
              <w:t>2 – Помощь оказана в автомобиле СМП.</w:t>
            </w:r>
          </w:p>
          <w:p w:rsidR="00841A7D" w:rsidRPr="0087301F" w:rsidRDefault="00841A7D" w:rsidP="00841A7D">
            <w:pPr>
              <w:pStyle w:val="aff"/>
            </w:pPr>
            <w:r w:rsidRPr="0087301F">
              <w:t>3 – Помощь оказана в отделении круглосуточного стационара.</w:t>
            </w:r>
          </w:p>
          <w:p w:rsidR="00841A7D" w:rsidRPr="0087301F" w:rsidRDefault="00841A7D" w:rsidP="00841A7D">
            <w:pPr>
              <w:pStyle w:val="aff"/>
            </w:pPr>
            <w:r w:rsidRPr="0087301F">
              <w:t>4 – Помощь оказана в отделении дневного стационара.</w:t>
            </w:r>
          </w:p>
          <w:p w:rsidR="00A93429" w:rsidRPr="0087301F" w:rsidRDefault="00A93429" w:rsidP="00A93429">
            <w:pPr>
              <w:pStyle w:val="aff"/>
            </w:pPr>
            <w:r w:rsidRPr="0087301F">
              <w:t>5 – Помощь оказана в поликлинике</w:t>
            </w:r>
          </w:p>
        </w:tc>
      </w:tr>
      <w:tr w:rsidR="0087301F" w:rsidRPr="0087301F" w:rsidTr="001F7DE9">
        <w:tc>
          <w:tcPr>
            <w:tcW w:w="1444" w:type="dxa"/>
          </w:tcPr>
          <w:p w:rsidR="0023579E" w:rsidRPr="0087301F" w:rsidRDefault="0023579E" w:rsidP="001C0F56">
            <w:pPr>
              <w:pStyle w:val="aff"/>
            </w:pPr>
            <w:r w:rsidRPr="0087301F">
              <w:t>c_anes</w:t>
            </w:r>
          </w:p>
        </w:tc>
        <w:tc>
          <w:tcPr>
            <w:tcW w:w="2551" w:type="dxa"/>
          </w:tcPr>
          <w:p w:rsidR="0023579E" w:rsidRPr="0087301F" w:rsidRDefault="0023579E" w:rsidP="0023579E">
            <w:pPr>
              <w:pStyle w:val="aff"/>
            </w:pPr>
            <w:r w:rsidRPr="0087301F">
              <w:t>Код вида анестезии.</w:t>
            </w:r>
          </w:p>
        </w:tc>
        <w:tc>
          <w:tcPr>
            <w:tcW w:w="2694" w:type="dxa"/>
          </w:tcPr>
          <w:p w:rsidR="0023579E" w:rsidRPr="0087301F" w:rsidRDefault="0023579E" w:rsidP="0023579E">
            <w:pPr>
              <w:pStyle w:val="aff"/>
            </w:pPr>
            <w:r w:rsidRPr="0087301F">
              <w:t>Условно обязательный.</w:t>
            </w:r>
          </w:p>
          <w:p w:rsidR="0023579E" w:rsidRPr="0087301F" w:rsidRDefault="0023579E" w:rsidP="001C0F56">
            <w:pPr>
              <w:pStyle w:val="aff"/>
            </w:pPr>
            <w:r w:rsidRPr="0087301F">
              <w:t>Обязательный в случае предъявления на оплату оперативного пособия</w:t>
            </w:r>
          </w:p>
        </w:tc>
        <w:tc>
          <w:tcPr>
            <w:tcW w:w="850" w:type="dxa"/>
          </w:tcPr>
          <w:p w:rsidR="0023579E" w:rsidRPr="0087301F" w:rsidRDefault="0023579E" w:rsidP="001C0F56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410" w:type="dxa"/>
          </w:tcPr>
          <w:p w:rsidR="0023579E" w:rsidRPr="0087301F" w:rsidRDefault="0023579E" w:rsidP="0023579E">
            <w:pPr>
              <w:pStyle w:val="aff"/>
            </w:pPr>
            <w:r w:rsidRPr="0087301F">
              <w:t xml:space="preserve">До 2 знаков. Согласно утвержденной статистической карты выбывшего из стационара. </w:t>
            </w:r>
          </w:p>
        </w:tc>
      </w:tr>
      <w:tr w:rsidR="0087301F" w:rsidRPr="0087301F" w:rsidTr="001F7DE9">
        <w:tc>
          <w:tcPr>
            <w:tcW w:w="1444" w:type="dxa"/>
          </w:tcPr>
          <w:p w:rsidR="009E175A" w:rsidRPr="0087301F" w:rsidRDefault="009E175A" w:rsidP="001F7DE9">
            <w:pPr>
              <w:pStyle w:val="aff"/>
            </w:pPr>
            <w:r w:rsidRPr="0087301F">
              <w:rPr>
                <w:lang w:val="en-US"/>
              </w:rPr>
              <w:t>dep_num</w:t>
            </w:r>
          </w:p>
        </w:tc>
        <w:tc>
          <w:tcPr>
            <w:tcW w:w="2551" w:type="dxa"/>
          </w:tcPr>
          <w:p w:rsidR="009E175A" w:rsidRPr="0087301F" w:rsidRDefault="009E175A" w:rsidP="0023579E">
            <w:pPr>
              <w:pStyle w:val="aff"/>
            </w:pPr>
            <w:r w:rsidRPr="0087301F">
              <w:t>Код отделения</w:t>
            </w:r>
          </w:p>
        </w:tc>
        <w:tc>
          <w:tcPr>
            <w:tcW w:w="2694" w:type="dxa"/>
          </w:tcPr>
          <w:p w:rsidR="009E175A" w:rsidRPr="0087301F" w:rsidRDefault="009E175A" w:rsidP="004B6DEC">
            <w:pPr>
              <w:pStyle w:val="aff"/>
            </w:pPr>
            <w:r w:rsidRPr="0087301F">
              <w:t>Условно обязательный</w:t>
            </w:r>
          </w:p>
          <w:p w:rsidR="009E175A" w:rsidRPr="0087301F" w:rsidRDefault="009E175A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9E175A" w:rsidRPr="0087301F" w:rsidRDefault="009E175A" w:rsidP="001C0F56">
            <w:pPr>
              <w:pStyle w:val="aff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410" w:type="dxa"/>
          </w:tcPr>
          <w:p w:rsidR="009E175A" w:rsidRPr="0087301F" w:rsidRDefault="0095627B" w:rsidP="005360FA">
            <w:pPr>
              <w:pStyle w:val="aff"/>
            </w:pPr>
            <w:r w:rsidRPr="0087301F">
              <w:t>1</w:t>
            </w:r>
            <w:r w:rsidR="005360FA" w:rsidRPr="0087301F">
              <w:t>2</w:t>
            </w:r>
            <w:r w:rsidR="009E175A" w:rsidRPr="0087301F">
              <w:t xml:space="preserve"> знаков. Из справочника отделений МО</w:t>
            </w:r>
          </w:p>
        </w:tc>
      </w:tr>
      <w:tr w:rsidR="0087301F" w:rsidRPr="0087301F" w:rsidTr="001F7DE9">
        <w:tc>
          <w:tcPr>
            <w:tcW w:w="1444" w:type="dxa"/>
          </w:tcPr>
          <w:p w:rsidR="002508B0" w:rsidRPr="0087301F" w:rsidRDefault="002508B0" w:rsidP="006A4630">
            <w:pPr>
              <w:pStyle w:val="aff"/>
            </w:pPr>
            <w:r w:rsidRPr="0087301F">
              <w:rPr>
                <w:lang w:val="en-US"/>
              </w:rPr>
              <w:t>prof_</w:t>
            </w:r>
            <w:r w:rsidR="0070103B" w:rsidRPr="0087301F">
              <w:rPr>
                <w:lang w:val="en-US"/>
              </w:rPr>
              <w:t>h</w:t>
            </w:r>
          </w:p>
        </w:tc>
        <w:tc>
          <w:tcPr>
            <w:tcW w:w="2551" w:type="dxa"/>
          </w:tcPr>
          <w:p w:rsidR="002508B0" w:rsidRPr="0087301F" w:rsidRDefault="002A1FE9" w:rsidP="0023579E">
            <w:pPr>
              <w:pStyle w:val="aff"/>
            </w:pPr>
            <w:r w:rsidRPr="0087301F">
              <w:t>Код профиля койки</w:t>
            </w:r>
          </w:p>
        </w:tc>
        <w:tc>
          <w:tcPr>
            <w:tcW w:w="2694" w:type="dxa"/>
          </w:tcPr>
          <w:p w:rsidR="002A1FE9" w:rsidRPr="0087301F" w:rsidRDefault="002A1FE9" w:rsidP="002A1FE9">
            <w:pPr>
              <w:pStyle w:val="aff"/>
            </w:pPr>
            <w:r w:rsidRPr="0087301F">
              <w:t>Условно обязательный</w:t>
            </w:r>
          </w:p>
          <w:p w:rsidR="002508B0" w:rsidRPr="0087301F" w:rsidRDefault="002A1FE9" w:rsidP="002A1FE9">
            <w:pPr>
              <w:pStyle w:val="aff"/>
            </w:pPr>
            <w:r w:rsidRPr="0087301F">
              <w:t xml:space="preserve">Обязательно заполняется для услуг круглосуточного и </w:t>
            </w:r>
            <w:r w:rsidRPr="0087301F">
              <w:lastRenderedPageBreak/>
              <w:t>дневного стационаров</w:t>
            </w:r>
          </w:p>
        </w:tc>
        <w:tc>
          <w:tcPr>
            <w:tcW w:w="850" w:type="dxa"/>
          </w:tcPr>
          <w:p w:rsidR="002508B0" w:rsidRPr="0087301F" w:rsidRDefault="0070103B" w:rsidP="001C0F56">
            <w:pPr>
              <w:pStyle w:val="aff"/>
            </w:pPr>
            <w:r w:rsidRPr="0087301F">
              <w:rPr>
                <w:lang w:val="en-US"/>
              </w:rPr>
              <w:lastRenderedPageBreak/>
              <w:t>integer</w:t>
            </w:r>
          </w:p>
        </w:tc>
        <w:tc>
          <w:tcPr>
            <w:tcW w:w="2410" w:type="dxa"/>
          </w:tcPr>
          <w:p w:rsidR="002508B0" w:rsidRPr="0087301F" w:rsidRDefault="002A1FE9" w:rsidP="002A1FE9">
            <w:pPr>
              <w:pStyle w:val="aff"/>
            </w:pPr>
            <w:r w:rsidRPr="0087301F">
              <w:t>Из справочника кодов профилей койки</w:t>
            </w:r>
          </w:p>
        </w:tc>
      </w:tr>
      <w:tr w:rsidR="0087301F" w:rsidRPr="0087301F" w:rsidTr="001F7DE9">
        <w:tc>
          <w:tcPr>
            <w:tcW w:w="1444" w:type="dxa"/>
          </w:tcPr>
          <w:p w:rsidR="00126A84" w:rsidRPr="0087301F" w:rsidRDefault="00126A84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koef_z</w:t>
            </w:r>
          </w:p>
        </w:tc>
        <w:tc>
          <w:tcPr>
            <w:tcW w:w="2551" w:type="dxa"/>
          </w:tcPr>
          <w:p w:rsidR="00126A84" w:rsidRPr="0087301F" w:rsidRDefault="00126A84" w:rsidP="00B30DE4">
            <w:pPr>
              <w:pStyle w:val="1e"/>
            </w:pPr>
            <w:r w:rsidRPr="0087301F">
              <w:t>Коэффициент затратоемкости</w:t>
            </w:r>
          </w:p>
        </w:tc>
        <w:tc>
          <w:tcPr>
            <w:tcW w:w="2694" w:type="dxa"/>
          </w:tcPr>
          <w:p w:rsidR="00126A84" w:rsidRPr="0087301F" w:rsidRDefault="00126A84" w:rsidP="00126A84">
            <w:pPr>
              <w:pStyle w:val="aff"/>
            </w:pPr>
            <w:r w:rsidRPr="0087301F">
              <w:t>Условно обязательный</w:t>
            </w:r>
          </w:p>
          <w:p w:rsidR="00126A84" w:rsidRPr="0087301F" w:rsidRDefault="00126A84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126A84" w:rsidRPr="0087301F" w:rsidRDefault="00F90AB0" w:rsidP="005360FA">
            <w:pPr>
              <w:pStyle w:val="aff"/>
            </w:pPr>
            <w:r w:rsidRPr="0087301F">
              <w:t>Значение коэффициента затратоемкости</w:t>
            </w:r>
          </w:p>
        </w:tc>
      </w:tr>
      <w:tr w:rsidR="0087301F" w:rsidRPr="0087301F" w:rsidTr="001F7DE9">
        <w:tc>
          <w:tcPr>
            <w:tcW w:w="1444" w:type="dxa"/>
          </w:tcPr>
          <w:p w:rsidR="00126A84" w:rsidRPr="0087301F" w:rsidRDefault="00126A84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koef_up</w:t>
            </w:r>
          </w:p>
        </w:tc>
        <w:tc>
          <w:tcPr>
            <w:tcW w:w="2551" w:type="dxa"/>
          </w:tcPr>
          <w:p w:rsidR="00126A84" w:rsidRPr="0087301F" w:rsidRDefault="00126A84" w:rsidP="00B30DE4">
            <w:pPr>
              <w:pStyle w:val="1e"/>
            </w:pPr>
            <w:r w:rsidRPr="0087301F">
              <w:t>Управленческий коэффициент</w:t>
            </w:r>
          </w:p>
        </w:tc>
        <w:tc>
          <w:tcPr>
            <w:tcW w:w="2694" w:type="dxa"/>
          </w:tcPr>
          <w:p w:rsidR="00126A84" w:rsidRPr="0087301F" w:rsidRDefault="00126A84" w:rsidP="00126A84">
            <w:pPr>
              <w:pStyle w:val="aff"/>
            </w:pPr>
            <w:r w:rsidRPr="0087301F">
              <w:t>Условно обязательный</w:t>
            </w:r>
          </w:p>
          <w:p w:rsidR="00126A84" w:rsidRPr="0087301F" w:rsidRDefault="00126A84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126A84" w:rsidRPr="0087301F" w:rsidRDefault="00F90AB0" w:rsidP="005360FA">
            <w:pPr>
              <w:pStyle w:val="aff"/>
            </w:pPr>
            <w:r w:rsidRPr="0087301F">
              <w:t>Значение управленческого коэффициента для федеральной КСГ (при отсутствии указывается «1»)</w:t>
            </w:r>
          </w:p>
        </w:tc>
      </w:tr>
      <w:tr w:rsidR="0087301F" w:rsidRPr="0087301F" w:rsidTr="001F7DE9">
        <w:tc>
          <w:tcPr>
            <w:tcW w:w="1444" w:type="dxa"/>
          </w:tcPr>
          <w:p w:rsidR="00126A84" w:rsidRPr="0087301F" w:rsidRDefault="00126A84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bztsz</w:t>
            </w:r>
          </w:p>
        </w:tc>
        <w:tc>
          <w:tcPr>
            <w:tcW w:w="2551" w:type="dxa"/>
          </w:tcPr>
          <w:p w:rsidR="00126A84" w:rsidRPr="0087301F" w:rsidRDefault="00126A84" w:rsidP="0023579E">
            <w:pPr>
              <w:pStyle w:val="aff"/>
            </w:pPr>
            <w:r w:rsidRPr="0087301F">
              <w:t>Базовая ставка</w:t>
            </w:r>
          </w:p>
        </w:tc>
        <w:tc>
          <w:tcPr>
            <w:tcW w:w="2694" w:type="dxa"/>
          </w:tcPr>
          <w:p w:rsidR="00126A84" w:rsidRPr="0087301F" w:rsidRDefault="00126A84" w:rsidP="00126A84">
            <w:pPr>
              <w:pStyle w:val="aff"/>
            </w:pPr>
            <w:r w:rsidRPr="0087301F">
              <w:t>Условно обязательный</w:t>
            </w:r>
          </w:p>
          <w:p w:rsidR="00126A84" w:rsidRPr="0087301F" w:rsidRDefault="00126A84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126A84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126A84" w:rsidRPr="0087301F" w:rsidRDefault="00F90AB0" w:rsidP="005360FA">
            <w:pPr>
              <w:pStyle w:val="aff"/>
            </w:pPr>
            <w:r w:rsidRPr="0087301F">
              <w:t>Значение базовой ставки, указывается в рублях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koef_d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Коэффициент дифференциации</w:t>
            </w:r>
          </w:p>
        </w:tc>
        <w:tc>
          <w:tcPr>
            <w:tcW w:w="2694" w:type="dxa"/>
          </w:tcPr>
          <w:p w:rsidR="00F90AB0" w:rsidRPr="0087301F" w:rsidRDefault="00F90AB0" w:rsidP="00126A84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F90AB0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F90AB0" w:rsidP="00B30DE4">
            <w:pPr>
              <w:pStyle w:val="1e"/>
              <w:jc w:val="left"/>
            </w:pPr>
            <w:r w:rsidRPr="0087301F">
              <w:t>Значение коэффициента дифференциации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koef_u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  <w:rPr>
                <w:lang w:val="en-US"/>
              </w:rPr>
            </w:pPr>
            <w:r w:rsidRPr="0087301F">
              <w:t>Коэффициент уровня медицинской помощи</w:t>
            </w:r>
          </w:p>
        </w:tc>
        <w:tc>
          <w:tcPr>
            <w:tcW w:w="2694" w:type="dxa"/>
          </w:tcPr>
          <w:p w:rsidR="00F90AB0" w:rsidRPr="0087301F" w:rsidRDefault="00F90AB0" w:rsidP="00126A84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F90AB0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F90AB0" w:rsidP="00B30DE4">
            <w:pPr>
              <w:pStyle w:val="1e"/>
              <w:jc w:val="left"/>
            </w:pPr>
            <w:r w:rsidRPr="0087301F">
              <w:t>Значение коэффициента уровня медицинской организации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</w:pPr>
            <w:r w:rsidRPr="0087301F">
              <w:rPr>
                <w:lang w:val="en-US"/>
              </w:rPr>
              <w:t>it_sl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Примененный коэффициент сложности лечения пациента</w:t>
            </w:r>
          </w:p>
        </w:tc>
        <w:tc>
          <w:tcPr>
            <w:tcW w:w="2694" w:type="dxa"/>
          </w:tcPr>
          <w:p w:rsidR="00F90AB0" w:rsidRPr="0087301F" w:rsidRDefault="00F90AB0" w:rsidP="00126A84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F90AB0" w:rsidP="00126A84">
            <w:pPr>
              <w:pStyle w:val="aff"/>
            </w:pPr>
            <w:r w:rsidRPr="0087301F">
              <w:t>Обязательно заполняется для услуг круглосуточного и дневного стационаров.</w:t>
            </w:r>
          </w:p>
          <w:p w:rsidR="00F90AB0" w:rsidRPr="0087301F" w:rsidRDefault="00F90AB0" w:rsidP="00126A84">
            <w:pPr>
              <w:pStyle w:val="aff"/>
              <w:rPr>
                <w:lang w:val="en-US"/>
              </w:rPr>
            </w:pPr>
            <w:r w:rsidRPr="0087301F">
              <w:t>Указывается только при использовании.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F90AB0" w:rsidP="00126A84">
            <w:pPr>
              <w:pStyle w:val="1e"/>
            </w:pPr>
            <w:r w:rsidRPr="0087301F">
              <w:t>Итоговое значение коэффициента сложности лечения пациента для данного случая.</w:t>
            </w:r>
          </w:p>
          <w:p w:rsidR="00F90AB0" w:rsidRPr="0087301F" w:rsidRDefault="00F90AB0" w:rsidP="00126A84">
            <w:pPr>
              <w:pStyle w:val="aff"/>
            </w:pP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B30DE4" w:rsidP="00B30DE4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dkk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Дополнительный классификационный критерий</w:t>
            </w:r>
          </w:p>
        </w:tc>
        <w:tc>
          <w:tcPr>
            <w:tcW w:w="2694" w:type="dxa"/>
          </w:tcPr>
          <w:p w:rsidR="00F90AB0" w:rsidRPr="0087301F" w:rsidRDefault="00F90AB0" w:rsidP="00126A84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F90AB0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B30DE4" w:rsidP="005360FA">
            <w:pPr>
              <w:pStyle w:val="aff"/>
            </w:pPr>
            <w:r w:rsidRPr="0087301F">
              <w:t>Заполняется из соответствующего справочника НСИ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vmp_kind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Вид ВМП</w:t>
            </w:r>
          </w:p>
        </w:tc>
        <w:tc>
          <w:tcPr>
            <w:tcW w:w="2694" w:type="dxa"/>
          </w:tcPr>
          <w:p w:rsidR="00F90AB0" w:rsidRPr="0087301F" w:rsidRDefault="00F90AB0" w:rsidP="00126A84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F90AB0" w:rsidP="00B30DE4">
            <w:pPr>
              <w:pStyle w:val="aff"/>
            </w:pPr>
            <w:r w:rsidRPr="0087301F">
              <w:t>Обязательно заполняется для услуг круглосуточного и дневного стационаров</w:t>
            </w:r>
            <w:r w:rsidR="00AD17F1" w:rsidRPr="0087301F">
              <w:t>, при оказании ВМП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EE2B2C" w:rsidP="005360FA">
            <w:pPr>
              <w:pStyle w:val="aff"/>
            </w:pPr>
            <w:r w:rsidRPr="0087301F">
              <w:t>Вид высокотехнологичной медицинской помощи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</w:pPr>
            <w:r w:rsidRPr="0087301F">
              <w:rPr>
                <w:lang w:val="en-US"/>
              </w:rPr>
              <w:t>vmp</w:t>
            </w:r>
            <w:r w:rsidRPr="0087301F">
              <w:t>_</w:t>
            </w:r>
            <w:r w:rsidRPr="0087301F">
              <w:rPr>
                <w:lang w:val="en-US"/>
              </w:rPr>
              <w:t>method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Метод ВМП</w:t>
            </w:r>
          </w:p>
        </w:tc>
        <w:tc>
          <w:tcPr>
            <w:tcW w:w="2694" w:type="dxa"/>
          </w:tcPr>
          <w:p w:rsidR="00F90AB0" w:rsidRPr="0087301F" w:rsidRDefault="00F90AB0" w:rsidP="00126A84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F90AB0" w:rsidP="00B30DE4">
            <w:pPr>
              <w:pStyle w:val="aff"/>
            </w:pPr>
            <w:r w:rsidRPr="0087301F">
              <w:t xml:space="preserve">Обязательно </w:t>
            </w:r>
            <w:r w:rsidRPr="0087301F">
              <w:lastRenderedPageBreak/>
              <w:t>заполняется для услуг круглосуточного и дневного стационаров</w:t>
            </w:r>
            <w:r w:rsidR="00AD17F1" w:rsidRPr="0087301F">
              <w:t>, при оказании ВМП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  <w:rPr>
                <w:lang w:val="en-US"/>
              </w:rPr>
            </w:pPr>
            <w:r w:rsidRPr="0087301F">
              <w:lastRenderedPageBreak/>
              <w:t>string</w:t>
            </w:r>
          </w:p>
        </w:tc>
        <w:tc>
          <w:tcPr>
            <w:tcW w:w="2410" w:type="dxa"/>
          </w:tcPr>
          <w:p w:rsidR="00F90AB0" w:rsidRPr="0087301F" w:rsidRDefault="00F90AB0" w:rsidP="005360FA">
            <w:pPr>
              <w:pStyle w:val="aff"/>
            </w:pPr>
            <w:r w:rsidRPr="0087301F">
              <w:t xml:space="preserve">Метод высокотехнологичной </w:t>
            </w:r>
            <w:r w:rsidRPr="0087301F">
              <w:lastRenderedPageBreak/>
              <w:t>медицинской помощи</w:t>
            </w:r>
          </w:p>
        </w:tc>
      </w:tr>
      <w:tr w:rsidR="0087301F" w:rsidRPr="0087301F" w:rsidTr="001F7DE9">
        <w:tc>
          <w:tcPr>
            <w:tcW w:w="1444" w:type="dxa"/>
          </w:tcPr>
          <w:p w:rsidR="00F90AB0" w:rsidRPr="0087301F" w:rsidRDefault="00F90AB0" w:rsidP="001F7DE9">
            <w:pPr>
              <w:pStyle w:val="aff"/>
            </w:pPr>
            <w:r w:rsidRPr="0087301F">
              <w:rPr>
                <w:lang w:val="en-US"/>
              </w:rPr>
              <w:lastRenderedPageBreak/>
              <w:t>vmp_group</w:t>
            </w:r>
          </w:p>
        </w:tc>
        <w:tc>
          <w:tcPr>
            <w:tcW w:w="2551" w:type="dxa"/>
          </w:tcPr>
          <w:p w:rsidR="00F90AB0" w:rsidRPr="0087301F" w:rsidRDefault="00F90AB0" w:rsidP="0023579E">
            <w:pPr>
              <w:pStyle w:val="aff"/>
            </w:pPr>
            <w:r w:rsidRPr="0087301F">
              <w:t>Группа ВМП</w:t>
            </w:r>
          </w:p>
        </w:tc>
        <w:tc>
          <w:tcPr>
            <w:tcW w:w="2694" w:type="dxa"/>
          </w:tcPr>
          <w:p w:rsidR="00AD17F1" w:rsidRPr="0087301F" w:rsidRDefault="00AD17F1" w:rsidP="00AD17F1">
            <w:pPr>
              <w:pStyle w:val="aff"/>
            </w:pPr>
            <w:r w:rsidRPr="0087301F">
              <w:t>Условно обязательный</w:t>
            </w:r>
          </w:p>
          <w:p w:rsidR="00F90AB0" w:rsidRPr="0087301F" w:rsidRDefault="00AD17F1" w:rsidP="00AD17F1">
            <w:pPr>
              <w:pStyle w:val="aff"/>
            </w:pPr>
            <w:r w:rsidRPr="0087301F">
              <w:t>Обязательно заполняется для услуг круглосуточного и дневного стационаров, при оказании ВМП</w:t>
            </w:r>
          </w:p>
        </w:tc>
        <w:tc>
          <w:tcPr>
            <w:tcW w:w="850" w:type="dxa"/>
          </w:tcPr>
          <w:p w:rsidR="00F90AB0" w:rsidRPr="0087301F" w:rsidRDefault="00EE2B2C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F90AB0" w:rsidRPr="0087301F" w:rsidRDefault="00EE2B2C" w:rsidP="00EE2B2C">
            <w:pPr>
              <w:pStyle w:val="aff"/>
            </w:pPr>
            <w:r w:rsidRPr="0087301F">
              <w:t>Группа высокотехнологичной медицинской помощи</w:t>
            </w:r>
          </w:p>
        </w:tc>
      </w:tr>
      <w:tr w:rsidR="0087301F" w:rsidRPr="0087301F" w:rsidTr="001F7DE9">
        <w:tc>
          <w:tcPr>
            <w:tcW w:w="1444" w:type="dxa"/>
          </w:tcPr>
          <w:p w:rsidR="005E12BD" w:rsidRPr="0087301F" w:rsidRDefault="005E12BD" w:rsidP="001F7DE9">
            <w:pPr>
              <w:pStyle w:val="aff"/>
            </w:pPr>
            <w:r w:rsidRPr="0087301F">
              <w:rPr>
                <w:lang w:val="en-US"/>
              </w:rPr>
              <w:t>vmp_model</w:t>
            </w:r>
          </w:p>
        </w:tc>
        <w:tc>
          <w:tcPr>
            <w:tcW w:w="2551" w:type="dxa"/>
          </w:tcPr>
          <w:p w:rsidR="005E12BD" w:rsidRPr="0087301F" w:rsidRDefault="005E12BD" w:rsidP="0023579E">
            <w:pPr>
              <w:pStyle w:val="aff"/>
            </w:pPr>
            <w:r w:rsidRPr="0087301F">
              <w:t>Модель пациента ВМП</w:t>
            </w:r>
          </w:p>
        </w:tc>
        <w:tc>
          <w:tcPr>
            <w:tcW w:w="2694" w:type="dxa"/>
          </w:tcPr>
          <w:p w:rsidR="005E12BD" w:rsidRPr="0087301F" w:rsidRDefault="005E12BD" w:rsidP="005E12BD">
            <w:pPr>
              <w:pStyle w:val="aff"/>
            </w:pPr>
            <w:r w:rsidRPr="0087301F">
              <w:t>Условно обязательный</w:t>
            </w:r>
          </w:p>
          <w:p w:rsidR="005E12BD" w:rsidRPr="0087301F" w:rsidRDefault="005E12BD" w:rsidP="005E12BD">
            <w:pPr>
              <w:pStyle w:val="aff"/>
            </w:pPr>
            <w:r w:rsidRPr="0087301F">
              <w:t>Обязательно заполняется для услуг круглосуточного и дневного стационаров, при оказании ВМП</w:t>
            </w:r>
          </w:p>
        </w:tc>
        <w:tc>
          <w:tcPr>
            <w:tcW w:w="850" w:type="dxa"/>
          </w:tcPr>
          <w:p w:rsidR="005E12BD" w:rsidRPr="0087301F" w:rsidRDefault="005E12BD" w:rsidP="001C0F56">
            <w:pPr>
              <w:pStyle w:val="aff"/>
            </w:pPr>
            <w:r w:rsidRPr="0087301F">
              <w:t>string</w:t>
            </w:r>
          </w:p>
        </w:tc>
        <w:tc>
          <w:tcPr>
            <w:tcW w:w="2410" w:type="dxa"/>
          </w:tcPr>
          <w:p w:rsidR="005E12BD" w:rsidRPr="0087301F" w:rsidRDefault="005E12BD" w:rsidP="00EE2B2C">
            <w:pPr>
              <w:pStyle w:val="aff"/>
            </w:pPr>
            <w:r w:rsidRPr="0087301F">
              <w:t>Модель пациента при оказании высокотехнологичной медицинской помощи</w:t>
            </w:r>
          </w:p>
        </w:tc>
      </w:tr>
    </w:tbl>
    <w:p w:rsidR="00E37EA1" w:rsidRPr="0087301F" w:rsidRDefault="00E37EA1"/>
    <w:p w:rsidR="00DA7368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6" w:name="_Toc519775550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DA7368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DA7368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stomat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DA7368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</w:t>
      </w:r>
      <w:r w:rsidR="003C3702" w:rsidRPr="0087301F">
        <w:rPr>
          <w:rStyle w:val="b1"/>
          <w:rFonts w:ascii="Times New Roman" w:hAnsi="Times New Roman" w:cs="Times New Roman"/>
          <w:b/>
          <w:bCs/>
          <w:color w:val="auto"/>
        </w:rPr>
        <w:t>Сведения о зубе</w:t>
      </w:r>
      <w:r w:rsidR="001A2978" w:rsidRPr="0087301F">
        <w:rPr>
          <w:rStyle w:val="b1"/>
          <w:rFonts w:ascii="Times New Roman" w:hAnsi="Times New Roman" w:cs="Times New Roman"/>
          <w:b/>
          <w:bCs/>
          <w:color w:val="auto"/>
        </w:rPr>
        <w:t>, на котором проводилась манипуляция</w:t>
      </w:r>
      <w:bookmarkEnd w:id="46"/>
    </w:p>
    <w:p w:rsidR="00D47457" w:rsidRPr="0087301F" w:rsidRDefault="003C3702" w:rsidP="00D47457">
      <w:pPr>
        <w:rPr>
          <w:lang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«additionals»</w:t>
      </w:r>
      <w:r w:rsidR="00A61A4C"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- «stomats».</w:t>
      </w:r>
      <w:r w:rsidRPr="0087301F">
        <w:rPr>
          <w:lang w:val="en-US"/>
        </w:rPr>
        <w:t xml:space="preserve"> </w:t>
      </w:r>
      <w:r w:rsidR="00D47457" w:rsidRPr="0087301F">
        <w:rPr>
          <w:lang w:eastAsia="ar-SA"/>
        </w:rPr>
        <w:t>Элемент условно обязательный.</w:t>
      </w:r>
    </w:p>
    <w:p w:rsidR="00D47457" w:rsidRPr="0087301F" w:rsidRDefault="00D47457" w:rsidP="00D47457">
      <w:r w:rsidRPr="0087301F">
        <w:t>Атрибуты элемента: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701"/>
        <w:gridCol w:w="993"/>
        <w:gridCol w:w="2693"/>
      </w:tblGrid>
      <w:tr w:rsidR="0087301F" w:rsidRPr="0087301F" w:rsidTr="00F90EE1">
        <w:tc>
          <w:tcPr>
            <w:tcW w:w="1160" w:type="dxa"/>
            <w:vAlign w:val="center"/>
          </w:tcPr>
          <w:p w:rsidR="00DA7368" w:rsidRPr="0087301F" w:rsidRDefault="00DA7368" w:rsidP="00F90EE1">
            <w:pPr>
              <w:pStyle w:val="af6"/>
            </w:pPr>
            <w:r w:rsidRPr="0087301F">
              <w:t>Имя</w:t>
            </w:r>
          </w:p>
        </w:tc>
        <w:tc>
          <w:tcPr>
            <w:tcW w:w="3402" w:type="dxa"/>
            <w:vAlign w:val="center"/>
          </w:tcPr>
          <w:p w:rsidR="00DA7368" w:rsidRPr="0087301F" w:rsidRDefault="00DA7368" w:rsidP="00F90EE1">
            <w:pPr>
              <w:pStyle w:val="af6"/>
            </w:pPr>
            <w:r w:rsidRPr="0087301F">
              <w:t>Назначение</w:t>
            </w:r>
          </w:p>
        </w:tc>
        <w:tc>
          <w:tcPr>
            <w:tcW w:w="1701" w:type="dxa"/>
            <w:vAlign w:val="center"/>
          </w:tcPr>
          <w:p w:rsidR="00DA7368" w:rsidRPr="0087301F" w:rsidRDefault="00DA7368" w:rsidP="00F90EE1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3" w:type="dxa"/>
            <w:vAlign w:val="center"/>
          </w:tcPr>
          <w:p w:rsidR="00DA7368" w:rsidRPr="0087301F" w:rsidRDefault="00DA7368" w:rsidP="00F90EE1">
            <w:pPr>
              <w:pStyle w:val="af6"/>
            </w:pPr>
            <w:r w:rsidRPr="0087301F">
              <w:t>Тип</w:t>
            </w:r>
          </w:p>
        </w:tc>
        <w:tc>
          <w:tcPr>
            <w:tcW w:w="2693" w:type="dxa"/>
            <w:vAlign w:val="center"/>
          </w:tcPr>
          <w:p w:rsidR="00DA7368" w:rsidRPr="0087301F" w:rsidRDefault="00DA7368" w:rsidP="00F90EE1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F90EE1">
        <w:tc>
          <w:tcPr>
            <w:tcW w:w="1160" w:type="dxa"/>
          </w:tcPr>
          <w:p w:rsidR="00DA7368" w:rsidRPr="0087301F" w:rsidRDefault="00DA7368" w:rsidP="00F90EE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n_tooth</w:t>
            </w:r>
          </w:p>
        </w:tc>
        <w:tc>
          <w:tcPr>
            <w:tcW w:w="3402" w:type="dxa"/>
          </w:tcPr>
          <w:p w:rsidR="00DA7368" w:rsidRPr="0087301F" w:rsidRDefault="00DA7368" w:rsidP="00F90EE1">
            <w:pPr>
              <w:pStyle w:val="aff"/>
            </w:pPr>
            <w:r w:rsidRPr="0087301F">
              <w:t>Номер зуба</w:t>
            </w:r>
          </w:p>
        </w:tc>
        <w:tc>
          <w:tcPr>
            <w:tcW w:w="1701" w:type="dxa"/>
          </w:tcPr>
          <w:p w:rsidR="00DA7368" w:rsidRPr="0087301F" w:rsidRDefault="00DA7368" w:rsidP="00F90EE1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3" w:type="dxa"/>
          </w:tcPr>
          <w:p w:rsidR="00DA7368" w:rsidRPr="0087301F" w:rsidRDefault="00DA7368" w:rsidP="00F90EE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93" w:type="dxa"/>
          </w:tcPr>
          <w:p w:rsidR="00DA7368" w:rsidRPr="0087301F" w:rsidRDefault="00DA7368" w:rsidP="00F90EE1">
            <w:pPr>
              <w:pStyle w:val="aff"/>
            </w:pPr>
            <w:r w:rsidRPr="0087301F">
              <w:t>Значения согласно стоматологической зубной формулы</w:t>
            </w:r>
          </w:p>
        </w:tc>
      </w:tr>
      <w:tr w:rsidR="0087301F" w:rsidRPr="0087301F" w:rsidTr="00F90EE1">
        <w:tc>
          <w:tcPr>
            <w:tcW w:w="1160" w:type="dxa"/>
          </w:tcPr>
          <w:p w:rsidR="00F852D4" w:rsidRPr="0087301F" w:rsidRDefault="00F852D4" w:rsidP="00F90EE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p_tooth</w:t>
            </w:r>
          </w:p>
        </w:tc>
        <w:tc>
          <w:tcPr>
            <w:tcW w:w="3402" w:type="dxa"/>
          </w:tcPr>
          <w:p w:rsidR="00F852D4" w:rsidRPr="0087301F" w:rsidRDefault="00F852D4" w:rsidP="00F90EE1">
            <w:pPr>
              <w:pStyle w:val="aff"/>
            </w:pPr>
            <w:r w:rsidRPr="0087301F">
              <w:t>Поверхность зуба</w:t>
            </w:r>
          </w:p>
        </w:tc>
        <w:tc>
          <w:tcPr>
            <w:tcW w:w="1701" w:type="dxa"/>
          </w:tcPr>
          <w:p w:rsidR="00F852D4" w:rsidRPr="0087301F" w:rsidRDefault="001B0A81" w:rsidP="00F90EE1">
            <w:pPr>
              <w:pStyle w:val="aff"/>
            </w:pPr>
            <w:r w:rsidRPr="0087301F">
              <w:t xml:space="preserve">Обязательный </w:t>
            </w:r>
          </w:p>
        </w:tc>
        <w:tc>
          <w:tcPr>
            <w:tcW w:w="993" w:type="dxa"/>
          </w:tcPr>
          <w:p w:rsidR="00F852D4" w:rsidRPr="0087301F" w:rsidRDefault="00F852D4" w:rsidP="00F90EE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3" w:type="dxa"/>
          </w:tcPr>
          <w:p w:rsidR="00F852D4" w:rsidRPr="0087301F" w:rsidRDefault="00F852D4" w:rsidP="00F90EE1">
            <w:pPr>
              <w:pStyle w:val="aff"/>
            </w:pPr>
            <w:r w:rsidRPr="0087301F">
              <w:t>1 символ. Из справочника поверхностей зубов</w:t>
            </w:r>
          </w:p>
        </w:tc>
      </w:tr>
    </w:tbl>
    <w:p w:rsidR="00DA7368" w:rsidRPr="0087301F" w:rsidRDefault="00DA7368" w:rsidP="00DA7368">
      <w:pPr>
        <w:rPr>
          <w:lang w:eastAsia="ar-SA"/>
        </w:rPr>
      </w:pPr>
    </w:p>
    <w:p w:rsidR="00E936F9" w:rsidRPr="0087301F" w:rsidRDefault="00E936F9" w:rsidP="001A2823">
      <w:pPr>
        <w:pStyle w:val="3"/>
        <w:rPr>
          <w:rFonts w:ascii="Times New Roman" w:hAnsi="Times New Roman"/>
          <w:color w:val="auto"/>
        </w:rPr>
      </w:pPr>
      <w:bookmarkStart w:id="47" w:name="_Toc519775551"/>
      <w:r w:rsidRPr="0087301F">
        <w:rPr>
          <w:rFonts w:ascii="Times New Roman" w:hAnsi="Times New Roman"/>
          <w:color w:val="auto"/>
        </w:rPr>
        <w:t>Раздел удален.</w:t>
      </w:r>
      <w:bookmarkEnd w:id="47"/>
    </w:p>
    <w:p w:rsidR="00232F24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48" w:name="_Toc519775552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32F24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32F24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diagnose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32F24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Выявленное заболеван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ие в результате оказания услуги</w:t>
      </w:r>
      <w:bookmarkEnd w:id="48"/>
    </w:p>
    <w:p w:rsidR="003C3702" w:rsidRPr="0087301F" w:rsidRDefault="003C3702" w:rsidP="003C3702">
      <w:pPr>
        <w:rPr>
          <w:lang w:val="en-US"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b/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«additionals» - «diagnoses».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2588"/>
        <w:gridCol w:w="1964"/>
        <w:gridCol w:w="657"/>
        <w:gridCol w:w="4205"/>
      </w:tblGrid>
      <w:tr w:rsidR="0087301F" w:rsidRPr="0087301F" w:rsidTr="00A24C9C">
        <w:trPr>
          <w:cantSplit/>
        </w:trPr>
        <w:tc>
          <w:tcPr>
            <w:tcW w:w="0" w:type="auto"/>
            <w:vAlign w:val="center"/>
          </w:tcPr>
          <w:p w:rsidR="00232F24" w:rsidRPr="0087301F" w:rsidRDefault="00232F24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232F24" w:rsidRPr="0087301F" w:rsidRDefault="00232F24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232F24" w:rsidRPr="0087301F" w:rsidRDefault="00232F24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232F24" w:rsidRPr="0087301F" w:rsidRDefault="00232F24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vAlign w:val="center"/>
          </w:tcPr>
          <w:p w:rsidR="00232F24" w:rsidRPr="0087301F" w:rsidRDefault="00232F24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rPr>
          <w:cantSplit/>
        </w:trPr>
        <w:tc>
          <w:tcPr>
            <w:tcW w:w="0" w:type="auto"/>
          </w:tcPr>
          <w:p w:rsidR="00232F24" w:rsidRPr="0087301F" w:rsidRDefault="00232F24" w:rsidP="00A24C9C">
            <w:pPr>
              <w:pStyle w:val="aff"/>
            </w:pPr>
            <w:r w:rsidRPr="0087301F">
              <w:rPr>
                <w:lang w:val="en-US"/>
              </w:rPr>
              <w:t>mkb</w:t>
            </w:r>
          </w:p>
        </w:tc>
        <w:tc>
          <w:tcPr>
            <w:tcW w:w="0" w:type="auto"/>
          </w:tcPr>
          <w:p w:rsidR="00232F24" w:rsidRPr="0087301F" w:rsidRDefault="00232F24" w:rsidP="00A24C9C">
            <w:pPr>
              <w:pStyle w:val="aff"/>
            </w:pPr>
            <w:r w:rsidRPr="0087301F">
              <w:t>Код диагноза по МКБ Х пересмотра</w:t>
            </w:r>
          </w:p>
        </w:tc>
        <w:tc>
          <w:tcPr>
            <w:tcW w:w="0" w:type="auto"/>
          </w:tcPr>
          <w:p w:rsidR="00232F24" w:rsidRPr="0087301F" w:rsidRDefault="00232F24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232F24" w:rsidRPr="0087301F" w:rsidRDefault="00232F24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</w:tcPr>
          <w:p w:rsidR="00232F24" w:rsidRPr="0087301F" w:rsidRDefault="00232F24" w:rsidP="00A24C9C">
            <w:pPr>
              <w:pStyle w:val="aff"/>
            </w:pPr>
            <w:r w:rsidRPr="0087301F">
              <w:t>До 6 символов. Для диагнозов без подрубрик точка не включается</w:t>
            </w:r>
          </w:p>
        </w:tc>
      </w:tr>
    </w:tbl>
    <w:p w:rsidR="00E37EA1" w:rsidRPr="0087301F" w:rsidRDefault="00E37EA1"/>
    <w:p w:rsidR="00E936F9" w:rsidRPr="0087301F" w:rsidRDefault="00E936F9" w:rsidP="001A2823">
      <w:pPr>
        <w:pStyle w:val="3"/>
        <w:rPr>
          <w:rFonts w:ascii="Times New Roman" w:hAnsi="Times New Roman"/>
          <w:color w:val="auto"/>
        </w:rPr>
      </w:pPr>
      <w:bookmarkStart w:id="49" w:name="_Toc519775553"/>
      <w:r w:rsidRPr="0087301F">
        <w:rPr>
          <w:rFonts w:ascii="Times New Roman" w:hAnsi="Times New Roman"/>
          <w:color w:val="auto"/>
        </w:rPr>
        <w:t>Раздел удален.</w:t>
      </w:r>
      <w:bookmarkEnd w:id="49"/>
    </w:p>
    <w:p w:rsidR="0065051C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0" w:name="_Toc519775554"/>
      <w:r w:rsidRPr="0087301F">
        <w:rPr>
          <w:rStyle w:val="b1"/>
          <w:rFonts w:ascii="Times New Roman" w:hAnsi="Times New Roman" w:cs="Times New Roman"/>
          <w:b/>
          <w:color w:val="auto"/>
        </w:rPr>
        <w:t>Элемент</w:t>
      </w:r>
      <w:r w:rsidR="0065051C" w:rsidRPr="0087301F">
        <w:rPr>
          <w:rStyle w:val="b1"/>
          <w:rFonts w:ascii="Times New Roman" w:hAnsi="Times New Roman" w:cs="Times New Roman"/>
          <w:b/>
          <w:color w:val="auto"/>
        </w:rPr>
        <w:t xml:space="preserve"> «medicine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Pr="0087301F">
        <w:rPr>
          <w:rStyle w:val="b1"/>
          <w:rFonts w:ascii="Times New Roman" w:hAnsi="Times New Roman" w:cs="Times New Roman"/>
          <w:b/>
          <w:color w:val="auto"/>
        </w:rPr>
        <w:t xml:space="preserve"> – Лекарственное средство</w:t>
      </w:r>
      <w:bookmarkEnd w:id="50"/>
    </w:p>
    <w:p w:rsidR="003C3702" w:rsidRPr="0087301F" w:rsidRDefault="003C3702" w:rsidP="003C3702">
      <w:pPr>
        <w:rPr>
          <w:lang w:val="en-US"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«additionals» - 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medicines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».</w:t>
      </w:r>
    </w:p>
    <w:p w:rsidR="00D47457" w:rsidRPr="0087301F" w:rsidRDefault="00D47457" w:rsidP="00D47457">
      <w:r w:rsidRPr="0087301F">
        <w:lastRenderedPageBreak/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87301F" w:rsidRPr="0087301F" w:rsidTr="00A24C9C">
        <w:tc>
          <w:tcPr>
            <w:tcW w:w="1160" w:type="dxa"/>
            <w:vAlign w:val="center"/>
          </w:tcPr>
          <w:p w:rsidR="0065051C" w:rsidRPr="008730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87301F">
              <w:rPr>
                <w:b w:val="0"/>
                <w:bCs w:val="0"/>
                <w:lang w:eastAsia="ru-RU"/>
              </w:rPr>
              <w:t>Имя</w:t>
            </w:r>
          </w:p>
        </w:tc>
        <w:tc>
          <w:tcPr>
            <w:tcW w:w="3402" w:type="dxa"/>
            <w:vAlign w:val="center"/>
          </w:tcPr>
          <w:p w:rsidR="0065051C" w:rsidRPr="008730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87301F">
              <w:rPr>
                <w:b w:val="0"/>
                <w:bCs w:val="0"/>
                <w:lang w:eastAsia="ru-RU"/>
              </w:rPr>
              <w:t>Назначение</w:t>
            </w:r>
          </w:p>
        </w:tc>
        <w:tc>
          <w:tcPr>
            <w:tcW w:w="1843" w:type="dxa"/>
            <w:vAlign w:val="center"/>
          </w:tcPr>
          <w:p w:rsidR="0065051C" w:rsidRPr="008730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87301F">
              <w:rPr>
                <w:b w:val="0"/>
                <w:bCs w:val="0"/>
                <w:lang w:eastAsia="ru-RU"/>
              </w:rPr>
              <w:t>Условия заполнения</w:t>
            </w:r>
          </w:p>
        </w:tc>
        <w:tc>
          <w:tcPr>
            <w:tcW w:w="992" w:type="dxa"/>
            <w:vAlign w:val="center"/>
          </w:tcPr>
          <w:p w:rsidR="0065051C" w:rsidRPr="008730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87301F">
              <w:rPr>
                <w:b w:val="0"/>
                <w:bCs w:val="0"/>
                <w:lang w:eastAsia="ru-RU"/>
              </w:rPr>
              <w:t>Тип</w:t>
            </w:r>
          </w:p>
        </w:tc>
        <w:tc>
          <w:tcPr>
            <w:tcW w:w="2552" w:type="dxa"/>
            <w:vAlign w:val="center"/>
          </w:tcPr>
          <w:p w:rsidR="0065051C" w:rsidRPr="0087301F" w:rsidRDefault="0065051C" w:rsidP="00A24C9C">
            <w:pPr>
              <w:pStyle w:val="af6"/>
              <w:rPr>
                <w:b w:val="0"/>
                <w:bCs w:val="0"/>
                <w:lang w:eastAsia="ru-RU"/>
              </w:rPr>
            </w:pPr>
            <w:r w:rsidRPr="0087301F">
              <w:rPr>
                <w:b w:val="0"/>
                <w:bCs w:val="0"/>
                <w:lang w:eastAsia="ru-RU"/>
              </w:rPr>
              <w:t>Ограничения</w:t>
            </w:r>
          </w:p>
        </w:tc>
      </w:tr>
      <w:tr w:rsidR="0087301F" w:rsidRPr="0087301F" w:rsidTr="00A24C9C">
        <w:tc>
          <w:tcPr>
            <w:tcW w:w="1160" w:type="dxa"/>
          </w:tcPr>
          <w:p w:rsidR="0065051C" w:rsidRPr="0087301F" w:rsidRDefault="0065051C" w:rsidP="00A24C9C">
            <w:pPr>
              <w:pStyle w:val="aff"/>
            </w:pPr>
            <w:r w:rsidRPr="0087301F">
              <w:t>xkey</w:t>
            </w:r>
          </w:p>
        </w:tc>
        <w:tc>
          <w:tcPr>
            <w:tcW w:w="3402" w:type="dxa"/>
          </w:tcPr>
          <w:p w:rsidR="0065051C" w:rsidRPr="0087301F" w:rsidRDefault="0065051C" w:rsidP="00A24C9C">
            <w:pPr>
              <w:pStyle w:val="aff"/>
            </w:pPr>
            <w:r w:rsidRPr="0087301F"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65051C" w:rsidRPr="0087301F" w:rsidRDefault="0065051C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65051C" w:rsidRPr="0087301F" w:rsidRDefault="0065051C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52" w:type="dxa"/>
          </w:tcPr>
          <w:p w:rsidR="0065051C" w:rsidRPr="0087301F" w:rsidRDefault="0065051C" w:rsidP="00A24C9C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A24C9C">
        <w:tc>
          <w:tcPr>
            <w:tcW w:w="1160" w:type="dxa"/>
          </w:tcPr>
          <w:p w:rsidR="0065051C" w:rsidRPr="0087301F" w:rsidRDefault="0065051C" w:rsidP="00A24C9C">
            <w:pPr>
              <w:pStyle w:val="aff"/>
            </w:pPr>
            <w:r w:rsidRPr="0087301F">
              <w:t>mkb</w:t>
            </w:r>
          </w:p>
        </w:tc>
        <w:tc>
          <w:tcPr>
            <w:tcW w:w="3402" w:type="dxa"/>
          </w:tcPr>
          <w:p w:rsidR="0065051C" w:rsidRPr="0087301F" w:rsidRDefault="0065051C" w:rsidP="00A24C9C">
            <w:pPr>
              <w:pStyle w:val="aff"/>
            </w:pPr>
            <w:r w:rsidRPr="0087301F">
              <w:t>Код диагноза по МКБ Х пересмотра</w:t>
            </w:r>
          </w:p>
        </w:tc>
        <w:tc>
          <w:tcPr>
            <w:tcW w:w="1843" w:type="dxa"/>
          </w:tcPr>
          <w:p w:rsidR="0065051C" w:rsidRPr="0087301F" w:rsidRDefault="002E3A8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65051C" w:rsidRPr="0087301F" w:rsidRDefault="0065051C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</w:tcPr>
          <w:p w:rsidR="0065051C" w:rsidRPr="0087301F" w:rsidRDefault="0065051C" w:rsidP="00A24C9C">
            <w:pPr>
              <w:pStyle w:val="aff"/>
            </w:pPr>
            <w:r w:rsidRPr="0087301F">
              <w:t>До 6 символов. Для диагнозов без подрубрик точка не включается.</w:t>
            </w:r>
          </w:p>
        </w:tc>
      </w:tr>
      <w:tr w:rsidR="0087301F" w:rsidRPr="0087301F" w:rsidTr="00A24C9C">
        <w:tc>
          <w:tcPr>
            <w:tcW w:w="1160" w:type="dxa"/>
          </w:tcPr>
          <w:p w:rsidR="0065051C" w:rsidRPr="0087301F" w:rsidRDefault="0065051C" w:rsidP="00A24C9C">
            <w:pPr>
              <w:pStyle w:val="aff"/>
            </w:pPr>
            <w:r w:rsidRPr="0087301F">
              <w:t>code</w:t>
            </w:r>
          </w:p>
        </w:tc>
        <w:tc>
          <w:tcPr>
            <w:tcW w:w="3402" w:type="dxa"/>
          </w:tcPr>
          <w:p w:rsidR="0065051C" w:rsidRPr="0087301F" w:rsidRDefault="0065051C" w:rsidP="00A24C9C">
            <w:pPr>
              <w:pStyle w:val="aff"/>
            </w:pPr>
            <w:r w:rsidRPr="0087301F">
              <w:t>Код лекарственного средства</w:t>
            </w:r>
          </w:p>
        </w:tc>
        <w:tc>
          <w:tcPr>
            <w:tcW w:w="1843" w:type="dxa"/>
          </w:tcPr>
          <w:p w:rsidR="0065051C" w:rsidRPr="0087301F" w:rsidRDefault="0065051C" w:rsidP="00A24C9C">
            <w:pPr>
              <w:pStyle w:val="aff"/>
            </w:pPr>
            <w:r w:rsidRPr="0087301F">
              <w:t xml:space="preserve">Обязательный </w:t>
            </w:r>
          </w:p>
        </w:tc>
        <w:tc>
          <w:tcPr>
            <w:tcW w:w="992" w:type="dxa"/>
          </w:tcPr>
          <w:p w:rsidR="0065051C" w:rsidRPr="0087301F" w:rsidRDefault="0065051C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</w:tcPr>
          <w:p w:rsidR="0065051C" w:rsidRPr="0087301F" w:rsidRDefault="0065051C" w:rsidP="002F6C42">
            <w:pPr>
              <w:pStyle w:val="aff"/>
            </w:pPr>
            <w:r w:rsidRPr="0087301F">
              <w:t>Согласно справочник</w:t>
            </w:r>
            <w:r w:rsidR="002F6C42" w:rsidRPr="0087301F">
              <w:t>у</w:t>
            </w:r>
            <w:r w:rsidRPr="0087301F">
              <w:t xml:space="preserve"> лекарственных средств.</w:t>
            </w:r>
          </w:p>
        </w:tc>
      </w:tr>
      <w:tr w:rsidR="0087301F" w:rsidRPr="0087301F" w:rsidTr="00A24C9C">
        <w:tc>
          <w:tcPr>
            <w:tcW w:w="1160" w:type="dxa"/>
          </w:tcPr>
          <w:p w:rsidR="0065051C" w:rsidRPr="0087301F" w:rsidRDefault="0065051C" w:rsidP="00A24C9C">
            <w:pPr>
              <w:pStyle w:val="aff"/>
            </w:pPr>
            <w:r w:rsidRPr="0087301F">
              <w:t>doses</w:t>
            </w:r>
          </w:p>
        </w:tc>
        <w:tc>
          <w:tcPr>
            <w:tcW w:w="3402" w:type="dxa"/>
          </w:tcPr>
          <w:p w:rsidR="0065051C" w:rsidRPr="0087301F" w:rsidRDefault="0065051C" w:rsidP="00A24C9C">
            <w:pPr>
              <w:pStyle w:val="aff"/>
            </w:pPr>
            <w:r w:rsidRPr="0087301F">
              <w:t>Эквивалентная курсовая доза</w:t>
            </w:r>
          </w:p>
        </w:tc>
        <w:tc>
          <w:tcPr>
            <w:tcW w:w="1843" w:type="dxa"/>
          </w:tcPr>
          <w:p w:rsidR="0065051C" w:rsidRPr="0087301F" w:rsidRDefault="002E3A8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65051C" w:rsidRPr="0087301F" w:rsidRDefault="0065051C" w:rsidP="00A24C9C">
            <w:pPr>
              <w:pStyle w:val="aff"/>
            </w:pPr>
            <w:r w:rsidRPr="0087301F">
              <w:t>decimal</w:t>
            </w:r>
          </w:p>
        </w:tc>
        <w:tc>
          <w:tcPr>
            <w:tcW w:w="2552" w:type="dxa"/>
          </w:tcPr>
          <w:p w:rsidR="0065051C" w:rsidRPr="0087301F" w:rsidRDefault="0065051C" w:rsidP="00A24C9C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A24C9C">
        <w:tc>
          <w:tcPr>
            <w:tcW w:w="1160" w:type="dxa"/>
          </w:tcPr>
          <w:p w:rsidR="0065051C" w:rsidRPr="0087301F" w:rsidRDefault="0065051C" w:rsidP="00A24C9C">
            <w:pPr>
              <w:pStyle w:val="aff"/>
            </w:pPr>
            <w:r w:rsidRPr="0087301F">
              <w:t>doctor</w:t>
            </w:r>
          </w:p>
        </w:tc>
        <w:tc>
          <w:tcPr>
            <w:tcW w:w="3402" w:type="dxa"/>
          </w:tcPr>
          <w:p w:rsidR="0065051C" w:rsidRPr="0087301F" w:rsidRDefault="0065051C" w:rsidP="00A24C9C">
            <w:pPr>
              <w:pStyle w:val="aff"/>
            </w:pPr>
            <w:r w:rsidRPr="0087301F">
              <w:t>СНИЛС врача или медицинской сестры</w:t>
            </w:r>
          </w:p>
        </w:tc>
        <w:tc>
          <w:tcPr>
            <w:tcW w:w="1843" w:type="dxa"/>
          </w:tcPr>
          <w:p w:rsidR="0065051C" w:rsidRPr="0087301F" w:rsidRDefault="002E3A8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65051C" w:rsidRPr="0087301F" w:rsidRDefault="0065051C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</w:tcPr>
          <w:p w:rsidR="0065051C" w:rsidRPr="0087301F" w:rsidRDefault="002E3A8E" w:rsidP="00A24C9C">
            <w:pPr>
              <w:pStyle w:val="aff"/>
            </w:pPr>
            <w:r w:rsidRPr="0087301F">
              <w:t>14 символов. Формат: XXX-XXX-XXX XX</w:t>
            </w:r>
          </w:p>
        </w:tc>
      </w:tr>
      <w:tr w:rsidR="0087301F" w:rsidRPr="0087301F" w:rsidTr="00A24C9C">
        <w:tc>
          <w:tcPr>
            <w:tcW w:w="1160" w:type="dxa"/>
          </w:tcPr>
          <w:p w:rsidR="0065051C" w:rsidRPr="0087301F" w:rsidRDefault="0065051C" w:rsidP="00A24C9C">
            <w:pPr>
              <w:pStyle w:val="aff"/>
            </w:pPr>
            <w:r w:rsidRPr="0087301F">
              <w:t>spec</w:t>
            </w:r>
          </w:p>
        </w:tc>
        <w:tc>
          <w:tcPr>
            <w:tcW w:w="3402" w:type="dxa"/>
          </w:tcPr>
          <w:p w:rsidR="0065051C" w:rsidRPr="0087301F" w:rsidRDefault="0065051C" w:rsidP="00A24C9C">
            <w:pPr>
              <w:pStyle w:val="aff"/>
            </w:pPr>
            <w:r w:rsidRPr="0087301F"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65051C" w:rsidRPr="0087301F" w:rsidRDefault="002E3A8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65051C" w:rsidRPr="0087301F" w:rsidRDefault="002E3A8E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</w:tcPr>
          <w:p w:rsidR="0065051C" w:rsidRPr="0087301F" w:rsidRDefault="0065051C" w:rsidP="002F6C42">
            <w:pPr>
              <w:pStyle w:val="aff"/>
            </w:pPr>
            <w:r w:rsidRPr="0087301F">
              <w:t>Согласно справочник</w:t>
            </w:r>
            <w:r w:rsidR="002F6C42" w:rsidRPr="0087301F">
              <w:t>у</w:t>
            </w:r>
            <w:r w:rsidRPr="0087301F">
              <w:t xml:space="preserve"> </w:t>
            </w:r>
            <w:r w:rsidR="002E3A8E" w:rsidRPr="0087301F">
              <w:t>специальностей</w:t>
            </w:r>
            <w:r w:rsidRPr="0087301F">
              <w:t>.</w:t>
            </w:r>
          </w:p>
        </w:tc>
      </w:tr>
      <w:tr w:rsidR="0087301F" w:rsidRPr="0087301F" w:rsidTr="00A24C9C">
        <w:tc>
          <w:tcPr>
            <w:tcW w:w="1160" w:type="dxa"/>
          </w:tcPr>
          <w:p w:rsidR="0065051C" w:rsidRPr="0087301F" w:rsidRDefault="0065051C" w:rsidP="00A24C9C">
            <w:pPr>
              <w:pStyle w:val="aff"/>
            </w:pPr>
            <w:r w:rsidRPr="0087301F">
              <w:t>date_b</w:t>
            </w:r>
          </w:p>
        </w:tc>
        <w:tc>
          <w:tcPr>
            <w:tcW w:w="3402" w:type="dxa"/>
          </w:tcPr>
          <w:p w:rsidR="0065051C" w:rsidRPr="0087301F" w:rsidRDefault="0065051C" w:rsidP="00A24C9C">
            <w:pPr>
              <w:pStyle w:val="aff"/>
            </w:pPr>
            <w:r w:rsidRPr="0087301F">
              <w:t>Дата начала расходования лекарственного средства.</w:t>
            </w:r>
          </w:p>
        </w:tc>
        <w:tc>
          <w:tcPr>
            <w:tcW w:w="1843" w:type="dxa"/>
          </w:tcPr>
          <w:p w:rsidR="0065051C" w:rsidRPr="0087301F" w:rsidRDefault="0065051C" w:rsidP="00A24C9C">
            <w:pPr>
              <w:pStyle w:val="aff"/>
            </w:pPr>
            <w:r w:rsidRPr="0087301F">
              <w:t>Не обязательный</w:t>
            </w:r>
          </w:p>
        </w:tc>
        <w:tc>
          <w:tcPr>
            <w:tcW w:w="992" w:type="dxa"/>
          </w:tcPr>
          <w:p w:rsidR="0065051C" w:rsidRPr="0087301F" w:rsidRDefault="0065051C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2552" w:type="dxa"/>
          </w:tcPr>
          <w:p w:rsidR="0065051C" w:rsidRPr="0087301F" w:rsidRDefault="0065051C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65051C" w:rsidRPr="0087301F" w:rsidRDefault="0065051C" w:rsidP="00A24C9C">
            <w:pPr>
              <w:pStyle w:val="aff"/>
            </w:pPr>
            <w:r w:rsidRPr="0087301F">
              <w:t>date_e</w:t>
            </w:r>
          </w:p>
        </w:tc>
        <w:tc>
          <w:tcPr>
            <w:tcW w:w="3402" w:type="dxa"/>
          </w:tcPr>
          <w:p w:rsidR="0065051C" w:rsidRPr="0087301F" w:rsidRDefault="0065051C" w:rsidP="00A24C9C">
            <w:pPr>
              <w:pStyle w:val="aff"/>
            </w:pPr>
            <w:r w:rsidRPr="0087301F">
              <w:t>Дата отмены расходования лекарственного средства.</w:t>
            </w:r>
          </w:p>
        </w:tc>
        <w:tc>
          <w:tcPr>
            <w:tcW w:w="1843" w:type="dxa"/>
          </w:tcPr>
          <w:p w:rsidR="0065051C" w:rsidRPr="0087301F" w:rsidRDefault="0065051C" w:rsidP="00A24C9C">
            <w:pPr>
              <w:pStyle w:val="aff"/>
            </w:pPr>
            <w:r w:rsidRPr="0087301F">
              <w:t>Не обязательный</w:t>
            </w:r>
          </w:p>
        </w:tc>
        <w:tc>
          <w:tcPr>
            <w:tcW w:w="992" w:type="dxa"/>
          </w:tcPr>
          <w:p w:rsidR="0065051C" w:rsidRPr="0087301F" w:rsidRDefault="0065051C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2552" w:type="dxa"/>
          </w:tcPr>
          <w:p w:rsidR="0065051C" w:rsidRPr="0087301F" w:rsidRDefault="0065051C" w:rsidP="00A24C9C">
            <w:pPr>
              <w:pStyle w:val="aff"/>
            </w:pPr>
          </w:p>
        </w:tc>
      </w:tr>
    </w:tbl>
    <w:p w:rsidR="007A23BA" w:rsidRPr="0087301F" w:rsidRDefault="007A23BA" w:rsidP="007A23BA">
      <w:pPr>
        <w:pStyle w:val="Arial5555"/>
        <w:numPr>
          <w:ilvl w:val="0"/>
          <w:numId w:val="0"/>
        </w:numPr>
        <w:ind w:left="927" w:firstLine="209"/>
        <w:rPr>
          <w:lang w:eastAsia="ar-SA"/>
        </w:rPr>
      </w:pPr>
    </w:p>
    <w:p w:rsidR="002E3A8E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1" w:name="_Toc519775555"/>
      <w:r w:rsidRPr="0087301F">
        <w:rPr>
          <w:rStyle w:val="b1"/>
          <w:rFonts w:ascii="Times New Roman" w:hAnsi="Times New Roman" w:cs="Times New Roman"/>
          <w:b/>
          <w:color w:val="auto"/>
        </w:rPr>
        <w:t>Э</w:t>
      </w:r>
      <w:r w:rsidR="002E3A8E" w:rsidRPr="0087301F">
        <w:rPr>
          <w:rStyle w:val="b1"/>
          <w:rFonts w:ascii="Times New Roman" w:hAnsi="Times New Roman" w:cs="Times New Roman"/>
          <w:b/>
          <w:color w:val="auto"/>
        </w:rPr>
        <w:t>лемент «consumable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60B54" w:rsidRPr="0087301F">
        <w:rPr>
          <w:rStyle w:val="b1"/>
          <w:rFonts w:ascii="Times New Roman" w:hAnsi="Times New Roman" w:cs="Times New Roman"/>
          <w:b/>
          <w:color w:val="auto"/>
        </w:rPr>
        <w:t xml:space="preserve"> – Расходный материал (</w:t>
      </w:r>
      <w:r w:rsidR="002E3A8E" w:rsidRPr="0087301F">
        <w:rPr>
          <w:rStyle w:val="b1"/>
          <w:rFonts w:ascii="Times New Roman" w:hAnsi="Times New Roman" w:cs="Times New Roman"/>
          <w:b/>
          <w:color w:val="auto"/>
        </w:rPr>
        <w:t>израсходованн</w:t>
      </w:r>
      <w:r w:rsidRPr="0087301F">
        <w:rPr>
          <w:rStyle w:val="b1"/>
          <w:rFonts w:ascii="Times New Roman" w:hAnsi="Times New Roman" w:cs="Times New Roman"/>
          <w:b/>
          <w:color w:val="auto"/>
        </w:rPr>
        <w:t>ый во время проведения операции</w:t>
      </w:r>
      <w:r w:rsidR="00460B54" w:rsidRPr="0087301F">
        <w:rPr>
          <w:rStyle w:val="b1"/>
          <w:rFonts w:ascii="Times New Roman" w:hAnsi="Times New Roman" w:cs="Times New Roman"/>
          <w:b/>
          <w:color w:val="auto"/>
        </w:rPr>
        <w:t>)</w:t>
      </w:r>
      <w:bookmarkEnd w:id="51"/>
    </w:p>
    <w:p w:rsidR="003C3702" w:rsidRPr="0087301F" w:rsidRDefault="003C3702" w:rsidP="003C3702">
      <w:pPr>
        <w:rPr>
          <w:lang w:val="en-US"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«manipulation» - «additionals» - 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consumables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».</w:t>
      </w:r>
      <w:r w:rsidR="00460B54"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402"/>
        <w:gridCol w:w="1843"/>
        <w:gridCol w:w="992"/>
        <w:gridCol w:w="2552"/>
      </w:tblGrid>
      <w:tr w:rsidR="0087301F" w:rsidRPr="0087301F" w:rsidTr="00A24C9C">
        <w:tc>
          <w:tcPr>
            <w:tcW w:w="1160" w:type="dxa"/>
            <w:vAlign w:val="center"/>
          </w:tcPr>
          <w:p w:rsidR="002E3A8E" w:rsidRPr="0087301F" w:rsidRDefault="002E3A8E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3402" w:type="dxa"/>
            <w:vAlign w:val="center"/>
          </w:tcPr>
          <w:p w:rsidR="002E3A8E" w:rsidRPr="0087301F" w:rsidRDefault="002E3A8E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3" w:type="dxa"/>
            <w:vAlign w:val="center"/>
          </w:tcPr>
          <w:p w:rsidR="002E3A8E" w:rsidRPr="0087301F" w:rsidRDefault="002E3A8E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2" w:type="dxa"/>
            <w:vAlign w:val="center"/>
          </w:tcPr>
          <w:p w:rsidR="002E3A8E" w:rsidRPr="0087301F" w:rsidRDefault="002E3A8E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552" w:type="dxa"/>
            <w:vAlign w:val="center"/>
          </w:tcPr>
          <w:p w:rsidR="002E3A8E" w:rsidRPr="0087301F" w:rsidRDefault="002E3A8E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xkey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Уникальный идентификатор, генерируемый программным обеспечением МО</w:t>
            </w:r>
          </w:p>
        </w:tc>
        <w:tc>
          <w:tcPr>
            <w:tcW w:w="1843" w:type="dxa"/>
          </w:tcPr>
          <w:p w:rsidR="002E3A8E" w:rsidRPr="0087301F" w:rsidRDefault="002E3A8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mkb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Код диагноза по МКБ Х пересмотра</w:t>
            </w:r>
          </w:p>
        </w:tc>
        <w:tc>
          <w:tcPr>
            <w:tcW w:w="1843" w:type="dxa"/>
          </w:tcPr>
          <w:p w:rsidR="002E3A8E" w:rsidRPr="0087301F" w:rsidRDefault="002F6C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  <w:r w:rsidRPr="0087301F">
              <w:t>До 6 символов. Для диагнозов без подрубрик точка не включается.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code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Код расходного материала</w:t>
            </w:r>
          </w:p>
        </w:tc>
        <w:tc>
          <w:tcPr>
            <w:tcW w:w="1843" w:type="dxa"/>
          </w:tcPr>
          <w:p w:rsidR="002E3A8E" w:rsidRPr="0087301F" w:rsidRDefault="002E3A8E" w:rsidP="00A24C9C">
            <w:pPr>
              <w:pStyle w:val="aff"/>
            </w:pPr>
            <w:r w:rsidRPr="0087301F">
              <w:t xml:space="preserve">Обязательный 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</w:tcPr>
          <w:p w:rsidR="002E3A8E" w:rsidRPr="0087301F" w:rsidRDefault="002E3A8E" w:rsidP="002F6C42">
            <w:pPr>
              <w:pStyle w:val="aff"/>
            </w:pPr>
            <w:r w:rsidRPr="0087301F">
              <w:t>Согласно справочник</w:t>
            </w:r>
            <w:r w:rsidR="002F6C42" w:rsidRPr="0087301F">
              <w:t>у</w:t>
            </w:r>
            <w:r w:rsidRPr="0087301F">
              <w:t xml:space="preserve"> </w:t>
            </w:r>
            <w:r w:rsidRPr="0087301F">
              <w:lastRenderedPageBreak/>
              <w:t>расходных материалов.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lastRenderedPageBreak/>
              <w:t>doses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Количество расходного материала израсходованного на пациента</w:t>
            </w:r>
          </w:p>
        </w:tc>
        <w:tc>
          <w:tcPr>
            <w:tcW w:w="1843" w:type="dxa"/>
          </w:tcPr>
          <w:p w:rsidR="002E3A8E" w:rsidRPr="0087301F" w:rsidRDefault="002F6C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doctor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СНИЛС врача или медицинской сестры</w:t>
            </w:r>
          </w:p>
        </w:tc>
        <w:tc>
          <w:tcPr>
            <w:tcW w:w="1843" w:type="dxa"/>
          </w:tcPr>
          <w:p w:rsidR="002E3A8E" w:rsidRPr="0087301F" w:rsidRDefault="002F6C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  <w:r w:rsidRPr="0087301F">
              <w:t>14 символов.</w:t>
            </w:r>
            <w:r w:rsidR="002F6C42" w:rsidRPr="0087301F">
              <w:t xml:space="preserve"> Формат: XXX-XXX-XXX XX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spec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Код специальности врача или медицинской сестры.</w:t>
            </w:r>
          </w:p>
        </w:tc>
        <w:tc>
          <w:tcPr>
            <w:tcW w:w="1843" w:type="dxa"/>
          </w:tcPr>
          <w:p w:rsidR="002E3A8E" w:rsidRPr="0087301F" w:rsidRDefault="002F6C42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552" w:type="dxa"/>
          </w:tcPr>
          <w:p w:rsidR="002E3A8E" w:rsidRPr="0087301F" w:rsidRDefault="002E3A8E" w:rsidP="002F6C42">
            <w:pPr>
              <w:pStyle w:val="aff"/>
            </w:pPr>
            <w:r w:rsidRPr="0087301F">
              <w:t>Согласно справочник</w:t>
            </w:r>
            <w:r w:rsidR="002F6C42" w:rsidRPr="0087301F">
              <w:t>у</w:t>
            </w:r>
            <w:r w:rsidRPr="0087301F">
              <w:t xml:space="preserve"> </w:t>
            </w:r>
            <w:r w:rsidR="002F6C42" w:rsidRPr="0087301F">
              <w:t>специальностей</w:t>
            </w:r>
            <w:r w:rsidRPr="0087301F">
              <w:t>.</w:t>
            </w: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date_b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Дата начала расходования расходного материала.</w:t>
            </w:r>
          </w:p>
        </w:tc>
        <w:tc>
          <w:tcPr>
            <w:tcW w:w="1843" w:type="dxa"/>
          </w:tcPr>
          <w:p w:rsidR="002E3A8E" w:rsidRPr="0087301F" w:rsidRDefault="002E3A8E" w:rsidP="00A24C9C">
            <w:pPr>
              <w:pStyle w:val="aff"/>
            </w:pPr>
            <w:r w:rsidRPr="0087301F">
              <w:t>Не 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160" w:type="dxa"/>
          </w:tcPr>
          <w:p w:rsidR="002E3A8E" w:rsidRPr="0087301F" w:rsidRDefault="002E3A8E" w:rsidP="00A24C9C">
            <w:pPr>
              <w:pStyle w:val="aff"/>
            </w:pPr>
            <w:r w:rsidRPr="0087301F">
              <w:t>date_e</w:t>
            </w:r>
          </w:p>
        </w:tc>
        <w:tc>
          <w:tcPr>
            <w:tcW w:w="3402" w:type="dxa"/>
          </w:tcPr>
          <w:p w:rsidR="002E3A8E" w:rsidRPr="0087301F" w:rsidRDefault="002E3A8E" w:rsidP="00A24C9C">
            <w:pPr>
              <w:pStyle w:val="aff"/>
            </w:pPr>
            <w:r w:rsidRPr="0087301F">
              <w:t>Дата отмены расходования расходного материала.</w:t>
            </w:r>
          </w:p>
        </w:tc>
        <w:tc>
          <w:tcPr>
            <w:tcW w:w="1843" w:type="dxa"/>
          </w:tcPr>
          <w:p w:rsidR="002E3A8E" w:rsidRPr="0087301F" w:rsidRDefault="002E3A8E" w:rsidP="00A24C9C">
            <w:pPr>
              <w:pStyle w:val="aff"/>
            </w:pPr>
            <w:r w:rsidRPr="0087301F">
              <w:t>Не обязательный</w:t>
            </w:r>
          </w:p>
        </w:tc>
        <w:tc>
          <w:tcPr>
            <w:tcW w:w="992" w:type="dxa"/>
          </w:tcPr>
          <w:p w:rsidR="002E3A8E" w:rsidRPr="0087301F" w:rsidRDefault="002E3A8E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2552" w:type="dxa"/>
          </w:tcPr>
          <w:p w:rsidR="002E3A8E" w:rsidRPr="0087301F" w:rsidRDefault="002E3A8E" w:rsidP="00A24C9C">
            <w:pPr>
              <w:pStyle w:val="aff"/>
            </w:pPr>
          </w:p>
        </w:tc>
      </w:tr>
    </w:tbl>
    <w:p w:rsidR="007A23BA" w:rsidRPr="0087301F" w:rsidRDefault="007A23BA" w:rsidP="00D6589A">
      <w:pPr>
        <w:rPr>
          <w:lang w:eastAsia="ar-SA"/>
        </w:rPr>
      </w:pPr>
    </w:p>
    <w:p w:rsidR="00BB1960" w:rsidRPr="0087301F" w:rsidRDefault="00D47457" w:rsidP="005C1CA6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2" w:name="_Toc519775556"/>
      <w:r w:rsidRPr="0087301F">
        <w:rPr>
          <w:rStyle w:val="b1"/>
          <w:rFonts w:ascii="Times New Roman" w:hAnsi="Times New Roman" w:cs="Times New Roman"/>
          <w:b/>
          <w:color w:val="auto"/>
        </w:rPr>
        <w:t xml:space="preserve">Элемент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«diagnose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Style w:val="b1"/>
          <w:rFonts w:ascii="Times New Roman" w:hAnsi="Times New Roman" w:cs="Times New Roman"/>
          <w:b/>
          <w:color w:val="auto"/>
        </w:rPr>
        <w:t>–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5C1CA6">
        <w:rPr>
          <w:rStyle w:val="b1"/>
          <w:rFonts w:ascii="Times New Roman" w:hAnsi="Times New Roman" w:cs="Times New Roman"/>
          <w:b/>
          <w:bCs/>
          <w:color w:val="auto"/>
        </w:rPr>
        <w:t>Диагноз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</w:rPr>
        <w:t>, входящ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ий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в элемент «diagnoses» элемента «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personal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account</w:t>
      </w:r>
      <w:r w:rsidR="00BB1960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bookmarkEnd w:id="52"/>
    </w:p>
    <w:p w:rsidR="000135A2" w:rsidRPr="0087301F" w:rsidRDefault="003C3702" w:rsidP="003C3702">
      <w:pPr>
        <w:rPr>
          <w:lang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«personal_account» - «diagnoses».</w:t>
      </w:r>
      <w:r w:rsidRPr="0087301F">
        <w:rPr>
          <w:lang w:val="en-US" w:eastAsia="ar-SA"/>
        </w:rPr>
        <w:t xml:space="preserve"> </w:t>
      </w:r>
      <w:r w:rsidR="000135A2" w:rsidRPr="0087301F">
        <w:t>Э</w:t>
      </w:r>
      <w:r w:rsidR="00BB1960" w:rsidRPr="0087301F">
        <w:t>лемент</w:t>
      </w:r>
      <w:r w:rsidR="000135A2" w:rsidRPr="0087301F">
        <w:t xml:space="preserve"> обязательный для заполнения</w:t>
      </w:r>
      <w:r w:rsidR="00D47457" w:rsidRPr="0087301F">
        <w:t>.</w:t>
      </w:r>
      <w:r w:rsidR="000135A2" w:rsidRPr="0087301F">
        <w:t xml:space="preserve"> </w:t>
      </w:r>
      <w:r w:rsidRPr="0087301F">
        <w:t>Элемент со значением атрибута «type» равным «1» о</w:t>
      </w:r>
      <w:r w:rsidR="000135A2" w:rsidRPr="0087301F">
        <w:t>бязательно должен присутствовать, и обязательно в единственном экземпляре, соответствующим основному заболеванию.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04"/>
        <w:gridCol w:w="2626"/>
        <w:gridCol w:w="2993"/>
        <w:gridCol w:w="657"/>
        <w:gridCol w:w="2924"/>
      </w:tblGrid>
      <w:tr w:rsidR="0087301F" w:rsidRPr="0087301F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87301F" w:rsidRDefault="00BB1960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87301F" w:rsidRDefault="00BB1960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87301F" w:rsidRDefault="00BB1960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BB1960" w:rsidRPr="0087301F" w:rsidRDefault="00BB1960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B1960" w:rsidRPr="0087301F" w:rsidRDefault="00BB1960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BB196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type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 xml:space="preserve">Код типа диагноза 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Из справочника типов диагнозов</w:t>
            </w:r>
          </w:p>
        </w:tc>
      </w:tr>
      <w:tr w:rsidR="0087301F" w:rsidRPr="0087301F" w:rsidTr="00BB1960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mkb</w:t>
            </w:r>
          </w:p>
        </w:tc>
        <w:tc>
          <w:tcPr>
            <w:tcW w:w="2626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Код диагноза по МКБ Х пересмотра</w:t>
            </w:r>
          </w:p>
        </w:tc>
        <w:tc>
          <w:tcPr>
            <w:tcW w:w="2993" w:type="dxa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До 6 символов. Для диагнозов без подрубрик точка не включается</w:t>
            </w:r>
          </w:p>
        </w:tc>
      </w:tr>
      <w:tr w:rsidR="0087301F" w:rsidRPr="0087301F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code</w:t>
            </w:r>
            <w:r w:rsidRPr="0087301F">
              <w:t>_</w:t>
            </w:r>
            <w:r w:rsidRPr="0087301F">
              <w:rPr>
                <w:lang w:val="en-US"/>
              </w:rPr>
              <w:t>z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BB1960">
            <w:pPr>
              <w:pStyle w:val="aff"/>
              <w:rPr>
                <w:lang w:val="en-US"/>
              </w:rPr>
            </w:pPr>
            <w:r w:rsidRPr="0087301F">
              <w:t>Код характера заболевания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 xml:space="preserve">Допустимые значения: </w:t>
            </w:r>
          </w:p>
          <w:p w:rsidR="00BB1960" w:rsidRPr="0087301F" w:rsidRDefault="00BB1960" w:rsidP="00A24C9C">
            <w:pPr>
              <w:pStyle w:val="aff"/>
            </w:pPr>
            <w:r w:rsidRPr="0087301F">
              <w:t xml:space="preserve">1 – острое, </w:t>
            </w:r>
          </w:p>
          <w:p w:rsidR="00BB1960" w:rsidRPr="0087301F" w:rsidRDefault="000135A2" w:rsidP="00A24C9C">
            <w:pPr>
              <w:pStyle w:val="aff"/>
            </w:pPr>
            <w:r w:rsidRPr="0087301F">
              <w:t>2 – впервые в жизни у</w:t>
            </w:r>
            <w:r w:rsidR="00BB1960" w:rsidRPr="0087301F">
              <w:t>с</w:t>
            </w:r>
            <w:r w:rsidRPr="0087301F">
              <w:t>т</w:t>
            </w:r>
            <w:r w:rsidR="00BB1960" w:rsidRPr="0087301F">
              <w:t xml:space="preserve">ановленное хроническое,  </w:t>
            </w:r>
          </w:p>
          <w:p w:rsidR="00BB1960" w:rsidRPr="0087301F" w:rsidRDefault="00BB1960" w:rsidP="00A24C9C">
            <w:pPr>
              <w:pStyle w:val="aff"/>
            </w:pPr>
            <w:r w:rsidRPr="0087301F">
              <w:t>3 -  ранее установленное хроническое</w:t>
            </w:r>
          </w:p>
        </w:tc>
      </w:tr>
      <w:tr w:rsidR="0087301F" w:rsidRPr="0087301F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code_d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Код диспансерного учета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Из справочника состояний диспансерного учета</w:t>
            </w:r>
          </w:p>
        </w:tc>
      </w:tr>
      <w:tr w:rsidR="0087301F" w:rsidRPr="0087301F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code</w:t>
            </w:r>
            <w:r w:rsidRPr="0087301F">
              <w:t>_</w:t>
            </w:r>
            <w:r w:rsidRPr="0087301F">
              <w:rPr>
                <w:lang w:val="en-US"/>
              </w:rPr>
              <w:t>t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Код вида травмы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 xml:space="preserve">Условно обязательный. Только если код основного диагноза находится в диапазоне </w:t>
            </w:r>
            <w:r w:rsidRPr="0087301F">
              <w:rPr>
                <w:lang w:val="en-US"/>
              </w:rPr>
              <w:t>S</w:t>
            </w:r>
            <w:r w:rsidRPr="0087301F">
              <w:t>00-</w:t>
            </w:r>
            <w:r w:rsidRPr="0087301F">
              <w:rPr>
                <w:lang w:val="en-US"/>
              </w:rPr>
              <w:t>T</w:t>
            </w:r>
            <w:r w:rsidRPr="0087301F">
              <w:t>98 и код характера заболевания равен 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Из справочника видов травм</w:t>
            </w:r>
          </w:p>
        </w:tc>
      </w:tr>
      <w:tr w:rsidR="0087301F" w:rsidRPr="0087301F" w:rsidTr="00BB1960">
        <w:trPr>
          <w:cantSplit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lastRenderedPageBreak/>
              <w:t>spec</w:t>
            </w:r>
          </w:p>
        </w:tc>
        <w:tc>
          <w:tcPr>
            <w:tcW w:w="26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Код специальности врача</w:t>
            </w:r>
          </w:p>
        </w:tc>
        <w:tc>
          <w:tcPr>
            <w:tcW w:w="2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BB1960">
            <w:pPr>
              <w:pStyle w:val="aff"/>
            </w:pPr>
            <w:r w:rsidRPr="0087301F">
              <w:t>Условно обязательный.</w:t>
            </w:r>
          </w:p>
          <w:p w:rsidR="00BB1960" w:rsidRPr="0087301F" w:rsidRDefault="00BB1960" w:rsidP="00BB1960">
            <w:pPr>
              <w:pStyle w:val="aff"/>
            </w:pPr>
            <w:r w:rsidRPr="0087301F">
              <w:t>При оплате по законченному случаю в поликлинике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B1960" w:rsidRPr="0087301F" w:rsidRDefault="00BB1960" w:rsidP="00A24C9C">
            <w:pPr>
              <w:pStyle w:val="aff"/>
            </w:pPr>
            <w:r w:rsidRPr="0087301F">
              <w:t>Согласно справочнику специальностей.</w:t>
            </w:r>
          </w:p>
        </w:tc>
      </w:tr>
    </w:tbl>
    <w:p w:rsidR="002033F9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3" w:name="_Toc519775557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additional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 – Дополнительные сведения</w:t>
      </w:r>
      <w:bookmarkEnd w:id="53"/>
    </w:p>
    <w:p w:rsidR="002033F9" w:rsidRPr="0087301F" w:rsidRDefault="003C3702" w:rsidP="002033F9">
      <w:pPr>
        <w:rPr>
          <w:lang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«personal_account» - «additionals». </w:t>
      </w:r>
      <w:r w:rsidR="00334934" w:rsidRPr="0087301F">
        <w:rPr>
          <w:lang w:eastAsia="ar-SA"/>
        </w:rPr>
        <w:t>Обязательный элемент.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2835"/>
        <w:gridCol w:w="1984"/>
        <w:gridCol w:w="992"/>
        <w:gridCol w:w="2606"/>
      </w:tblGrid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835" w:type="dxa"/>
          </w:tcPr>
          <w:p w:rsidR="002033F9" w:rsidRPr="0087301F" w:rsidRDefault="002033F9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984" w:type="dxa"/>
          </w:tcPr>
          <w:p w:rsidR="002033F9" w:rsidRPr="0087301F" w:rsidRDefault="002033F9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606" w:type="dxa"/>
          </w:tcPr>
          <w:p w:rsidR="002033F9" w:rsidRPr="0087301F" w:rsidRDefault="002033F9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f"/>
            </w:pPr>
            <w:r w:rsidRPr="0087301F">
              <w:t>division</w:t>
            </w:r>
          </w:p>
        </w:tc>
        <w:tc>
          <w:tcPr>
            <w:tcW w:w="2835" w:type="dxa"/>
          </w:tcPr>
          <w:p w:rsidR="002033F9" w:rsidRPr="0087301F" w:rsidRDefault="002033F9" w:rsidP="008767AB">
            <w:pPr>
              <w:pStyle w:val="aff"/>
            </w:pPr>
            <w:r w:rsidRPr="0087301F">
              <w:t>Код структурного подразделения медицинской организации, в котором оказана медицинская помощь</w:t>
            </w:r>
          </w:p>
        </w:tc>
        <w:tc>
          <w:tcPr>
            <w:tcW w:w="1984" w:type="dxa"/>
          </w:tcPr>
          <w:p w:rsidR="002033F9" w:rsidRPr="0087301F" w:rsidRDefault="004B591E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606" w:type="dxa"/>
          </w:tcPr>
          <w:p w:rsidR="002033F9" w:rsidRPr="0087301F" w:rsidRDefault="00334934" w:rsidP="004B591E">
            <w:pPr>
              <w:pStyle w:val="aff"/>
            </w:pPr>
            <w:r w:rsidRPr="0087301F">
              <w:t xml:space="preserve">До </w:t>
            </w:r>
            <w:r w:rsidR="004B591E" w:rsidRPr="0087301F">
              <w:rPr>
                <w:lang w:val="en-US"/>
              </w:rPr>
              <w:t>5</w:t>
            </w:r>
            <w:r w:rsidRPr="0087301F">
              <w:t xml:space="preserve"> символов</w:t>
            </w:r>
          </w:p>
        </w:tc>
      </w:tr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f"/>
            </w:pPr>
            <w:r w:rsidRPr="0087301F">
              <w:t>finsource</w:t>
            </w:r>
          </w:p>
        </w:tc>
        <w:tc>
          <w:tcPr>
            <w:tcW w:w="2835" w:type="dxa"/>
          </w:tcPr>
          <w:p w:rsidR="002033F9" w:rsidRPr="0087301F" w:rsidRDefault="002033F9" w:rsidP="00A24C9C">
            <w:pPr>
              <w:pStyle w:val="aff"/>
            </w:pPr>
            <w:r w:rsidRPr="0087301F">
              <w:t>Источник финансирования</w:t>
            </w:r>
          </w:p>
        </w:tc>
        <w:tc>
          <w:tcPr>
            <w:tcW w:w="1984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</w:pPr>
            <w:r w:rsidRPr="0087301F">
              <w:t>byte</w:t>
            </w:r>
          </w:p>
        </w:tc>
        <w:tc>
          <w:tcPr>
            <w:tcW w:w="2606" w:type="dxa"/>
          </w:tcPr>
          <w:p w:rsidR="002033F9" w:rsidRPr="0087301F" w:rsidRDefault="002033F9" w:rsidP="00A24C9C">
            <w:pPr>
              <w:pStyle w:val="aff"/>
            </w:pPr>
            <w:r w:rsidRPr="0087301F">
              <w:t>Допустимое значение: «2»</w:t>
            </w:r>
          </w:p>
        </w:tc>
      </w:tr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f"/>
            </w:pPr>
            <w:r w:rsidRPr="0087301F">
              <w:t>invnumber</w:t>
            </w:r>
          </w:p>
        </w:tc>
        <w:tc>
          <w:tcPr>
            <w:tcW w:w="2835" w:type="dxa"/>
          </w:tcPr>
          <w:p w:rsidR="002033F9" w:rsidRPr="0087301F" w:rsidRDefault="00DA37D4" w:rsidP="00DA37D4">
            <w:pPr>
              <w:pStyle w:val="aff"/>
            </w:pPr>
            <w:r w:rsidRPr="0087301F">
              <w:t>Для первичных счетов - н</w:t>
            </w:r>
            <w:r w:rsidR="0039189D" w:rsidRPr="0087301F">
              <w:t>омер счета поставщика</w:t>
            </w:r>
            <w:r w:rsidRPr="0087301F">
              <w:t>.</w:t>
            </w:r>
            <w:r w:rsidR="0039189D" w:rsidRPr="0087301F">
              <w:t xml:space="preserve"> </w:t>
            </w:r>
            <w:r w:rsidRPr="0087301F">
              <w:t>Для повторных счетов -н</w:t>
            </w:r>
            <w:r w:rsidR="002033F9" w:rsidRPr="0087301F">
              <w:t>омер счета, по которому персональный счет был предъявлен впервые, но не был оплачен по причине наличия дефектов</w:t>
            </w:r>
          </w:p>
        </w:tc>
        <w:tc>
          <w:tcPr>
            <w:tcW w:w="1984" w:type="dxa"/>
          </w:tcPr>
          <w:p w:rsidR="002033F9" w:rsidRPr="0087301F" w:rsidRDefault="00B62D36" w:rsidP="00B62D36">
            <w:pPr>
              <w:pStyle w:val="aff"/>
            </w:pPr>
            <w:r w:rsidRPr="0087301F">
              <w:t>Условно обязательный. Заполняется плательщиком или поставщиком.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</w:pPr>
            <w:r w:rsidRPr="0087301F">
              <w:t>string</w:t>
            </w:r>
          </w:p>
        </w:tc>
        <w:tc>
          <w:tcPr>
            <w:tcW w:w="2606" w:type="dxa"/>
          </w:tcPr>
          <w:p w:rsidR="002033F9" w:rsidRPr="0087301F" w:rsidRDefault="00A52724" w:rsidP="00393649">
            <w:pPr>
              <w:pStyle w:val="aff"/>
            </w:pPr>
            <w:r w:rsidRPr="0087301F">
              <w:t>Обязателен для всех персональных счетов набора данных 2 (двадцать восьмой символ имени архивного файла).</w:t>
            </w:r>
          </w:p>
          <w:p w:rsidR="00A52724" w:rsidRPr="0087301F" w:rsidRDefault="00A52724" w:rsidP="00A52724">
            <w:pPr>
              <w:pStyle w:val="aff"/>
            </w:pPr>
            <w:r w:rsidRPr="0087301F">
              <w:t>Обязателен для наборов данных 1, 3, 4, 5, 6 для персональных счетов, выставляемых на оплату повторно.</w:t>
            </w:r>
          </w:p>
        </w:tc>
      </w:tr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f"/>
            </w:pPr>
            <w:r w:rsidRPr="0087301F">
              <w:t>invdate</w:t>
            </w:r>
          </w:p>
        </w:tc>
        <w:tc>
          <w:tcPr>
            <w:tcW w:w="2835" w:type="dxa"/>
          </w:tcPr>
          <w:p w:rsidR="002033F9" w:rsidRPr="0087301F" w:rsidRDefault="00DA37D4" w:rsidP="00DA37D4">
            <w:pPr>
              <w:pStyle w:val="aff"/>
            </w:pPr>
            <w:r w:rsidRPr="0087301F">
              <w:t xml:space="preserve">Для первичных счетов - дата счета поставщика. Для повторных счетов -дата счета, по которому персональный счет был предъявлен впервые, но не был оплачен по причине наличия дефектов </w:t>
            </w:r>
          </w:p>
        </w:tc>
        <w:tc>
          <w:tcPr>
            <w:tcW w:w="1984" w:type="dxa"/>
          </w:tcPr>
          <w:p w:rsidR="002033F9" w:rsidRPr="0087301F" w:rsidRDefault="00B62D36" w:rsidP="00A24C9C">
            <w:pPr>
              <w:pStyle w:val="aff"/>
            </w:pPr>
            <w:r w:rsidRPr="0087301F">
              <w:t>Условно обязательный. Заполняется плательщиком или поставщиком.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</w:pPr>
            <w:r w:rsidRPr="0087301F">
              <w:t>date</w:t>
            </w:r>
          </w:p>
        </w:tc>
        <w:tc>
          <w:tcPr>
            <w:tcW w:w="2606" w:type="dxa"/>
          </w:tcPr>
          <w:p w:rsidR="00A52724" w:rsidRPr="0087301F" w:rsidRDefault="00A52724" w:rsidP="00A52724">
            <w:pPr>
              <w:pStyle w:val="aff"/>
            </w:pPr>
            <w:r w:rsidRPr="0087301F">
              <w:t>Обязателен для всех персональных счетов набора данных 2 (двадцать восьмой символ имени архивного файла).</w:t>
            </w:r>
          </w:p>
          <w:p w:rsidR="002033F9" w:rsidRPr="0087301F" w:rsidRDefault="00A52724" w:rsidP="00A52724">
            <w:pPr>
              <w:pStyle w:val="aff"/>
            </w:pPr>
            <w:r w:rsidRPr="0087301F">
              <w:t>Обязателен для наборов данных 1, 3, 4, 5, 6 для персональных счетов, выставляемых на оплату повторно.</w:t>
            </w:r>
          </w:p>
        </w:tc>
      </w:tr>
      <w:tr w:rsidR="0087301F" w:rsidRPr="0087301F" w:rsidTr="00B67E75">
        <w:tc>
          <w:tcPr>
            <w:tcW w:w="1668" w:type="dxa"/>
          </w:tcPr>
          <w:p w:rsidR="002033F9" w:rsidRPr="0087301F" w:rsidRDefault="002033F9" w:rsidP="00A24C9C">
            <w:pPr>
              <w:pStyle w:val="aff"/>
            </w:pPr>
            <w:r w:rsidRPr="0087301F">
              <w:t>type_r</w:t>
            </w:r>
          </w:p>
        </w:tc>
        <w:tc>
          <w:tcPr>
            <w:tcW w:w="2835" w:type="dxa"/>
          </w:tcPr>
          <w:p w:rsidR="002033F9" w:rsidRPr="0087301F" w:rsidRDefault="002033F9" w:rsidP="00A24C9C">
            <w:pPr>
              <w:pStyle w:val="aff"/>
            </w:pPr>
            <w:r w:rsidRPr="0087301F">
              <w:t>Тип счета</w:t>
            </w:r>
          </w:p>
        </w:tc>
        <w:tc>
          <w:tcPr>
            <w:tcW w:w="1984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033F9" w:rsidRPr="0087301F" w:rsidRDefault="001D6B40" w:rsidP="00A24C9C">
            <w:pPr>
              <w:pStyle w:val="aff"/>
              <w:rPr>
                <w:lang w:val="en-US"/>
              </w:rPr>
            </w:pPr>
            <w:r w:rsidRPr="0087301F">
              <w:t>integer</w:t>
            </w:r>
          </w:p>
        </w:tc>
        <w:tc>
          <w:tcPr>
            <w:tcW w:w="2606" w:type="dxa"/>
          </w:tcPr>
          <w:p w:rsidR="00334934" w:rsidRPr="0087301F" w:rsidRDefault="002033F9" w:rsidP="00A24C9C">
            <w:pPr>
              <w:pStyle w:val="aff"/>
            </w:pPr>
            <w:r w:rsidRPr="0087301F">
              <w:t xml:space="preserve">Допустимые значения: 1 – первичный, </w:t>
            </w:r>
          </w:p>
          <w:p w:rsidR="002033F9" w:rsidRPr="0087301F" w:rsidRDefault="002033F9" w:rsidP="00A24C9C">
            <w:pPr>
              <w:pStyle w:val="aff"/>
            </w:pPr>
            <w:r w:rsidRPr="0087301F">
              <w:t>2 – повторный.</w:t>
            </w:r>
          </w:p>
        </w:tc>
      </w:tr>
      <w:tr w:rsidR="0087301F" w:rsidRPr="0087301F" w:rsidTr="00B67E75">
        <w:trPr>
          <w:trHeight w:val="894"/>
        </w:trPr>
        <w:tc>
          <w:tcPr>
            <w:tcW w:w="1668" w:type="dxa"/>
          </w:tcPr>
          <w:p w:rsidR="00C013DE" w:rsidRPr="0087301F" w:rsidRDefault="00C013DE" w:rsidP="00A24C9C">
            <w:pPr>
              <w:pStyle w:val="aff"/>
            </w:pPr>
            <w:r w:rsidRPr="0087301F">
              <w:t>phase</w:t>
            </w:r>
          </w:p>
        </w:tc>
        <w:tc>
          <w:tcPr>
            <w:tcW w:w="2835" w:type="dxa"/>
          </w:tcPr>
          <w:p w:rsidR="00C013DE" w:rsidRPr="0087301F" w:rsidRDefault="00C013DE" w:rsidP="00A24C9C">
            <w:pPr>
              <w:pStyle w:val="aff"/>
            </w:pPr>
            <w:r w:rsidRPr="0087301F">
              <w:t>Стадия заболевания</w:t>
            </w:r>
          </w:p>
        </w:tc>
        <w:tc>
          <w:tcPr>
            <w:tcW w:w="1984" w:type="dxa"/>
          </w:tcPr>
          <w:p w:rsidR="00C013DE" w:rsidRPr="0087301F" w:rsidRDefault="00C013DE" w:rsidP="00C013DE">
            <w:pPr>
              <w:pStyle w:val="aff"/>
            </w:pPr>
            <w:r w:rsidRPr="0087301F">
              <w:t xml:space="preserve">Условно обязательный. Заполняется только при оказании </w:t>
            </w:r>
          </w:p>
          <w:p w:rsidR="00C013DE" w:rsidRPr="0087301F" w:rsidRDefault="00C013DE" w:rsidP="00C013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0"/>
              <w:jc w:val="left"/>
            </w:pPr>
            <w:r w:rsidRPr="0087301F">
              <w:t xml:space="preserve">медицинской </w:t>
            </w:r>
            <w:r w:rsidRPr="0087301F">
              <w:lastRenderedPageBreak/>
              <w:t xml:space="preserve">помощи в условиях круглосуточного и дневного стационаров по </w:t>
            </w:r>
          </w:p>
          <w:p w:rsidR="00C013DE" w:rsidRPr="0087301F" w:rsidRDefault="00C013DE" w:rsidP="009B1A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firstLine="0"/>
              <w:jc w:val="left"/>
              <w:rPr>
                <w:lang w:val="en-US"/>
              </w:rPr>
            </w:pPr>
            <w:r w:rsidRPr="0087301F">
              <w:t>профилям 0018</w:t>
            </w:r>
            <w:r w:rsidRPr="0087301F">
              <w:rPr>
                <w:lang w:val="en-US"/>
              </w:rPr>
              <w:t>,</w:t>
            </w:r>
            <w:r w:rsidR="009B1AF2" w:rsidRPr="0087301F">
              <w:t xml:space="preserve"> </w:t>
            </w:r>
            <w:r w:rsidRPr="0087301F">
              <w:t xml:space="preserve">0060 </w:t>
            </w:r>
            <w:r w:rsidRPr="0087301F">
              <w:rPr>
                <w:lang w:val="en-US"/>
              </w:rPr>
              <w:t>.</w:t>
            </w:r>
          </w:p>
        </w:tc>
        <w:tc>
          <w:tcPr>
            <w:tcW w:w="992" w:type="dxa"/>
          </w:tcPr>
          <w:p w:rsidR="00C013DE" w:rsidRPr="0087301F" w:rsidRDefault="001D6B40" w:rsidP="00A24C9C">
            <w:pPr>
              <w:pStyle w:val="aff"/>
              <w:rPr>
                <w:lang w:val="en-US"/>
              </w:rPr>
            </w:pPr>
            <w:r w:rsidRPr="0087301F">
              <w:lastRenderedPageBreak/>
              <w:t>integer</w:t>
            </w:r>
          </w:p>
        </w:tc>
        <w:tc>
          <w:tcPr>
            <w:tcW w:w="2606" w:type="dxa"/>
          </w:tcPr>
          <w:p w:rsidR="00C013DE" w:rsidRPr="0087301F" w:rsidRDefault="00C013DE" w:rsidP="00C013DE">
            <w:pPr>
              <w:pStyle w:val="aff"/>
            </w:pPr>
            <w:r w:rsidRPr="0087301F">
              <w:t xml:space="preserve">Допустимые значения: 1 – I стадия, </w:t>
            </w:r>
          </w:p>
          <w:p w:rsidR="00C013DE" w:rsidRPr="0087301F" w:rsidRDefault="00C013DE" w:rsidP="00C013DE">
            <w:pPr>
              <w:pStyle w:val="aff"/>
            </w:pPr>
            <w:r w:rsidRPr="0087301F">
              <w:t>2 – II стадия,</w:t>
            </w:r>
          </w:p>
          <w:p w:rsidR="00C013DE" w:rsidRPr="0087301F" w:rsidRDefault="00C013DE" w:rsidP="00C013DE">
            <w:pPr>
              <w:pStyle w:val="aff"/>
            </w:pPr>
            <w:r w:rsidRPr="0087301F">
              <w:t xml:space="preserve">3 – III стадия, </w:t>
            </w:r>
          </w:p>
          <w:p w:rsidR="00C013DE" w:rsidRPr="0087301F" w:rsidRDefault="00C013DE" w:rsidP="00C013DE">
            <w:pPr>
              <w:pStyle w:val="aff"/>
            </w:pPr>
            <w:r w:rsidRPr="0087301F">
              <w:t>4 – IV стадия,</w:t>
            </w:r>
          </w:p>
          <w:p w:rsidR="00C013DE" w:rsidRPr="0087301F" w:rsidRDefault="00C013DE" w:rsidP="00C013DE">
            <w:pPr>
              <w:pStyle w:val="aff"/>
            </w:pPr>
            <w:r w:rsidRPr="0087301F">
              <w:t xml:space="preserve">5 – стадия отсутствует </w:t>
            </w:r>
            <w:r w:rsidRPr="0087301F">
              <w:lastRenderedPageBreak/>
              <w:t>или не установлена.</w:t>
            </w:r>
          </w:p>
          <w:p w:rsidR="00C013DE" w:rsidRPr="0087301F" w:rsidRDefault="00C013DE" w:rsidP="00C013DE">
            <w:pPr>
              <w:pStyle w:val="aff"/>
            </w:pPr>
          </w:p>
          <w:p w:rsidR="00C013DE" w:rsidRPr="0087301F" w:rsidRDefault="00C013DE" w:rsidP="00C013DE">
            <w:pPr>
              <w:pStyle w:val="aff"/>
            </w:pPr>
          </w:p>
        </w:tc>
      </w:tr>
      <w:tr w:rsidR="002640A5" w:rsidRPr="0087301F" w:rsidTr="00B67E75">
        <w:trPr>
          <w:trHeight w:val="894"/>
        </w:trPr>
        <w:tc>
          <w:tcPr>
            <w:tcW w:w="1668" w:type="dxa"/>
          </w:tcPr>
          <w:p w:rsidR="002640A5" w:rsidRPr="0087301F" w:rsidRDefault="00AF4308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ds_onk</w:t>
            </w:r>
          </w:p>
        </w:tc>
        <w:tc>
          <w:tcPr>
            <w:tcW w:w="2835" w:type="dxa"/>
          </w:tcPr>
          <w:p w:rsidR="002640A5" w:rsidRPr="0087301F" w:rsidRDefault="002640A5" w:rsidP="002640A5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Признак подозрения на злокачественное новообразование</w:t>
            </w:r>
          </w:p>
          <w:p w:rsidR="002640A5" w:rsidRPr="0087301F" w:rsidRDefault="002640A5" w:rsidP="00A24C9C">
            <w:pPr>
              <w:pStyle w:val="aff"/>
            </w:pPr>
          </w:p>
        </w:tc>
        <w:tc>
          <w:tcPr>
            <w:tcW w:w="1984" w:type="dxa"/>
          </w:tcPr>
          <w:p w:rsidR="002640A5" w:rsidRPr="0087301F" w:rsidRDefault="002640A5" w:rsidP="00C013DE">
            <w:pPr>
              <w:pStyle w:val="aff"/>
            </w:pPr>
            <w:r w:rsidRPr="0087301F">
              <w:t>Условно обязательный</w:t>
            </w:r>
            <w:r w:rsidR="00B67E75" w:rsidRPr="0087301F">
              <w:t xml:space="preserve"> </w:t>
            </w:r>
          </w:p>
        </w:tc>
        <w:tc>
          <w:tcPr>
            <w:tcW w:w="992" w:type="dxa"/>
          </w:tcPr>
          <w:p w:rsidR="002640A5" w:rsidRPr="0087301F" w:rsidRDefault="001D6B40" w:rsidP="00A24C9C">
            <w:pPr>
              <w:pStyle w:val="aff"/>
              <w:rPr>
                <w:lang w:val="en-US"/>
              </w:rPr>
            </w:pPr>
            <w:r w:rsidRPr="0087301F">
              <w:t>integer</w:t>
            </w:r>
          </w:p>
        </w:tc>
        <w:tc>
          <w:tcPr>
            <w:tcW w:w="2606" w:type="dxa"/>
          </w:tcPr>
          <w:p w:rsidR="001D6B40" w:rsidRPr="00735D29" w:rsidRDefault="001D6B40" w:rsidP="001D6B4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Указывается "1" при подозрении на злокачественное новообразование.</w:t>
            </w:r>
          </w:p>
          <w:p w:rsidR="002640A5" w:rsidRPr="0087301F" w:rsidRDefault="002640A5" w:rsidP="00C013DE">
            <w:pPr>
              <w:pStyle w:val="aff"/>
            </w:pPr>
          </w:p>
        </w:tc>
      </w:tr>
    </w:tbl>
    <w:p w:rsidR="002033F9" w:rsidRPr="0087301F" w:rsidRDefault="002033F9" w:rsidP="00D6589A">
      <w:pPr>
        <w:rPr>
          <w:lang w:eastAsia="ar-SA"/>
        </w:rPr>
      </w:pPr>
    </w:p>
    <w:p w:rsidR="004C0169" w:rsidRPr="0087301F" w:rsidRDefault="00D47457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4" w:name="_Toc519775558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A24C9C" w:rsidRPr="0087301F">
        <w:rPr>
          <w:rFonts w:ascii="Times New Roman" w:hAnsi="Times New Roman"/>
          <w:color w:val="auto"/>
          <w:lang w:val="en-US"/>
        </w:rPr>
        <w:t>additional</w:t>
      </w:r>
      <w:r w:rsidR="00A24C9C" w:rsidRPr="0087301F">
        <w:rPr>
          <w:rFonts w:ascii="Times New Roman" w:hAnsi="Times New Roman"/>
          <w:color w:val="auto"/>
        </w:rPr>
        <w:t>_</w:t>
      </w:r>
      <w:r w:rsidR="00A24C9C" w:rsidRPr="0087301F">
        <w:rPr>
          <w:rFonts w:ascii="Times New Roman" w:hAnsi="Times New Roman"/>
          <w:color w:val="auto"/>
          <w:lang w:val="en-US"/>
        </w:rPr>
        <w:t>p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» 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</w:rPr>
        <w:t>– Дополнительные сведения по амбулаторно-поликлинической помощи</w:t>
      </w:r>
      <w:bookmarkEnd w:id="54"/>
    </w:p>
    <w:p w:rsidR="00A24C9C" w:rsidRPr="0087301F" w:rsidRDefault="003C3702" w:rsidP="004C0169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«personal_account» - «additionals». </w:t>
      </w:r>
      <w:r w:rsidR="004C0169" w:rsidRPr="0087301F">
        <w:t>Элемент обязательный для поставщика услуг исходя из условий заполнения.</w:t>
      </w:r>
    </w:p>
    <w:p w:rsidR="00D47457" w:rsidRPr="0087301F" w:rsidRDefault="00D47457" w:rsidP="00D47457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869"/>
        <w:gridCol w:w="2410"/>
        <w:gridCol w:w="2126"/>
        <w:gridCol w:w="851"/>
        <w:gridCol w:w="2693"/>
      </w:tblGrid>
      <w:tr w:rsidR="0087301F" w:rsidRPr="0087301F" w:rsidTr="002D178E">
        <w:tc>
          <w:tcPr>
            <w:tcW w:w="1869" w:type="dxa"/>
            <w:vAlign w:val="center"/>
          </w:tcPr>
          <w:p w:rsidR="00A24C9C" w:rsidRPr="0087301F" w:rsidRDefault="00A24C9C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410" w:type="dxa"/>
            <w:vAlign w:val="center"/>
          </w:tcPr>
          <w:p w:rsidR="00A24C9C" w:rsidRPr="0087301F" w:rsidRDefault="00A24C9C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126" w:type="dxa"/>
            <w:vAlign w:val="center"/>
          </w:tcPr>
          <w:p w:rsidR="00A24C9C" w:rsidRPr="0087301F" w:rsidRDefault="00A24C9C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1" w:type="dxa"/>
            <w:vAlign w:val="center"/>
          </w:tcPr>
          <w:p w:rsidR="00A24C9C" w:rsidRPr="0087301F" w:rsidRDefault="00A24C9C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693" w:type="dxa"/>
            <w:vAlign w:val="center"/>
          </w:tcPr>
          <w:p w:rsidR="00A24C9C" w:rsidRPr="0087301F" w:rsidRDefault="00A24C9C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0F6E48">
        <w:trPr>
          <w:trHeight w:val="575"/>
        </w:trPr>
        <w:tc>
          <w:tcPr>
            <w:tcW w:w="1869" w:type="dxa"/>
          </w:tcPr>
          <w:p w:rsidR="004C0169" w:rsidRPr="0087301F" w:rsidRDefault="004C0169" w:rsidP="00964F75">
            <w:pPr>
              <w:pStyle w:val="aff"/>
            </w:pPr>
            <w:r w:rsidRPr="0087301F">
              <w:t>ad_pur</w:t>
            </w:r>
          </w:p>
        </w:tc>
        <w:tc>
          <w:tcPr>
            <w:tcW w:w="2410" w:type="dxa"/>
          </w:tcPr>
          <w:p w:rsidR="004C0169" w:rsidRPr="0087301F" w:rsidRDefault="004C0169" w:rsidP="00964F75">
            <w:pPr>
              <w:pStyle w:val="aff"/>
            </w:pPr>
            <w:r w:rsidRPr="0087301F">
              <w:t>Цель обращения</w:t>
            </w:r>
          </w:p>
        </w:tc>
        <w:tc>
          <w:tcPr>
            <w:tcW w:w="2126" w:type="dxa"/>
          </w:tcPr>
          <w:p w:rsidR="004C0169" w:rsidRPr="0087301F" w:rsidRDefault="004C0169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1" w:type="dxa"/>
          </w:tcPr>
          <w:p w:rsidR="004C0169" w:rsidRPr="0087301F" w:rsidRDefault="004C0169" w:rsidP="00964F75">
            <w:pPr>
              <w:pStyle w:val="aff"/>
              <w:rPr>
                <w:lang w:val="en-US"/>
              </w:rPr>
            </w:pPr>
            <w:r w:rsidRPr="0087301F">
              <w:t>integer</w:t>
            </w:r>
          </w:p>
        </w:tc>
        <w:tc>
          <w:tcPr>
            <w:tcW w:w="2693" w:type="dxa"/>
          </w:tcPr>
          <w:p w:rsidR="004C0169" w:rsidRPr="0087301F" w:rsidRDefault="004C0169" w:rsidP="004C0169">
            <w:pPr>
              <w:pStyle w:val="aff"/>
            </w:pPr>
            <w:r w:rsidRPr="0087301F">
              <w:t>Согласно справочнику целей обращения</w:t>
            </w:r>
          </w:p>
        </w:tc>
      </w:tr>
      <w:tr w:rsidR="0087301F" w:rsidRPr="0087301F" w:rsidTr="000F6E48">
        <w:trPr>
          <w:trHeight w:val="575"/>
        </w:trPr>
        <w:tc>
          <w:tcPr>
            <w:tcW w:w="1869" w:type="dxa"/>
          </w:tcPr>
          <w:p w:rsidR="00A24C9C" w:rsidRPr="0087301F" w:rsidRDefault="00A24C9C" w:rsidP="00A24C9C">
            <w:pPr>
              <w:pStyle w:val="aff"/>
            </w:pPr>
            <w:r w:rsidRPr="0087301F">
              <w:t>togmh</w:t>
            </w:r>
          </w:p>
        </w:tc>
        <w:tc>
          <w:tcPr>
            <w:tcW w:w="2410" w:type="dxa"/>
          </w:tcPr>
          <w:p w:rsidR="00A24C9C" w:rsidRPr="0087301F" w:rsidRDefault="00A24C9C" w:rsidP="00A24C9C">
            <w:pPr>
              <w:pStyle w:val="aff"/>
            </w:pPr>
            <w:r w:rsidRPr="0087301F">
              <w:t>Вид оказываемой медицинской помощи (пункт 10 статистического талона)</w:t>
            </w:r>
          </w:p>
        </w:tc>
        <w:tc>
          <w:tcPr>
            <w:tcW w:w="2126" w:type="dxa"/>
          </w:tcPr>
          <w:p w:rsidR="00A24C9C" w:rsidRPr="0087301F" w:rsidRDefault="00A24C9C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1" w:type="dxa"/>
          </w:tcPr>
          <w:p w:rsidR="00A24C9C" w:rsidRPr="0087301F" w:rsidRDefault="00A24C9C" w:rsidP="00A24C9C">
            <w:pPr>
              <w:pStyle w:val="aff"/>
            </w:pPr>
            <w:r w:rsidRPr="0087301F">
              <w:t>integer</w:t>
            </w:r>
          </w:p>
        </w:tc>
        <w:tc>
          <w:tcPr>
            <w:tcW w:w="2693" w:type="dxa"/>
          </w:tcPr>
          <w:p w:rsidR="00A24C9C" w:rsidRPr="0087301F" w:rsidRDefault="00A24C9C" w:rsidP="00A24C9C">
            <w:pPr>
              <w:pStyle w:val="aff"/>
            </w:pPr>
            <w:r w:rsidRPr="0087301F">
              <w:t>Допустимые значения: «1», «2», «3», «4», «5».</w:t>
            </w:r>
          </w:p>
        </w:tc>
      </w:tr>
      <w:tr w:rsidR="0087301F" w:rsidRPr="0087301F" w:rsidTr="000F6E48">
        <w:trPr>
          <w:trHeight w:val="575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87301F" w:rsidRDefault="002D178E" w:rsidP="00964F75">
            <w:pPr>
              <w:pStyle w:val="aff"/>
            </w:pPr>
            <w:r w:rsidRPr="0087301F">
              <w:rPr>
                <w:lang w:val="en-US"/>
              </w:rPr>
              <w:t>treatment_places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87301F" w:rsidRDefault="002D178E" w:rsidP="00964F75">
            <w:pPr>
              <w:pStyle w:val="aff"/>
            </w:pPr>
            <w:r w:rsidRPr="0087301F">
              <w:t>место обращения - посещения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D52165" w:rsidRDefault="00D52165" w:rsidP="008C4702">
            <w:pPr>
              <w:pStyle w:val="aff"/>
            </w:pPr>
            <w:r>
              <w:t>Условно обязательный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87301F" w:rsidRDefault="002D178E" w:rsidP="008C4702">
            <w:pPr>
              <w:pStyle w:val="aff"/>
            </w:pPr>
            <w:r w:rsidRPr="0087301F">
              <w:t>integer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D178E" w:rsidRPr="00D52165" w:rsidRDefault="002D178E" w:rsidP="00A95C62">
            <w:pPr>
              <w:pStyle w:val="aff"/>
            </w:pPr>
            <w:r w:rsidRPr="0087301F">
              <w:t xml:space="preserve">Согласно справочнику место обращения </w:t>
            </w:r>
            <w:r w:rsidR="00D52165">
              <w:t>–</w:t>
            </w:r>
            <w:r w:rsidRPr="0087301F">
              <w:t xml:space="preserve"> посещения</w:t>
            </w:r>
            <w:r w:rsidR="00D52165">
              <w:t>. Обязателен для законченных случаев</w:t>
            </w:r>
            <w:r w:rsidR="00D52165" w:rsidRPr="00D52165">
              <w:t xml:space="preserve">, </w:t>
            </w:r>
            <w:r w:rsidR="00735D29">
              <w:t>с датой окончания начиная с</w:t>
            </w:r>
            <w:r w:rsidR="00D52165">
              <w:t xml:space="preserve"> 01.07.2018.</w:t>
            </w:r>
          </w:p>
        </w:tc>
      </w:tr>
      <w:tr w:rsidR="0087301F" w:rsidRPr="0087301F" w:rsidTr="000F6E48">
        <w:trPr>
          <w:trHeight w:val="575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87301F" w:rsidRDefault="004C0169" w:rsidP="00964F75">
            <w:pPr>
              <w:pStyle w:val="aff"/>
            </w:pPr>
            <w:r w:rsidRPr="0087301F">
              <w:t>g_health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87301F" w:rsidRDefault="004C0169" w:rsidP="00964F75">
            <w:pPr>
              <w:pStyle w:val="aff"/>
            </w:pPr>
            <w:r w:rsidRPr="0087301F">
              <w:t>Группа здоровья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87301F" w:rsidRDefault="004C0169" w:rsidP="00964F75">
            <w:pPr>
              <w:pStyle w:val="aff"/>
            </w:pPr>
            <w:r w:rsidRPr="0087301F">
              <w:t>Условно обязательный. Заполняется обязательно при проведении диспансеризации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87301F" w:rsidRDefault="00F1266F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C0169" w:rsidRPr="0087301F" w:rsidRDefault="00FE664C" w:rsidP="007B325E">
            <w:pPr>
              <w:pStyle w:val="aff"/>
            </w:pPr>
            <w:r w:rsidRPr="0087301F">
              <w:t xml:space="preserve">Допустимые значения: «1», «2», </w:t>
            </w:r>
            <w:r w:rsidR="007B325E" w:rsidRPr="0087301F">
              <w:t xml:space="preserve">«3», </w:t>
            </w:r>
            <w:r w:rsidR="00F1266F" w:rsidRPr="0087301F">
              <w:t>«3А», «3Б»</w:t>
            </w:r>
            <w:r w:rsidR="007B325E" w:rsidRPr="0087301F">
              <w:t xml:space="preserve"> , «4», «5».</w:t>
            </w:r>
          </w:p>
        </w:tc>
      </w:tr>
      <w:tr w:rsidR="0087301F" w:rsidRPr="0087301F" w:rsidTr="000F6E48">
        <w:trPr>
          <w:trHeight w:val="575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87301F" w:rsidRDefault="00D305E3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locality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87301F" w:rsidRDefault="00D305E3" w:rsidP="00964F75">
            <w:pPr>
              <w:pStyle w:val="aff"/>
            </w:pPr>
            <w:r w:rsidRPr="0087301F">
              <w:t>Местность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87301F" w:rsidRDefault="00D305E3" w:rsidP="00964F75">
            <w:pPr>
              <w:pStyle w:val="aff"/>
            </w:pPr>
            <w:r w:rsidRPr="0087301F">
              <w:t>Условно обязательный.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87301F" w:rsidRDefault="00D305E3" w:rsidP="00964F75">
            <w:pPr>
              <w:pStyle w:val="aff"/>
            </w:pPr>
            <w:r w:rsidRPr="0087301F">
              <w:t>integer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266F" w:rsidRPr="0087301F" w:rsidRDefault="00D305E3" w:rsidP="00964F75">
            <w:pPr>
              <w:pStyle w:val="aff"/>
            </w:pPr>
            <w:r w:rsidRPr="0087301F">
              <w:rPr>
                <w:lang w:val="en-US"/>
              </w:rPr>
              <w:t>1-</w:t>
            </w:r>
            <w:r w:rsidRPr="0087301F">
              <w:t>городская, 2-сельская</w:t>
            </w:r>
          </w:p>
        </w:tc>
      </w:tr>
      <w:tr w:rsidR="0087301F" w:rsidRPr="0087301F" w:rsidTr="000F6E48">
        <w:trPr>
          <w:trHeight w:val="575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87301F" w:rsidRDefault="00A578CE" w:rsidP="00964F75">
            <w:pPr>
              <w:pStyle w:val="aff"/>
              <w:rPr>
                <w:lang w:val="en-US"/>
              </w:rPr>
            </w:pPr>
            <w:r w:rsidRPr="0087301F">
              <w:rPr>
                <w:rStyle w:val="shorttext"/>
              </w:rPr>
              <w:t>appointment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87301F" w:rsidRDefault="00A578CE" w:rsidP="00964F75">
            <w:pPr>
              <w:pStyle w:val="aff"/>
            </w:pPr>
            <w:r w:rsidRPr="0087301F">
              <w:t>Выданные назначения после прохождения диспансеризации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A95C62" w:rsidRDefault="00A578CE" w:rsidP="00A95C62">
            <w:pPr>
              <w:pStyle w:val="aff"/>
            </w:pPr>
            <w:r w:rsidRPr="0087301F">
              <w:t xml:space="preserve">Условно обязательный. Заполняется обязательно при </w:t>
            </w:r>
            <w:r w:rsidRPr="0087301F">
              <w:lastRenderedPageBreak/>
              <w:t xml:space="preserve">проведении диспансеризации и при значении атрибута g_health - </w:t>
            </w:r>
            <w:r w:rsidR="004E4332" w:rsidRPr="0087301F">
              <w:t xml:space="preserve">«3», </w:t>
            </w:r>
            <w:r w:rsidRPr="0087301F">
              <w:t>«3А», «3Б»</w:t>
            </w:r>
            <w:r w:rsidR="004E4332" w:rsidRPr="0087301F">
              <w:t>, «4», «5»</w:t>
            </w:r>
            <w:r w:rsidR="00A95C62" w:rsidRPr="00A95C62">
              <w:t xml:space="preserve"> </w:t>
            </w:r>
            <w:r w:rsidR="00A95C62">
              <w:t>для случаев</w:t>
            </w:r>
            <w:r w:rsidR="00A95C62" w:rsidRPr="00A95C62">
              <w:t xml:space="preserve">, </w:t>
            </w:r>
            <w:r w:rsidR="00735D29">
              <w:t>с датой окончания начиная с</w:t>
            </w:r>
            <w:r w:rsidR="00A95C62">
              <w:t xml:space="preserve"> 01.07.2018.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87301F" w:rsidRDefault="00501B6F" w:rsidP="00964F75">
            <w:pPr>
              <w:pStyle w:val="aff"/>
              <w:rPr>
                <w:lang w:val="en-US"/>
              </w:rPr>
            </w:pPr>
            <w:r>
              <w:rPr>
                <w:lang w:val="en-US"/>
              </w:rPr>
              <w:lastRenderedPageBreak/>
              <w:t>string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578CE" w:rsidRPr="00501B6F" w:rsidRDefault="007D3000" w:rsidP="00501B6F">
            <w:pPr>
              <w:pStyle w:val="aff"/>
              <w:rPr>
                <w:lang w:val="en-US"/>
              </w:rPr>
            </w:pPr>
            <w:r w:rsidRPr="0087301F">
              <w:t xml:space="preserve">Согласно справочнику </w:t>
            </w:r>
            <w:r w:rsidR="00E936F9" w:rsidRPr="0087301F">
              <w:t>97. Назначения после диспансеризации</w:t>
            </w:r>
            <w:r w:rsidR="00501B6F" w:rsidRPr="00501B6F">
              <w:t xml:space="preserve"> </w:t>
            </w:r>
            <w:r w:rsidR="00501B6F">
              <w:t>для случаев</w:t>
            </w:r>
            <w:r w:rsidR="00501B6F" w:rsidRPr="00A95C62">
              <w:t xml:space="preserve">, </w:t>
            </w:r>
            <w:r w:rsidR="00501B6F">
              <w:t xml:space="preserve">с датой </w:t>
            </w:r>
            <w:r w:rsidR="00501B6F">
              <w:lastRenderedPageBreak/>
              <w:t>окончания начиная с 01.07.2018</w:t>
            </w:r>
            <w:r w:rsidR="00501B6F" w:rsidRPr="00501B6F">
              <w:t xml:space="preserve">. </w:t>
            </w:r>
            <w:r w:rsidR="00501B6F">
              <w:t>Для случаев до 01.07.2018 заполняется произвольным текстом до 1000 символов.</w:t>
            </w:r>
          </w:p>
        </w:tc>
      </w:tr>
      <w:tr w:rsidR="0087301F" w:rsidRPr="0087301F" w:rsidTr="000F6E48">
        <w:trPr>
          <w:trHeight w:val="575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87301F" w:rsidRDefault="00547C33" w:rsidP="00964F75">
            <w:pPr>
              <w:pStyle w:val="aff"/>
              <w:rPr>
                <w:rStyle w:val="shorttext"/>
              </w:rPr>
            </w:pPr>
            <w:r w:rsidRPr="0087301F">
              <w:rPr>
                <w:rStyle w:val="shorttext"/>
              </w:rPr>
              <w:lastRenderedPageBreak/>
              <w:t>disp_result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87301F" w:rsidRDefault="00547C33" w:rsidP="00964F75">
            <w:pPr>
              <w:pStyle w:val="aff"/>
            </w:pPr>
            <w:r w:rsidRPr="0087301F">
              <w:t>Код результата диспансеризации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87301F" w:rsidRDefault="00547C33" w:rsidP="00D80761">
            <w:pPr>
              <w:pStyle w:val="aff"/>
            </w:pPr>
            <w:r w:rsidRPr="0087301F">
              <w:t>Условно обязательный</w:t>
            </w:r>
          </w:p>
          <w:p w:rsidR="00547C33" w:rsidRPr="0087301F" w:rsidRDefault="00547C33" w:rsidP="00D80761">
            <w:pPr>
              <w:pStyle w:val="aff"/>
            </w:pPr>
            <w:r w:rsidRPr="0087301F">
              <w:t>Заполняется обязательно при проведении диспансеризации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87301F" w:rsidRDefault="00547C33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47C33" w:rsidRPr="00735D29" w:rsidRDefault="00547C33" w:rsidP="00735D29">
            <w:pPr>
              <w:pStyle w:val="aff"/>
            </w:pPr>
            <w:r w:rsidRPr="0087301F">
              <w:t>Согласно справочнику результата диспансеризации (V017)</w:t>
            </w:r>
            <w:r w:rsidR="00735D29" w:rsidRPr="00735D29">
              <w:t xml:space="preserve"> </w:t>
            </w:r>
            <w:r w:rsidR="00735D29">
              <w:t>для случаев</w:t>
            </w:r>
            <w:r w:rsidR="00735D29" w:rsidRPr="00735D29">
              <w:t xml:space="preserve">, </w:t>
            </w:r>
            <w:r w:rsidR="00735D29">
              <w:t>с датой окончания начиная с 01.07.2018</w:t>
            </w:r>
          </w:p>
        </w:tc>
      </w:tr>
      <w:tr w:rsidR="0087301F" w:rsidRPr="0087301F" w:rsidTr="000F6E48">
        <w:trPr>
          <w:trHeight w:val="575"/>
        </w:trPr>
        <w:tc>
          <w:tcPr>
            <w:tcW w:w="1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87301F" w:rsidRDefault="0070103B" w:rsidP="007D3000">
            <w:pPr>
              <w:pStyle w:val="aff"/>
              <w:rPr>
                <w:rStyle w:val="shorttext"/>
              </w:rPr>
            </w:pPr>
            <w:r w:rsidRPr="0087301F">
              <w:rPr>
                <w:rStyle w:val="shorttext"/>
                <w:lang w:val="en-US"/>
              </w:rPr>
              <w:t>d</w:t>
            </w:r>
            <w:r w:rsidR="007D3000" w:rsidRPr="0087301F">
              <w:rPr>
                <w:rStyle w:val="shorttext"/>
              </w:rPr>
              <w:t>isp</w:t>
            </w:r>
            <w:r w:rsidR="007D3000" w:rsidRPr="0087301F">
              <w:rPr>
                <w:rStyle w:val="shorttext"/>
                <w:lang w:val="en-US"/>
              </w:rPr>
              <w:t>_t</w:t>
            </w:r>
            <w:r w:rsidR="007D3000" w:rsidRPr="0087301F">
              <w:rPr>
                <w:rStyle w:val="shorttext"/>
              </w:rPr>
              <w:t>ype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87301F" w:rsidRDefault="007D3000" w:rsidP="007D3000">
            <w:pPr>
              <w:pStyle w:val="aff"/>
            </w:pPr>
            <w:r w:rsidRPr="0087301F">
              <w:t>Код типа диспансеризации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87301F" w:rsidRDefault="007D3000" w:rsidP="007D3000">
            <w:pPr>
              <w:pStyle w:val="aff"/>
            </w:pPr>
            <w:r w:rsidRPr="0087301F">
              <w:t>Условно обязательный</w:t>
            </w:r>
          </w:p>
          <w:p w:rsidR="007D3000" w:rsidRPr="0087301F" w:rsidRDefault="007D3000" w:rsidP="007D3000">
            <w:pPr>
              <w:pStyle w:val="aff"/>
            </w:pPr>
            <w:r w:rsidRPr="0087301F">
              <w:t>Заполняется обязательно при проведении диспансеризации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87301F" w:rsidRDefault="007D3000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3000" w:rsidRPr="0087301F" w:rsidRDefault="007D3000" w:rsidP="007D3000">
            <w:pPr>
              <w:pStyle w:val="aff"/>
            </w:pPr>
            <w:r w:rsidRPr="0087301F">
              <w:t>Согласно справочнику типов диспансеризации (V016)</w:t>
            </w:r>
            <w:r w:rsidR="00735D29">
              <w:t xml:space="preserve"> для случаев</w:t>
            </w:r>
            <w:r w:rsidR="00735D29" w:rsidRPr="00735D29">
              <w:t xml:space="preserve">, </w:t>
            </w:r>
            <w:r w:rsidR="00735D29">
              <w:t>с датой окончания начиная с 01.07.2018</w:t>
            </w:r>
          </w:p>
        </w:tc>
      </w:tr>
    </w:tbl>
    <w:p w:rsidR="00A24C9C" w:rsidRPr="0087301F" w:rsidRDefault="00A24C9C" w:rsidP="00D6589A">
      <w:pPr>
        <w:rPr>
          <w:lang w:eastAsia="ar-SA"/>
        </w:rPr>
      </w:pPr>
    </w:p>
    <w:p w:rsidR="00334934" w:rsidRPr="0087301F" w:rsidRDefault="000135A2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5" w:name="_Toc519775559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334934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334934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additional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h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d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334934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Дополнительные сведения</w:t>
      </w:r>
      <w:r w:rsidR="00A24C9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по круглосуточному или дневному стационару</w:t>
      </w:r>
      <w:bookmarkEnd w:id="55"/>
    </w:p>
    <w:p w:rsidR="00334934" w:rsidRPr="0087301F" w:rsidRDefault="003C3702" w:rsidP="00334934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«personal_account» - «additionals». </w:t>
      </w:r>
      <w:r w:rsidR="00334934" w:rsidRPr="0087301F">
        <w:t>Элемент обязательный для поставщика услуг исходя из условий заполнения.</w:t>
      </w:r>
    </w:p>
    <w:p w:rsidR="000135A2" w:rsidRPr="0087301F" w:rsidRDefault="000135A2" w:rsidP="000135A2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0"/>
        <w:gridCol w:w="2749"/>
        <w:gridCol w:w="2126"/>
        <w:gridCol w:w="993"/>
        <w:gridCol w:w="2747"/>
      </w:tblGrid>
      <w:tr w:rsidR="0087301F" w:rsidRPr="0087301F" w:rsidTr="00F87939">
        <w:tc>
          <w:tcPr>
            <w:tcW w:w="1470" w:type="dxa"/>
          </w:tcPr>
          <w:p w:rsidR="00334934" w:rsidRPr="0087301F" w:rsidRDefault="00334934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749" w:type="dxa"/>
          </w:tcPr>
          <w:p w:rsidR="00334934" w:rsidRPr="0087301F" w:rsidRDefault="00334934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2126" w:type="dxa"/>
          </w:tcPr>
          <w:p w:rsidR="00334934" w:rsidRPr="0087301F" w:rsidRDefault="00334934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3" w:type="dxa"/>
          </w:tcPr>
          <w:p w:rsidR="00334934" w:rsidRPr="0087301F" w:rsidRDefault="00334934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747" w:type="dxa"/>
          </w:tcPr>
          <w:p w:rsidR="00334934" w:rsidRPr="0087301F" w:rsidRDefault="00334934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F87939">
        <w:tc>
          <w:tcPr>
            <w:tcW w:w="1470" w:type="dxa"/>
          </w:tcPr>
          <w:p w:rsidR="00334934" w:rsidRPr="0087301F" w:rsidRDefault="00334934" w:rsidP="00A24C9C">
            <w:pPr>
              <w:pStyle w:val="aff"/>
            </w:pPr>
            <w:r w:rsidRPr="0087301F">
              <w:t>n_ward</w:t>
            </w:r>
          </w:p>
        </w:tc>
        <w:tc>
          <w:tcPr>
            <w:tcW w:w="2749" w:type="dxa"/>
          </w:tcPr>
          <w:p w:rsidR="00334934" w:rsidRPr="0087301F" w:rsidRDefault="00334934" w:rsidP="00A24C9C">
            <w:pPr>
              <w:pStyle w:val="aff"/>
            </w:pPr>
            <w:r w:rsidRPr="0087301F">
              <w:t>Номер палаты</w:t>
            </w:r>
          </w:p>
        </w:tc>
        <w:tc>
          <w:tcPr>
            <w:tcW w:w="2126" w:type="dxa"/>
          </w:tcPr>
          <w:p w:rsidR="00334934" w:rsidRPr="0087301F" w:rsidRDefault="00334934" w:rsidP="00A24C9C">
            <w:pPr>
              <w:pStyle w:val="aff"/>
            </w:pPr>
            <w:r w:rsidRPr="0087301F">
              <w:t>Условно обязательный. Заполняется МО, у которых в рамках модернизации прошла автоматизация.</w:t>
            </w:r>
          </w:p>
        </w:tc>
        <w:tc>
          <w:tcPr>
            <w:tcW w:w="993" w:type="dxa"/>
          </w:tcPr>
          <w:p w:rsidR="00334934" w:rsidRPr="0087301F" w:rsidRDefault="00334934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747" w:type="dxa"/>
          </w:tcPr>
          <w:p w:rsidR="00334934" w:rsidRPr="0087301F" w:rsidRDefault="00334934" w:rsidP="00A24C9C">
            <w:pPr>
              <w:pStyle w:val="aff"/>
            </w:pPr>
            <w:r w:rsidRPr="0087301F">
              <w:t>До 4</w:t>
            </w:r>
            <w:r w:rsidRPr="0087301F">
              <w:rPr>
                <w:lang w:val="en-US"/>
              </w:rPr>
              <w:t xml:space="preserve"> </w:t>
            </w:r>
            <w:r w:rsidRPr="0087301F">
              <w:t>знаков.</w:t>
            </w:r>
          </w:p>
        </w:tc>
      </w:tr>
      <w:tr w:rsidR="0087301F" w:rsidRPr="0087301F" w:rsidTr="00F87939">
        <w:tc>
          <w:tcPr>
            <w:tcW w:w="1470" w:type="dxa"/>
          </w:tcPr>
          <w:p w:rsidR="00334934" w:rsidRPr="0087301F" w:rsidRDefault="00334934" w:rsidP="00A24C9C">
            <w:pPr>
              <w:pStyle w:val="aff"/>
            </w:pPr>
            <w:r w:rsidRPr="0087301F">
              <w:t>c_abortion</w:t>
            </w:r>
          </w:p>
        </w:tc>
        <w:tc>
          <w:tcPr>
            <w:tcW w:w="2749" w:type="dxa"/>
          </w:tcPr>
          <w:p w:rsidR="00334934" w:rsidRPr="0087301F" w:rsidRDefault="00334934" w:rsidP="00FE664C">
            <w:pPr>
              <w:pStyle w:val="aff"/>
            </w:pPr>
            <w:r w:rsidRPr="0087301F">
              <w:t xml:space="preserve">Код вида аборта. </w:t>
            </w:r>
          </w:p>
        </w:tc>
        <w:tc>
          <w:tcPr>
            <w:tcW w:w="2126" w:type="dxa"/>
          </w:tcPr>
          <w:p w:rsidR="00334934" w:rsidRPr="0087301F" w:rsidRDefault="00334934" w:rsidP="00FE664C">
            <w:pPr>
              <w:pStyle w:val="aff"/>
            </w:pPr>
            <w:r w:rsidRPr="0087301F">
              <w:t>Условно обязательный</w:t>
            </w:r>
            <w:r w:rsidR="00FE664C" w:rsidRPr="0087301F">
              <w:t>. Заполняется при диагнозах</w:t>
            </w:r>
            <w:r w:rsidR="003C1DD9" w:rsidRPr="0087301F">
              <w:t xml:space="preserve"> </w:t>
            </w:r>
            <w:r w:rsidR="00FE664C" w:rsidRPr="0087301F">
              <w:t xml:space="preserve">(основной, осложнение) </w:t>
            </w:r>
            <w:r w:rsidR="00FE664C" w:rsidRPr="0087301F">
              <w:rPr>
                <w:lang w:val="en-US"/>
              </w:rPr>
              <w:t>O</w:t>
            </w:r>
            <w:r w:rsidR="00FE664C" w:rsidRPr="0087301F">
              <w:t>02-</w:t>
            </w:r>
            <w:r w:rsidR="00FE664C" w:rsidRPr="0087301F">
              <w:rPr>
                <w:lang w:val="en-US"/>
              </w:rPr>
              <w:t>O</w:t>
            </w:r>
            <w:r w:rsidR="00FE664C" w:rsidRPr="0087301F">
              <w:t>07(включая подрубрики)</w:t>
            </w:r>
          </w:p>
        </w:tc>
        <w:tc>
          <w:tcPr>
            <w:tcW w:w="993" w:type="dxa"/>
          </w:tcPr>
          <w:p w:rsidR="00334934" w:rsidRPr="0087301F" w:rsidRDefault="00334934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87301F" w:rsidRDefault="00FE664C" w:rsidP="00FE664C">
            <w:pPr>
              <w:pStyle w:val="aff"/>
            </w:pPr>
            <w:r w:rsidRPr="0087301F">
              <w:t>2</w:t>
            </w:r>
            <w:r w:rsidR="00334934" w:rsidRPr="0087301F">
              <w:t xml:space="preserve"> знак</w:t>
            </w:r>
            <w:r w:rsidRPr="0087301F">
              <w:t>а</w:t>
            </w:r>
            <w:r w:rsidR="00334934" w:rsidRPr="0087301F">
              <w:t xml:space="preserve">. Согласно </w:t>
            </w:r>
            <w:r w:rsidRPr="0087301F">
              <w:t>справочника НСИ.</w:t>
            </w:r>
          </w:p>
        </w:tc>
      </w:tr>
      <w:tr w:rsidR="0087301F" w:rsidRPr="0087301F" w:rsidTr="00F87939">
        <w:tc>
          <w:tcPr>
            <w:tcW w:w="1470" w:type="dxa"/>
          </w:tcPr>
          <w:p w:rsidR="00334934" w:rsidRPr="0087301F" w:rsidRDefault="00334934" w:rsidP="00A24C9C">
            <w:pPr>
              <w:pStyle w:val="aff"/>
            </w:pPr>
            <w:r w:rsidRPr="0087301F">
              <w:t>pregnancy</w:t>
            </w:r>
          </w:p>
        </w:tc>
        <w:tc>
          <w:tcPr>
            <w:tcW w:w="2749" w:type="dxa"/>
          </w:tcPr>
          <w:p w:rsidR="00334934" w:rsidRPr="0087301F" w:rsidRDefault="00334934" w:rsidP="00A24C9C">
            <w:pPr>
              <w:pStyle w:val="aff"/>
            </w:pPr>
            <w:r w:rsidRPr="0087301F">
              <w:t xml:space="preserve">Код срока прерывания беременности. </w:t>
            </w:r>
            <w:r w:rsidRPr="0087301F">
              <w:lastRenderedPageBreak/>
              <w:t>Заполняется при подаче оперативных пособий по абортам на оплату.</w:t>
            </w:r>
          </w:p>
        </w:tc>
        <w:tc>
          <w:tcPr>
            <w:tcW w:w="2126" w:type="dxa"/>
          </w:tcPr>
          <w:p w:rsidR="00334934" w:rsidRPr="0087301F" w:rsidRDefault="00334934" w:rsidP="00A24C9C">
            <w:pPr>
              <w:pStyle w:val="aff"/>
            </w:pPr>
            <w:r w:rsidRPr="0087301F">
              <w:lastRenderedPageBreak/>
              <w:t>Условно обязательный</w:t>
            </w:r>
          </w:p>
        </w:tc>
        <w:tc>
          <w:tcPr>
            <w:tcW w:w="993" w:type="dxa"/>
          </w:tcPr>
          <w:p w:rsidR="00334934" w:rsidRPr="0087301F" w:rsidRDefault="00334934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87301F" w:rsidRDefault="00334934" w:rsidP="00A24C9C">
            <w:pPr>
              <w:pStyle w:val="aff"/>
            </w:pPr>
            <w:r w:rsidRPr="0087301F">
              <w:t xml:space="preserve">1 знак. Согласно утвержденной </w:t>
            </w:r>
            <w:r w:rsidRPr="0087301F">
              <w:lastRenderedPageBreak/>
              <w:t xml:space="preserve">статистической карты выбывшего из стационара.  </w:t>
            </w:r>
          </w:p>
        </w:tc>
      </w:tr>
      <w:tr w:rsidR="0087301F" w:rsidRPr="0087301F" w:rsidTr="00F87939">
        <w:tc>
          <w:tcPr>
            <w:tcW w:w="1470" w:type="dxa"/>
          </w:tcPr>
          <w:p w:rsidR="00334934" w:rsidRPr="0087301F" w:rsidRDefault="00334934" w:rsidP="00A24C9C">
            <w:pPr>
              <w:pStyle w:val="aff"/>
            </w:pPr>
            <w:r w:rsidRPr="0087301F">
              <w:lastRenderedPageBreak/>
              <w:t>c_childbirth</w:t>
            </w:r>
          </w:p>
        </w:tc>
        <w:tc>
          <w:tcPr>
            <w:tcW w:w="2749" w:type="dxa"/>
          </w:tcPr>
          <w:p w:rsidR="00334934" w:rsidRPr="0087301F" w:rsidRDefault="00334934" w:rsidP="00A24C9C">
            <w:pPr>
              <w:pStyle w:val="aff"/>
            </w:pPr>
            <w:r w:rsidRPr="0087301F">
              <w:t>Код беременности женщины. Зап</w:t>
            </w:r>
            <w:r w:rsidR="00FE664C" w:rsidRPr="0087301F">
              <w:t>олняется при выборе на оплату К</w:t>
            </w:r>
            <w:r w:rsidR="00FE664C" w:rsidRPr="0087301F">
              <w:rPr>
                <w:lang w:val="en-US"/>
              </w:rPr>
              <w:t>C</w:t>
            </w:r>
            <w:r w:rsidRPr="0087301F">
              <w:t>Г абортов.</w:t>
            </w:r>
          </w:p>
        </w:tc>
        <w:tc>
          <w:tcPr>
            <w:tcW w:w="2126" w:type="dxa"/>
          </w:tcPr>
          <w:p w:rsidR="00334934" w:rsidRPr="0087301F" w:rsidRDefault="00334934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3" w:type="dxa"/>
          </w:tcPr>
          <w:p w:rsidR="00334934" w:rsidRPr="0087301F" w:rsidRDefault="00334934" w:rsidP="00A24C9C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747" w:type="dxa"/>
          </w:tcPr>
          <w:p w:rsidR="00334934" w:rsidRPr="0087301F" w:rsidRDefault="00334934" w:rsidP="00A24C9C">
            <w:pPr>
              <w:pStyle w:val="aff"/>
            </w:pPr>
            <w:r w:rsidRPr="0087301F">
              <w:t xml:space="preserve">1 знак. Согласно утвержденной статистической карты выбывшего из стационара.  </w:t>
            </w:r>
          </w:p>
        </w:tc>
      </w:tr>
      <w:tr w:rsidR="0087301F" w:rsidRPr="0087301F" w:rsidTr="00F87939">
        <w:tc>
          <w:tcPr>
            <w:tcW w:w="1470" w:type="dxa"/>
          </w:tcPr>
          <w:p w:rsidR="00A24C9C" w:rsidRPr="0087301F" w:rsidRDefault="00A24C9C" w:rsidP="00A24C9C">
            <w:pPr>
              <w:pStyle w:val="aff"/>
            </w:pPr>
            <w:r w:rsidRPr="0087301F">
              <w:t>expert</w:t>
            </w:r>
          </w:p>
        </w:tc>
        <w:tc>
          <w:tcPr>
            <w:tcW w:w="2749" w:type="dxa"/>
          </w:tcPr>
          <w:p w:rsidR="00A24C9C" w:rsidRPr="0087301F" w:rsidRDefault="00A24C9C" w:rsidP="00F177C3">
            <w:pPr>
              <w:pStyle w:val="aff"/>
            </w:pPr>
            <w:r w:rsidRPr="0087301F">
              <w:t xml:space="preserve">Признак </w:t>
            </w:r>
            <w:r w:rsidR="00F177C3" w:rsidRPr="0087301F">
              <w:t>дополнительного</w:t>
            </w:r>
            <w:r w:rsidRPr="0087301F">
              <w:t xml:space="preserve"> возмещения </w:t>
            </w:r>
          </w:p>
        </w:tc>
        <w:tc>
          <w:tcPr>
            <w:tcW w:w="2126" w:type="dxa"/>
          </w:tcPr>
          <w:p w:rsidR="00A24C9C" w:rsidRPr="0087301F" w:rsidRDefault="00F177C3" w:rsidP="00A24C9C">
            <w:pPr>
              <w:pStyle w:val="aff"/>
            </w:pPr>
            <w:r w:rsidRPr="0087301F">
              <w:t>Необязательно</w:t>
            </w:r>
          </w:p>
        </w:tc>
        <w:tc>
          <w:tcPr>
            <w:tcW w:w="993" w:type="dxa"/>
          </w:tcPr>
          <w:p w:rsidR="00A24C9C" w:rsidRPr="0087301F" w:rsidRDefault="0000473B" w:rsidP="00A24C9C">
            <w:pPr>
              <w:pStyle w:val="aff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747" w:type="dxa"/>
          </w:tcPr>
          <w:p w:rsidR="0000473B" w:rsidRPr="0087301F" w:rsidRDefault="0000473B" w:rsidP="0000473B">
            <w:pPr>
              <w:pStyle w:val="aff"/>
            </w:pPr>
          </w:p>
        </w:tc>
      </w:tr>
      <w:tr w:rsidR="0087301F" w:rsidRPr="0087301F" w:rsidTr="00F87939">
        <w:tc>
          <w:tcPr>
            <w:tcW w:w="1470" w:type="dxa"/>
          </w:tcPr>
          <w:p w:rsidR="00A24C9C" w:rsidRPr="0087301F" w:rsidRDefault="00A24C9C" w:rsidP="00A24C9C">
            <w:pPr>
              <w:pStyle w:val="aff"/>
            </w:pPr>
            <w:r w:rsidRPr="0087301F">
              <w:t>act_expert</w:t>
            </w:r>
          </w:p>
        </w:tc>
        <w:tc>
          <w:tcPr>
            <w:tcW w:w="2749" w:type="dxa"/>
          </w:tcPr>
          <w:p w:rsidR="00A24C9C" w:rsidRPr="0087301F" w:rsidRDefault="00A24C9C" w:rsidP="00F177C3">
            <w:pPr>
              <w:pStyle w:val="aff"/>
            </w:pPr>
            <w:r w:rsidRPr="0087301F">
              <w:t xml:space="preserve">Описание </w:t>
            </w:r>
          </w:p>
        </w:tc>
        <w:tc>
          <w:tcPr>
            <w:tcW w:w="2126" w:type="dxa"/>
          </w:tcPr>
          <w:p w:rsidR="00A24C9C" w:rsidRPr="0087301F" w:rsidRDefault="00A24C9C" w:rsidP="00F177C3">
            <w:pPr>
              <w:pStyle w:val="aff"/>
            </w:pPr>
            <w:r w:rsidRPr="0087301F">
              <w:t xml:space="preserve">Условно обязательный. Заполняется при </w:t>
            </w:r>
            <w:r w:rsidR="0000473B" w:rsidRPr="0087301F">
              <w:t>наличии атрибут</w:t>
            </w:r>
            <w:r w:rsidR="00F177C3" w:rsidRPr="0087301F">
              <w:t>а</w:t>
            </w:r>
            <w:r w:rsidR="0000473B" w:rsidRPr="0087301F">
              <w:t xml:space="preserve"> </w:t>
            </w:r>
            <w:r w:rsidRPr="0087301F">
              <w:t>«expert</w:t>
            </w:r>
            <w:r w:rsidR="0000473B" w:rsidRPr="0087301F">
              <w:t xml:space="preserve">» </w:t>
            </w:r>
          </w:p>
        </w:tc>
        <w:tc>
          <w:tcPr>
            <w:tcW w:w="993" w:type="dxa"/>
          </w:tcPr>
          <w:p w:rsidR="00A24C9C" w:rsidRPr="0087301F" w:rsidRDefault="00A24C9C" w:rsidP="00A24C9C">
            <w:pPr>
              <w:pStyle w:val="aff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747" w:type="dxa"/>
          </w:tcPr>
          <w:p w:rsidR="00A24C9C" w:rsidRPr="0087301F" w:rsidRDefault="00A24C9C" w:rsidP="00A24C9C">
            <w:pPr>
              <w:pStyle w:val="aff"/>
              <w:rPr>
                <w:b/>
              </w:rPr>
            </w:pPr>
            <w:r w:rsidRPr="0087301F">
              <w:t>До 2000 символов</w:t>
            </w:r>
          </w:p>
        </w:tc>
      </w:tr>
    </w:tbl>
    <w:p w:rsidR="00F87939" w:rsidRPr="0087301F" w:rsidRDefault="000135A2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6" w:name="_Toc519775560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F8793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F87939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additional</w:t>
      </w:r>
      <w:r w:rsidR="00F87939" w:rsidRPr="0087301F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F87939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f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F8793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Дополнительные сведен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ия по скорой медицинской помощи</w:t>
      </w:r>
      <w:bookmarkEnd w:id="56"/>
    </w:p>
    <w:p w:rsidR="00F87939" w:rsidRPr="0087301F" w:rsidRDefault="003C3702" w:rsidP="00F87939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«personal_account» - «additionals». </w:t>
      </w:r>
      <w:r w:rsidR="00F87939" w:rsidRPr="0087301F">
        <w:t>Элемент обязательный для поставщика услуг исходя из условий заполнения.</w:t>
      </w:r>
    </w:p>
    <w:p w:rsidR="000135A2" w:rsidRPr="0087301F" w:rsidRDefault="000135A2" w:rsidP="000135A2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3"/>
        <w:gridCol w:w="2841"/>
        <w:gridCol w:w="1902"/>
        <w:gridCol w:w="1053"/>
        <w:gridCol w:w="2978"/>
      </w:tblGrid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occasion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Повод к вызову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поводов к вызову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</w:pPr>
            <w:r w:rsidRPr="0087301F">
              <w:t>s_occasion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Причина повторного вызова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Условно обязательный. Заполняется в случае повторного вызова.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 xml:space="preserve">Из справочника повторных поводов к вызову. 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</w:pPr>
            <w:r w:rsidRPr="0087301F">
              <w:t>call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Вид вызова к данному пациенту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видов вызовов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delay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Причина выезда с опозданием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причин выезда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place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Вид места вызова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видов вызова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cause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Причина несчастного случая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причин несчастного случая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condition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Общее состояние больного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видов состояний больного по СМП</w:t>
            </w:r>
          </w:p>
        </w:tc>
      </w:tr>
      <w:tr w:rsidR="0087301F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result_t</w:t>
            </w:r>
          </w:p>
        </w:tc>
        <w:tc>
          <w:tcPr>
            <w:tcW w:w="2884" w:type="dxa"/>
          </w:tcPr>
          <w:p w:rsidR="00F87939" w:rsidRPr="0087301F" w:rsidRDefault="00F87939" w:rsidP="00964F75">
            <w:pPr>
              <w:pStyle w:val="aff"/>
            </w:pPr>
            <w:r w:rsidRPr="0087301F">
              <w:t>Результат выезда</w:t>
            </w:r>
          </w:p>
        </w:tc>
        <w:tc>
          <w:tcPr>
            <w:tcW w:w="1909" w:type="dxa"/>
          </w:tcPr>
          <w:p w:rsidR="00F87939" w:rsidRPr="0087301F" w:rsidRDefault="00F87939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t>integer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Из справочника результатов выезда</w:t>
            </w:r>
          </w:p>
        </w:tc>
      </w:tr>
      <w:tr w:rsidR="00F87939" w:rsidRPr="0087301F" w:rsidTr="00964F75">
        <w:tc>
          <w:tcPr>
            <w:tcW w:w="0" w:type="auto"/>
          </w:tcPr>
          <w:p w:rsidR="00F87939" w:rsidRPr="0087301F" w:rsidRDefault="00F87939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kilometrage</w:t>
            </w:r>
          </w:p>
        </w:tc>
        <w:tc>
          <w:tcPr>
            <w:tcW w:w="2884" w:type="dxa"/>
          </w:tcPr>
          <w:p w:rsidR="00F87939" w:rsidRPr="0087301F" w:rsidRDefault="002C679E" w:rsidP="00964F75">
            <w:pPr>
              <w:pStyle w:val="aff"/>
            </w:pPr>
            <w:r w:rsidRPr="0087301F">
              <w:t>Километраж выезда</w:t>
            </w:r>
          </w:p>
        </w:tc>
        <w:tc>
          <w:tcPr>
            <w:tcW w:w="1909" w:type="dxa"/>
          </w:tcPr>
          <w:p w:rsidR="00F87939" w:rsidRPr="0087301F" w:rsidRDefault="002C679E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5" w:type="dxa"/>
          </w:tcPr>
          <w:p w:rsidR="00F87939" w:rsidRPr="0087301F" w:rsidRDefault="00F87939" w:rsidP="00964F75">
            <w:pPr>
              <w:pStyle w:val="aff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3019" w:type="dxa"/>
          </w:tcPr>
          <w:p w:rsidR="00F87939" w:rsidRPr="0087301F" w:rsidRDefault="00F87939" w:rsidP="00964F75">
            <w:pPr>
              <w:pStyle w:val="aff"/>
            </w:pPr>
            <w:r w:rsidRPr="0087301F">
              <w:t>До 6 символов. 2 десятичных знака.</w:t>
            </w:r>
          </w:p>
        </w:tc>
      </w:tr>
    </w:tbl>
    <w:p w:rsidR="00334934" w:rsidRPr="0087301F" w:rsidRDefault="00334934" w:rsidP="00334934">
      <w:pPr>
        <w:rPr>
          <w:lang w:eastAsia="ar-SA"/>
        </w:rPr>
      </w:pPr>
    </w:p>
    <w:p w:rsidR="002C679E" w:rsidRPr="0087301F" w:rsidRDefault="000135A2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7" w:name="_Toc519775561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lastRenderedPageBreak/>
        <w:t>Э</w:t>
      </w:r>
      <w:r w:rsidR="00460B54" w:rsidRPr="0087301F">
        <w:rPr>
          <w:rStyle w:val="b1"/>
          <w:rFonts w:ascii="Times New Roman" w:hAnsi="Times New Roman" w:cs="Times New Roman"/>
          <w:b/>
          <w:bCs/>
          <w:color w:val="auto"/>
        </w:rPr>
        <w:t>лемент</w:t>
      </w:r>
      <w:r w:rsidR="002C679E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C679E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time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 – Дата и время события</w:t>
      </w:r>
      <w:bookmarkEnd w:id="57"/>
    </w:p>
    <w:p w:rsidR="002C679E" w:rsidRPr="0087301F" w:rsidRDefault="003C3702" w:rsidP="002C679E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«additional_f» - «times». </w:t>
      </w:r>
      <w:r w:rsidR="002C679E" w:rsidRPr="0087301F">
        <w:t>Элемент обязательный для требований на оплату по скорой медицинской помощи.</w:t>
      </w:r>
    </w:p>
    <w:p w:rsidR="000135A2" w:rsidRPr="0087301F" w:rsidRDefault="000135A2" w:rsidP="000135A2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9951" w:type="dxa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54"/>
        <w:gridCol w:w="2985"/>
        <w:gridCol w:w="2552"/>
        <w:gridCol w:w="1096"/>
        <w:gridCol w:w="2164"/>
      </w:tblGrid>
      <w:tr w:rsidR="0087301F" w:rsidRPr="0087301F" w:rsidTr="002C679E">
        <w:trPr>
          <w:cantSplit/>
        </w:trPr>
        <w:tc>
          <w:tcPr>
            <w:tcW w:w="0" w:type="auto"/>
            <w:vAlign w:val="center"/>
          </w:tcPr>
          <w:p w:rsidR="002C679E" w:rsidRPr="0087301F" w:rsidRDefault="002C679E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2985" w:type="dxa"/>
            <w:vAlign w:val="center"/>
          </w:tcPr>
          <w:p w:rsidR="002C679E" w:rsidRPr="0087301F" w:rsidRDefault="002C679E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2552" w:type="dxa"/>
            <w:vAlign w:val="center"/>
          </w:tcPr>
          <w:p w:rsidR="002C679E" w:rsidRPr="0087301F" w:rsidRDefault="002C679E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2C679E" w:rsidRPr="0087301F" w:rsidRDefault="002C679E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164" w:type="dxa"/>
            <w:vAlign w:val="center"/>
          </w:tcPr>
          <w:p w:rsidR="002C679E" w:rsidRPr="0087301F" w:rsidRDefault="002C679E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2C679E">
        <w:trPr>
          <w:cantSplit/>
        </w:trPr>
        <w:tc>
          <w:tcPr>
            <w:tcW w:w="0" w:type="auto"/>
          </w:tcPr>
          <w:p w:rsidR="002C679E" w:rsidRPr="0087301F" w:rsidRDefault="002C679E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type_time</w:t>
            </w:r>
          </w:p>
        </w:tc>
        <w:tc>
          <w:tcPr>
            <w:tcW w:w="2985" w:type="dxa"/>
          </w:tcPr>
          <w:p w:rsidR="002C679E" w:rsidRPr="0087301F" w:rsidRDefault="002C679E" w:rsidP="00964F75">
            <w:pPr>
              <w:pStyle w:val="aff"/>
            </w:pPr>
            <w:r w:rsidRPr="0087301F">
              <w:t>Тип события</w:t>
            </w:r>
          </w:p>
        </w:tc>
        <w:tc>
          <w:tcPr>
            <w:tcW w:w="2552" w:type="dxa"/>
          </w:tcPr>
          <w:p w:rsidR="002C679E" w:rsidRPr="0087301F" w:rsidRDefault="002C679E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2C679E" w:rsidRPr="0087301F" w:rsidRDefault="002C679E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164" w:type="dxa"/>
          </w:tcPr>
          <w:p w:rsidR="002C679E" w:rsidRPr="0087301F" w:rsidRDefault="002C679E" w:rsidP="00964F75">
            <w:pPr>
              <w:pStyle w:val="aff"/>
            </w:pPr>
            <w:r w:rsidRPr="0087301F">
              <w:t>Из справочника типов событий</w:t>
            </w:r>
          </w:p>
        </w:tc>
      </w:tr>
      <w:tr w:rsidR="0087301F" w:rsidRPr="0087301F" w:rsidTr="002C679E">
        <w:trPr>
          <w:cantSplit/>
        </w:trPr>
        <w:tc>
          <w:tcPr>
            <w:tcW w:w="0" w:type="auto"/>
          </w:tcPr>
          <w:p w:rsidR="002C679E" w:rsidRPr="0087301F" w:rsidRDefault="002C679E" w:rsidP="00964F75">
            <w:pPr>
              <w:pStyle w:val="aff"/>
            </w:pPr>
            <w:r w:rsidRPr="0087301F">
              <w:t>time</w:t>
            </w:r>
          </w:p>
        </w:tc>
        <w:tc>
          <w:tcPr>
            <w:tcW w:w="2985" w:type="dxa"/>
          </w:tcPr>
          <w:p w:rsidR="002C679E" w:rsidRPr="0087301F" w:rsidRDefault="002C679E" w:rsidP="00964F75">
            <w:pPr>
              <w:pStyle w:val="aff"/>
            </w:pPr>
            <w:r w:rsidRPr="0087301F">
              <w:t>Дата и время наступления события</w:t>
            </w:r>
          </w:p>
        </w:tc>
        <w:tc>
          <w:tcPr>
            <w:tcW w:w="2552" w:type="dxa"/>
          </w:tcPr>
          <w:p w:rsidR="002C679E" w:rsidRPr="0087301F" w:rsidRDefault="002C679E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2C679E" w:rsidRPr="0087301F" w:rsidRDefault="002C679E" w:rsidP="00964F75">
            <w:pPr>
              <w:pStyle w:val="aff"/>
            </w:pPr>
            <w:r w:rsidRPr="0087301F">
              <w:t>dateTime</w:t>
            </w:r>
          </w:p>
        </w:tc>
        <w:tc>
          <w:tcPr>
            <w:tcW w:w="2164" w:type="dxa"/>
          </w:tcPr>
          <w:p w:rsidR="002C679E" w:rsidRPr="0087301F" w:rsidRDefault="002C679E" w:rsidP="00964F75">
            <w:pPr>
              <w:pStyle w:val="aff"/>
            </w:pPr>
          </w:p>
        </w:tc>
      </w:tr>
      <w:tr w:rsidR="0087301F" w:rsidRPr="0087301F" w:rsidTr="002C679E">
        <w:trPr>
          <w:cantSplit/>
        </w:trPr>
        <w:tc>
          <w:tcPr>
            <w:tcW w:w="0" w:type="auto"/>
          </w:tcPr>
          <w:p w:rsidR="002C679E" w:rsidRPr="0087301F" w:rsidRDefault="002C679E" w:rsidP="00964F75">
            <w:pPr>
              <w:pStyle w:val="aff"/>
            </w:pPr>
            <w:r w:rsidRPr="0087301F">
              <w:t>ogrn_m</w:t>
            </w:r>
          </w:p>
        </w:tc>
        <w:tc>
          <w:tcPr>
            <w:tcW w:w="2985" w:type="dxa"/>
          </w:tcPr>
          <w:p w:rsidR="002C679E" w:rsidRPr="0087301F" w:rsidRDefault="002C679E" w:rsidP="00964F75">
            <w:pPr>
              <w:pStyle w:val="aff"/>
            </w:pPr>
            <w:r w:rsidRPr="0087301F">
              <w:t>ОГРН МО, в которую доставлен пациент</w:t>
            </w:r>
          </w:p>
        </w:tc>
        <w:tc>
          <w:tcPr>
            <w:tcW w:w="2552" w:type="dxa"/>
          </w:tcPr>
          <w:p w:rsidR="002C679E" w:rsidRPr="0087301F" w:rsidRDefault="002C679E" w:rsidP="00964F75">
            <w:pPr>
              <w:pStyle w:val="aff"/>
            </w:pPr>
            <w:r w:rsidRPr="0087301F">
              <w:t>Условно обязательный. Заполняетс</w:t>
            </w:r>
            <w:r w:rsidR="000135A2" w:rsidRPr="0087301F">
              <w:t>я при наличии времени</w:t>
            </w:r>
            <w:r w:rsidRPr="0087301F">
              <w:t xml:space="preserve"> «Дата и время прибытия в МО»</w:t>
            </w:r>
          </w:p>
        </w:tc>
        <w:tc>
          <w:tcPr>
            <w:tcW w:w="0" w:type="auto"/>
          </w:tcPr>
          <w:p w:rsidR="002C679E" w:rsidRPr="0087301F" w:rsidRDefault="002C679E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164" w:type="dxa"/>
          </w:tcPr>
          <w:p w:rsidR="002C679E" w:rsidRPr="0087301F" w:rsidRDefault="002C679E" w:rsidP="00964F75">
            <w:pPr>
              <w:pStyle w:val="aff"/>
            </w:pPr>
            <w:r w:rsidRPr="0087301F">
              <w:t>13 символов</w:t>
            </w:r>
          </w:p>
        </w:tc>
      </w:tr>
    </w:tbl>
    <w:p w:rsidR="007A23BA" w:rsidRPr="0087301F" w:rsidRDefault="007A23BA" w:rsidP="00D6589A">
      <w:pPr>
        <w:rPr>
          <w:lang w:eastAsia="ar-SA"/>
        </w:rPr>
      </w:pPr>
    </w:p>
    <w:p w:rsidR="00444E30" w:rsidRPr="0087301F" w:rsidRDefault="000135A2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8" w:name="_Toc519775562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complication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Осложнение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,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выявленное на выезде бри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гадой скорой медицинской помощи</w:t>
      </w:r>
      <w:bookmarkEnd w:id="58"/>
    </w:p>
    <w:p w:rsidR="00444E30" w:rsidRPr="0087301F" w:rsidRDefault="003C3702" w:rsidP="00444E30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«additional_f» - «complications». </w:t>
      </w:r>
      <w:r w:rsidR="00444E30" w:rsidRPr="0087301F">
        <w:t xml:space="preserve">Элемент условно обязательный для требований на оплату по скорой </w:t>
      </w:r>
      <w:r w:rsidR="004E4AA8" w:rsidRPr="0087301F">
        <w:t>медицинской</w:t>
      </w:r>
      <w:r w:rsidR="00444E30" w:rsidRPr="0087301F">
        <w:t xml:space="preserve"> помощи.</w:t>
      </w:r>
    </w:p>
    <w:p w:rsidR="000135A2" w:rsidRPr="0087301F" w:rsidRDefault="000135A2" w:rsidP="000135A2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90"/>
        <w:gridCol w:w="1807"/>
        <w:gridCol w:w="2366"/>
        <w:gridCol w:w="777"/>
        <w:gridCol w:w="4411"/>
      </w:tblGrid>
      <w:tr w:rsidR="0087301F" w:rsidRPr="0087301F" w:rsidTr="00444E30">
        <w:trPr>
          <w:cantSplit/>
        </w:trPr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4411" w:type="dxa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444E30">
        <w:trPr>
          <w:cantSplit/>
        </w:trPr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code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t>Код осложнения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4411" w:type="dxa"/>
          </w:tcPr>
          <w:p w:rsidR="00444E30" w:rsidRPr="0087301F" w:rsidRDefault="00444E30" w:rsidP="00964F75">
            <w:pPr>
              <w:pStyle w:val="aff"/>
            </w:pPr>
            <w:r w:rsidRPr="0087301F">
              <w:t xml:space="preserve">Из справочника осложнений по СМП. </w:t>
            </w:r>
          </w:p>
        </w:tc>
      </w:tr>
    </w:tbl>
    <w:p w:rsidR="007A23BA" w:rsidRPr="0087301F" w:rsidRDefault="007A23BA" w:rsidP="00D6589A">
      <w:pPr>
        <w:rPr>
          <w:lang w:eastAsia="ar-SA"/>
        </w:rPr>
      </w:pPr>
    </w:p>
    <w:p w:rsidR="00444E30" w:rsidRPr="0087301F" w:rsidRDefault="000135A2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59" w:name="_Toc519775563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brigade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>_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structure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444E3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Состав бригады скорой медицинской помощи</w:t>
      </w:r>
      <w:bookmarkEnd w:id="59"/>
    </w:p>
    <w:p w:rsidR="00444E30" w:rsidRPr="0087301F" w:rsidRDefault="003C3702" w:rsidP="00444E30"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additional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_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f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». </w:t>
      </w:r>
      <w:r w:rsidR="00444E30" w:rsidRPr="0087301F">
        <w:t>Элемент обязательный.</w:t>
      </w:r>
    </w:p>
    <w:p w:rsidR="000135A2" w:rsidRPr="0087301F" w:rsidRDefault="000135A2" w:rsidP="000135A2">
      <w:pPr>
        <w:rPr>
          <w:lang w:val="en-US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04"/>
        <w:gridCol w:w="3017"/>
        <w:gridCol w:w="1842"/>
        <w:gridCol w:w="777"/>
        <w:gridCol w:w="2993"/>
      </w:tblGrid>
      <w:tr w:rsidR="0087301F" w:rsidRPr="0087301F" w:rsidTr="00964F75"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3017" w:type="dxa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2" w:type="dxa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993" w:type="dxa"/>
            <w:vAlign w:val="center"/>
          </w:tcPr>
          <w:p w:rsidR="00444E30" w:rsidRPr="0087301F" w:rsidRDefault="00444E30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doctor</w:t>
            </w:r>
          </w:p>
        </w:tc>
        <w:tc>
          <w:tcPr>
            <w:tcW w:w="3017" w:type="dxa"/>
          </w:tcPr>
          <w:p w:rsidR="00444E30" w:rsidRPr="0087301F" w:rsidRDefault="00444E30" w:rsidP="00964F75">
            <w:pPr>
              <w:pStyle w:val="aff"/>
            </w:pPr>
            <w:r w:rsidRPr="0087301F">
              <w:t>Признак наличия доктора в бригаде СМП</w:t>
            </w:r>
          </w:p>
        </w:tc>
        <w:tc>
          <w:tcPr>
            <w:tcW w:w="1842" w:type="dxa"/>
          </w:tcPr>
          <w:p w:rsidR="00444E30" w:rsidRPr="0087301F" w:rsidRDefault="00444E30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87301F" w:rsidRDefault="00444E30" w:rsidP="00964F75">
            <w:pPr>
              <w:pStyle w:val="aff"/>
            </w:pPr>
            <w:r w:rsidRPr="0087301F">
              <w:t>Допустимые значения: 1.</w:t>
            </w:r>
          </w:p>
        </w:tc>
      </w:tr>
      <w:tr w:rsidR="0087301F" w:rsidRPr="0087301F" w:rsidTr="00964F75"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one_assistent</w:t>
            </w:r>
          </w:p>
        </w:tc>
        <w:tc>
          <w:tcPr>
            <w:tcW w:w="3017" w:type="dxa"/>
          </w:tcPr>
          <w:p w:rsidR="00444E30" w:rsidRPr="0087301F" w:rsidRDefault="00444E30" w:rsidP="00964F75">
            <w:pPr>
              <w:pStyle w:val="aff"/>
            </w:pPr>
            <w:r w:rsidRPr="0087301F">
              <w:t>Признак наличия фельдшера в бригаде СМП</w:t>
            </w:r>
          </w:p>
        </w:tc>
        <w:tc>
          <w:tcPr>
            <w:tcW w:w="1842" w:type="dxa"/>
          </w:tcPr>
          <w:p w:rsidR="00444E30" w:rsidRPr="0087301F" w:rsidRDefault="00444E30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87301F" w:rsidRDefault="00444E30" w:rsidP="00964F75">
            <w:pPr>
              <w:pStyle w:val="aff"/>
            </w:pPr>
            <w:r w:rsidRPr="0087301F">
              <w:t>Допустимые значения: 1.</w:t>
            </w:r>
          </w:p>
        </w:tc>
      </w:tr>
      <w:tr w:rsidR="0087301F" w:rsidRPr="0087301F" w:rsidTr="00964F75"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two_assistent</w:t>
            </w:r>
          </w:p>
        </w:tc>
        <w:tc>
          <w:tcPr>
            <w:tcW w:w="3017" w:type="dxa"/>
          </w:tcPr>
          <w:p w:rsidR="00444E30" w:rsidRPr="0087301F" w:rsidRDefault="00444E30" w:rsidP="00964F75">
            <w:pPr>
              <w:pStyle w:val="aff"/>
            </w:pPr>
            <w:r w:rsidRPr="0087301F">
              <w:t>Признак наличия двух фельдшеров в бригаде СМП</w:t>
            </w:r>
          </w:p>
        </w:tc>
        <w:tc>
          <w:tcPr>
            <w:tcW w:w="1842" w:type="dxa"/>
          </w:tcPr>
          <w:p w:rsidR="00444E30" w:rsidRPr="0087301F" w:rsidRDefault="00444E30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87301F" w:rsidRDefault="00444E30" w:rsidP="00964F75">
            <w:pPr>
              <w:pStyle w:val="aff"/>
            </w:pPr>
            <w:r w:rsidRPr="0087301F">
              <w:t>Допустимые значения: 1.</w:t>
            </w:r>
          </w:p>
        </w:tc>
      </w:tr>
      <w:tr w:rsidR="0087301F" w:rsidRPr="0087301F" w:rsidTr="00964F75"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rPr>
                <w:lang w:val="en-US"/>
              </w:rPr>
              <w:t>attendant</w:t>
            </w:r>
          </w:p>
        </w:tc>
        <w:tc>
          <w:tcPr>
            <w:tcW w:w="3017" w:type="dxa"/>
          </w:tcPr>
          <w:p w:rsidR="00444E30" w:rsidRPr="0087301F" w:rsidRDefault="00444E30" w:rsidP="00964F75">
            <w:pPr>
              <w:pStyle w:val="aff"/>
            </w:pPr>
            <w:r w:rsidRPr="0087301F">
              <w:t>Признак наличия санитара в бригаде СМП</w:t>
            </w:r>
          </w:p>
        </w:tc>
        <w:tc>
          <w:tcPr>
            <w:tcW w:w="1842" w:type="dxa"/>
          </w:tcPr>
          <w:p w:rsidR="00444E30" w:rsidRPr="0087301F" w:rsidRDefault="00444E30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87301F" w:rsidRDefault="00444E30" w:rsidP="00964F75">
            <w:pPr>
              <w:pStyle w:val="aff"/>
            </w:pPr>
            <w:r w:rsidRPr="0087301F">
              <w:t>Допустимые значения: 1.</w:t>
            </w:r>
          </w:p>
        </w:tc>
      </w:tr>
      <w:tr w:rsidR="0087301F" w:rsidRPr="0087301F" w:rsidTr="00964F75"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driver</w:t>
            </w:r>
          </w:p>
        </w:tc>
        <w:tc>
          <w:tcPr>
            <w:tcW w:w="3017" w:type="dxa"/>
          </w:tcPr>
          <w:p w:rsidR="00444E30" w:rsidRPr="0087301F" w:rsidRDefault="00444E30" w:rsidP="00964F75">
            <w:pPr>
              <w:pStyle w:val="aff"/>
            </w:pPr>
            <w:r w:rsidRPr="0087301F">
              <w:t>Признак наличия водителя в бригаде СМП</w:t>
            </w:r>
          </w:p>
        </w:tc>
        <w:tc>
          <w:tcPr>
            <w:tcW w:w="1842" w:type="dxa"/>
          </w:tcPr>
          <w:p w:rsidR="00444E30" w:rsidRPr="0087301F" w:rsidRDefault="00444E30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444E30" w:rsidRPr="0087301F" w:rsidRDefault="00444E30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444E30" w:rsidRPr="0087301F" w:rsidRDefault="00444E30" w:rsidP="00964F75">
            <w:pPr>
              <w:pStyle w:val="aff"/>
            </w:pPr>
            <w:r w:rsidRPr="0087301F">
              <w:t>Допустимые значения: 1.</w:t>
            </w:r>
          </w:p>
        </w:tc>
      </w:tr>
    </w:tbl>
    <w:p w:rsidR="00444E30" w:rsidRPr="0087301F" w:rsidRDefault="00444E30" w:rsidP="00444E30">
      <w:pPr>
        <w:ind w:firstLine="0"/>
        <w:rPr>
          <w:lang w:val="en-US"/>
        </w:rPr>
      </w:pPr>
    </w:p>
    <w:p w:rsidR="00F3212F" w:rsidRPr="0087301F" w:rsidRDefault="00E8331E" w:rsidP="001A2823">
      <w:pPr>
        <w:pStyle w:val="3"/>
        <w:rPr>
          <w:rFonts w:ascii="Times New Roman" w:hAnsi="Times New Roman"/>
          <w:color w:val="auto"/>
        </w:rPr>
      </w:pPr>
      <w:bookmarkStart w:id="60" w:name="_Toc519775564"/>
      <w:r w:rsidRPr="0087301F">
        <w:rPr>
          <w:rFonts w:ascii="Times New Roman" w:hAnsi="Times New Roman"/>
          <w:color w:val="auto"/>
        </w:rPr>
        <w:lastRenderedPageBreak/>
        <w:t>Элемент</w:t>
      </w:r>
      <w:r w:rsidR="00F3212F" w:rsidRPr="0087301F">
        <w:rPr>
          <w:rFonts w:ascii="Times New Roman" w:hAnsi="Times New Roman"/>
          <w:color w:val="auto"/>
        </w:rPr>
        <w:t xml:space="preserve"> «additional_onk</w:t>
      </w:r>
      <w:r w:rsidR="00444E30" w:rsidRPr="0087301F">
        <w:rPr>
          <w:rFonts w:ascii="Times New Roman" w:hAnsi="Times New Roman"/>
          <w:color w:val="auto"/>
        </w:rPr>
        <w:t xml:space="preserve">» – </w:t>
      </w:r>
      <w:r w:rsidR="00F3212F" w:rsidRPr="0087301F">
        <w:rPr>
          <w:rFonts w:ascii="Times New Roman" w:hAnsi="Times New Roman"/>
          <w:color w:val="auto"/>
        </w:rPr>
        <w:t>Дополнительные сведения о случае лечения онкологического</w:t>
      </w:r>
      <w:r w:rsidRPr="0087301F">
        <w:rPr>
          <w:rFonts w:ascii="Times New Roman" w:hAnsi="Times New Roman"/>
          <w:color w:val="auto"/>
        </w:rPr>
        <w:t xml:space="preserve"> заболевания</w:t>
      </w:r>
      <w:bookmarkEnd w:id="60"/>
    </w:p>
    <w:p w:rsidR="002232D5" w:rsidRPr="0087301F" w:rsidRDefault="00DB7AAF" w:rsidP="00F40AB1"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t>additionals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». </w:t>
      </w:r>
      <w:r w:rsidR="00F3212F" w:rsidRPr="0087301F">
        <w:t xml:space="preserve">Элемент </w:t>
      </w:r>
      <w:r w:rsidR="002232D5" w:rsidRPr="0087301F">
        <w:t>условно обязательный</w:t>
      </w:r>
      <w:r w:rsidR="00F3212F" w:rsidRPr="0087301F">
        <w:t>.</w:t>
      </w:r>
      <w:r w:rsidR="002232D5" w:rsidRPr="0087301F">
        <w:t xml:space="preserve"> </w:t>
      </w:r>
      <w:r w:rsidR="00F40AB1">
        <w:t>Заполняется в обя</w:t>
      </w:r>
      <w:r w:rsidR="00065351">
        <w:t>зательном порядке при лучении о</w:t>
      </w:r>
      <w:r w:rsidR="00F40AB1">
        <w:t xml:space="preserve">нкологического заболевания (основной диагноз имеет первый символ кода МКБ10 – </w:t>
      </w:r>
      <w:r w:rsidR="00F40AB1">
        <w:rPr>
          <w:lang w:val="en-US"/>
        </w:rPr>
        <w:t>C</w:t>
      </w:r>
      <w:r w:rsidR="00F40AB1" w:rsidRPr="00F40AB1">
        <w:t xml:space="preserve">, </w:t>
      </w:r>
      <w:r w:rsidR="00F40AB1">
        <w:t xml:space="preserve">за исключением диагнозов </w:t>
      </w:r>
      <w:r w:rsidR="00F40AB1">
        <w:rPr>
          <w:lang w:val="en-US"/>
        </w:rPr>
        <w:t>C</w:t>
      </w:r>
      <w:r w:rsidR="00F40AB1" w:rsidRPr="00F40AB1">
        <w:t>81-</w:t>
      </w:r>
      <w:r w:rsidR="00F40AB1">
        <w:rPr>
          <w:lang w:val="en-US"/>
        </w:rPr>
        <w:t>C</w:t>
      </w:r>
      <w:r w:rsidR="00F40AB1">
        <w:t>96)</w:t>
      </w:r>
      <w:r w:rsidR="00F40AB1" w:rsidRPr="00F40AB1">
        <w:t xml:space="preserve">, </w:t>
      </w:r>
      <w:r w:rsidR="00F40AB1">
        <w:t xml:space="preserve">и </w:t>
      </w:r>
      <w:r w:rsidR="00F40AB1" w:rsidRPr="0087301F">
        <w:t>нейтропении (код диагноза по МКБ-10 D70 с сопутствующим диагнозом C00-C80 или C97)</w:t>
      </w:r>
      <w:r w:rsidR="00F40AB1">
        <w:t xml:space="preserve">. </w:t>
      </w:r>
      <w:r w:rsidR="002232D5" w:rsidRPr="0087301F">
        <w:t>Не подлежит заполнению при DS_ONK=1</w:t>
      </w:r>
      <w:r w:rsidR="007978A5" w:rsidRPr="007978A5">
        <w:t xml:space="preserve">, </w:t>
      </w:r>
      <w:r w:rsidR="007978A5">
        <w:t>при указании повода посещения «диспансерное наблюдение» - 3</w:t>
      </w:r>
      <w:r w:rsidR="007978A5" w:rsidRPr="007978A5">
        <w:t>,</w:t>
      </w:r>
      <w:r w:rsidR="00F40AB1">
        <w:t xml:space="preserve"> и для случаев</w:t>
      </w:r>
      <w:r w:rsidR="00F40AB1" w:rsidRPr="00F40AB1">
        <w:t xml:space="preserve">, </w:t>
      </w:r>
      <w:r w:rsidR="00F40AB1">
        <w:t xml:space="preserve">с датой окончания </w:t>
      </w:r>
      <w:r w:rsidR="000A14AF">
        <w:t xml:space="preserve">лечения </w:t>
      </w:r>
      <w:r w:rsidR="00F40AB1">
        <w:t>менее 01.07.2018</w:t>
      </w:r>
      <w:r w:rsidR="002232D5" w:rsidRPr="0087301F">
        <w:t>.</w:t>
      </w:r>
    </w:p>
    <w:p w:rsidR="00E8331E" w:rsidRPr="0087301F" w:rsidRDefault="00E8331E" w:rsidP="00E8331E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550"/>
        <w:gridCol w:w="2935"/>
        <w:gridCol w:w="1829"/>
        <w:gridCol w:w="777"/>
        <w:gridCol w:w="2942"/>
      </w:tblGrid>
      <w:tr w:rsidR="0087301F" w:rsidRPr="0087301F" w:rsidTr="00CC48CE">
        <w:tc>
          <w:tcPr>
            <w:tcW w:w="0" w:type="auto"/>
            <w:vAlign w:val="center"/>
          </w:tcPr>
          <w:p w:rsidR="00F3212F" w:rsidRPr="0087301F" w:rsidRDefault="00F3212F" w:rsidP="00F3212F">
            <w:pPr>
              <w:pStyle w:val="af6"/>
            </w:pPr>
            <w:r w:rsidRPr="0087301F">
              <w:t>Имя</w:t>
            </w:r>
          </w:p>
        </w:tc>
        <w:tc>
          <w:tcPr>
            <w:tcW w:w="2935" w:type="dxa"/>
            <w:vAlign w:val="center"/>
          </w:tcPr>
          <w:p w:rsidR="00F3212F" w:rsidRPr="0087301F" w:rsidRDefault="00F3212F" w:rsidP="00F3212F">
            <w:pPr>
              <w:pStyle w:val="af6"/>
            </w:pPr>
            <w:r w:rsidRPr="0087301F">
              <w:t>Назначение</w:t>
            </w:r>
          </w:p>
        </w:tc>
        <w:tc>
          <w:tcPr>
            <w:tcW w:w="1829" w:type="dxa"/>
            <w:vAlign w:val="center"/>
          </w:tcPr>
          <w:p w:rsidR="00F3212F" w:rsidRPr="0087301F" w:rsidRDefault="00F3212F" w:rsidP="00F3212F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F3212F" w:rsidRPr="0087301F" w:rsidRDefault="00F3212F" w:rsidP="00F3212F">
            <w:pPr>
              <w:pStyle w:val="af6"/>
            </w:pPr>
            <w:r w:rsidRPr="0087301F">
              <w:t>Тип</w:t>
            </w:r>
          </w:p>
        </w:tc>
        <w:tc>
          <w:tcPr>
            <w:tcW w:w="2942" w:type="dxa"/>
            <w:vAlign w:val="center"/>
          </w:tcPr>
          <w:p w:rsidR="00F3212F" w:rsidRPr="0087301F" w:rsidRDefault="00F3212F" w:rsidP="00F3212F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CC48CE">
        <w:tc>
          <w:tcPr>
            <w:tcW w:w="0" w:type="auto"/>
          </w:tcPr>
          <w:p w:rsidR="00F3212F" w:rsidRPr="0087301F" w:rsidRDefault="00AF4308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ds1_t</w:t>
            </w:r>
          </w:p>
        </w:tc>
        <w:tc>
          <w:tcPr>
            <w:tcW w:w="2935" w:type="dxa"/>
          </w:tcPr>
          <w:p w:rsidR="00F3212F" w:rsidRPr="0087301F" w:rsidRDefault="00F3212F" w:rsidP="00F3212F">
            <w:pPr>
              <w:pStyle w:val="aff"/>
            </w:pPr>
            <w:r w:rsidRPr="0087301F">
              <w:t>Повод обращения</w:t>
            </w:r>
          </w:p>
        </w:tc>
        <w:tc>
          <w:tcPr>
            <w:tcW w:w="1829" w:type="dxa"/>
          </w:tcPr>
          <w:p w:rsidR="00F3212F" w:rsidRPr="0087301F" w:rsidRDefault="00453158" w:rsidP="00F3212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3212F" w:rsidRPr="0087301F" w:rsidRDefault="00065351" w:rsidP="00F3212F">
            <w:pPr>
              <w:pStyle w:val="aff"/>
            </w:pPr>
            <w:r>
              <w:rPr>
                <w:lang w:val="en-US"/>
              </w:rPr>
              <w:t>i</w:t>
            </w:r>
            <w:r w:rsidR="00F3212F" w:rsidRPr="0087301F">
              <w:rPr>
                <w:lang w:val="en-US"/>
              </w:rPr>
              <w:t>nteger</w:t>
            </w:r>
          </w:p>
        </w:tc>
        <w:tc>
          <w:tcPr>
            <w:tcW w:w="2942" w:type="dxa"/>
          </w:tcPr>
          <w:p w:rsidR="00F3212F" w:rsidRPr="0087301F" w:rsidRDefault="00123B26" w:rsidP="00FF4F09">
            <w:pPr>
              <w:pStyle w:val="aff"/>
            </w:pPr>
            <w:r w:rsidRPr="0087301F">
              <w:t>Заполняется в соответствии со справочником причины обращения</w:t>
            </w:r>
          </w:p>
        </w:tc>
      </w:tr>
      <w:tr w:rsidR="0087301F" w:rsidRPr="0087301F" w:rsidTr="00CC48CE">
        <w:tc>
          <w:tcPr>
            <w:tcW w:w="0" w:type="auto"/>
          </w:tcPr>
          <w:p w:rsidR="00F3212F" w:rsidRPr="0087301F" w:rsidRDefault="00AF4308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stad</w:t>
            </w:r>
          </w:p>
        </w:tc>
        <w:tc>
          <w:tcPr>
            <w:tcW w:w="2935" w:type="dxa"/>
          </w:tcPr>
          <w:p w:rsidR="00F3212F" w:rsidRPr="0087301F" w:rsidRDefault="00F3212F" w:rsidP="00F3212F">
            <w:pPr>
              <w:pStyle w:val="aff"/>
            </w:pPr>
            <w:r w:rsidRPr="0087301F">
              <w:t>Стадия заболевания</w:t>
            </w:r>
          </w:p>
        </w:tc>
        <w:tc>
          <w:tcPr>
            <w:tcW w:w="1829" w:type="dxa"/>
          </w:tcPr>
          <w:p w:rsidR="00F3212F" w:rsidRPr="0087301F" w:rsidRDefault="00DC552C" w:rsidP="00DC552C">
            <w:pPr>
              <w:pStyle w:val="aff"/>
            </w:pPr>
            <w:r w:rsidRPr="0087301F">
              <w:t>О</w:t>
            </w:r>
            <w:r w:rsidR="00F3212F" w:rsidRPr="0087301F">
              <w:t>бязательный</w:t>
            </w:r>
          </w:p>
        </w:tc>
        <w:tc>
          <w:tcPr>
            <w:tcW w:w="0" w:type="auto"/>
          </w:tcPr>
          <w:p w:rsidR="00F3212F" w:rsidRPr="0087301F" w:rsidRDefault="00F3212F" w:rsidP="00F3212F">
            <w:pPr>
              <w:pStyle w:val="aff"/>
            </w:pPr>
            <w:r w:rsidRPr="0087301F">
              <w:t>integer</w:t>
            </w:r>
          </w:p>
        </w:tc>
        <w:tc>
          <w:tcPr>
            <w:tcW w:w="2942" w:type="dxa"/>
          </w:tcPr>
          <w:p w:rsidR="00F3212F" w:rsidRPr="0087301F" w:rsidRDefault="00F3212F" w:rsidP="00F3212F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в соответствии со справочником </w:t>
            </w:r>
            <w:hyperlink r:id="rId10" w:history="1">
              <w:r w:rsidRPr="0087301F">
                <w:t>N002</w:t>
              </w:r>
            </w:hyperlink>
          </w:p>
        </w:tc>
      </w:tr>
      <w:tr w:rsidR="0087301F" w:rsidRPr="0087301F" w:rsidTr="00CC48CE">
        <w:tc>
          <w:tcPr>
            <w:tcW w:w="0" w:type="auto"/>
          </w:tcPr>
          <w:p w:rsidR="00F3212F" w:rsidRPr="0087301F" w:rsidRDefault="00AF4308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onk_t</w:t>
            </w:r>
          </w:p>
        </w:tc>
        <w:tc>
          <w:tcPr>
            <w:tcW w:w="2935" w:type="dxa"/>
          </w:tcPr>
          <w:p w:rsidR="00F3212F" w:rsidRPr="0087301F" w:rsidRDefault="00F3212F" w:rsidP="00F3212F">
            <w:pPr>
              <w:pStyle w:val="aff"/>
            </w:pPr>
            <w:r w:rsidRPr="0087301F">
              <w:t>Значение Tumor</w:t>
            </w:r>
          </w:p>
        </w:tc>
        <w:tc>
          <w:tcPr>
            <w:tcW w:w="1829" w:type="dxa"/>
          </w:tcPr>
          <w:p w:rsidR="00F3212F" w:rsidRPr="0087301F" w:rsidRDefault="00DC552C" w:rsidP="00F3212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3212F" w:rsidRPr="0087301F" w:rsidRDefault="00F3212F" w:rsidP="00F3212F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42" w:type="dxa"/>
          </w:tcPr>
          <w:p w:rsidR="00F3212F" w:rsidRPr="0087301F" w:rsidRDefault="00F3212F" w:rsidP="00F3212F">
            <w:pPr>
              <w:pStyle w:val="aff"/>
            </w:pPr>
            <w:r w:rsidRPr="0087301F">
              <w:t xml:space="preserve">Заполняется в соответствии со справочником </w:t>
            </w:r>
            <w:hyperlink r:id="rId11" w:history="1">
              <w:r w:rsidRPr="0087301F">
                <w:t>N003</w:t>
              </w:r>
            </w:hyperlink>
          </w:p>
        </w:tc>
      </w:tr>
      <w:tr w:rsidR="0087301F" w:rsidRPr="0087301F" w:rsidTr="00CC48CE">
        <w:tc>
          <w:tcPr>
            <w:tcW w:w="0" w:type="auto"/>
          </w:tcPr>
          <w:p w:rsidR="00F3212F" w:rsidRPr="0087301F" w:rsidRDefault="00AF4308" w:rsidP="00F3212F">
            <w:pPr>
              <w:pStyle w:val="aff"/>
            </w:pPr>
            <w:r w:rsidRPr="0087301F">
              <w:rPr>
                <w:lang w:val="en-US"/>
              </w:rPr>
              <w:t>onk_n</w:t>
            </w:r>
          </w:p>
        </w:tc>
        <w:tc>
          <w:tcPr>
            <w:tcW w:w="2935" w:type="dxa"/>
          </w:tcPr>
          <w:p w:rsidR="00F3212F" w:rsidRPr="0087301F" w:rsidRDefault="00DC552C" w:rsidP="00DC552C">
            <w:pPr>
              <w:pStyle w:val="aff"/>
            </w:pPr>
            <w:r w:rsidRPr="0087301F">
              <w:t>Значение Nodus</w:t>
            </w:r>
          </w:p>
        </w:tc>
        <w:tc>
          <w:tcPr>
            <w:tcW w:w="1829" w:type="dxa"/>
          </w:tcPr>
          <w:p w:rsidR="00F3212F" w:rsidRPr="0087301F" w:rsidRDefault="00DC552C" w:rsidP="00F3212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3212F" w:rsidRPr="0087301F" w:rsidRDefault="00F3212F" w:rsidP="00F3212F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42" w:type="dxa"/>
          </w:tcPr>
          <w:p w:rsidR="00F3212F" w:rsidRPr="0087301F" w:rsidRDefault="00DC552C" w:rsidP="00DC552C">
            <w:pPr>
              <w:pStyle w:val="aff"/>
            </w:pPr>
            <w:r w:rsidRPr="0087301F">
              <w:t xml:space="preserve">Заполняется в соответствии со справочником </w:t>
            </w:r>
            <w:hyperlink r:id="rId12" w:history="1">
              <w:r w:rsidRPr="0087301F">
                <w:t>N004</w:t>
              </w:r>
            </w:hyperlink>
          </w:p>
        </w:tc>
      </w:tr>
      <w:tr w:rsidR="0087301F" w:rsidRPr="0087301F" w:rsidTr="00CC48CE">
        <w:tc>
          <w:tcPr>
            <w:tcW w:w="0" w:type="auto"/>
          </w:tcPr>
          <w:p w:rsidR="00F3212F" w:rsidRPr="0087301F" w:rsidRDefault="00AF4308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onk_m</w:t>
            </w:r>
          </w:p>
        </w:tc>
        <w:tc>
          <w:tcPr>
            <w:tcW w:w="2935" w:type="dxa"/>
          </w:tcPr>
          <w:p w:rsidR="00F3212F" w:rsidRPr="0087301F" w:rsidRDefault="00DC552C" w:rsidP="00F3212F">
            <w:pPr>
              <w:pStyle w:val="aff"/>
            </w:pPr>
            <w:r w:rsidRPr="0087301F">
              <w:t>Значение Metastasis</w:t>
            </w:r>
          </w:p>
        </w:tc>
        <w:tc>
          <w:tcPr>
            <w:tcW w:w="1829" w:type="dxa"/>
          </w:tcPr>
          <w:p w:rsidR="00F3212F" w:rsidRPr="0087301F" w:rsidRDefault="00DC552C" w:rsidP="00F3212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3212F" w:rsidRPr="0087301F" w:rsidRDefault="00F3212F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42" w:type="dxa"/>
          </w:tcPr>
          <w:p w:rsidR="00F3212F" w:rsidRPr="0087301F" w:rsidRDefault="00DC552C" w:rsidP="00DC552C">
            <w:pPr>
              <w:pStyle w:val="aff"/>
            </w:pPr>
            <w:r w:rsidRPr="0087301F">
              <w:t xml:space="preserve">Заполняется в соответствии со справочником </w:t>
            </w:r>
            <w:hyperlink r:id="rId13" w:history="1">
              <w:r w:rsidRPr="0087301F">
                <w:t>N00</w:t>
              </w:r>
            </w:hyperlink>
            <w:r w:rsidRPr="0087301F">
              <w:t>5</w:t>
            </w:r>
          </w:p>
        </w:tc>
      </w:tr>
      <w:tr w:rsidR="0087301F" w:rsidRPr="0087301F" w:rsidTr="00CC48CE">
        <w:tc>
          <w:tcPr>
            <w:tcW w:w="0" w:type="auto"/>
          </w:tcPr>
          <w:p w:rsidR="00DC552C" w:rsidRPr="0087301F" w:rsidRDefault="00AF4308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rPr>
                <w:lang w:val="en-US"/>
              </w:rPr>
              <w:t>mtstz</w:t>
            </w:r>
          </w:p>
        </w:tc>
        <w:tc>
          <w:tcPr>
            <w:tcW w:w="2935" w:type="dxa"/>
          </w:tcPr>
          <w:p w:rsidR="00DC552C" w:rsidRPr="0087301F" w:rsidRDefault="003F6827" w:rsidP="00F3212F">
            <w:pPr>
              <w:pStyle w:val="aff"/>
            </w:pPr>
            <w:r w:rsidRPr="0087301F">
              <w:t>Признак выявления отдалённых метастазов</w:t>
            </w:r>
          </w:p>
        </w:tc>
        <w:tc>
          <w:tcPr>
            <w:tcW w:w="1829" w:type="dxa"/>
          </w:tcPr>
          <w:p w:rsidR="00DC552C" w:rsidRPr="0087301F" w:rsidRDefault="003F6827" w:rsidP="00F3212F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DC552C" w:rsidRPr="0087301F" w:rsidRDefault="003F6827" w:rsidP="00F3212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42" w:type="dxa"/>
          </w:tcPr>
          <w:p w:rsidR="00DC552C" w:rsidRPr="0087301F" w:rsidRDefault="00065351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>
              <w:t>Заполняется "1"</w:t>
            </w:r>
            <w:r w:rsidRPr="00065351">
              <w:t xml:space="preserve"> </w:t>
            </w:r>
            <w:r>
              <w:t>при выявлении</w:t>
            </w:r>
            <w:r w:rsidRPr="00065351">
              <w:t xml:space="preserve"> </w:t>
            </w:r>
            <w:r>
              <w:t>отдаленных метастазов</w:t>
            </w:r>
            <w:r w:rsidRPr="00065351">
              <w:t xml:space="preserve"> </w:t>
            </w:r>
            <w:r>
              <w:t>только</w:t>
            </w:r>
            <w:r w:rsidRPr="00065351">
              <w:t xml:space="preserve"> </w:t>
            </w:r>
            <w:r w:rsidR="003F6827" w:rsidRPr="0087301F">
              <w:t xml:space="preserve">для </w:t>
            </w:r>
            <w:r w:rsidR="00AF4308" w:rsidRPr="0087301F">
              <w:rPr>
                <w:lang w:val="en-US"/>
              </w:rPr>
              <w:t>ds</w:t>
            </w:r>
            <w:r w:rsidR="00AF4308" w:rsidRPr="0087301F">
              <w:t>1_</w:t>
            </w:r>
            <w:r w:rsidR="00AF4308" w:rsidRPr="0087301F">
              <w:rPr>
                <w:lang w:val="en-US"/>
              </w:rPr>
              <w:t>t</w:t>
            </w:r>
            <w:r>
              <w:t>=1</w:t>
            </w:r>
            <w:r w:rsidRPr="00065351">
              <w:t xml:space="preserve"> </w:t>
            </w:r>
            <w:r>
              <w:t>или</w:t>
            </w:r>
            <w:r w:rsidRPr="00065351">
              <w:t xml:space="preserve"> </w:t>
            </w:r>
            <w:r w:rsidR="00AF4308" w:rsidRPr="0087301F">
              <w:rPr>
                <w:lang w:val="en-US"/>
              </w:rPr>
              <w:t>ds</w:t>
            </w:r>
            <w:r w:rsidR="00AF4308" w:rsidRPr="0087301F">
              <w:t>1_</w:t>
            </w:r>
            <w:r w:rsidR="00AF4308" w:rsidRPr="0087301F">
              <w:rPr>
                <w:lang w:val="en-US"/>
              </w:rPr>
              <w:t>t</w:t>
            </w:r>
            <w:r w:rsidRPr="00065351">
              <w:t>=</w:t>
            </w:r>
            <w:r w:rsidR="003F6827" w:rsidRPr="0087301F">
              <w:t>2</w:t>
            </w:r>
          </w:p>
        </w:tc>
      </w:tr>
      <w:tr w:rsidR="0087301F" w:rsidRPr="0087301F" w:rsidTr="00CC48CE">
        <w:tc>
          <w:tcPr>
            <w:tcW w:w="0" w:type="auto"/>
          </w:tcPr>
          <w:p w:rsidR="00F03FF2" w:rsidRPr="0087301F" w:rsidRDefault="00F03FF2" w:rsidP="006A4630">
            <w:pPr>
              <w:pStyle w:val="aff"/>
            </w:pPr>
            <w:r w:rsidRPr="0087301F">
              <w:t>treatment_type</w:t>
            </w:r>
          </w:p>
        </w:tc>
        <w:tc>
          <w:tcPr>
            <w:tcW w:w="2935" w:type="dxa"/>
          </w:tcPr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r w:rsidRPr="0087301F">
              <w:t>Тип лечения</w:t>
            </w:r>
          </w:p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</w:p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</w:p>
        </w:tc>
        <w:tc>
          <w:tcPr>
            <w:tcW w:w="1829" w:type="dxa"/>
          </w:tcPr>
          <w:p w:rsidR="00F03FF2" w:rsidRPr="0087301F" w:rsidRDefault="00F03FF2" w:rsidP="006A4630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03FF2" w:rsidRPr="0087301F" w:rsidRDefault="00F03FF2" w:rsidP="006A4630">
            <w:pPr>
              <w:pStyle w:val="aff"/>
            </w:pPr>
            <w:r w:rsidRPr="0087301F">
              <w:t>integer</w:t>
            </w:r>
          </w:p>
        </w:tc>
        <w:tc>
          <w:tcPr>
            <w:tcW w:w="2942" w:type="dxa"/>
          </w:tcPr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Согласно справочнику типа лечения</w:t>
            </w:r>
          </w:p>
        </w:tc>
      </w:tr>
      <w:tr w:rsidR="0087301F" w:rsidRPr="0087301F" w:rsidTr="00CC48CE">
        <w:tc>
          <w:tcPr>
            <w:tcW w:w="0" w:type="auto"/>
          </w:tcPr>
          <w:p w:rsidR="00F03FF2" w:rsidRPr="0087301F" w:rsidRDefault="00F03FF2" w:rsidP="006A4630">
            <w:pPr>
              <w:pStyle w:val="aff"/>
            </w:pPr>
            <w:r w:rsidRPr="0087301F">
              <w:rPr>
                <w:lang w:val="en-US"/>
              </w:rPr>
              <w:t>c</w:t>
            </w:r>
            <w:r w:rsidRPr="0087301F">
              <w:t>linical_</w:t>
            </w:r>
            <w:r w:rsidRPr="0087301F">
              <w:rPr>
                <w:lang w:val="en-US"/>
              </w:rPr>
              <w:t>g</w:t>
            </w:r>
            <w:r w:rsidRPr="0087301F">
              <w:t>roup</w:t>
            </w:r>
          </w:p>
        </w:tc>
        <w:tc>
          <w:tcPr>
            <w:tcW w:w="2935" w:type="dxa"/>
          </w:tcPr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Клиническая группа</w:t>
            </w:r>
          </w:p>
        </w:tc>
        <w:tc>
          <w:tcPr>
            <w:tcW w:w="1829" w:type="dxa"/>
          </w:tcPr>
          <w:p w:rsidR="00F03FF2" w:rsidRPr="0087301F" w:rsidRDefault="00F03FF2" w:rsidP="006A4630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F03FF2" w:rsidRPr="0087301F" w:rsidRDefault="00F03FF2" w:rsidP="006A4630">
            <w:pPr>
              <w:pStyle w:val="aff"/>
            </w:pPr>
            <w:r w:rsidRPr="0087301F">
              <w:t>integer</w:t>
            </w:r>
          </w:p>
        </w:tc>
        <w:tc>
          <w:tcPr>
            <w:tcW w:w="2942" w:type="dxa"/>
          </w:tcPr>
          <w:p w:rsidR="00F03FF2" w:rsidRPr="0087301F" w:rsidRDefault="00F03FF2" w:rsidP="006A4630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r w:rsidRPr="0087301F">
              <w:t>Согласно справочнику</w:t>
            </w:r>
            <w:r w:rsidRPr="0087301F">
              <w:rPr>
                <w:lang w:val="en-US"/>
              </w:rPr>
              <w:t xml:space="preserve"> </w:t>
            </w:r>
            <w:r w:rsidRPr="0087301F">
              <w:t>клинических групп</w:t>
            </w:r>
          </w:p>
        </w:tc>
      </w:tr>
      <w:tr w:rsidR="0087301F" w:rsidRPr="0087301F" w:rsidTr="00CC48CE">
        <w:tc>
          <w:tcPr>
            <w:tcW w:w="0" w:type="auto"/>
          </w:tcPr>
          <w:p w:rsidR="00D9340C" w:rsidRPr="0087301F" w:rsidRDefault="00AF4308" w:rsidP="003F6827">
            <w:pPr>
              <w:autoSpaceDE w:val="0"/>
              <w:autoSpaceDN w:val="0"/>
              <w:adjustRightInd w:val="0"/>
              <w:spacing w:after="0"/>
              <w:ind w:firstLine="0"/>
              <w:jc w:val="left"/>
              <w:rPr>
                <w:lang w:val="en-US"/>
              </w:rPr>
            </w:pPr>
            <w:r w:rsidRPr="0087301F">
              <w:rPr>
                <w:lang w:val="en-US"/>
              </w:rPr>
              <w:t>sod</w:t>
            </w:r>
          </w:p>
        </w:tc>
        <w:tc>
          <w:tcPr>
            <w:tcW w:w="2935" w:type="dxa"/>
          </w:tcPr>
          <w:p w:rsidR="00D9340C" w:rsidRPr="0087301F" w:rsidRDefault="00D9340C" w:rsidP="00D934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Суммарная очаговая доза</w:t>
            </w:r>
          </w:p>
          <w:p w:rsidR="00D9340C" w:rsidRPr="0087301F" w:rsidRDefault="00D9340C" w:rsidP="00F3212F">
            <w:pPr>
              <w:pStyle w:val="aff"/>
            </w:pPr>
          </w:p>
        </w:tc>
        <w:tc>
          <w:tcPr>
            <w:tcW w:w="1829" w:type="dxa"/>
          </w:tcPr>
          <w:p w:rsidR="00D9340C" w:rsidRPr="0087301F" w:rsidRDefault="00D9340C" w:rsidP="00F3212F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D9340C" w:rsidRPr="0087301F" w:rsidRDefault="00D9340C" w:rsidP="00F3212F">
            <w:pPr>
              <w:pStyle w:val="aff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2942" w:type="dxa"/>
          </w:tcPr>
          <w:p w:rsidR="00D9340C" w:rsidRPr="0087301F" w:rsidRDefault="00D9340C" w:rsidP="00AF4308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Обязательно для заполнения при проведении лучевой или </w:t>
            </w:r>
            <w:r w:rsidR="00AF4308" w:rsidRPr="0087301F">
              <w:t>химиолучевой терапии (</w:t>
            </w:r>
            <w:r w:rsidR="00AF4308" w:rsidRPr="0087301F">
              <w:rPr>
                <w:lang w:val="en-US"/>
              </w:rPr>
              <w:t>usl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 xml:space="preserve">=3 или </w:t>
            </w:r>
            <w:r w:rsidR="00AF4308" w:rsidRPr="0087301F">
              <w:rPr>
                <w:lang w:val="en-US"/>
              </w:rPr>
              <w:t>usl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>=4)</w:t>
            </w:r>
          </w:p>
        </w:tc>
      </w:tr>
    </w:tbl>
    <w:p w:rsidR="00D9340C" w:rsidRPr="0087301F" w:rsidRDefault="00E8331E" w:rsidP="001A2823">
      <w:pPr>
        <w:pStyle w:val="3"/>
        <w:rPr>
          <w:rFonts w:ascii="Times New Roman" w:hAnsi="Times New Roman"/>
          <w:color w:val="auto"/>
        </w:rPr>
      </w:pPr>
      <w:bookmarkStart w:id="61" w:name="_Toc519775565"/>
      <w:r w:rsidRPr="0087301F">
        <w:rPr>
          <w:rFonts w:ascii="Times New Roman" w:hAnsi="Times New Roman"/>
          <w:color w:val="auto"/>
        </w:rPr>
        <w:t>Элемент</w:t>
      </w:r>
      <w:r w:rsidR="00D9340C" w:rsidRPr="0087301F">
        <w:rPr>
          <w:rFonts w:ascii="Times New Roman" w:hAnsi="Times New Roman"/>
          <w:color w:val="auto"/>
        </w:rPr>
        <w:t xml:space="preserve"> «</w:t>
      </w:r>
      <w:r w:rsidR="00E442D6" w:rsidRPr="0087301F">
        <w:rPr>
          <w:rFonts w:ascii="Times New Roman" w:hAnsi="Times New Roman"/>
          <w:color w:val="auto"/>
        </w:rPr>
        <w:t>diagnostic</w:t>
      </w:r>
      <w:r w:rsidR="00617D45" w:rsidRPr="0087301F">
        <w:rPr>
          <w:rFonts w:ascii="Times New Roman" w:hAnsi="Times New Roman"/>
          <w:color w:val="auto"/>
        </w:rPr>
        <w:t xml:space="preserve">» </w:t>
      </w:r>
      <w:r w:rsidR="00D9340C" w:rsidRPr="0087301F">
        <w:rPr>
          <w:rFonts w:ascii="Times New Roman" w:hAnsi="Times New Roman"/>
          <w:color w:val="auto"/>
        </w:rPr>
        <w:t xml:space="preserve">– </w:t>
      </w:r>
      <w:r w:rsidR="00E442D6" w:rsidRPr="0087301F">
        <w:rPr>
          <w:rFonts w:ascii="Times New Roman" w:hAnsi="Times New Roman"/>
          <w:color w:val="auto"/>
        </w:rPr>
        <w:t>Диагностические сведения</w:t>
      </w:r>
      <w:r w:rsidR="00D9340C" w:rsidRPr="0087301F">
        <w:rPr>
          <w:rFonts w:ascii="Times New Roman" w:hAnsi="Times New Roman"/>
          <w:color w:val="auto"/>
        </w:rPr>
        <w:t>, входящ</w:t>
      </w:r>
      <w:r w:rsidRPr="0087301F">
        <w:rPr>
          <w:rFonts w:ascii="Times New Roman" w:hAnsi="Times New Roman"/>
          <w:color w:val="auto"/>
        </w:rPr>
        <w:t>ий</w:t>
      </w:r>
      <w:r w:rsidR="00D9340C" w:rsidRPr="0087301F">
        <w:rPr>
          <w:rFonts w:ascii="Times New Roman" w:hAnsi="Times New Roman"/>
          <w:color w:val="auto"/>
        </w:rPr>
        <w:t xml:space="preserve"> в элемент «</w:t>
      </w:r>
      <w:r w:rsidR="00E442D6" w:rsidRPr="0087301F">
        <w:rPr>
          <w:rFonts w:ascii="Times New Roman" w:hAnsi="Times New Roman"/>
          <w:color w:val="auto"/>
        </w:rPr>
        <w:t>additional_onk</w:t>
      </w:r>
      <w:r w:rsidR="00617D45" w:rsidRPr="0087301F">
        <w:rPr>
          <w:rFonts w:ascii="Times New Roman" w:hAnsi="Times New Roman"/>
          <w:color w:val="auto"/>
        </w:rPr>
        <w:t>» – «</w:t>
      </w:r>
      <w:r w:rsidR="00E442D6" w:rsidRPr="0087301F">
        <w:rPr>
          <w:rFonts w:ascii="Times New Roman" w:hAnsi="Times New Roman"/>
          <w:color w:val="auto"/>
        </w:rPr>
        <w:t>diagnostics</w:t>
      </w:r>
      <w:r w:rsidR="00617D45" w:rsidRPr="0087301F">
        <w:rPr>
          <w:rFonts w:ascii="Times New Roman" w:hAnsi="Times New Roman"/>
          <w:color w:val="auto"/>
        </w:rPr>
        <w:t>»</w:t>
      </w:r>
      <w:bookmarkEnd w:id="61"/>
    </w:p>
    <w:p w:rsidR="00D9340C" w:rsidRPr="0087301F" w:rsidRDefault="00D9340C" w:rsidP="00D9340C">
      <w:r w:rsidRPr="0087301F">
        <w:t xml:space="preserve">Элемент </w:t>
      </w:r>
      <w:r w:rsidR="00E442D6" w:rsidRPr="0087301F">
        <w:t>условно обязательный</w:t>
      </w:r>
      <w:r w:rsidRPr="0087301F">
        <w:t>.</w:t>
      </w:r>
    </w:p>
    <w:p w:rsidR="00E8331E" w:rsidRPr="0087301F" w:rsidRDefault="00E8331E" w:rsidP="00E8331E">
      <w:r w:rsidRPr="0087301F">
        <w:lastRenderedPageBreak/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7"/>
        <w:gridCol w:w="3017"/>
        <w:gridCol w:w="1842"/>
        <w:gridCol w:w="904"/>
        <w:gridCol w:w="2993"/>
      </w:tblGrid>
      <w:tr w:rsidR="0087301F" w:rsidRPr="0087301F" w:rsidTr="008C4702">
        <w:tc>
          <w:tcPr>
            <w:tcW w:w="0" w:type="auto"/>
            <w:vAlign w:val="center"/>
          </w:tcPr>
          <w:p w:rsidR="00D9340C" w:rsidRPr="0087301F" w:rsidRDefault="00D9340C" w:rsidP="008C4702">
            <w:pPr>
              <w:pStyle w:val="af6"/>
            </w:pPr>
            <w:r w:rsidRPr="0087301F">
              <w:t>Имя</w:t>
            </w:r>
          </w:p>
        </w:tc>
        <w:tc>
          <w:tcPr>
            <w:tcW w:w="3017" w:type="dxa"/>
            <w:vAlign w:val="center"/>
          </w:tcPr>
          <w:p w:rsidR="00D9340C" w:rsidRPr="0087301F" w:rsidRDefault="00D9340C" w:rsidP="008C4702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2" w:type="dxa"/>
            <w:vAlign w:val="center"/>
          </w:tcPr>
          <w:p w:rsidR="00D9340C" w:rsidRPr="0087301F" w:rsidRDefault="00D9340C" w:rsidP="008C470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D9340C" w:rsidRPr="0087301F" w:rsidRDefault="00D9340C" w:rsidP="008C4702">
            <w:pPr>
              <w:pStyle w:val="af6"/>
            </w:pPr>
            <w:r w:rsidRPr="0087301F">
              <w:t>Тип</w:t>
            </w:r>
          </w:p>
        </w:tc>
        <w:tc>
          <w:tcPr>
            <w:tcW w:w="2993" w:type="dxa"/>
            <w:vAlign w:val="center"/>
          </w:tcPr>
          <w:p w:rsidR="00D9340C" w:rsidRPr="0087301F" w:rsidRDefault="00D9340C" w:rsidP="008C470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8C4702">
        <w:tc>
          <w:tcPr>
            <w:tcW w:w="0" w:type="auto"/>
          </w:tcPr>
          <w:p w:rsidR="00D9340C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diag_tip</w:t>
            </w:r>
          </w:p>
        </w:tc>
        <w:tc>
          <w:tcPr>
            <w:tcW w:w="3017" w:type="dxa"/>
          </w:tcPr>
          <w:p w:rsidR="00D9340C" w:rsidRPr="0087301F" w:rsidRDefault="00E442D6" w:rsidP="008C4702">
            <w:pPr>
              <w:pStyle w:val="aff"/>
            </w:pPr>
            <w:r w:rsidRPr="0087301F">
              <w:t>Тип диагностического показателя</w:t>
            </w:r>
          </w:p>
        </w:tc>
        <w:tc>
          <w:tcPr>
            <w:tcW w:w="1842" w:type="dxa"/>
          </w:tcPr>
          <w:p w:rsidR="00D9340C" w:rsidRPr="0087301F" w:rsidRDefault="00E442D6" w:rsidP="008C470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D9340C" w:rsidRPr="0087301F" w:rsidRDefault="00D9340C" w:rsidP="008C4702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D9340C" w:rsidRPr="0087301F" w:rsidRDefault="00123B26" w:rsidP="00123B26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Согласно справочнику: тип онкологического диагностического показателя</w:t>
            </w:r>
          </w:p>
        </w:tc>
      </w:tr>
      <w:tr w:rsidR="0087301F" w:rsidRPr="0087301F" w:rsidTr="008C4702">
        <w:tc>
          <w:tcPr>
            <w:tcW w:w="0" w:type="auto"/>
          </w:tcPr>
          <w:p w:rsidR="00D9340C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diag_code</w:t>
            </w:r>
          </w:p>
        </w:tc>
        <w:tc>
          <w:tcPr>
            <w:tcW w:w="3017" w:type="dxa"/>
          </w:tcPr>
          <w:p w:rsidR="00D9340C" w:rsidRPr="0087301F" w:rsidRDefault="00E442D6" w:rsidP="008C4702">
            <w:pPr>
              <w:pStyle w:val="aff"/>
              <w:rPr>
                <w:lang w:val="en-US"/>
              </w:rPr>
            </w:pPr>
            <w:r w:rsidRPr="0087301F">
              <w:t>Код диагностического показател</w:t>
            </w:r>
          </w:p>
        </w:tc>
        <w:tc>
          <w:tcPr>
            <w:tcW w:w="1842" w:type="dxa"/>
          </w:tcPr>
          <w:p w:rsidR="00D9340C" w:rsidRPr="0087301F" w:rsidRDefault="00D9340C" w:rsidP="008C470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D9340C" w:rsidRPr="0087301F" w:rsidRDefault="00D9340C" w:rsidP="008C4702">
            <w:pPr>
              <w:pStyle w:val="aff"/>
            </w:pPr>
            <w:r w:rsidRPr="0087301F">
              <w:t>integer</w:t>
            </w:r>
          </w:p>
        </w:tc>
        <w:tc>
          <w:tcPr>
            <w:tcW w:w="2993" w:type="dxa"/>
          </w:tcPr>
          <w:p w:rsidR="00E442D6" w:rsidRPr="0087301F" w:rsidRDefault="00E442D6" w:rsidP="00E442D6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При </w:t>
            </w:r>
            <w:r w:rsidR="00AF4308" w:rsidRPr="0087301F">
              <w:rPr>
                <w:lang w:val="en-US"/>
              </w:rPr>
              <w:t>diag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 xml:space="preserve">=1 заполняется в соответствии со справочником </w:t>
            </w:r>
            <w:hyperlink r:id="rId14" w:history="1">
              <w:r w:rsidRPr="0087301F">
                <w:t>N007</w:t>
              </w:r>
            </w:hyperlink>
            <w:r w:rsidRPr="0087301F">
              <w:t xml:space="preserve"> Приложения А.</w:t>
            </w:r>
          </w:p>
          <w:p w:rsidR="00D9340C" w:rsidRPr="0087301F" w:rsidRDefault="00AF4308" w:rsidP="00E442D6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При </w:t>
            </w:r>
            <w:r w:rsidRPr="0087301F">
              <w:rPr>
                <w:lang w:val="en-US"/>
              </w:rPr>
              <w:t>diag</w:t>
            </w:r>
            <w:r w:rsidRPr="0087301F">
              <w:t>_</w:t>
            </w:r>
            <w:r w:rsidRPr="0087301F">
              <w:rPr>
                <w:lang w:val="en-US"/>
              </w:rPr>
              <w:t>tip</w:t>
            </w:r>
            <w:r w:rsidR="00E442D6" w:rsidRPr="0087301F">
              <w:t xml:space="preserve">=2 заполняется в соответствии со справочником </w:t>
            </w:r>
            <w:hyperlink r:id="rId15" w:history="1">
              <w:r w:rsidR="00E442D6" w:rsidRPr="0087301F">
                <w:t>N010</w:t>
              </w:r>
            </w:hyperlink>
            <w:r w:rsidR="00E442D6" w:rsidRPr="0087301F">
              <w:t xml:space="preserve"> </w:t>
            </w:r>
          </w:p>
        </w:tc>
      </w:tr>
      <w:tr w:rsidR="0087301F" w:rsidRPr="0087301F" w:rsidTr="008C4702">
        <w:tc>
          <w:tcPr>
            <w:tcW w:w="0" w:type="auto"/>
          </w:tcPr>
          <w:p w:rsidR="00E442D6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diag_rslt</w:t>
            </w:r>
          </w:p>
        </w:tc>
        <w:tc>
          <w:tcPr>
            <w:tcW w:w="3017" w:type="dxa"/>
          </w:tcPr>
          <w:p w:rsidR="00E442D6" w:rsidRPr="0087301F" w:rsidRDefault="00E442D6" w:rsidP="008C4702">
            <w:pPr>
              <w:pStyle w:val="aff"/>
            </w:pPr>
            <w:r w:rsidRPr="0087301F">
              <w:t>Код результата диагностики</w:t>
            </w:r>
          </w:p>
        </w:tc>
        <w:tc>
          <w:tcPr>
            <w:tcW w:w="1842" w:type="dxa"/>
          </w:tcPr>
          <w:p w:rsidR="00E442D6" w:rsidRPr="0087301F" w:rsidRDefault="00E442D6" w:rsidP="008C470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442D6" w:rsidRPr="0087301F" w:rsidRDefault="00E442D6" w:rsidP="008C4702">
            <w:pPr>
              <w:pStyle w:val="aff"/>
            </w:pPr>
            <w:r w:rsidRPr="0087301F">
              <w:t>integer</w:t>
            </w:r>
          </w:p>
        </w:tc>
        <w:tc>
          <w:tcPr>
            <w:tcW w:w="2993" w:type="dxa"/>
          </w:tcPr>
          <w:p w:rsidR="00E442D6" w:rsidRPr="0087301F" w:rsidRDefault="00AF4308" w:rsidP="00E442D6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При diag_tip</w:t>
            </w:r>
            <w:r w:rsidR="00E442D6" w:rsidRPr="0087301F">
              <w:t xml:space="preserve">=1 заполняется в соответствии со справочником </w:t>
            </w:r>
            <w:hyperlink r:id="rId16" w:history="1">
              <w:r w:rsidR="00E442D6" w:rsidRPr="0087301F">
                <w:t>N008</w:t>
              </w:r>
            </w:hyperlink>
            <w:r w:rsidR="00E442D6" w:rsidRPr="0087301F">
              <w:t xml:space="preserve"> Приложения А.</w:t>
            </w:r>
          </w:p>
          <w:p w:rsidR="00E442D6" w:rsidRPr="0087301F" w:rsidRDefault="00AF4308" w:rsidP="00E442D6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При </w:t>
            </w:r>
            <w:r w:rsidRPr="0087301F">
              <w:rPr>
                <w:lang w:val="en-US"/>
              </w:rPr>
              <w:t>diag</w:t>
            </w:r>
            <w:r w:rsidRPr="0087301F">
              <w:t>_</w:t>
            </w:r>
            <w:r w:rsidRPr="0087301F">
              <w:rPr>
                <w:lang w:val="en-US"/>
              </w:rPr>
              <w:t>tip</w:t>
            </w:r>
            <w:r w:rsidR="00E442D6" w:rsidRPr="0087301F">
              <w:t xml:space="preserve">=2 заполняется в соответствии со справочником </w:t>
            </w:r>
            <w:hyperlink r:id="rId17" w:history="1">
              <w:r w:rsidR="00E442D6" w:rsidRPr="0087301F">
                <w:t>N011</w:t>
              </w:r>
            </w:hyperlink>
            <w:r w:rsidR="00E442D6" w:rsidRPr="0087301F">
              <w:t xml:space="preserve"> Приложения А.</w:t>
            </w:r>
          </w:p>
        </w:tc>
      </w:tr>
    </w:tbl>
    <w:p w:rsidR="00E442D6" w:rsidRPr="0087301F" w:rsidRDefault="00E8331E" w:rsidP="001A2823">
      <w:pPr>
        <w:pStyle w:val="3"/>
        <w:rPr>
          <w:rFonts w:ascii="Times New Roman" w:hAnsi="Times New Roman"/>
          <w:color w:val="auto"/>
        </w:rPr>
      </w:pPr>
      <w:bookmarkStart w:id="62" w:name="_Toc519775566"/>
      <w:r w:rsidRPr="0087301F">
        <w:rPr>
          <w:rFonts w:ascii="Times New Roman" w:hAnsi="Times New Roman"/>
          <w:color w:val="auto"/>
        </w:rPr>
        <w:t>Элемент</w:t>
      </w:r>
      <w:r w:rsidR="00E442D6" w:rsidRPr="0087301F">
        <w:rPr>
          <w:rFonts w:ascii="Times New Roman" w:hAnsi="Times New Roman"/>
          <w:color w:val="auto"/>
        </w:rPr>
        <w:t xml:space="preserve"> «</w:t>
      </w:r>
      <w:r w:rsidRPr="0087301F">
        <w:rPr>
          <w:rFonts w:ascii="Times New Roman" w:hAnsi="Times New Roman"/>
          <w:color w:val="auto"/>
        </w:rPr>
        <w:t>с</w:t>
      </w:r>
      <w:r w:rsidR="00E442D6" w:rsidRPr="0087301F">
        <w:rPr>
          <w:rFonts w:ascii="Times New Roman" w:hAnsi="Times New Roman"/>
          <w:color w:val="auto"/>
          <w:lang w:val="en-US"/>
        </w:rPr>
        <w:t>ontraindication</w:t>
      </w:r>
      <w:r w:rsidRPr="0087301F">
        <w:rPr>
          <w:rFonts w:ascii="Times New Roman" w:hAnsi="Times New Roman"/>
          <w:color w:val="auto"/>
        </w:rPr>
        <w:t>»</w:t>
      </w:r>
      <w:r w:rsidR="001C65CC" w:rsidRPr="0087301F">
        <w:rPr>
          <w:rFonts w:ascii="Times New Roman" w:hAnsi="Times New Roman"/>
          <w:color w:val="auto"/>
        </w:rPr>
        <w:t xml:space="preserve"> </w:t>
      </w:r>
      <w:r w:rsidR="00E442D6" w:rsidRPr="0087301F">
        <w:rPr>
          <w:rFonts w:ascii="Times New Roman" w:hAnsi="Times New Roman"/>
          <w:color w:val="auto"/>
        </w:rPr>
        <w:t xml:space="preserve">– </w:t>
      </w:r>
      <w:bookmarkEnd w:id="62"/>
      <w:r w:rsidR="003521CE" w:rsidRPr="0087301F">
        <w:rPr>
          <w:rFonts w:ascii="Times New Roman" w:hAnsi="Times New Roman"/>
          <w:color w:val="auto"/>
        </w:rPr>
        <w:t>Противопоказания</w:t>
      </w:r>
    </w:p>
    <w:p w:rsidR="00E442D6" w:rsidRPr="0087301F" w:rsidRDefault="00DB7AAF" w:rsidP="00E442D6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87301F">
        <w:rPr>
          <w:lang w:val="en-US"/>
        </w:rPr>
        <w:t>additional_onk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- </w:t>
      </w:r>
      <w:r w:rsidRPr="0087301F">
        <w:rPr>
          <w:lang w:val="en-US"/>
        </w:rPr>
        <w:t>«</w:t>
      </w:r>
      <w:r w:rsidRPr="0087301F">
        <w:t>с</w:t>
      </w:r>
      <w:r w:rsidRPr="0087301F">
        <w:rPr>
          <w:lang w:val="en-US"/>
        </w:rPr>
        <w:t>ontraindications»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E442D6" w:rsidRPr="0087301F">
        <w:t>Элемент условно обязательный.</w:t>
      </w:r>
    </w:p>
    <w:p w:rsidR="00E8331E" w:rsidRPr="0087301F" w:rsidRDefault="00E8331E" w:rsidP="00E8331E">
      <w:r w:rsidRPr="0087301F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62"/>
        <w:gridCol w:w="3017"/>
        <w:gridCol w:w="1842"/>
        <w:gridCol w:w="1119"/>
        <w:gridCol w:w="2993"/>
      </w:tblGrid>
      <w:tr w:rsidR="0087301F" w:rsidRPr="0087301F" w:rsidTr="008C4702">
        <w:tc>
          <w:tcPr>
            <w:tcW w:w="0" w:type="auto"/>
            <w:vAlign w:val="center"/>
          </w:tcPr>
          <w:p w:rsidR="00E442D6" w:rsidRPr="0087301F" w:rsidRDefault="00E442D6" w:rsidP="008C4702">
            <w:pPr>
              <w:pStyle w:val="af6"/>
            </w:pPr>
            <w:r w:rsidRPr="0087301F">
              <w:t>Имя</w:t>
            </w:r>
          </w:p>
        </w:tc>
        <w:tc>
          <w:tcPr>
            <w:tcW w:w="3017" w:type="dxa"/>
            <w:vAlign w:val="center"/>
          </w:tcPr>
          <w:p w:rsidR="00E442D6" w:rsidRPr="0087301F" w:rsidRDefault="00E442D6" w:rsidP="008C4702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2" w:type="dxa"/>
            <w:vAlign w:val="center"/>
          </w:tcPr>
          <w:p w:rsidR="00E442D6" w:rsidRPr="0087301F" w:rsidRDefault="00E442D6" w:rsidP="008C470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E442D6" w:rsidRPr="0087301F" w:rsidRDefault="00E442D6" w:rsidP="008C4702">
            <w:pPr>
              <w:pStyle w:val="af6"/>
            </w:pPr>
            <w:r w:rsidRPr="0087301F">
              <w:t>Тип</w:t>
            </w:r>
          </w:p>
        </w:tc>
        <w:tc>
          <w:tcPr>
            <w:tcW w:w="2993" w:type="dxa"/>
            <w:vAlign w:val="center"/>
          </w:tcPr>
          <w:p w:rsidR="00E442D6" w:rsidRPr="0087301F" w:rsidRDefault="00E442D6" w:rsidP="008C470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8C4702">
        <w:tc>
          <w:tcPr>
            <w:tcW w:w="0" w:type="auto"/>
          </w:tcPr>
          <w:p w:rsidR="00E442D6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prot</w:t>
            </w:r>
          </w:p>
        </w:tc>
        <w:tc>
          <w:tcPr>
            <w:tcW w:w="3017" w:type="dxa"/>
          </w:tcPr>
          <w:p w:rsidR="00E442D6" w:rsidRPr="0087301F" w:rsidRDefault="00FB4EBA" w:rsidP="008C4702">
            <w:pPr>
              <w:pStyle w:val="aff"/>
            </w:pPr>
            <w:r w:rsidRPr="0087301F">
              <w:t>Код противопоказания или отказа</w:t>
            </w:r>
          </w:p>
        </w:tc>
        <w:tc>
          <w:tcPr>
            <w:tcW w:w="1842" w:type="dxa"/>
          </w:tcPr>
          <w:p w:rsidR="00E442D6" w:rsidRPr="0087301F" w:rsidRDefault="00E442D6" w:rsidP="008C470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442D6" w:rsidRPr="0087301F" w:rsidRDefault="00E442D6" w:rsidP="008C4702">
            <w:pPr>
              <w:pStyle w:val="aff"/>
            </w:pPr>
            <w:r w:rsidRPr="0087301F">
              <w:t>integer</w:t>
            </w:r>
          </w:p>
        </w:tc>
        <w:tc>
          <w:tcPr>
            <w:tcW w:w="2993" w:type="dxa"/>
          </w:tcPr>
          <w:p w:rsidR="00E442D6" w:rsidRPr="0087301F" w:rsidRDefault="00FB4EBA" w:rsidP="00FB4EBA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в соответствии со справочником </w:t>
            </w:r>
            <w:hyperlink r:id="rId18" w:history="1">
              <w:r w:rsidRPr="0087301F">
                <w:t>N001</w:t>
              </w:r>
            </w:hyperlink>
          </w:p>
        </w:tc>
      </w:tr>
      <w:tr w:rsidR="0087301F" w:rsidRPr="0087301F" w:rsidTr="008C4702">
        <w:tc>
          <w:tcPr>
            <w:tcW w:w="0" w:type="auto"/>
          </w:tcPr>
          <w:p w:rsidR="00E442D6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d_prot</w:t>
            </w:r>
          </w:p>
        </w:tc>
        <w:tc>
          <w:tcPr>
            <w:tcW w:w="3017" w:type="dxa"/>
          </w:tcPr>
          <w:p w:rsidR="00E442D6" w:rsidRPr="0087301F" w:rsidRDefault="00FB4EBA" w:rsidP="008C4702">
            <w:pPr>
              <w:pStyle w:val="aff"/>
            </w:pPr>
            <w:r w:rsidRPr="0087301F">
              <w:t>Дата регистрации противопоказания или отказа</w:t>
            </w:r>
          </w:p>
        </w:tc>
        <w:tc>
          <w:tcPr>
            <w:tcW w:w="1842" w:type="dxa"/>
          </w:tcPr>
          <w:p w:rsidR="00E442D6" w:rsidRPr="0087301F" w:rsidRDefault="00E442D6" w:rsidP="008C470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E442D6" w:rsidRPr="0087301F" w:rsidRDefault="00FB4EBA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993" w:type="dxa"/>
          </w:tcPr>
          <w:p w:rsidR="00E442D6" w:rsidRPr="0087301F" w:rsidRDefault="00E442D6" w:rsidP="008C470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 </w:t>
            </w:r>
          </w:p>
        </w:tc>
      </w:tr>
    </w:tbl>
    <w:p w:rsidR="006B4070" w:rsidRPr="0087301F" w:rsidRDefault="00E8331E" w:rsidP="006B4070">
      <w:pPr>
        <w:pStyle w:val="3"/>
        <w:rPr>
          <w:rFonts w:ascii="Times New Roman" w:hAnsi="Times New Roman"/>
          <w:color w:val="auto"/>
        </w:rPr>
      </w:pPr>
      <w:bookmarkStart w:id="63" w:name="_Toc519775567"/>
      <w:r w:rsidRPr="0087301F">
        <w:rPr>
          <w:rFonts w:ascii="Times New Roman" w:hAnsi="Times New Roman"/>
          <w:color w:val="auto"/>
        </w:rPr>
        <w:t>Элемент</w:t>
      </w:r>
      <w:r w:rsidR="006B4070" w:rsidRPr="0087301F">
        <w:rPr>
          <w:rFonts w:ascii="Times New Roman" w:hAnsi="Times New Roman"/>
          <w:color w:val="auto"/>
        </w:rPr>
        <w:t xml:space="preserve"> «localization_metastase</w:t>
      </w:r>
      <w:r w:rsidRPr="0087301F">
        <w:rPr>
          <w:rFonts w:ascii="Times New Roman" w:hAnsi="Times New Roman"/>
          <w:color w:val="auto"/>
        </w:rPr>
        <w:t xml:space="preserve">» </w:t>
      </w:r>
      <w:r w:rsidR="006B4070" w:rsidRPr="0087301F">
        <w:rPr>
          <w:rFonts w:ascii="Times New Roman" w:hAnsi="Times New Roman"/>
          <w:color w:val="auto"/>
        </w:rPr>
        <w:t xml:space="preserve">– </w:t>
      </w:r>
      <w:r w:rsidRPr="0087301F">
        <w:rPr>
          <w:rFonts w:ascii="Times New Roman" w:hAnsi="Times New Roman"/>
          <w:color w:val="auto"/>
        </w:rPr>
        <w:t>С</w:t>
      </w:r>
      <w:r w:rsidR="006B4070" w:rsidRPr="0087301F">
        <w:rPr>
          <w:rFonts w:ascii="Times New Roman" w:hAnsi="Times New Roman"/>
          <w:color w:val="auto"/>
        </w:rPr>
        <w:t xml:space="preserve">ведения о </w:t>
      </w:r>
      <w:r w:rsidR="00DB7AAF" w:rsidRPr="0087301F">
        <w:rPr>
          <w:rFonts w:ascii="Times New Roman" w:hAnsi="Times New Roman"/>
          <w:color w:val="auto"/>
        </w:rPr>
        <w:t>локализации отдаленных метастаз</w:t>
      </w:r>
      <w:bookmarkEnd w:id="63"/>
      <w:r w:rsidRPr="0087301F">
        <w:rPr>
          <w:rFonts w:ascii="Times New Roman" w:hAnsi="Times New Roman"/>
          <w:color w:val="auto"/>
        </w:rPr>
        <w:t xml:space="preserve"> </w:t>
      </w:r>
    </w:p>
    <w:p w:rsidR="00E8331E" w:rsidRPr="0087301F" w:rsidRDefault="00DB7AAF" w:rsidP="00E8331E"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87301F">
        <w:rPr>
          <w:lang w:val="en-US"/>
        </w:rPr>
        <w:t>additional_onk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» - </w:t>
      </w:r>
      <w:r w:rsidRPr="0087301F">
        <w:rPr>
          <w:lang w:val="en-US"/>
        </w:rPr>
        <w:t>«localization_metastases»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E8331E" w:rsidRPr="0087301F">
        <w:t>Элемент условно обязательный.</w:t>
      </w:r>
    </w:p>
    <w:p w:rsidR="00E8331E" w:rsidRPr="0087301F" w:rsidRDefault="00E8331E" w:rsidP="00E8331E">
      <w:r w:rsidRPr="0087301F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41"/>
        <w:gridCol w:w="3017"/>
        <w:gridCol w:w="1842"/>
        <w:gridCol w:w="1240"/>
        <w:gridCol w:w="2993"/>
      </w:tblGrid>
      <w:tr w:rsidR="0087301F" w:rsidRPr="0087301F" w:rsidTr="008C4702">
        <w:tc>
          <w:tcPr>
            <w:tcW w:w="0" w:type="auto"/>
            <w:vAlign w:val="center"/>
          </w:tcPr>
          <w:p w:rsidR="006B4070" w:rsidRPr="0087301F" w:rsidRDefault="006B4070" w:rsidP="008C4702">
            <w:pPr>
              <w:pStyle w:val="af6"/>
            </w:pPr>
            <w:r w:rsidRPr="0087301F">
              <w:t>Имя</w:t>
            </w:r>
          </w:p>
        </w:tc>
        <w:tc>
          <w:tcPr>
            <w:tcW w:w="3017" w:type="dxa"/>
            <w:vAlign w:val="center"/>
          </w:tcPr>
          <w:p w:rsidR="006B4070" w:rsidRPr="0087301F" w:rsidRDefault="006B4070" w:rsidP="008C4702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2" w:type="dxa"/>
            <w:vAlign w:val="center"/>
          </w:tcPr>
          <w:p w:rsidR="006B4070" w:rsidRPr="0087301F" w:rsidRDefault="006B4070" w:rsidP="008C470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6B4070" w:rsidRPr="0087301F" w:rsidRDefault="006B4070" w:rsidP="008C4702">
            <w:pPr>
              <w:pStyle w:val="af6"/>
            </w:pPr>
            <w:r w:rsidRPr="0087301F">
              <w:t>Тип</w:t>
            </w:r>
          </w:p>
        </w:tc>
        <w:tc>
          <w:tcPr>
            <w:tcW w:w="2993" w:type="dxa"/>
            <w:vAlign w:val="center"/>
          </w:tcPr>
          <w:p w:rsidR="006B4070" w:rsidRPr="0087301F" w:rsidRDefault="006B4070" w:rsidP="008C470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8C4702">
        <w:tc>
          <w:tcPr>
            <w:tcW w:w="0" w:type="auto"/>
          </w:tcPr>
          <w:p w:rsidR="006B4070" w:rsidRPr="0087301F" w:rsidRDefault="006B4070" w:rsidP="008C4702">
            <w:pPr>
              <w:pStyle w:val="aff"/>
            </w:pPr>
            <w:r w:rsidRPr="0087301F">
              <w:t>code</w:t>
            </w:r>
          </w:p>
        </w:tc>
        <w:tc>
          <w:tcPr>
            <w:tcW w:w="3017" w:type="dxa"/>
          </w:tcPr>
          <w:p w:rsidR="006B4070" w:rsidRPr="0087301F" w:rsidRDefault="006B4070" w:rsidP="006B4070">
            <w:pPr>
              <w:pStyle w:val="aff"/>
            </w:pPr>
            <w:r w:rsidRPr="0087301F">
              <w:t xml:space="preserve">Код </w:t>
            </w:r>
            <w:r w:rsidRPr="0087301F">
              <w:rPr>
                <w:b/>
                <w:bCs/>
              </w:rPr>
              <w:t>локализации отдаленных метастаз</w:t>
            </w:r>
          </w:p>
        </w:tc>
        <w:tc>
          <w:tcPr>
            <w:tcW w:w="1842" w:type="dxa"/>
          </w:tcPr>
          <w:p w:rsidR="006B4070" w:rsidRPr="0087301F" w:rsidRDefault="006B4070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6B4070" w:rsidRPr="0087301F" w:rsidRDefault="006B4070" w:rsidP="008C4702">
            <w:pPr>
              <w:pStyle w:val="aff"/>
            </w:pPr>
            <w:r w:rsidRPr="0087301F">
              <w:t>integer</w:t>
            </w:r>
          </w:p>
        </w:tc>
        <w:tc>
          <w:tcPr>
            <w:tcW w:w="2993" w:type="dxa"/>
          </w:tcPr>
          <w:p w:rsidR="006B4070" w:rsidRPr="0087301F" w:rsidRDefault="006B4070" w:rsidP="006B407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Из справочника локализации отдаленных метастаз</w:t>
            </w:r>
          </w:p>
        </w:tc>
      </w:tr>
    </w:tbl>
    <w:p w:rsidR="00CF7040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4" w:name="_Toc519775568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lastRenderedPageBreak/>
        <w:t>Элемент</w:t>
      </w:r>
      <w:r w:rsidR="00AA7177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CF7040" w:rsidRPr="0087301F">
        <w:rPr>
          <w:rStyle w:val="b1"/>
          <w:rFonts w:ascii="Times New Roman" w:hAnsi="Times New Roman" w:cs="Times New Roman"/>
          <w:b/>
          <w:bCs/>
          <w:color w:val="auto"/>
        </w:rPr>
        <w:t>elem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CF7040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- </w:t>
      </w:r>
      <w:r w:rsidR="00C07844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Сумма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по элементу персонального счета</w:t>
      </w:r>
      <w:bookmarkEnd w:id="64"/>
    </w:p>
    <w:p w:rsidR="00C07844" w:rsidRPr="0087301F" w:rsidRDefault="00DB7AAF" w:rsidP="00C07844">
      <w:pPr>
        <w:rPr>
          <w:lang w:val="en-US" w:eastAsia="ar-SA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«personal_account» - </w:t>
      </w:r>
      <w:r w:rsidRPr="0087301F">
        <w:rPr>
          <w:lang w:val="en-US"/>
        </w:rPr>
        <w:t>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sum</w:t>
      </w:r>
      <w:r w:rsidRPr="0087301F">
        <w:rPr>
          <w:lang w:val="en-US"/>
        </w:rPr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606534" w:rsidRPr="0087301F">
        <w:rPr>
          <w:lang w:eastAsia="ar-SA"/>
        </w:rPr>
        <w:t>Обязательный</w:t>
      </w:r>
      <w:r w:rsidR="00606534" w:rsidRPr="0087301F">
        <w:rPr>
          <w:lang w:val="en-US" w:eastAsia="ar-SA"/>
        </w:rPr>
        <w:t xml:space="preserve"> </w:t>
      </w:r>
      <w:r w:rsidR="00606534" w:rsidRPr="0087301F">
        <w:rPr>
          <w:lang w:eastAsia="ar-SA"/>
        </w:rPr>
        <w:t>элемент</w:t>
      </w:r>
      <w:r w:rsidR="00606534" w:rsidRPr="0087301F">
        <w:rPr>
          <w:lang w:val="en-US" w:eastAsia="ar-SA"/>
        </w:rPr>
        <w:t>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276"/>
        <w:gridCol w:w="2686"/>
        <w:gridCol w:w="870"/>
        <w:gridCol w:w="2209"/>
      </w:tblGrid>
      <w:tr w:rsidR="0087301F" w:rsidRPr="0087301F" w:rsidTr="00B03166">
        <w:trPr>
          <w:cantSplit/>
        </w:trPr>
        <w:tc>
          <w:tcPr>
            <w:tcW w:w="0" w:type="auto"/>
            <w:vAlign w:val="center"/>
          </w:tcPr>
          <w:p w:rsidR="00C07844" w:rsidRPr="0087301F" w:rsidRDefault="00C07844" w:rsidP="00B03166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C07844" w:rsidRPr="0087301F" w:rsidRDefault="00C07844" w:rsidP="00B03166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C07844" w:rsidRPr="0087301F" w:rsidRDefault="00C07844" w:rsidP="00B03166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C07844" w:rsidRPr="0087301F" w:rsidRDefault="00C07844" w:rsidP="00B03166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vAlign w:val="center"/>
          </w:tcPr>
          <w:p w:rsidR="00C07844" w:rsidRPr="0087301F" w:rsidRDefault="00C07844" w:rsidP="00B03166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B03166">
        <w:trPr>
          <w:cantSplit/>
        </w:trPr>
        <w:tc>
          <w:tcPr>
            <w:tcW w:w="0" w:type="auto"/>
          </w:tcPr>
          <w:p w:rsidR="00C07844" w:rsidRPr="0087301F" w:rsidRDefault="00C07844" w:rsidP="00B03166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type_acc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Тип  элемента счета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B03166">
        <w:trPr>
          <w:cantSplit/>
        </w:trPr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suml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Сумма</w:t>
            </w:r>
            <w:r w:rsidR="00A87835" w:rsidRPr="0087301F">
              <w:t>,</w:t>
            </w:r>
            <w:r w:rsidRPr="0087301F"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B03166">
        <w:trPr>
          <w:cantSplit/>
        </w:trPr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sum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Сумма к оплате после  проведения МЭК по элементу персонального счета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Условно обязательный. Заполняется плательщиком.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</w:tcPr>
          <w:p w:rsidR="00C07844" w:rsidRPr="0087301F" w:rsidRDefault="00C07844" w:rsidP="00B03166">
            <w:pPr>
              <w:pStyle w:val="aff"/>
            </w:pPr>
            <w:r w:rsidRPr="0087301F">
              <w:t>До 12 символов. 2 десятичных знака.</w:t>
            </w:r>
          </w:p>
        </w:tc>
      </w:tr>
    </w:tbl>
    <w:p w:rsidR="00C07844" w:rsidRPr="0087301F" w:rsidRDefault="00C07844" w:rsidP="00C07844">
      <w:pPr>
        <w:rPr>
          <w:lang w:eastAsia="ar-SA"/>
        </w:rPr>
      </w:pPr>
    </w:p>
    <w:p w:rsidR="002033F9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5" w:name="_Toc519775569"/>
      <w:bookmarkStart w:id="66" w:name="_Toc233473442"/>
      <w:bookmarkEnd w:id="36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</w:t>
      </w:r>
      <w:r w:rsidR="00E06A01" w:rsidRPr="0087301F">
        <w:rPr>
          <w:rStyle w:val="b1"/>
          <w:rFonts w:ascii="Times New Roman" w:hAnsi="Times New Roman" w:cs="Times New Roman"/>
          <w:b/>
          <w:bCs/>
          <w:color w:val="auto"/>
        </w:rPr>
        <w:t>лемент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87301F">
        <w:rPr>
          <w:rFonts w:ascii="Times New Roman" w:hAnsi="Times New Roman"/>
          <w:color w:val="auto"/>
          <w:lang w:val="en-US"/>
        </w:rPr>
        <w:t>smo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Результаты проверки СМО</w:t>
      </w:r>
      <w:bookmarkEnd w:id="65"/>
    </w:p>
    <w:p w:rsidR="002033F9" w:rsidRPr="0087301F" w:rsidRDefault="002033F9" w:rsidP="002033F9">
      <w:r w:rsidRPr="0087301F">
        <w:t>Элемент обязательный для ответов СМО и ТФ ОМС на требование МО</w:t>
      </w:r>
      <w:r w:rsidR="00334934" w:rsidRPr="0087301F">
        <w:t>. Заполняется плательщиком.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2268"/>
        <w:gridCol w:w="1701"/>
        <w:gridCol w:w="993"/>
        <w:gridCol w:w="3827"/>
      </w:tblGrid>
      <w:tr w:rsidR="0087301F" w:rsidRPr="0087301F" w:rsidTr="00A24C9C">
        <w:tc>
          <w:tcPr>
            <w:tcW w:w="1160" w:type="dxa"/>
            <w:vAlign w:val="center"/>
          </w:tcPr>
          <w:p w:rsidR="002033F9" w:rsidRPr="0087301F" w:rsidRDefault="002033F9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268" w:type="dxa"/>
            <w:vAlign w:val="center"/>
          </w:tcPr>
          <w:p w:rsidR="002033F9" w:rsidRPr="0087301F" w:rsidRDefault="002033F9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701" w:type="dxa"/>
            <w:vAlign w:val="center"/>
          </w:tcPr>
          <w:p w:rsidR="002033F9" w:rsidRPr="0087301F" w:rsidRDefault="002033F9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3" w:type="dxa"/>
            <w:vAlign w:val="center"/>
          </w:tcPr>
          <w:p w:rsidR="002033F9" w:rsidRPr="0087301F" w:rsidRDefault="002033F9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3827" w:type="dxa"/>
            <w:vAlign w:val="center"/>
          </w:tcPr>
          <w:p w:rsidR="002033F9" w:rsidRPr="0087301F" w:rsidRDefault="002033F9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c>
          <w:tcPr>
            <w:tcW w:w="1160" w:type="dxa"/>
          </w:tcPr>
          <w:p w:rsidR="002033F9" w:rsidRPr="0087301F" w:rsidRDefault="002033F9" w:rsidP="00A24C9C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pay</w:t>
            </w:r>
          </w:p>
        </w:tc>
        <w:tc>
          <w:tcPr>
            <w:tcW w:w="2268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результата анализа персонального счета</w:t>
            </w:r>
          </w:p>
        </w:tc>
        <w:tc>
          <w:tcPr>
            <w:tcW w:w="1701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3" w:type="dxa"/>
          </w:tcPr>
          <w:p w:rsidR="002033F9" w:rsidRPr="0087301F" w:rsidRDefault="002033F9" w:rsidP="00A24C9C">
            <w:pPr>
              <w:pStyle w:val="aff"/>
              <w:jc w:val="center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3827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Допустимые значения: </w:t>
            </w:r>
          </w:p>
          <w:p w:rsidR="002033F9" w:rsidRPr="0087301F" w:rsidRDefault="002033F9" w:rsidP="001D43E1">
            <w:pPr>
              <w:pStyle w:val="aff"/>
              <w:numPr>
                <w:ilvl w:val="0"/>
                <w:numId w:val="5"/>
              </w:numPr>
              <w:ind w:hanging="720"/>
            </w:pPr>
            <w:r w:rsidRPr="0087301F">
              <w:t>Счет принят к оплате;</w:t>
            </w:r>
          </w:p>
          <w:p w:rsidR="002033F9" w:rsidRPr="0087301F" w:rsidRDefault="002033F9" w:rsidP="001D43E1">
            <w:pPr>
              <w:pStyle w:val="aff"/>
              <w:numPr>
                <w:ilvl w:val="0"/>
                <w:numId w:val="5"/>
              </w:numPr>
              <w:ind w:left="0" w:firstLine="0"/>
            </w:pPr>
            <w:r w:rsidRPr="0087301F">
              <w:t>Счет принят к оплате, но будет проведена экспертиза;</w:t>
            </w:r>
          </w:p>
          <w:p w:rsidR="002033F9" w:rsidRPr="0087301F" w:rsidRDefault="002033F9" w:rsidP="00A24C9C">
            <w:pPr>
              <w:pStyle w:val="aff"/>
            </w:pPr>
            <w:r w:rsidRPr="0087301F">
              <w:t>4-Счет не принят к оплате.</w:t>
            </w:r>
          </w:p>
        </w:tc>
      </w:tr>
    </w:tbl>
    <w:p w:rsidR="002033F9" w:rsidRPr="0087301F" w:rsidRDefault="002033F9" w:rsidP="002033F9">
      <w:pPr>
        <w:rPr>
          <w:lang w:eastAsia="ar-SA"/>
        </w:rPr>
      </w:pPr>
    </w:p>
    <w:p w:rsidR="002033F9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7" w:name="_Toc519775570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87301F">
        <w:rPr>
          <w:rFonts w:ascii="Times New Roman" w:hAnsi="Times New Roman"/>
          <w:color w:val="auto"/>
          <w:lang w:val="en-US"/>
        </w:rPr>
        <w:t>an</w:t>
      </w:r>
      <w:r w:rsidR="002033F9" w:rsidRPr="0087301F">
        <w:rPr>
          <w:rFonts w:ascii="Times New Roman" w:hAnsi="Times New Roman"/>
          <w:color w:val="auto"/>
        </w:rPr>
        <w:t>_</w:t>
      </w:r>
      <w:r w:rsidR="002033F9" w:rsidRPr="0087301F">
        <w:rPr>
          <w:rFonts w:ascii="Times New Roman" w:hAnsi="Times New Roman"/>
          <w:color w:val="auto"/>
          <w:lang w:val="en-US"/>
        </w:rPr>
        <w:t>ps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>А</w:t>
      </w:r>
      <w:r w:rsidR="002033F9" w:rsidRPr="0087301F">
        <w:rPr>
          <w:rFonts w:ascii="Times New Roman" w:hAnsi="Times New Roman"/>
          <w:color w:val="auto"/>
        </w:rPr>
        <w:t>нализ действительности полиса на момент оказания услуги</w:t>
      </w:r>
      <w:bookmarkEnd w:id="67"/>
    </w:p>
    <w:p w:rsidR="002033F9" w:rsidRPr="0087301F" w:rsidRDefault="002033F9" w:rsidP="002033F9">
      <w:r w:rsidRPr="0087301F">
        <w:t>Элемент обязательный для ответов СМО и ТФ ОМС на требование МО. Заполняется плательщиком.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0"/>
        <w:gridCol w:w="2884"/>
        <w:gridCol w:w="1909"/>
        <w:gridCol w:w="1051"/>
        <w:gridCol w:w="3023"/>
      </w:tblGrid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an_ps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результата анализа действительности полиса в период оказания услуги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8" w:type="dxa"/>
          </w:tcPr>
          <w:p w:rsidR="002033F9" w:rsidRPr="0087301F" w:rsidRDefault="00F852D4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f"/>
            </w:pPr>
            <w:r w:rsidRPr="0087301F">
              <w:t>Из справочника результатов анализа действительности полиса на момент оказания услуги</w:t>
            </w: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</w:pPr>
            <w:r w:rsidRPr="0087301F">
              <w:t>polisser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Серия полиса ОМС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До 12 символов. </w:t>
            </w: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</w:pPr>
            <w:r w:rsidRPr="0087301F">
              <w:t>polisnum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Номер полиса ОМС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До 22 символов. </w:t>
            </w: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</w:pPr>
            <w:r w:rsidRPr="0087301F">
              <w:t>begin_date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Дата начала действия полиса ОМС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</w:pPr>
            <w:r w:rsidRPr="0087301F">
              <w:t>end_date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Дата окончания действия </w:t>
            </w:r>
            <w:r w:rsidRPr="0087301F">
              <w:lastRenderedPageBreak/>
              <w:t>полиса ОМС</w:t>
            </w:r>
          </w:p>
        </w:tc>
        <w:tc>
          <w:tcPr>
            <w:tcW w:w="1821" w:type="dxa"/>
          </w:tcPr>
          <w:p w:rsidR="002033F9" w:rsidRPr="0087301F" w:rsidRDefault="002033F9" w:rsidP="00A24C9C">
            <w:pPr>
              <w:pStyle w:val="aff"/>
            </w:pPr>
            <w:r w:rsidRPr="0087301F">
              <w:lastRenderedPageBreak/>
              <w:t xml:space="preserve">Условно </w:t>
            </w:r>
            <w:r w:rsidRPr="0087301F">
              <w:lastRenderedPageBreak/>
              <w:t>обязательный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lastRenderedPageBreak/>
              <w:t>date</w:t>
            </w:r>
          </w:p>
        </w:tc>
        <w:tc>
          <w:tcPr>
            <w:tcW w:w="3045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A24C9C">
        <w:tc>
          <w:tcPr>
            <w:tcW w:w="0" w:type="auto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lastRenderedPageBreak/>
              <w:t>c</w:t>
            </w:r>
            <w:r w:rsidRPr="0087301F">
              <w:t>omment</w:t>
            </w:r>
          </w:p>
        </w:tc>
        <w:tc>
          <w:tcPr>
            <w:tcW w:w="2903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1821" w:type="dxa"/>
          </w:tcPr>
          <w:p w:rsidR="002033F9" w:rsidRPr="0087301F" w:rsidRDefault="00334934" w:rsidP="00A24C9C">
            <w:pPr>
              <w:pStyle w:val="aff"/>
            </w:pPr>
            <w:r w:rsidRPr="0087301F">
              <w:t>Необяза</w:t>
            </w:r>
            <w:r w:rsidR="002033F9" w:rsidRPr="0087301F">
              <w:t>тельный</w:t>
            </w:r>
          </w:p>
        </w:tc>
        <w:tc>
          <w:tcPr>
            <w:tcW w:w="1058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2033F9" w:rsidRPr="0087301F" w:rsidRDefault="00334934" w:rsidP="00A24C9C">
            <w:pPr>
              <w:pStyle w:val="aff"/>
            </w:pPr>
            <w:r w:rsidRPr="0087301F">
              <w:t>До 250 символов</w:t>
            </w:r>
          </w:p>
        </w:tc>
      </w:tr>
    </w:tbl>
    <w:p w:rsidR="002033F9" w:rsidRPr="0087301F" w:rsidRDefault="002033F9" w:rsidP="002033F9">
      <w:pPr>
        <w:pStyle w:val="aff"/>
        <w:ind w:firstLine="284"/>
      </w:pPr>
      <w:r w:rsidRPr="0087301F"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87301F" w:rsidRDefault="002033F9" w:rsidP="002033F9">
      <w:pPr>
        <w:rPr>
          <w:lang w:eastAsia="ar-SA"/>
        </w:rPr>
      </w:pPr>
    </w:p>
    <w:p w:rsidR="002033F9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8" w:name="_Toc519775571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87301F">
        <w:rPr>
          <w:rFonts w:ascii="Times New Roman" w:hAnsi="Times New Roman"/>
          <w:color w:val="auto"/>
          <w:lang w:val="en-US"/>
        </w:rPr>
        <w:t>an</w:t>
      </w:r>
      <w:r w:rsidR="002033F9" w:rsidRPr="0087301F">
        <w:rPr>
          <w:rFonts w:ascii="Times New Roman" w:hAnsi="Times New Roman"/>
          <w:color w:val="auto"/>
        </w:rPr>
        <w:t>_</w:t>
      </w:r>
      <w:r w:rsidR="002033F9" w:rsidRPr="0087301F">
        <w:rPr>
          <w:rFonts w:ascii="Times New Roman" w:hAnsi="Times New Roman"/>
          <w:color w:val="auto"/>
          <w:lang w:val="en-US"/>
        </w:rPr>
        <w:t>sum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="002033F9" w:rsidRPr="0087301F">
        <w:rPr>
          <w:rFonts w:ascii="Times New Roman" w:hAnsi="Times New Roman"/>
          <w:color w:val="auto"/>
        </w:rPr>
        <w:t xml:space="preserve"> Анализ заявленной стоимости персонального счета</w:t>
      </w:r>
      <w:bookmarkEnd w:id="68"/>
    </w:p>
    <w:p w:rsidR="002033F9" w:rsidRPr="0087301F" w:rsidRDefault="002033F9" w:rsidP="002033F9">
      <w:r w:rsidRPr="0087301F">
        <w:t>Элемент обязательный для ответов СМО и ТФ ОМС на требование МО. Заполняется плательщиком.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3402"/>
        <w:gridCol w:w="1952"/>
        <w:gridCol w:w="883"/>
        <w:gridCol w:w="2618"/>
      </w:tblGrid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an_sum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результата анализа заявленной стоимости персонального счета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83" w:type="dxa"/>
          </w:tcPr>
          <w:p w:rsidR="002033F9" w:rsidRPr="0087301F" w:rsidRDefault="00F852D4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  <w:r w:rsidRPr="0087301F">
              <w:t>Из справочника результатов анализа заявленной стоимости персонального счета</w:t>
            </w: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d</w:t>
            </w:r>
            <w:r w:rsidRPr="0087301F">
              <w:t>ate</w:t>
            </w:r>
            <w:r w:rsidRPr="0087301F">
              <w:rPr>
                <w:lang w:val="en-US"/>
              </w:rPr>
              <w:t>_1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Дата выставления счета, в котором была услуга, пересекающаяся с выставленной.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обязательный.</w:t>
            </w:r>
          </w:p>
          <w:p w:rsidR="002033F9" w:rsidRPr="008730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t>provcode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поставщика услуг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обязательный.</w:t>
            </w:r>
          </w:p>
          <w:p w:rsidR="002033F9" w:rsidRPr="008730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2 символа. Из справочника поставщиков (МО). </w:t>
            </w: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t>provname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Наименование поставщика услуг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обязательный.</w:t>
            </w:r>
          </w:p>
          <w:p w:rsidR="002033F9" w:rsidRPr="008730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До 120 символов. Из справочника поставщиков (МО). </w:t>
            </w: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t>n_pp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Уникальный порядковый номер персонального счета в требовании, в котором была услуга, пересекающаяся с выставленной.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обязательный.</w:t>
            </w:r>
          </w:p>
          <w:p w:rsidR="002033F9" w:rsidRPr="0087301F" w:rsidRDefault="002033F9" w:rsidP="00A24C9C">
            <w:pPr>
              <w:pStyle w:val="aff"/>
            </w:pP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t>curestart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Дата начала лечения по стационарному случаю персонального счета, в котором была оказана услуга, пересекающаяся с выставленной.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  <w:tabs>
                <w:tab w:val="left" w:pos="516"/>
              </w:tabs>
            </w:pPr>
            <w:r w:rsidRPr="0087301F">
              <w:rPr>
                <w:lang w:val="en-US"/>
              </w:rPr>
              <w:t>cureend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Дата окончания лечения по стационарному случаю персонального счета, в котором была оказана услуга, пересекающаяся с выставленной.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t>doctor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СНИЛС врача, оказавшего услугу, с которой обнаружено пересечение.</w:t>
            </w:r>
          </w:p>
        </w:tc>
        <w:tc>
          <w:tcPr>
            <w:tcW w:w="1952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обязательный.</w:t>
            </w: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87301F" w:rsidRDefault="002033F9" w:rsidP="00A24C9C">
            <w:pPr>
              <w:pStyle w:val="aff"/>
            </w:pPr>
            <w:r w:rsidRPr="0087301F">
              <w:t xml:space="preserve">14 символов. </w:t>
            </w:r>
            <w:r w:rsidR="00334934" w:rsidRPr="0087301F">
              <w:t>Формат: XXX-XXX-XXX XX</w:t>
            </w:r>
          </w:p>
        </w:tc>
      </w:tr>
      <w:tr w:rsidR="0087301F" w:rsidRPr="0087301F" w:rsidTr="002A0068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c</w:t>
            </w:r>
            <w:r w:rsidRPr="0087301F">
              <w:t>omment</w:t>
            </w:r>
          </w:p>
        </w:tc>
        <w:tc>
          <w:tcPr>
            <w:tcW w:w="3402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1952" w:type="dxa"/>
          </w:tcPr>
          <w:p w:rsidR="002033F9" w:rsidRPr="0087301F" w:rsidRDefault="00334934" w:rsidP="00A24C9C">
            <w:pPr>
              <w:pStyle w:val="aff"/>
            </w:pPr>
            <w:r w:rsidRPr="0087301F">
              <w:t>Необяза</w:t>
            </w:r>
            <w:r w:rsidR="002033F9" w:rsidRPr="0087301F">
              <w:t>тельный</w:t>
            </w:r>
          </w:p>
        </w:tc>
        <w:tc>
          <w:tcPr>
            <w:tcW w:w="883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18" w:type="dxa"/>
          </w:tcPr>
          <w:p w:rsidR="002033F9" w:rsidRPr="0087301F" w:rsidRDefault="00334934" w:rsidP="00A24C9C">
            <w:pPr>
              <w:pStyle w:val="aff"/>
            </w:pPr>
            <w:r w:rsidRPr="0087301F">
              <w:t>До 250 символов</w:t>
            </w:r>
          </w:p>
        </w:tc>
      </w:tr>
    </w:tbl>
    <w:p w:rsidR="002033F9" w:rsidRPr="0087301F" w:rsidRDefault="002033F9" w:rsidP="002033F9">
      <w:pPr>
        <w:pStyle w:val="aff"/>
        <w:ind w:firstLine="284"/>
      </w:pPr>
      <w:r w:rsidRPr="0087301F">
        <w:lastRenderedPageBreak/>
        <w:t>Все условно обязательные атрибуты заполняются в соответствии с «Положением о медико-экономическом контроле».</w:t>
      </w:r>
    </w:p>
    <w:p w:rsidR="002033F9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69" w:name="_Toc519775572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2033F9" w:rsidRPr="0087301F">
        <w:rPr>
          <w:rFonts w:ascii="Times New Roman" w:hAnsi="Times New Roman"/>
          <w:color w:val="auto"/>
          <w:lang w:val="en-US"/>
        </w:rPr>
        <w:t>an</w:t>
      </w:r>
      <w:r w:rsidR="002033F9" w:rsidRPr="0087301F">
        <w:rPr>
          <w:rFonts w:ascii="Times New Roman" w:hAnsi="Times New Roman"/>
          <w:color w:val="auto"/>
        </w:rPr>
        <w:t>_</w:t>
      </w:r>
      <w:r w:rsidR="002033F9" w:rsidRPr="0087301F">
        <w:rPr>
          <w:rFonts w:ascii="Times New Roman" w:hAnsi="Times New Roman"/>
          <w:color w:val="auto"/>
          <w:lang w:val="en-US"/>
        </w:rPr>
        <w:t>mes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2033F9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="002033F9" w:rsidRPr="0087301F">
        <w:rPr>
          <w:rFonts w:ascii="Times New Roman" w:hAnsi="Times New Roman"/>
          <w:color w:val="auto"/>
        </w:rPr>
        <w:t xml:space="preserve"> Анализ лечения</w:t>
      </w:r>
      <w:bookmarkEnd w:id="69"/>
    </w:p>
    <w:p w:rsidR="002033F9" w:rsidRPr="0087301F" w:rsidRDefault="002033F9" w:rsidP="002033F9">
      <w:r w:rsidRPr="0087301F">
        <w:t>Элемент обязательный для ответов СМО и ТФ ОМС на требование МО. Заполняется плательщиком.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42"/>
        <w:gridCol w:w="2977"/>
        <w:gridCol w:w="1909"/>
        <w:gridCol w:w="992"/>
        <w:gridCol w:w="2977"/>
      </w:tblGrid>
      <w:tr w:rsidR="0087301F" w:rsidRPr="0087301F" w:rsidTr="00A24C9C">
        <w:tc>
          <w:tcPr>
            <w:tcW w:w="1242" w:type="dxa"/>
          </w:tcPr>
          <w:p w:rsidR="002033F9" w:rsidRPr="0087301F" w:rsidRDefault="002033F9" w:rsidP="00A24C9C">
            <w:pPr>
              <w:pStyle w:val="af6"/>
            </w:pPr>
            <w:r w:rsidRPr="0087301F">
              <w:t>Имя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3" w:type="dxa"/>
          </w:tcPr>
          <w:p w:rsidR="002033F9" w:rsidRPr="0087301F" w:rsidRDefault="002033F9" w:rsidP="00A24C9C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6"/>
            </w:pPr>
            <w:r w:rsidRPr="0087301F">
              <w:t>Тип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24C9C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an_mes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результата анализа лечения</w:t>
            </w:r>
          </w:p>
        </w:tc>
        <w:tc>
          <w:tcPr>
            <w:tcW w:w="1843" w:type="dxa"/>
          </w:tcPr>
          <w:p w:rsidR="002033F9" w:rsidRPr="0087301F" w:rsidRDefault="002033F9" w:rsidP="00A24C9C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992" w:type="dxa"/>
          </w:tcPr>
          <w:p w:rsidR="002033F9" w:rsidRPr="0087301F" w:rsidRDefault="00F852D4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f"/>
            </w:pPr>
            <w:r w:rsidRPr="0087301F">
              <w:t>Из справочника результатов анализа лечения</w:t>
            </w:r>
          </w:p>
        </w:tc>
      </w:tr>
      <w:tr w:rsidR="0087301F" w:rsidRPr="0087301F" w:rsidTr="00A24C9C">
        <w:tc>
          <w:tcPr>
            <w:tcW w:w="1242" w:type="dxa"/>
          </w:tcPr>
          <w:p w:rsidR="002033F9" w:rsidRPr="0087301F" w:rsidRDefault="002033F9" w:rsidP="00A24C9C">
            <w:pPr>
              <w:pStyle w:val="aff"/>
              <w:tabs>
                <w:tab w:val="left" w:pos="0"/>
              </w:tabs>
              <w:rPr>
                <w:lang w:val="en-US"/>
              </w:rPr>
            </w:pPr>
            <w:r w:rsidRPr="0087301F">
              <w:rPr>
                <w:lang w:val="en-US"/>
              </w:rPr>
              <w:t>mkb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Код по МКБ-Х</w:t>
            </w:r>
          </w:p>
        </w:tc>
        <w:tc>
          <w:tcPr>
            <w:tcW w:w="1843" w:type="dxa"/>
          </w:tcPr>
          <w:p w:rsidR="002033F9" w:rsidRPr="0087301F" w:rsidRDefault="002033F9" w:rsidP="00A24C9C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f"/>
            </w:pPr>
          </w:p>
        </w:tc>
      </w:tr>
      <w:tr w:rsidR="0087301F" w:rsidRPr="0087301F" w:rsidTr="00A24C9C">
        <w:tc>
          <w:tcPr>
            <w:tcW w:w="1242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c</w:t>
            </w:r>
            <w:r w:rsidRPr="0087301F">
              <w:t>omment</w:t>
            </w:r>
          </w:p>
        </w:tc>
        <w:tc>
          <w:tcPr>
            <w:tcW w:w="2977" w:type="dxa"/>
          </w:tcPr>
          <w:p w:rsidR="002033F9" w:rsidRPr="0087301F" w:rsidRDefault="002033F9" w:rsidP="00A24C9C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1843" w:type="dxa"/>
          </w:tcPr>
          <w:p w:rsidR="002033F9" w:rsidRPr="0087301F" w:rsidRDefault="00334934" w:rsidP="00A24C9C">
            <w:pPr>
              <w:pStyle w:val="aff"/>
            </w:pPr>
            <w:r w:rsidRPr="0087301F">
              <w:t>Необяза</w:t>
            </w:r>
            <w:r w:rsidR="002033F9" w:rsidRPr="0087301F">
              <w:t>тельный</w:t>
            </w:r>
          </w:p>
        </w:tc>
        <w:tc>
          <w:tcPr>
            <w:tcW w:w="992" w:type="dxa"/>
          </w:tcPr>
          <w:p w:rsidR="002033F9" w:rsidRPr="0087301F" w:rsidRDefault="002033F9" w:rsidP="00A24C9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977" w:type="dxa"/>
          </w:tcPr>
          <w:p w:rsidR="002033F9" w:rsidRPr="0087301F" w:rsidRDefault="00334934" w:rsidP="00A24C9C">
            <w:pPr>
              <w:pStyle w:val="aff"/>
            </w:pPr>
            <w:r w:rsidRPr="0087301F">
              <w:t>До 250 символов</w:t>
            </w:r>
          </w:p>
        </w:tc>
      </w:tr>
    </w:tbl>
    <w:p w:rsidR="002033F9" w:rsidRPr="0087301F" w:rsidRDefault="002033F9" w:rsidP="002033F9">
      <w:pPr>
        <w:pStyle w:val="aff"/>
        <w:ind w:firstLine="284"/>
      </w:pPr>
      <w:r w:rsidRPr="0087301F"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0" w:name="_Toc519775573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09370C" w:rsidRPr="0087301F">
        <w:rPr>
          <w:rFonts w:ascii="Times New Roman" w:hAnsi="Times New Roman"/>
          <w:color w:val="auto"/>
          <w:lang w:val="en-US"/>
        </w:rPr>
        <w:t>an</w:t>
      </w:r>
      <w:r w:rsidR="0009370C" w:rsidRPr="0087301F">
        <w:rPr>
          <w:rFonts w:ascii="Times New Roman" w:hAnsi="Times New Roman"/>
          <w:color w:val="auto"/>
        </w:rPr>
        <w:t>_</w:t>
      </w:r>
      <w:r w:rsidR="0009370C" w:rsidRPr="0087301F">
        <w:rPr>
          <w:rFonts w:ascii="Times New Roman" w:hAnsi="Times New Roman"/>
          <w:color w:val="auto"/>
          <w:lang w:val="en-US"/>
        </w:rPr>
        <w:t>p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>А</w:t>
      </w:r>
      <w:r w:rsidR="0009370C" w:rsidRPr="0087301F">
        <w:rPr>
          <w:rFonts w:ascii="Times New Roman" w:hAnsi="Times New Roman"/>
          <w:color w:val="auto"/>
        </w:rPr>
        <w:t>нализ идентификационной информации</w:t>
      </w:r>
      <w:bookmarkEnd w:id="70"/>
    </w:p>
    <w:p w:rsidR="0009370C" w:rsidRPr="0087301F" w:rsidRDefault="0009370C" w:rsidP="0009370C">
      <w:r w:rsidRPr="0087301F">
        <w:t>Элемент обязательный для ответов СМО и ТФ ОМС на требование МО, на оплату по скорой медицинской помощи. Заполняется плательщиком.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0"/>
        <w:gridCol w:w="2863"/>
        <w:gridCol w:w="1909"/>
        <w:gridCol w:w="1044"/>
        <w:gridCol w:w="3011"/>
      </w:tblGrid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an_p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Код результата анализа информации о пациенте, на которого поданы персональные счета к оплате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058" w:type="dxa"/>
          </w:tcPr>
          <w:p w:rsidR="0009370C" w:rsidRPr="0087301F" w:rsidRDefault="00F852D4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результатов анализа идентификационной информации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surname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Фамилия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name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Имя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patronymic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Отчество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birthdate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Дата рождения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sex</w:t>
            </w:r>
          </w:p>
        </w:tc>
        <w:tc>
          <w:tcPr>
            <w:tcW w:w="2903" w:type="dxa"/>
          </w:tcPr>
          <w:p w:rsidR="0009370C" w:rsidRPr="0087301F" w:rsidRDefault="0009370C" w:rsidP="00E02CCA">
            <w:pPr>
              <w:pStyle w:val="aff"/>
            </w:pPr>
            <w:r w:rsidRPr="0087301F">
              <w:t xml:space="preserve">Пол пациента 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Допустимые значения: </w:t>
            </w:r>
            <w:r w:rsidR="00E02CCA" w:rsidRPr="0087301F">
              <w:t>1 - мужской, 2 – женский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docser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t>Серия документа удостоверяющего личность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  <w:r w:rsidRPr="0087301F">
              <w:t>До 9 символов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docnum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t>Номер документа удостоверяющего личность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  <w:r w:rsidRPr="0087301F">
              <w:t>До 12 символов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doctype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Тип документа удостоверяющего </w:t>
            </w:r>
            <w:r w:rsidRPr="0087301F">
              <w:lastRenderedPageBreak/>
              <w:t xml:space="preserve">личность </w:t>
            </w:r>
          </w:p>
        </w:tc>
        <w:tc>
          <w:tcPr>
            <w:tcW w:w="1821" w:type="dxa"/>
          </w:tcPr>
          <w:p w:rsidR="0009370C" w:rsidRPr="0087301F" w:rsidRDefault="0009370C" w:rsidP="00964F75">
            <w:pPr>
              <w:pStyle w:val="aff"/>
            </w:pPr>
            <w:r w:rsidRPr="0087301F">
              <w:lastRenderedPageBreak/>
              <w:t>Условно обязательный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3045" w:type="dxa"/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типов документов</w:t>
            </w:r>
          </w:p>
        </w:tc>
      </w:tr>
      <w:tr w:rsidR="0087301F" w:rsidRPr="0087301F" w:rsidTr="00964F75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lastRenderedPageBreak/>
              <w:t>c</w:t>
            </w:r>
            <w:r w:rsidRPr="0087301F">
              <w:t>omment</w:t>
            </w:r>
          </w:p>
        </w:tc>
        <w:tc>
          <w:tcPr>
            <w:tcW w:w="2903" w:type="dxa"/>
          </w:tcPr>
          <w:p w:rsidR="0009370C" w:rsidRPr="0087301F" w:rsidRDefault="0009370C" w:rsidP="00964F75">
            <w:pPr>
              <w:pStyle w:val="aff"/>
            </w:pPr>
            <w:r w:rsidRPr="0087301F">
              <w:t>Комментарии плательщика</w:t>
            </w:r>
          </w:p>
        </w:tc>
        <w:tc>
          <w:tcPr>
            <w:tcW w:w="1821" w:type="dxa"/>
          </w:tcPr>
          <w:p w:rsidR="0009370C" w:rsidRPr="0087301F" w:rsidRDefault="00E02CCA" w:rsidP="00964F75">
            <w:pPr>
              <w:pStyle w:val="aff"/>
            </w:pPr>
            <w:r w:rsidRPr="0087301F">
              <w:t>Необяза</w:t>
            </w:r>
            <w:r w:rsidR="0009370C" w:rsidRPr="0087301F">
              <w:t>тельный</w:t>
            </w:r>
          </w:p>
        </w:tc>
        <w:tc>
          <w:tcPr>
            <w:tcW w:w="1058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045" w:type="dxa"/>
          </w:tcPr>
          <w:p w:rsidR="0009370C" w:rsidRPr="0087301F" w:rsidRDefault="00E02CCA" w:rsidP="00964F75">
            <w:pPr>
              <w:pStyle w:val="aff"/>
            </w:pPr>
            <w:r w:rsidRPr="0087301F">
              <w:t>До 250 символов</w:t>
            </w:r>
          </w:p>
        </w:tc>
      </w:tr>
    </w:tbl>
    <w:p w:rsidR="0009370C" w:rsidRPr="0087301F" w:rsidRDefault="0009370C" w:rsidP="0043096E">
      <w:r w:rsidRPr="0087301F">
        <w:t>Все условно обязательные атрибуты заполняются в соответствии с «Положением о медико-экономическом контроле».</w:t>
      </w:r>
    </w:p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color w:val="auto"/>
        </w:rPr>
      </w:pPr>
      <w:bookmarkStart w:id="71" w:name="_Toc519775574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«personals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Сведения о медицинском работнике, оказывающем медицинские услуги</w:t>
      </w:r>
      <w:bookmarkEnd w:id="71"/>
    </w:p>
    <w:p w:rsidR="0009370C" w:rsidRPr="0087301F" w:rsidRDefault="0009370C" w:rsidP="0009370C">
      <w:pPr>
        <w:keepNext/>
        <w:tabs>
          <w:tab w:val="center" w:pos="5244"/>
        </w:tabs>
        <w:rPr>
          <w:lang w:eastAsia="ar-SA"/>
        </w:rPr>
      </w:pPr>
      <w:r w:rsidRPr="0087301F">
        <w:rPr>
          <w:lang w:eastAsia="ar-SA"/>
        </w:rPr>
        <w:t>Элемент является условно обязательным. Данный элемент может отсутствовать только в том случае, если оплата производится по принципу подушевого финансирования и за отчетный месяц в данной СМО нет услуг, предъявляемых к оплате.</w:t>
      </w:r>
      <w:r w:rsidRPr="0087301F">
        <w:rPr>
          <w:lang w:eastAsia="ar-SA"/>
        </w:rPr>
        <w:tab/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482"/>
        <w:gridCol w:w="2835"/>
        <w:gridCol w:w="850"/>
        <w:gridCol w:w="2605"/>
      </w:tblGrid>
      <w:tr w:rsidR="0087301F" w:rsidRPr="0087301F" w:rsidTr="00055753">
        <w:tc>
          <w:tcPr>
            <w:tcW w:w="0" w:type="auto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2482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2835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0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605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surname</w:t>
            </w:r>
          </w:p>
        </w:tc>
        <w:tc>
          <w:tcPr>
            <w:tcW w:w="2482" w:type="dxa"/>
          </w:tcPr>
          <w:p w:rsidR="0009370C" w:rsidRPr="0087301F" w:rsidRDefault="0009370C" w:rsidP="00964F75">
            <w:pPr>
              <w:pStyle w:val="aff"/>
            </w:pPr>
            <w:r w:rsidRPr="0087301F">
              <w:t>Фамилия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name</w:t>
            </w:r>
          </w:p>
        </w:tc>
        <w:tc>
          <w:tcPr>
            <w:tcW w:w="2482" w:type="dxa"/>
          </w:tcPr>
          <w:p w:rsidR="0009370C" w:rsidRPr="0087301F" w:rsidRDefault="0009370C" w:rsidP="00964F75">
            <w:pPr>
              <w:pStyle w:val="aff"/>
            </w:pPr>
            <w:r w:rsidRPr="0087301F">
              <w:t>Имя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patronymic</w:t>
            </w:r>
          </w:p>
        </w:tc>
        <w:tc>
          <w:tcPr>
            <w:tcW w:w="2482" w:type="dxa"/>
          </w:tcPr>
          <w:p w:rsidR="0009370C" w:rsidRPr="0087301F" w:rsidRDefault="0009370C" w:rsidP="00964F75">
            <w:pPr>
              <w:pStyle w:val="aff"/>
            </w:pPr>
            <w:r w:rsidRPr="0087301F">
              <w:t>Отчество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Обязательный. В случае отсутствия – допускается пустое значение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87301F" w:rsidRDefault="0009370C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birthdate</w:t>
            </w:r>
          </w:p>
        </w:tc>
        <w:tc>
          <w:tcPr>
            <w:tcW w:w="2482" w:type="dxa"/>
          </w:tcPr>
          <w:p w:rsidR="0009370C" w:rsidRPr="0087301F" w:rsidRDefault="0009370C" w:rsidP="00964F75">
            <w:pPr>
              <w:pStyle w:val="aff"/>
            </w:pPr>
            <w:r w:rsidRPr="0087301F">
              <w:t>Дата рождения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05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sex</w:t>
            </w:r>
          </w:p>
        </w:tc>
        <w:tc>
          <w:tcPr>
            <w:tcW w:w="2482" w:type="dxa"/>
          </w:tcPr>
          <w:p w:rsidR="0009370C" w:rsidRPr="0087301F" w:rsidRDefault="0009370C" w:rsidP="009A7D44">
            <w:pPr>
              <w:pStyle w:val="aff"/>
            </w:pPr>
            <w:r w:rsidRPr="0087301F">
              <w:t>Пол специалиста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605" w:type="dxa"/>
          </w:tcPr>
          <w:p w:rsidR="009A7D44" w:rsidRPr="0087301F" w:rsidRDefault="0009370C" w:rsidP="00964F75">
            <w:pPr>
              <w:pStyle w:val="aff"/>
            </w:pPr>
            <w:r w:rsidRPr="0087301F">
              <w:t xml:space="preserve">Допустимые значения: </w:t>
            </w:r>
          </w:p>
          <w:p w:rsidR="009A7D44" w:rsidRPr="0087301F" w:rsidRDefault="009A7D44" w:rsidP="00964F75">
            <w:pPr>
              <w:pStyle w:val="aff"/>
            </w:pPr>
            <w:r w:rsidRPr="0087301F">
              <w:t xml:space="preserve">1 - мужской, </w:t>
            </w:r>
          </w:p>
          <w:p w:rsidR="0009370C" w:rsidRPr="0087301F" w:rsidRDefault="009A7D44" w:rsidP="00964F75">
            <w:pPr>
              <w:pStyle w:val="aff"/>
            </w:pPr>
            <w:r w:rsidRPr="0087301F">
              <w:t>2 – женский</w:t>
            </w:r>
          </w:p>
        </w:tc>
      </w:tr>
      <w:tr w:rsidR="0087301F" w:rsidRPr="0087301F" w:rsidTr="00055753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ss</w:t>
            </w:r>
          </w:p>
        </w:tc>
        <w:tc>
          <w:tcPr>
            <w:tcW w:w="2482" w:type="dxa"/>
          </w:tcPr>
          <w:p w:rsidR="0009370C" w:rsidRPr="0087301F" w:rsidRDefault="0009370C" w:rsidP="00964F75">
            <w:pPr>
              <w:pStyle w:val="aff"/>
            </w:pPr>
            <w:r w:rsidRPr="0087301F">
              <w:t>Страховой номер индивидуального лицевого счета Пенсионного Фонда РФ (СНИЛС)</w:t>
            </w:r>
          </w:p>
        </w:tc>
        <w:tc>
          <w:tcPr>
            <w:tcW w:w="2835" w:type="dxa"/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Обязательный. </w:t>
            </w:r>
          </w:p>
        </w:tc>
        <w:tc>
          <w:tcPr>
            <w:tcW w:w="850" w:type="dxa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05" w:type="dxa"/>
          </w:tcPr>
          <w:p w:rsidR="0009370C" w:rsidRPr="0087301F" w:rsidRDefault="0009370C" w:rsidP="00964F75">
            <w:pPr>
              <w:pStyle w:val="aff"/>
            </w:pPr>
            <w:r w:rsidRPr="0087301F">
              <w:t>14 символов. Формат: XXX-XXX-XXX XX.</w:t>
            </w:r>
          </w:p>
          <w:p w:rsidR="0009370C" w:rsidRPr="0087301F" w:rsidRDefault="0009370C" w:rsidP="00964F75">
            <w:pPr>
              <w:pStyle w:val="aff"/>
            </w:pPr>
          </w:p>
        </w:tc>
      </w:tr>
    </w:tbl>
    <w:p w:rsidR="0009370C" w:rsidRPr="0087301F" w:rsidRDefault="0009370C" w:rsidP="0009370C">
      <w:pPr>
        <w:ind w:firstLine="0"/>
      </w:pPr>
    </w:p>
    <w:p w:rsidR="00082911" w:rsidRPr="0087301F" w:rsidRDefault="00082911" w:rsidP="00082911">
      <w:pPr>
        <w:pStyle w:val="3"/>
        <w:rPr>
          <w:rFonts w:ascii="Times New Roman" w:hAnsi="Times New Roman"/>
          <w:color w:val="auto"/>
        </w:rPr>
      </w:pPr>
      <w:bookmarkStart w:id="72" w:name="_Toc519775575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>лемент «specializations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Специальность сотрудника МО</w:t>
      </w:r>
      <w:bookmarkEnd w:id="72"/>
    </w:p>
    <w:p w:rsidR="0009370C" w:rsidRPr="0087301F" w:rsidRDefault="0009370C" w:rsidP="00082911">
      <w:pPr>
        <w:rPr>
          <w:rStyle w:val="b1"/>
          <w:rFonts w:ascii="Times New Roman" w:hAnsi="Times New Roman" w:cs="Times New Roman"/>
          <w:b w:val="0"/>
          <w:color w:val="auto"/>
          <w:szCs w:val="20"/>
        </w:rPr>
      </w:pPr>
      <w:r w:rsidRPr="0087301F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обязательным.</w:t>
      </w:r>
    </w:p>
    <w:p w:rsidR="00082911" w:rsidRPr="0087301F" w:rsidRDefault="00082911" w:rsidP="00082911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76"/>
        <w:gridCol w:w="3969"/>
        <w:gridCol w:w="1843"/>
        <w:gridCol w:w="850"/>
        <w:gridCol w:w="2038"/>
      </w:tblGrid>
      <w:tr w:rsidR="0087301F" w:rsidRPr="0087301F" w:rsidTr="00AB238D"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39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spec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Код специальности врача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AB238D">
            <w:pPr>
              <w:pStyle w:val="aff"/>
            </w:pPr>
            <w:r w:rsidRPr="0087301F">
              <w:t>Согласно справочник</w:t>
            </w:r>
            <w:r w:rsidR="00AB238D" w:rsidRPr="0087301F">
              <w:t>у</w:t>
            </w:r>
            <w:r w:rsidRPr="0087301F">
              <w:t xml:space="preserve"> </w:t>
            </w:r>
            <w:r w:rsidR="00AB238D" w:rsidRPr="0087301F">
              <w:t>специальностей</w:t>
            </w:r>
            <w:r w:rsidRPr="0087301F">
              <w:t>.</w:t>
            </w:r>
          </w:p>
        </w:tc>
      </w:tr>
      <w:tr w:rsidR="0087301F" w:rsidRPr="008730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work_start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Начало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order_s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Номер приказа начала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AB238D"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order_start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Дата приказа о начале работы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AB238D"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work_end</w:t>
            </w:r>
          </w:p>
        </w:tc>
        <w:tc>
          <w:tcPr>
            <w:tcW w:w="3969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Окончание работы по данной специальности</w:t>
            </w:r>
          </w:p>
        </w:tc>
        <w:tc>
          <w:tcPr>
            <w:tcW w:w="1843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lastRenderedPageBreak/>
              <w:t>order_n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Номер приказа окончания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AB238D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order_end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Дата приказа на окончание работы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</w:tbl>
    <w:p w:rsidR="0009370C" w:rsidRPr="0087301F" w:rsidRDefault="0009370C" w:rsidP="0009370C">
      <w:pPr>
        <w:tabs>
          <w:tab w:val="left" w:pos="3233"/>
        </w:tabs>
        <w:ind w:firstLine="0"/>
      </w:pPr>
      <w:r w:rsidRPr="0087301F">
        <w:tab/>
      </w:r>
    </w:p>
    <w:p w:rsidR="00082911" w:rsidRPr="0087301F" w:rsidRDefault="00082911" w:rsidP="00082911">
      <w:pPr>
        <w:pStyle w:val="3"/>
        <w:rPr>
          <w:rFonts w:ascii="Times New Roman" w:hAnsi="Times New Roman"/>
          <w:color w:val="auto"/>
        </w:rPr>
      </w:pPr>
      <w:bookmarkStart w:id="73" w:name="_Toc519775576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>лемент «</w:t>
      </w:r>
      <w:r w:rsidR="0009370C" w:rsidRPr="0087301F">
        <w:rPr>
          <w:rStyle w:val="b1"/>
          <w:rFonts w:ascii="Times New Roman" w:hAnsi="Times New Roman" w:cs="Times New Roman"/>
          <w:b/>
          <w:color w:val="auto"/>
        </w:rPr>
        <w:t>expertise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color w:val="auto"/>
        </w:rPr>
        <w:t xml:space="preserve">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87301F">
        <w:rPr>
          <w:rFonts w:ascii="Times New Roman" w:hAnsi="Times New Roman"/>
          <w:color w:val="auto"/>
        </w:rPr>
        <w:t xml:space="preserve"> 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>Акт проведенной экспертизы</w:t>
      </w:r>
      <w:r w:rsidR="00287193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bookmarkEnd w:id="73"/>
    </w:p>
    <w:p w:rsidR="0009370C" w:rsidRPr="0087301F" w:rsidRDefault="00DB7AAF" w:rsidP="00DB7AAF">
      <w:pPr>
        <w:rPr>
          <w:lang w:eastAsia="ar-SA"/>
        </w:rPr>
      </w:pPr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expertises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Pr="0087301F">
        <w:rPr>
          <w:lang w:eastAsia="ar-SA"/>
        </w:rPr>
        <w:t xml:space="preserve">Обязательный элемент. </w:t>
      </w:r>
      <w:r w:rsidR="00287193" w:rsidRPr="0087301F">
        <w:rPr>
          <w:lang w:eastAsia="ar-SA"/>
        </w:rPr>
        <w:t xml:space="preserve">Элемент </w:t>
      </w:r>
      <w:r w:rsidR="00287193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="00287193" w:rsidRPr="0087301F">
        <w:rPr>
          <w:rStyle w:val="b1"/>
          <w:rFonts w:ascii="Times New Roman" w:hAnsi="Times New Roman" w:cs="Times New Roman"/>
          <w:b w:val="0"/>
          <w:color w:val="auto"/>
        </w:rPr>
        <w:t>expertise</w:t>
      </w:r>
      <w:r w:rsidR="00287193"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s</w:t>
      </w:r>
      <w:r w:rsidR="00287193" w:rsidRPr="0087301F">
        <w:rPr>
          <w:rStyle w:val="b1"/>
          <w:rFonts w:ascii="Times New Roman" w:hAnsi="Times New Roman" w:cs="Times New Roman"/>
          <w:b w:val="0"/>
          <w:color w:val="auto"/>
        </w:rPr>
        <w:t xml:space="preserve">» </w:t>
      </w:r>
      <w:r w:rsidR="00287193" w:rsidRPr="0087301F">
        <w:rPr>
          <w:lang w:eastAsia="ar-SA"/>
        </w:rPr>
        <w:t>является обязательным при формировании СМО ответа на требование.</w:t>
      </w:r>
    </w:p>
    <w:p w:rsidR="00082911" w:rsidRPr="0087301F" w:rsidRDefault="00082911" w:rsidP="00082911">
      <w:r w:rsidRPr="0087301F">
        <w:t>Атрибуты элемента: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3326"/>
        <w:gridCol w:w="1974"/>
        <w:gridCol w:w="777"/>
        <w:gridCol w:w="2695"/>
      </w:tblGrid>
      <w:tr w:rsidR="0087301F" w:rsidRPr="0087301F" w:rsidTr="00964F75">
        <w:tc>
          <w:tcPr>
            <w:tcW w:w="12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3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number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Номер акта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До 10 символов.</w:t>
            </w:r>
          </w:p>
        </w:tc>
      </w:tr>
      <w:tr w:rsidR="0087301F" w:rsidRPr="008730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date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Дата проведения экспертизы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number_p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Номер поручения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До 10 символов.</w:t>
            </w:r>
          </w:p>
        </w:tc>
      </w:tr>
      <w:tr w:rsidR="0087301F" w:rsidRPr="0087301F" w:rsidTr="00964F75">
        <w:tc>
          <w:tcPr>
            <w:tcW w:w="120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date_p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Дата поручения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n_exp</w:t>
            </w:r>
          </w:p>
        </w:tc>
        <w:tc>
          <w:tcPr>
            <w:tcW w:w="3326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Порядковый номер записи в акте</w:t>
            </w:r>
          </w:p>
        </w:tc>
        <w:tc>
          <w:tcPr>
            <w:tcW w:w="1974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9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type_opl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Вид оказанной помощи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Возможные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</w:t>
            </w:r>
            <w:r w:rsidRPr="0087301F">
              <w:t xml:space="preserve"> –круглосуточный стационар,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D</w:t>
            </w:r>
            <w:r w:rsidRPr="0087301F">
              <w:t xml:space="preserve"> – дневной стационар,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P</w:t>
            </w:r>
            <w:r w:rsidRPr="0087301F">
              <w:t xml:space="preserve"> – амбулаторно-поликлинический прием,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F</w:t>
            </w:r>
            <w:r w:rsidRPr="0087301F">
              <w:t xml:space="preserve"> – скорая медицинская помощь.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xkey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Уникальный идентификатор, генерируемый программным обеспечением МО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6E6A74" w:rsidP="00964F75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x_key2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Уникальный идентефикатор персонального счета в БД СМО (тот же самый, что был подан по данному персональному счету при проведении МЭК)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6E6A74" w:rsidP="00964F75">
            <w:pPr>
              <w:pStyle w:val="aff"/>
            </w:pPr>
            <w:r w:rsidRPr="0087301F">
              <w:rPr>
                <w:lang w:val="en-US"/>
              </w:rPr>
              <w:t>GUID</w:t>
            </w:r>
            <w:r w:rsidRPr="0087301F">
              <w:t xml:space="preserve">-записи. Маска для сгенерированного </w:t>
            </w:r>
            <w:r w:rsidRPr="0087301F">
              <w:rPr>
                <w:lang w:val="en-US"/>
              </w:rPr>
              <w:t>GUID</w:t>
            </w:r>
            <w:r w:rsidRPr="0087301F">
              <w:t xml:space="preserve"> «[0-9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]{8}\-[0-9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]{4}\-[0-9</w:t>
            </w:r>
            <w:r w:rsidRPr="0087301F">
              <w:rPr>
                <w:lang w:val="en-US"/>
              </w:rPr>
              <w:t>A</w:t>
            </w:r>
            <w:r w:rsidRPr="0087301F">
              <w:t>-</w:t>
            </w:r>
            <w:r w:rsidRPr="0087301F">
              <w:rPr>
                <w:lang w:val="en-US"/>
              </w:rPr>
              <w:t>Fa</w:t>
            </w:r>
            <w:r w:rsidRPr="0087301F">
              <w:t>-</w:t>
            </w:r>
            <w:r w:rsidRPr="0087301F">
              <w:rPr>
                <w:lang w:val="en-US"/>
              </w:rPr>
              <w:t>f</w:t>
            </w:r>
            <w:r w:rsidRPr="0087301F">
              <w:t>]{12}».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ref_occ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Повод обращения.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sz w:val="20"/>
                <w:szCs w:val="20"/>
              </w:rPr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type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Вид экспертизы. 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Допустимые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1- ПМЭЭ;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2-ЦМЭЭ;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3 - ТМЭЭ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4- ПЭКМП,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lastRenderedPageBreak/>
              <w:t>5-ЦЭКМП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6 - ТЭКМП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lastRenderedPageBreak/>
              <w:t>n_card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Номер амбулаторной карты (истории болезни) пациента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8E6492" w:rsidP="00D51B9F">
            <w:pPr>
              <w:pStyle w:val="aff"/>
            </w:pPr>
            <w:r w:rsidRPr="0087301F">
              <w:t>До 256 символов.</w:t>
            </w:r>
            <w:r w:rsidR="003C1DD9" w:rsidRPr="0087301F">
              <w:t xml:space="preserve"> Номер направления для услуг ЦКДЛ.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fio_d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Фамилия, Имя, Отчество лечащего врача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100 символов</w:t>
            </w: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6E6A74" w:rsidP="00964F75">
            <w:pPr>
              <w:pStyle w:val="aff"/>
            </w:pPr>
            <w:r w:rsidRPr="0087301F">
              <w:t>p</w:t>
            </w:r>
            <w:r w:rsidR="0009370C" w:rsidRPr="0087301F">
              <w:t>ercent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Процент снижения оплаты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process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Этапы лечебно-диагностического процесса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defect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Выявленные дефекты медицинской помощи</w:t>
            </w:r>
          </w:p>
          <w:p w:rsidR="0009370C" w:rsidRPr="0087301F" w:rsidRDefault="0009370C" w:rsidP="00964F75">
            <w:pPr>
              <w:pStyle w:val="aff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final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Заключение эксперта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f</w:t>
            </w:r>
            <w:r w:rsidRPr="0087301F">
              <w:t>inal</w:t>
            </w:r>
            <w:r w:rsidRPr="0087301F">
              <w:rPr>
                <w:lang w:val="en-US"/>
              </w:rPr>
              <w:t>_rec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Рекомендации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f</w:t>
            </w:r>
            <w:r w:rsidRPr="0087301F">
              <w:t>inal</w:t>
            </w:r>
            <w:r w:rsidRPr="0087301F">
              <w:rPr>
                <w:lang w:val="en-US"/>
              </w:rPr>
              <w:t>_rec</w:t>
            </w:r>
            <w:r w:rsidRPr="0087301F">
              <w:t>_</w:t>
            </w:r>
            <w:r w:rsidRPr="0087301F">
              <w:rPr>
                <w:lang w:val="en-US"/>
              </w:rPr>
              <w:t>n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Неоплачиваемых</w:t>
            </w:r>
            <w:r w:rsidR="006E6A74" w:rsidRPr="0087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(койко-дней, пациенто-дней, посещений)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string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</w:tbl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4" w:name="_Toc519775577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 «ps_elem» –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Сумма по элементу персонального счета подвергшегося экспертизе и сумма по элементу удержаний</w:t>
      </w:r>
      <w:bookmarkEnd w:id="74"/>
    </w:p>
    <w:p w:rsidR="0009370C" w:rsidRPr="0087301F" w:rsidRDefault="00DB7AAF" w:rsidP="0009370C">
      <w:pPr>
        <w:keepNext/>
        <w:rPr>
          <w:rStyle w:val="b1"/>
          <w:rFonts w:ascii="Times New Roman" w:hAnsi="Times New Roman" w:cs="Times New Roman"/>
          <w:b w:val="0"/>
          <w:color w:val="auto"/>
          <w:szCs w:val="20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expertise</w:t>
      </w:r>
      <w:r w:rsidRPr="0087301F">
        <w:rPr>
          <w:lang w:val="en-US"/>
        </w:rPr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ps_sum</w:t>
      </w:r>
      <w:r w:rsidRPr="0087301F">
        <w:rPr>
          <w:lang w:val="en-US"/>
        </w:rPr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. </w:t>
      </w:r>
      <w:r w:rsidR="0009370C" w:rsidRPr="0087301F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обязательным.</w:t>
      </w:r>
    </w:p>
    <w:p w:rsidR="00082911" w:rsidRPr="0087301F" w:rsidRDefault="00082911" w:rsidP="00082911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87301F">
        <w:t>Атрибуты элемента: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63"/>
        <w:gridCol w:w="3057"/>
        <w:gridCol w:w="2918"/>
        <w:gridCol w:w="870"/>
        <w:gridCol w:w="2168"/>
      </w:tblGrid>
      <w:tr w:rsidR="0087301F" w:rsidRPr="008730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type_acc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Тип  элемента счета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типов цен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suml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Сумма</w:t>
            </w:r>
            <w:r w:rsidR="006E6A74" w:rsidRPr="0087301F">
              <w:t>,</w:t>
            </w:r>
            <w:r w:rsidRPr="0087301F">
              <w:t xml:space="preserve"> предъявленная МО к оплате по элементу персонального счета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До 12 символов. 2 десятичных знака.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sum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Сумма удержания по проведенной экспертизе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Условно обязательный. Заполняется в случае наличия удержаний.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rPr>
                <w:lang w:val="en-US"/>
              </w:rPr>
              <w:t>decimal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До 12 символов. 2 десятичных знака.</w:t>
            </w:r>
          </w:p>
        </w:tc>
      </w:tr>
    </w:tbl>
    <w:p w:rsidR="0009370C" w:rsidRPr="0087301F" w:rsidRDefault="00460B54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5" w:name="_Toc519775578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«defect</w:t>
      </w:r>
      <w:r w:rsidR="00082911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="00082911"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Код выявленного дефекта</w:t>
      </w:r>
      <w:bookmarkEnd w:id="75"/>
    </w:p>
    <w:p w:rsidR="0009370C" w:rsidRPr="0087301F" w:rsidRDefault="00DB7AAF" w:rsidP="0009370C">
      <w:pPr>
        <w:keepNext/>
        <w:rPr>
          <w:bCs/>
        </w:rPr>
      </w:pPr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</w:rPr>
        <w:t>expertise</w:t>
      </w:r>
      <w:r w:rsidRPr="0087301F"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defects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87301F">
        <w:rPr>
          <w:bCs/>
        </w:rPr>
        <w:t>Элемент является условно обязательным. Заполняется в случае наличия удержаний.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98"/>
        <w:gridCol w:w="3808"/>
        <w:gridCol w:w="1781"/>
        <w:gridCol w:w="777"/>
        <w:gridCol w:w="2512"/>
      </w:tblGrid>
      <w:tr w:rsidR="0087301F" w:rsidRPr="008730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code_type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Тип кода дефекта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Значения: 1- основной, 2- сопутствующий.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code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6E6A74">
            <w:pPr>
              <w:pStyle w:val="aff"/>
            </w:pPr>
            <w:r w:rsidRPr="0087301F">
              <w:t>Код дефекта согласно справочник</w:t>
            </w:r>
            <w:r w:rsidR="006E6A74" w:rsidRPr="0087301F">
              <w:t>у</w:t>
            </w:r>
            <w:r w:rsidRPr="0087301F">
              <w:t xml:space="preserve"> "Перечень оснований для отказа в </w:t>
            </w:r>
            <w:r w:rsidRPr="0087301F">
              <w:lastRenderedPageBreak/>
              <w:t>оплате медицинской помощи"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lastRenderedPageBreak/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дефектов</w:t>
            </w:r>
          </w:p>
        </w:tc>
      </w:tr>
    </w:tbl>
    <w:p w:rsidR="0009370C" w:rsidRPr="0087301F" w:rsidRDefault="0009370C" w:rsidP="0009370C">
      <w:pPr>
        <w:rPr>
          <w:lang w:eastAsia="ar-SA"/>
        </w:rPr>
      </w:pPr>
    </w:p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6" w:name="_Toc519775579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«diagnose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Выявленные заболевания</w:t>
      </w:r>
      <w:bookmarkEnd w:id="76"/>
    </w:p>
    <w:p w:rsidR="0009370C" w:rsidRPr="0087301F" w:rsidRDefault="00DB7AAF" w:rsidP="0009370C">
      <w:pPr>
        <w:keepNext/>
        <w:rPr>
          <w:rStyle w:val="b1"/>
          <w:rFonts w:ascii="Times New Roman" w:hAnsi="Times New Roman" w:cs="Times New Roman"/>
          <w:b w:val="0"/>
          <w:color w:val="auto"/>
          <w:szCs w:val="20"/>
        </w:rPr>
      </w:pPr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</w:rPr>
        <w:t>expertise</w:t>
      </w:r>
      <w:r w:rsidRPr="0087301F"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diagnoses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87301F">
        <w:rPr>
          <w:rStyle w:val="b1"/>
          <w:rFonts w:ascii="Times New Roman" w:hAnsi="Times New Roman" w:cs="Times New Roman"/>
          <w:b w:val="0"/>
          <w:color w:val="auto"/>
          <w:szCs w:val="20"/>
        </w:rPr>
        <w:t>Элемент является обязательным.</w:t>
      </w:r>
    </w:p>
    <w:p w:rsidR="00082911" w:rsidRPr="0087301F" w:rsidRDefault="00082911" w:rsidP="00082911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30"/>
        <w:gridCol w:w="3609"/>
        <w:gridCol w:w="1975"/>
        <w:gridCol w:w="657"/>
        <w:gridCol w:w="2705"/>
      </w:tblGrid>
      <w:tr w:rsidR="0087301F" w:rsidRPr="008730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type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Тип рассматриваемого диагноза, предъявленого в персональном счете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типов диагнозов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mkb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Код по МКБ-Х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Из справочника МКБ-Х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mkb_o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Признак наличия описания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Принимаемые значения: 0-не выставлялся,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1-полная, 2-неполная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mkb_v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Признак наличия содержания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Принимаемые значения: 0-не выставлялся,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1-правильный,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2-неправльный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mkb_t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Признак своевременности времени постановки диагноза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Принимаемые значения: 0-не выставлялся,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1-своевременно,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2-несвоевременно по объективным причинам,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3-несвоевременно</w:t>
            </w:r>
          </w:p>
        </w:tc>
      </w:tr>
      <w:tr w:rsidR="0087301F" w:rsidRPr="0087301F" w:rsidTr="00287193"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diagn_err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Обоснование негативных последствий ошибок в диагнозе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8719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87301F" w:rsidRDefault="00287193" w:rsidP="00287193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t_diagn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87301F" w:rsidRDefault="00287193" w:rsidP="00964F75">
            <w:pPr>
              <w:pStyle w:val="aff"/>
            </w:pPr>
            <w:r w:rsidRPr="0087301F">
              <w:t>Тестовое описание диагноза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87301F" w:rsidRDefault="00287193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87301F" w:rsidRDefault="00287193" w:rsidP="00964F75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93" w:rsidRPr="0087301F" w:rsidRDefault="00287193" w:rsidP="00964F75">
            <w:pPr>
              <w:pStyle w:val="aff"/>
            </w:pPr>
          </w:p>
        </w:tc>
      </w:tr>
    </w:tbl>
    <w:p w:rsidR="0009370C" w:rsidRPr="0087301F" w:rsidRDefault="0009370C" w:rsidP="0009370C">
      <w:pPr>
        <w:rPr>
          <w:lang w:eastAsia="ar-SA"/>
        </w:rPr>
      </w:pPr>
    </w:p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7" w:name="_Toc519775580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 «expert</w:t>
      </w:r>
      <w:r w:rsidR="00287193"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Сведения об эксперте</w:t>
      </w:r>
      <w:bookmarkEnd w:id="77"/>
    </w:p>
    <w:p w:rsidR="0009370C" w:rsidRPr="0087301F" w:rsidRDefault="00DB7AAF" w:rsidP="0009370C">
      <w:pPr>
        <w:keepNext/>
        <w:rPr>
          <w:bCs/>
        </w:rPr>
      </w:pPr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</w:rPr>
        <w:t>expertise</w:t>
      </w:r>
      <w:r w:rsidRPr="0087301F"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experts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87301F">
        <w:rPr>
          <w:bCs/>
        </w:rPr>
        <w:t xml:space="preserve">Элемент является </w:t>
      </w:r>
      <w:r w:rsidR="004E4AA8" w:rsidRPr="0087301F">
        <w:rPr>
          <w:bCs/>
        </w:rPr>
        <w:t>необязательным</w:t>
      </w:r>
      <w:r w:rsidR="0009370C" w:rsidRPr="0087301F">
        <w:rPr>
          <w:bCs/>
        </w:rPr>
        <w:t xml:space="preserve">. 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43"/>
        <w:gridCol w:w="3419"/>
        <w:gridCol w:w="1965"/>
        <w:gridCol w:w="657"/>
        <w:gridCol w:w="2692"/>
      </w:tblGrid>
      <w:tr w:rsidR="0087301F" w:rsidRPr="0087301F" w:rsidTr="00964F7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type_expert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Тип роли эксперта при проведении экспертизы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int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87193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287193" w:rsidRPr="0087301F" w:rsidRDefault="0009370C" w:rsidP="00964F75">
            <w:pPr>
              <w:pStyle w:val="aff"/>
            </w:pPr>
            <w:r w:rsidRPr="0087301F">
              <w:t xml:space="preserve">1-основной;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2 -вспомогательный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snils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СНИЛС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14 символов. Формат: XXX-XXX-XXX XX.</w:t>
            </w: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fio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ФИО эксперта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287193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964F75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>expert_n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t xml:space="preserve">Уникальный номер эксперта качества Территориального </w:t>
            </w:r>
            <w:r w:rsidRPr="0087301F">
              <w:lastRenderedPageBreak/>
              <w:t>регистра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  <w:r w:rsidRPr="0087301F">
              <w:lastRenderedPageBreak/>
              <w:t>Необязательный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370C" w:rsidRPr="0087301F" w:rsidRDefault="0009370C" w:rsidP="00964F75">
            <w:pPr>
              <w:pStyle w:val="aff"/>
            </w:pPr>
          </w:p>
        </w:tc>
      </w:tr>
    </w:tbl>
    <w:p w:rsidR="0009370C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8" w:name="_Toc519775581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lastRenderedPageBreak/>
        <w:t>Элемент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09370C" w:rsidRPr="0087301F">
        <w:rPr>
          <w:rStyle w:val="b1"/>
          <w:rFonts w:ascii="Times New Roman" w:hAnsi="Times New Roman" w:cs="Times New Roman"/>
          <w:b/>
          <w:color w:val="auto"/>
        </w:rPr>
        <w:t>treatment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09370C" w:rsidRPr="0087301F">
        <w:rPr>
          <w:rStyle w:val="b1"/>
          <w:rFonts w:ascii="Times New Roman" w:hAnsi="Times New Roman" w:cs="Times New Roman"/>
          <w:b/>
          <w:color w:val="auto"/>
        </w:rPr>
        <w:t xml:space="preserve"> </w:t>
      </w:r>
      <w:r w:rsidR="00E06A01"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09370C" w:rsidRPr="0087301F">
        <w:rPr>
          <w:rFonts w:ascii="Times New Roman" w:hAnsi="Times New Roman"/>
          <w:color w:val="auto"/>
        </w:rPr>
        <w:t xml:space="preserve"> </w:t>
      </w:r>
      <w:r w:rsidR="0009370C" w:rsidRPr="0087301F">
        <w:rPr>
          <w:rStyle w:val="b1"/>
          <w:rFonts w:ascii="Times New Roman" w:hAnsi="Times New Roman" w:cs="Times New Roman"/>
          <w:b/>
          <w:bCs/>
          <w:color w:val="auto"/>
        </w:rPr>
        <w:t>Признаки</w:t>
      </w:r>
      <w:bookmarkEnd w:id="78"/>
    </w:p>
    <w:p w:rsidR="0009370C" w:rsidRPr="0087301F" w:rsidRDefault="00DB7AAF" w:rsidP="0009370C">
      <w:pPr>
        <w:keepNext/>
        <w:rPr>
          <w:bCs/>
        </w:rPr>
      </w:pPr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</w:rPr>
        <w:t>expertise</w:t>
      </w:r>
      <w:r w:rsidRPr="0087301F"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rStyle w:val="b1"/>
          <w:rFonts w:ascii="Times New Roman" w:hAnsi="Times New Roman" w:cs="Times New Roman"/>
          <w:b w:val="0"/>
          <w:color w:val="auto"/>
          <w:lang w:val="en-US"/>
        </w:rPr>
        <w:t>treatments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. </w:t>
      </w:r>
      <w:r w:rsidR="0009370C" w:rsidRPr="0087301F">
        <w:rPr>
          <w:bCs/>
        </w:rPr>
        <w:t xml:space="preserve">Элемент является </w:t>
      </w:r>
      <w:r w:rsidR="004E4AA8" w:rsidRPr="0087301F">
        <w:rPr>
          <w:bCs/>
        </w:rPr>
        <w:t>необязательным</w:t>
      </w:r>
      <w:r w:rsidR="0009370C" w:rsidRPr="0087301F">
        <w:rPr>
          <w:bCs/>
        </w:rPr>
        <w:t xml:space="preserve">. 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377"/>
        <w:gridCol w:w="3159"/>
        <w:gridCol w:w="1843"/>
        <w:gridCol w:w="709"/>
        <w:gridCol w:w="2888"/>
      </w:tblGrid>
      <w:tr w:rsidR="0087301F" w:rsidRPr="0087301F" w:rsidTr="002A0068">
        <w:tc>
          <w:tcPr>
            <w:tcW w:w="0" w:type="auto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Имя</w:t>
            </w:r>
          </w:p>
        </w:tc>
        <w:tc>
          <w:tcPr>
            <w:tcW w:w="3159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3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709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Тип</w:t>
            </w:r>
          </w:p>
        </w:tc>
        <w:tc>
          <w:tcPr>
            <w:tcW w:w="2888" w:type="dxa"/>
            <w:vAlign w:val="center"/>
          </w:tcPr>
          <w:p w:rsidR="0009370C" w:rsidRPr="0087301F" w:rsidRDefault="0009370C" w:rsidP="00964F75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divname2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aff"/>
            </w:pPr>
            <w:r w:rsidRPr="0087301F">
              <w:t>Место оказания помощи (Наименование подразделения)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divname2adr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aff"/>
            </w:pPr>
            <w:r w:rsidRPr="0087301F">
              <w:t>Место оказания помощи (адрес подразделения)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t>dop_doc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aff"/>
            </w:pPr>
            <w:r w:rsidRPr="0087301F">
              <w:t>Дополнительно проверенная учётно-отчётная документация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Сбор информации: расспрос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2A0068" w:rsidRPr="0087301F" w:rsidRDefault="002A0068" w:rsidP="00964F75">
            <w:pPr>
              <w:pStyle w:val="aff"/>
            </w:pPr>
            <w:r w:rsidRPr="0087301F">
              <w:t>Принимаемые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0-</w:t>
            </w:r>
            <w:r w:rsidRPr="0087301F">
              <w:t>нет, 1-да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f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Физикальное обследование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2A0068" w:rsidRPr="0087301F" w:rsidRDefault="0009370C" w:rsidP="00964F75">
            <w:pPr>
              <w:pStyle w:val="aff"/>
            </w:pPr>
            <w:r w:rsidRPr="0087301F">
              <w:t xml:space="preserve">Принимаемые </w:t>
            </w:r>
            <w:r w:rsidR="002A0068" w:rsidRPr="0087301F">
              <w:t>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0-</w:t>
            </w:r>
            <w:r w:rsidRPr="0087301F">
              <w:t>нет, 1-да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li</w:t>
            </w:r>
          </w:p>
        </w:tc>
        <w:tc>
          <w:tcPr>
            <w:tcW w:w="3159" w:type="dxa"/>
          </w:tcPr>
          <w:p w:rsidR="0009370C" w:rsidRPr="0087301F" w:rsidRDefault="0009370C" w:rsidP="002A0068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Лабораторные</w:t>
            </w:r>
            <w:r w:rsidR="002A0068" w:rsidRPr="008730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и инструментальные обследования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2A0068" w:rsidRPr="0087301F" w:rsidRDefault="002A0068" w:rsidP="00964F75">
            <w:pPr>
              <w:pStyle w:val="aff"/>
            </w:pPr>
            <w:r w:rsidRPr="0087301F">
              <w:t>Принимаемые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0-</w:t>
            </w:r>
            <w:r w:rsidRPr="0087301F">
              <w:t>нет, 1-да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sp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Консультации специалистов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2A0068" w:rsidRPr="0087301F" w:rsidRDefault="002A0068" w:rsidP="00964F75">
            <w:pPr>
              <w:pStyle w:val="aff"/>
            </w:pPr>
            <w:r w:rsidRPr="0087301F">
              <w:t>Принимаемые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0-</w:t>
            </w:r>
            <w:r w:rsidRPr="0087301F">
              <w:t>нет, 1-да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con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Консилиум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2A0068" w:rsidRPr="0087301F" w:rsidRDefault="002A0068" w:rsidP="00964F75">
            <w:pPr>
              <w:pStyle w:val="aff"/>
            </w:pPr>
            <w:r w:rsidRPr="0087301F">
              <w:t>Принимаемые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0-</w:t>
            </w:r>
            <w:r w:rsidRPr="0087301F">
              <w:t>нет, 1-да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</w:pPr>
            <w:r w:rsidRPr="0087301F">
              <w:rPr>
                <w:lang w:val="en-US"/>
              </w:rPr>
              <w:t>inf_sbor</w:t>
            </w:r>
            <w:r w:rsidRPr="0087301F">
              <w:t>_</w:t>
            </w:r>
            <w:r w:rsidRPr="0087301F">
              <w:rPr>
                <w:lang w:val="en-US"/>
              </w:rPr>
              <w:t>err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aff"/>
            </w:pPr>
            <w:r w:rsidRPr="0087301F">
              <w:t>Обоснование негативных следствий ошибок в сборе информации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lech_h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(хирургическое</w:t>
            </w: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>Принимаемые значения: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0-не проводилось,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1-проводилось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lech_m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медикаментозное</w:t>
            </w: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 В полном объеме,</w:t>
            </w:r>
          </w:p>
          <w:p w:rsidR="008C1596" w:rsidRPr="0087301F" w:rsidRDefault="0009370C" w:rsidP="00964F75">
            <w:pPr>
              <w:pStyle w:val="aff"/>
            </w:pPr>
            <w:r w:rsidRPr="0087301F">
              <w:t>2-Недостаточное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3-Полипрогмазия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lech_pr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Лечение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(прочие виды и способы лечения)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1-Не проводились,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2-Проводились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lech_err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Обоснование негативных последствий ошибок в лечении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  <w:r w:rsidRPr="0087301F">
              <w:t>Необязательный</w:t>
            </w: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pre_in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обоснованность поступления)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 xml:space="preserve">1-обосновано,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2-не обосновано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pre_d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длительности лечения)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1-по стандарту,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2-короткие сроки,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3-превышение сроков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pre_tr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переводы)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1-обосновано,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2-не обосновано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pre_rec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Преемственность</w:t>
            </w:r>
          </w:p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содержание рекомендаций)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  <w:rPr>
                <w:lang w:val="en-US"/>
              </w:rPr>
            </w:pPr>
            <w:r w:rsidRPr="0087301F">
              <w:t>byte</w:t>
            </w:r>
          </w:p>
        </w:tc>
        <w:tc>
          <w:tcPr>
            <w:tcW w:w="2888" w:type="dxa"/>
          </w:tcPr>
          <w:p w:rsidR="008C1596" w:rsidRPr="0087301F" w:rsidRDefault="0009370C" w:rsidP="00964F75">
            <w:pPr>
              <w:pStyle w:val="aff"/>
            </w:pPr>
            <w:r w:rsidRPr="0087301F">
              <w:t xml:space="preserve">Принимаемые значения: 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1-в полном объеме,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2-недостаточные,</w:t>
            </w:r>
          </w:p>
          <w:p w:rsidR="0009370C" w:rsidRPr="0087301F" w:rsidRDefault="0009370C" w:rsidP="00964F75">
            <w:pPr>
              <w:pStyle w:val="aff"/>
            </w:pPr>
            <w:r w:rsidRPr="0087301F">
              <w:t>3-отсутствуют</w:t>
            </w:r>
          </w:p>
        </w:tc>
      </w:tr>
      <w:tr w:rsidR="0087301F" w:rsidRPr="0087301F" w:rsidTr="002A0068">
        <w:tc>
          <w:tcPr>
            <w:tcW w:w="0" w:type="auto"/>
          </w:tcPr>
          <w:p w:rsidR="0009370C" w:rsidRPr="0087301F" w:rsidRDefault="0009370C" w:rsidP="00964F75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pre_err</w:t>
            </w:r>
          </w:p>
        </w:tc>
        <w:tc>
          <w:tcPr>
            <w:tcW w:w="3159" w:type="dxa"/>
          </w:tcPr>
          <w:p w:rsidR="0009370C" w:rsidRPr="0087301F" w:rsidRDefault="0009370C" w:rsidP="00964F7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87301F">
              <w:rPr>
                <w:rFonts w:ascii="Times New Roman" w:hAnsi="Times New Roman" w:cs="Times New Roman"/>
                <w:sz w:val="24"/>
                <w:szCs w:val="24"/>
              </w:rPr>
              <w:t>Обоснование негативных последствий ошибок в преемственности лечения</w:t>
            </w:r>
          </w:p>
        </w:tc>
        <w:tc>
          <w:tcPr>
            <w:tcW w:w="1843" w:type="dxa"/>
          </w:tcPr>
          <w:p w:rsidR="0009370C" w:rsidRPr="0087301F" w:rsidRDefault="0009370C" w:rsidP="00964F75">
            <w:pPr>
              <w:ind w:firstLine="0"/>
            </w:pPr>
          </w:p>
        </w:tc>
        <w:tc>
          <w:tcPr>
            <w:tcW w:w="709" w:type="dxa"/>
          </w:tcPr>
          <w:p w:rsidR="0009370C" w:rsidRPr="0087301F" w:rsidRDefault="0009370C" w:rsidP="00964F75">
            <w:pPr>
              <w:pStyle w:val="aff"/>
              <w:jc w:val="center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888" w:type="dxa"/>
          </w:tcPr>
          <w:p w:rsidR="0009370C" w:rsidRPr="0087301F" w:rsidRDefault="0009370C" w:rsidP="00964F75">
            <w:pPr>
              <w:pStyle w:val="aff"/>
            </w:pPr>
          </w:p>
        </w:tc>
      </w:tr>
    </w:tbl>
    <w:p w:rsidR="00CB2FE2" w:rsidRPr="0087301F" w:rsidRDefault="00082911" w:rsidP="001A2823">
      <w:pPr>
        <w:pStyle w:val="3"/>
        <w:rPr>
          <w:rStyle w:val="b1"/>
          <w:rFonts w:ascii="Times New Roman" w:hAnsi="Times New Roman" w:cs="Times New Roman"/>
          <w:b/>
          <w:bCs/>
          <w:color w:val="auto"/>
        </w:rPr>
      </w:pPr>
      <w:bookmarkStart w:id="79" w:name="_Toc519775582"/>
      <w:bookmarkEnd w:id="66"/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Элемент</w:t>
      </w:r>
      <w:r w:rsidR="00CB2FE2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«</w:t>
      </w:r>
      <w:r w:rsidR="00CB2FE2" w:rsidRPr="0087301F">
        <w:rPr>
          <w:rStyle w:val="b1"/>
          <w:rFonts w:ascii="Times New Roman" w:hAnsi="Times New Roman" w:cs="Times New Roman"/>
          <w:b/>
          <w:bCs/>
          <w:color w:val="auto"/>
          <w:lang w:val="en-US"/>
        </w:rPr>
        <w:t>kslp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»</w:t>
      </w:r>
      <w:r w:rsidR="00CB2FE2" w:rsidRPr="0087301F">
        <w:rPr>
          <w:rStyle w:val="b1"/>
          <w:rFonts w:ascii="Times New Roman" w:hAnsi="Times New Roman" w:cs="Times New Roman"/>
          <w:b/>
          <w:bCs/>
          <w:color w:val="auto"/>
        </w:rPr>
        <w:t xml:space="preserve"> – КСЛП</w:t>
      </w:r>
      <w:bookmarkEnd w:id="79"/>
    </w:p>
    <w:p w:rsidR="00DB7AAF" w:rsidRPr="0087301F" w:rsidRDefault="00DB7AAF" w:rsidP="00082911">
      <w:pPr>
        <w:rPr>
          <w:lang w:val="en-US"/>
        </w:rPr>
      </w:pPr>
      <w:r w:rsidRPr="0087301F">
        <w:t>Входит</w:t>
      </w:r>
      <w:r w:rsidRPr="0087301F">
        <w:rPr>
          <w:lang w:val="en-US"/>
        </w:rPr>
        <w:t xml:space="preserve"> </w:t>
      </w:r>
      <w:r w:rsidRPr="0087301F">
        <w:t>в</w:t>
      </w:r>
      <w:r w:rsidRPr="0087301F">
        <w:rPr>
          <w:lang w:val="en-US"/>
        </w:rPr>
        <w:t xml:space="preserve"> </w:t>
      </w:r>
      <w:r w:rsidR="00197C9C"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«manipulation</w:t>
      </w:r>
      <w:r w:rsidR="00197C9C" w:rsidRPr="0087301F">
        <w:rPr>
          <w:lang w:val="en-US"/>
        </w:rPr>
        <w:t>» -</w:t>
      </w:r>
      <w:r w:rsidR="00197C9C"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 xml:space="preserve">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«additionals</w:t>
      </w:r>
      <w:r w:rsidRPr="0087301F">
        <w:rPr>
          <w:lang w:val="en-US"/>
        </w:rPr>
        <w:t xml:space="preserve">» -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«</w:t>
      </w:r>
      <w:r w:rsidRPr="0087301F">
        <w:rPr>
          <w:rStyle w:val="shorttext"/>
          <w:lang w:val="en-US"/>
        </w:rPr>
        <w:t>coefficients</w:t>
      </w:r>
      <w:r w:rsidRPr="0087301F">
        <w:rPr>
          <w:lang w:val="en-US"/>
        </w:rPr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  <w:t>.</w:t>
      </w:r>
    </w:p>
    <w:p w:rsidR="00082911" w:rsidRPr="0087301F" w:rsidRDefault="00082911" w:rsidP="00082911">
      <w:r w:rsidRPr="0087301F">
        <w:t>Атрибуты элемента</w:t>
      </w:r>
      <w:r w:rsidRPr="0087301F">
        <w:rPr>
          <w:lang w:val="en-US"/>
        </w:rPr>
        <w:t>:</w:t>
      </w:r>
    </w:p>
    <w:tbl>
      <w:tblPr>
        <w:tblW w:w="0" w:type="auto"/>
        <w:tblInd w:w="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03"/>
        <w:gridCol w:w="2183"/>
        <w:gridCol w:w="2598"/>
        <w:gridCol w:w="657"/>
        <w:gridCol w:w="3563"/>
      </w:tblGrid>
      <w:tr w:rsidR="0087301F" w:rsidRPr="0087301F" w:rsidTr="00D80761">
        <w:trPr>
          <w:cantSplit/>
        </w:trPr>
        <w:tc>
          <w:tcPr>
            <w:tcW w:w="0" w:type="auto"/>
            <w:vAlign w:val="center"/>
          </w:tcPr>
          <w:p w:rsidR="00CB2FE2" w:rsidRPr="0087301F" w:rsidRDefault="00CB2FE2" w:rsidP="00D80761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vAlign w:val="center"/>
          </w:tcPr>
          <w:p w:rsidR="00CB2FE2" w:rsidRPr="0087301F" w:rsidRDefault="00CB2FE2" w:rsidP="00D80761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vAlign w:val="center"/>
          </w:tcPr>
          <w:p w:rsidR="00CB2FE2" w:rsidRPr="0087301F" w:rsidRDefault="00CB2FE2" w:rsidP="00D80761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CB2FE2" w:rsidRPr="0087301F" w:rsidRDefault="00CB2FE2" w:rsidP="00D80761">
            <w:pPr>
              <w:pStyle w:val="af6"/>
            </w:pPr>
            <w:r w:rsidRPr="0087301F">
              <w:t>Тип</w:t>
            </w:r>
          </w:p>
        </w:tc>
        <w:tc>
          <w:tcPr>
            <w:tcW w:w="3563" w:type="dxa"/>
            <w:vAlign w:val="center"/>
          </w:tcPr>
          <w:p w:rsidR="00CB2FE2" w:rsidRPr="0087301F" w:rsidRDefault="00CB2FE2" w:rsidP="00D80761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D80761">
        <w:trPr>
          <w:cantSplit/>
        </w:trPr>
        <w:tc>
          <w:tcPr>
            <w:tcW w:w="0" w:type="auto"/>
          </w:tcPr>
          <w:p w:rsidR="00CB2FE2" w:rsidRPr="0087301F" w:rsidRDefault="00241561" w:rsidP="00D8076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coeff</w:t>
            </w:r>
          </w:p>
        </w:tc>
        <w:tc>
          <w:tcPr>
            <w:tcW w:w="0" w:type="auto"/>
          </w:tcPr>
          <w:p w:rsidR="00CB2FE2" w:rsidRPr="0087301F" w:rsidRDefault="002500D1" w:rsidP="00D80761">
            <w:pPr>
              <w:pStyle w:val="aff"/>
            </w:pPr>
            <w:r w:rsidRPr="0087301F">
              <w:t>Код коэффициента КСЛП</w:t>
            </w:r>
          </w:p>
        </w:tc>
        <w:tc>
          <w:tcPr>
            <w:tcW w:w="0" w:type="auto"/>
          </w:tcPr>
          <w:p w:rsidR="00CB2FE2" w:rsidRPr="0087301F" w:rsidRDefault="00CE322C" w:rsidP="00D80761">
            <w:pPr>
              <w:pStyle w:val="aff"/>
            </w:pPr>
            <w:r w:rsidRPr="0087301F">
              <w:t>О</w:t>
            </w:r>
            <w:r w:rsidR="00AD5127" w:rsidRPr="0087301F">
              <w:t>бязательный.</w:t>
            </w:r>
          </w:p>
        </w:tc>
        <w:tc>
          <w:tcPr>
            <w:tcW w:w="0" w:type="auto"/>
          </w:tcPr>
          <w:p w:rsidR="00CB2FE2" w:rsidRPr="0087301F" w:rsidRDefault="002500D1" w:rsidP="00D80761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563" w:type="dxa"/>
          </w:tcPr>
          <w:p w:rsidR="00CB2FE2" w:rsidRPr="0087301F" w:rsidRDefault="00AD5127" w:rsidP="002500D1">
            <w:pPr>
              <w:pStyle w:val="aff"/>
            </w:pPr>
            <w:r w:rsidRPr="0087301F">
              <w:t>Из приложения Тарифного соглашения.</w:t>
            </w:r>
          </w:p>
        </w:tc>
      </w:tr>
      <w:tr w:rsidR="0087301F" w:rsidRPr="0087301F" w:rsidTr="00D80761">
        <w:trPr>
          <w:cantSplit/>
        </w:trPr>
        <w:tc>
          <w:tcPr>
            <w:tcW w:w="0" w:type="auto"/>
          </w:tcPr>
          <w:p w:rsidR="003C3EC0" w:rsidRPr="0087301F" w:rsidRDefault="003C3EC0" w:rsidP="00D8076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act_coeff</w:t>
            </w:r>
          </w:p>
        </w:tc>
        <w:tc>
          <w:tcPr>
            <w:tcW w:w="0" w:type="auto"/>
          </w:tcPr>
          <w:p w:rsidR="003C3EC0" w:rsidRPr="0087301F" w:rsidRDefault="003C3EC0" w:rsidP="00B47604">
            <w:pPr>
              <w:pStyle w:val="aff"/>
            </w:pPr>
            <w:r w:rsidRPr="0087301F">
              <w:t xml:space="preserve">Описание причины </w:t>
            </w:r>
            <w:r w:rsidR="00B47604" w:rsidRPr="0087301F">
              <w:t>использования</w:t>
            </w:r>
            <w:r w:rsidRPr="0087301F">
              <w:t xml:space="preserve"> </w:t>
            </w:r>
            <w:r w:rsidR="00B47604" w:rsidRPr="0087301F">
              <w:t>коэффициента КСЛП</w:t>
            </w:r>
          </w:p>
        </w:tc>
        <w:tc>
          <w:tcPr>
            <w:tcW w:w="0" w:type="auto"/>
          </w:tcPr>
          <w:p w:rsidR="003C3EC0" w:rsidRPr="0087301F" w:rsidRDefault="00AD5127" w:rsidP="00D80761">
            <w:pPr>
              <w:pStyle w:val="aff"/>
            </w:pPr>
            <w:r w:rsidRPr="0087301F">
              <w:t>Условно обязательный. Заполняется при условиях указанных в Тарифном соглашении.</w:t>
            </w:r>
          </w:p>
        </w:tc>
        <w:tc>
          <w:tcPr>
            <w:tcW w:w="0" w:type="auto"/>
          </w:tcPr>
          <w:p w:rsidR="003C3EC0" w:rsidRPr="0087301F" w:rsidRDefault="003C3EC0" w:rsidP="00D80761">
            <w:pPr>
              <w:pStyle w:val="aff"/>
              <w:jc w:val="center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3563" w:type="dxa"/>
          </w:tcPr>
          <w:p w:rsidR="003C3EC0" w:rsidRPr="0087301F" w:rsidRDefault="003C3EC0" w:rsidP="00D80761">
            <w:pPr>
              <w:pStyle w:val="aff"/>
            </w:pPr>
            <w:r w:rsidRPr="0087301F">
              <w:t xml:space="preserve">До </w:t>
            </w:r>
            <w:r w:rsidRPr="0087301F">
              <w:rPr>
                <w:lang w:val="en-US"/>
              </w:rPr>
              <w:t>200</w:t>
            </w:r>
            <w:r w:rsidRPr="0087301F">
              <w:t>0 символов</w:t>
            </w:r>
          </w:p>
        </w:tc>
      </w:tr>
    </w:tbl>
    <w:p w:rsidR="00BF2F0D" w:rsidRPr="0087301F" w:rsidRDefault="00082911" w:rsidP="001A2823">
      <w:pPr>
        <w:pStyle w:val="3"/>
        <w:rPr>
          <w:rFonts w:ascii="Times New Roman" w:hAnsi="Times New Roman"/>
          <w:color w:val="auto"/>
        </w:rPr>
      </w:pPr>
      <w:bookmarkStart w:id="80" w:name="_Toc519775583"/>
      <w:r w:rsidRPr="0087301F">
        <w:rPr>
          <w:rFonts w:ascii="Times New Roman" w:hAnsi="Times New Roman"/>
          <w:color w:val="auto"/>
        </w:rPr>
        <w:t>Э</w:t>
      </w:r>
      <w:r w:rsidR="00E06A01" w:rsidRPr="0087301F">
        <w:rPr>
          <w:rFonts w:ascii="Times New Roman" w:hAnsi="Times New Roman"/>
          <w:color w:val="auto"/>
        </w:rPr>
        <w:t>лемент</w:t>
      </w:r>
      <w:r w:rsidR="00BF2F0D" w:rsidRPr="0087301F">
        <w:rPr>
          <w:rFonts w:ascii="Times New Roman" w:hAnsi="Times New Roman"/>
          <w:color w:val="auto"/>
        </w:rPr>
        <w:t xml:space="preserve"> «onkologie»</w:t>
      </w:r>
      <w:r w:rsidR="00E06A01" w:rsidRPr="0087301F">
        <w:rPr>
          <w:rFonts w:ascii="Times New Roman" w:hAnsi="Times New Roman"/>
          <w:color w:val="auto"/>
        </w:rPr>
        <w:t xml:space="preserve"> </w:t>
      </w:r>
      <w:r w:rsidR="00E06A01"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E06A01" w:rsidRPr="0087301F">
        <w:rPr>
          <w:rFonts w:ascii="Times New Roman" w:hAnsi="Times New Roman"/>
          <w:color w:val="auto"/>
        </w:rPr>
        <w:t xml:space="preserve"> Сведения об услуге при лечении онкологического заболевания</w:t>
      </w:r>
      <w:bookmarkEnd w:id="80"/>
    </w:p>
    <w:p w:rsidR="00BF2F0D" w:rsidRPr="0087301F" w:rsidRDefault="00E06A01" w:rsidP="00082911">
      <w:r w:rsidRPr="0087301F">
        <w:t xml:space="preserve">Входит в «additionals»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–</w:t>
      </w:r>
      <w:r w:rsidRPr="0087301F">
        <w:t xml:space="preserve"> </w:t>
      </w:r>
      <w:r w:rsidR="00BF2F0D" w:rsidRPr="0087301F">
        <w:t>«onkologies</w:t>
      </w:r>
      <w:r w:rsidRPr="0087301F">
        <w:t xml:space="preserve">». </w:t>
      </w:r>
      <w:r w:rsidR="00BF2F0D" w:rsidRPr="0087301F">
        <w:t>Элемент условно обязательный.</w:t>
      </w:r>
    </w:p>
    <w:p w:rsidR="00E06A01" w:rsidRPr="0087301F" w:rsidRDefault="00E06A01" w:rsidP="00E06A01">
      <w:r w:rsidRPr="0087301F">
        <w:t>Атрибуты элемента:</w:t>
      </w:r>
    </w:p>
    <w:tbl>
      <w:tblPr>
        <w:tblW w:w="10033" w:type="dxa"/>
        <w:tblInd w:w="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160"/>
        <w:gridCol w:w="3093"/>
        <w:gridCol w:w="1842"/>
        <w:gridCol w:w="945"/>
        <w:gridCol w:w="2993"/>
      </w:tblGrid>
      <w:tr w:rsidR="0087301F" w:rsidRPr="0087301F" w:rsidTr="00ED3FA4">
        <w:tc>
          <w:tcPr>
            <w:tcW w:w="1160" w:type="dxa"/>
            <w:vAlign w:val="center"/>
          </w:tcPr>
          <w:p w:rsidR="00BF2F0D" w:rsidRPr="0087301F" w:rsidRDefault="00BF2F0D" w:rsidP="008C4702">
            <w:pPr>
              <w:pStyle w:val="af6"/>
            </w:pPr>
            <w:r w:rsidRPr="0087301F">
              <w:t>Имя</w:t>
            </w:r>
          </w:p>
        </w:tc>
        <w:tc>
          <w:tcPr>
            <w:tcW w:w="3093" w:type="dxa"/>
            <w:vAlign w:val="center"/>
          </w:tcPr>
          <w:p w:rsidR="00BF2F0D" w:rsidRPr="0087301F" w:rsidRDefault="00BF2F0D" w:rsidP="008C4702">
            <w:pPr>
              <w:pStyle w:val="af6"/>
            </w:pPr>
            <w:r w:rsidRPr="0087301F">
              <w:t>Назначение</w:t>
            </w:r>
          </w:p>
        </w:tc>
        <w:tc>
          <w:tcPr>
            <w:tcW w:w="1842" w:type="dxa"/>
            <w:vAlign w:val="center"/>
          </w:tcPr>
          <w:p w:rsidR="00BF2F0D" w:rsidRPr="0087301F" w:rsidRDefault="00BF2F0D" w:rsidP="008C4702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vAlign w:val="center"/>
          </w:tcPr>
          <w:p w:rsidR="00BF2F0D" w:rsidRPr="0087301F" w:rsidRDefault="00BF2F0D" w:rsidP="008C4702">
            <w:pPr>
              <w:pStyle w:val="af6"/>
            </w:pPr>
            <w:r w:rsidRPr="0087301F">
              <w:t>Тип</w:t>
            </w:r>
          </w:p>
        </w:tc>
        <w:tc>
          <w:tcPr>
            <w:tcW w:w="2993" w:type="dxa"/>
            <w:vAlign w:val="center"/>
          </w:tcPr>
          <w:p w:rsidR="00BF2F0D" w:rsidRPr="0087301F" w:rsidRDefault="00BF2F0D" w:rsidP="008C4702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ED3FA4">
        <w:tc>
          <w:tcPr>
            <w:tcW w:w="1160" w:type="dxa"/>
          </w:tcPr>
          <w:p w:rsidR="00BF2F0D" w:rsidRPr="0087301F" w:rsidRDefault="00AF4308" w:rsidP="00AF4308">
            <w:pPr>
              <w:pStyle w:val="aff"/>
            </w:pPr>
            <w:r w:rsidRPr="0087301F">
              <w:rPr>
                <w:lang w:val="en-US"/>
              </w:rPr>
              <w:t>pr</w:t>
            </w:r>
            <w:r w:rsidRPr="0087301F">
              <w:t>_</w:t>
            </w:r>
            <w:r w:rsidRPr="0087301F">
              <w:rPr>
                <w:lang w:val="en-US"/>
              </w:rPr>
              <w:t>cons</w:t>
            </w:r>
          </w:p>
        </w:tc>
        <w:tc>
          <w:tcPr>
            <w:tcW w:w="3093" w:type="dxa"/>
          </w:tcPr>
          <w:p w:rsidR="00BF2F0D" w:rsidRPr="0087301F" w:rsidRDefault="00BF2F0D" w:rsidP="008C4702">
            <w:pPr>
              <w:pStyle w:val="aff"/>
            </w:pPr>
            <w:r w:rsidRPr="0087301F">
              <w:t>Сведения о проведении консилиума</w:t>
            </w:r>
          </w:p>
        </w:tc>
        <w:tc>
          <w:tcPr>
            <w:tcW w:w="1842" w:type="dxa"/>
          </w:tcPr>
          <w:p w:rsidR="00BF2F0D" w:rsidRPr="0087301F" w:rsidRDefault="00F702AA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BF2F0D" w:rsidRPr="0087301F" w:rsidRDefault="00BF2F0D" w:rsidP="008C4702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E42790" w:rsidRPr="0087301F" w:rsidRDefault="00E42790" w:rsidP="00E427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Заполняется в случае проведения консилиума в целях определения тактики обследования или лечения следующими значениями:</w:t>
            </w:r>
          </w:p>
          <w:p w:rsidR="00E42790" w:rsidRPr="0087301F" w:rsidRDefault="00E42790" w:rsidP="00E427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1 - определена тактика обследования,</w:t>
            </w:r>
          </w:p>
          <w:p w:rsidR="00E42790" w:rsidRPr="0087301F" w:rsidRDefault="00E42790" w:rsidP="00E427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2 - определена тактика лечения,</w:t>
            </w:r>
          </w:p>
          <w:p w:rsidR="00E42790" w:rsidRPr="0087301F" w:rsidRDefault="00E42790" w:rsidP="00E427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3 - изменена тактика </w:t>
            </w:r>
            <w:r w:rsidRPr="0087301F">
              <w:lastRenderedPageBreak/>
              <w:t>лечения</w:t>
            </w:r>
          </w:p>
          <w:p w:rsidR="00BF2F0D" w:rsidRPr="0087301F" w:rsidRDefault="00BF2F0D" w:rsidP="008C470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87301F" w:rsidRPr="0087301F" w:rsidTr="00ED3FA4">
        <w:tc>
          <w:tcPr>
            <w:tcW w:w="1160" w:type="dxa"/>
          </w:tcPr>
          <w:p w:rsidR="00BF2F0D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lastRenderedPageBreak/>
              <w:t>usl_tip</w:t>
            </w:r>
          </w:p>
        </w:tc>
        <w:tc>
          <w:tcPr>
            <w:tcW w:w="3093" w:type="dxa"/>
          </w:tcPr>
          <w:p w:rsidR="00E42790" w:rsidRPr="0087301F" w:rsidRDefault="00E42790" w:rsidP="00E42790">
            <w:pPr>
              <w:autoSpaceDE w:val="0"/>
              <w:autoSpaceDN w:val="0"/>
              <w:adjustRightInd w:val="0"/>
              <w:spacing w:after="0"/>
              <w:ind w:firstLine="0"/>
            </w:pPr>
            <w:r w:rsidRPr="0087301F">
              <w:t>Тип услуги</w:t>
            </w:r>
          </w:p>
          <w:p w:rsidR="00BF2F0D" w:rsidRPr="0087301F" w:rsidRDefault="00BF2F0D" w:rsidP="00E42790">
            <w:pPr>
              <w:pStyle w:val="aff"/>
            </w:pPr>
          </w:p>
        </w:tc>
        <w:tc>
          <w:tcPr>
            <w:tcW w:w="1842" w:type="dxa"/>
          </w:tcPr>
          <w:p w:rsidR="00BF2F0D" w:rsidRPr="0087301F" w:rsidRDefault="00BF2F0D" w:rsidP="008C4702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</w:tcPr>
          <w:p w:rsidR="00BF2F0D" w:rsidRPr="0087301F" w:rsidRDefault="00E42790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E42790" w:rsidRPr="0087301F" w:rsidRDefault="00BF2F0D" w:rsidP="00E427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 </w:t>
            </w:r>
            <w:r w:rsidR="00E42790" w:rsidRPr="0087301F">
              <w:t xml:space="preserve">Заполняется в соответствии со справочником </w:t>
            </w:r>
            <w:hyperlink r:id="rId19" w:history="1">
              <w:r w:rsidR="00E42790" w:rsidRPr="0087301F">
                <w:t>N013</w:t>
              </w:r>
            </w:hyperlink>
            <w:r w:rsidR="00E42790" w:rsidRPr="0087301F">
              <w:t>.</w:t>
            </w:r>
          </w:p>
          <w:p w:rsidR="00BF2F0D" w:rsidRPr="0087301F" w:rsidRDefault="00BF2F0D" w:rsidP="008C4702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87301F" w:rsidRPr="0087301F" w:rsidTr="00ED3FA4">
        <w:tc>
          <w:tcPr>
            <w:tcW w:w="1160" w:type="dxa"/>
          </w:tcPr>
          <w:p w:rsidR="00F702AA" w:rsidRPr="0087301F" w:rsidRDefault="00ED3FA4" w:rsidP="008C4702">
            <w:pPr>
              <w:pStyle w:val="aff"/>
            </w:pPr>
            <w:r w:rsidRPr="0087301F">
              <w:t>hi</w:t>
            </w:r>
            <w:r w:rsidRPr="0087301F">
              <w:rPr>
                <w:lang w:val="en-US"/>
              </w:rPr>
              <w:t>r</w:t>
            </w:r>
            <w:r w:rsidR="00AF4308" w:rsidRPr="0087301F">
              <w:t>_tip</w:t>
            </w:r>
          </w:p>
        </w:tc>
        <w:tc>
          <w:tcPr>
            <w:tcW w:w="3093" w:type="dxa"/>
          </w:tcPr>
          <w:p w:rsidR="00F702AA" w:rsidRPr="0087301F" w:rsidRDefault="00F702AA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Тип хирургического лечения</w:t>
            </w:r>
          </w:p>
        </w:tc>
        <w:tc>
          <w:tcPr>
            <w:tcW w:w="1842" w:type="dxa"/>
          </w:tcPr>
          <w:p w:rsidR="00F702AA" w:rsidRPr="0087301F" w:rsidRDefault="00F702AA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F702AA" w:rsidRPr="0087301F" w:rsidRDefault="00895A0C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F702AA" w:rsidRPr="0087301F" w:rsidRDefault="00F702AA" w:rsidP="00F702AA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При </w:t>
            </w:r>
            <w:r w:rsidR="00AF4308" w:rsidRPr="0087301F">
              <w:rPr>
                <w:lang w:val="en-US"/>
              </w:rPr>
              <w:t>usl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 xml:space="preserve">=1 заполняется в соответствии со справочником </w:t>
            </w:r>
            <w:hyperlink r:id="rId20" w:history="1">
              <w:r w:rsidRPr="0087301F">
                <w:t>N014</w:t>
              </w:r>
            </w:hyperlink>
            <w:r w:rsidRPr="0087301F">
              <w:t xml:space="preserve"> Приложения А.</w:t>
            </w:r>
          </w:p>
          <w:p w:rsidR="00F702AA" w:rsidRPr="0087301F" w:rsidRDefault="00F702AA" w:rsidP="00F702AA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Не</w:t>
            </w:r>
            <w:r w:rsidR="00AF4308" w:rsidRPr="0087301F">
              <w:t xml:space="preserve"> подлежит заполнению при </w:t>
            </w:r>
            <w:r w:rsidR="00AF4308" w:rsidRPr="0087301F">
              <w:rPr>
                <w:lang w:val="en-US"/>
              </w:rPr>
              <w:t>usl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 xml:space="preserve"> &lt;&gt;1.</w:t>
            </w:r>
          </w:p>
          <w:p w:rsidR="00F702AA" w:rsidRPr="0087301F" w:rsidRDefault="00F702AA" w:rsidP="00E42790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</w:tr>
      <w:tr w:rsidR="0087301F" w:rsidRPr="0087301F" w:rsidTr="00ED3FA4">
        <w:tc>
          <w:tcPr>
            <w:tcW w:w="1160" w:type="dxa"/>
          </w:tcPr>
          <w:p w:rsidR="00F702AA" w:rsidRPr="0087301F" w:rsidRDefault="00AF4308" w:rsidP="008C4702">
            <w:pPr>
              <w:pStyle w:val="aff"/>
              <w:rPr>
                <w:lang w:val="en-US"/>
              </w:rPr>
            </w:pPr>
            <w:r w:rsidRPr="0087301F">
              <w:t>lek_tip_l</w:t>
            </w:r>
          </w:p>
        </w:tc>
        <w:tc>
          <w:tcPr>
            <w:tcW w:w="3093" w:type="dxa"/>
          </w:tcPr>
          <w:p w:rsidR="00F702AA" w:rsidRPr="0087301F" w:rsidRDefault="00F702AA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Линия лекарственной терапии</w:t>
            </w:r>
          </w:p>
        </w:tc>
        <w:tc>
          <w:tcPr>
            <w:tcW w:w="1842" w:type="dxa"/>
          </w:tcPr>
          <w:p w:rsidR="00F702AA" w:rsidRPr="0087301F" w:rsidRDefault="00F702AA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F702AA" w:rsidRPr="0087301F" w:rsidRDefault="00895A0C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F702AA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при лекарственной терапии в соответствии со справочником </w:t>
            </w:r>
            <w:hyperlink r:id="rId21" w:history="1">
              <w:r w:rsidRPr="0087301F">
                <w:t>N015</w:t>
              </w:r>
            </w:hyperlink>
            <w:r w:rsidRPr="0087301F">
              <w:t>.</w:t>
            </w:r>
          </w:p>
        </w:tc>
      </w:tr>
      <w:tr w:rsidR="0087301F" w:rsidRPr="0087301F" w:rsidTr="00ED3FA4">
        <w:tc>
          <w:tcPr>
            <w:tcW w:w="1160" w:type="dxa"/>
          </w:tcPr>
          <w:p w:rsidR="00895A0C" w:rsidRPr="0087301F" w:rsidRDefault="00AF4308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lek_tip_v</w:t>
            </w:r>
          </w:p>
        </w:tc>
        <w:tc>
          <w:tcPr>
            <w:tcW w:w="3093" w:type="dxa"/>
          </w:tcPr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Цикл лекарственной терапии</w:t>
            </w:r>
          </w:p>
          <w:p w:rsidR="00895A0C" w:rsidRPr="0087301F" w:rsidRDefault="00895A0C" w:rsidP="00E42790">
            <w:pPr>
              <w:autoSpaceDE w:val="0"/>
              <w:autoSpaceDN w:val="0"/>
              <w:adjustRightInd w:val="0"/>
              <w:spacing w:after="0"/>
              <w:ind w:firstLine="0"/>
            </w:pPr>
          </w:p>
        </w:tc>
        <w:tc>
          <w:tcPr>
            <w:tcW w:w="1842" w:type="dxa"/>
          </w:tcPr>
          <w:p w:rsidR="00895A0C" w:rsidRPr="0087301F" w:rsidRDefault="00895A0C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895A0C" w:rsidRPr="0087301F" w:rsidRDefault="00895A0C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при лекарственной терапии в соответствии со справочником </w:t>
            </w:r>
            <w:hyperlink r:id="rId22" w:history="1">
              <w:r w:rsidRPr="0087301F">
                <w:t>N016</w:t>
              </w:r>
            </w:hyperlink>
            <w:r w:rsidRPr="0087301F">
              <w:t>.</w:t>
            </w:r>
          </w:p>
        </w:tc>
      </w:tr>
      <w:tr w:rsidR="0087301F" w:rsidRPr="0087301F" w:rsidTr="00ED3FA4">
        <w:tc>
          <w:tcPr>
            <w:tcW w:w="1160" w:type="dxa"/>
          </w:tcPr>
          <w:p w:rsidR="00895A0C" w:rsidRPr="0087301F" w:rsidRDefault="00AF4308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luch_tip</w:t>
            </w:r>
          </w:p>
        </w:tc>
        <w:tc>
          <w:tcPr>
            <w:tcW w:w="3093" w:type="dxa"/>
          </w:tcPr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>Тип лучевой терапии</w:t>
            </w:r>
          </w:p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</w:p>
        </w:tc>
        <w:tc>
          <w:tcPr>
            <w:tcW w:w="1842" w:type="dxa"/>
          </w:tcPr>
          <w:p w:rsidR="00895A0C" w:rsidRPr="0087301F" w:rsidRDefault="00895A0C" w:rsidP="008C4702">
            <w:pPr>
              <w:pStyle w:val="aff"/>
            </w:pPr>
            <w:r w:rsidRPr="0087301F">
              <w:t>Условно обязательный</w:t>
            </w:r>
          </w:p>
        </w:tc>
        <w:tc>
          <w:tcPr>
            <w:tcW w:w="0" w:type="auto"/>
          </w:tcPr>
          <w:p w:rsidR="00895A0C" w:rsidRPr="0087301F" w:rsidRDefault="00895A0C" w:rsidP="008C4702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993" w:type="dxa"/>
          </w:tcPr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Заполняется при лучевой или химиолучевой терапии в соответствии со справочником </w:t>
            </w:r>
            <w:hyperlink r:id="rId23" w:history="1">
              <w:r w:rsidRPr="0087301F">
                <w:t>N017</w:t>
              </w:r>
            </w:hyperlink>
            <w:r w:rsidRPr="0087301F">
              <w:t xml:space="preserve"> Приложения А.</w:t>
            </w:r>
          </w:p>
          <w:p w:rsidR="00895A0C" w:rsidRPr="0087301F" w:rsidRDefault="00895A0C" w:rsidP="00895A0C">
            <w:pPr>
              <w:autoSpaceDE w:val="0"/>
              <w:autoSpaceDN w:val="0"/>
              <w:adjustRightInd w:val="0"/>
              <w:spacing w:after="0"/>
              <w:ind w:firstLine="0"/>
              <w:jc w:val="left"/>
            </w:pPr>
            <w:r w:rsidRPr="0087301F">
              <w:t xml:space="preserve">Не подлежит заполнению при </w:t>
            </w:r>
            <w:r w:rsidR="00AF4308" w:rsidRPr="0087301F">
              <w:rPr>
                <w:lang w:val="en-US"/>
              </w:rPr>
              <w:t>usl</w:t>
            </w:r>
            <w:r w:rsidR="00AF4308" w:rsidRPr="0087301F">
              <w:t>_</w:t>
            </w:r>
            <w:r w:rsidR="00AF4308" w:rsidRPr="0087301F">
              <w:rPr>
                <w:lang w:val="en-US"/>
              </w:rPr>
              <w:t>tip</w:t>
            </w:r>
            <w:r w:rsidRPr="0087301F">
              <w:t>=1.</w:t>
            </w:r>
          </w:p>
        </w:tc>
      </w:tr>
    </w:tbl>
    <w:p w:rsidR="00EA712A" w:rsidRPr="0087301F" w:rsidRDefault="00EA712A" w:rsidP="00EA712A">
      <w:pPr>
        <w:pStyle w:val="2"/>
        <w:rPr>
          <w:rFonts w:ascii="Times New Roman" w:hAnsi="Times New Roman"/>
        </w:rPr>
      </w:pPr>
      <w:bookmarkStart w:id="81" w:name="_Toc519775584"/>
      <w:r w:rsidRPr="0087301F">
        <w:rPr>
          <w:rFonts w:ascii="Times New Roman" w:hAnsi="Times New Roman"/>
        </w:rPr>
        <w:t>Элементы и атрибуты реестра застрахованных лиц</w:t>
      </w:r>
      <w:r w:rsidR="000C131F" w:rsidRPr="0087301F">
        <w:rPr>
          <w:rFonts w:ascii="Times New Roman" w:hAnsi="Times New Roman"/>
        </w:rPr>
        <w:t>,</w:t>
      </w:r>
      <w:r w:rsidRPr="0087301F">
        <w:rPr>
          <w:rFonts w:ascii="Times New Roman" w:hAnsi="Times New Roman"/>
        </w:rPr>
        <w:t xml:space="preserve"> подлежащих прохождению профилактических мероприятий</w:t>
      </w:r>
      <w:bookmarkEnd w:id="81"/>
    </w:p>
    <w:p w:rsidR="00D763D7" w:rsidRPr="0087301F" w:rsidRDefault="00D763D7" w:rsidP="001A2823">
      <w:pPr>
        <w:pStyle w:val="3"/>
        <w:rPr>
          <w:rFonts w:ascii="Times New Roman" w:hAnsi="Times New Roman"/>
          <w:color w:val="auto"/>
        </w:rPr>
      </w:pPr>
      <w:bookmarkStart w:id="82" w:name="_Toc519775585"/>
      <w:r w:rsidRPr="0087301F">
        <w:rPr>
          <w:rFonts w:ascii="Times New Roman" w:hAnsi="Times New Roman"/>
          <w:color w:val="auto"/>
        </w:rPr>
        <w:t>Атрибуты элемента «</w:t>
      </w:r>
      <w:r w:rsidRPr="0087301F">
        <w:rPr>
          <w:rFonts w:ascii="Times New Roman" w:hAnsi="Times New Roman"/>
          <w:color w:val="auto"/>
          <w:lang w:val="en-US"/>
        </w:rPr>
        <w:t>body</w:t>
      </w:r>
      <w:r w:rsidRPr="0087301F">
        <w:rPr>
          <w:rFonts w:ascii="Times New Roman" w:hAnsi="Times New Roman"/>
          <w:color w:val="auto"/>
        </w:rPr>
        <w:t>»</w:t>
      </w:r>
      <w:r w:rsidR="00E06A01" w:rsidRPr="0087301F">
        <w:rPr>
          <w:rFonts w:ascii="Times New Roman" w:hAnsi="Times New Roman"/>
          <w:color w:val="auto"/>
        </w:rPr>
        <w:t xml:space="preserve"> </w:t>
      </w:r>
      <w:r w:rsidR="00E06A01"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="00E06A01" w:rsidRPr="0087301F">
        <w:rPr>
          <w:rFonts w:ascii="Times New Roman" w:hAnsi="Times New Roman"/>
          <w:color w:val="auto"/>
        </w:rPr>
        <w:t xml:space="preserve"> Содержание документа</w:t>
      </w:r>
      <w:bookmarkEnd w:id="82"/>
    </w:p>
    <w:p w:rsidR="00D763D7" w:rsidRPr="0087301F" w:rsidRDefault="00D763D7" w:rsidP="00D763D7">
      <w:pPr>
        <w:rPr>
          <w:lang w:eastAsia="ar-SA"/>
        </w:rPr>
      </w:pPr>
      <w:r w:rsidRPr="0087301F">
        <w:rPr>
          <w:lang w:eastAsia="ar-SA"/>
        </w:rPr>
        <w:t>Элемент обязательный и может появляться в файле только один раз.</w:t>
      </w:r>
    </w:p>
    <w:p w:rsidR="00E06A01" w:rsidRPr="0087301F" w:rsidRDefault="00E06A01" w:rsidP="00E06A01">
      <w:r w:rsidRPr="0087301F">
        <w:t>Атрибуты элемента:</w:t>
      </w:r>
    </w:p>
    <w:tbl>
      <w:tblPr>
        <w:tblW w:w="0" w:type="auto"/>
        <w:tblInd w:w="5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016"/>
        <w:gridCol w:w="2532"/>
        <w:gridCol w:w="1793"/>
        <w:gridCol w:w="1939"/>
        <w:gridCol w:w="2696"/>
      </w:tblGrid>
      <w:tr w:rsidR="0087301F" w:rsidRPr="0087301F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Назначение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D763D7">
        <w:trPr>
          <w:cantSplit/>
        </w:trPr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keepLines/>
            </w:pPr>
            <w:r w:rsidRPr="0087301F">
              <w:rPr>
                <w:lang w:val="en-US"/>
              </w:rPr>
              <w:t>version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keepLines/>
            </w:pPr>
            <w:r w:rsidRPr="0087301F">
              <w:t xml:space="preserve">Версия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keepLines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keepLines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197C9C">
            <w:pPr>
              <w:pStyle w:val="aff"/>
              <w:keepLines/>
              <w:rPr>
                <w:lang w:val="en-US"/>
              </w:rPr>
            </w:pPr>
            <w:r w:rsidRPr="0087301F">
              <w:t>Единственное значение</w:t>
            </w:r>
            <w:r w:rsidRPr="0087301F">
              <w:rPr>
                <w:lang w:val="en-US"/>
              </w:rPr>
              <w:t xml:space="preserve">: </w:t>
            </w:r>
            <w:r w:rsidRPr="0087301F">
              <w:t>“</w:t>
            </w:r>
            <w:r w:rsidRPr="0087301F">
              <w:rPr>
                <w:b/>
              </w:rPr>
              <w:t>6.</w:t>
            </w:r>
            <w:r w:rsidR="00197C9C" w:rsidRPr="0087301F">
              <w:rPr>
                <w:b/>
                <w:lang w:val="en-US"/>
              </w:rPr>
              <w:t>10</w:t>
            </w:r>
            <w:r w:rsidRPr="0087301F">
              <w:t>”</w:t>
            </w:r>
          </w:p>
        </w:tc>
      </w:tr>
      <w:tr w:rsidR="0087301F" w:rsidRPr="0087301F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protocol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 xml:space="preserve">Мнемоника протокола. 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t>Единственное значение: “Reestr”</w:t>
            </w:r>
          </w:p>
        </w:tc>
      </w:tr>
      <w:tr w:rsidR="0087301F" w:rsidRPr="0087301F" w:rsidTr="00D763D7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9B1AF2" w:rsidP="00D763D7">
            <w:pPr>
              <w:pStyle w:val="aff"/>
            </w:pPr>
            <w:r w:rsidRPr="0087301F">
              <w:rPr>
                <w:lang w:val="en-US"/>
              </w:rPr>
              <w:t>cr</w:t>
            </w:r>
            <w:r w:rsidR="00D763D7" w:rsidRPr="0087301F">
              <w:rPr>
                <w:lang w:val="en-US"/>
              </w:rPr>
              <w:t>eator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Название программы создавшей файл в МО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До 120 символов</w:t>
            </w:r>
          </w:p>
        </w:tc>
      </w:tr>
      <w:tr w:rsidR="0087301F" w:rsidRPr="0087301F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telcreator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Телефон  разработчика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 xml:space="preserve">До 20 символов. Указывать с </w:t>
            </w:r>
            <w:r w:rsidRPr="0087301F">
              <w:lastRenderedPageBreak/>
              <w:t>телефонным кодом населенного пункта</w:t>
            </w:r>
          </w:p>
        </w:tc>
      </w:tr>
      <w:tr w:rsidR="0087301F" w:rsidRPr="0087301F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lastRenderedPageBreak/>
              <w:t>ogrn_mo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ОГРН М</w:t>
            </w:r>
            <w:r w:rsidR="00784251" w:rsidRPr="0087301F">
              <w:t>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13 символов. Из справочника поставщиков (МО)</w:t>
            </w:r>
          </w:p>
        </w:tc>
      </w:tr>
      <w:tr w:rsidR="0087301F" w:rsidRPr="0087301F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kpp_mo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784251">
            <w:pPr>
              <w:pStyle w:val="aff"/>
            </w:pPr>
            <w:r w:rsidRPr="0087301F">
              <w:t>КПП МО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9 знаков. Из справочника поставщиков (МО)</w:t>
            </w:r>
          </w:p>
        </w:tc>
      </w:tr>
      <w:tr w:rsidR="0087301F" w:rsidRPr="0087301F" w:rsidTr="00D763D7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Год (отчетного периода)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gYear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Минимальное значение 2009. Максимальное значение 2050.</w:t>
            </w:r>
          </w:p>
        </w:tc>
      </w:tr>
      <w:tr w:rsidR="0087301F" w:rsidRPr="0087301F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87301F" w:rsidRDefault="00784251" w:rsidP="000C131F">
            <w:pPr>
              <w:pStyle w:val="aff"/>
              <w:rPr>
                <w:lang w:val="en-US"/>
              </w:rPr>
            </w:pPr>
            <w:r w:rsidRPr="0087301F">
              <w:rPr>
                <w:rStyle w:val="shorttext"/>
              </w:rPr>
              <w:t>quarter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87301F" w:rsidRDefault="00097DD6" w:rsidP="005B50F0">
            <w:pPr>
              <w:pStyle w:val="aff"/>
            </w:pPr>
            <w:r w:rsidRPr="0087301F">
              <w:t>Н</w:t>
            </w:r>
            <w:r w:rsidR="00412905" w:rsidRPr="0087301F">
              <w:t>омер кварта</w:t>
            </w:r>
            <w:r w:rsidR="000C131F" w:rsidRPr="0087301F">
              <w:t xml:space="preserve">ла </w:t>
            </w:r>
            <w:r w:rsidR="005B50F0" w:rsidRPr="0087301F">
              <w:t>(отчетного периода)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87301F" w:rsidRDefault="00412905" w:rsidP="000C131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12905" w:rsidRPr="0087301F" w:rsidRDefault="00412905" w:rsidP="000C131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905" w:rsidRPr="0087301F" w:rsidRDefault="00412905" w:rsidP="00A91661">
            <w:pPr>
              <w:pStyle w:val="aff"/>
            </w:pPr>
            <w:r w:rsidRPr="0087301F">
              <w:t xml:space="preserve">1 знак. От </w:t>
            </w:r>
            <w:r w:rsidR="00A91661" w:rsidRPr="0087301F">
              <w:t>0</w:t>
            </w:r>
            <w:r w:rsidRPr="0087301F">
              <w:t xml:space="preserve"> до 4.</w:t>
            </w:r>
          </w:p>
        </w:tc>
      </w:tr>
      <w:tr w:rsidR="0087301F" w:rsidRPr="0087301F" w:rsidTr="00412905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87301F" w:rsidRDefault="00784251" w:rsidP="00D80761">
            <w:pPr>
              <w:pStyle w:val="aff"/>
              <w:rPr>
                <w:rStyle w:val="shorttext"/>
                <w:lang w:val="en-US"/>
              </w:rPr>
            </w:pPr>
            <w:r w:rsidRPr="0087301F">
              <w:rPr>
                <w:rStyle w:val="shorttext"/>
                <w:lang w:val="en-US"/>
              </w:rPr>
              <w:t>stage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87301F" w:rsidRDefault="00784251" w:rsidP="00F96AE6">
            <w:pPr>
              <w:pStyle w:val="aff"/>
            </w:pPr>
            <w:r w:rsidRPr="0087301F">
              <w:t xml:space="preserve">Этап </w:t>
            </w:r>
            <w:r w:rsidR="00F96AE6" w:rsidRPr="0087301F">
              <w:t>профилактических мероприятий</w:t>
            </w:r>
          </w:p>
        </w:tc>
        <w:tc>
          <w:tcPr>
            <w:tcW w:w="17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87301F" w:rsidRDefault="00784251" w:rsidP="000C131F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19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84251" w:rsidRPr="0087301F" w:rsidRDefault="00784251" w:rsidP="000C131F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84251" w:rsidRPr="0087301F" w:rsidRDefault="00784251" w:rsidP="000C131F">
            <w:pPr>
              <w:pStyle w:val="aff"/>
            </w:pPr>
            <w:r w:rsidRPr="0087301F">
              <w:t>1 знак.</w:t>
            </w:r>
          </w:p>
        </w:tc>
      </w:tr>
    </w:tbl>
    <w:p w:rsidR="00D763D7" w:rsidRPr="0087301F" w:rsidRDefault="00D763D7" w:rsidP="00D763D7">
      <w:pPr>
        <w:rPr>
          <w:lang w:eastAsia="ar-SA"/>
        </w:rPr>
      </w:pPr>
    </w:p>
    <w:p w:rsidR="00A72267" w:rsidRPr="0087301F" w:rsidRDefault="00E06A01" w:rsidP="001A2823">
      <w:pPr>
        <w:pStyle w:val="3"/>
        <w:rPr>
          <w:rFonts w:ascii="Times New Roman" w:hAnsi="Times New Roman"/>
          <w:color w:val="auto"/>
        </w:rPr>
      </w:pPr>
      <w:bookmarkStart w:id="83" w:name="_Toc519775586"/>
      <w:r w:rsidRPr="0087301F">
        <w:rPr>
          <w:rFonts w:ascii="Times New Roman" w:hAnsi="Times New Roman"/>
          <w:color w:val="auto"/>
        </w:rPr>
        <w:t>Э</w:t>
      </w:r>
      <w:r w:rsidR="00D763D7" w:rsidRPr="0087301F">
        <w:rPr>
          <w:rFonts w:ascii="Times New Roman" w:hAnsi="Times New Roman"/>
          <w:color w:val="auto"/>
        </w:rPr>
        <w:t>лемента «</w:t>
      </w:r>
      <w:r w:rsidR="00D763D7" w:rsidRPr="0087301F">
        <w:rPr>
          <w:rFonts w:ascii="Times New Roman" w:hAnsi="Times New Roman"/>
          <w:color w:val="auto"/>
          <w:lang w:val="en-US"/>
        </w:rPr>
        <w:t>patient</w:t>
      </w:r>
      <w:r w:rsidR="00D763D7" w:rsidRPr="0087301F">
        <w:rPr>
          <w:rFonts w:ascii="Times New Roman" w:hAnsi="Times New Roman"/>
          <w:color w:val="auto"/>
        </w:rPr>
        <w:t>»</w:t>
      </w:r>
      <w:r w:rsidRPr="0087301F">
        <w:rPr>
          <w:rFonts w:ascii="Times New Roman" w:hAnsi="Times New Roman"/>
          <w:color w:val="auto"/>
        </w:rPr>
        <w:t xml:space="preserve"> </w:t>
      </w:r>
      <w:r w:rsidRPr="0087301F">
        <w:rPr>
          <w:rStyle w:val="b1"/>
          <w:rFonts w:ascii="Times New Roman" w:hAnsi="Times New Roman" w:cs="Times New Roman"/>
          <w:b/>
          <w:bCs/>
          <w:color w:val="auto"/>
        </w:rPr>
        <w:t>–</w:t>
      </w:r>
      <w:r w:rsidRPr="0087301F">
        <w:rPr>
          <w:rFonts w:ascii="Times New Roman" w:hAnsi="Times New Roman"/>
          <w:color w:val="auto"/>
        </w:rPr>
        <w:t xml:space="preserve"> Сведения о пациенте</w:t>
      </w:r>
      <w:bookmarkEnd w:id="83"/>
    </w:p>
    <w:p w:rsidR="00D763D7" w:rsidRPr="0087301F" w:rsidRDefault="00197C9C" w:rsidP="00197C9C">
      <w:r w:rsidRPr="0087301F">
        <w:t xml:space="preserve">Входит в 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«</w:t>
      </w:r>
      <w:r w:rsidRPr="0087301F">
        <w:rPr>
          <w:lang w:val="en-US"/>
        </w:rPr>
        <w:t>patients</w:t>
      </w:r>
      <w:r w:rsidRPr="0087301F">
        <w:t>»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  <w:r w:rsidRPr="0087301F">
        <w:t xml:space="preserve"> </w:t>
      </w:r>
      <w:r w:rsidR="00D763D7" w:rsidRPr="0087301F">
        <w:rPr>
          <w:lang w:eastAsia="ar-SA"/>
        </w:rPr>
        <w:t>Элемент «</w:t>
      </w:r>
      <w:r w:rsidR="00D763D7" w:rsidRPr="0087301F">
        <w:rPr>
          <w:lang w:val="en-US" w:eastAsia="ar-SA"/>
        </w:rPr>
        <w:t>patients</w:t>
      </w:r>
      <w:r w:rsidR="00D763D7" w:rsidRPr="0087301F">
        <w:rPr>
          <w:lang w:eastAsia="ar-SA"/>
        </w:rPr>
        <w:t xml:space="preserve">» является обязательным. </w:t>
      </w:r>
    </w:p>
    <w:p w:rsidR="00E06A01" w:rsidRPr="0087301F" w:rsidRDefault="00E06A01" w:rsidP="00E06A01">
      <w:r w:rsidRPr="0087301F">
        <w:t>Атрибуты элемента:</w:t>
      </w:r>
    </w:p>
    <w:tbl>
      <w:tblPr>
        <w:tblW w:w="10458" w:type="dxa"/>
        <w:tblInd w:w="-53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204"/>
        <w:gridCol w:w="2955"/>
        <w:gridCol w:w="3447"/>
        <w:gridCol w:w="778"/>
        <w:gridCol w:w="2074"/>
      </w:tblGrid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Имя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Назначение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Условия заполнения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Тип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763D7" w:rsidRPr="0087301F" w:rsidRDefault="00D763D7" w:rsidP="00D763D7">
            <w:pPr>
              <w:pStyle w:val="af6"/>
            </w:pPr>
            <w:r w:rsidRPr="0087301F">
              <w:t>Ограничения</w:t>
            </w: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patientcod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Идентификатор пациента в БД МО</w:t>
            </w:r>
            <w:r w:rsidR="00A91661" w:rsidRPr="0087301F">
              <w:t>/код ТФОМС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До 38 символов. Является уникальным в пределах элемента.</w:t>
            </w: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surname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Фамилия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name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Имя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</w:t>
            </w:r>
            <w:r w:rsidRPr="0087301F">
              <w:t>0 символов</w:t>
            </w: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patronymic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Отчество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Обязательный. В случае отсутствия – допускается пустое значение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A66B3">
            <w:pPr>
              <w:pStyle w:val="aff"/>
            </w:pPr>
            <w:r w:rsidRPr="0087301F">
              <w:t xml:space="preserve">До </w:t>
            </w:r>
            <w:r w:rsidR="00DA66B3" w:rsidRPr="0087301F">
              <w:t>30</w:t>
            </w:r>
            <w:r w:rsidRPr="0087301F">
              <w:t xml:space="preserve"> символов</w:t>
            </w: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birthdate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Дата рождения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Обязательный.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date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</w:p>
        </w:tc>
      </w:tr>
      <w:tr w:rsidR="0087301F" w:rsidRPr="0087301F" w:rsidTr="00A91661"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sex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Пол пациента: 1 - мужской, 2 – женский</w:t>
            </w:r>
          </w:p>
        </w:tc>
        <w:tc>
          <w:tcPr>
            <w:tcW w:w="3441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Обязательный</w:t>
            </w:r>
          </w:p>
        </w:tc>
        <w:tc>
          <w:tcPr>
            <w:tcW w:w="789" w:type="dxa"/>
            <w:tcBorders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byte</w:t>
            </w:r>
          </w:p>
        </w:tc>
        <w:tc>
          <w:tcPr>
            <w:tcW w:w="0" w:type="auto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Допустимые значения: 1 и 2</w:t>
            </w:r>
          </w:p>
        </w:tc>
      </w:tr>
      <w:tr w:rsidR="0087301F" w:rsidRPr="0087301F" w:rsidTr="00A9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4" w:type="dxa"/>
          </w:tcPr>
          <w:p w:rsidR="004E4AA8" w:rsidRPr="0087301F" w:rsidRDefault="004E4AA8" w:rsidP="00534370">
            <w:pPr>
              <w:pStyle w:val="aff"/>
            </w:pPr>
            <w:r w:rsidRPr="0087301F">
              <w:t>polisser</w:t>
            </w:r>
          </w:p>
        </w:tc>
        <w:tc>
          <w:tcPr>
            <w:tcW w:w="2951" w:type="dxa"/>
          </w:tcPr>
          <w:p w:rsidR="004E4AA8" w:rsidRPr="0087301F" w:rsidRDefault="004E4AA8" w:rsidP="00534370">
            <w:pPr>
              <w:pStyle w:val="aff"/>
            </w:pPr>
            <w:r w:rsidRPr="0087301F">
              <w:t>Серия полиса ОМС, действующего на момент лечения, выданного до 01.05.2011 года.</w:t>
            </w:r>
          </w:p>
        </w:tc>
        <w:tc>
          <w:tcPr>
            <w:tcW w:w="0" w:type="auto"/>
          </w:tcPr>
          <w:p w:rsidR="004E4AA8" w:rsidRPr="0087301F" w:rsidRDefault="004E4AA8" w:rsidP="00534370">
            <w:pPr>
              <w:pStyle w:val="aff"/>
            </w:pPr>
            <w:r w:rsidRPr="0087301F">
              <w:t xml:space="preserve">Условно обязательный. Заполняется для type_polis = «1»  и  региона = 1178, а так же для регионов у которых присутствует серия в полисе, выданном до 01.05.2011 г.  Заполняется для type_polis = «2». </w:t>
            </w:r>
          </w:p>
        </w:tc>
        <w:tc>
          <w:tcPr>
            <w:tcW w:w="789" w:type="dxa"/>
          </w:tcPr>
          <w:p w:rsidR="004E4AA8" w:rsidRPr="0087301F" w:rsidRDefault="004E4AA8" w:rsidP="00534370">
            <w:pPr>
              <w:pStyle w:val="aff"/>
            </w:pPr>
            <w:r w:rsidRPr="0087301F">
              <w:t>string</w:t>
            </w:r>
          </w:p>
        </w:tc>
        <w:tc>
          <w:tcPr>
            <w:tcW w:w="2073" w:type="dxa"/>
          </w:tcPr>
          <w:p w:rsidR="004E4AA8" w:rsidRPr="0087301F" w:rsidRDefault="004E4AA8" w:rsidP="00534370">
            <w:pPr>
              <w:pStyle w:val="aff"/>
            </w:pPr>
            <w:r w:rsidRPr="0087301F">
              <w:t>До 12 символов</w:t>
            </w:r>
          </w:p>
        </w:tc>
      </w:tr>
      <w:tr w:rsidR="0087301F" w:rsidRPr="0087301F" w:rsidTr="00A916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1204" w:type="dxa"/>
          </w:tcPr>
          <w:p w:rsidR="004E4AA8" w:rsidRPr="0087301F" w:rsidRDefault="004E4AA8" w:rsidP="00534370">
            <w:pPr>
              <w:pStyle w:val="aff"/>
            </w:pPr>
            <w:r w:rsidRPr="0087301F">
              <w:t>polisnum</w:t>
            </w:r>
          </w:p>
        </w:tc>
        <w:tc>
          <w:tcPr>
            <w:tcW w:w="2951" w:type="dxa"/>
          </w:tcPr>
          <w:p w:rsidR="004E4AA8" w:rsidRPr="0087301F" w:rsidRDefault="004E4AA8" w:rsidP="00534370">
            <w:pPr>
              <w:pStyle w:val="aff"/>
            </w:pPr>
            <w:r w:rsidRPr="0087301F">
              <w:t xml:space="preserve">Номер документа ОМС, </w:t>
            </w:r>
            <w:r w:rsidRPr="0087301F">
              <w:lastRenderedPageBreak/>
              <w:t>действующего на момент лечения</w:t>
            </w:r>
          </w:p>
        </w:tc>
        <w:tc>
          <w:tcPr>
            <w:tcW w:w="0" w:type="auto"/>
          </w:tcPr>
          <w:p w:rsidR="004E4AA8" w:rsidRPr="0087301F" w:rsidRDefault="004E4AA8" w:rsidP="00534370">
            <w:pPr>
              <w:pStyle w:val="aff"/>
            </w:pPr>
            <w:r w:rsidRPr="0087301F">
              <w:lastRenderedPageBreak/>
              <w:t>Обязательный</w:t>
            </w:r>
          </w:p>
        </w:tc>
        <w:tc>
          <w:tcPr>
            <w:tcW w:w="789" w:type="dxa"/>
          </w:tcPr>
          <w:p w:rsidR="004E4AA8" w:rsidRPr="0087301F" w:rsidRDefault="004E4AA8" w:rsidP="00534370">
            <w:pPr>
              <w:pStyle w:val="aff"/>
            </w:pPr>
            <w:r w:rsidRPr="0087301F">
              <w:t>string</w:t>
            </w:r>
          </w:p>
        </w:tc>
        <w:tc>
          <w:tcPr>
            <w:tcW w:w="2073" w:type="dxa"/>
          </w:tcPr>
          <w:p w:rsidR="004E4AA8" w:rsidRPr="0087301F" w:rsidRDefault="004E4AA8" w:rsidP="00534370">
            <w:pPr>
              <w:pStyle w:val="aff"/>
            </w:pPr>
            <w:r w:rsidRPr="0087301F">
              <w:t>До 22 символов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87301F" w:rsidRDefault="00173F4F" w:rsidP="002F0A8C">
            <w:pPr>
              <w:pStyle w:val="aff"/>
            </w:pPr>
            <w:r w:rsidRPr="0087301F">
              <w:rPr>
                <w:lang w:val="en-US"/>
              </w:rPr>
              <w:lastRenderedPageBreak/>
              <w:t>tel_mo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87301F" w:rsidRDefault="00173F4F" w:rsidP="002F0A8C">
            <w:pPr>
              <w:pStyle w:val="aff"/>
            </w:pPr>
            <w:r w:rsidRPr="0087301F">
              <w:t>Контактный телефон для СМС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87301F" w:rsidRDefault="00173F4F" w:rsidP="002F0A8C">
            <w:pPr>
              <w:pStyle w:val="aff"/>
            </w:pPr>
            <w:r w:rsidRPr="0087301F">
              <w:t>Условно обязательный. Заполняется в случае наличия информации у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173F4F" w:rsidRPr="0087301F" w:rsidRDefault="00173F4F" w:rsidP="002F0A8C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73F4F" w:rsidRPr="0087301F" w:rsidRDefault="00173F4F" w:rsidP="002F0A8C">
            <w:pPr>
              <w:pStyle w:val="aff"/>
            </w:pPr>
            <w:r w:rsidRPr="0087301F">
              <w:t>10</w:t>
            </w:r>
            <w:r w:rsidR="00784251" w:rsidRPr="0087301F">
              <w:t xml:space="preserve"> символов. Формат: XXX</w:t>
            </w:r>
            <w:r w:rsidRPr="0087301F">
              <w:t>XXXXXXX</w:t>
            </w:r>
          </w:p>
          <w:p w:rsidR="00173F4F" w:rsidRPr="0087301F" w:rsidRDefault="00173F4F" w:rsidP="002F0A8C">
            <w:pPr>
              <w:pStyle w:val="aff"/>
            </w:pP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87301F" w:rsidRDefault="00173F4F" w:rsidP="000C131F">
            <w:pPr>
              <w:pStyle w:val="aff"/>
            </w:pPr>
            <w:r w:rsidRPr="0087301F">
              <w:rPr>
                <w:lang w:val="en-US"/>
              </w:rPr>
              <w:t>t</w:t>
            </w:r>
            <w:r w:rsidR="00762F9E" w:rsidRPr="0087301F">
              <w:rPr>
                <w:lang w:val="en-US"/>
              </w:rPr>
              <w:t>el</w:t>
            </w:r>
            <w:r w:rsidRPr="0087301F">
              <w:rPr>
                <w:lang w:val="en-US"/>
              </w:rPr>
              <w:t>_smo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87301F" w:rsidRDefault="00762F9E" w:rsidP="000C131F">
            <w:pPr>
              <w:pStyle w:val="aff"/>
              <w:rPr>
                <w:lang w:val="en-US"/>
              </w:rPr>
            </w:pPr>
            <w:r w:rsidRPr="0087301F">
              <w:t>Контактный телефон для СМС</w:t>
            </w:r>
            <w:r w:rsidR="00173F4F" w:rsidRPr="0087301F">
              <w:rPr>
                <w:lang w:val="en-US"/>
              </w:rPr>
              <w:t xml:space="preserve"> 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87301F" w:rsidRDefault="00762F9E" w:rsidP="000C131F">
            <w:pPr>
              <w:pStyle w:val="aff"/>
            </w:pPr>
            <w:r w:rsidRPr="0087301F">
              <w:t xml:space="preserve">Условно обязательный. Заполняется в случае наличия информации у </w:t>
            </w:r>
            <w:r w:rsidR="00173F4F" w:rsidRPr="0087301F">
              <w:t>С</w:t>
            </w:r>
            <w:r w:rsidRPr="0087301F">
              <w:t>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62F9E" w:rsidRPr="0087301F" w:rsidRDefault="00762F9E" w:rsidP="000C131F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62F9E" w:rsidRPr="0087301F" w:rsidRDefault="00762F9E" w:rsidP="000C131F">
            <w:pPr>
              <w:pStyle w:val="aff"/>
            </w:pPr>
            <w:r w:rsidRPr="0087301F">
              <w:t>1</w:t>
            </w:r>
            <w:r w:rsidR="000C131F" w:rsidRPr="0087301F">
              <w:t>0</w:t>
            </w:r>
            <w:r w:rsidRPr="0087301F">
              <w:t xml:space="preserve"> символов. Формат: XXXXXXXXXX</w:t>
            </w:r>
          </w:p>
          <w:p w:rsidR="00762F9E" w:rsidRPr="0087301F" w:rsidRDefault="00762F9E" w:rsidP="000C131F">
            <w:pPr>
              <w:pStyle w:val="aff"/>
            </w:pP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2D6100" w:rsidP="00D763D7">
            <w:pPr>
              <w:pStyle w:val="aff"/>
            </w:pPr>
            <w:r w:rsidRPr="0087301F">
              <w:rPr>
                <w:lang w:val="en-US"/>
              </w:rPr>
              <w:t>r</w:t>
            </w:r>
            <w:r w:rsidR="00D763D7" w:rsidRPr="0087301F">
              <w:t>_place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A80F8D">
            <w:pPr>
              <w:pStyle w:val="aff"/>
            </w:pPr>
            <w:r w:rsidRPr="0087301F">
              <w:t xml:space="preserve">Место </w:t>
            </w:r>
            <w:r w:rsidR="00A80F8D" w:rsidRPr="0087301F">
              <w:t>регистрации</w:t>
            </w:r>
            <w:r w:rsidRPr="0087301F">
              <w:t>, указывается в том виде, в котором оно записано в предъявленном документе, удостоверяющем личность.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Условно обязательный. Обязательно к заполнению, если есть в документе, удостоверяющем личность.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До 100 символов.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Страховой номер индивидуального лицевого счета Пенсионного Фонда РФ (СНИЛС)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Условно обязательный. Заполняется в случае наличия информации у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14 символов. Формат: XXX-XXX-XXX XX.</w:t>
            </w:r>
          </w:p>
          <w:p w:rsidR="00D763D7" w:rsidRPr="0087301F" w:rsidRDefault="00D763D7" w:rsidP="00D763D7">
            <w:pPr>
              <w:pStyle w:val="aff"/>
            </w:pP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9B1AF2" w:rsidP="00D763D7">
            <w:pPr>
              <w:pStyle w:val="aff"/>
            </w:pPr>
            <w:r w:rsidRPr="0087301F">
              <w:rPr>
                <w:rStyle w:val="shorttext"/>
                <w:lang w:val="en-US"/>
              </w:rPr>
              <w:t>c</w:t>
            </w:r>
            <w:r w:rsidR="005B50F0" w:rsidRPr="0087301F">
              <w:rPr>
                <w:rStyle w:val="shorttext"/>
              </w:rPr>
              <w:t>_quarter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</w:pPr>
            <w:r w:rsidRPr="0087301F">
              <w:t>Номер кварта</w:t>
            </w:r>
            <w:r w:rsidR="000C131F" w:rsidRPr="0087301F">
              <w:t>ла прохождения профилактических</w:t>
            </w:r>
            <w:r w:rsidRPr="0087301F">
              <w:t xml:space="preserve"> </w:t>
            </w:r>
            <w:r w:rsidR="000C131F" w:rsidRPr="0087301F">
              <w:t>мероприятий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E552CD" w:rsidP="00E552CD">
            <w:pPr>
              <w:pStyle w:val="aff"/>
            </w:pPr>
            <w:r w:rsidRPr="0087301F">
              <w:t>Условно обязательный. Заполняется</w:t>
            </w:r>
            <w:r w:rsidR="004F22D5" w:rsidRPr="0087301F">
              <w:t xml:space="preserve"> ДЗиФ/</w:t>
            </w:r>
            <w:r w:rsidRPr="0087301F">
              <w:t xml:space="preserve">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D763D7" w:rsidRPr="0087301F" w:rsidRDefault="00D763D7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763D7" w:rsidRPr="0087301F" w:rsidRDefault="00A91661" w:rsidP="00D763D7">
            <w:pPr>
              <w:pStyle w:val="aff"/>
            </w:pPr>
            <w:r w:rsidRPr="0087301F">
              <w:t>1 знак. От 0</w:t>
            </w:r>
            <w:r w:rsidR="00D763D7" w:rsidRPr="0087301F">
              <w:t xml:space="preserve"> до 4.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c_month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A91661">
            <w:pPr>
              <w:pStyle w:val="aff"/>
            </w:pPr>
            <w:r w:rsidRPr="0087301F">
              <w:t>Номер месяца прохождения профилактических мероприятий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A91661">
            <w:pPr>
              <w:pStyle w:val="aff"/>
            </w:pPr>
            <w:r w:rsidRPr="0087301F">
              <w:t>Условно обязательный. Заполняется ДЗиФ/ МО.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A91661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A91661">
            <w:pPr>
              <w:pStyle w:val="aff"/>
            </w:pPr>
            <w:r w:rsidRPr="0087301F">
              <w:t>1 знак. От 0 до 12.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ogrn_mo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142AB">
            <w:pPr>
              <w:pStyle w:val="aff"/>
            </w:pPr>
            <w:r w:rsidRPr="0087301F">
              <w:t>ОГРН МО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13 символов. Из справочника поставщиков (МО)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kpp_mo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КПП МО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9 знаков. Из справочника поставщиков (МО)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142AB">
            <w:pPr>
              <w:pStyle w:val="aff"/>
              <w:rPr>
                <w:lang w:val="en-US"/>
              </w:rPr>
            </w:pPr>
            <w:r w:rsidRPr="0087301F">
              <w:t>ogrn_</w:t>
            </w:r>
            <w:r w:rsidRPr="0087301F">
              <w:rPr>
                <w:lang w:val="en-US"/>
              </w:rPr>
              <w:t>smo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142AB">
            <w:pPr>
              <w:pStyle w:val="aff"/>
            </w:pPr>
            <w:r w:rsidRPr="0087301F">
              <w:t>ОГРН СМО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142AB">
            <w:pPr>
              <w:pStyle w:val="aff"/>
            </w:pPr>
            <w:r w:rsidRPr="0087301F">
              <w:t>13 символов. Из справочника поставщиков (СМО)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0C131F">
            <w:pPr>
              <w:pStyle w:val="aff"/>
              <w:rPr>
                <w:lang w:val="en-US"/>
              </w:rPr>
            </w:pPr>
            <w:r w:rsidRPr="0087301F">
              <w:t>kpp_</w:t>
            </w:r>
            <w:r w:rsidRPr="0087301F">
              <w:rPr>
                <w:lang w:val="en-US"/>
              </w:rPr>
              <w:t>smo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0C131F">
            <w:pPr>
              <w:pStyle w:val="aff"/>
            </w:pPr>
            <w:r w:rsidRPr="0087301F">
              <w:t>КПП СМО к которой прикреплен застрахованный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0C131F">
            <w:pPr>
              <w:pStyle w:val="aff"/>
            </w:pPr>
            <w:r w:rsidRPr="0087301F">
              <w:t>Условно обязательный. Заполняется ТФОМС.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0C131F">
            <w:pPr>
              <w:pStyle w:val="aff"/>
            </w:pPr>
            <w:r w:rsidRPr="0087301F">
              <w:rPr>
                <w:lang w:val="en-US"/>
              </w:rPr>
              <w:t>integer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0C131F">
            <w:pPr>
              <w:pStyle w:val="aff"/>
            </w:pPr>
            <w:r w:rsidRPr="0087301F">
              <w:t>9 знаков. Из справочника поставщиков (СМО)</w:t>
            </w:r>
          </w:p>
        </w:tc>
      </w:tr>
      <w:tr w:rsidR="0087301F" w:rsidRPr="0087301F" w:rsidTr="00A91661"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  <w:rPr>
                <w:lang w:val="en-US"/>
              </w:rPr>
            </w:pPr>
            <w:r w:rsidRPr="0087301F">
              <w:rPr>
                <w:lang w:val="en-US"/>
              </w:rPr>
              <w:t>comment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142AB">
            <w:pPr>
              <w:pStyle w:val="aff"/>
            </w:pPr>
            <w:r w:rsidRPr="0087301F">
              <w:t>Комментарий</w:t>
            </w:r>
          </w:p>
        </w:tc>
        <w:tc>
          <w:tcPr>
            <w:tcW w:w="34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t>Необязательный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D763D7">
            <w:pPr>
              <w:pStyle w:val="aff"/>
            </w:pPr>
            <w:r w:rsidRPr="0087301F">
              <w:rPr>
                <w:lang w:val="en-US"/>
              </w:rPr>
              <w:t>string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91661" w:rsidRPr="0087301F" w:rsidRDefault="00A91661" w:rsidP="00762F9E">
            <w:pPr>
              <w:pStyle w:val="aff"/>
            </w:pPr>
            <w:r w:rsidRPr="0087301F">
              <w:t>25</w:t>
            </w:r>
            <w:r w:rsidRPr="0087301F">
              <w:rPr>
                <w:lang w:val="en-US"/>
              </w:rPr>
              <w:t>0</w:t>
            </w:r>
            <w:r w:rsidRPr="0087301F">
              <w:t xml:space="preserve"> знаков. </w:t>
            </w:r>
          </w:p>
        </w:tc>
      </w:tr>
    </w:tbl>
    <w:p w:rsidR="0043096E" w:rsidRPr="0087301F" w:rsidRDefault="0043096E" w:rsidP="0043096E">
      <w:pPr>
        <w:rPr>
          <w:rStyle w:val="b1"/>
          <w:rFonts w:ascii="Times New Roman" w:hAnsi="Times New Roman" w:cs="Times New Roman"/>
          <w:b w:val="0"/>
          <w:bCs w:val="0"/>
          <w:color w:val="auto"/>
          <w:lang w:val="en-US"/>
        </w:rPr>
      </w:pPr>
    </w:p>
    <w:p w:rsidR="00D763D7" w:rsidRPr="0087301F" w:rsidRDefault="00D763D7" w:rsidP="0043096E">
      <w:pPr>
        <w:rPr>
          <w:rStyle w:val="b1"/>
          <w:rFonts w:ascii="Times New Roman" w:hAnsi="Times New Roman" w:cs="Times New Roman"/>
          <w:b w:val="0"/>
          <w:bCs w:val="0"/>
          <w:color w:val="auto"/>
        </w:rPr>
      </w:pP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Примечание:</w:t>
      </w:r>
      <w:r w:rsidRPr="0087301F">
        <w:rPr>
          <w:rStyle w:val="b1"/>
          <w:rFonts w:ascii="Times New Roman" w:hAnsi="Times New Roman" w:cs="Times New Roman"/>
          <w:b w:val="0"/>
          <w:color w:val="auto"/>
        </w:rPr>
        <w:t xml:space="preserve">  если атрибут «ss» имеет значение, то для элемента оно является уникальным</w:t>
      </w:r>
      <w:r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>.</w:t>
      </w:r>
      <w:r w:rsidR="007142AB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 Поля ogrn_mo, kpp_mo, ogrn_smo, kpp_smo</w:t>
      </w:r>
      <w:r w:rsidR="00173F4F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, </w:t>
      </w:r>
      <w:r w:rsidR="00173F4F" w:rsidRPr="0087301F">
        <w:rPr>
          <w:lang w:val="en-US"/>
        </w:rPr>
        <w:t>tel</w:t>
      </w:r>
      <w:r w:rsidR="00173F4F" w:rsidRPr="0087301F">
        <w:t>_</w:t>
      </w:r>
      <w:r w:rsidR="00173F4F" w:rsidRPr="0087301F">
        <w:rPr>
          <w:lang w:val="en-US"/>
        </w:rPr>
        <w:t>smo</w:t>
      </w:r>
      <w:r w:rsidR="007142AB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t xml:space="preserve"> заполняется ТФОМС </w:t>
      </w:r>
      <w:r w:rsidR="007142AB" w:rsidRPr="0087301F">
        <w:rPr>
          <w:rStyle w:val="b1"/>
          <w:rFonts w:ascii="Times New Roman" w:hAnsi="Times New Roman" w:cs="Times New Roman"/>
          <w:b w:val="0"/>
          <w:bCs w:val="0"/>
          <w:color w:val="auto"/>
        </w:rPr>
        <w:lastRenderedPageBreak/>
        <w:t>Ярославской области при идентификации страховой принадлежности и подтверждения прикрепления к МО.</w:t>
      </w:r>
    </w:p>
    <w:sectPr w:rsidR="00D763D7" w:rsidRPr="0087301F" w:rsidSect="009C49BA">
      <w:headerReference w:type="default" r:id="rId24"/>
      <w:footerReference w:type="default" r:id="rId25"/>
      <w:pgSz w:w="11906" w:h="16838" w:code="9"/>
      <w:pgMar w:top="567" w:right="709" w:bottom="567" w:left="1276" w:header="567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48">
      <wne:acd wne:acdName="acd0"/>
    </wne:keymap>
  </wne:keymaps>
  <wne:toolbars>
    <wne:acdManifest>
      <wne:acdEntry wne:acdName="acd0"/>
    </wne:acdManifest>
  </wne:toolbars>
  <wne:acds>
    <wne:acd wne:argValue="AgAXBDAEMwQ+BDsEPgQyBD4EOgQgAEIEMAQxBDsEOARGBEs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BF0" w:rsidRDefault="002F2BF0">
      <w:r>
        <w:separator/>
      </w:r>
    </w:p>
  </w:endnote>
  <w:endnote w:type="continuationSeparator" w:id="0">
    <w:p w:rsidR="002F2BF0" w:rsidRDefault="002F2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498" w:rsidRPr="00AE1FBD" w:rsidRDefault="00B42498" w:rsidP="00BF718A">
    <w:pPr>
      <w:pStyle w:val="a4"/>
      <w:pBdr>
        <w:top w:val="thinThickSmallGap" w:sz="24" w:space="1" w:color="622423"/>
      </w:pBdr>
      <w:tabs>
        <w:tab w:val="clear" w:pos="4677"/>
        <w:tab w:val="clear" w:pos="9355"/>
        <w:tab w:val="right" w:pos="9781"/>
      </w:tabs>
      <w:ind w:firstLine="142"/>
      <w:rPr>
        <w:rFonts w:ascii="Cambria" w:hAnsi="Cambria" w:cs="Cambria"/>
        <w:lang w:val="en-US"/>
      </w:rPr>
    </w:pPr>
    <w:r w:rsidRPr="003935AB">
      <w:rPr>
        <w:rFonts w:ascii="Cambria" w:hAnsi="Cambria" w:cs="Cambria"/>
        <w:sz w:val="16"/>
        <w:szCs w:val="16"/>
      </w:rPr>
      <w:t xml:space="preserve">Положение об электронном обмене данными в системе ОМС </w:t>
    </w:r>
    <w:r>
      <w:rPr>
        <w:rFonts w:ascii="Cambria" w:hAnsi="Cambria" w:cs="Cambria"/>
        <w:sz w:val="16"/>
        <w:szCs w:val="16"/>
      </w:rPr>
      <w:t>Ярославской области</w:t>
    </w:r>
    <w:r w:rsidRPr="003935AB">
      <w:rPr>
        <w:rFonts w:ascii="Cambria" w:hAnsi="Cambria" w:cs="Cambria"/>
        <w:sz w:val="16"/>
        <w:szCs w:val="16"/>
      </w:rPr>
      <w:t xml:space="preserve">. Версия </w:t>
    </w:r>
    <w:r>
      <w:rPr>
        <w:rFonts w:ascii="Cambria" w:hAnsi="Cambria" w:cs="Cambria"/>
        <w:sz w:val="16"/>
        <w:szCs w:val="16"/>
      </w:rPr>
      <w:t>6</w:t>
    </w:r>
    <w:r w:rsidRPr="003935AB">
      <w:rPr>
        <w:rFonts w:ascii="Cambria" w:hAnsi="Cambria" w:cs="Cambria"/>
        <w:sz w:val="16"/>
        <w:szCs w:val="16"/>
      </w:rPr>
      <w:t>.</w:t>
    </w:r>
    <w:r>
      <w:rPr>
        <w:rFonts w:ascii="Cambria" w:hAnsi="Cambria" w:cs="Cambria"/>
        <w:sz w:val="16"/>
        <w:szCs w:val="16"/>
        <w:lang w:val="en-US"/>
      </w:rPr>
      <w:t>1</w:t>
    </w:r>
    <w:r w:rsidRPr="003935AB">
      <w:rPr>
        <w:rFonts w:ascii="Cambria" w:hAnsi="Cambria" w:cs="Cambria"/>
        <w:sz w:val="16"/>
        <w:szCs w:val="16"/>
      </w:rPr>
      <w:t>0</w:t>
    </w:r>
    <w:r>
      <w:rPr>
        <w:rFonts w:ascii="Cambria" w:hAnsi="Cambria" w:cs="Cambria"/>
      </w:rPr>
      <w:tab/>
      <w:t xml:space="preserve">Страница </w:t>
    </w:r>
    <w:r>
      <w:fldChar w:fldCharType="begin"/>
    </w:r>
    <w:r>
      <w:instrText xml:space="preserve"> PAGE   \* MERGEFORMAT </w:instrText>
    </w:r>
    <w:r>
      <w:fldChar w:fldCharType="separate"/>
    </w:r>
    <w:r w:rsidR="003946CF" w:rsidRPr="003946CF">
      <w:rPr>
        <w:rFonts w:ascii="Cambria" w:hAnsi="Cambria" w:cs="Cambria"/>
        <w:noProof/>
      </w:rPr>
      <w:t>1</w:t>
    </w:r>
    <w:r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BF0" w:rsidRDefault="002F2BF0">
      <w:r>
        <w:separator/>
      </w:r>
    </w:p>
  </w:footnote>
  <w:footnote w:type="continuationSeparator" w:id="0">
    <w:p w:rsidR="002F2BF0" w:rsidRDefault="002F2B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2498" w:rsidRDefault="00B42498">
    <w:pPr>
      <w:pStyle w:val="a3"/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>
      <w:rPr>
        <w:rFonts w:ascii="Cambria" w:hAnsi="Cambria"/>
        <w:sz w:val="32"/>
        <w:szCs w:val="32"/>
      </w:rPr>
      <w:t xml:space="preserve">ДЗиФ ЯО                              ТФ ОМС ЯО </w:t>
    </w:r>
  </w:p>
  <w:p w:rsidR="00B42498" w:rsidRDefault="00B424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79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93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108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122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36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51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65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80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944" w:hanging="1584"/>
      </w:pPr>
      <w:rPr>
        <w:rFonts w:cs="Times New Roman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7">
    <w:nsid w:val="00000009"/>
    <w:multiLevelType w:val="multilevel"/>
    <w:tmpl w:val="004E1762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Times New Roman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cs="Times New Roman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007" w:hanging="360"/>
      </w:pPr>
      <w:rPr>
        <w:rFonts w:ascii="Symbol" w:hAnsi="Symbol"/>
      </w:rPr>
    </w:lvl>
  </w:abstractNum>
  <w:abstractNum w:abstractNumId="11">
    <w:nsid w:val="0000000D"/>
    <w:multiLevelType w:val="singleLevel"/>
    <w:tmpl w:val="0000000D"/>
    <w:name w:val="WW8Num13"/>
    <w:lvl w:ilvl="0"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4">
    <w:nsid w:val="00000010"/>
    <w:multiLevelType w:val="singleLevel"/>
    <w:tmpl w:val="00000010"/>
    <w:name w:val="WW8Num16"/>
    <w:lvl w:ilvl="0">
      <w:start w:val="1"/>
      <w:numFmt w:val="decimal"/>
      <w:lvlText w:val="%1"/>
      <w:lvlJc w:val="center"/>
      <w:pPr>
        <w:tabs>
          <w:tab w:val="num" w:pos="720"/>
        </w:tabs>
        <w:ind w:left="57" w:firstLine="170"/>
      </w:pPr>
      <w:rPr>
        <w:rFonts w:cs="Times New Roman"/>
      </w:rPr>
    </w:lvl>
  </w:abstractNum>
  <w:abstractNum w:abstractNumId="15">
    <w:nsid w:val="01A67DC1"/>
    <w:multiLevelType w:val="hybridMultilevel"/>
    <w:tmpl w:val="9696A5E2"/>
    <w:lvl w:ilvl="0" w:tplc="FC54D5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18A1BDE"/>
    <w:multiLevelType w:val="hybridMultilevel"/>
    <w:tmpl w:val="35822CFE"/>
    <w:lvl w:ilvl="0" w:tplc="1C4E2D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6947A9E"/>
    <w:multiLevelType w:val="hybridMultilevel"/>
    <w:tmpl w:val="9EC4379A"/>
    <w:lvl w:ilvl="0" w:tplc="04190003">
      <w:start w:val="1"/>
      <w:numFmt w:val="bullet"/>
      <w:lvlText w:val="o"/>
      <w:lvlJc w:val="left"/>
      <w:pPr>
        <w:tabs>
          <w:tab w:val="num" w:pos="1287"/>
        </w:tabs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37DC435D"/>
    <w:multiLevelType w:val="multilevel"/>
    <w:tmpl w:val="19901F0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2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88"/>
        </w:tabs>
        <w:ind w:left="107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3D1D43B0"/>
    <w:multiLevelType w:val="hybridMultilevel"/>
    <w:tmpl w:val="2F66B26C"/>
    <w:lvl w:ilvl="0" w:tplc="4CEEC52A">
      <w:start w:val="1"/>
      <w:numFmt w:val="bullet"/>
      <w:pStyle w:val="Arial5555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59EB5714"/>
    <w:multiLevelType w:val="multilevel"/>
    <w:tmpl w:val="EADCA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69292058"/>
    <w:multiLevelType w:val="hybridMultilevel"/>
    <w:tmpl w:val="6890B3BC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7"/>
  </w:num>
  <w:num w:numId="4">
    <w:abstractNumId w:val="16"/>
  </w:num>
  <w:num w:numId="5">
    <w:abstractNumId w:val="15"/>
  </w:num>
  <w:num w:numId="6">
    <w:abstractNumId w:val="21"/>
  </w:num>
  <w:num w:numId="7">
    <w:abstractNumId w:val="20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9"/>
  </w:num>
  <w:num w:numId="11">
    <w:abstractNumId w:val="18"/>
  </w:num>
  <w:num w:numId="12">
    <w:abstractNumId w:val="18"/>
  </w:num>
  <w:num w:numId="13">
    <w:abstractNumId w:val="18"/>
  </w:num>
  <w:num w:numId="14">
    <w:abstractNumId w:val="18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FBD"/>
    <w:rsid w:val="00000BB0"/>
    <w:rsid w:val="0000211F"/>
    <w:rsid w:val="00002EAE"/>
    <w:rsid w:val="00003186"/>
    <w:rsid w:val="000038C6"/>
    <w:rsid w:val="0000473B"/>
    <w:rsid w:val="00004DDF"/>
    <w:rsid w:val="00005B50"/>
    <w:rsid w:val="000063B8"/>
    <w:rsid w:val="000065E1"/>
    <w:rsid w:val="000066BB"/>
    <w:rsid w:val="00007CD6"/>
    <w:rsid w:val="00007D37"/>
    <w:rsid w:val="0001048F"/>
    <w:rsid w:val="0001178A"/>
    <w:rsid w:val="00011F72"/>
    <w:rsid w:val="000123CC"/>
    <w:rsid w:val="000125DA"/>
    <w:rsid w:val="000135A2"/>
    <w:rsid w:val="00013B80"/>
    <w:rsid w:val="00014CDF"/>
    <w:rsid w:val="00014FF3"/>
    <w:rsid w:val="00015399"/>
    <w:rsid w:val="00015ED3"/>
    <w:rsid w:val="0001607D"/>
    <w:rsid w:val="00017E04"/>
    <w:rsid w:val="00020DB2"/>
    <w:rsid w:val="00023EAB"/>
    <w:rsid w:val="00025FCA"/>
    <w:rsid w:val="00027ED8"/>
    <w:rsid w:val="0003092B"/>
    <w:rsid w:val="00030EDD"/>
    <w:rsid w:val="00034D7E"/>
    <w:rsid w:val="000367D1"/>
    <w:rsid w:val="00036D69"/>
    <w:rsid w:val="0003791E"/>
    <w:rsid w:val="00037DFA"/>
    <w:rsid w:val="00041685"/>
    <w:rsid w:val="00041EEB"/>
    <w:rsid w:val="00042311"/>
    <w:rsid w:val="00042348"/>
    <w:rsid w:val="00042FF9"/>
    <w:rsid w:val="0004531A"/>
    <w:rsid w:val="00045930"/>
    <w:rsid w:val="000459A4"/>
    <w:rsid w:val="000501E8"/>
    <w:rsid w:val="0005028A"/>
    <w:rsid w:val="00050F0C"/>
    <w:rsid w:val="000545AE"/>
    <w:rsid w:val="00054AE2"/>
    <w:rsid w:val="000556C4"/>
    <w:rsid w:val="00055753"/>
    <w:rsid w:val="00055817"/>
    <w:rsid w:val="0006086D"/>
    <w:rsid w:val="00061A6B"/>
    <w:rsid w:val="00061FCB"/>
    <w:rsid w:val="00064758"/>
    <w:rsid w:val="0006527F"/>
    <w:rsid w:val="00065351"/>
    <w:rsid w:val="00070D8E"/>
    <w:rsid w:val="00071428"/>
    <w:rsid w:val="000714A8"/>
    <w:rsid w:val="00071574"/>
    <w:rsid w:val="00073304"/>
    <w:rsid w:val="0007533F"/>
    <w:rsid w:val="00075F00"/>
    <w:rsid w:val="000766A8"/>
    <w:rsid w:val="00080E47"/>
    <w:rsid w:val="00082911"/>
    <w:rsid w:val="00082D75"/>
    <w:rsid w:val="00082E34"/>
    <w:rsid w:val="000837FC"/>
    <w:rsid w:val="0008521A"/>
    <w:rsid w:val="00085663"/>
    <w:rsid w:val="00085B4E"/>
    <w:rsid w:val="00086DEC"/>
    <w:rsid w:val="00087DF2"/>
    <w:rsid w:val="0009114C"/>
    <w:rsid w:val="00091B9C"/>
    <w:rsid w:val="00091E7D"/>
    <w:rsid w:val="00091F89"/>
    <w:rsid w:val="0009370C"/>
    <w:rsid w:val="00095FDF"/>
    <w:rsid w:val="00097765"/>
    <w:rsid w:val="00097DD6"/>
    <w:rsid w:val="000A14AF"/>
    <w:rsid w:val="000A1E14"/>
    <w:rsid w:val="000A3A0B"/>
    <w:rsid w:val="000A3E51"/>
    <w:rsid w:val="000A4875"/>
    <w:rsid w:val="000A4AAA"/>
    <w:rsid w:val="000A54A6"/>
    <w:rsid w:val="000A7755"/>
    <w:rsid w:val="000A7DF3"/>
    <w:rsid w:val="000B031A"/>
    <w:rsid w:val="000B41EB"/>
    <w:rsid w:val="000B443C"/>
    <w:rsid w:val="000B656C"/>
    <w:rsid w:val="000B7765"/>
    <w:rsid w:val="000C0401"/>
    <w:rsid w:val="000C131F"/>
    <w:rsid w:val="000C1324"/>
    <w:rsid w:val="000C145B"/>
    <w:rsid w:val="000C2201"/>
    <w:rsid w:val="000C2A44"/>
    <w:rsid w:val="000C2A7D"/>
    <w:rsid w:val="000C39ED"/>
    <w:rsid w:val="000C4CFC"/>
    <w:rsid w:val="000D23F0"/>
    <w:rsid w:val="000D244E"/>
    <w:rsid w:val="000D2DEC"/>
    <w:rsid w:val="000D2DF6"/>
    <w:rsid w:val="000D3541"/>
    <w:rsid w:val="000D3CA3"/>
    <w:rsid w:val="000D6BF9"/>
    <w:rsid w:val="000D6EB1"/>
    <w:rsid w:val="000E0816"/>
    <w:rsid w:val="000E0A50"/>
    <w:rsid w:val="000E0CAF"/>
    <w:rsid w:val="000E7887"/>
    <w:rsid w:val="000E7F64"/>
    <w:rsid w:val="000F08DD"/>
    <w:rsid w:val="000F0923"/>
    <w:rsid w:val="000F09EA"/>
    <w:rsid w:val="000F0A77"/>
    <w:rsid w:val="000F0DAB"/>
    <w:rsid w:val="000F1E57"/>
    <w:rsid w:val="000F1FFF"/>
    <w:rsid w:val="000F2815"/>
    <w:rsid w:val="000F4CA2"/>
    <w:rsid w:val="000F5C14"/>
    <w:rsid w:val="000F6E48"/>
    <w:rsid w:val="00100CB8"/>
    <w:rsid w:val="00102CAC"/>
    <w:rsid w:val="001035BF"/>
    <w:rsid w:val="00104937"/>
    <w:rsid w:val="00106582"/>
    <w:rsid w:val="00106A2A"/>
    <w:rsid w:val="0010725C"/>
    <w:rsid w:val="00107643"/>
    <w:rsid w:val="001106C3"/>
    <w:rsid w:val="00110E22"/>
    <w:rsid w:val="0011136F"/>
    <w:rsid w:val="001113CB"/>
    <w:rsid w:val="00113A9B"/>
    <w:rsid w:val="00116E11"/>
    <w:rsid w:val="001204C3"/>
    <w:rsid w:val="00123966"/>
    <w:rsid w:val="00123B26"/>
    <w:rsid w:val="0012477E"/>
    <w:rsid w:val="0012566D"/>
    <w:rsid w:val="00126A84"/>
    <w:rsid w:val="0012710A"/>
    <w:rsid w:val="001273F1"/>
    <w:rsid w:val="00130069"/>
    <w:rsid w:val="00132DF2"/>
    <w:rsid w:val="00133243"/>
    <w:rsid w:val="00133DCD"/>
    <w:rsid w:val="00134143"/>
    <w:rsid w:val="001356E0"/>
    <w:rsid w:val="0013581B"/>
    <w:rsid w:val="001377C8"/>
    <w:rsid w:val="00137E0B"/>
    <w:rsid w:val="001407D5"/>
    <w:rsid w:val="001412F6"/>
    <w:rsid w:val="0014437D"/>
    <w:rsid w:val="00144974"/>
    <w:rsid w:val="00144B23"/>
    <w:rsid w:val="00144C50"/>
    <w:rsid w:val="00145999"/>
    <w:rsid w:val="001503CD"/>
    <w:rsid w:val="001535C9"/>
    <w:rsid w:val="0015399C"/>
    <w:rsid w:val="00160C69"/>
    <w:rsid w:val="00160EFD"/>
    <w:rsid w:val="00161D1E"/>
    <w:rsid w:val="00161D8C"/>
    <w:rsid w:val="00161E15"/>
    <w:rsid w:val="001628D2"/>
    <w:rsid w:val="001637F3"/>
    <w:rsid w:val="00164747"/>
    <w:rsid w:val="001647E3"/>
    <w:rsid w:val="0016514F"/>
    <w:rsid w:val="001711DC"/>
    <w:rsid w:val="00173F4F"/>
    <w:rsid w:val="001741C7"/>
    <w:rsid w:val="00175B21"/>
    <w:rsid w:val="00177933"/>
    <w:rsid w:val="0018012F"/>
    <w:rsid w:val="00180F60"/>
    <w:rsid w:val="001812D6"/>
    <w:rsid w:val="00181C94"/>
    <w:rsid w:val="00181DA2"/>
    <w:rsid w:val="0018257D"/>
    <w:rsid w:val="0018321A"/>
    <w:rsid w:val="00183A0A"/>
    <w:rsid w:val="00184114"/>
    <w:rsid w:val="001860BA"/>
    <w:rsid w:val="001869D3"/>
    <w:rsid w:val="001870EC"/>
    <w:rsid w:val="0018764A"/>
    <w:rsid w:val="00190C69"/>
    <w:rsid w:val="00192B65"/>
    <w:rsid w:val="00193BCB"/>
    <w:rsid w:val="00194660"/>
    <w:rsid w:val="001946AC"/>
    <w:rsid w:val="00196662"/>
    <w:rsid w:val="00197C9C"/>
    <w:rsid w:val="001A097D"/>
    <w:rsid w:val="001A11A4"/>
    <w:rsid w:val="001A1844"/>
    <w:rsid w:val="001A1AB2"/>
    <w:rsid w:val="001A2823"/>
    <w:rsid w:val="001A2978"/>
    <w:rsid w:val="001A3300"/>
    <w:rsid w:val="001A47CC"/>
    <w:rsid w:val="001A4AC8"/>
    <w:rsid w:val="001A5323"/>
    <w:rsid w:val="001A6D75"/>
    <w:rsid w:val="001A6E7A"/>
    <w:rsid w:val="001B0433"/>
    <w:rsid w:val="001B0A81"/>
    <w:rsid w:val="001B0E14"/>
    <w:rsid w:val="001B0E6D"/>
    <w:rsid w:val="001B17B4"/>
    <w:rsid w:val="001B40FE"/>
    <w:rsid w:val="001B4D12"/>
    <w:rsid w:val="001B619C"/>
    <w:rsid w:val="001B6432"/>
    <w:rsid w:val="001B6A64"/>
    <w:rsid w:val="001B7EA9"/>
    <w:rsid w:val="001C087E"/>
    <w:rsid w:val="001C0F56"/>
    <w:rsid w:val="001C15B6"/>
    <w:rsid w:val="001C17AF"/>
    <w:rsid w:val="001C2929"/>
    <w:rsid w:val="001C3145"/>
    <w:rsid w:val="001C65CC"/>
    <w:rsid w:val="001C75D5"/>
    <w:rsid w:val="001C7DDC"/>
    <w:rsid w:val="001D1A6F"/>
    <w:rsid w:val="001D1F4C"/>
    <w:rsid w:val="001D3401"/>
    <w:rsid w:val="001D43E1"/>
    <w:rsid w:val="001D4852"/>
    <w:rsid w:val="001D6B40"/>
    <w:rsid w:val="001E1400"/>
    <w:rsid w:val="001E1419"/>
    <w:rsid w:val="001E17EA"/>
    <w:rsid w:val="001E1CFC"/>
    <w:rsid w:val="001E4F19"/>
    <w:rsid w:val="001E692F"/>
    <w:rsid w:val="001E7571"/>
    <w:rsid w:val="001E7D31"/>
    <w:rsid w:val="001F114A"/>
    <w:rsid w:val="001F1D29"/>
    <w:rsid w:val="001F307D"/>
    <w:rsid w:val="001F42BA"/>
    <w:rsid w:val="001F4361"/>
    <w:rsid w:val="001F5517"/>
    <w:rsid w:val="001F7DE9"/>
    <w:rsid w:val="00200942"/>
    <w:rsid w:val="00201633"/>
    <w:rsid w:val="00202CAC"/>
    <w:rsid w:val="00202EBA"/>
    <w:rsid w:val="00203261"/>
    <w:rsid w:val="00203297"/>
    <w:rsid w:val="002033F9"/>
    <w:rsid w:val="00204581"/>
    <w:rsid w:val="0020582C"/>
    <w:rsid w:val="0020598F"/>
    <w:rsid w:val="00205BD6"/>
    <w:rsid w:val="0020623F"/>
    <w:rsid w:val="002100C1"/>
    <w:rsid w:val="0021337E"/>
    <w:rsid w:val="002140C6"/>
    <w:rsid w:val="00214D89"/>
    <w:rsid w:val="0021575E"/>
    <w:rsid w:val="00216B18"/>
    <w:rsid w:val="00217C2F"/>
    <w:rsid w:val="00220A02"/>
    <w:rsid w:val="00221113"/>
    <w:rsid w:val="002232D5"/>
    <w:rsid w:val="00224DCB"/>
    <w:rsid w:val="00224F35"/>
    <w:rsid w:val="00225D0A"/>
    <w:rsid w:val="00227213"/>
    <w:rsid w:val="0023064B"/>
    <w:rsid w:val="00232F24"/>
    <w:rsid w:val="0023388B"/>
    <w:rsid w:val="002339E2"/>
    <w:rsid w:val="0023579E"/>
    <w:rsid w:val="00235F92"/>
    <w:rsid w:val="00236031"/>
    <w:rsid w:val="00240AEE"/>
    <w:rsid w:val="00241096"/>
    <w:rsid w:val="00241232"/>
    <w:rsid w:val="00241561"/>
    <w:rsid w:val="0024209B"/>
    <w:rsid w:val="002433F3"/>
    <w:rsid w:val="0024524C"/>
    <w:rsid w:val="00245CA9"/>
    <w:rsid w:val="002500D1"/>
    <w:rsid w:val="002508B0"/>
    <w:rsid w:val="00252003"/>
    <w:rsid w:val="00252DBE"/>
    <w:rsid w:val="00255804"/>
    <w:rsid w:val="00255A71"/>
    <w:rsid w:val="002563E9"/>
    <w:rsid w:val="00257B92"/>
    <w:rsid w:val="00262537"/>
    <w:rsid w:val="00262760"/>
    <w:rsid w:val="002634C2"/>
    <w:rsid w:val="002640A5"/>
    <w:rsid w:val="00264996"/>
    <w:rsid w:val="00264C41"/>
    <w:rsid w:val="00264DA3"/>
    <w:rsid w:val="00267B6C"/>
    <w:rsid w:val="0027021F"/>
    <w:rsid w:val="0027098F"/>
    <w:rsid w:val="00273AD4"/>
    <w:rsid w:val="00275ABA"/>
    <w:rsid w:val="00275B3E"/>
    <w:rsid w:val="0027682B"/>
    <w:rsid w:val="002803FA"/>
    <w:rsid w:val="00283107"/>
    <w:rsid w:val="0028327F"/>
    <w:rsid w:val="002849B4"/>
    <w:rsid w:val="00284CAE"/>
    <w:rsid w:val="00287193"/>
    <w:rsid w:val="0028748A"/>
    <w:rsid w:val="00290D59"/>
    <w:rsid w:val="00291955"/>
    <w:rsid w:val="00291D9E"/>
    <w:rsid w:val="00293960"/>
    <w:rsid w:val="00293FED"/>
    <w:rsid w:val="0029421F"/>
    <w:rsid w:val="00294785"/>
    <w:rsid w:val="00295F33"/>
    <w:rsid w:val="00296513"/>
    <w:rsid w:val="002972CC"/>
    <w:rsid w:val="002A0068"/>
    <w:rsid w:val="002A14A5"/>
    <w:rsid w:val="002A1FE9"/>
    <w:rsid w:val="002A2DCC"/>
    <w:rsid w:val="002A76CD"/>
    <w:rsid w:val="002A7B0D"/>
    <w:rsid w:val="002B33F8"/>
    <w:rsid w:val="002B5952"/>
    <w:rsid w:val="002B6A79"/>
    <w:rsid w:val="002B76E9"/>
    <w:rsid w:val="002B792B"/>
    <w:rsid w:val="002C07E8"/>
    <w:rsid w:val="002C2F86"/>
    <w:rsid w:val="002C3475"/>
    <w:rsid w:val="002C3B2F"/>
    <w:rsid w:val="002C5135"/>
    <w:rsid w:val="002C5D21"/>
    <w:rsid w:val="002C679E"/>
    <w:rsid w:val="002C6A7B"/>
    <w:rsid w:val="002C6F12"/>
    <w:rsid w:val="002D178E"/>
    <w:rsid w:val="002D2FAF"/>
    <w:rsid w:val="002D3F4A"/>
    <w:rsid w:val="002D4B39"/>
    <w:rsid w:val="002D6100"/>
    <w:rsid w:val="002E0204"/>
    <w:rsid w:val="002E09E0"/>
    <w:rsid w:val="002E1D11"/>
    <w:rsid w:val="002E2FC7"/>
    <w:rsid w:val="002E3A8E"/>
    <w:rsid w:val="002E541F"/>
    <w:rsid w:val="002E65C8"/>
    <w:rsid w:val="002E72B9"/>
    <w:rsid w:val="002E735E"/>
    <w:rsid w:val="002E7F3D"/>
    <w:rsid w:val="002F0A8C"/>
    <w:rsid w:val="002F0C30"/>
    <w:rsid w:val="002F22B1"/>
    <w:rsid w:val="002F2BF0"/>
    <w:rsid w:val="002F3092"/>
    <w:rsid w:val="002F3718"/>
    <w:rsid w:val="002F4D6A"/>
    <w:rsid w:val="002F6C42"/>
    <w:rsid w:val="00301262"/>
    <w:rsid w:val="0030327D"/>
    <w:rsid w:val="00304372"/>
    <w:rsid w:val="00304BC7"/>
    <w:rsid w:val="00304DCD"/>
    <w:rsid w:val="003064B2"/>
    <w:rsid w:val="00306781"/>
    <w:rsid w:val="00306B75"/>
    <w:rsid w:val="00307772"/>
    <w:rsid w:val="003105CC"/>
    <w:rsid w:val="00311D78"/>
    <w:rsid w:val="00313072"/>
    <w:rsid w:val="00314087"/>
    <w:rsid w:val="00314734"/>
    <w:rsid w:val="00315703"/>
    <w:rsid w:val="00316325"/>
    <w:rsid w:val="00317482"/>
    <w:rsid w:val="00317661"/>
    <w:rsid w:val="00317CB0"/>
    <w:rsid w:val="00320131"/>
    <w:rsid w:val="00320CEA"/>
    <w:rsid w:val="00320D9A"/>
    <w:rsid w:val="00320E2E"/>
    <w:rsid w:val="0032358B"/>
    <w:rsid w:val="0032366B"/>
    <w:rsid w:val="003246BF"/>
    <w:rsid w:val="00324FEA"/>
    <w:rsid w:val="0032505F"/>
    <w:rsid w:val="00325B6B"/>
    <w:rsid w:val="0032611A"/>
    <w:rsid w:val="00330034"/>
    <w:rsid w:val="0033145F"/>
    <w:rsid w:val="00334934"/>
    <w:rsid w:val="00335B04"/>
    <w:rsid w:val="0033655C"/>
    <w:rsid w:val="0033693F"/>
    <w:rsid w:val="0033750C"/>
    <w:rsid w:val="00340FBF"/>
    <w:rsid w:val="0034190B"/>
    <w:rsid w:val="00341A8B"/>
    <w:rsid w:val="00343560"/>
    <w:rsid w:val="003456EB"/>
    <w:rsid w:val="003457ED"/>
    <w:rsid w:val="003462E1"/>
    <w:rsid w:val="00346E7A"/>
    <w:rsid w:val="0034769B"/>
    <w:rsid w:val="0034784F"/>
    <w:rsid w:val="00350BF0"/>
    <w:rsid w:val="00351D1B"/>
    <w:rsid w:val="00351DCC"/>
    <w:rsid w:val="003521CE"/>
    <w:rsid w:val="00353247"/>
    <w:rsid w:val="00354445"/>
    <w:rsid w:val="00354C47"/>
    <w:rsid w:val="003561A0"/>
    <w:rsid w:val="00356446"/>
    <w:rsid w:val="00357068"/>
    <w:rsid w:val="00357A37"/>
    <w:rsid w:val="00364796"/>
    <w:rsid w:val="003647F6"/>
    <w:rsid w:val="00365D1F"/>
    <w:rsid w:val="0036612C"/>
    <w:rsid w:val="003670C1"/>
    <w:rsid w:val="003673D5"/>
    <w:rsid w:val="00367D62"/>
    <w:rsid w:val="00376284"/>
    <w:rsid w:val="00376359"/>
    <w:rsid w:val="003763D3"/>
    <w:rsid w:val="00381E00"/>
    <w:rsid w:val="003822A1"/>
    <w:rsid w:val="00382437"/>
    <w:rsid w:val="00382985"/>
    <w:rsid w:val="00382DA3"/>
    <w:rsid w:val="00383B86"/>
    <w:rsid w:val="00383F0B"/>
    <w:rsid w:val="00384DB5"/>
    <w:rsid w:val="00385B77"/>
    <w:rsid w:val="003879FB"/>
    <w:rsid w:val="003906EB"/>
    <w:rsid w:val="00390D0B"/>
    <w:rsid w:val="0039189D"/>
    <w:rsid w:val="003921C8"/>
    <w:rsid w:val="00392F96"/>
    <w:rsid w:val="003935AB"/>
    <w:rsid w:val="00393649"/>
    <w:rsid w:val="003936FC"/>
    <w:rsid w:val="003946CF"/>
    <w:rsid w:val="00395874"/>
    <w:rsid w:val="00395F3B"/>
    <w:rsid w:val="00396624"/>
    <w:rsid w:val="003A0502"/>
    <w:rsid w:val="003A1243"/>
    <w:rsid w:val="003A2CF3"/>
    <w:rsid w:val="003A382C"/>
    <w:rsid w:val="003A4CE0"/>
    <w:rsid w:val="003A5914"/>
    <w:rsid w:val="003A70D2"/>
    <w:rsid w:val="003A70EA"/>
    <w:rsid w:val="003A7304"/>
    <w:rsid w:val="003A764F"/>
    <w:rsid w:val="003B066B"/>
    <w:rsid w:val="003B4E32"/>
    <w:rsid w:val="003C03E7"/>
    <w:rsid w:val="003C04D3"/>
    <w:rsid w:val="003C08D1"/>
    <w:rsid w:val="003C0AB7"/>
    <w:rsid w:val="003C1DD9"/>
    <w:rsid w:val="003C25F7"/>
    <w:rsid w:val="003C2862"/>
    <w:rsid w:val="003C29F4"/>
    <w:rsid w:val="003C35A5"/>
    <w:rsid w:val="003C3702"/>
    <w:rsid w:val="003C384B"/>
    <w:rsid w:val="003C3EC0"/>
    <w:rsid w:val="003C4A17"/>
    <w:rsid w:val="003C4D3A"/>
    <w:rsid w:val="003C5128"/>
    <w:rsid w:val="003C7FB0"/>
    <w:rsid w:val="003D0157"/>
    <w:rsid w:val="003D08B1"/>
    <w:rsid w:val="003D101D"/>
    <w:rsid w:val="003D133D"/>
    <w:rsid w:val="003D1DE8"/>
    <w:rsid w:val="003D2953"/>
    <w:rsid w:val="003D30A7"/>
    <w:rsid w:val="003D4AC1"/>
    <w:rsid w:val="003D665F"/>
    <w:rsid w:val="003E00D1"/>
    <w:rsid w:val="003E0E89"/>
    <w:rsid w:val="003E1630"/>
    <w:rsid w:val="003E1E1C"/>
    <w:rsid w:val="003E3D4C"/>
    <w:rsid w:val="003E4508"/>
    <w:rsid w:val="003E49C6"/>
    <w:rsid w:val="003E4D1F"/>
    <w:rsid w:val="003F06FC"/>
    <w:rsid w:val="003F07D9"/>
    <w:rsid w:val="003F0C17"/>
    <w:rsid w:val="003F138B"/>
    <w:rsid w:val="003F1F1E"/>
    <w:rsid w:val="003F5124"/>
    <w:rsid w:val="003F57B1"/>
    <w:rsid w:val="003F6827"/>
    <w:rsid w:val="00400A84"/>
    <w:rsid w:val="00400A9B"/>
    <w:rsid w:val="004025DB"/>
    <w:rsid w:val="00402F1F"/>
    <w:rsid w:val="00403A1B"/>
    <w:rsid w:val="0040581C"/>
    <w:rsid w:val="004065D8"/>
    <w:rsid w:val="0040731C"/>
    <w:rsid w:val="00411C6C"/>
    <w:rsid w:val="00411E2A"/>
    <w:rsid w:val="0041226A"/>
    <w:rsid w:val="00412634"/>
    <w:rsid w:val="00412905"/>
    <w:rsid w:val="00414052"/>
    <w:rsid w:val="00414C85"/>
    <w:rsid w:val="0041597C"/>
    <w:rsid w:val="0041610F"/>
    <w:rsid w:val="004161B0"/>
    <w:rsid w:val="00416574"/>
    <w:rsid w:val="00416E07"/>
    <w:rsid w:val="00417691"/>
    <w:rsid w:val="004219CD"/>
    <w:rsid w:val="00421DA3"/>
    <w:rsid w:val="00422F96"/>
    <w:rsid w:val="00423E07"/>
    <w:rsid w:val="00423EFF"/>
    <w:rsid w:val="00424B94"/>
    <w:rsid w:val="00424C2B"/>
    <w:rsid w:val="004251A9"/>
    <w:rsid w:val="00425391"/>
    <w:rsid w:val="00426E8D"/>
    <w:rsid w:val="00427156"/>
    <w:rsid w:val="00427AA1"/>
    <w:rsid w:val="0043096E"/>
    <w:rsid w:val="00430E1F"/>
    <w:rsid w:val="00432969"/>
    <w:rsid w:val="00433AF6"/>
    <w:rsid w:val="00433C7E"/>
    <w:rsid w:val="00435E74"/>
    <w:rsid w:val="0044317B"/>
    <w:rsid w:val="00444A97"/>
    <w:rsid w:val="00444E30"/>
    <w:rsid w:val="00445021"/>
    <w:rsid w:val="00445A06"/>
    <w:rsid w:val="0044615E"/>
    <w:rsid w:val="00446745"/>
    <w:rsid w:val="004512AE"/>
    <w:rsid w:val="00451FFA"/>
    <w:rsid w:val="0045247C"/>
    <w:rsid w:val="00452900"/>
    <w:rsid w:val="00452B2F"/>
    <w:rsid w:val="00452F9C"/>
    <w:rsid w:val="00453158"/>
    <w:rsid w:val="00454D13"/>
    <w:rsid w:val="0045561C"/>
    <w:rsid w:val="004579B1"/>
    <w:rsid w:val="00460B54"/>
    <w:rsid w:val="004615D1"/>
    <w:rsid w:val="0046220C"/>
    <w:rsid w:val="00464646"/>
    <w:rsid w:val="00464B32"/>
    <w:rsid w:val="00464F62"/>
    <w:rsid w:val="004655D3"/>
    <w:rsid w:val="004658CB"/>
    <w:rsid w:val="00465923"/>
    <w:rsid w:val="00465F88"/>
    <w:rsid w:val="00467901"/>
    <w:rsid w:val="00467BC0"/>
    <w:rsid w:val="004702BC"/>
    <w:rsid w:val="00470F05"/>
    <w:rsid w:val="0047110A"/>
    <w:rsid w:val="0047398E"/>
    <w:rsid w:val="00474233"/>
    <w:rsid w:val="004743C8"/>
    <w:rsid w:val="004772A0"/>
    <w:rsid w:val="00481468"/>
    <w:rsid w:val="00481EB9"/>
    <w:rsid w:val="00481FA4"/>
    <w:rsid w:val="004827D2"/>
    <w:rsid w:val="004829D8"/>
    <w:rsid w:val="00482DB4"/>
    <w:rsid w:val="004839F8"/>
    <w:rsid w:val="00484815"/>
    <w:rsid w:val="00484FF0"/>
    <w:rsid w:val="00485F7A"/>
    <w:rsid w:val="00486194"/>
    <w:rsid w:val="004863A8"/>
    <w:rsid w:val="004878AE"/>
    <w:rsid w:val="004878B8"/>
    <w:rsid w:val="00487A1E"/>
    <w:rsid w:val="00487AF7"/>
    <w:rsid w:val="00487CDC"/>
    <w:rsid w:val="004904EB"/>
    <w:rsid w:val="004907B0"/>
    <w:rsid w:val="00494616"/>
    <w:rsid w:val="004946D6"/>
    <w:rsid w:val="004946EA"/>
    <w:rsid w:val="004A2142"/>
    <w:rsid w:val="004A32E9"/>
    <w:rsid w:val="004A4ACA"/>
    <w:rsid w:val="004A4DAF"/>
    <w:rsid w:val="004A546E"/>
    <w:rsid w:val="004A5C7C"/>
    <w:rsid w:val="004A5E2C"/>
    <w:rsid w:val="004A6409"/>
    <w:rsid w:val="004A7125"/>
    <w:rsid w:val="004A7654"/>
    <w:rsid w:val="004B0199"/>
    <w:rsid w:val="004B0457"/>
    <w:rsid w:val="004B2417"/>
    <w:rsid w:val="004B3AC2"/>
    <w:rsid w:val="004B4937"/>
    <w:rsid w:val="004B591E"/>
    <w:rsid w:val="004B63F9"/>
    <w:rsid w:val="004B64A2"/>
    <w:rsid w:val="004B6DEC"/>
    <w:rsid w:val="004B7450"/>
    <w:rsid w:val="004C0169"/>
    <w:rsid w:val="004C165D"/>
    <w:rsid w:val="004C2078"/>
    <w:rsid w:val="004C3960"/>
    <w:rsid w:val="004C6E63"/>
    <w:rsid w:val="004C6EB4"/>
    <w:rsid w:val="004C7298"/>
    <w:rsid w:val="004C788C"/>
    <w:rsid w:val="004D0CC1"/>
    <w:rsid w:val="004D21D8"/>
    <w:rsid w:val="004D4A01"/>
    <w:rsid w:val="004D4BED"/>
    <w:rsid w:val="004D6439"/>
    <w:rsid w:val="004D6442"/>
    <w:rsid w:val="004D648A"/>
    <w:rsid w:val="004E01BD"/>
    <w:rsid w:val="004E02C9"/>
    <w:rsid w:val="004E0831"/>
    <w:rsid w:val="004E127A"/>
    <w:rsid w:val="004E1362"/>
    <w:rsid w:val="004E206B"/>
    <w:rsid w:val="004E258E"/>
    <w:rsid w:val="004E3CD2"/>
    <w:rsid w:val="004E4332"/>
    <w:rsid w:val="004E4AA8"/>
    <w:rsid w:val="004F021A"/>
    <w:rsid w:val="004F0512"/>
    <w:rsid w:val="004F0AD2"/>
    <w:rsid w:val="004F1BF7"/>
    <w:rsid w:val="004F1EEC"/>
    <w:rsid w:val="004F22D5"/>
    <w:rsid w:val="004F2B51"/>
    <w:rsid w:val="004F2E23"/>
    <w:rsid w:val="004F39FE"/>
    <w:rsid w:val="004F3A5A"/>
    <w:rsid w:val="004F643F"/>
    <w:rsid w:val="004F7598"/>
    <w:rsid w:val="004F796A"/>
    <w:rsid w:val="004F7F2E"/>
    <w:rsid w:val="00501271"/>
    <w:rsid w:val="00501B6F"/>
    <w:rsid w:val="00503075"/>
    <w:rsid w:val="005040B8"/>
    <w:rsid w:val="00505C6A"/>
    <w:rsid w:val="00507881"/>
    <w:rsid w:val="00507887"/>
    <w:rsid w:val="0051131A"/>
    <w:rsid w:val="005128F9"/>
    <w:rsid w:val="0051304D"/>
    <w:rsid w:val="0051358B"/>
    <w:rsid w:val="00513DB1"/>
    <w:rsid w:val="00514789"/>
    <w:rsid w:val="005160E9"/>
    <w:rsid w:val="00516424"/>
    <w:rsid w:val="00517FD9"/>
    <w:rsid w:val="005207E5"/>
    <w:rsid w:val="00520C69"/>
    <w:rsid w:val="005222B5"/>
    <w:rsid w:val="00522C67"/>
    <w:rsid w:val="00524CD7"/>
    <w:rsid w:val="00525E6D"/>
    <w:rsid w:val="00526078"/>
    <w:rsid w:val="005273EB"/>
    <w:rsid w:val="00527EE1"/>
    <w:rsid w:val="005318C4"/>
    <w:rsid w:val="00532265"/>
    <w:rsid w:val="00532D2B"/>
    <w:rsid w:val="00534370"/>
    <w:rsid w:val="00534555"/>
    <w:rsid w:val="005348CF"/>
    <w:rsid w:val="00535A91"/>
    <w:rsid w:val="005360FA"/>
    <w:rsid w:val="0053631D"/>
    <w:rsid w:val="00536636"/>
    <w:rsid w:val="00541AF8"/>
    <w:rsid w:val="00541E5D"/>
    <w:rsid w:val="00541EB5"/>
    <w:rsid w:val="00542E6D"/>
    <w:rsid w:val="0054468B"/>
    <w:rsid w:val="00545705"/>
    <w:rsid w:val="0054724C"/>
    <w:rsid w:val="00547272"/>
    <w:rsid w:val="00547C33"/>
    <w:rsid w:val="00550F18"/>
    <w:rsid w:val="00553C53"/>
    <w:rsid w:val="005545A5"/>
    <w:rsid w:val="00556F06"/>
    <w:rsid w:val="005571EA"/>
    <w:rsid w:val="0055721B"/>
    <w:rsid w:val="0055761A"/>
    <w:rsid w:val="00561944"/>
    <w:rsid w:val="005622CB"/>
    <w:rsid w:val="0056251A"/>
    <w:rsid w:val="00562663"/>
    <w:rsid w:val="0056405C"/>
    <w:rsid w:val="00564456"/>
    <w:rsid w:val="00566015"/>
    <w:rsid w:val="005668C6"/>
    <w:rsid w:val="00566BD0"/>
    <w:rsid w:val="005671CC"/>
    <w:rsid w:val="005677BE"/>
    <w:rsid w:val="00571D4B"/>
    <w:rsid w:val="0057497B"/>
    <w:rsid w:val="00574A65"/>
    <w:rsid w:val="00574ADC"/>
    <w:rsid w:val="00574EEB"/>
    <w:rsid w:val="00575A7A"/>
    <w:rsid w:val="00576E56"/>
    <w:rsid w:val="005800B7"/>
    <w:rsid w:val="00581451"/>
    <w:rsid w:val="00581C7F"/>
    <w:rsid w:val="00582285"/>
    <w:rsid w:val="0058232F"/>
    <w:rsid w:val="00586348"/>
    <w:rsid w:val="00586A36"/>
    <w:rsid w:val="0058744C"/>
    <w:rsid w:val="005914A6"/>
    <w:rsid w:val="00591DF5"/>
    <w:rsid w:val="00592270"/>
    <w:rsid w:val="005926EC"/>
    <w:rsid w:val="00592934"/>
    <w:rsid w:val="00592DA1"/>
    <w:rsid w:val="00592FFC"/>
    <w:rsid w:val="00595DF4"/>
    <w:rsid w:val="005969F9"/>
    <w:rsid w:val="00597BDF"/>
    <w:rsid w:val="005A161D"/>
    <w:rsid w:val="005A262B"/>
    <w:rsid w:val="005A3423"/>
    <w:rsid w:val="005A4B7A"/>
    <w:rsid w:val="005A5578"/>
    <w:rsid w:val="005A6175"/>
    <w:rsid w:val="005A6FDB"/>
    <w:rsid w:val="005B0298"/>
    <w:rsid w:val="005B0FA9"/>
    <w:rsid w:val="005B136E"/>
    <w:rsid w:val="005B1D24"/>
    <w:rsid w:val="005B2090"/>
    <w:rsid w:val="005B2B4C"/>
    <w:rsid w:val="005B50F0"/>
    <w:rsid w:val="005B6457"/>
    <w:rsid w:val="005B66DA"/>
    <w:rsid w:val="005B7B2F"/>
    <w:rsid w:val="005C007F"/>
    <w:rsid w:val="005C0B58"/>
    <w:rsid w:val="005C1CA6"/>
    <w:rsid w:val="005C21ED"/>
    <w:rsid w:val="005C26CE"/>
    <w:rsid w:val="005C2995"/>
    <w:rsid w:val="005C4086"/>
    <w:rsid w:val="005C427E"/>
    <w:rsid w:val="005C49D9"/>
    <w:rsid w:val="005C5C9D"/>
    <w:rsid w:val="005C694F"/>
    <w:rsid w:val="005C7D23"/>
    <w:rsid w:val="005D1A28"/>
    <w:rsid w:val="005D1B4F"/>
    <w:rsid w:val="005D3F4B"/>
    <w:rsid w:val="005D52B6"/>
    <w:rsid w:val="005D5DE4"/>
    <w:rsid w:val="005D70F2"/>
    <w:rsid w:val="005D786A"/>
    <w:rsid w:val="005E09A6"/>
    <w:rsid w:val="005E09F6"/>
    <w:rsid w:val="005E0FA0"/>
    <w:rsid w:val="005E12BD"/>
    <w:rsid w:val="005E1BAF"/>
    <w:rsid w:val="005E34B1"/>
    <w:rsid w:val="005E3E16"/>
    <w:rsid w:val="005E4EEE"/>
    <w:rsid w:val="005E7BA5"/>
    <w:rsid w:val="005F0555"/>
    <w:rsid w:val="005F05CB"/>
    <w:rsid w:val="005F0DE6"/>
    <w:rsid w:val="005F395C"/>
    <w:rsid w:val="005F3B30"/>
    <w:rsid w:val="005F4FE6"/>
    <w:rsid w:val="005F5701"/>
    <w:rsid w:val="005F7063"/>
    <w:rsid w:val="005F738F"/>
    <w:rsid w:val="005F74E7"/>
    <w:rsid w:val="005F798B"/>
    <w:rsid w:val="00600782"/>
    <w:rsid w:val="006015B0"/>
    <w:rsid w:val="00601A0E"/>
    <w:rsid w:val="00601AAC"/>
    <w:rsid w:val="006024A4"/>
    <w:rsid w:val="00604A22"/>
    <w:rsid w:val="006055E4"/>
    <w:rsid w:val="00606090"/>
    <w:rsid w:val="00606534"/>
    <w:rsid w:val="00606616"/>
    <w:rsid w:val="0060727A"/>
    <w:rsid w:val="00610FAF"/>
    <w:rsid w:val="00612203"/>
    <w:rsid w:val="00612B5F"/>
    <w:rsid w:val="00612C45"/>
    <w:rsid w:val="0061320B"/>
    <w:rsid w:val="0061369B"/>
    <w:rsid w:val="00613874"/>
    <w:rsid w:val="00613A75"/>
    <w:rsid w:val="00614C4F"/>
    <w:rsid w:val="00615D3C"/>
    <w:rsid w:val="006163BC"/>
    <w:rsid w:val="00617D45"/>
    <w:rsid w:val="00621A2C"/>
    <w:rsid w:val="00621CA4"/>
    <w:rsid w:val="00621EF6"/>
    <w:rsid w:val="0062276B"/>
    <w:rsid w:val="0062527D"/>
    <w:rsid w:val="00626B89"/>
    <w:rsid w:val="0063122D"/>
    <w:rsid w:val="00631D63"/>
    <w:rsid w:val="00631F9F"/>
    <w:rsid w:val="00634812"/>
    <w:rsid w:val="00635090"/>
    <w:rsid w:val="00635112"/>
    <w:rsid w:val="00635116"/>
    <w:rsid w:val="00640689"/>
    <w:rsid w:val="006410C3"/>
    <w:rsid w:val="006423A0"/>
    <w:rsid w:val="006449AE"/>
    <w:rsid w:val="00646923"/>
    <w:rsid w:val="0065051C"/>
    <w:rsid w:val="00651268"/>
    <w:rsid w:val="0065173A"/>
    <w:rsid w:val="006538D6"/>
    <w:rsid w:val="0065393F"/>
    <w:rsid w:val="006548F5"/>
    <w:rsid w:val="00655195"/>
    <w:rsid w:val="00655596"/>
    <w:rsid w:val="00655607"/>
    <w:rsid w:val="00656582"/>
    <w:rsid w:val="006606FB"/>
    <w:rsid w:val="00660D7A"/>
    <w:rsid w:val="006614B1"/>
    <w:rsid w:val="00661E2A"/>
    <w:rsid w:val="00663013"/>
    <w:rsid w:val="0066348E"/>
    <w:rsid w:val="00663548"/>
    <w:rsid w:val="00663BD9"/>
    <w:rsid w:val="00664A54"/>
    <w:rsid w:val="0067088F"/>
    <w:rsid w:val="0067132B"/>
    <w:rsid w:val="00673144"/>
    <w:rsid w:val="006735C7"/>
    <w:rsid w:val="006748DE"/>
    <w:rsid w:val="00675945"/>
    <w:rsid w:val="00675FF6"/>
    <w:rsid w:val="00676899"/>
    <w:rsid w:val="0067712C"/>
    <w:rsid w:val="006779F8"/>
    <w:rsid w:val="00681E32"/>
    <w:rsid w:val="00682857"/>
    <w:rsid w:val="00682B13"/>
    <w:rsid w:val="00682E38"/>
    <w:rsid w:val="00682F98"/>
    <w:rsid w:val="00682FBD"/>
    <w:rsid w:val="00683E73"/>
    <w:rsid w:val="0068621D"/>
    <w:rsid w:val="00690EB7"/>
    <w:rsid w:val="00691F0A"/>
    <w:rsid w:val="00692D98"/>
    <w:rsid w:val="006933CC"/>
    <w:rsid w:val="00693554"/>
    <w:rsid w:val="00693FD0"/>
    <w:rsid w:val="006940FE"/>
    <w:rsid w:val="00694522"/>
    <w:rsid w:val="006A02CD"/>
    <w:rsid w:val="006A0B8F"/>
    <w:rsid w:val="006A1675"/>
    <w:rsid w:val="006A2550"/>
    <w:rsid w:val="006A4630"/>
    <w:rsid w:val="006A502B"/>
    <w:rsid w:val="006A6AE1"/>
    <w:rsid w:val="006A7309"/>
    <w:rsid w:val="006B137E"/>
    <w:rsid w:val="006B29D4"/>
    <w:rsid w:val="006B4070"/>
    <w:rsid w:val="006B5B5F"/>
    <w:rsid w:val="006B63DE"/>
    <w:rsid w:val="006C0EBD"/>
    <w:rsid w:val="006C1C92"/>
    <w:rsid w:val="006C29DA"/>
    <w:rsid w:val="006C2B86"/>
    <w:rsid w:val="006C4B54"/>
    <w:rsid w:val="006C62D7"/>
    <w:rsid w:val="006D3001"/>
    <w:rsid w:val="006D3484"/>
    <w:rsid w:val="006D4434"/>
    <w:rsid w:val="006D4AC2"/>
    <w:rsid w:val="006D63CA"/>
    <w:rsid w:val="006D664B"/>
    <w:rsid w:val="006E237B"/>
    <w:rsid w:val="006E2720"/>
    <w:rsid w:val="006E2FA9"/>
    <w:rsid w:val="006E3112"/>
    <w:rsid w:val="006E3D93"/>
    <w:rsid w:val="006E494C"/>
    <w:rsid w:val="006E5BD6"/>
    <w:rsid w:val="006E6A74"/>
    <w:rsid w:val="006E70D1"/>
    <w:rsid w:val="006F03A8"/>
    <w:rsid w:val="006F078B"/>
    <w:rsid w:val="006F1A6E"/>
    <w:rsid w:val="006F2AC7"/>
    <w:rsid w:val="006F2EDA"/>
    <w:rsid w:val="006F391E"/>
    <w:rsid w:val="0070103B"/>
    <w:rsid w:val="00704760"/>
    <w:rsid w:val="00705B83"/>
    <w:rsid w:val="007061A5"/>
    <w:rsid w:val="00707D3C"/>
    <w:rsid w:val="00707FA4"/>
    <w:rsid w:val="007142AB"/>
    <w:rsid w:val="007167E9"/>
    <w:rsid w:val="007172C9"/>
    <w:rsid w:val="0072016B"/>
    <w:rsid w:val="007204EE"/>
    <w:rsid w:val="00722575"/>
    <w:rsid w:val="007227C6"/>
    <w:rsid w:val="00722E52"/>
    <w:rsid w:val="00723CD0"/>
    <w:rsid w:val="00723CDB"/>
    <w:rsid w:val="007251CD"/>
    <w:rsid w:val="00725A35"/>
    <w:rsid w:val="00732CF4"/>
    <w:rsid w:val="007330F5"/>
    <w:rsid w:val="00734238"/>
    <w:rsid w:val="007343A4"/>
    <w:rsid w:val="0073541C"/>
    <w:rsid w:val="00735768"/>
    <w:rsid w:val="00735D29"/>
    <w:rsid w:val="007366C9"/>
    <w:rsid w:val="00737B8A"/>
    <w:rsid w:val="007401CC"/>
    <w:rsid w:val="0074065F"/>
    <w:rsid w:val="00741184"/>
    <w:rsid w:val="00743A44"/>
    <w:rsid w:val="007447AF"/>
    <w:rsid w:val="00744DA0"/>
    <w:rsid w:val="0074520E"/>
    <w:rsid w:val="00746141"/>
    <w:rsid w:val="007466BD"/>
    <w:rsid w:val="0074716B"/>
    <w:rsid w:val="007473E9"/>
    <w:rsid w:val="00750A95"/>
    <w:rsid w:val="00751D1F"/>
    <w:rsid w:val="00753037"/>
    <w:rsid w:val="0075492D"/>
    <w:rsid w:val="00754E38"/>
    <w:rsid w:val="00755131"/>
    <w:rsid w:val="0075514B"/>
    <w:rsid w:val="00755A8D"/>
    <w:rsid w:val="00756CCF"/>
    <w:rsid w:val="0075738D"/>
    <w:rsid w:val="00760A0A"/>
    <w:rsid w:val="00760C13"/>
    <w:rsid w:val="00762F9E"/>
    <w:rsid w:val="00764656"/>
    <w:rsid w:val="00764EE3"/>
    <w:rsid w:val="00764F13"/>
    <w:rsid w:val="0076545E"/>
    <w:rsid w:val="00765B42"/>
    <w:rsid w:val="007671F9"/>
    <w:rsid w:val="007700F8"/>
    <w:rsid w:val="0077032A"/>
    <w:rsid w:val="00770A61"/>
    <w:rsid w:val="00771B0A"/>
    <w:rsid w:val="00772BF7"/>
    <w:rsid w:val="00775A8A"/>
    <w:rsid w:val="00777E7C"/>
    <w:rsid w:val="007803AA"/>
    <w:rsid w:val="00780B22"/>
    <w:rsid w:val="00780FE8"/>
    <w:rsid w:val="00781102"/>
    <w:rsid w:val="007811FA"/>
    <w:rsid w:val="00781C87"/>
    <w:rsid w:val="00783C40"/>
    <w:rsid w:val="00784251"/>
    <w:rsid w:val="00784B58"/>
    <w:rsid w:val="007855AE"/>
    <w:rsid w:val="00785D54"/>
    <w:rsid w:val="00790AD3"/>
    <w:rsid w:val="00795292"/>
    <w:rsid w:val="007978A5"/>
    <w:rsid w:val="00797A78"/>
    <w:rsid w:val="007A01A1"/>
    <w:rsid w:val="007A055B"/>
    <w:rsid w:val="007A23BA"/>
    <w:rsid w:val="007A4FA3"/>
    <w:rsid w:val="007A699D"/>
    <w:rsid w:val="007A7460"/>
    <w:rsid w:val="007A7A40"/>
    <w:rsid w:val="007A7F0B"/>
    <w:rsid w:val="007B159A"/>
    <w:rsid w:val="007B325E"/>
    <w:rsid w:val="007B32E8"/>
    <w:rsid w:val="007B383C"/>
    <w:rsid w:val="007B4E2E"/>
    <w:rsid w:val="007C0056"/>
    <w:rsid w:val="007C049C"/>
    <w:rsid w:val="007C0A83"/>
    <w:rsid w:val="007C10A9"/>
    <w:rsid w:val="007C1C3F"/>
    <w:rsid w:val="007C39E4"/>
    <w:rsid w:val="007C4764"/>
    <w:rsid w:val="007C4B2A"/>
    <w:rsid w:val="007D089C"/>
    <w:rsid w:val="007D0CCA"/>
    <w:rsid w:val="007D3000"/>
    <w:rsid w:val="007D4085"/>
    <w:rsid w:val="007D58E7"/>
    <w:rsid w:val="007D68A0"/>
    <w:rsid w:val="007D6BF1"/>
    <w:rsid w:val="007D724F"/>
    <w:rsid w:val="007E2AF8"/>
    <w:rsid w:val="007E3504"/>
    <w:rsid w:val="007E4A1D"/>
    <w:rsid w:val="007F092D"/>
    <w:rsid w:val="007F102C"/>
    <w:rsid w:val="007F24F9"/>
    <w:rsid w:val="007F5665"/>
    <w:rsid w:val="008009A6"/>
    <w:rsid w:val="00801DDF"/>
    <w:rsid w:val="00801E25"/>
    <w:rsid w:val="0080202C"/>
    <w:rsid w:val="00803449"/>
    <w:rsid w:val="008055AA"/>
    <w:rsid w:val="00805F45"/>
    <w:rsid w:val="00811AEC"/>
    <w:rsid w:val="00812D38"/>
    <w:rsid w:val="0081468D"/>
    <w:rsid w:val="0081550B"/>
    <w:rsid w:val="0081763E"/>
    <w:rsid w:val="00822153"/>
    <w:rsid w:val="008227D2"/>
    <w:rsid w:val="00822B4E"/>
    <w:rsid w:val="008230D7"/>
    <w:rsid w:val="008235C5"/>
    <w:rsid w:val="008266BC"/>
    <w:rsid w:val="008270BB"/>
    <w:rsid w:val="00827821"/>
    <w:rsid w:val="00830529"/>
    <w:rsid w:val="008310AE"/>
    <w:rsid w:val="00831FAB"/>
    <w:rsid w:val="00833A94"/>
    <w:rsid w:val="00833F62"/>
    <w:rsid w:val="008351AF"/>
    <w:rsid w:val="00837469"/>
    <w:rsid w:val="008413B1"/>
    <w:rsid w:val="00841467"/>
    <w:rsid w:val="00841A7D"/>
    <w:rsid w:val="008423B9"/>
    <w:rsid w:val="00842E77"/>
    <w:rsid w:val="00843FA0"/>
    <w:rsid w:val="00844351"/>
    <w:rsid w:val="00844DEC"/>
    <w:rsid w:val="00846402"/>
    <w:rsid w:val="00847093"/>
    <w:rsid w:val="00847FC2"/>
    <w:rsid w:val="0085092C"/>
    <w:rsid w:val="00850C81"/>
    <w:rsid w:val="0085108F"/>
    <w:rsid w:val="00851C34"/>
    <w:rsid w:val="00851CD4"/>
    <w:rsid w:val="00854159"/>
    <w:rsid w:val="00854BC6"/>
    <w:rsid w:val="0085675A"/>
    <w:rsid w:val="008604EA"/>
    <w:rsid w:val="008633AC"/>
    <w:rsid w:val="00864435"/>
    <w:rsid w:val="00864B7C"/>
    <w:rsid w:val="00865C88"/>
    <w:rsid w:val="0086606F"/>
    <w:rsid w:val="008702E1"/>
    <w:rsid w:val="00870660"/>
    <w:rsid w:val="008717FF"/>
    <w:rsid w:val="00872E63"/>
    <w:rsid w:val="00872FE3"/>
    <w:rsid w:val="0087301F"/>
    <w:rsid w:val="00874C1F"/>
    <w:rsid w:val="0087572C"/>
    <w:rsid w:val="0087672E"/>
    <w:rsid w:val="008767AB"/>
    <w:rsid w:val="00876846"/>
    <w:rsid w:val="008768FC"/>
    <w:rsid w:val="00880135"/>
    <w:rsid w:val="008817F4"/>
    <w:rsid w:val="00882034"/>
    <w:rsid w:val="008823D8"/>
    <w:rsid w:val="00883C34"/>
    <w:rsid w:val="008854CD"/>
    <w:rsid w:val="00885B49"/>
    <w:rsid w:val="00886A16"/>
    <w:rsid w:val="00891FAC"/>
    <w:rsid w:val="0089329B"/>
    <w:rsid w:val="008953B9"/>
    <w:rsid w:val="00895A0C"/>
    <w:rsid w:val="0089664E"/>
    <w:rsid w:val="00896A7A"/>
    <w:rsid w:val="00897318"/>
    <w:rsid w:val="00897613"/>
    <w:rsid w:val="008A4D02"/>
    <w:rsid w:val="008A570F"/>
    <w:rsid w:val="008A5C92"/>
    <w:rsid w:val="008B1413"/>
    <w:rsid w:val="008B1D7B"/>
    <w:rsid w:val="008B2242"/>
    <w:rsid w:val="008B2B8D"/>
    <w:rsid w:val="008B2C3D"/>
    <w:rsid w:val="008B36BC"/>
    <w:rsid w:val="008B3822"/>
    <w:rsid w:val="008C1596"/>
    <w:rsid w:val="008C3CBC"/>
    <w:rsid w:val="008C3FE7"/>
    <w:rsid w:val="008C4702"/>
    <w:rsid w:val="008C5262"/>
    <w:rsid w:val="008C54FC"/>
    <w:rsid w:val="008C5537"/>
    <w:rsid w:val="008C7CE7"/>
    <w:rsid w:val="008D1EFB"/>
    <w:rsid w:val="008D3B6B"/>
    <w:rsid w:val="008D5748"/>
    <w:rsid w:val="008D5D20"/>
    <w:rsid w:val="008D6113"/>
    <w:rsid w:val="008D657F"/>
    <w:rsid w:val="008D7077"/>
    <w:rsid w:val="008E0068"/>
    <w:rsid w:val="008E11DB"/>
    <w:rsid w:val="008E228C"/>
    <w:rsid w:val="008E464D"/>
    <w:rsid w:val="008E4FE5"/>
    <w:rsid w:val="008E56C1"/>
    <w:rsid w:val="008E6492"/>
    <w:rsid w:val="008F25C6"/>
    <w:rsid w:val="008F5125"/>
    <w:rsid w:val="00903DCE"/>
    <w:rsid w:val="0090419E"/>
    <w:rsid w:val="0090508C"/>
    <w:rsid w:val="009064F0"/>
    <w:rsid w:val="009067E5"/>
    <w:rsid w:val="00907365"/>
    <w:rsid w:val="009111C3"/>
    <w:rsid w:val="00911F14"/>
    <w:rsid w:val="009125CE"/>
    <w:rsid w:val="00913540"/>
    <w:rsid w:val="00913A18"/>
    <w:rsid w:val="00914278"/>
    <w:rsid w:val="0091439B"/>
    <w:rsid w:val="009167CF"/>
    <w:rsid w:val="00920152"/>
    <w:rsid w:val="00922B68"/>
    <w:rsid w:val="0092641E"/>
    <w:rsid w:val="00926687"/>
    <w:rsid w:val="00931742"/>
    <w:rsid w:val="00933A26"/>
    <w:rsid w:val="00934B2F"/>
    <w:rsid w:val="0093539E"/>
    <w:rsid w:val="00940AB3"/>
    <w:rsid w:val="009413FC"/>
    <w:rsid w:val="00942823"/>
    <w:rsid w:val="009435D2"/>
    <w:rsid w:val="0094428F"/>
    <w:rsid w:val="00944F8F"/>
    <w:rsid w:val="00945C49"/>
    <w:rsid w:val="0095104C"/>
    <w:rsid w:val="0095106D"/>
    <w:rsid w:val="00951506"/>
    <w:rsid w:val="00952182"/>
    <w:rsid w:val="00953F66"/>
    <w:rsid w:val="009555A0"/>
    <w:rsid w:val="009559C2"/>
    <w:rsid w:val="00955AC7"/>
    <w:rsid w:val="0095627B"/>
    <w:rsid w:val="0095663E"/>
    <w:rsid w:val="009566EE"/>
    <w:rsid w:val="009569E2"/>
    <w:rsid w:val="00956A98"/>
    <w:rsid w:val="009632CF"/>
    <w:rsid w:val="009633F9"/>
    <w:rsid w:val="00963D14"/>
    <w:rsid w:val="009644B5"/>
    <w:rsid w:val="00964E30"/>
    <w:rsid w:val="00964F75"/>
    <w:rsid w:val="00964F7D"/>
    <w:rsid w:val="009652C5"/>
    <w:rsid w:val="0096552C"/>
    <w:rsid w:val="00965FEF"/>
    <w:rsid w:val="009663B7"/>
    <w:rsid w:val="009666CB"/>
    <w:rsid w:val="009669F3"/>
    <w:rsid w:val="00970D82"/>
    <w:rsid w:val="009725C7"/>
    <w:rsid w:val="0097301E"/>
    <w:rsid w:val="0097737A"/>
    <w:rsid w:val="00977465"/>
    <w:rsid w:val="00977B1A"/>
    <w:rsid w:val="00980040"/>
    <w:rsid w:val="00980AFA"/>
    <w:rsid w:val="00980DB4"/>
    <w:rsid w:val="00982078"/>
    <w:rsid w:val="00985CAC"/>
    <w:rsid w:val="00987332"/>
    <w:rsid w:val="00990AF4"/>
    <w:rsid w:val="009914A1"/>
    <w:rsid w:val="009927D9"/>
    <w:rsid w:val="009946B9"/>
    <w:rsid w:val="00997087"/>
    <w:rsid w:val="00997530"/>
    <w:rsid w:val="009A10C9"/>
    <w:rsid w:val="009A20BA"/>
    <w:rsid w:val="009A2624"/>
    <w:rsid w:val="009A3AB1"/>
    <w:rsid w:val="009A4D2B"/>
    <w:rsid w:val="009A5B6F"/>
    <w:rsid w:val="009A6C62"/>
    <w:rsid w:val="009A7647"/>
    <w:rsid w:val="009A7D44"/>
    <w:rsid w:val="009B1AF2"/>
    <w:rsid w:val="009B1F91"/>
    <w:rsid w:val="009B4559"/>
    <w:rsid w:val="009B52D7"/>
    <w:rsid w:val="009B54B5"/>
    <w:rsid w:val="009C046B"/>
    <w:rsid w:val="009C18D4"/>
    <w:rsid w:val="009C220F"/>
    <w:rsid w:val="009C2F1C"/>
    <w:rsid w:val="009C2FDC"/>
    <w:rsid w:val="009C3EAE"/>
    <w:rsid w:val="009C49BA"/>
    <w:rsid w:val="009C57E3"/>
    <w:rsid w:val="009C60D7"/>
    <w:rsid w:val="009C6CB1"/>
    <w:rsid w:val="009D0500"/>
    <w:rsid w:val="009D0E87"/>
    <w:rsid w:val="009D34BF"/>
    <w:rsid w:val="009D3947"/>
    <w:rsid w:val="009D3BCC"/>
    <w:rsid w:val="009D3D49"/>
    <w:rsid w:val="009D442C"/>
    <w:rsid w:val="009D4C0C"/>
    <w:rsid w:val="009D5996"/>
    <w:rsid w:val="009E0CB3"/>
    <w:rsid w:val="009E0F16"/>
    <w:rsid w:val="009E175A"/>
    <w:rsid w:val="009E21AC"/>
    <w:rsid w:val="009E3D67"/>
    <w:rsid w:val="009E62D6"/>
    <w:rsid w:val="009E7418"/>
    <w:rsid w:val="009F1407"/>
    <w:rsid w:val="009F1F02"/>
    <w:rsid w:val="009F2254"/>
    <w:rsid w:val="009F2399"/>
    <w:rsid w:val="009F41FB"/>
    <w:rsid w:val="009F4862"/>
    <w:rsid w:val="009F540E"/>
    <w:rsid w:val="009F7F8D"/>
    <w:rsid w:val="00A011AB"/>
    <w:rsid w:val="00A03392"/>
    <w:rsid w:val="00A03586"/>
    <w:rsid w:val="00A05239"/>
    <w:rsid w:val="00A05443"/>
    <w:rsid w:val="00A05AAB"/>
    <w:rsid w:val="00A05F20"/>
    <w:rsid w:val="00A06096"/>
    <w:rsid w:val="00A13566"/>
    <w:rsid w:val="00A17FA6"/>
    <w:rsid w:val="00A224DC"/>
    <w:rsid w:val="00A24C9C"/>
    <w:rsid w:val="00A2619E"/>
    <w:rsid w:val="00A266A3"/>
    <w:rsid w:val="00A26FE6"/>
    <w:rsid w:val="00A30674"/>
    <w:rsid w:val="00A332CA"/>
    <w:rsid w:val="00A3411B"/>
    <w:rsid w:val="00A35878"/>
    <w:rsid w:val="00A37025"/>
    <w:rsid w:val="00A40D42"/>
    <w:rsid w:val="00A40D9F"/>
    <w:rsid w:val="00A40F9F"/>
    <w:rsid w:val="00A45FC1"/>
    <w:rsid w:val="00A464B5"/>
    <w:rsid w:val="00A47428"/>
    <w:rsid w:val="00A47A27"/>
    <w:rsid w:val="00A523D8"/>
    <w:rsid w:val="00A52724"/>
    <w:rsid w:val="00A52CF1"/>
    <w:rsid w:val="00A53403"/>
    <w:rsid w:val="00A53D01"/>
    <w:rsid w:val="00A549D1"/>
    <w:rsid w:val="00A54D53"/>
    <w:rsid w:val="00A578CE"/>
    <w:rsid w:val="00A6062A"/>
    <w:rsid w:val="00A60D4C"/>
    <w:rsid w:val="00A61516"/>
    <w:rsid w:val="00A61A4C"/>
    <w:rsid w:val="00A62C39"/>
    <w:rsid w:val="00A62CAC"/>
    <w:rsid w:val="00A65591"/>
    <w:rsid w:val="00A66473"/>
    <w:rsid w:val="00A67887"/>
    <w:rsid w:val="00A678CF"/>
    <w:rsid w:val="00A70865"/>
    <w:rsid w:val="00A70B5D"/>
    <w:rsid w:val="00A714C2"/>
    <w:rsid w:val="00A714F9"/>
    <w:rsid w:val="00A715F8"/>
    <w:rsid w:val="00A72267"/>
    <w:rsid w:val="00A7324D"/>
    <w:rsid w:val="00A733C6"/>
    <w:rsid w:val="00A73C32"/>
    <w:rsid w:val="00A74FB3"/>
    <w:rsid w:val="00A753BA"/>
    <w:rsid w:val="00A75F7F"/>
    <w:rsid w:val="00A763C6"/>
    <w:rsid w:val="00A76FBC"/>
    <w:rsid w:val="00A801DD"/>
    <w:rsid w:val="00A80F8D"/>
    <w:rsid w:val="00A82118"/>
    <w:rsid w:val="00A82F03"/>
    <w:rsid w:val="00A87835"/>
    <w:rsid w:val="00A9026B"/>
    <w:rsid w:val="00A90CB6"/>
    <w:rsid w:val="00A90EEE"/>
    <w:rsid w:val="00A911CB"/>
    <w:rsid w:val="00A91661"/>
    <w:rsid w:val="00A91BA9"/>
    <w:rsid w:val="00A92439"/>
    <w:rsid w:val="00A92BFE"/>
    <w:rsid w:val="00A93429"/>
    <w:rsid w:val="00A9423B"/>
    <w:rsid w:val="00A95A90"/>
    <w:rsid w:val="00A95C62"/>
    <w:rsid w:val="00A971EC"/>
    <w:rsid w:val="00AA0E9F"/>
    <w:rsid w:val="00AA161B"/>
    <w:rsid w:val="00AA1EB1"/>
    <w:rsid w:val="00AA6056"/>
    <w:rsid w:val="00AA7177"/>
    <w:rsid w:val="00AA74C4"/>
    <w:rsid w:val="00AA7514"/>
    <w:rsid w:val="00AB238D"/>
    <w:rsid w:val="00AB318C"/>
    <w:rsid w:val="00AB351C"/>
    <w:rsid w:val="00AB5351"/>
    <w:rsid w:val="00AB6955"/>
    <w:rsid w:val="00AB6AEF"/>
    <w:rsid w:val="00AC006E"/>
    <w:rsid w:val="00AC1065"/>
    <w:rsid w:val="00AC6DC6"/>
    <w:rsid w:val="00AC7D25"/>
    <w:rsid w:val="00AD17F1"/>
    <w:rsid w:val="00AD5127"/>
    <w:rsid w:val="00AD614D"/>
    <w:rsid w:val="00AE02B1"/>
    <w:rsid w:val="00AE0682"/>
    <w:rsid w:val="00AE1393"/>
    <w:rsid w:val="00AE1FBD"/>
    <w:rsid w:val="00AE2455"/>
    <w:rsid w:val="00AE5B60"/>
    <w:rsid w:val="00AE6334"/>
    <w:rsid w:val="00AE6CC3"/>
    <w:rsid w:val="00AE6F0D"/>
    <w:rsid w:val="00AE7901"/>
    <w:rsid w:val="00AE7BA0"/>
    <w:rsid w:val="00AE7C81"/>
    <w:rsid w:val="00AF0460"/>
    <w:rsid w:val="00AF0DDD"/>
    <w:rsid w:val="00AF2C1B"/>
    <w:rsid w:val="00AF4308"/>
    <w:rsid w:val="00AF49E7"/>
    <w:rsid w:val="00AF5B2A"/>
    <w:rsid w:val="00AF682F"/>
    <w:rsid w:val="00AF6B76"/>
    <w:rsid w:val="00B00DBF"/>
    <w:rsid w:val="00B00F68"/>
    <w:rsid w:val="00B02642"/>
    <w:rsid w:val="00B02993"/>
    <w:rsid w:val="00B03166"/>
    <w:rsid w:val="00B03F33"/>
    <w:rsid w:val="00B04C5D"/>
    <w:rsid w:val="00B0542D"/>
    <w:rsid w:val="00B059C2"/>
    <w:rsid w:val="00B0655B"/>
    <w:rsid w:val="00B06996"/>
    <w:rsid w:val="00B1031D"/>
    <w:rsid w:val="00B10844"/>
    <w:rsid w:val="00B1087C"/>
    <w:rsid w:val="00B10CAC"/>
    <w:rsid w:val="00B10F16"/>
    <w:rsid w:val="00B114C8"/>
    <w:rsid w:val="00B12408"/>
    <w:rsid w:val="00B127AA"/>
    <w:rsid w:val="00B12BB0"/>
    <w:rsid w:val="00B12C9B"/>
    <w:rsid w:val="00B15243"/>
    <w:rsid w:val="00B167F1"/>
    <w:rsid w:val="00B204B7"/>
    <w:rsid w:val="00B211D1"/>
    <w:rsid w:val="00B212EE"/>
    <w:rsid w:val="00B21A9D"/>
    <w:rsid w:val="00B226AC"/>
    <w:rsid w:val="00B22EE8"/>
    <w:rsid w:val="00B22F7D"/>
    <w:rsid w:val="00B2344A"/>
    <w:rsid w:val="00B23661"/>
    <w:rsid w:val="00B23984"/>
    <w:rsid w:val="00B23AC9"/>
    <w:rsid w:val="00B249EE"/>
    <w:rsid w:val="00B2674B"/>
    <w:rsid w:val="00B26C3B"/>
    <w:rsid w:val="00B2722D"/>
    <w:rsid w:val="00B27F88"/>
    <w:rsid w:val="00B30DE4"/>
    <w:rsid w:val="00B326CA"/>
    <w:rsid w:val="00B32B74"/>
    <w:rsid w:val="00B337BF"/>
    <w:rsid w:val="00B36489"/>
    <w:rsid w:val="00B365F9"/>
    <w:rsid w:val="00B370F7"/>
    <w:rsid w:val="00B374F7"/>
    <w:rsid w:val="00B37525"/>
    <w:rsid w:val="00B41183"/>
    <w:rsid w:val="00B41506"/>
    <w:rsid w:val="00B42498"/>
    <w:rsid w:val="00B433E6"/>
    <w:rsid w:val="00B434AE"/>
    <w:rsid w:val="00B4364A"/>
    <w:rsid w:val="00B43A0E"/>
    <w:rsid w:val="00B460D8"/>
    <w:rsid w:val="00B47604"/>
    <w:rsid w:val="00B506C4"/>
    <w:rsid w:val="00B50FAA"/>
    <w:rsid w:val="00B5245D"/>
    <w:rsid w:val="00B52C95"/>
    <w:rsid w:val="00B52E76"/>
    <w:rsid w:val="00B565F3"/>
    <w:rsid w:val="00B62D36"/>
    <w:rsid w:val="00B6469A"/>
    <w:rsid w:val="00B655A8"/>
    <w:rsid w:val="00B66B33"/>
    <w:rsid w:val="00B676F4"/>
    <w:rsid w:val="00B67D84"/>
    <w:rsid w:val="00B67E75"/>
    <w:rsid w:val="00B70C52"/>
    <w:rsid w:val="00B71AB9"/>
    <w:rsid w:val="00B729A4"/>
    <w:rsid w:val="00B74A3B"/>
    <w:rsid w:val="00B75571"/>
    <w:rsid w:val="00B76E18"/>
    <w:rsid w:val="00B77776"/>
    <w:rsid w:val="00B77D3C"/>
    <w:rsid w:val="00B77E2A"/>
    <w:rsid w:val="00B80527"/>
    <w:rsid w:val="00B809F4"/>
    <w:rsid w:val="00B826E8"/>
    <w:rsid w:val="00B83B4C"/>
    <w:rsid w:val="00B84371"/>
    <w:rsid w:val="00B85EEC"/>
    <w:rsid w:val="00B8770B"/>
    <w:rsid w:val="00B908C2"/>
    <w:rsid w:val="00B908DE"/>
    <w:rsid w:val="00B909BF"/>
    <w:rsid w:val="00B90E76"/>
    <w:rsid w:val="00B90F1C"/>
    <w:rsid w:val="00B9546F"/>
    <w:rsid w:val="00B9600B"/>
    <w:rsid w:val="00BA0850"/>
    <w:rsid w:val="00BA1F25"/>
    <w:rsid w:val="00BA1F63"/>
    <w:rsid w:val="00BA2782"/>
    <w:rsid w:val="00BA6E21"/>
    <w:rsid w:val="00BB1960"/>
    <w:rsid w:val="00BB66F3"/>
    <w:rsid w:val="00BC0A8C"/>
    <w:rsid w:val="00BC2E2E"/>
    <w:rsid w:val="00BC33E6"/>
    <w:rsid w:val="00BC3D42"/>
    <w:rsid w:val="00BC712C"/>
    <w:rsid w:val="00BC7C19"/>
    <w:rsid w:val="00BD08E3"/>
    <w:rsid w:val="00BD0B77"/>
    <w:rsid w:val="00BD3907"/>
    <w:rsid w:val="00BD3C62"/>
    <w:rsid w:val="00BD42AA"/>
    <w:rsid w:val="00BD4615"/>
    <w:rsid w:val="00BD61B9"/>
    <w:rsid w:val="00BD686E"/>
    <w:rsid w:val="00BD6FD6"/>
    <w:rsid w:val="00BD7DFE"/>
    <w:rsid w:val="00BE033A"/>
    <w:rsid w:val="00BE0657"/>
    <w:rsid w:val="00BE18E9"/>
    <w:rsid w:val="00BE1A2A"/>
    <w:rsid w:val="00BE35C8"/>
    <w:rsid w:val="00BE3996"/>
    <w:rsid w:val="00BE5521"/>
    <w:rsid w:val="00BE571D"/>
    <w:rsid w:val="00BE745B"/>
    <w:rsid w:val="00BF1C49"/>
    <w:rsid w:val="00BF27DC"/>
    <w:rsid w:val="00BF2F0D"/>
    <w:rsid w:val="00BF2F6B"/>
    <w:rsid w:val="00BF4676"/>
    <w:rsid w:val="00BF4835"/>
    <w:rsid w:val="00BF4EBB"/>
    <w:rsid w:val="00BF51A6"/>
    <w:rsid w:val="00BF538A"/>
    <w:rsid w:val="00BF6535"/>
    <w:rsid w:val="00BF718A"/>
    <w:rsid w:val="00BF7701"/>
    <w:rsid w:val="00BF7BFC"/>
    <w:rsid w:val="00C00760"/>
    <w:rsid w:val="00C013DE"/>
    <w:rsid w:val="00C03920"/>
    <w:rsid w:val="00C04D3D"/>
    <w:rsid w:val="00C0511D"/>
    <w:rsid w:val="00C06832"/>
    <w:rsid w:val="00C072EA"/>
    <w:rsid w:val="00C0782F"/>
    <w:rsid w:val="00C07844"/>
    <w:rsid w:val="00C07F4C"/>
    <w:rsid w:val="00C1309A"/>
    <w:rsid w:val="00C13C49"/>
    <w:rsid w:val="00C13CE9"/>
    <w:rsid w:val="00C1771F"/>
    <w:rsid w:val="00C1797C"/>
    <w:rsid w:val="00C2187D"/>
    <w:rsid w:val="00C235EE"/>
    <w:rsid w:val="00C23FF9"/>
    <w:rsid w:val="00C2425B"/>
    <w:rsid w:val="00C247F6"/>
    <w:rsid w:val="00C2490F"/>
    <w:rsid w:val="00C2526A"/>
    <w:rsid w:val="00C25CF0"/>
    <w:rsid w:val="00C264A8"/>
    <w:rsid w:val="00C27004"/>
    <w:rsid w:val="00C27E69"/>
    <w:rsid w:val="00C31D92"/>
    <w:rsid w:val="00C3367C"/>
    <w:rsid w:val="00C33E85"/>
    <w:rsid w:val="00C347FE"/>
    <w:rsid w:val="00C34965"/>
    <w:rsid w:val="00C34AF9"/>
    <w:rsid w:val="00C358F6"/>
    <w:rsid w:val="00C35B56"/>
    <w:rsid w:val="00C36BB3"/>
    <w:rsid w:val="00C36BB8"/>
    <w:rsid w:val="00C37E05"/>
    <w:rsid w:val="00C41D98"/>
    <w:rsid w:val="00C42BC6"/>
    <w:rsid w:val="00C42D8B"/>
    <w:rsid w:val="00C445F8"/>
    <w:rsid w:val="00C50722"/>
    <w:rsid w:val="00C50EA3"/>
    <w:rsid w:val="00C51764"/>
    <w:rsid w:val="00C52437"/>
    <w:rsid w:val="00C53F96"/>
    <w:rsid w:val="00C571F0"/>
    <w:rsid w:val="00C57824"/>
    <w:rsid w:val="00C601B7"/>
    <w:rsid w:val="00C60605"/>
    <w:rsid w:val="00C61DF4"/>
    <w:rsid w:val="00C64592"/>
    <w:rsid w:val="00C64F6C"/>
    <w:rsid w:val="00C65C1D"/>
    <w:rsid w:val="00C7114B"/>
    <w:rsid w:val="00C73995"/>
    <w:rsid w:val="00C754D4"/>
    <w:rsid w:val="00C76292"/>
    <w:rsid w:val="00C77548"/>
    <w:rsid w:val="00C77CA3"/>
    <w:rsid w:val="00C81107"/>
    <w:rsid w:val="00C8130F"/>
    <w:rsid w:val="00C82CAB"/>
    <w:rsid w:val="00C850EB"/>
    <w:rsid w:val="00C85CEE"/>
    <w:rsid w:val="00C85F59"/>
    <w:rsid w:val="00C8650D"/>
    <w:rsid w:val="00C87B25"/>
    <w:rsid w:val="00C90296"/>
    <w:rsid w:val="00C90CEB"/>
    <w:rsid w:val="00C91CB6"/>
    <w:rsid w:val="00C922A0"/>
    <w:rsid w:val="00C92515"/>
    <w:rsid w:val="00C932BA"/>
    <w:rsid w:val="00C93429"/>
    <w:rsid w:val="00C95AF5"/>
    <w:rsid w:val="00C966DB"/>
    <w:rsid w:val="00CA2FFC"/>
    <w:rsid w:val="00CA3809"/>
    <w:rsid w:val="00CA507A"/>
    <w:rsid w:val="00CA578F"/>
    <w:rsid w:val="00CA69EF"/>
    <w:rsid w:val="00CA6F3F"/>
    <w:rsid w:val="00CB0B5E"/>
    <w:rsid w:val="00CB1413"/>
    <w:rsid w:val="00CB2F6D"/>
    <w:rsid w:val="00CB2F70"/>
    <w:rsid w:val="00CB2FE2"/>
    <w:rsid w:val="00CB4BAE"/>
    <w:rsid w:val="00CB4FCA"/>
    <w:rsid w:val="00CB79D9"/>
    <w:rsid w:val="00CC0573"/>
    <w:rsid w:val="00CC2AC1"/>
    <w:rsid w:val="00CC2F3D"/>
    <w:rsid w:val="00CC35DB"/>
    <w:rsid w:val="00CC38AD"/>
    <w:rsid w:val="00CC3A04"/>
    <w:rsid w:val="00CC48CE"/>
    <w:rsid w:val="00CC6167"/>
    <w:rsid w:val="00CD08EE"/>
    <w:rsid w:val="00CD1E6A"/>
    <w:rsid w:val="00CD44FC"/>
    <w:rsid w:val="00CD4562"/>
    <w:rsid w:val="00CD52CE"/>
    <w:rsid w:val="00CD52E6"/>
    <w:rsid w:val="00CD7170"/>
    <w:rsid w:val="00CE0A00"/>
    <w:rsid w:val="00CE1D59"/>
    <w:rsid w:val="00CE1E44"/>
    <w:rsid w:val="00CE322C"/>
    <w:rsid w:val="00CE3338"/>
    <w:rsid w:val="00CE338B"/>
    <w:rsid w:val="00CE338D"/>
    <w:rsid w:val="00CE35AA"/>
    <w:rsid w:val="00CE3E99"/>
    <w:rsid w:val="00CE41DF"/>
    <w:rsid w:val="00CE4D04"/>
    <w:rsid w:val="00CE51DE"/>
    <w:rsid w:val="00CE5FCB"/>
    <w:rsid w:val="00CE6028"/>
    <w:rsid w:val="00CF22A0"/>
    <w:rsid w:val="00CF3741"/>
    <w:rsid w:val="00CF452B"/>
    <w:rsid w:val="00CF4769"/>
    <w:rsid w:val="00CF49C6"/>
    <w:rsid w:val="00CF6712"/>
    <w:rsid w:val="00CF7040"/>
    <w:rsid w:val="00CF72D3"/>
    <w:rsid w:val="00CF747D"/>
    <w:rsid w:val="00CF7EC8"/>
    <w:rsid w:val="00D00335"/>
    <w:rsid w:val="00D0285B"/>
    <w:rsid w:val="00D040CF"/>
    <w:rsid w:val="00D0472F"/>
    <w:rsid w:val="00D06E96"/>
    <w:rsid w:val="00D07126"/>
    <w:rsid w:val="00D0759F"/>
    <w:rsid w:val="00D12AA8"/>
    <w:rsid w:val="00D14327"/>
    <w:rsid w:val="00D157A4"/>
    <w:rsid w:val="00D15DAC"/>
    <w:rsid w:val="00D165B0"/>
    <w:rsid w:val="00D21B59"/>
    <w:rsid w:val="00D24966"/>
    <w:rsid w:val="00D263CB"/>
    <w:rsid w:val="00D26CB2"/>
    <w:rsid w:val="00D2703D"/>
    <w:rsid w:val="00D305E3"/>
    <w:rsid w:val="00D30C7D"/>
    <w:rsid w:val="00D30E5E"/>
    <w:rsid w:val="00D30E9E"/>
    <w:rsid w:val="00D3104D"/>
    <w:rsid w:val="00D336F2"/>
    <w:rsid w:val="00D33B68"/>
    <w:rsid w:val="00D34591"/>
    <w:rsid w:val="00D35012"/>
    <w:rsid w:val="00D41325"/>
    <w:rsid w:val="00D46522"/>
    <w:rsid w:val="00D47457"/>
    <w:rsid w:val="00D50867"/>
    <w:rsid w:val="00D512D8"/>
    <w:rsid w:val="00D51773"/>
    <w:rsid w:val="00D51B9F"/>
    <w:rsid w:val="00D52165"/>
    <w:rsid w:val="00D53D74"/>
    <w:rsid w:val="00D55303"/>
    <w:rsid w:val="00D560D6"/>
    <w:rsid w:val="00D57227"/>
    <w:rsid w:val="00D57B47"/>
    <w:rsid w:val="00D57F4E"/>
    <w:rsid w:val="00D60261"/>
    <w:rsid w:val="00D61E70"/>
    <w:rsid w:val="00D62966"/>
    <w:rsid w:val="00D63620"/>
    <w:rsid w:val="00D6368E"/>
    <w:rsid w:val="00D64681"/>
    <w:rsid w:val="00D65536"/>
    <w:rsid w:val="00D6589A"/>
    <w:rsid w:val="00D672AB"/>
    <w:rsid w:val="00D67A11"/>
    <w:rsid w:val="00D70DE2"/>
    <w:rsid w:val="00D72939"/>
    <w:rsid w:val="00D734A6"/>
    <w:rsid w:val="00D74363"/>
    <w:rsid w:val="00D747CD"/>
    <w:rsid w:val="00D75F09"/>
    <w:rsid w:val="00D763D7"/>
    <w:rsid w:val="00D7753E"/>
    <w:rsid w:val="00D80761"/>
    <w:rsid w:val="00D807F1"/>
    <w:rsid w:val="00D80F32"/>
    <w:rsid w:val="00D84BBA"/>
    <w:rsid w:val="00D851E5"/>
    <w:rsid w:val="00D85A04"/>
    <w:rsid w:val="00D86425"/>
    <w:rsid w:val="00D87488"/>
    <w:rsid w:val="00D87840"/>
    <w:rsid w:val="00D90305"/>
    <w:rsid w:val="00D91C39"/>
    <w:rsid w:val="00D92CB3"/>
    <w:rsid w:val="00D933E8"/>
    <w:rsid w:val="00D9340C"/>
    <w:rsid w:val="00D95904"/>
    <w:rsid w:val="00D96059"/>
    <w:rsid w:val="00D96578"/>
    <w:rsid w:val="00D97C04"/>
    <w:rsid w:val="00D97CDB"/>
    <w:rsid w:val="00DA12CC"/>
    <w:rsid w:val="00DA1473"/>
    <w:rsid w:val="00DA37D4"/>
    <w:rsid w:val="00DA66B3"/>
    <w:rsid w:val="00DA6CFB"/>
    <w:rsid w:val="00DA7368"/>
    <w:rsid w:val="00DB024B"/>
    <w:rsid w:val="00DB1F05"/>
    <w:rsid w:val="00DB210E"/>
    <w:rsid w:val="00DB2ECA"/>
    <w:rsid w:val="00DB38F1"/>
    <w:rsid w:val="00DB3F3C"/>
    <w:rsid w:val="00DB4F2E"/>
    <w:rsid w:val="00DB76B4"/>
    <w:rsid w:val="00DB7AAF"/>
    <w:rsid w:val="00DC0B88"/>
    <w:rsid w:val="00DC189F"/>
    <w:rsid w:val="00DC2470"/>
    <w:rsid w:val="00DC35BC"/>
    <w:rsid w:val="00DC38F8"/>
    <w:rsid w:val="00DC4786"/>
    <w:rsid w:val="00DC49A3"/>
    <w:rsid w:val="00DC552C"/>
    <w:rsid w:val="00DC5B37"/>
    <w:rsid w:val="00DC6E1D"/>
    <w:rsid w:val="00DC6FDA"/>
    <w:rsid w:val="00DC7CD4"/>
    <w:rsid w:val="00DD0E22"/>
    <w:rsid w:val="00DD10FC"/>
    <w:rsid w:val="00DD14CD"/>
    <w:rsid w:val="00DD3CE4"/>
    <w:rsid w:val="00DD5785"/>
    <w:rsid w:val="00DD6022"/>
    <w:rsid w:val="00DD68AF"/>
    <w:rsid w:val="00DD6CC8"/>
    <w:rsid w:val="00DE0E60"/>
    <w:rsid w:val="00DE14C7"/>
    <w:rsid w:val="00DE165E"/>
    <w:rsid w:val="00DE30D1"/>
    <w:rsid w:val="00DE4C92"/>
    <w:rsid w:val="00DE5559"/>
    <w:rsid w:val="00DE63F6"/>
    <w:rsid w:val="00DF161D"/>
    <w:rsid w:val="00DF28A8"/>
    <w:rsid w:val="00DF2CCB"/>
    <w:rsid w:val="00DF5045"/>
    <w:rsid w:val="00DF5DAB"/>
    <w:rsid w:val="00DF6995"/>
    <w:rsid w:val="00DF7FDF"/>
    <w:rsid w:val="00E012D6"/>
    <w:rsid w:val="00E01578"/>
    <w:rsid w:val="00E02CCA"/>
    <w:rsid w:val="00E030DA"/>
    <w:rsid w:val="00E03C08"/>
    <w:rsid w:val="00E05114"/>
    <w:rsid w:val="00E053BC"/>
    <w:rsid w:val="00E0622C"/>
    <w:rsid w:val="00E06A01"/>
    <w:rsid w:val="00E06B52"/>
    <w:rsid w:val="00E07E8A"/>
    <w:rsid w:val="00E10B84"/>
    <w:rsid w:val="00E11310"/>
    <w:rsid w:val="00E12013"/>
    <w:rsid w:val="00E12A67"/>
    <w:rsid w:val="00E12C0E"/>
    <w:rsid w:val="00E140A1"/>
    <w:rsid w:val="00E14174"/>
    <w:rsid w:val="00E141A0"/>
    <w:rsid w:val="00E16031"/>
    <w:rsid w:val="00E1758A"/>
    <w:rsid w:val="00E204B2"/>
    <w:rsid w:val="00E204FC"/>
    <w:rsid w:val="00E20B4E"/>
    <w:rsid w:val="00E21C02"/>
    <w:rsid w:val="00E22558"/>
    <w:rsid w:val="00E227C3"/>
    <w:rsid w:val="00E22A98"/>
    <w:rsid w:val="00E22E84"/>
    <w:rsid w:val="00E23B23"/>
    <w:rsid w:val="00E2421D"/>
    <w:rsid w:val="00E260F4"/>
    <w:rsid w:val="00E308E2"/>
    <w:rsid w:val="00E309B1"/>
    <w:rsid w:val="00E30EBA"/>
    <w:rsid w:val="00E35DE0"/>
    <w:rsid w:val="00E379C3"/>
    <w:rsid w:val="00E37EA1"/>
    <w:rsid w:val="00E41B02"/>
    <w:rsid w:val="00E42527"/>
    <w:rsid w:val="00E42790"/>
    <w:rsid w:val="00E43EF9"/>
    <w:rsid w:val="00E442D6"/>
    <w:rsid w:val="00E44A25"/>
    <w:rsid w:val="00E463AC"/>
    <w:rsid w:val="00E47204"/>
    <w:rsid w:val="00E47468"/>
    <w:rsid w:val="00E475E1"/>
    <w:rsid w:val="00E47C5A"/>
    <w:rsid w:val="00E503E2"/>
    <w:rsid w:val="00E503FF"/>
    <w:rsid w:val="00E53FEB"/>
    <w:rsid w:val="00E549E9"/>
    <w:rsid w:val="00E552CD"/>
    <w:rsid w:val="00E555EE"/>
    <w:rsid w:val="00E60298"/>
    <w:rsid w:val="00E606EF"/>
    <w:rsid w:val="00E62E11"/>
    <w:rsid w:val="00E637CB"/>
    <w:rsid w:val="00E638C1"/>
    <w:rsid w:val="00E63E03"/>
    <w:rsid w:val="00E64563"/>
    <w:rsid w:val="00E65282"/>
    <w:rsid w:val="00E667DC"/>
    <w:rsid w:val="00E67383"/>
    <w:rsid w:val="00E70485"/>
    <w:rsid w:val="00E71126"/>
    <w:rsid w:val="00E711F3"/>
    <w:rsid w:val="00E71A4B"/>
    <w:rsid w:val="00E72256"/>
    <w:rsid w:val="00E72B41"/>
    <w:rsid w:val="00E73152"/>
    <w:rsid w:val="00E741E2"/>
    <w:rsid w:val="00E81BA7"/>
    <w:rsid w:val="00E82BC8"/>
    <w:rsid w:val="00E8331E"/>
    <w:rsid w:val="00E83723"/>
    <w:rsid w:val="00E879D1"/>
    <w:rsid w:val="00E9015E"/>
    <w:rsid w:val="00E90D9C"/>
    <w:rsid w:val="00E9227C"/>
    <w:rsid w:val="00E925E2"/>
    <w:rsid w:val="00E936F9"/>
    <w:rsid w:val="00E94D77"/>
    <w:rsid w:val="00E95CAA"/>
    <w:rsid w:val="00E96F46"/>
    <w:rsid w:val="00EA2209"/>
    <w:rsid w:val="00EA34F7"/>
    <w:rsid w:val="00EA3553"/>
    <w:rsid w:val="00EA370C"/>
    <w:rsid w:val="00EA47AD"/>
    <w:rsid w:val="00EA712A"/>
    <w:rsid w:val="00EA7451"/>
    <w:rsid w:val="00EA751D"/>
    <w:rsid w:val="00EA7841"/>
    <w:rsid w:val="00EB109A"/>
    <w:rsid w:val="00EB1754"/>
    <w:rsid w:val="00EB1CF4"/>
    <w:rsid w:val="00EB1D88"/>
    <w:rsid w:val="00EB2C6B"/>
    <w:rsid w:val="00EB33DC"/>
    <w:rsid w:val="00EB36B3"/>
    <w:rsid w:val="00EB3D53"/>
    <w:rsid w:val="00EB5006"/>
    <w:rsid w:val="00EB7453"/>
    <w:rsid w:val="00EC07F2"/>
    <w:rsid w:val="00EC193E"/>
    <w:rsid w:val="00EC75E1"/>
    <w:rsid w:val="00EC7835"/>
    <w:rsid w:val="00EC7C1D"/>
    <w:rsid w:val="00ED13C0"/>
    <w:rsid w:val="00ED18E3"/>
    <w:rsid w:val="00ED1CC5"/>
    <w:rsid w:val="00ED39CD"/>
    <w:rsid w:val="00ED3FA4"/>
    <w:rsid w:val="00ED4540"/>
    <w:rsid w:val="00ED7CF4"/>
    <w:rsid w:val="00ED7F1F"/>
    <w:rsid w:val="00EE05E9"/>
    <w:rsid w:val="00EE261F"/>
    <w:rsid w:val="00EE27A6"/>
    <w:rsid w:val="00EE2B2C"/>
    <w:rsid w:val="00EE39A7"/>
    <w:rsid w:val="00EE4552"/>
    <w:rsid w:val="00EE5F69"/>
    <w:rsid w:val="00EF3D9C"/>
    <w:rsid w:val="00EF4870"/>
    <w:rsid w:val="00EF721A"/>
    <w:rsid w:val="00F000D3"/>
    <w:rsid w:val="00F00AE0"/>
    <w:rsid w:val="00F03FF2"/>
    <w:rsid w:val="00F04986"/>
    <w:rsid w:val="00F04CA1"/>
    <w:rsid w:val="00F05D10"/>
    <w:rsid w:val="00F05E73"/>
    <w:rsid w:val="00F11391"/>
    <w:rsid w:val="00F12571"/>
    <w:rsid w:val="00F1266F"/>
    <w:rsid w:val="00F15963"/>
    <w:rsid w:val="00F1616D"/>
    <w:rsid w:val="00F177C3"/>
    <w:rsid w:val="00F178C1"/>
    <w:rsid w:val="00F20351"/>
    <w:rsid w:val="00F20F75"/>
    <w:rsid w:val="00F21F02"/>
    <w:rsid w:val="00F2315B"/>
    <w:rsid w:val="00F26B7B"/>
    <w:rsid w:val="00F279A7"/>
    <w:rsid w:val="00F30DF3"/>
    <w:rsid w:val="00F320E5"/>
    <w:rsid w:val="00F3212F"/>
    <w:rsid w:val="00F375E4"/>
    <w:rsid w:val="00F40799"/>
    <w:rsid w:val="00F408D7"/>
    <w:rsid w:val="00F40AB1"/>
    <w:rsid w:val="00F4154C"/>
    <w:rsid w:val="00F41D07"/>
    <w:rsid w:val="00F427ED"/>
    <w:rsid w:val="00F42B20"/>
    <w:rsid w:val="00F43884"/>
    <w:rsid w:val="00F439A8"/>
    <w:rsid w:val="00F460F4"/>
    <w:rsid w:val="00F501AD"/>
    <w:rsid w:val="00F50225"/>
    <w:rsid w:val="00F52393"/>
    <w:rsid w:val="00F52408"/>
    <w:rsid w:val="00F54455"/>
    <w:rsid w:val="00F56433"/>
    <w:rsid w:val="00F56685"/>
    <w:rsid w:val="00F60463"/>
    <w:rsid w:val="00F611F9"/>
    <w:rsid w:val="00F6346D"/>
    <w:rsid w:val="00F6365E"/>
    <w:rsid w:val="00F6504B"/>
    <w:rsid w:val="00F658C1"/>
    <w:rsid w:val="00F662DE"/>
    <w:rsid w:val="00F669EC"/>
    <w:rsid w:val="00F676A0"/>
    <w:rsid w:val="00F676A8"/>
    <w:rsid w:val="00F67A69"/>
    <w:rsid w:val="00F702AA"/>
    <w:rsid w:val="00F70463"/>
    <w:rsid w:val="00F706C9"/>
    <w:rsid w:val="00F72183"/>
    <w:rsid w:val="00F726AE"/>
    <w:rsid w:val="00F72F67"/>
    <w:rsid w:val="00F731E5"/>
    <w:rsid w:val="00F769C3"/>
    <w:rsid w:val="00F80661"/>
    <w:rsid w:val="00F852D4"/>
    <w:rsid w:val="00F85395"/>
    <w:rsid w:val="00F85664"/>
    <w:rsid w:val="00F866B5"/>
    <w:rsid w:val="00F87939"/>
    <w:rsid w:val="00F909D1"/>
    <w:rsid w:val="00F90AB0"/>
    <w:rsid w:val="00F90D0B"/>
    <w:rsid w:val="00F90EE1"/>
    <w:rsid w:val="00F92638"/>
    <w:rsid w:val="00F94EEC"/>
    <w:rsid w:val="00F950AB"/>
    <w:rsid w:val="00F95974"/>
    <w:rsid w:val="00F95E08"/>
    <w:rsid w:val="00F966E4"/>
    <w:rsid w:val="00F96AE6"/>
    <w:rsid w:val="00F97CE3"/>
    <w:rsid w:val="00FA065E"/>
    <w:rsid w:val="00FA08CA"/>
    <w:rsid w:val="00FA4253"/>
    <w:rsid w:val="00FA4914"/>
    <w:rsid w:val="00FA4D54"/>
    <w:rsid w:val="00FA4F1E"/>
    <w:rsid w:val="00FA7FC0"/>
    <w:rsid w:val="00FB0457"/>
    <w:rsid w:val="00FB4EBA"/>
    <w:rsid w:val="00FB5272"/>
    <w:rsid w:val="00FB569D"/>
    <w:rsid w:val="00FB75F9"/>
    <w:rsid w:val="00FC004B"/>
    <w:rsid w:val="00FC0D27"/>
    <w:rsid w:val="00FC1812"/>
    <w:rsid w:val="00FC249A"/>
    <w:rsid w:val="00FC48AD"/>
    <w:rsid w:val="00FC589F"/>
    <w:rsid w:val="00FC59C7"/>
    <w:rsid w:val="00FC6CF9"/>
    <w:rsid w:val="00FD1E38"/>
    <w:rsid w:val="00FD2705"/>
    <w:rsid w:val="00FD477F"/>
    <w:rsid w:val="00FD75F8"/>
    <w:rsid w:val="00FE1567"/>
    <w:rsid w:val="00FE181C"/>
    <w:rsid w:val="00FE24F4"/>
    <w:rsid w:val="00FE3693"/>
    <w:rsid w:val="00FE3957"/>
    <w:rsid w:val="00FE3A1B"/>
    <w:rsid w:val="00FE4742"/>
    <w:rsid w:val="00FE4960"/>
    <w:rsid w:val="00FE61DB"/>
    <w:rsid w:val="00FE6387"/>
    <w:rsid w:val="00FE664C"/>
    <w:rsid w:val="00FF0724"/>
    <w:rsid w:val="00FF07D0"/>
    <w:rsid w:val="00FF1362"/>
    <w:rsid w:val="00FF45A0"/>
    <w:rsid w:val="00FF4F09"/>
    <w:rsid w:val="00FF5580"/>
    <w:rsid w:val="00FF5C30"/>
    <w:rsid w:val="00FF63FF"/>
    <w:rsid w:val="00FF7F6B"/>
    <w:rsid w:val="00FF7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A3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A2823"/>
    <w:pPr>
      <w:keepNext/>
      <w:keepLines/>
      <w:numPr>
        <w:ilvl w:val="2"/>
        <w:numId w:val="2"/>
      </w:numPr>
      <w:tabs>
        <w:tab w:val="clear" w:pos="1288"/>
        <w:tab w:val="num" w:pos="1418"/>
      </w:tabs>
      <w:suppressAutoHyphens/>
      <w:spacing w:before="200"/>
      <w:ind w:left="1248" w:hanging="681"/>
      <w:jc w:val="left"/>
      <w:outlineLvl w:val="2"/>
    </w:pPr>
    <w:rPr>
      <w:rFonts w:ascii="Cambria" w:hAnsi="Cambria"/>
      <w:b/>
      <w:bCs/>
      <w:color w:val="0000FF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1A2823"/>
    <w:rPr>
      <w:rFonts w:ascii="Cambria" w:hAnsi="Cambria"/>
      <w:b/>
      <w:bCs/>
      <w:color w:val="0000FF"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  <w:style w:type="paragraph" w:styleId="HTML">
    <w:name w:val="HTML Preformatted"/>
    <w:basedOn w:val="a"/>
    <w:link w:val="HTML0"/>
    <w:uiPriority w:val="99"/>
    <w:semiHidden/>
    <w:unhideWhenUsed/>
    <w:rsid w:val="00C01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13DE"/>
    <w:rPr>
      <w:rFonts w:ascii="Courier New" w:hAnsi="Courier New" w:cs="Courier New"/>
    </w:rPr>
  </w:style>
  <w:style w:type="paragraph" w:styleId="aff2">
    <w:name w:val="List Continue"/>
    <w:basedOn w:val="a"/>
    <w:uiPriority w:val="99"/>
    <w:semiHidden/>
    <w:unhideWhenUsed/>
    <w:rsid w:val="00126A84"/>
    <w:pPr>
      <w:ind w:left="283"/>
      <w:contextualSpacing/>
    </w:pPr>
  </w:style>
  <w:style w:type="paragraph" w:customStyle="1" w:styleId="1e">
    <w:name w:val="Обычный без отступа1"/>
    <w:basedOn w:val="a"/>
    <w:qFormat/>
    <w:rsid w:val="00126A84"/>
    <w:pPr>
      <w:spacing w:before="40" w:after="40"/>
      <w:ind w:firstLine="0"/>
    </w:pPr>
    <w:rPr>
      <w:kern w:val="24"/>
      <w:lang w:eastAsia="en-US"/>
    </w:rPr>
  </w:style>
  <w:style w:type="paragraph" w:customStyle="1" w:styleId="pl">
    <w:name w:val="pl"/>
    <w:basedOn w:val="a"/>
    <w:rsid w:val="002232D5"/>
    <w:pPr>
      <w:spacing w:before="100" w:beforeAutospacing="1" w:after="100" w:afterAutospacing="1"/>
      <w:ind w:firstLine="0"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39" w:unhideWhenUsed="0"/>
    <w:lsdException w:name="toc 4" w:locked="1" w:semiHidden="0" w:uiPriority="39" w:unhideWhenUsed="0"/>
    <w:lsdException w:name="toc 5" w:locked="1" w:semiHidden="0" w:uiPriority="39" w:unhideWhenUsed="0"/>
    <w:lsdException w:name="toc 6" w:locked="1" w:semiHidden="0" w:uiPriority="39" w:unhideWhenUsed="0"/>
    <w:lsdException w:name="toc 7" w:locked="1" w:semiHidden="0" w:uiPriority="39" w:unhideWhenUsed="0"/>
    <w:lsdException w:name="toc 8" w:locked="1" w:semiHidden="0" w:uiPriority="39" w:unhideWhenUsed="0"/>
    <w:lsdException w:name="toc 9" w:locked="1" w:semiHidden="0" w:uiPriority="39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9A3"/>
    <w:pPr>
      <w:spacing w:after="120"/>
      <w:ind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532265"/>
    <w:pPr>
      <w:keepNext/>
      <w:keepLines/>
      <w:pageBreakBefore/>
      <w:numPr>
        <w:numId w:val="2"/>
      </w:numPr>
      <w:suppressAutoHyphens/>
      <w:outlineLvl w:val="0"/>
    </w:pPr>
    <w:rPr>
      <w:rFonts w:ascii="Cambria" w:hAnsi="Cambria"/>
      <w:b/>
      <w:bCs/>
      <w:sz w:val="28"/>
      <w:szCs w:val="28"/>
      <w:lang w:eastAsia="ar-SA"/>
    </w:rPr>
  </w:style>
  <w:style w:type="paragraph" w:styleId="2">
    <w:name w:val="heading 2"/>
    <w:basedOn w:val="a"/>
    <w:next w:val="a"/>
    <w:link w:val="21"/>
    <w:uiPriority w:val="99"/>
    <w:qFormat/>
    <w:rsid w:val="00753037"/>
    <w:pPr>
      <w:keepNext/>
      <w:keepLines/>
      <w:numPr>
        <w:ilvl w:val="1"/>
        <w:numId w:val="2"/>
      </w:numPr>
      <w:tabs>
        <w:tab w:val="clear" w:pos="1080"/>
      </w:tabs>
      <w:suppressAutoHyphens/>
      <w:spacing w:before="200"/>
      <w:ind w:left="737" w:hanging="737"/>
      <w:jc w:val="left"/>
      <w:outlineLvl w:val="1"/>
    </w:pPr>
    <w:rPr>
      <w:rFonts w:ascii="Cambria" w:hAnsi="Cambria"/>
      <w:b/>
      <w:bCs/>
      <w:sz w:val="26"/>
      <w:szCs w:val="26"/>
      <w:lang w:eastAsia="ar-SA"/>
    </w:rPr>
  </w:style>
  <w:style w:type="paragraph" w:styleId="3">
    <w:name w:val="heading 3"/>
    <w:basedOn w:val="a"/>
    <w:next w:val="a"/>
    <w:link w:val="31"/>
    <w:uiPriority w:val="99"/>
    <w:qFormat/>
    <w:rsid w:val="001A2823"/>
    <w:pPr>
      <w:keepNext/>
      <w:keepLines/>
      <w:numPr>
        <w:ilvl w:val="2"/>
        <w:numId w:val="2"/>
      </w:numPr>
      <w:tabs>
        <w:tab w:val="clear" w:pos="1288"/>
        <w:tab w:val="num" w:pos="1418"/>
      </w:tabs>
      <w:suppressAutoHyphens/>
      <w:spacing w:before="200"/>
      <w:ind w:left="1248" w:hanging="681"/>
      <w:jc w:val="left"/>
      <w:outlineLvl w:val="2"/>
    </w:pPr>
    <w:rPr>
      <w:rFonts w:ascii="Cambria" w:hAnsi="Cambria"/>
      <w:b/>
      <w:bCs/>
      <w:color w:val="0000FF"/>
      <w:szCs w:val="20"/>
      <w:lang w:eastAsia="ar-SA"/>
    </w:rPr>
  </w:style>
  <w:style w:type="paragraph" w:styleId="4">
    <w:name w:val="heading 4"/>
    <w:basedOn w:val="a"/>
    <w:next w:val="a"/>
    <w:link w:val="40"/>
    <w:unhideWhenUsed/>
    <w:qFormat/>
    <w:locked/>
    <w:rsid w:val="00A011A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1"/>
    <w:uiPriority w:val="99"/>
    <w:qFormat/>
    <w:rsid w:val="00AE1FBD"/>
    <w:pPr>
      <w:keepNext/>
      <w:tabs>
        <w:tab w:val="num" w:pos="1008"/>
      </w:tabs>
      <w:suppressAutoHyphens/>
      <w:ind w:left="1008" w:hanging="1008"/>
      <w:jc w:val="center"/>
      <w:outlineLvl w:val="4"/>
    </w:pPr>
    <w:rPr>
      <w:lang w:eastAsia="ar-SA"/>
    </w:rPr>
  </w:style>
  <w:style w:type="paragraph" w:styleId="6">
    <w:name w:val="heading 6"/>
    <w:basedOn w:val="a"/>
    <w:next w:val="a"/>
    <w:link w:val="60"/>
    <w:qFormat/>
    <w:locked/>
    <w:rsid w:val="00A011AB"/>
    <w:pPr>
      <w:spacing w:before="240" w:after="60"/>
      <w:ind w:left="3736" w:hanging="708"/>
      <w:jc w:val="left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link w:val="70"/>
    <w:qFormat/>
    <w:locked/>
    <w:rsid w:val="00A011AB"/>
    <w:pPr>
      <w:spacing w:before="240" w:after="60"/>
      <w:ind w:left="4444" w:hanging="708"/>
      <w:jc w:val="left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locked/>
    <w:rsid w:val="00A011AB"/>
    <w:pPr>
      <w:spacing w:before="240" w:after="60"/>
      <w:ind w:left="5152" w:hanging="708"/>
      <w:jc w:val="left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locked/>
    <w:rsid w:val="00A011AB"/>
    <w:pPr>
      <w:spacing w:before="240" w:after="60"/>
      <w:ind w:left="5860" w:hanging="708"/>
      <w:jc w:val="left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94428F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link w:val="2"/>
    <w:uiPriority w:val="99"/>
    <w:locked/>
    <w:rsid w:val="00753037"/>
    <w:rPr>
      <w:rFonts w:ascii="Cambria" w:hAnsi="Cambria"/>
      <w:b/>
      <w:bCs/>
      <w:sz w:val="26"/>
      <w:szCs w:val="26"/>
      <w:lang w:eastAsia="ar-SA"/>
    </w:rPr>
  </w:style>
  <w:style w:type="character" w:customStyle="1" w:styleId="Heading3Char">
    <w:name w:val="Heading 3 Char"/>
    <w:uiPriority w:val="99"/>
    <w:semiHidden/>
    <w:locked/>
    <w:rsid w:val="00F95974"/>
    <w:rPr>
      <w:rFonts w:ascii="Cambria" w:hAnsi="Cambria" w:cs="Times New Roman"/>
      <w:b/>
      <w:bCs/>
      <w:sz w:val="26"/>
      <w:szCs w:val="26"/>
    </w:rPr>
  </w:style>
  <w:style w:type="character" w:customStyle="1" w:styleId="51">
    <w:name w:val="Заголовок 5 Знак1"/>
    <w:link w:val="5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character" w:customStyle="1" w:styleId="31">
    <w:name w:val="Заголовок 3 Знак1"/>
    <w:link w:val="3"/>
    <w:uiPriority w:val="99"/>
    <w:locked/>
    <w:rsid w:val="001A2823"/>
    <w:rPr>
      <w:rFonts w:ascii="Cambria" w:hAnsi="Cambria"/>
      <w:b/>
      <w:bCs/>
      <w:color w:val="0000FF"/>
      <w:sz w:val="24"/>
      <w:lang w:eastAsia="ar-SA"/>
    </w:rPr>
  </w:style>
  <w:style w:type="paragraph" w:styleId="a3">
    <w:name w:val="header"/>
    <w:basedOn w:val="a"/>
    <w:link w:val="10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0">
    <w:name w:val="Верхний колонтитул Знак1"/>
    <w:link w:val="a3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paragraph" w:styleId="a4">
    <w:name w:val="footer"/>
    <w:basedOn w:val="a"/>
    <w:link w:val="12"/>
    <w:uiPriority w:val="99"/>
    <w:rsid w:val="00AE1FBD"/>
    <w:pPr>
      <w:tabs>
        <w:tab w:val="center" w:pos="4677"/>
        <w:tab w:val="right" w:pos="9355"/>
      </w:tabs>
    </w:pPr>
  </w:style>
  <w:style w:type="character" w:customStyle="1" w:styleId="12">
    <w:name w:val="Нижний колонтитул Знак1"/>
    <w:link w:val="a4"/>
    <w:uiPriority w:val="99"/>
    <w:semiHidden/>
    <w:locked/>
    <w:rsid w:val="00AE1FBD"/>
    <w:rPr>
      <w:rFonts w:cs="Times New Roman"/>
      <w:sz w:val="24"/>
      <w:szCs w:val="24"/>
      <w:lang w:val="ru-RU" w:eastAsia="ru-RU" w:bidi="ar-SA"/>
    </w:rPr>
  </w:style>
  <w:style w:type="character" w:customStyle="1" w:styleId="11">
    <w:name w:val="Заголовок 1 Знак1"/>
    <w:link w:val="1"/>
    <w:uiPriority w:val="99"/>
    <w:locked/>
    <w:rsid w:val="00532265"/>
    <w:rPr>
      <w:rFonts w:ascii="Cambria" w:hAnsi="Cambria"/>
      <w:b/>
      <w:bCs/>
      <w:sz w:val="28"/>
      <w:szCs w:val="28"/>
      <w:lang w:eastAsia="ar-SA"/>
    </w:rPr>
  </w:style>
  <w:style w:type="character" w:customStyle="1" w:styleId="WW8Num11z0">
    <w:name w:val="WW8Num11z0"/>
    <w:uiPriority w:val="99"/>
    <w:rsid w:val="00AE1FBD"/>
    <w:rPr>
      <w:rFonts w:ascii="Symbol" w:hAnsi="Symbol"/>
    </w:rPr>
  </w:style>
  <w:style w:type="character" w:customStyle="1" w:styleId="WW8Num10z0">
    <w:name w:val="WW8Num10z0"/>
    <w:uiPriority w:val="99"/>
    <w:rsid w:val="00AE1FBD"/>
    <w:rPr>
      <w:rFonts w:ascii="Symbol" w:hAnsi="Symbol"/>
    </w:rPr>
  </w:style>
  <w:style w:type="character" w:customStyle="1" w:styleId="WW8Num12z0">
    <w:name w:val="WW8Num12z0"/>
    <w:uiPriority w:val="99"/>
    <w:rsid w:val="00AE1FBD"/>
    <w:rPr>
      <w:rFonts w:ascii="Symbol" w:hAnsi="Symbol"/>
    </w:rPr>
  </w:style>
  <w:style w:type="character" w:customStyle="1" w:styleId="WW8Num13z0">
    <w:name w:val="WW8Num13z0"/>
    <w:uiPriority w:val="99"/>
    <w:rsid w:val="00AE1FBD"/>
    <w:rPr>
      <w:rFonts w:ascii="Symbol" w:hAnsi="Symbol"/>
    </w:rPr>
  </w:style>
  <w:style w:type="character" w:customStyle="1" w:styleId="WW8Num15z0">
    <w:name w:val="WW8Num15z0"/>
    <w:uiPriority w:val="99"/>
    <w:rsid w:val="00AE1FBD"/>
    <w:rPr>
      <w:rFonts w:ascii="Symbol" w:hAnsi="Symbol"/>
    </w:rPr>
  </w:style>
  <w:style w:type="character" w:customStyle="1" w:styleId="41">
    <w:name w:val="Основной шрифт абзаца4"/>
    <w:uiPriority w:val="99"/>
    <w:rsid w:val="00AE1FBD"/>
  </w:style>
  <w:style w:type="character" w:customStyle="1" w:styleId="WW8Num14z0">
    <w:name w:val="WW8Num14z0"/>
    <w:uiPriority w:val="99"/>
    <w:rsid w:val="00AE1FBD"/>
    <w:rPr>
      <w:rFonts w:ascii="Symbol" w:hAnsi="Symbol"/>
    </w:rPr>
  </w:style>
  <w:style w:type="character" w:customStyle="1" w:styleId="WW8Num16z0">
    <w:name w:val="WW8Num16z0"/>
    <w:uiPriority w:val="99"/>
    <w:rsid w:val="00AE1FBD"/>
    <w:rPr>
      <w:rFonts w:ascii="Symbol" w:hAnsi="Symbol"/>
    </w:rPr>
  </w:style>
  <w:style w:type="character" w:customStyle="1" w:styleId="30">
    <w:name w:val="Основной шрифт абзаца3"/>
    <w:uiPriority w:val="99"/>
    <w:rsid w:val="00AE1FBD"/>
  </w:style>
  <w:style w:type="character" w:customStyle="1" w:styleId="20">
    <w:name w:val="Основной шрифт абзаца2"/>
    <w:uiPriority w:val="99"/>
    <w:rsid w:val="00AE1FBD"/>
  </w:style>
  <w:style w:type="character" w:customStyle="1" w:styleId="WW8Num13z1">
    <w:name w:val="WW8Num13z1"/>
    <w:uiPriority w:val="99"/>
    <w:rsid w:val="00AE1FBD"/>
    <w:rPr>
      <w:rFonts w:ascii="Courier New" w:hAnsi="Courier New"/>
    </w:rPr>
  </w:style>
  <w:style w:type="character" w:customStyle="1" w:styleId="WW8Num13z2">
    <w:name w:val="WW8Num13z2"/>
    <w:uiPriority w:val="99"/>
    <w:rsid w:val="00AE1FBD"/>
    <w:rPr>
      <w:rFonts w:ascii="Wingdings" w:hAnsi="Wingdings"/>
    </w:rPr>
  </w:style>
  <w:style w:type="character" w:customStyle="1" w:styleId="WW8Num14z1">
    <w:name w:val="WW8Num14z1"/>
    <w:uiPriority w:val="99"/>
    <w:rsid w:val="00AE1FBD"/>
    <w:rPr>
      <w:rFonts w:ascii="Courier New" w:hAnsi="Courier New"/>
    </w:rPr>
  </w:style>
  <w:style w:type="character" w:customStyle="1" w:styleId="WW8Num14z2">
    <w:name w:val="WW8Num14z2"/>
    <w:uiPriority w:val="99"/>
    <w:rsid w:val="00AE1FBD"/>
    <w:rPr>
      <w:rFonts w:ascii="Wingdings" w:hAnsi="Wingdings"/>
    </w:rPr>
  </w:style>
  <w:style w:type="character" w:customStyle="1" w:styleId="WW8Num14z3">
    <w:name w:val="WW8Num14z3"/>
    <w:uiPriority w:val="99"/>
    <w:rsid w:val="00AE1FBD"/>
    <w:rPr>
      <w:rFonts w:ascii="Symbol" w:hAnsi="Symbol"/>
    </w:rPr>
  </w:style>
  <w:style w:type="character" w:customStyle="1" w:styleId="13">
    <w:name w:val="Основной шрифт абзаца1"/>
    <w:uiPriority w:val="99"/>
    <w:rsid w:val="00AE1FBD"/>
  </w:style>
  <w:style w:type="character" w:customStyle="1" w:styleId="50">
    <w:name w:val="Заголовок 5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14">
    <w:name w:val="Заголовок 1 Знак"/>
    <w:uiPriority w:val="99"/>
    <w:rsid w:val="00AE1FBD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22">
    <w:name w:val="Заголовок 2 Знак"/>
    <w:uiPriority w:val="99"/>
    <w:rsid w:val="00AE1FBD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23">
    <w:name w:val="Основной текст 2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6">
    <w:name w:val="Основной текст с отступом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x1">
    <w:name w:val="tx1"/>
    <w:uiPriority w:val="99"/>
    <w:rsid w:val="00AE1FBD"/>
    <w:rPr>
      <w:rFonts w:cs="Times New Roman"/>
      <w:b/>
      <w:bCs/>
    </w:rPr>
  </w:style>
  <w:style w:type="character" w:customStyle="1" w:styleId="a7">
    <w:name w:val="Верхний колонтитул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a8">
    <w:name w:val="Текст сноски Знак"/>
    <w:uiPriority w:val="99"/>
    <w:rsid w:val="00AE1FBD"/>
    <w:rPr>
      <w:rFonts w:ascii="Times New Roman" w:hAnsi="Times New Roman" w:cs="Times New Roman"/>
      <w:sz w:val="20"/>
      <w:szCs w:val="20"/>
    </w:rPr>
  </w:style>
  <w:style w:type="character" w:customStyle="1" w:styleId="t1">
    <w:name w:val="t1"/>
    <w:uiPriority w:val="99"/>
    <w:rsid w:val="00AE1FBD"/>
    <w:rPr>
      <w:rFonts w:cs="Times New Roman"/>
      <w:color w:val="auto"/>
    </w:rPr>
  </w:style>
  <w:style w:type="character" w:styleId="a9">
    <w:name w:val="Hyperlink"/>
    <w:uiPriority w:val="99"/>
    <w:rsid w:val="00AE1FBD"/>
    <w:rPr>
      <w:rFonts w:cs="Times New Roman"/>
      <w:color w:val="000080"/>
      <w:u w:val="single"/>
    </w:rPr>
  </w:style>
  <w:style w:type="character" w:customStyle="1" w:styleId="32">
    <w:name w:val="Заголовок 3 Знак"/>
    <w:uiPriority w:val="99"/>
    <w:rsid w:val="00AE1FBD"/>
    <w:rPr>
      <w:rFonts w:ascii="Cambria" w:hAnsi="Cambria" w:cs="Cambria"/>
      <w:b/>
      <w:bCs/>
      <w:color w:val="4F81BD"/>
      <w:sz w:val="20"/>
      <w:szCs w:val="20"/>
    </w:rPr>
  </w:style>
  <w:style w:type="character" w:customStyle="1" w:styleId="b1">
    <w:name w:val="b1"/>
    <w:uiPriority w:val="99"/>
    <w:rsid w:val="00AE1FBD"/>
    <w:rPr>
      <w:rFonts w:ascii="Courier New" w:hAnsi="Courier New" w:cs="Courier New"/>
      <w:b/>
      <w:bCs/>
      <w:color w:val="FF0000"/>
      <w:u w:val="none"/>
    </w:rPr>
  </w:style>
  <w:style w:type="character" w:customStyle="1" w:styleId="aa">
    <w:name w:val="Нижний колонтитул Знак"/>
    <w:uiPriority w:val="99"/>
    <w:rsid w:val="00AE1FBD"/>
    <w:rPr>
      <w:rFonts w:cs="Times New Roman"/>
    </w:rPr>
  </w:style>
  <w:style w:type="character" w:customStyle="1" w:styleId="ab">
    <w:name w:val="Текст выноски Знак"/>
    <w:uiPriority w:val="99"/>
    <w:rsid w:val="00AE1FBD"/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uiPriority w:val="99"/>
    <w:rsid w:val="00AE1FBD"/>
    <w:rPr>
      <w:rFonts w:ascii="Calibri" w:hAnsi="Calibri" w:cs="Calibri"/>
      <w:sz w:val="22"/>
      <w:szCs w:val="22"/>
      <w:lang w:val="ru-RU" w:eastAsia="ar-SA" w:bidi="ar-SA"/>
    </w:rPr>
  </w:style>
  <w:style w:type="paragraph" w:customStyle="1" w:styleId="ad">
    <w:name w:val="Заголовок"/>
    <w:basedOn w:val="a"/>
    <w:next w:val="ae"/>
    <w:uiPriority w:val="99"/>
    <w:rsid w:val="00AE1FBD"/>
    <w:pPr>
      <w:keepNext/>
      <w:suppressAutoHyphens/>
      <w:spacing w:before="240"/>
    </w:pPr>
    <w:rPr>
      <w:rFonts w:ascii="Arial" w:eastAsia="MS Mincho" w:hAnsi="Arial" w:cs="Arial"/>
      <w:sz w:val="28"/>
      <w:szCs w:val="28"/>
      <w:lang w:eastAsia="ar-SA"/>
    </w:rPr>
  </w:style>
  <w:style w:type="paragraph" w:styleId="ae">
    <w:name w:val="Body Text"/>
    <w:basedOn w:val="a"/>
    <w:link w:val="15"/>
    <w:uiPriority w:val="99"/>
    <w:rsid w:val="00AE1FBD"/>
    <w:pPr>
      <w:suppressAutoHyphens/>
    </w:pPr>
    <w:rPr>
      <w:lang w:eastAsia="ar-SA"/>
    </w:rPr>
  </w:style>
  <w:style w:type="character" w:customStyle="1" w:styleId="15">
    <w:name w:val="Основной текст Знак1"/>
    <w:link w:val="ae"/>
    <w:uiPriority w:val="99"/>
    <w:semiHidden/>
    <w:locked/>
    <w:rsid w:val="00AE1FBD"/>
    <w:rPr>
      <w:rFonts w:cs="Times New Roman"/>
      <w:sz w:val="24"/>
      <w:szCs w:val="24"/>
      <w:lang w:val="ru-RU" w:eastAsia="ar-SA" w:bidi="ar-SA"/>
    </w:rPr>
  </w:style>
  <w:style w:type="paragraph" w:styleId="af">
    <w:name w:val="List"/>
    <w:basedOn w:val="ae"/>
    <w:uiPriority w:val="99"/>
    <w:rsid w:val="00AE1FBD"/>
    <w:rPr>
      <w:rFonts w:ascii="Arial" w:hAnsi="Arial" w:cs="Arial"/>
    </w:rPr>
  </w:style>
  <w:style w:type="paragraph" w:customStyle="1" w:styleId="42">
    <w:name w:val="Название4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33">
    <w:name w:val="Название3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4">
    <w:name w:val="Указатель3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24">
    <w:name w:val="Название2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5">
    <w:name w:val="Указатель2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customStyle="1" w:styleId="16">
    <w:name w:val="Название1"/>
    <w:basedOn w:val="a"/>
    <w:uiPriority w:val="99"/>
    <w:rsid w:val="00AE1FBD"/>
    <w:pPr>
      <w:suppressLineNumbers/>
      <w:suppressAutoHyphens/>
      <w:spacing w:before="120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AE1FBD"/>
    <w:pPr>
      <w:suppressLineNumbers/>
      <w:suppressAutoHyphens/>
    </w:pPr>
    <w:rPr>
      <w:rFonts w:ascii="Arial" w:hAnsi="Arial" w:cs="Arial"/>
      <w:sz w:val="20"/>
      <w:szCs w:val="20"/>
      <w:lang w:eastAsia="ar-SA"/>
    </w:rPr>
  </w:style>
  <w:style w:type="paragraph" w:styleId="18">
    <w:name w:val="toc 1"/>
    <w:basedOn w:val="a"/>
    <w:next w:val="a"/>
    <w:autoRedefine/>
    <w:uiPriority w:val="39"/>
    <w:rsid w:val="00AE1FBD"/>
    <w:pPr>
      <w:suppressAutoHyphens/>
    </w:pPr>
    <w:rPr>
      <w:sz w:val="20"/>
      <w:szCs w:val="20"/>
      <w:lang w:eastAsia="ar-SA"/>
    </w:rPr>
  </w:style>
  <w:style w:type="paragraph" w:styleId="26">
    <w:name w:val="toc 2"/>
    <w:basedOn w:val="a"/>
    <w:next w:val="a"/>
    <w:autoRedefine/>
    <w:uiPriority w:val="39"/>
    <w:rsid w:val="00F52393"/>
    <w:pPr>
      <w:tabs>
        <w:tab w:val="left" w:pos="1415"/>
        <w:tab w:val="right" w:leader="dot" w:pos="9900"/>
      </w:tabs>
      <w:suppressAutoHyphens/>
      <w:ind w:left="1440" w:right="561" w:hanging="675"/>
    </w:pPr>
    <w:rPr>
      <w:sz w:val="20"/>
      <w:szCs w:val="20"/>
      <w:lang w:eastAsia="ar-SA"/>
    </w:rPr>
  </w:style>
  <w:style w:type="paragraph" w:styleId="35">
    <w:name w:val="toc 3"/>
    <w:basedOn w:val="a"/>
    <w:next w:val="a"/>
    <w:autoRedefine/>
    <w:uiPriority w:val="39"/>
    <w:rsid w:val="00AE1FBD"/>
    <w:pPr>
      <w:suppressAutoHyphens/>
      <w:ind w:left="400"/>
    </w:pPr>
    <w:rPr>
      <w:sz w:val="20"/>
      <w:szCs w:val="20"/>
      <w:lang w:eastAsia="ar-SA"/>
    </w:rPr>
  </w:style>
  <w:style w:type="paragraph" w:customStyle="1" w:styleId="ConsTitle">
    <w:name w:val="ConsTitle"/>
    <w:uiPriority w:val="99"/>
    <w:rsid w:val="00AE1FBD"/>
    <w:pPr>
      <w:widowControl w:val="0"/>
      <w:suppressAutoHyphens/>
      <w:autoSpaceDE w:val="0"/>
    </w:pPr>
    <w:rPr>
      <w:rFonts w:ascii="Arial" w:hAnsi="Arial" w:cs="Arial"/>
      <w:b/>
      <w:bCs/>
      <w:lang w:eastAsia="ar-SA"/>
    </w:rPr>
  </w:style>
  <w:style w:type="paragraph" w:styleId="af0">
    <w:name w:val="List Paragraph"/>
    <w:basedOn w:val="a"/>
    <w:uiPriority w:val="34"/>
    <w:qFormat/>
    <w:rsid w:val="00AE1FBD"/>
    <w:pPr>
      <w:suppressAutoHyphens/>
      <w:ind w:left="720"/>
    </w:pPr>
    <w:rPr>
      <w:sz w:val="20"/>
      <w:szCs w:val="20"/>
      <w:lang w:eastAsia="ar-SA"/>
    </w:rPr>
  </w:style>
  <w:style w:type="paragraph" w:customStyle="1" w:styleId="210">
    <w:name w:val="Основной текст 21"/>
    <w:basedOn w:val="a"/>
    <w:uiPriority w:val="99"/>
    <w:rsid w:val="00AE1FBD"/>
    <w:pPr>
      <w:suppressAutoHyphens/>
      <w:spacing w:line="480" w:lineRule="auto"/>
    </w:pPr>
    <w:rPr>
      <w:sz w:val="20"/>
      <w:szCs w:val="20"/>
      <w:lang w:eastAsia="ar-SA"/>
    </w:rPr>
  </w:style>
  <w:style w:type="paragraph" w:styleId="af1">
    <w:name w:val="Body Text Indent"/>
    <w:basedOn w:val="a"/>
    <w:link w:val="19"/>
    <w:uiPriority w:val="99"/>
    <w:rsid w:val="00AE1FBD"/>
    <w:pPr>
      <w:suppressAutoHyphens/>
      <w:ind w:left="283"/>
    </w:pPr>
    <w:rPr>
      <w:sz w:val="20"/>
      <w:szCs w:val="20"/>
      <w:lang w:eastAsia="ar-SA"/>
    </w:rPr>
  </w:style>
  <w:style w:type="character" w:customStyle="1" w:styleId="19">
    <w:name w:val="Основной текст с отступом Знак1"/>
    <w:link w:val="af1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1a">
    <w:name w:val="Стиль1"/>
    <w:basedOn w:val="a"/>
    <w:uiPriority w:val="99"/>
    <w:rsid w:val="00AE1FBD"/>
    <w:pPr>
      <w:suppressAutoHyphens/>
      <w:ind w:firstLine="580"/>
    </w:pPr>
    <w:rPr>
      <w:sz w:val="28"/>
      <w:szCs w:val="28"/>
      <w:lang w:eastAsia="ar-SA"/>
    </w:rPr>
  </w:style>
  <w:style w:type="paragraph" w:customStyle="1" w:styleId="1b">
    <w:name w:val="Обычный1"/>
    <w:uiPriority w:val="99"/>
    <w:rsid w:val="00AE1FBD"/>
    <w:pPr>
      <w:suppressAutoHyphens/>
    </w:pPr>
    <w:rPr>
      <w:lang w:eastAsia="ar-SA"/>
    </w:rPr>
  </w:style>
  <w:style w:type="paragraph" w:styleId="af2">
    <w:name w:val="footnote text"/>
    <w:basedOn w:val="a"/>
    <w:link w:val="1c"/>
    <w:uiPriority w:val="99"/>
    <w:semiHidden/>
    <w:rsid w:val="00AE1FBD"/>
    <w:pPr>
      <w:keepLines/>
      <w:suppressAutoHyphens/>
    </w:pPr>
    <w:rPr>
      <w:sz w:val="20"/>
      <w:szCs w:val="20"/>
      <w:lang w:eastAsia="ar-SA"/>
    </w:rPr>
  </w:style>
  <w:style w:type="character" w:customStyle="1" w:styleId="1c">
    <w:name w:val="Текст сноски Знак1"/>
    <w:link w:val="af2"/>
    <w:uiPriority w:val="99"/>
    <w:semiHidden/>
    <w:locked/>
    <w:rsid w:val="00AE1FBD"/>
    <w:rPr>
      <w:rFonts w:cs="Times New Roman"/>
      <w:lang w:val="ru-RU" w:eastAsia="ar-SA" w:bidi="ar-SA"/>
    </w:rPr>
  </w:style>
  <w:style w:type="paragraph" w:customStyle="1" w:styleId="af3">
    <w:name w:val="Содержимое таблицы"/>
    <w:basedOn w:val="a"/>
    <w:uiPriority w:val="99"/>
    <w:rsid w:val="00AE1FBD"/>
    <w:pPr>
      <w:suppressLineNumbers/>
      <w:suppressAutoHyphens/>
    </w:pPr>
    <w:rPr>
      <w:lang w:eastAsia="ar-SA"/>
    </w:rPr>
  </w:style>
  <w:style w:type="paragraph" w:customStyle="1" w:styleId="af4">
    <w:name w:val="Таблица"/>
    <w:basedOn w:val="a"/>
    <w:uiPriority w:val="99"/>
    <w:rsid w:val="00AE1FBD"/>
    <w:pPr>
      <w:widowControl w:val="0"/>
      <w:suppressAutoHyphens/>
    </w:pPr>
    <w:rPr>
      <w:rFonts w:ascii="Arial" w:hAnsi="Arial" w:cs="Arial"/>
      <w:kern w:val="1"/>
      <w:sz w:val="20"/>
      <w:szCs w:val="20"/>
      <w:lang w:eastAsia="ar-SA"/>
    </w:rPr>
  </w:style>
  <w:style w:type="paragraph" w:customStyle="1" w:styleId="27">
    <w:name w:val="Обычный2"/>
    <w:uiPriority w:val="99"/>
    <w:rsid w:val="00AE1FBD"/>
    <w:pPr>
      <w:suppressAutoHyphens/>
    </w:pPr>
    <w:rPr>
      <w:lang w:eastAsia="ar-SA"/>
    </w:rPr>
  </w:style>
  <w:style w:type="paragraph" w:customStyle="1" w:styleId="af5">
    <w:name w:val="Содержимое врезки"/>
    <w:basedOn w:val="ae"/>
    <w:uiPriority w:val="99"/>
    <w:rsid w:val="00AE1FBD"/>
  </w:style>
  <w:style w:type="paragraph" w:customStyle="1" w:styleId="af6">
    <w:name w:val="Заголовок таблицы"/>
    <w:basedOn w:val="af3"/>
    <w:uiPriority w:val="99"/>
    <w:rsid w:val="00D040CF"/>
    <w:pPr>
      <w:keepNext/>
      <w:keepLines/>
      <w:spacing w:after="0"/>
      <w:ind w:firstLine="0"/>
      <w:jc w:val="center"/>
    </w:pPr>
    <w:rPr>
      <w:b/>
      <w:bCs/>
    </w:rPr>
  </w:style>
  <w:style w:type="paragraph" w:styleId="44">
    <w:name w:val="toc 4"/>
    <w:basedOn w:val="17"/>
    <w:autoRedefine/>
    <w:uiPriority w:val="39"/>
    <w:rsid w:val="00AE1FBD"/>
    <w:pPr>
      <w:tabs>
        <w:tab w:val="right" w:leader="dot" w:pos="9637"/>
      </w:tabs>
      <w:ind w:left="849"/>
    </w:pPr>
  </w:style>
  <w:style w:type="paragraph" w:styleId="52">
    <w:name w:val="toc 5"/>
    <w:basedOn w:val="17"/>
    <w:autoRedefine/>
    <w:uiPriority w:val="39"/>
    <w:rsid w:val="00AE1FBD"/>
    <w:pPr>
      <w:tabs>
        <w:tab w:val="right" w:leader="dot" w:pos="9637"/>
      </w:tabs>
      <w:ind w:left="1132"/>
    </w:pPr>
  </w:style>
  <w:style w:type="paragraph" w:styleId="61">
    <w:name w:val="toc 6"/>
    <w:basedOn w:val="17"/>
    <w:autoRedefine/>
    <w:uiPriority w:val="39"/>
    <w:rsid w:val="00AE1FBD"/>
    <w:pPr>
      <w:tabs>
        <w:tab w:val="right" w:leader="dot" w:pos="9637"/>
      </w:tabs>
      <w:ind w:left="1415"/>
    </w:pPr>
  </w:style>
  <w:style w:type="paragraph" w:styleId="71">
    <w:name w:val="toc 7"/>
    <w:basedOn w:val="17"/>
    <w:autoRedefine/>
    <w:uiPriority w:val="39"/>
    <w:rsid w:val="00AE1FBD"/>
    <w:pPr>
      <w:tabs>
        <w:tab w:val="right" w:leader="dot" w:pos="9637"/>
      </w:tabs>
      <w:ind w:left="1698"/>
    </w:pPr>
  </w:style>
  <w:style w:type="paragraph" w:styleId="81">
    <w:name w:val="toc 8"/>
    <w:basedOn w:val="17"/>
    <w:autoRedefine/>
    <w:uiPriority w:val="39"/>
    <w:rsid w:val="00AE1FBD"/>
    <w:pPr>
      <w:tabs>
        <w:tab w:val="right" w:leader="dot" w:pos="9637"/>
      </w:tabs>
      <w:ind w:left="1981"/>
    </w:pPr>
  </w:style>
  <w:style w:type="paragraph" w:styleId="91">
    <w:name w:val="toc 9"/>
    <w:basedOn w:val="17"/>
    <w:autoRedefine/>
    <w:uiPriority w:val="39"/>
    <w:rsid w:val="00AE1FBD"/>
    <w:pPr>
      <w:tabs>
        <w:tab w:val="right" w:leader="dot" w:pos="9637"/>
      </w:tabs>
      <w:ind w:left="2264"/>
    </w:pPr>
  </w:style>
  <w:style w:type="paragraph" w:customStyle="1" w:styleId="100">
    <w:name w:val="Оглавление 10"/>
    <w:basedOn w:val="17"/>
    <w:uiPriority w:val="99"/>
    <w:rsid w:val="00AE1FBD"/>
    <w:pPr>
      <w:tabs>
        <w:tab w:val="right" w:leader="dot" w:pos="9637"/>
      </w:tabs>
      <w:ind w:left="2547"/>
    </w:pPr>
  </w:style>
  <w:style w:type="paragraph" w:styleId="af7">
    <w:name w:val="Balloon Text"/>
    <w:basedOn w:val="a"/>
    <w:link w:val="1d"/>
    <w:uiPriority w:val="99"/>
    <w:semiHidden/>
    <w:rsid w:val="00AE1FBD"/>
    <w:pPr>
      <w:suppressAutoHyphens/>
    </w:pPr>
    <w:rPr>
      <w:rFonts w:ascii="Tahoma" w:hAnsi="Tahoma" w:cs="Tahoma"/>
      <w:sz w:val="16"/>
      <w:szCs w:val="16"/>
      <w:lang w:eastAsia="ar-SA"/>
    </w:rPr>
  </w:style>
  <w:style w:type="character" w:customStyle="1" w:styleId="1d">
    <w:name w:val="Текст выноски Знак1"/>
    <w:link w:val="af7"/>
    <w:uiPriority w:val="99"/>
    <w:semiHidden/>
    <w:locked/>
    <w:rsid w:val="00AE1FBD"/>
    <w:rPr>
      <w:rFonts w:ascii="Tahoma" w:hAnsi="Tahoma" w:cs="Tahoma"/>
      <w:sz w:val="16"/>
      <w:szCs w:val="16"/>
      <w:lang w:val="ru-RU" w:eastAsia="ar-SA" w:bidi="ar-SA"/>
    </w:rPr>
  </w:style>
  <w:style w:type="paragraph" w:styleId="af8">
    <w:name w:val="No Spacing"/>
    <w:uiPriority w:val="99"/>
    <w:qFormat/>
    <w:rsid w:val="00AE1FBD"/>
    <w:pPr>
      <w:suppressAutoHyphens/>
    </w:pPr>
    <w:rPr>
      <w:rFonts w:ascii="Calibri" w:hAnsi="Calibri" w:cs="Calibri"/>
      <w:lang w:eastAsia="ar-SA"/>
    </w:rPr>
  </w:style>
  <w:style w:type="table" w:styleId="af9">
    <w:name w:val="Table Grid"/>
    <w:basedOn w:val="a1"/>
    <w:uiPriority w:val="99"/>
    <w:rsid w:val="00AE1FB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annotation reference"/>
    <w:uiPriority w:val="99"/>
    <w:semiHidden/>
    <w:rsid w:val="00AE1FBD"/>
    <w:rPr>
      <w:rFonts w:cs="Times New Roman"/>
      <w:sz w:val="16"/>
      <w:szCs w:val="16"/>
    </w:rPr>
  </w:style>
  <w:style w:type="paragraph" w:styleId="afb">
    <w:name w:val="annotation text"/>
    <w:basedOn w:val="a"/>
    <w:link w:val="afc"/>
    <w:uiPriority w:val="99"/>
    <w:semiHidden/>
    <w:rsid w:val="00AE1FBD"/>
    <w:pPr>
      <w:suppressAutoHyphens/>
    </w:pPr>
    <w:rPr>
      <w:sz w:val="20"/>
      <w:szCs w:val="20"/>
      <w:lang w:eastAsia="ar-SA"/>
    </w:rPr>
  </w:style>
  <w:style w:type="character" w:customStyle="1" w:styleId="afc">
    <w:name w:val="Текст примечания Знак"/>
    <w:link w:val="afb"/>
    <w:uiPriority w:val="99"/>
    <w:semiHidden/>
    <w:locked/>
    <w:rsid w:val="00AE1FBD"/>
    <w:rPr>
      <w:rFonts w:cs="Times New Roman"/>
      <w:lang w:val="ru-RU" w:eastAsia="ar-SA" w:bidi="ar-SA"/>
    </w:rPr>
  </w:style>
  <w:style w:type="paragraph" w:styleId="afd">
    <w:name w:val="annotation subject"/>
    <w:basedOn w:val="afb"/>
    <w:next w:val="afb"/>
    <w:link w:val="afe"/>
    <w:uiPriority w:val="99"/>
    <w:semiHidden/>
    <w:rsid w:val="00AE1FBD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locked/>
    <w:rsid w:val="00AE1FBD"/>
    <w:rPr>
      <w:rFonts w:cs="Times New Roman"/>
      <w:b/>
      <w:bCs/>
      <w:lang w:val="ru-RU" w:eastAsia="ar-SA" w:bidi="ar-SA"/>
    </w:rPr>
  </w:style>
  <w:style w:type="paragraph" w:customStyle="1" w:styleId="Arial5555">
    <w:name w:val="Стиль Arial 5.5 пт Черный Перед:  5 пт После:  5 пт"/>
    <w:basedOn w:val="a"/>
    <w:uiPriority w:val="99"/>
    <w:rsid w:val="00200942"/>
    <w:pPr>
      <w:numPr>
        <w:numId w:val="1"/>
      </w:numPr>
    </w:pPr>
  </w:style>
  <w:style w:type="paragraph" w:customStyle="1" w:styleId="aff">
    <w:name w:val="Ячейка таблицы"/>
    <w:basedOn w:val="a"/>
    <w:uiPriority w:val="99"/>
    <w:rsid w:val="00E012D6"/>
    <w:pPr>
      <w:spacing w:after="0"/>
      <w:ind w:firstLine="0"/>
      <w:jc w:val="left"/>
    </w:pPr>
  </w:style>
  <w:style w:type="character" w:styleId="aff0">
    <w:name w:val="FollowedHyperlink"/>
    <w:uiPriority w:val="99"/>
    <w:rsid w:val="00F60463"/>
    <w:rPr>
      <w:rFonts w:cs="Times New Roman"/>
      <w:color w:val="000080"/>
      <w:u w:val="single"/>
    </w:rPr>
  </w:style>
  <w:style w:type="paragraph" w:customStyle="1" w:styleId="xl24">
    <w:name w:val="xl24"/>
    <w:basedOn w:val="a"/>
    <w:uiPriority w:val="99"/>
    <w:rsid w:val="00F60463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5">
    <w:name w:val="xl25"/>
    <w:basedOn w:val="a"/>
    <w:uiPriority w:val="99"/>
    <w:rsid w:val="00F60463"/>
    <w:pPr>
      <w:spacing w:before="100" w:beforeAutospacing="1" w:after="100" w:afterAutospacing="1"/>
      <w:ind w:firstLine="0"/>
      <w:jc w:val="left"/>
      <w:textAlignment w:val="center"/>
    </w:pPr>
  </w:style>
  <w:style w:type="paragraph" w:customStyle="1" w:styleId="xl26">
    <w:name w:val="xl26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7">
    <w:name w:val="xl27"/>
    <w:basedOn w:val="a"/>
    <w:uiPriority w:val="99"/>
    <w:rsid w:val="00F60463"/>
    <w:pPr>
      <w:spacing w:before="100" w:beforeAutospacing="1" w:after="100" w:afterAutospacing="1"/>
      <w:ind w:firstLine="0"/>
      <w:jc w:val="center"/>
    </w:pPr>
  </w:style>
  <w:style w:type="paragraph" w:customStyle="1" w:styleId="xl28">
    <w:name w:val="xl28"/>
    <w:basedOn w:val="a"/>
    <w:uiPriority w:val="99"/>
    <w:rsid w:val="00F60463"/>
    <w:pPr>
      <w:spacing w:before="100" w:beforeAutospacing="1" w:after="100" w:afterAutospacing="1"/>
      <w:ind w:firstLine="0"/>
      <w:jc w:val="center"/>
    </w:pPr>
    <w:rPr>
      <w:b/>
      <w:bCs/>
    </w:rPr>
  </w:style>
  <w:style w:type="character" w:styleId="aff1">
    <w:name w:val="Strong"/>
    <w:uiPriority w:val="22"/>
    <w:qFormat/>
    <w:locked/>
    <w:rsid w:val="004946EA"/>
    <w:rPr>
      <w:b/>
      <w:bCs/>
    </w:rPr>
  </w:style>
  <w:style w:type="character" w:customStyle="1" w:styleId="SergueiFStus">
    <w:name w:val="Serguei F. Stus"/>
    <w:semiHidden/>
    <w:rsid w:val="00EB7453"/>
    <w:rPr>
      <w:rFonts w:ascii="Arial" w:hAnsi="Arial" w:cs="Arial"/>
      <w:color w:val="000080"/>
      <w:sz w:val="20"/>
      <w:szCs w:val="20"/>
    </w:rPr>
  </w:style>
  <w:style w:type="character" w:customStyle="1" w:styleId="refresult3">
    <w:name w:val="ref_result3"/>
    <w:rsid w:val="0027682B"/>
    <w:rPr>
      <w:b w:val="0"/>
      <w:bCs w:val="0"/>
      <w:sz w:val="21"/>
      <w:szCs w:val="21"/>
    </w:rPr>
  </w:style>
  <w:style w:type="character" w:customStyle="1" w:styleId="sformssrc7">
    <w:name w:val="sforms_src7"/>
    <w:rsid w:val="0027682B"/>
    <w:rPr>
      <w:vanish/>
      <w:webHidden w:val="0"/>
      <w:color w:val="000000"/>
      <w:sz w:val="14"/>
      <w:szCs w:val="14"/>
      <w:specVanish w:val="0"/>
    </w:rPr>
  </w:style>
  <w:style w:type="character" w:customStyle="1" w:styleId="wdes1">
    <w:name w:val="w_des1"/>
    <w:rsid w:val="0027682B"/>
  </w:style>
  <w:style w:type="character" w:customStyle="1" w:styleId="40">
    <w:name w:val="Заголовок 4 Знак"/>
    <w:link w:val="4"/>
    <w:semiHidden/>
    <w:rsid w:val="00A011A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60">
    <w:name w:val="Заголовок 6 Знак"/>
    <w:link w:val="6"/>
    <w:rsid w:val="00A011AB"/>
    <w:rPr>
      <w:i/>
      <w:sz w:val="22"/>
    </w:rPr>
  </w:style>
  <w:style w:type="character" w:customStyle="1" w:styleId="70">
    <w:name w:val="Заголовок 7 Знак"/>
    <w:link w:val="7"/>
    <w:rsid w:val="00A011AB"/>
    <w:rPr>
      <w:rFonts w:ascii="Arial" w:hAnsi="Arial"/>
    </w:rPr>
  </w:style>
  <w:style w:type="character" w:customStyle="1" w:styleId="80">
    <w:name w:val="Заголовок 8 Знак"/>
    <w:link w:val="8"/>
    <w:rsid w:val="00A011AB"/>
    <w:rPr>
      <w:rFonts w:ascii="Arial" w:hAnsi="Arial"/>
      <w:i/>
    </w:rPr>
  </w:style>
  <w:style w:type="character" w:customStyle="1" w:styleId="90">
    <w:name w:val="Заголовок 9 Знак"/>
    <w:link w:val="9"/>
    <w:rsid w:val="00A011AB"/>
    <w:rPr>
      <w:rFonts w:ascii="Arial" w:hAnsi="Arial"/>
      <w:b/>
      <w:i/>
      <w:sz w:val="18"/>
    </w:rPr>
  </w:style>
  <w:style w:type="paragraph" w:customStyle="1" w:styleId="ConsPlusNonformat">
    <w:name w:val="ConsPlusNonformat"/>
    <w:rsid w:val="00A011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E030DA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customStyle="1" w:styleId="shorttext">
    <w:name w:val="short_text"/>
    <w:basedOn w:val="a0"/>
    <w:rsid w:val="00A578CE"/>
  </w:style>
  <w:style w:type="paragraph" w:styleId="HTML">
    <w:name w:val="HTML Preformatted"/>
    <w:basedOn w:val="a"/>
    <w:link w:val="HTML0"/>
    <w:uiPriority w:val="99"/>
    <w:semiHidden/>
    <w:unhideWhenUsed/>
    <w:rsid w:val="00C01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013DE"/>
    <w:rPr>
      <w:rFonts w:ascii="Courier New" w:hAnsi="Courier New" w:cs="Courier New"/>
    </w:rPr>
  </w:style>
  <w:style w:type="paragraph" w:styleId="aff2">
    <w:name w:val="List Continue"/>
    <w:basedOn w:val="a"/>
    <w:uiPriority w:val="99"/>
    <w:semiHidden/>
    <w:unhideWhenUsed/>
    <w:rsid w:val="00126A84"/>
    <w:pPr>
      <w:ind w:left="283"/>
      <w:contextualSpacing/>
    </w:pPr>
  </w:style>
  <w:style w:type="paragraph" w:customStyle="1" w:styleId="1e">
    <w:name w:val="Обычный без отступа1"/>
    <w:basedOn w:val="a"/>
    <w:qFormat/>
    <w:rsid w:val="00126A84"/>
    <w:pPr>
      <w:spacing w:before="40" w:after="40"/>
      <w:ind w:firstLine="0"/>
    </w:pPr>
    <w:rPr>
      <w:kern w:val="24"/>
      <w:lang w:eastAsia="en-US"/>
    </w:rPr>
  </w:style>
  <w:style w:type="paragraph" w:customStyle="1" w:styleId="pl">
    <w:name w:val="pl"/>
    <w:basedOn w:val="a"/>
    <w:rsid w:val="002232D5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8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EB73AAD39D359DECB1E7FDE67B380A7902550D79EE7ECA0748330B64CFC9774C1C3B954A10F02299lAh5I" TargetMode="External"/><Relationship Id="rId18" Type="http://schemas.openxmlformats.org/officeDocument/2006/relationships/hyperlink" Target="consultantplus://offline/ref=D977A708B908B969F8C0F30E738BA2F9E08D75DC87EDDCEF9453981230D0A28EA523176B242BF50AH542I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hyperlink" Target="consultantplus://offline/ref=05986F60F04BB78FC994B5B068BE490A3AC6268DD68515F00875688F0C0080CB4AF5510BDAF3CB52762B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consultantplus://offline/ref=EB73AAD39D359DECB1E7FDE67B380A7902550D79EE7ECA0748330B64CFC9774C1C3B954A10F02299lAh5I" TargetMode="External"/><Relationship Id="rId17" Type="http://schemas.openxmlformats.org/officeDocument/2006/relationships/hyperlink" Target="consultantplus://offline/ref=FB40A330A8A041B1C022856B4AD8467B3A554120C91034EAA0E3C1E2CF650B86E356ABB1E8AE4CB4S80EI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consultantplus://offline/ref=FB40A330A8A041B1C022856B4AD8467B3A554120C91034EAA0E3C1E2CF650B86E356ABB1E8AE4EB1S809I" TargetMode="External"/><Relationship Id="rId20" Type="http://schemas.openxmlformats.org/officeDocument/2006/relationships/hyperlink" Target="consultantplus://offline/ref=49C6B67B30E1F657D251BD94F69A40BC99257996E9E05E3D4E41908A687B86A9D6D9BD8F321F6A6At006L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consultantplus://offline/ref=EB73AAD39D359DECB1E7FDE67B380A7902550D79EE7ECA0748330B64CFC9774C1C3B954A10F02299lAh5I" TargetMode="External"/><Relationship Id="rId24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ref=A87BD73ECCAB9399395DDE8958176D8997EDE223242E5E5F184D5CCE18BB970A6B66AA3A75CB20ABk7z9I" TargetMode="External"/><Relationship Id="rId23" Type="http://schemas.openxmlformats.org/officeDocument/2006/relationships/hyperlink" Target="consultantplus://offline/ref=E90C542FDB944FA210756BB4AB96426E3D7999462986F3033B4B96358602F51A800549DC83949785Q367L" TargetMode="External"/><Relationship Id="rId10" Type="http://schemas.openxmlformats.org/officeDocument/2006/relationships/hyperlink" Target="consultantplus://offline/ref=EB73AAD39D359DECB1E7FDE67B380A7902550D79EE7ECA0748330B64CFC9774C1C3B954A10F02299lAh5I" TargetMode="External"/><Relationship Id="rId19" Type="http://schemas.openxmlformats.org/officeDocument/2006/relationships/hyperlink" Target="consultantplus://offline/ref=A09975844C925F3534563033D3F0F7DB4ECB62F0F309043C88CB7C4F52F3C3D71CA617C6ECED165CWAo0K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A87BD73ECCAB9399395DDE8958176D8997EDE223242E5E5F184D5CCE18BB970A6B66AA3A75CB26A7k7z9I" TargetMode="External"/><Relationship Id="rId22" Type="http://schemas.openxmlformats.org/officeDocument/2006/relationships/hyperlink" Target="consultantplus://offline/ref=8D4B3370100D5CCB801DE89804EF2A5D39598DB49C61ABD7A4664C4F4EE9518ACE10F0D2666CB8507C41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7C43A-D888-4C52-98C1-15AE840930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52</Pages>
  <Words>13895</Words>
  <Characters>79207</Characters>
  <Application>Microsoft Office Word</Application>
  <DocSecurity>0</DocSecurity>
  <Lines>660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ДЗиФ ЯО                              ТФ ОМС ЯО</vt:lpstr>
    </vt:vector>
  </TitlesOfParts>
  <Company/>
  <LinksUpToDate>false</LinksUpToDate>
  <CharactersWithSpaces>92917</CharactersWithSpaces>
  <SharedDoc>false</SharedDoc>
  <HLinks>
    <vt:vector size="360" baseType="variant">
      <vt:variant>
        <vt:i4>7602225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consultantplus://offline/ref=0CF3DAF9887577D446AB116F24AB0F87464501D215B625A085796926FB9A9C0954874A95585F16ACz7ZEH</vt:lpwstr>
      </vt:variant>
      <vt:variant>
        <vt:lpwstr/>
      </vt:variant>
      <vt:variant>
        <vt:i4>1900594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_Toc409880724</vt:lpwstr>
      </vt:variant>
      <vt:variant>
        <vt:i4>1900594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_Toc409880723</vt:lpwstr>
      </vt:variant>
      <vt:variant>
        <vt:i4>1900594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_Toc409880722</vt:lpwstr>
      </vt:variant>
      <vt:variant>
        <vt:i4>1900594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_Toc409880721</vt:lpwstr>
      </vt:variant>
      <vt:variant>
        <vt:i4>1900594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_Toc409880720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_Toc409880719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_Toc409880718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_Toc409880717</vt:lpwstr>
      </vt:variant>
      <vt:variant>
        <vt:i4>1966130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_Toc409880716</vt:lpwstr>
      </vt:variant>
      <vt:variant>
        <vt:i4>1966130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_Toc409880715</vt:lpwstr>
      </vt:variant>
      <vt:variant>
        <vt:i4>1966130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_Toc409880714</vt:lpwstr>
      </vt:variant>
      <vt:variant>
        <vt:i4>1966130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_Toc409880713</vt:lpwstr>
      </vt:variant>
      <vt:variant>
        <vt:i4>1966130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_Toc409880712</vt:lpwstr>
      </vt:variant>
      <vt:variant>
        <vt:i4>1966130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_Toc409880711</vt:lpwstr>
      </vt:variant>
      <vt:variant>
        <vt:i4>1966130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_Toc409880710</vt:lpwstr>
      </vt:variant>
      <vt:variant>
        <vt:i4>2031666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_Toc409880709</vt:lpwstr>
      </vt:variant>
      <vt:variant>
        <vt:i4>2031666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_Toc409880708</vt:lpwstr>
      </vt:variant>
      <vt:variant>
        <vt:i4>2031666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_Toc409880707</vt:lpwstr>
      </vt:variant>
      <vt:variant>
        <vt:i4>2031666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_Toc409880706</vt:lpwstr>
      </vt:variant>
      <vt:variant>
        <vt:i4>2031666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_Toc409880705</vt:lpwstr>
      </vt:variant>
      <vt:variant>
        <vt:i4>2031666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_Toc409880704</vt:lpwstr>
      </vt:variant>
      <vt:variant>
        <vt:i4>2031666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_Toc409880703</vt:lpwstr>
      </vt:variant>
      <vt:variant>
        <vt:i4>2031666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_Toc409880702</vt:lpwstr>
      </vt:variant>
      <vt:variant>
        <vt:i4>2031666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_Toc409880701</vt:lpwstr>
      </vt:variant>
      <vt:variant>
        <vt:i4>2031666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_Toc409880700</vt:lpwstr>
      </vt:variant>
      <vt:variant>
        <vt:i4>1441843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_Toc409880699</vt:lpwstr>
      </vt:variant>
      <vt:variant>
        <vt:i4>1441843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_Toc409880698</vt:lpwstr>
      </vt:variant>
      <vt:variant>
        <vt:i4>1441843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_Toc409880697</vt:lpwstr>
      </vt:variant>
      <vt:variant>
        <vt:i4>1441843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_Toc409880696</vt:lpwstr>
      </vt:variant>
      <vt:variant>
        <vt:i4>1441843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_Toc409880695</vt:lpwstr>
      </vt:variant>
      <vt:variant>
        <vt:i4>1441843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_Toc409880694</vt:lpwstr>
      </vt:variant>
      <vt:variant>
        <vt:i4>1441843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_Toc409880693</vt:lpwstr>
      </vt:variant>
      <vt:variant>
        <vt:i4>1441843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_Toc409880692</vt:lpwstr>
      </vt:variant>
      <vt:variant>
        <vt:i4>1441843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_Toc409880691</vt:lpwstr>
      </vt:variant>
      <vt:variant>
        <vt:i4>1441843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_Toc409880690</vt:lpwstr>
      </vt:variant>
      <vt:variant>
        <vt:i4>1507379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_Toc409880689</vt:lpwstr>
      </vt:variant>
      <vt:variant>
        <vt:i4>1507379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_Toc409880688</vt:lpwstr>
      </vt:variant>
      <vt:variant>
        <vt:i4>1507379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_Toc409880687</vt:lpwstr>
      </vt:variant>
      <vt:variant>
        <vt:i4>1507379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_Toc409880686</vt:lpwstr>
      </vt:variant>
      <vt:variant>
        <vt:i4>1507379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_Toc409880685</vt:lpwstr>
      </vt:variant>
      <vt:variant>
        <vt:i4>1507379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_Toc409880684</vt:lpwstr>
      </vt:variant>
      <vt:variant>
        <vt:i4>1507379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_Toc409880683</vt:lpwstr>
      </vt:variant>
      <vt:variant>
        <vt:i4>1507379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_Toc409880682</vt:lpwstr>
      </vt:variant>
      <vt:variant>
        <vt:i4>1507379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_Toc409880681</vt:lpwstr>
      </vt:variant>
      <vt:variant>
        <vt:i4>1507379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_Toc409880680</vt:lpwstr>
      </vt:variant>
      <vt:variant>
        <vt:i4>1572915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_Toc409880679</vt:lpwstr>
      </vt:variant>
      <vt:variant>
        <vt:i4>1572915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_Toc409880678</vt:lpwstr>
      </vt:variant>
      <vt:variant>
        <vt:i4>1572915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_Toc409880677</vt:lpwstr>
      </vt:variant>
      <vt:variant>
        <vt:i4>1572915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_Toc409880676</vt:lpwstr>
      </vt:variant>
      <vt:variant>
        <vt:i4>1572915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_Toc409880675</vt:lpwstr>
      </vt:variant>
      <vt:variant>
        <vt:i4>1572915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_Toc409880674</vt:lpwstr>
      </vt:variant>
      <vt:variant>
        <vt:i4>1572915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_Toc409880673</vt:lpwstr>
      </vt:variant>
      <vt:variant>
        <vt:i4>1572915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_Toc409880672</vt:lpwstr>
      </vt:variant>
      <vt:variant>
        <vt:i4>1572915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_Toc409880671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_Toc409880670</vt:lpwstr>
      </vt:variant>
      <vt:variant>
        <vt:i4>1638451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_Toc409880669</vt:lpwstr>
      </vt:variant>
      <vt:variant>
        <vt:i4>1638451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_Toc409880668</vt:lpwstr>
      </vt:variant>
      <vt:variant>
        <vt:i4>1638451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_Toc409880667</vt:lpwstr>
      </vt:variant>
      <vt:variant>
        <vt:i4>1638451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_Toc409880666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ДЗиФ ЯО                              ТФ ОМС ЯО</dc:title>
  <dc:creator>Павлов Артём</dc:creator>
  <cp:lastModifiedBy>Sergey Andjan</cp:lastModifiedBy>
  <cp:revision>45</cp:revision>
  <cp:lastPrinted>2017-12-28T11:40:00Z</cp:lastPrinted>
  <dcterms:created xsi:type="dcterms:W3CDTF">2018-07-10T12:39:00Z</dcterms:created>
  <dcterms:modified xsi:type="dcterms:W3CDTF">2018-08-02T05:59:00Z</dcterms:modified>
</cp:coreProperties>
</file>