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4904EB" w:rsidRPr="004904EB">
        <w:tc>
          <w:tcPr>
            <w:tcW w:w="2843" w:type="dxa"/>
          </w:tcPr>
          <w:p w:rsidR="0060727A" w:rsidRPr="00B30DE4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904EB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60727A" w:rsidRPr="004904EB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04EB" w:rsidRPr="004904EB">
        <w:tc>
          <w:tcPr>
            <w:tcW w:w="2843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4904EB" w:rsidRDefault="0060727A" w:rsidP="00675FF6">
            <w:pPr>
              <w:shd w:val="solid" w:color="FFFFFF" w:fill="000000"/>
              <w:snapToGrid w:val="0"/>
              <w:ind w:firstLine="0"/>
              <w:jc w:val="left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4904EB" w:rsidRPr="004904EB">
        <w:tc>
          <w:tcPr>
            <w:tcW w:w="2843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4904EB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CC35DB" w:rsidRPr="004904EB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от </w:t>
            </w:r>
            <w:r w:rsidR="00E20B4E">
              <w:rPr>
                <w:color w:val="000000" w:themeColor="text1"/>
              </w:rPr>
              <w:t xml:space="preserve"> 29.12.2017г.   </w:t>
            </w:r>
            <w:r w:rsidR="003E0E89" w:rsidRPr="004904EB">
              <w:rPr>
                <w:color w:val="000000" w:themeColor="text1"/>
              </w:rPr>
              <w:t xml:space="preserve"> № </w:t>
            </w:r>
            <w:r w:rsidR="00E20B4E">
              <w:rPr>
                <w:color w:val="000000" w:themeColor="text1"/>
              </w:rPr>
              <w:t>1597/202/07</w:t>
            </w:r>
          </w:p>
          <w:p w:rsidR="0060727A" w:rsidRPr="004904EB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 </w:t>
            </w:r>
          </w:p>
        </w:tc>
      </w:tr>
    </w:tbl>
    <w:p w:rsidR="0060727A" w:rsidRPr="004904EB" w:rsidRDefault="0060727A" w:rsidP="00AE1FBD">
      <w:pPr>
        <w:shd w:val="solid" w:color="FFFFFF" w:fill="000000"/>
        <w:rPr>
          <w:color w:val="000000" w:themeColor="text1"/>
        </w:rPr>
      </w:pPr>
      <w:r w:rsidRPr="004904EB">
        <w:rPr>
          <w:color w:val="000000" w:themeColor="text1"/>
        </w:rPr>
        <w:t xml:space="preserve"> </w:t>
      </w: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rPr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ПОЛОЖЕНИЕ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об электронном обмене данными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в системе ОМС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4904EB">
        <w:rPr>
          <w:b/>
          <w:bCs/>
          <w:color w:val="000000" w:themeColor="text1"/>
          <w:sz w:val="40"/>
          <w:szCs w:val="40"/>
        </w:rPr>
        <w:t>Ярославской области</w:t>
      </w: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4904EB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81550B" w:rsidRDefault="0060727A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4904EB">
        <w:rPr>
          <w:b/>
          <w:bCs/>
          <w:color w:val="000000" w:themeColor="text1"/>
          <w:sz w:val="28"/>
          <w:szCs w:val="28"/>
        </w:rPr>
        <w:t xml:space="preserve">Версия  </w:t>
      </w:r>
      <w:r w:rsidR="006163BC" w:rsidRPr="004904EB">
        <w:rPr>
          <w:b/>
          <w:bCs/>
          <w:color w:val="000000" w:themeColor="text1"/>
          <w:sz w:val="28"/>
          <w:szCs w:val="28"/>
        </w:rPr>
        <w:t>6</w:t>
      </w:r>
      <w:r w:rsidRPr="004904EB">
        <w:rPr>
          <w:b/>
          <w:bCs/>
          <w:color w:val="000000" w:themeColor="text1"/>
          <w:sz w:val="28"/>
          <w:szCs w:val="28"/>
        </w:rPr>
        <w:t>.0</w:t>
      </w:r>
      <w:r w:rsidR="00722575" w:rsidRPr="0081550B">
        <w:rPr>
          <w:b/>
          <w:bCs/>
          <w:color w:val="000000" w:themeColor="text1"/>
          <w:sz w:val="28"/>
          <w:szCs w:val="28"/>
        </w:rPr>
        <w:t>9</w:t>
      </w:r>
    </w:p>
    <w:p w:rsidR="0060727A" w:rsidRPr="004904EB" w:rsidRDefault="00FA7FC0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4904E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C895C6" wp14:editId="2E26B888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12BD" w:rsidRPr="00D560D6" w:rsidRDefault="005E12BD">
                            <w:r>
                              <w:t>Ярославль 201</w:t>
                            </w:r>
                            <w:r w:rsidR="00D560D6">
                              <w:t>7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5E12BD" w:rsidRPr="00D560D6" w:rsidRDefault="005E12BD">
                      <w:r>
                        <w:t>Ярославль 201</w:t>
                      </w:r>
                      <w:r w:rsidR="00D560D6">
                        <w:t>7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60727A" w:rsidRPr="004904EB" w:rsidRDefault="0060727A" w:rsidP="000A7755">
      <w:pPr>
        <w:rPr>
          <w:color w:val="000000" w:themeColor="text1"/>
        </w:rPr>
      </w:pPr>
      <w:bookmarkStart w:id="0" w:name="_Toc234064257"/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60727A" w:rsidP="000A7755">
      <w:pPr>
        <w:rPr>
          <w:color w:val="000000" w:themeColor="text1"/>
        </w:rPr>
      </w:pPr>
    </w:p>
    <w:p w:rsidR="0060727A" w:rsidRPr="004904EB" w:rsidRDefault="00507881" w:rsidP="001C0F56">
      <w:pPr>
        <w:spacing w:after="60"/>
        <w:jc w:val="center"/>
        <w:rPr>
          <w:color w:val="000000" w:themeColor="text1"/>
        </w:rPr>
      </w:pPr>
      <w:r w:rsidRPr="004904EB">
        <w:rPr>
          <w:color w:val="000000" w:themeColor="text1"/>
        </w:rPr>
        <w:br w:type="page"/>
      </w:r>
      <w:r w:rsidR="0060727A" w:rsidRPr="004904EB">
        <w:rPr>
          <w:color w:val="000000" w:themeColor="text1"/>
        </w:rPr>
        <w:lastRenderedPageBreak/>
        <w:t>Содержание</w:t>
      </w:r>
    </w:p>
    <w:p w:rsidR="00106582" w:rsidRDefault="00481EB9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904EB">
        <w:rPr>
          <w:color w:val="000000" w:themeColor="text1"/>
        </w:rPr>
        <w:fldChar w:fldCharType="begin"/>
      </w:r>
      <w:r w:rsidR="0060727A" w:rsidRPr="004904EB">
        <w:rPr>
          <w:color w:val="000000" w:themeColor="text1"/>
        </w:rPr>
        <w:instrText xml:space="preserve"> TOC \o "1-3" \h \z \u </w:instrText>
      </w:r>
      <w:r w:rsidRPr="004904EB">
        <w:rPr>
          <w:color w:val="000000" w:themeColor="text1"/>
        </w:rPr>
        <w:fldChar w:fldCharType="separate"/>
      </w:r>
      <w:hyperlink w:anchor="_Toc476044465" w:history="1">
        <w:r w:rsidR="00106582" w:rsidRPr="008023C1">
          <w:rPr>
            <w:rStyle w:val="a9"/>
            <w:noProof/>
          </w:rPr>
          <w:t>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Используемые сокращения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_Toc476044465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6" w:history="1">
        <w:r w:rsidR="00106582" w:rsidRPr="008023C1">
          <w:rPr>
            <w:rStyle w:val="a9"/>
            <w:noProof/>
          </w:rPr>
          <w:t>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Введение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_Toc476044466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7" w:history="1">
        <w:r w:rsidR="00106582" w:rsidRPr="008023C1">
          <w:rPr>
            <w:rStyle w:val="a9"/>
            <w:noProof/>
          </w:rPr>
          <w:t>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Требование на оплату медицинской помощи / ответ на требование / сведения о профилактических мероприятиях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_Toc476044467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8" w:history="1">
        <w:r w:rsidR="00106582" w:rsidRPr="008023C1">
          <w:rPr>
            <w:rStyle w:val="a9"/>
            <w:noProof/>
          </w:rPr>
          <w:t>3.1.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Порядок формирования и передачи данных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_Toc476044468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69" w:history="1">
        <w:r w:rsidR="00106582" w:rsidRPr="008023C1">
          <w:rPr>
            <w:rStyle w:val="a9"/>
            <w:noProof/>
          </w:rPr>
          <w:t>3.2.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Общая структура данных реестра счетов на оплату медицинской помощи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_Toc476044469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0" w:history="1">
        <w:r w:rsidR="00106582" w:rsidRPr="008023C1">
          <w:rPr>
            <w:rStyle w:val="a9"/>
            <w:noProof/>
          </w:rPr>
          <w:t>3.3.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Структура имени архивного файла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12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1" w:history="1">
        <w:r w:rsidR="00106582" w:rsidRPr="008023C1">
          <w:rPr>
            <w:rStyle w:val="a9"/>
            <w:noProof/>
          </w:rPr>
          <w:t>3.4.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2" w:history="1">
        <w:r w:rsidR="00106582" w:rsidRPr="008023C1">
          <w:rPr>
            <w:rStyle w:val="a9"/>
            <w:noProof/>
            <w:lang w:val="en-US"/>
          </w:rPr>
          <w:t>3.5.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Основные  используемые типы данных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3" w:history="1">
        <w:r w:rsidR="00106582" w:rsidRPr="008023C1">
          <w:rPr>
            <w:rStyle w:val="a9"/>
            <w:noProof/>
          </w:rPr>
          <w:t>3.6.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Элементы и атрибуты реестра счетов на оплату медицинской помощи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4" w:history="1">
        <w:r w:rsidR="00106582" w:rsidRPr="008023C1">
          <w:rPr>
            <w:rStyle w:val="a9"/>
            <w:noProof/>
          </w:rPr>
          <w:t>3.6.1.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body</w:t>
        </w:r>
        <w:r w:rsidR="00106582" w:rsidRPr="008023C1">
          <w:rPr>
            <w:rStyle w:val="a9"/>
            <w:noProof/>
          </w:rPr>
          <w:t xml:space="preserve"> - Содержание документа»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5" w:history="1">
        <w:r w:rsidR="00106582" w:rsidRPr="008023C1">
          <w:rPr>
            <w:rStyle w:val="a9"/>
            <w:noProof/>
          </w:rPr>
          <w:t>3.6.2.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bill</w:t>
        </w:r>
        <w:r w:rsidR="00106582" w:rsidRPr="008023C1">
          <w:rPr>
            <w:rStyle w:val="a9"/>
            <w:noProof/>
          </w:rPr>
          <w:t xml:space="preserve"> – Данные о счете»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6" w:history="1">
        <w:r w:rsidR="00106582" w:rsidRPr="008023C1">
          <w:rPr>
            <w:rStyle w:val="a9"/>
            <w:noProof/>
          </w:rPr>
          <w:t>3.6.3.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 xml:space="preserve"> - Итоговая сумма по элементу счета», входящего в элемент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t</w:t>
        </w:r>
        <w:r w:rsidR="00106582" w:rsidRPr="008023C1">
          <w:rPr>
            <w:rStyle w:val="a9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7" w:history="1">
        <w:r w:rsidR="00106582" w:rsidRPr="008023C1">
          <w:rPr>
            <w:rStyle w:val="a9"/>
            <w:noProof/>
          </w:rPr>
          <w:t>3.6.4.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 xml:space="preserve"> - Сумма по элементу первично предъявленных персональных счетов», входящего в элемент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f</w:t>
        </w:r>
        <w:r w:rsidR="00106582" w:rsidRPr="008023C1">
          <w:rPr>
            <w:rStyle w:val="a9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8" w:history="1">
        <w:r w:rsidR="00106582" w:rsidRPr="008023C1">
          <w:rPr>
            <w:rStyle w:val="a9"/>
            <w:noProof/>
          </w:rPr>
          <w:t>3.6.5.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 xml:space="preserve"> - Сумма по элементу повторно предъявленных персональных счетов», входящего в элемент «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elem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s</w:t>
        </w:r>
        <w:r w:rsidR="00106582" w:rsidRPr="008023C1">
          <w:rPr>
            <w:rStyle w:val="a9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79" w:history="1">
        <w:r w:rsidR="00106582" w:rsidRPr="008023C1">
          <w:rPr>
            <w:rStyle w:val="a9"/>
            <w:noProof/>
          </w:rPr>
          <w:t>3.6.6.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patient</w:t>
        </w:r>
        <w:r w:rsidR="00106582" w:rsidRPr="008023C1">
          <w:rPr>
            <w:rStyle w:val="a9"/>
            <w:noProof/>
          </w:rPr>
          <w:t xml:space="preserve"> – Сведения о пациенте», входящего в элемент «</w:t>
        </w:r>
        <w:r w:rsidR="00106582" w:rsidRPr="008023C1">
          <w:rPr>
            <w:rStyle w:val="a9"/>
            <w:noProof/>
            <w:lang w:val="en-US"/>
          </w:rPr>
          <w:t>patients</w:t>
        </w:r>
        <w:r w:rsidR="00106582" w:rsidRPr="008023C1">
          <w:rPr>
            <w:rStyle w:val="a9"/>
            <w:noProof/>
          </w:rPr>
          <w:t xml:space="preserve"> - пациенты»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_Toc476044479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19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0" w:history="1">
        <w:r w:rsidR="00106582" w:rsidRPr="008023C1">
          <w:rPr>
            <w:rStyle w:val="a9"/>
            <w:noProof/>
          </w:rPr>
          <w:t>3.6.7.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lawful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repr</w:t>
        </w:r>
        <w:r w:rsidR="00106582" w:rsidRPr="008023C1">
          <w:rPr>
            <w:rStyle w:val="a9"/>
            <w:noProof/>
          </w:rPr>
          <w:t xml:space="preserve">  – Данные законного представителя»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20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1" w:history="1">
        <w:r w:rsidR="00106582" w:rsidRPr="008023C1">
          <w:rPr>
            <w:rStyle w:val="a9"/>
            <w:noProof/>
          </w:rPr>
          <w:t>3.6.8.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polis</w:t>
        </w:r>
        <w:r w:rsidR="00106582" w:rsidRPr="008023C1">
          <w:rPr>
            <w:rStyle w:val="a9"/>
            <w:noProof/>
          </w:rPr>
          <w:t xml:space="preserve">  – Полис ОМС», входящего в элемент « </w:t>
        </w:r>
        <w:r w:rsidR="00106582" w:rsidRPr="008023C1">
          <w:rPr>
            <w:rStyle w:val="a9"/>
            <w:noProof/>
            <w:lang w:val="en-US"/>
          </w:rPr>
          <w:t>polises</w:t>
        </w:r>
        <w:r w:rsidR="00106582" w:rsidRPr="008023C1">
          <w:rPr>
            <w:rStyle w:val="a9"/>
            <w:noProof/>
          </w:rPr>
          <w:t>- Полисы»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20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2" w:history="1">
        <w:r w:rsidR="00106582" w:rsidRPr="008023C1">
          <w:rPr>
            <w:rStyle w:val="a9"/>
            <w:noProof/>
          </w:rPr>
          <w:t>3.6.9.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«doc  – Документ, удостоверяющий личность», входящегов элемент «</w:t>
        </w:r>
        <w:r w:rsidR="00106582" w:rsidRPr="008023C1">
          <w:rPr>
            <w:rStyle w:val="a9"/>
            <w:noProof/>
            <w:lang w:val="en-US"/>
          </w:rPr>
          <w:t>docs</w:t>
        </w:r>
        <w:r w:rsidR="00106582" w:rsidRPr="008023C1">
          <w:rPr>
            <w:rStyle w:val="a9"/>
            <w:noProof/>
          </w:rPr>
          <w:t xml:space="preserve"> - Документы»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21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3" w:history="1">
        <w:r w:rsidR="00106582" w:rsidRPr="008023C1">
          <w:rPr>
            <w:rStyle w:val="a9"/>
            <w:noProof/>
          </w:rPr>
          <w:t>3.6.10.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adress</w:t>
        </w:r>
        <w:r w:rsidR="00106582" w:rsidRPr="008023C1">
          <w:rPr>
            <w:rStyle w:val="a9"/>
            <w:noProof/>
          </w:rPr>
          <w:t xml:space="preserve">  – Адрес», входящего в элемент «</w:t>
        </w:r>
        <w:r w:rsidR="00106582" w:rsidRPr="008023C1">
          <w:rPr>
            <w:rStyle w:val="a9"/>
            <w:noProof/>
            <w:lang w:val="en-US"/>
          </w:rPr>
          <w:t>addresses</w:t>
        </w:r>
        <w:r w:rsidR="00106582" w:rsidRPr="008023C1">
          <w:rPr>
            <w:rStyle w:val="a9"/>
            <w:noProof/>
          </w:rPr>
          <w:t xml:space="preserve"> - Адреса»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22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4" w:history="1">
        <w:r w:rsidR="00106582" w:rsidRPr="008023C1">
          <w:rPr>
            <w:rStyle w:val="a9"/>
            <w:noProof/>
          </w:rPr>
          <w:t>3.6.11.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«additional_data» − Дополнительные данные о пациенте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22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5" w:history="1">
        <w:r w:rsidR="00106582" w:rsidRPr="008023C1">
          <w:rPr>
            <w:rStyle w:val="a9"/>
            <w:noProof/>
          </w:rPr>
          <w:t>3.6.12.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register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account</w:t>
        </w:r>
        <w:r w:rsidR="00106582" w:rsidRPr="008023C1">
          <w:rPr>
            <w:rStyle w:val="a9"/>
            <w:noProof/>
          </w:rPr>
          <w:t xml:space="preserve">  – Персональный счет», входящего в элемент «</w:t>
        </w:r>
        <w:r w:rsidR="00106582" w:rsidRPr="008023C1">
          <w:rPr>
            <w:rStyle w:val="a9"/>
            <w:noProof/>
            <w:lang w:val="en-US"/>
          </w:rPr>
          <w:t>register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accounts</w:t>
        </w:r>
        <w:r w:rsidR="00106582" w:rsidRPr="008023C1">
          <w:rPr>
            <w:rStyle w:val="a9"/>
            <w:noProof/>
          </w:rPr>
          <w:t xml:space="preserve">  – Персональные счета»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6" w:history="1">
        <w:r w:rsidR="00106582" w:rsidRPr="008023C1">
          <w:rPr>
            <w:rStyle w:val="a9"/>
            <w:noProof/>
          </w:rPr>
          <w:t>3.6.13.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«direction - Направление в/из МО», входящего в элемент «direction</w:t>
        </w:r>
        <w:r w:rsidR="00106582" w:rsidRPr="008023C1">
          <w:rPr>
            <w:rStyle w:val="a9"/>
            <w:rFonts w:cs="Cambria"/>
            <w:noProof/>
            <w:lang w:val="en-US"/>
          </w:rPr>
          <w:t>s</w:t>
        </w:r>
        <w:r w:rsidR="00106582" w:rsidRPr="008023C1">
          <w:rPr>
            <w:rStyle w:val="a9"/>
            <w:rFonts w:cs="Cambria"/>
            <w:noProof/>
          </w:rPr>
          <w:t xml:space="preserve"> - Направления»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7" w:history="1">
        <w:r w:rsidR="00106582" w:rsidRPr="008023C1">
          <w:rPr>
            <w:rStyle w:val="a9"/>
            <w:noProof/>
          </w:rPr>
          <w:t>3.6.14.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«simple_service - Простая или комплексная медицинская услуга направления», входящегов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simple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services</w:t>
        </w:r>
        <w:r w:rsidR="00106582" w:rsidRPr="008023C1">
          <w:rPr>
            <w:rStyle w:val="a9"/>
            <w:rFonts w:cs="Cambria"/>
            <w:noProof/>
          </w:rPr>
          <w:t xml:space="preserve"> − Простые или комплексные медицинские услуги направления»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8" w:history="1">
        <w:r w:rsidR="00106582" w:rsidRPr="008023C1">
          <w:rPr>
            <w:rStyle w:val="a9"/>
            <w:noProof/>
          </w:rPr>
          <w:t>3.6.15.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«consultation - Специальность консультанта»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89" w:history="1">
        <w:r w:rsidR="00106582" w:rsidRPr="008023C1">
          <w:rPr>
            <w:rStyle w:val="a9"/>
            <w:noProof/>
          </w:rPr>
          <w:t>3.6.16.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</w:rPr>
          <w:t>profile</w:t>
        </w:r>
        <w:r w:rsidR="00106582" w:rsidRPr="008023C1">
          <w:rPr>
            <w:rStyle w:val="a9"/>
            <w:rFonts w:cs="Cambria"/>
            <w:noProof/>
          </w:rPr>
          <w:t xml:space="preserve"> - </w:t>
        </w:r>
        <w:r w:rsidR="00106582" w:rsidRPr="008023C1">
          <w:rPr>
            <w:rStyle w:val="a9"/>
            <w:noProof/>
          </w:rPr>
          <w:t>Профиль медицинской помощи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_Toc476044489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0" w:history="1">
        <w:r w:rsidR="00106582" w:rsidRPr="008023C1">
          <w:rPr>
            <w:rStyle w:val="a9"/>
            <w:noProof/>
          </w:rPr>
          <w:t>3.6.17.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«direction_smp - Доставлен СМП»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1" w:history="1">
        <w:r w:rsidR="00106582" w:rsidRPr="008023C1">
          <w:rPr>
            <w:rStyle w:val="a9"/>
            <w:noProof/>
          </w:rPr>
          <w:t>3.6.18.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«self - Самообращение»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», входящего в элемент «directions - Направления»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2" w:history="1">
        <w:r w:rsidR="00106582" w:rsidRPr="008023C1">
          <w:rPr>
            <w:rStyle w:val="a9"/>
            <w:noProof/>
          </w:rPr>
          <w:t>3.6.19.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manipulation</w:t>
        </w:r>
        <w:r w:rsidR="00106582" w:rsidRPr="008023C1">
          <w:rPr>
            <w:rStyle w:val="a9"/>
            <w:rFonts w:cs="Cambria"/>
            <w:noProof/>
          </w:rPr>
          <w:t xml:space="preserve"> – Выполненная простая и комплексная медицинская услуга»,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manipulations</w:t>
        </w:r>
        <w:r w:rsidR="00106582" w:rsidRPr="008023C1">
          <w:rPr>
            <w:rStyle w:val="a9"/>
            <w:rFonts w:cs="Cambria"/>
            <w:noProof/>
          </w:rPr>
          <w:t xml:space="preserve"> – Выполненные простые и комплексные медицинские услуги»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3" w:history="1">
        <w:r w:rsidR="00106582" w:rsidRPr="008023C1">
          <w:rPr>
            <w:rStyle w:val="a9"/>
            <w:noProof/>
          </w:rPr>
          <w:t>3.6.20.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«elem - Сумма по элементу оказанной услуги»,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sum</w:t>
        </w:r>
        <w:r w:rsidR="00106582" w:rsidRPr="008023C1">
          <w:rPr>
            <w:rStyle w:val="a9"/>
            <w:rFonts w:cs="Cambria"/>
            <w:noProof/>
          </w:rPr>
          <w:t xml:space="preserve"> – Суммы по оказанной услуге»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4" w:history="1">
        <w:r w:rsidR="00106582" w:rsidRPr="008023C1">
          <w:rPr>
            <w:rStyle w:val="a9"/>
            <w:noProof/>
          </w:rPr>
          <w:t>3.6.21.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an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tariff</w:t>
        </w:r>
        <w:r w:rsidR="00106582" w:rsidRPr="008023C1">
          <w:rPr>
            <w:rStyle w:val="a9"/>
            <w:rFonts w:cs="Cambria"/>
            <w:noProof/>
          </w:rPr>
          <w:t xml:space="preserve"> – Результат анализа данных о тарифах»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5" w:history="1">
        <w:r w:rsidR="00106582" w:rsidRPr="008023C1">
          <w:rPr>
            <w:rStyle w:val="a9"/>
            <w:noProof/>
          </w:rPr>
          <w:t>3.6.22.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«additional - Дополнительные сведения»,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manipulations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29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6" w:history="1">
        <w:r w:rsidR="00106582" w:rsidRPr="008023C1">
          <w:rPr>
            <w:rStyle w:val="a9"/>
            <w:noProof/>
          </w:rPr>
          <w:t>3.6.23.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stomat</w:t>
        </w:r>
        <w:r w:rsidR="00106582" w:rsidRPr="008023C1">
          <w:rPr>
            <w:rStyle w:val="a9"/>
            <w:rFonts w:cs="Cambria"/>
            <w:noProof/>
          </w:rPr>
          <w:t xml:space="preserve"> – Номер и поверхность зуба, на котором проводилась манипуляция»,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stomats</w:t>
        </w:r>
        <w:r w:rsidR="00106582" w:rsidRPr="008023C1">
          <w:rPr>
            <w:rStyle w:val="a9"/>
            <w:rFonts w:cs="Cambria"/>
            <w:noProof/>
          </w:rPr>
          <w:t xml:space="preserve"> – Номера и поверхности зубов, на которых проводилась манипуляция»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7" w:history="1">
        <w:r w:rsidR="00106582" w:rsidRPr="008023C1">
          <w:rPr>
            <w:rStyle w:val="a9"/>
            <w:noProof/>
          </w:rPr>
          <w:t>3.6.24.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risk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factor</w:t>
        </w:r>
        <w:r w:rsidR="00106582" w:rsidRPr="008023C1">
          <w:rPr>
            <w:rStyle w:val="a9"/>
            <w:rFonts w:cs="Cambria"/>
            <w:noProof/>
          </w:rPr>
          <w:t xml:space="preserve"> – Фактор риска»,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risk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factors</w:t>
        </w:r>
        <w:r w:rsidR="00106582" w:rsidRPr="008023C1">
          <w:rPr>
            <w:rStyle w:val="a9"/>
            <w:rFonts w:cs="Cambria"/>
            <w:noProof/>
          </w:rPr>
          <w:t xml:space="preserve"> – Выявленные факторы риска»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8" w:history="1">
        <w:r w:rsidR="00106582" w:rsidRPr="008023C1">
          <w:rPr>
            <w:rStyle w:val="a9"/>
            <w:noProof/>
          </w:rPr>
          <w:t>3.6.25.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diagnose</w:t>
        </w:r>
        <w:r w:rsidR="00106582" w:rsidRPr="008023C1">
          <w:rPr>
            <w:rStyle w:val="a9"/>
            <w:rFonts w:cs="Cambria"/>
            <w:noProof/>
          </w:rPr>
          <w:t xml:space="preserve"> – Выявленное заболевание в результате оказания услуги»,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diagnoses</w:t>
        </w:r>
        <w:r w:rsidR="00106582" w:rsidRPr="008023C1">
          <w:rPr>
            <w:rStyle w:val="a9"/>
            <w:rFonts w:cs="Cambria"/>
            <w:noProof/>
          </w:rPr>
          <w:t xml:space="preserve"> – Выявленные заболевания в результате оказания услуги»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499" w:history="1">
        <w:r w:rsidR="00106582" w:rsidRPr="008023C1">
          <w:rPr>
            <w:rStyle w:val="a9"/>
            <w:noProof/>
          </w:rPr>
          <w:t>3.6.26.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«indicator – Количественный показатель исследования», входящего в элемент «indicator</w:t>
        </w:r>
        <w:r w:rsidR="00106582" w:rsidRPr="008023C1">
          <w:rPr>
            <w:rStyle w:val="a9"/>
            <w:rFonts w:cs="Cambria"/>
            <w:noProof/>
            <w:lang w:val="en-US"/>
          </w:rPr>
          <w:t>s</w:t>
        </w:r>
        <w:r w:rsidR="00106582" w:rsidRPr="008023C1">
          <w:rPr>
            <w:rStyle w:val="a9"/>
            <w:rFonts w:cs="Cambria"/>
            <w:noProof/>
          </w:rPr>
          <w:t xml:space="preserve"> – Количественные показатели исследования»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_Toc476044499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0" w:history="1">
        <w:r w:rsidR="00106582" w:rsidRPr="008023C1">
          <w:rPr>
            <w:rStyle w:val="a9"/>
            <w:noProof/>
          </w:rPr>
          <w:t>3.6.27.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«medicine – Лекарственное средство», входящегов элемент «medicine</w:t>
        </w:r>
        <w:r w:rsidR="00106582" w:rsidRPr="008023C1">
          <w:rPr>
            <w:rStyle w:val="a9"/>
            <w:rFonts w:cs="Cambria"/>
            <w:noProof/>
            <w:lang w:val="en-US"/>
          </w:rPr>
          <w:t>s</w:t>
        </w:r>
        <w:r w:rsidR="00106582" w:rsidRPr="008023C1">
          <w:rPr>
            <w:rStyle w:val="a9"/>
            <w:rFonts w:cs="Cambria"/>
            <w:noProof/>
          </w:rPr>
          <w:t xml:space="preserve"> – Лекарственные средства»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1" w:history="1">
        <w:r w:rsidR="00106582" w:rsidRPr="008023C1">
          <w:rPr>
            <w:rStyle w:val="a9"/>
            <w:noProof/>
          </w:rPr>
          <w:t>3.6.28.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«consumable – Расходный материал, израсходованный во время проведения операции» элемента «consumable</w:t>
        </w:r>
        <w:r w:rsidR="00106582" w:rsidRPr="008023C1">
          <w:rPr>
            <w:rStyle w:val="a9"/>
            <w:rFonts w:cs="Cambria"/>
            <w:noProof/>
            <w:lang w:val="en-US"/>
          </w:rPr>
          <w:t>s</w:t>
        </w:r>
        <w:r w:rsidR="00106582" w:rsidRPr="008023C1">
          <w:rPr>
            <w:rStyle w:val="a9"/>
            <w:rFonts w:cs="Cambria"/>
            <w:noProof/>
          </w:rPr>
          <w:t xml:space="preserve"> – Расходные материалы, израсходованный во время проведения операции»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2" w:history="1">
        <w:r w:rsidR="00106582" w:rsidRPr="008023C1">
          <w:rPr>
            <w:rStyle w:val="a9"/>
            <w:noProof/>
          </w:rPr>
          <w:t>3.6.29.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«diagnose –заболевание», входящего в элемент «diagnoses –заболевания»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3" w:history="1">
        <w:r w:rsidR="00106582" w:rsidRPr="008023C1">
          <w:rPr>
            <w:rStyle w:val="a9"/>
            <w:noProof/>
          </w:rPr>
          <w:t>3.6.30.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4" w:history="1">
        <w:r w:rsidR="00106582" w:rsidRPr="008023C1">
          <w:rPr>
            <w:rStyle w:val="a9"/>
            <w:noProof/>
          </w:rPr>
          <w:t>3.6.31.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additional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p</w:t>
        </w:r>
        <w:r w:rsidR="00106582" w:rsidRPr="008023C1">
          <w:rPr>
            <w:rStyle w:val="a9"/>
            <w:rFonts w:cs="Cambria"/>
            <w:noProof/>
          </w:rPr>
          <w:t>– Дополнительные сведения по амбулаторно-поликлинической помощи»,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5" w:history="1">
        <w:r w:rsidR="00106582" w:rsidRPr="008023C1">
          <w:rPr>
            <w:rStyle w:val="a9"/>
            <w:noProof/>
          </w:rPr>
          <w:t>3.6.32.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h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d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 по круглосуточному или дневному стационару»,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6" w:history="1">
        <w:r w:rsidR="00106582" w:rsidRPr="008023C1">
          <w:rPr>
            <w:rStyle w:val="a9"/>
            <w:noProof/>
          </w:rPr>
          <w:t>3.6.33.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 по скорой медицинской помощи»,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 xml:space="preserve"> – Дополнительные сведения» 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7" w:history="1">
        <w:r w:rsidR="00106582" w:rsidRPr="008023C1">
          <w:rPr>
            <w:rStyle w:val="a9"/>
            <w:noProof/>
          </w:rPr>
          <w:t>3.6.34.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time</w:t>
        </w:r>
        <w:r w:rsidR="00106582" w:rsidRPr="008023C1">
          <w:rPr>
            <w:rStyle w:val="a9"/>
            <w:rFonts w:cs="Cambria"/>
            <w:noProof/>
          </w:rPr>
          <w:t xml:space="preserve"> – Дата и время события»,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times</w:t>
        </w:r>
        <w:r w:rsidR="00106582" w:rsidRPr="008023C1">
          <w:rPr>
            <w:rStyle w:val="a9"/>
            <w:rFonts w:cs="Cambria"/>
            <w:noProof/>
          </w:rPr>
          <w:t xml:space="preserve"> – Дата и время событий»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8" w:history="1">
        <w:r w:rsidR="00106582" w:rsidRPr="008023C1">
          <w:rPr>
            <w:rStyle w:val="a9"/>
            <w:noProof/>
          </w:rPr>
          <w:t>3.6.35.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complication</w:t>
        </w:r>
        <w:r w:rsidR="00106582" w:rsidRPr="008023C1">
          <w:rPr>
            <w:rStyle w:val="a9"/>
            <w:rFonts w:cs="Cambria"/>
            <w:noProof/>
          </w:rPr>
          <w:t xml:space="preserve"> – Осложнение выявленное на выезде бригадой скорой медицинской помощи», входящегов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complications</w:t>
        </w:r>
        <w:r w:rsidR="00106582" w:rsidRPr="008023C1">
          <w:rPr>
            <w:rStyle w:val="a9"/>
            <w:rFonts w:cs="Cambria"/>
            <w:noProof/>
          </w:rPr>
          <w:t xml:space="preserve"> - Осложнения выявленные на выезде бригадой скорой медицинской помощи»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09" w:history="1">
        <w:r w:rsidR="00106582" w:rsidRPr="008023C1">
          <w:rPr>
            <w:rStyle w:val="a9"/>
            <w:noProof/>
          </w:rPr>
          <w:t>3.6.36.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brigade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structure</w:t>
        </w:r>
        <w:r w:rsidR="00106582" w:rsidRPr="008023C1">
          <w:rPr>
            <w:rStyle w:val="a9"/>
            <w:rFonts w:cs="Cambria"/>
            <w:noProof/>
          </w:rPr>
          <w:t xml:space="preserve"> – Состав бригады скорой медицинской помощи»,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additional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f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_Toc476044509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39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0" w:history="1">
        <w:r w:rsidR="00106582" w:rsidRPr="008023C1">
          <w:rPr>
            <w:rStyle w:val="a9"/>
            <w:noProof/>
          </w:rPr>
          <w:t>3.6.37.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«elem - Сумма по элементу персонального счета»,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sum</w:t>
        </w:r>
        <w:r w:rsidR="00106582" w:rsidRPr="008023C1">
          <w:rPr>
            <w:rStyle w:val="a9"/>
            <w:rFonts w:cs="Cambria"/>
            <w:noProof/>
          </w:rPr>
          <w:t xml:space="preserve"> – Суммы по персональному счету»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personal</w:t>
        </w:r>
        <w:r w:rsidR="00106582" w:rsidRPr="008023C1">
          <w:rPr>
            <w:rStyle w:val="a9"/>
            <w:rFonts w:cs="Cambria"/>
            <w:noProof/>
          </w:rPr>
          <w:t>_</w:t>
        </w:r>
        <w:r w:rsidR="00106582" w:rsidRPr="008023C1">
          <w:rPr>
            <w:rStyle w:val="a9"/>
            <w:rFonts w:cs="Cambria"/>
            <w:noProof/>
            <w:lang w:val="en-US"/>
          </w:rPr>
          <w:t>account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40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1" w:history="1">
        <w:r w:rsidR="00106582" w:rsidRPr="008023C1">
          <w:rPr>
            <w:rStyle w:val="a9"/>
            <w:noProof/>
          </w:rPr>
          <w:t>3.6.38.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smo</w:t>
        </w:r>
        <w:r w:rsidR="00106582" w:rsidRPr="008023C1">
          <w:rPr>
            <w:rStyle w:val="a9"/>
            <w:rFonts w:cs="Cambria"/>
            <w:noProof/>
          </w:rPr>
          <w:t xml:space="preserve"> – Результаты проверки СМО»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40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2" w:history="1">
        <w:r w:rsidR="00106582" w:rsidRPr="008023C1">
          <w:rPr>
            <w:rStyle w:val="a9"/>
            <w:noProof/>
          </w:rPr>
          <w:t>3.6.39.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an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ps</w:t>
        </w:r>
        <w:r w:rsidR="00106582" w:rsidRPr="008023C1">
          <w:rPr>
            <w:rStyle w:val="a9"/>
            <w:rFonts w:cs="Cambria"/>
            <w:noProof/>
          </w:rPr>
          <w:t xml:space="preserve"> –А</w:t>
        </w:r>
        <w:r w:rsidR="00106582" w:rsidRPr="008023C1">
          <w:rPr>
            <w:rStyle w:val="a9"/>
            <w:noProof/>
          </w:rPr>
          <w:t>нализ действительности полиса на момент оказания услуги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40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3" w:history="1">
        <w:r w:rsidR="00106582" w:rsidRPr="008023C1">
          <w:rPr>
            <w:rStyle w:val="a9"/>
            <w:noProof/>
          </w:rPr>
          <w:t>3.6.40.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an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sum</w:t>
        </w:r>
        <w:r w:rsidR="00106582" w:rsidRPr="008023C1">
          <w:rPr>
            <w:rStyle w:val="a9"/>
            <w:rFonts w:cs="Cambria"/>
            <w:noProof/>
          </w:rPr>
          <w:t xml:space="preserve"> –</w:t>
        </w:r>
        <w:r w:rsidR="00106582" w:rsidRPr="008023C1">
          <w:rPr>
            <w:rStyle w:val="a9"/>
            <w:noProof/>
          </w:rPr>
          <w:t xml:space="preserve"> Анализ заявленной стоимости персонального счета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41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4" w:history="1">
        <w:r w:rsidR="00106582" w:rsidRPr="008023C1">
          <w:rPr>
            <w:rStyle w:val="a9"/>
            <w:noProof/>
          </w:rPr>
          <w:t>3.6.41.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an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mes</w:t>
        </w:r>
        <w:r w:rsidR="00106582" w:rsidRPr="008023C1">
          <w:rPr>
            <w:rStyle w:val="a9"/>
            <w:rFonts w:cs="Cambria"/>
            <w:noProof/>
          </w:rPr>
          <w:t xml:space="preserve"> –</w:t>
        </w:r>
        <w:r w:rsidR="00106582" w:rsidRPr="008023C1">
          <w:rPr>
            <w:rStyle w:val="a9"/>
            <w:noProof/>
          </w:rPr>
          <w:t xml:space="preserve"> Анализ лечения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42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5" w:history="1">
        <w:r w:rsidR="00106582" w:rsidRPr="008023C1">
          <w:rPr>
            <w:rStyle w:val="a9"/>
            <w:noProof/>
          </w:rPr>
          <w:t>3.6.42.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an</w:t>
        </w:r>
        <w:r w:rsidR="00106582" w:rsidRPr="008023C1">
          <w:rPr>
            <w:rStyle w:val="a9"/>
            <w:noProof/>
          </w:rPr>
          <w:t>_</w:t>
        </w:r>
        <w:r w:rsidR="00106582" w:rsidRPr="008023C1">
          <w:rPr>
            <w:rStyle w:val="a9"/>
            <w:noProof/>
            <w:lang w:val="en-US"/>
          </w:rPr>
          <w:t>p</w:t>
        </w:r>
        <w:r w:rsidR="00106582" w:rsidRPr="008023C1">
          <w:rPr>
            <w:rStyle w:val="a9"/>
            <w:rFonts w:cs="Cambria"/>
            <w:noProof/>
          </w:rPr>
          <w:t xml:space="preserve"> –А</w:t>
        </w:r>
        <w:r w:rsidR="00106582" w:rsidRPr="008023C1">
          <w:rPr>
            <w:rStyle w:val="a9"/>
            <w:noProof/>
          </w:rPr>
          <w:t>нализ идентификационной информации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42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6" w:history="1">
        <w:r w:rsidR="00106582" w:rsidRPr="008023C1">
          <w:rPr>
            <w:rStyle w:val="a9"/>
            <w:noProof/>
          </w:rPr>
          <w:t>3.6.43.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«personals – Сведения о медицинском работнике, оказывающем медицинские услуги»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7" w:history="1">
        <w:r w:rsidR="00106582" w:rsidRPr="008023C1">
          <w:rPr>
            <w:rStyle w:val="a9"/>
            <w:noProof/>
          </w:rPr>
          <w:t>3.6.44.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«specializations – Специальность сотрудника МО»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43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8" w:history="1">
        <w:r w:rsidR="00106582" w:rsidRPr="008023C1">
          <w:rPr>
            <w:rStyle w:val="a9"/>
            <w:noProof/>
          </w:rPr>
          <w:t>3.6.45.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экспертизы», входящего в элемент «</w:t>
        </w:r>
        <w:r w:rsidR="00106582" w:rsidRPr="008023C1">
          <w:rPr>
            <w:rStyle w:val="a9"/>
            <w:rFonts w:cs="Cambria"/>
            <w:noProof/>
            <w:lang w:val="en-US"/>
          </w:rPr>
          <w:t>expertises</w:t>
        </w:r>
        <w:r w:rsidR="00106582" w:rsidRPr="008023C1">
          <w:rPr>
            <w:rStyle w:val="a9"/>
            <w:rFonts w:cs="Cambria"/>
            <w:noProof/>
          </w:rPr>
          <w:t>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Акты проведенных экспертиз»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_Toc476044518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44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19" w:history="1">
        <w:r w:rsidR="00106582" w:rsidRPr="008023C1">
          <w:rPr>
            <w:rStyle w:val="a9"/>
            <w:noProof/>
          </w:rPr>
          <w:t>3.6.46.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«ps_elem - Сумма по элементу персонального счета подвергшегося экспертизе и сумма по элементу удержаний», входящего в элемент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_Toc476044519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0" w:history="1">
        <w:r w:rsidR="00106582" w:rsidRPr="008023C1">
          <w:rPr>
            <w:rStyle w:val="a9"/>
            <w:noProof/>
          </w:rPr>
          <w:t>3.6.47.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«defect - Код выявленного дефекта», входящего в элемент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_Toc476044520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45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1" w:history="1">
        <w:r w:rsidR="00106582" w:rsidRPr="008023C1">
          <w:rPr>
            <w:rStyle w:val="a9"/>
            <w:noProof/>
          </w:rPr>
          <w:t>3.6.48.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«diagnose - Выявленные заболевания», входящего в элемент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_Toc476044521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2" w:history="1">
        <w:r w:rsidR="00106582" w:rsidRPr="008023C1">
          <w:rPr>
            <w:rStyle w:val="a9"/>
            <w:noProof/>
          </w:rPr>
          <w:t>3.6.49.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«expert - Данные по эксперту», входящего в элемент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_Toc476044522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46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3" w:history="1">
        <w:r w:rsidR="00106582" w:rsidRPr="008023C1">
          <w:rPr>
            <w:rStyle w:val="a9"/>
            <w:noProof/>
          </w:rPr>
          <w:t>3.6.50.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«treatment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Признаки», входящего в элемент «expertise -</w:t>
        </w:r>
        <w:r w:rsidR="00106582" w:rsidRPr="008023C1">
          <w:rPr>
            <w:rStyle w:val="a9"/>
            <w:noProof/>
          </w:rPr>
          <w:t xml:space="preserve"> </w:t>
        </w:r>
        <w:r w:rsidR="00106582" w:rsidRPr="008023C1">
          <w:rPr>
            <w:rStyle w:val="a9"/>
            <w:rFonts w:cs="Cambria"/>
            <w:noProof/>
          </w:rPr>
          <w:t>Акт проведенной экспертизы»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_Toc476044523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47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4" w:history="1">
        <w:r w:rsidR="00106582" w:rsidRPr="008023C1">
          <w:rPr>
            <w:rStyle w:val="a9"/>
            <w:noProof/>
          </w:rPr>
          <w:t>3.6.51.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rFonts w:cs="Cambria"/>
            <w:noProof/>
          </w:rPr>
          <w:t>Атрибуты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kslp</w:t>
        </w:r>
        <w:r w:rsidR="00106582" w:rsidRPr="008023C1">
          <w:rPr>
            <w:rStyle w:val="a9"/>
            <w:rFonts w:cs="Cambria"/>
            <w:noProof/>
          </w:rPr>
          <w:t xml:space="preserve"> – КСЛП», входящего в элемент «</w:t>
        </w:r>
        <w:r w:rsidR="00106582" w:rsidRPr="008023C1">
          <w:rPr>
            <w:rStyle w:val="a9"/>
            <w:noProof/>
          </w:rPr>
          <w:t>coefficient</w:t>
        </w:r>
        <w:r w:rsidR="00106582" w:rsidRPr="008023C1">
          <w:rPr>
            <w:rStyle w:val="a9"/>
            <w:noProof/>
            <w:lang w:val="en-US"/>
          </w:rPr>
          <w:t>s</w:t>
        </w:r>
        <w:r w:rsidR="00106582" w:rsidRPr="008023C1">
          <w:rPr>
            <w:rStyle w:val="a9"/>
            <w:rFonts w:cs="Cambria"/>
            <w:noProof/>
          </w:rPr>
          <w:t>– Применяемые коэффициенты» элемента «</w:t>
        </w:r>
        <w:r w:rsidR="00106582" w:rsidRPr="008023C1">
          <w:rPr>
            <w:rStyle w:val="a9"/>
            <w:rFonts w:cs="Cambria"/>
            <w:noProof/>
            <w:lang w:val="en-US"/>
          </w:rPr>
          <w:t>additionals</w:t>
        </w:r>
        <w:r w:rsidR="00106582" w:rsidRPr="008023C1">
          <w:rPr>
            <w:rStyle w:val="a9"/>
            <w:rFonts w:cs="Cambria"/>
            <w:noProof/>
          </w:rPr>
          <w:t>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_Toc476044524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5" w:history="1">
        <w:r w:rsidR="00106582" w:rsidRPr="008023C1">
          <w:rPr>
            <w:rStyle w:val="a9"/>
            <w:noProof/>
          </w:rPr>
          <w:t>3.7.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Элементы и атрибуты реестра застрахованных лиц, подлежащих прохождению профилактических мероприятий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_Toc476044525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6" w:history="1">
        <w:r w:rsidR="00106582" w:rsidRPr="008023C1">
          <w:rPr>
            <w:rStyle w:val="a9"/>
            <w:noProof/>
          </w:rPr>
          <w:t>3.7.1.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body</w:t>
        </w:r>
        <w:r w:rsidR="00106582" w:rsidRPr="008023C1">
          <w:rPr>
            <w:rStyle w:val="a9"/>
            <w:noProof/>
          </w:rPr>
          <w:t xml:space="preserve"> - Содержание документа»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_Toc476044526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48</w:t>
        </w:r>
        <w:r w:rsidR="00106582">
          <w:rPr>
            <w:noProof/>
            <w:webHidden/>
          </w:rPr>
          <w:fldChar w:fldCharType="end"/>
        </w:r>
      </w:hyperlink>
    </w:p>
    <w:p w:rsidR="00106582" w:rsidRDefault="00060D15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6044527" w:history="1">
        <w:r w:rsidR="00106582" w:rsidRPr="008023C1">
          <w:rPr>
            <w:rStyle w:val="a9"/>
            <w:noProof/>
          </w:rPr>
          <w:t>3.7.2.</w:t>
        </w:r>
        <w:r w:rsidR="00106582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106582" w:rsidRPr="008023C1">
          <w:rPr>
            <w:rStyle w:val="a9"/>
            <w:noProof/>
          </w:rPr>
          <w:t>Атрибуты элемента «</w:t>
        </w:r>
        <w:r w:rsidR="00106582" w:rsidRPr="008023C1">
          <w:rPr>
            <w:rStyle w:val="a9"/>
            <w:noProof/>
            <w:lang w:val="en-US"/>
          </w:rPr>
          <w:t>patient</w:t>
        </w:r>
        <w:r w:rsidR="00106582" w:rsidRPr="008023C1">
          <w:rPr>
            <w:rStyle w:val="a9"/>
            <w:noProof/>
          </w:rPr>
          <w:t xml:space="preserve"> – Сведения о пациенте», входящего в элемент «</w:t>
        </w:r>
        <w:r w:rsidR="00106582" w:rsidRPr="008023C1">
          <w:rPr>
            <w:rStyle w:val="a9"/>
            <w:noProof/>
            <w:lang w:val="en-US"/>
          </w:rPr>
          <w:t>patients</w:t>
        </w:r>
        <w:r w:rsidR="00106582" w:rsidRPr="008023C1">
          <w:rPr>
            <w:rStyle w:val="a9"/>
            <w:noProof/>
          </w:rPr>
          <w:t xml:space="preserve"> - пациенты»</w:t>
        </w:r>
        <w:r w:rsidR="00106582">
          <w:rPr>
            <w:noProof/>
            <w:webHidden/>
          </w:rPr>
          <w:tab/>
        </w:r>
        <w:r w:rsidR="00106582">
          <w:rPr>
            <w:noProof/>
            <w:webHidden/>
          </w:rPr>
          <w:fldChar w:fldCharType="begin"/>
        </w:r>
        <w:r w:rsidR="00106582">
          <w:rPr>
            <w:noProof/>
            <w:webHidden/>
          </w:rPr>
          <w:instrText xml:space="preserve"> PAGEREF _Toc476044527 \h </w:instrText>
        </w:r>
        <w:r w:rsidR="00106582">
          <w:rPr>
            <w:noProof/>
            <w:webHidden/>
          </w:rPr>
        </w:r>
        <w:r w:rsidR="00106582">
          <w:rPr>
            <w:noProof/>
            <w:webHidden/>
          </w:rPr>
          <w:fldChar w:fldCharType="separate"/>
        </w:r>
        <w:r w:rsidR="00AD17F1">
          <w:rPr>
            <w:noProof/>
            <w:webHidden/>
          </w:rPr>
          <w:t>49</w:t>
        </w:r>
        <w:r w:rsidR="00106582">
          <w:rPr>
            <w:noProof/>
            <w:webHidden/>
          </w:rPr>
          <w:fldChar w:fldCharType="end"/>
        </w:r>
      </w:hyperlink>
    </w:p>
    <w:p w:rsidR="0060727A" w:rsidRPr="004904EB" w:rsidRDefault="00481EB9" w:rsidP="001C0F56">
      <w:pPr>
        <w:spacing w:after="60"/>
        <w:jc w:val="center"/>
        <w:rPr>
          <w:color w:val="000000" w:themeColor="text1"/>
        </w:rPr>
      </w:pPr>
      <w:r w:rsidRPr="004904EB">
        <w:rPr>
          <w:color w:val="000000" w:themeColor="text1"/>
        </w:rPr>
        <w:fldChar w:fldCharType="end"/>
      </w:r>
    </w:p>
    <w:p w:rsidR="0060727A" w:rsidRPr="004904EB" w:rsidRDefault="0060727A" w:rsidP="000A7755">
      <w:pPr>
        <w:pStyle w:val="1"/>
        <w:rPr>
          <w:color w:val="000000" w:themeColor="text1"/>
        </w:rPr>
      </w:pPr>
      <w:bookmarkStart w:id="1" w:name="_Toc476044465"/>
      <w:r w:rsidRPr="004904EB">
        <w:rPr>
          <w:color w:val="000000" w:themeColor="text1"/>
        </w:rPr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007"/>
        <w:gridCol w:w="8001"/>
      </w:tblGrid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28327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Сокращение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28327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Расшифровка</w:t>
            </w:r>
            <w:r w:rsidR="00BA0850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БД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База данных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ДДУ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4904EB" w:rsidRDefault="00144974" w:rsidP="004F7598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ДЗиФ</w:t>
            </w:r>
            <w:proofErr w:type="spellEnd"/>
            <w:r w:rsidRPr="004904EB">
              <w:rPr>
                <w:color w:val="000000" w:themeColor="text1"/>
              </w:rPr>
              <w:t xml:space="preserve"> ЯО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4904EB" w:rsidRDefault="00144974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60727A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</w:t>
            </w:r>
            <w:r w:rsidR="00B00DB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Г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60727A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Клинико-</w:t>
            </w:r>
            <w:r w:rsidR="00B00DBF" w:rsidRPr="004904EB">
              <w:rPr>
                <w:color w:val="000000" w:themeColor="text1"/>
              </w:rPr>
              <w:t>статистическая</w:t>
            </w:r>
            <w:r w:rsidRPr="004904EB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BD4615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BD4615" w:rsidP="00BD46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Медицинская организация</w:t>
            </w:r>
            <w:r w:rsidR="0060727A" w:rsidRPr="004904EB">
              <w:rPr>
                <w:color w:val="000000" w:themeColor="text1"/>
              </w:rPr>
              <w:t xml:space="preserve"> любой формы собственности, участвующ</w:t>
            </w:r>
            <w:r w:rsidRPr="004904EB">
              <w:rPr>
                <w:color w:val="000000" w:themeColor="text1"/>
              </w:rPr>
              <w:t>ая</w:t>
            </w:r>
            <w:r w:rsidR="0060727A" w:rsidRPr="004904EB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C82CAB" w:rsidRPr="004904EB" w:rsidTr="00C82CA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CAB" w:rsidRPr="004904EB" w:rsidRDefault="00C82CAB" w:rsidP="00C82C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</w:t>
            </w:r>
            <w:r>
              <w:rPr>
                <w:color w:val="000000" w:themeColor="text1"/>
              </w:rPr>
              <w:t>ИС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CAB" w:rsidRPr="004904EB" w:rsidRDefault="00C82CAB" w:rsidP="00C82CAB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Медицинская информационная система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ММЦ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4904EB" w:rsidRDefault="004946E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4904EB" w:rsidRDefault="004946E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РФ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Российская Федерация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Страховые медицинские организации</w:t>
            </w:r>
          </w:p>
        </w:tc>
      </w:tr>
      <w:tr w:rsidR="004904EB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</w:t>
            </w:r>
          </w:p>
        </w:tc>
      </w:tr>
      <w:tr w:rsidR="0055761A" w:rsidRPr="004904EB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ТФ 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4904EB" w:rsidRDefault="0055761A" w:rsidP="004F759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4904EB" w:rsidRDefault="0060727A" w:rsidP="00AE1FBD">
      <w:pPr>
        <w:rPr>
          <w:color w:val="000000" w:themeColor="text1"/>
        </w:rPr>
      </w:pPr>
    </w:p>
    <w:p w:rsidR="0060727A" w:rsidRPr="004904EB" w:rsidRDefault="0060727A" w:rsidP="00194660">
      <w:pPr>
        <w:pStyle w:val="1"/>
        <w:rPr>
          <w:color w:val="000000" w:themeColor="text1"/>
        </w:rPr>
      </w:pPr>
      <w:bookmarkStart w:id="2" w:name="_Toc234064258"/>
      <w:bookmarkStart w:id="3" w:name="_Toc476044466"/>
      <w:r w:rsidRPr="004904EB">
        <w:rPr>
          <w:color w:val="000000" w:themeColor="text1"/>
        </w:rPr>
        <w:lastRenderedPageBreak/>
        <w:t>Введение</w:t>
      </w:r>
      <w:bookmarkEnd w:id="2"/>
      <w:bookmarkEnd w:id="3"/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 xml:space="preserve">выставление </w:t>
      </w:r>
      <w:r w:rsidR="00144974" w:rsidRPr="004904EB">
        <w:rPr>
          <w:color w:val="000000" w:themeColor="text1"/>
        </w:rPr>
        <w:t>медицинскими организациями</w:t>
      </w:r>
      <w:r w:rsidRPr="004904EB">
        <w:rPr>
          <w:color w:val="000000" w:themeColor="text1"/>
        </w:rPr>
        <w:t xml:space="preserve"> (</w:t>
      </w:r>
      <w:r w:rsidR="00BD4615" w:rsidRPr="004904EB">
        <w:rPr>
          <w:color w:val="000000" w:themeColor="text1"/>
        </w:rPr>
        <w:t>МО</w:t>
      </w:r>
      <w:r w:rsidRPr="004904EB">
        <w:rPr>
          <w:color w:val="000000" w:themeColor="text1"/>
        </w:rPr>
        <w:t>) требований на оплату счетов за оказанные медицинские услуги;</w:t>
      </w:r>
    </w:p>
    <w:p w:rsidR="00E030DA" w:rsidRPr="004904EB" w:rsidRDefault="001F42BA" w:rsidP="00E030DA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 xml:space="preserve">формирование </w:t>
      </w:r>
      <w:r w:rsidR="00E030DA" w:rsidRPr="004904EB">
        <w:rPr>
          <w:color w:val="000000" w:themeColor="text1"/>
        </w:rPr>
        <w:t xml:space="preserve">и отправка </w:t>
      </w:r>
      <w:r w:rsidRPr="004904EB">
        <w:rPr>
          <w:color w:val="000000" w:themeColor="text1"/>
        </w:rPr>
        <w:t>Территориальным Фондом ОМС</w:t>
      </w:r>
      <w:r w:rsidR="00E030DA" w:rsidRPr="004904EB">
        <w:rPr>
          <w:color w:val="000000" w:themeColor="text1"/>
        </w:rPr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4904EB" w:rsidRDefault="00F04986" w:rsidP="00F04986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формирование страховой медицинской организацией (СМО) ответа на требование и передача его в МО.</w:t>
      </w:r>
    </w:p>
    <w:p w:rsidR="00732CF4" w:rsidRPr="004904EB" w:rsidRDefault="00FA4D54" w:rsidP="00732CF4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п</w:t>
      </w:r>
      <w:r w:rsidR="001F42BA" w:rsidRPr="004904EB">
        <w:rPr>
          <w:color w:val="000000" w:themeColor="text1"/>
        </w:rPr>
        <w:t>ередача</w:t>
      </w:r>
      <w:r w:rsidR="00732CF4" w:rsidRPr="004904EB">
        <w:rPr>
          <w:color w:val="000000" w:themeColor="text1"/>
        </w:rPr>
        <w:t xml:space="preserve"> страховой медицинской организацией (СМО) </w:t>
      </w:r>
      <w:r w:rsidR="001F42BA" w:rsidRPr="004904EB">
        <w:rPr>
          <w:color w:val="000000" w:themeColor="text1"/>
        </w:rPr>
        <w:t xml:space="preserve">результатов медико-экономического контроля в </w:t>
      </w:r>
      <w:r w:rsidR="008310AE" w:rsidRPr="004904EB">
        <w:rPr>
          <w:color w:val="000000" w:themeColor="text1"/>
        </w:rPr>
        <w:t>Территориальный Фонд ОМС</w:t>
      </w:r>
      <w:r w:rsidR="00732CF4" w:rsidRPr="004904EB">
        <w:rPr>
          <w:color w:val="000000" w:themeColor="text1"/>
        </w:rPr>
        <w:t>.</w:t>
      </w:r>
    </w:p>
    <w:p w:rsidR="00FA4D54" w:rsidRPr="004904EB" w:rsidRDefault="00FA4D54" w:rsidP="00732CF4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Электронный обмен данными должен обеспечивать: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уменьшение потока бумажных документов;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4904EB" w:rsidRDefault="00D2703D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предъявленных впервые и </w:t>
      </w:r>
      <w:r w:rsidR="00D80761" w:rsidRPr="004904EB">
        <w:rPr>
          <w:color w:val="000000" w:themeColor="text1"/>
        </w:rPr>
        <w:t>исправленной</w:t>
      </w:r>
      <w:r w:rsidRPr="004904EB">
        <w:rPr>
          <w:color w:val="000000" w:themeColor="text1"/>
        </w:rPr>
        <w:t xml:space="preserve"> части</w:t>
      </w:r>
      <w:r w:rsidR="00D57B47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4904EB" w:rsidRDefault="0060727A" w:rsidP="00200942">
      <w:pPr>
        <w:pStyle w:val="Arial5555"/>
        <w:rPr>
          <w:color w:val="000000" w:themeColor="text1"/>
        </w:rPr>
      </w:pPr>
      <w:r w:rsidRPr="004904EB">
        <w:rPr>
          <w:color w:val="000000" w:themeColor="text1"/>
        </w:rPr>
        <w:t>автоматизированн</w:t>
      </w:r>
      <w:r w:rsidR="008C3FE7" w:rsidRPr="004904EB">
        <w:rPr>
          <w:color w:val="000000" w:themeColor="text1"/>
        </w:rPr>
        <w:t>ые</w:t>
      </w:r>
      <w:r w:rsidRPr="004904EB">
        <w:rPr>
          <w:color w:val="000000" w:themeColor="text1"/>
        </w:rPr>
        <w:t xml:space="preserve"> медико-экономическ</w:t>
      </w:r>
      <w:r w:rsidR="008C3FE7" w:rsidRPr="004904EB">
        <w:rPr>
          <w:color w:val="000000" w:themeColor="text1"/>
        </w:rPr>
        <w:t>ие</w:t>
      </w:r>
      <w:r w:rsidRPr="004904EB">
        <w:rPr>
          <w:color w:val="000000" w:themeColor="text1"/>
        </w:rPr>
        <w:t xml:space="preserve"> </w:t>
      </w:r>
      <w:r w:rsidR="008C3FE7" w:rsidRPr="004904EB">
        <w:rPr>
          <w:color w:val="000000" w:themeColor="text1"/>
        </w:rPr>
        <w:t>контроли</w:t>
      </w:r>
      <w:r w:rsidRPr="004904EB">
        <w:rPr>
          <w:color w:val="000000" w:themeColor="text1"/>
        </w:rPr>
        <w:t>.</w:t>
      </w:r>
    </w:p>
    <w:p w:rsidR="00F439A8" w:rsidRPr="00822153" w:rsidRDefault="00F439A8" w:rsidP="00F439A8">
      <w:pPr>
        <w:rPr>
          <w:color w:val="000000" w:themeColor="text1"/>
          <w:u w:val="single"/>
        </w:rPr>
      </w:pPr>
      <w:r w:rsidRPr="00822153">
        <w:rPr>
          <w:color w:val="000000" w:themeColor="text1"/>
          <w:u w:val="single"/>
        </w:rPr>
        <w:t>Отличия версии 6.0</w:t>
      </w:r>
      <w:r w:rsidR="00722575" w:rsidRPr="00822153">
        <w:rPr>
          <w:color w:val="000000" w:themeColor="text1"/>
          <w:u w:val="single"/>
          <w:lang w:val="en-US"/>
        </w:rPr>
        <w:t>9</w:t>
      </w:r>
      <w:r w:rsidRPr="00822153">
        <w:rPr>
          <w:color w:val="000000" w:themeColor="text1"/>
          <w:u w:val="single"/>
        </w:rPr>
        <w:t xml:space="preserve"> от версии 6.0</w:t>
      </w:r>
      <w:r w:rsidR="00722575" w:rsidRPr="00822153">
        <w:rPr>
          <w:color w:val="000000" w:themeColor="text1"/>
          <w:u w:val="single"/>
          <w:lang w:val="en-US"/>
        </w:rPr>
        <w:t>8</w:t>
      </w:r>
      <w:r w:rsidRPr="00822153">
        <w:rPr>
          <w:color w:val="000000" w:themeColor="text1"/>
          <w:u w:val="single"/>
        </w:rPr>
        <w:t>:</w:t>
      </w:r>
    </w:p>
    <w:p w:rsidR="00AB5351" w:rsidRPr="00822153" w:rsidRDefault="00822153" w:rsidP="00464646">
      <w:pPr>
        <w:pStyle w:val="Arial5555"/>
        <w:rPr>
          <w:color w:val="000000" w:themeColor="text1"/>
        </w:rPr>
      </w:pPr>
      <w:r w:rsidRPr="00822153">
        <w:rPr>
          <w:color w:val="000000" w:themeColor="text1"/>
        </w:rPr>
        <w:t xml:space="preserve">Изменены ограничения для атрибута </w:t>
      </w:r>
      <w:r w:rsidRPr="00822153">
        <w:rPr>
          <w:color w:val="000000" w:themeColor="text1"/>
          <w:lang w:val="en-US"/>
        </w:rPr>
        <w:t>service</w:t>
      </w:r>
      <w:r w:rsidRPr="00822153">
        <w:rPr>
          <w:color w:val="000000" w:themeColor="text1"/>
        </w:rPr>
        <w:t xml:space="preserve"> </w:t>
      </w:r>
      <w:r w:rsidR="00AB5351" w:rsidRPr="00822153">
        <w:rPr>
          <w:color w:val="000000" w:themeColor="text1"/>
        </w:rPr>
        <w:t xml:space="preserve"> в 3.6.</w:t>
      </w:r>
      <w:r w:rsidRPr="00822153">
        <w:rPr>
          <w:color w:val="000000" w:themeColor="text1"/>
        </w:rPr>
        <w:t>19</w:t>
      </w:r>
    </w:p>
    <w:p w:rsidR="00FA4253" w:rsidRPr="00822153" w:rsidRDefault="00FA4253" w:rsidP="00822153">
      <w:pPr>
        <w:pStyle w:val="Arial5555"/>
        <w:rPr>
          <w:color w:val="000000" w:themeColor="text1"/>
        </w:rPr>
      </w:pPr>
      <w:r w:rsidRPr="00822153">
        <w:rPr>
          <w:color w:val="000000" w:themeColor="text1"/>
        </w:rPr>
        <w:t>Добавлен</w:t>
      </w:r>
      <w:r w:rsidR="00822153" w:rsidRPr="00822153">
        <w:rPr>
          <w:color w:val="000000" w:themeColor="text1"/>
        </w:rPr>
        <w:t xml:space="preserve">ы </w:t>
      </w:r>
      <w:r w:rsidRPr="00822153">
        <w:rPr>
          <w:color w:val="000000" w:themeColor="text1"/>
        </w:rPr>
        <w:t>атрибут</w:t>
      </w:r>
      <w:r w:rsidR="00822153" w:rsidRPr="00822153">
        <w:rPr>
          <w:color w:val="000000" w:themeColor="text1"/>
        </w:rPr>
        <w:t>ы</w:t>
      </w:r>
      <w:r w:rsidRPr="00822153">
        <w:rPr>
          <w:color w:val="000000" w:themeColor="text1"/>
        </w:rPr>
        <w:t xml:space="preserve"> </w:t>
      </w:r>
      <w:proofErr w:type="spellStart"/>
      <w:r w:rsidR="00822153" w:rsidRPr="00822153">
        <w:rPr>
          <w:color w:val="000000" w:themeColor="text1"/>
          <w:lang w:val="en-US"/>
        </w:rPr>
        <w:t>koef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z</w:t>
      </w:r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koef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up</w:t>
      </w:r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bztsz</w:t>
      </w:r>
      <w:proofErr w:type="spellEnd"/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koef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d</w:t>
      </w:r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koef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u</w:t>
      </w:r>
      <w:r w:rsidR="00822153" w:rsidRPr="00822153">
        <w:rPr>
          <w:color w:val="000000" w:themeColor="text1"/>
        </w:rPr>
        <w:t xml:space="preserve">, </w:t>
      </w:r>
      <w:r w:rsidR="00822153" w:rsidRPr="00822153">
        <w:rPr>
          <w:color w:val="000000" w:themeColor="text1"/>
          <w:lang w:val="en-US"/>
        </w:rPr>
        <w:t>it</w:t>
      </w:r>
      <w:r w:rsidR="00822153" w:rsidRPr="00822153">
        <w:rPr>
          <w:color w:val="000000" w:themeColor="text1"/>
        </w:rPr>
        <w:t>_</w:t>
      </w:r>
      <w:proofErr w:type="spellStart"/>
      <w:r w:rsidR="00822153" w:rsidRPr="00822153">
        <w:rPr>
          <w:color w:val="000000" w:themeColor="text1"/>
          <w:lang w:val="en-US"/>
        </w:rPr>
        <w:t>sl</w:t>
      </w:r>
      <w:proofErr w:type="spellEnd"/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dkk</w:t>
      </w:r>
      <w:proofErr w:type="spellEnd"/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vmp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kind</w:t>
      </w:r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vmp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method</w:t>
      </w:r>
      <w:r w:rsidR="00822153" w:rsidRPr="00822153">
        <w:rPr>
          <w:color w:val="000000" w:themeColor="text1"/>
        </w:rPr>
        <w:t xml:space="preserve">, </w:t>
      </w:r>
      <w:proofErr w:type="spellStart"/>
      <w:r w:rsidR="00822153" w:rsidRPr="00822153">
        <w:rPr>
          <w:color w:val="000000" w:themeColor="text1"/>
          <w:lang w:val="en-US"/>
        </w:rPr>
        <w:t>vmp</w:t>
      </w:r>
      <w:proofErr w:type="spellEnd"/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group</w:t>
      </w:r>
      <w:r w:rsidR="00116E11" w:rsidRPr="00116E11">
        <w:rPr>
          <w:color w:val="000000" w:themeColor="text1"/>
        </w:rPr>
        <w:t xml:space="preserve">, </w:t>
      </w:r>
      <w:proofErr w:type="spellStart"/>
      <w:r w:rsidR="00116E11">
        <w:rPr>
          <w:color w:val="000000" w:themeColor="text1"/>
          <w:lang w:val="en-US"/>
        </w:rPr>
        <w:t>vmp</w:t>
      </w:r>
      <w:proofErr w:type="spellEnd"/>
      <w:r w:rsidR="00116E11" w:rsidRPr="00D560D6">
        <w:rPr>
          <w:color w:val="000000" w:themeColor="text1"/>
        </w:rPr>
        <w:t>_</w:t>
      </w:r>
      <w:r w:rsidR="00116E11">
        <w:rPr>
          <w:color w:val="000000" w:themeColor="text1"/>
          <w:lang w:val="en-US"/>
        </w:rPr>
        <w:t>model</w:t>
      </w:r>
      <w:r w:rsidR="00116E11" w:rsidRPr="00822153">
        <w:rPr>
          <w:color w:val="000000" w:themeColor="text1"/>
        </w:rPr>
        <w:t xml:space="preserve"> </w:t>
      </w:r>
      <w:r w:rsidRPr="00822153">
        <w:rPr>
          <w:color w:val="000000" w:themeColor="text1"/>
        </w:rPr>
        <w:t xml:space="preserve">элемента </w:t>
      </w:r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</w:rPr>
        <w:t>additional</w:t>
      </w:r>
      <w:proofErr w:type="spellEnd"/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- Дополнительные сведения», входящего в элемент «</w:t>
      </w:r>
      <w:proofErr w:type="spellStart"/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  <w:lang w:val="en-US"/>
        </w:rPr>
        <w:t>additionals</w:t>
      </w:r>
      <w:proofErr w:type="spellEnd"/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</w:rPr>
        <w:t>» элемента «</w:t>
      </w:r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  <w:lang w:val="en-US"/>
        </w:rPr>
        <w:t>manipulations</w:t>
      </w:r>
      <w:r w:rsidR="00822153" w:rsidRPr="00822153">
        <w:rPr>
          <w:rStyle w:val="b1"/>
          <w:rFonts w:ascii="Cambria" w:hAnsi="Cambria" w:cs="Cambria"/>
          <w:b w:val="0"/>
          <w:bCs w:val="0"/>
          <w:color w:val="000000" w:themeColor="text1"/>
        </w:rPr>
        <w:t>»</w:t>
      </w:r>
    </w:p>
    <w:p w:rsidR="008633AC" w:rsidRDefault="00BF7701" w:rsidP="008633AC">
      <w:pPr>
        <w:pStyle w:val="Arial5555"/>
      </w:pPr>
      <w:r w:rsidRPr="00822153">
        <w:rPr>
          <w:color w:val="000000" w:themeColor="text1"/>
        </w:rPr>
        <w:t xml:space="preserve">Изменено описание ограничений для </w:t>
      </w:r>
      <w:r w:rsidR="004025DB" w:rsidRPr="00822153">
        <w:rPr>
          <w:color w:val="000000" w:themeColor="text1"/>
        </w:rPr>
        <w:t>атрибут</w:t>
      </w:r>
      <w:r w:rsidRPr="00822153">
        <w:rPr>
          <w:color w:val="000000" w:themeColor="text1"/>
        </w:rPr>
        <w:t>а</w:t>
      </w:r>
      <w:r w:rsidR="004025DB" w:rsidRPr="00822153">
        <w:rPr>
          <w:color w:val="000000" w:themeColor="text1"/>
        </w:rPr>
        <w:t xml:space="preserve"> </w:t>
      </w:r>
      <w:r w:rsidR="008633AC" w:rsidRPr="00822153">
        <w:rPr>
          <w:color w:val="000000" w:themeColor="text1"/>
        </w:rPr>
        <w:t>«</w:t>
      </w:r>
      <w:r w:rsidR="00822153" w:rsidRPr="00822153">
        <w:rPr>
          <w:color w:val="000000" w:themeColor="text1"/>
          <w:lang w:val="en-US"/>
        </w:rPr>
        <w:t>prof</w:t>
      </w:r>
      <w:r w:rsidR="00822153" w:rsidRPr="00822153">
        <w:rPr>
          <w:color w:val="000000" w:themeColor="text1"/>
        </w:rPr>
        <w:t>_</w:t>
      </w:r>
      <w:r w:rsidR="00822153" w:rsidRPr="00822153">
        <w:rPr>
          <w:color w:val="000000" w:themeColor="text1"/>
          <w:lang w:val="en-US"/>
        </w:rPr>
        <w:t>oms</w:t>
      </w:r>
      <w:r w:rsidR="008633AC" w:rsidRPr="00822153">
        <w:rPr>
          <w:color w:val="000000" w:themeColor="text1"/>
        </w:rPr>
        <w:t xml:space="preserve">» </w:t>
      </w:r>
      <w:r w:rsidR="008633AC" w:rsidRPr="00822153">
        <w:t xml:space="preserve">в </w:t>
      </w:r>
      <w:r w:rsidR="004025DB" w:rsidRPr="00822153">
        <w:t>элемент</w:t>
      </w:r>
      <w:r w:rsidR="00822153" w:rsidRPr="00822153">
        <w:t>е</w:t>
      </w:r>
      <w:r w:rsidR="004025DB" w:rsidRPr="00822153">
        <w:t xml:space="preserve"> </w:t>
      </w:r>
      <w:r w:rsidR="008633AC" w:rsidRPr="00822153">
        <w:t>«</w:t>
      </w:r>
      <w:proofErr w:type="spellStart"/>
      <w:r w:rsidR="00822153" w:rsidRPr="00822153">
        <w:t>manipulation</w:t>
      </w:r>
      <w:proofErr w:type="spellEnd"/>
      <w:r w:rsidR="008633AC" w:rsidRPr="00822153">
        <w:t xml:space="preserve">  – </w:t>
      </w:r>
      <w:r w:rsidR="00822153" w:rsidRPr="00822153">
        <w:t>Выполненная простая и комплексная медицинская услуга</w:t>
      </w:r>
      <w:r w:rsidR="008633AC" w:rsidRPr="00822153">
        <w:t>»</w:t>
      </w:r>
      <w:r w:rsidR="00E05114" w:rsidRPr="00822153">
        <w:t>.</w:t>
      </w:r>
      <w:r w:rsidR="00822153" w:rsidRPr="00822153">
        <w:t xml:space="preserve"> </w:t>
      </w:r>
    </w:p>
    <w:p w:rsidR="00BA2782" w:rsidRPr="00822153" w:rsidRDefault="00BA2782" w:rsidP="008633AC">
      <w:pPr>
        <w:pStyle w:val="Arial5555"/>
      </w:pPr>
      <w:r>
        <w:rPr>
          <w:color w:val="000000" w:themeColor="text1"/>
        </w:rPr>
        <w:t xml:space="preserve">В списках застрахованных подлежащих прохождению профилактических мероприятий добавлен атрибут </w:t>
      </w:r>
      <w:r>
        <w:rPr>
          <w:color w:val="000000" w:themeColor="text1"/>
          <w:lang w:val="en-US"/>
        </w:rPr>
        <w:t>c</w:t>
      </w:r>
      <w:r w:rsidRPr="00BA2782">
        <w:rPr>
          <w:color w:val="000000" w:themeColor="text1"/>
        </w:rPr>
        <w:t>_</w:t>
      </w:r>
      <w:r>
        <w:rPr>
          <w:color w:val="000000" w:themeColor="text1"/>
          <w:lang w:val="en-US"/>
        </w:rPr>
        <w:t>month</w:t>
      </w:r>
      <w:r w:rsidRPr="00BA2782">
        <w:rPr>
          <w:color w:val="000000" w:themeColor="text1"/>
        </w:rPr>
        <w:t>.</w:t>
      </w:r>
    </w:p>
    <w:p w:rsidR="00F439A8" w:rsidRPr="004904EB" w:rsidRDefault="00F439A8" w:rsidP="00F439A8">
      <w:pPr>
        <w:pStyle w:val="Arial5555"/>
        <w:numPr>
          <w:ilvl w:val="0"/>
          <w:numId w:val="0"/>
        </w:numPr>
        <w:ind w:left="2007"/>
        <w:rPr>
          <w:color w:val="000000" w:themeColor="text1"/>
        </w:rPr>
      </w:pPr>
    </w:p>
    <w:p w:rsidR="00CC38AD" w:rsidRPr="004904EB" w:rsidRDefault="00CC38AD" w:rsidP="004E1362">
      <w:pPr>
        <w:pStyle w:val="Arial5555"/>
        <w:numPr>
          <w:ilvl w:val="0"/>
          <w:numId w:val="0"/>
        </w:numPr>
        <w:ind w:left="1287"/>
        <w:rPr>
          <w:color w:val="000000" w:themeColor="text1"/>
        </w:rPr>
      </w:pPr>
    </w:p>
    <w:p w:rsidR="0060727A" w:rsidRPr="004904EB" w:rsidRDefault="0060727A" w:rsidP="00E83723">
      <w:pPr>
        <w:pStyle w:val="1"/>
        <w:rPr>
          <w:color w:val="000000" w:themeColor="text1"/>
        </w:rPr>
      </w:pPr>
      <w:bookmarkStart w:id="4" w:name="_Toc234064259"/>
      <w:bookmarkStart w:id="5" w:name="_Toc476044467"/>
      <w:r w:rsidRPr="004904EB">
        <w:rPr>
          <w:color w:val="000000" w:themeColor="text1"/>
        </w:rPr>
        <w:lastRenderedPageBreak/>
        <w:t>Требование на оплату медицинской помощи / ответ на требование</w:t>
      </w:r>
      <w:bookmarkEnd w:id="4"/>
      <w:r w:rsidR="00EA712A" w:rsidRPr="004904EB">
        <w:rPr>
          <w:color w:val="000000" w:themeColor="text1"/>
        </w:rPr>
        <w:t xml:space="preserve"> / сведения о профилактических мероприятиях</w:t>
      </w:r>
      <w:bookmarkEnd w:id="5"/>
    </w:p>
    <w:p w:rsidR="0060727A" w:rsidRPr="004904EB" w:rsidRDefault="0060727A" w:rsidP="00E83723">
      <w:pPr>
        <w:pStyle w:val="2"/>
        <w:rPr>
          <w:color w:val="000000" w:themeColor="text1"/>
        </w:rPr>
      </w:pPr>
      <w:bookmarkStart w:id="6" w:name="_Toc234064260"/>
      <w:bookmarkStart w:id="7" w:name="_Toc476044468"/>
      <w:r w:rsidRPr="004904EB">
        <w:rPr>
          <w:color w:val="000000" w:themeColor="text1"/>
        </w:rPr>
        <w:t>Порядок формирования и передачи данных</w:t>
      </w:r>
      <w:bookmarkEnd w:id="6"/>
      <w:bookmarkEnd w:id="7"/>
    </w:p>
    <w:p w:rsidR="001A6E7A" w:rsidRPr="004904EB" w:rsidRDefault="001A6E7A" w:rsidP="001A6E7A">
      <w:pPr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  </w:t>
      </w:r>
      <w:r w:rsidRPr="004904EB">
        <w:rPr>
          <w:color w:val="000000" w:themeColor="text1"/>
        </w:rPr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4904EB" w:rsidRDefault="001A6E7A" w:rsidP="001A6E7A">
      <w:pPr>
        <w:ind w:firstLine="720"/>
        <w:rPr>
          <w:color w:val="000000" w:themeColor="text1"/>
        </w:rPr>
      </w:pPr>
      <w:proofErr w:type="gramStart"/>
      <w:r w:rsidRPr="004904EB">
        <w:rPr>
          <w:color w:val="000000" w:themeColor="text1"/>
        </w:rPr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</w:t>
      </w:r>
      <w:proofErr w:type="gramEnd"/>
      <w:r w:rsidRPr="004904EB">
        <w:rPr>
          <w:color w:val="000000" w:themeColor="text1"/>
        </w:rPr>
        <w:t xml:space="preserve"> в системе обязательного медицинского страхования на территории Ярославской области</w:t>
      </w:r>
      <w:r w:rsidR="000C131F" w:rsidRPr="004904EB">
        <w:rPr>
          <w:color w:val="000000" w:themeColor="text1"/>
        </w:rPr>
        <w:t>, согласно совместному приказу д</w:t>
      </w:r>
      <w:r w:rsidRPr="004904EB">
        <w:rPr>
          <w:color w:val="000000" w:themeColor="text1"/>
        </w:rPr>
        <w:t xml:space="preserve">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4904EB" w:rsidRDefault="001A6E7A" w:rsidP="001A6E7A">
      <w:pPr>
        <w:ind w:firstLine="720"/>
        <w:rPr>
          <w:color w:val="000000" w:themeColor="text1"/>
        </w:rPr>
      </w:pPr>
      <w:r w:rsidRPr="004904EB">
        <w:rPr>
          <w:color w:val="000000" w:themeColor="text1"/>
        </w:rPr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4904EB" w:rsidRDefault="001A6E7A" w:rsidP="001A6E7A">
      <w:pPr>
        <w:ind w:firstLine="540"/>
        <w:rPr>
          <w:color w:val="000000" w:themeColor="text1"/>
        </w:rPr>
      </w:pPr>
      <w:r w:rsidRPr="004904EB">
        <w:rPr>
          <w:color w:val="000000" w:themeColor="text1"/>
        </w:rPr>
        <w:t xml:space="preserve"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течение 3 месяцев, следующих </w:t>
      </w:r>
      <w:proofErr w:type="gramStart"/>
      <w:r w:rsidRPr="004904EB">
        <w:rPr>
          <w:color w:val="000000" w:themeColor="text1"/>
        </w:rPr>
        <w:t>за</w:t>
      </w:r>
      <w:proofErr w:type="gramEnd"/>
      <w:r w:rsidRPr="004904EB">
        <w:rPr>
          <w:color w:val="000000" w:themeColor="text1"/>
        </w:rPr>
        <w:t xml:space="preserve"> отчетным.</w:t>
      </w:r>
    </w:p>
    <w:p w:rsidR="001A6E7A" w:rsidRPr="004904EB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</w:t>
      </w:r>
      <w:proofErr w:type="gramEnd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медицинской организацией счета на оплату медицинской помощи.</w:t>
      </w:r>
    </w:p>
    <w:p w:rsidR="001A6E7A" w:rsidRPr="004904EB" w:rsidRDefault="001A6E7A" w:rsidP="001A6E7A">
      <w:pPr>
        <w:ind w:firstLine="540"/>
        <w:rPr>
          <w:color w:val="000000" w:themeColor="text1"/>
        </w:rPr>
      </w:pPr>
      <w:r w:rsidRPr="004904EB">
        <w:rPr>
          <w:color w:val="000000" w:themeColor="text1"/>
        </w:rPr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4904EB">
        <w:rPr>
          <w:b/>
          <w:color w:val="000000" w:themeColor="text1"/>
        </w:rPr>
        <w:t>иногородним гражданам</w:t>
      </w:r>
      <w:r w:rsidRPr="004904EB">
        <w:rPr>
          <w:color w:val="000000" w:themeColor="text1"/>
        </w:rPr>
        <w:t>):</w:t>
      </w:r>
    </w:p>
    <w:p w:rsidR="001A6E7A" w:rsidRPr="004904EB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proofErr w:type="gramStart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Медицинские организации представляют  реестры счетов</w:t>
      </w:r>
      <w:r w:rsidRPr="004904EB">
        <w:rPr>
          <w:color w:val="000000" w:themeColor="text1"/>
          <w:sz w:val="24"/>
          <w:szCs w:val="24"/>
        </w:rPr>
        <w:t xml:space="preserve"> 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490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 оформления бухгалтерского счета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реестр счетов отчетного периода)).</w:t>
      </w:r>
      <w:proofErr w:type="gramEnd"/>
    </w:p>
    <w:p w:rsidR="001A6E7A" w:rsidRPr="004904EB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/>
          <w:color w:val="000000" w:themeColor="text1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</w:t>
      </w:r>
      <w:r w:rsidRPr="004904EB">
        <w:rPr>
          <w:color w:val="000000" w:themeColor="text1"/>
          <w:sz w:val="24"/>
          <w:szCs w:val="24"/>
        </w:rPr>
        <w:t xml:space="preserve"> </w:t>
      </w:r>
      <w:r w:rsidRPr="004904EB">
        <w:rPr>
          <w:rFonts w:ascii="Times New Roman" w:hAnsi="Times New Roman"/>
          <w:color w:val="000000" w:themeColor="text1"/>
          <w:sz w:val="24"/>
          <w:szCs w:val="24"/>
        </w:rPr>
        <w:t>в медицинские организации для исправления.</w:t>
      </w:r>
    </w:p>
    <w:p w:rsidR="001A6E7A" w:rsidRPr="004904EB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3. </w:t>
      </w:r>
      <w:proofErr w:type="gramStart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4904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оформлением бухгалтерских счетов</w:t>
      </w: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1A6E7A" w:rsidRPr="004904EB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4904EB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</w:t>
      </w:r>
      <w:proofErr w:type="gramStart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отчетным</w:t>
      </w:r>
      <w:proofErr w:type="gramEnd"/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>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9B1AF2" w:rsidRDefault="001A6E7A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04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Отклоненные ранее по результатам медико-экономического контроля и исправленные </w:t>
      </w:r>
      <w:r w:rsidRPr="009B1A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9B1A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однократно.</w:t>
      </w:r>
    </w:p>
    <w:p w:rsidR="009B1AF2" w:rsidRPr="009B1AF2" w:rsidRDefault="009B1AF2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proofErr w:type="gramStart"/>
      <w:r w:rsidRPr="00B30DE4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</w:t>
      </w:r>
      <w:proofErr w:type="spellStart"/>
      <w:r w:rsidRPr="00B30DE4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ДЗиФ</w:t>
      </w:r>
      <w:proofErr w:type="spellEnd"/>
      <w:r w:rsidRPr="00B30DE4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B30DE4">
        <w:rPr>
          <w:rFonts w:ascii="Times New Roman" w:hAnsi="Times New Roman" w:cs="Times New Roman"/>
          <w:color w:val="000000" w:themeColor="text1"/>
          <w:sz w:val="24"/>
          <w:szCs w:val="24"/>
        </w:rPr>
        <w:t>Ярославской области и ТФОМС Ярославской области</w:t>
      </w:r>
      <w:r w:rsidRPr="00B30DE4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от 16.05.2017 №505/73, утверждающий «Регламент взаимодействия медицинских организаций, оказывающих первичную медико-санитарную помощь в амбулаторных условиях, страховых медицинских организаций,  Территориального фонда обязательного медицинского страхования Ярославской области,  департамента здравоохранения и фармации Ярославской области»</w:t>
      </w:r>
      <w:r w:rsidR="002849B4" w:rsidRPr="00B30DE4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proofErr w:type="gramEnd"/>
    </w:p>
    <w:p w:rsidR="00964E30" w:rsidRPr="004904EB" w:rsidRDefault="00964E30" w:rsidP="001D43E1">
      <w:pPr>
        <w:ind w:firstLine="0"/>
        <w:rPr>
          <w:color w:val="000000" w:themeColor="text1"/>
        </w:rPr>
      </w:pPr>
    </w:p>
    <w:p w:rsidR="0060727A" w:rsidRPr="004904EB" w:rsidRDefault="0060727A" w:rsidP="009A20BA">
      <w:pPr>
        <w:pStyle w:val="2"/>
        <w:rPr>
          <w:color w:val="000000" w:themeColor="text1"/>
        </w:rPr>
      </w:pPr>
      <w:bookmarkStart w:id="8" w:name="_Toc234064261"/>
      <w:bookmarkStart w:id="9" w:name="_Toc476044469"/>
      <w:r w:rsidRPr="004904EB">
        <w:rPr>
          <w:color w:val="000000" w:themeColor="text1"/>
        </w:rPr>
        <w:t>Общая структура данных</w:t>
      </w:r>
      <w:bookmarkEnd w:id="8"/>
      <w:r w:rsidR="009A20BA" w:rsidRPr="004904EB">
        <w:rPr>
          <w:color w:val="000000" w:themeColor="text1"/>
        </w:rPr>
        <w:t xml:space="preserve"> реестра счетов на оплату медицинской помощи</w:t>
      </w:r>
      <w:bookmarkEnd w:id="9"/>
    </w:p>
    <w:p w:rsidR="0060727A" w:rsidRPr="004904EB" w:rsidRDefault="0060727A" w:rsidP="001A6D75">
      <w:pPr>
        <w:rPr>
          <w:color w:val="000000" w:themeColor="text1"/>
        </w:rPr>
      </w:pPr>
      <w:bookmarkStart w:id="10" w:name="_Toc231783359"/>
      <w:bookmarkStart w:id="11" w:name="_Toc234064262"/>
      <w:r w:rsidRPr="004904EB">
        <w:rPr>
          <w:color w:val="000000" w:themeColor="text1"/>
        </w:rPr>
        <w:t xml:space="preserve">Требование на оплату / ответ на требование представляет собой один </w:t>
      </w:r>
      <w:r w:rsidRPr="004904EB">
        <w:rPr>
          <w:color w:val="000000" w:themeColor="text1"/>
          <w:lang w:val="en-US"/>
        </w:rPr>
        <w:t>XML</w:t>
      </w:r>
      <w:r w:rsidRPr="004904EB">
        <w:rPr>
          <w:color w:val="000000" w:themeColor="text1"/>
        </w:rPr>
        <w:t xml:space="preserve">-файл с именем </w:t>
      </w:r>
      <w:r w:rsidRPr="004904EB">
        <w:rPr>
          <w:b/>
          <w:color w:val="000000" w:themeColor="text1"/>
          <w:lang w:val="en-US"/>
        </w:rPr>
        <w:t>bill</w:t>
      </w:r>
      <w:r w:rsidRPr="004904EB">
        <w:rPr>
          <w:b/>
          <w:color w:val="000000" w:themeColor="text1"/>
        </w:rPr>
        <w:t>.</w:t>
      </w:r>
      <w:r w:rsidRPr="004904EB">
        <w:rPr>
          <w:b/>
          <w:color w:val="000000" w:themeColor="text1"/>
          <w:lang w:val="en-US"/>
        </w:rPr>
        <w:t>xml</w:t>
      </w:r>
      <w:r w:rsidRPr="004904EB">
        <w:rPr>
          <w:color w:val="000000" w:themeColor="text1"/>
        </w:rPr>
        <w:t xml:space="preserve"> в кодировке Windows-1251 (стандартная русская кодировка), упакованный архиватором 7-</w:t>
      </w:r>
      <w:r w:rsidRPr="004904EB">
        <w:rPr>
          <w:color w:val="000000" w:themeColor="text1"/>
          <w:lang w:val="en-US"/>
        </w:rPr>
        <w:t>zip</w:t>
      </w:r>
      <w:r w:rsidRPr="004904EB">
        <w:rPr>
          <w:color w:val="000000" w:themeColor="text1"/>
        </w:rPr>
        <w:t xml:space="preserve"> в архивный файл с именем </w:t>
      </w:r>
      <w:r w:rsidR="00B76E18" w:rsidRPr="004904EB">
        <w:rPr>
          <w:b/>
          <w:color w:val="000000" w:themeColor="text1"/>
        </w:rPr>
        <w:t>ХХХХХХХХХХХХХХХХХХХХХХ</w:t>
      </w:r>
      <w:proofErr w:type="gramStart"/>
      <w:r w:rsidRPr="004904EB">
        <w:rPr>
          <w:color w:val="000000" w:themeColor="text1"/>
          <w:lang w:val="en-US"/>
        </w:rPr>
        <w:t>XXXXX</w:t>
      </w:r>
      <w:r w:rsidR="00202EBA" w:rsidRPr="004904EB">
        <w:rPr>
          <w:color w:val="000000" w:themeColor="text1"/>
          <w:lang w:val="en-US"/>
        </w:rPr>
        <w:t>X</w:t>
      </w:r>
      <w:r w:rsidR="00CA578F" w:rsidRPr="004904EB">
        <w:rPr>
          <w:color w:val="000000" w:themeColor="text1"/>
        </w:rPr>
        <w:t>R</w:t>
      </w:r>
      <w:proofErr w:type="gramEnd"/>
      <w:r w:rsidRPr="004904EB">
        <w:rPr>
          <w:color w:val="000000" w:themeColor="text1"/>
        </w:rPr>
        <w:t>.7</w:t>
      </w:r>
      <w:r w:rsidRPr="004904EB">
        <w:rPr>
          <w:color w:val="000000" w:themeColor="text1"/>
          <w:lang w:val="en-US"/>
        </w:rPr>
        <w:t>z</w:t>
      </w:r>
      <w:r w:rsidRPr="004904EB">
        <w:rPr>
          <w:color w:val="000000" w:themeColor="text1"/>
        </w:rPr>
        <w:t xml:space="preserve"> (правило формирования имени архивного файла см. в п.3.3.).</w:t>
      </w:r>
    </w:p>
    <w:p w:rsidR="0060727A" w:rsidRPr="004904EB" w:rsidRDefault="0060727A" w:rsidP="001A6D75">
      <w:pPr>
        <w:rPr>
          <w:color w:val="000000" w:themeColor="text1"/>
        </w:rPr>
      </w:pPr>
      <w:r w:rsidRPr="004904EB">
        <w:rPr>
          <w:color w:val="000000" w:themeColor="text1"/>
        </w:rPr>
        <w:t>Данные в файле имеют иерархическую структуру:</w:t>
      </w: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319"/>
        <w:gridCol w:w="319"/>
        <w:gridCol w:w="319"/>
        <w:gridCol w:w="319"/>
        <w:gridCol w:w="319"/>
        <w:gridCol w:w="424"/>
        <w:gridCol w:w="424"/>
        <w:gridCol w:w="423"/>
        <w:gridCol w:w="423"/>
        <w:gridCol w:w="423"/>
        <w:gridCol w:w="438"/>
        <w:gridCol w:w="438"/>
        <w:gridCol w:w="5131"/>
      </w:tblGrid>
      <w:tr w:rsidR="004904EB" w:rsidRPr="004904EB" w:rsidTr="003B4E32">
        <w:trPr>
          <w:trHeight w:val="30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Корневой раздел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package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40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Содержание документа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body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908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о счете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bill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счета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account_sum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Итоговая сумма по элементам счета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account_elem_t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Итоговая сумма по элементу счета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элементам первично предъявленных персональных счетов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account_elem_f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элементу первично предъявленных персональных счетов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элементам повторно предъявленных персональных счетов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account_elem_s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элементу повторно предъявленных персональных счетов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account_elem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Пациенты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patients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Пациент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patient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законного представителя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lawful_repr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Полисы, действующие в период оказания медицинской помощи, по данным МО застрахованного или его законного представителя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polises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Полис ОМС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polis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Документы, удостоверяющие личность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docs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Документ, удостоверяющий личность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doc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Адреса, по данным МО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adresses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Адрес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adress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данные о пациенте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additional_data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Персональные счета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register_accounts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Персональный счет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register_account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9F2254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Направления </w:t>
            </w:r>
            <w:proofErr w:type="gramStart"/>
            <w:r w:rsidRPr="004904EB">
              <w:rPr>
                <w:bCs/>
                <w:i/>
                <w:iCs/>
                <w:color w:val="000000" w:themeColor="text1"/>
              </w:rPr>
              <w:t>в</w:t>
            </w:r>
            <w:proofErr w:type="gramEnd"/>
            <w:r w:rsidRPr="004904EB">
              <w:rPr>
                <w:bCs/>
                <w:i/>
                <w:iCs/>
                <w:color w:val="000000" w:themeColor="text1"/>
              </w:rPr>
              <w:t>/из МО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directions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Направление </w:t>
            </w:r>
            <w:proofErr w:type="gramStart"/>
            <w:r w:rsidRPr="004904EB">
              <w:rPr>
                <w:bCs/>
                <w:i/>
                <w:iCs/>
                <w:color w:val="000000" w:themeColor="text1"/>
              </w:rPr>
              <w:t>в</w:t>
            </w:r>
            <w:proofErr w:type="gramEnd"/>
            <w:r w:rsidRPr="004904EB">
              <w:rPr>
                <w:bCs/>
                <w:i/>
                <w:iCs/>
                <w:color w:val="000000" w:themeColor="text1"/>
              </w:rPr>
              <w:t>/из МО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direction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Простая или комплексная медицинская услуга направления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simple_service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Специальность консультанта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consultation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Профиль медицинской помощи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profile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Доставлен СМП −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direction_smp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Самообращение −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self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Выполненные услуги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manipulations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Выполненная услуга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manipulation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Суммы за услугу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sum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за услугу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анализа данных о тарифах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an_tariffs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 анализа данных о тарифах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an_tariff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в результате оказания услуги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Выявленное заболевание в результате оказания услуги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Количественные показатели исследований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indicators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Количественный показатель исследования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indicator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Лекарственные средства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medicines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Лекарственное средство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medicine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Расходные материалы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consumables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7C1C3F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Расходный материал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consumable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Факторы риска по 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диспансеризации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«risk_factor</w:t>
            </w:r>
            <w:proofErr w:type="spellEnd"/>
            <w:r w:rsidR="00202EBA" w:rsidRPr="004904EB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718A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Фактор 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риска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«risk_factor</w:t>
            </w:r>
            <w:proofErr w:type="spellEnd"/>
            <w:r w:rsidR="00202EBA"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D8748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A2978" w:rsidRPr="004904EB" w:rsidRDefault="001A297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Номера и поверхности зубов, на которых проводилась 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манипуляция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«stomat</w:t>
            </w:r>
            <w:proofErr w:type="spellEnd"/>
            <w:r w:rsidR="00202EBA" w:rsidRPr="004904EB">
              <w:rPr>
                <w:bCs/>
                <w:i/>
                <w:iCs/>
                <w:color w:val="000000" w:themeColor="text1"/>
                <w:lang w:val="en-US"/>
              </w:rPr>
              <w:t>s</w:t>
            </w:r>
            <w:r w:rsidR="00202EBA"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D90305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 xml:space="preserve">Номер и поверхность зуба, на котором проводилась 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манипуляция«stomat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D90305" w:rsidRPr="004904EB" w:rsidTr="00C82CAB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Pr="004904EB" w:rsidRDefault="00D90305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0305" w:rsidRDefault="00D90305" w:rsidP="00D90305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>
              <w:rPr>
                <w:bCs/>
                <w:i/>
                <w:iCs/>
                <w:color w:val="000000" w:themeColor="text1"/>
              </w:rPr>
              <w:t>Примененные коэффициенты «</w:t>
            </w:r>
            <w:proofErr w:type="spellStart"/>
            <w:r w:rsidRPr="0087672E">
              <w:rPr>
                <w:bCs/>
                <w:i/>
                <w:iCs/>
                <w:color w:val="000000" w:themeColor="text1"/>
              </w:rPr>
              <w:t>coefficients</w:t>
            </w:r>
            <w:proofErr w:type="spellEnd"/>
            <w:r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1A2978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439A8" w:rsidRPr="004904EB" w:rsidRDefault="00F439A8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672E" w:rsidRPr="004904EB" w:rsidRDefault="0087672E" w:rsidP="0087672E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>
              <w:rPr>
                <w:bCs/>
                <w:i/>
                <w:iCs/>
                <w:color w:val="000000" w:themeColor="text1"/>
              </w:rPr>
              <w:t xml:space="preserve">Коэффициент сложности лечения </w:t>
            </w:r>
            <w:proofErr w:type="spellStart"/>
            <w:r>
              <w:rPr>
                <w:bCs/>
                <w:i/>
                <w:iCs/>
                <w:color w:val="000000" w:themeColor="text1"/>
              </w:rPr>
              <w:t>пациентаКСПЛ</w:t>
            </w:r>
            <w:proofErr w:type="spellEnd"/>
            <w:r w:rsidR="007C1C3F">
              <w:rPr>
                <w:bCs/>
                <w:i/>
                <w:iCs/>
                <w:color w:val="000000" w:themeColor="text1"/>
              </w:rPr>
              <w:t xml:space="preserve">  «</w:t>
            </w:r>
            <w:proofErr w:type="spellStart"/>
            <w:r w:rsidR="007C1C3F" w:rsidRPr="007C1C3F">
              <w:rPr>
                <w:bCs/>
                <w:i/>
                <w:iCs/>
                <w:color w:val="000000" w:themeColor="text1"/>
              </w:rPr>
              <w:t>kslp</w:t>
            </w:r>
            <w:proofErr w:type="spellEnd"/>
            <w:r w:rsidR="007C1C3F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Выявленное заболевание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поликлинике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additional_p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стационарам всех типов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additional_h_d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Дополнительные сведения по скорой медицинской помощи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additional_f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Дата и время событий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times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Дата и время события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time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Осложнения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complications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5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Осложнение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complication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0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Структура бригады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brigade_structure</w:t>
            </w:r>
            <w:proofErr w:type="spellEnd"/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Суммы за персональный счет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sum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за персональный счет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8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СМО 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smo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полису 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an_ps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суммам 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an_sum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64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Результаты проверки по мед</w:t>
            </w:r>
            <w:proofErr w:type="gramStart"/>
            <w:r w:rsidRPr="004904EB">
              <w:rPr>
                <w:bCs/>
                <w:i/>
                <w:iCs/>
                <w:color w:val="000000" w:themeColor="text1"/>
              </w:rPr>
              <w:t>.</w:t>
            </w:r>
            <w:proofErr w:type="gramEnd"/>
            <w:r w:rsidRPr="004904EB">
              <w:rPr>
                <w:bCs/>
                <w:i/>
                <w:iCs/>
                <w:color w:val="000000" w:themeColor="text1"/>
              </w:rPr>
              <w:t xml:space="preserve"> </w:t>
            </w:r>
            <w:proofErr w:type="gramStart"/>
            <w:r w:rsidRPr="004904EB">
              <w:rPr>
                <w:bCs/>
                <w:i/>
                <w:iCs/>
                <w:color w:val="000000" w:themeColor="text1"/>
              </w:rPr>
              <w:t>п</w:t>
            </w:r>
            <w:proofErr w:type="gramEnd"/>
            <w:r w:rsidRPr="004904EB">
              <w:rPr>
                <w:bCs/>
                <w:i/>
                <w:iCs/>
                <w:color w:val="000000" w:themeColor="text1"/>
              </w:rPr>
              <w:t>оказателям 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an_mes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Результат анализа данных о пациенте –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an_p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Сведения о медицинском работнике, оказывающем медицинские услуги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personals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Сведения о специальности медицинского персонала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specializations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76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Реестр актов экспертиз за отчетный месяц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expertises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Акт проведенной экспертизы «</w:t>
            </w:r>
            <w:proofErr w:type="spellStart"/>
            <w:proofErr w:type="gramStart"/>
            <w:r w:rsidRPr="004904EB">
              <w:rPr>
                <w:bCs/>
                <w:i/>
                <w:iCs/>
                <w:color w:val="000000" w:themeColor="text1"/>
              </w:rPr>
              <w:t>е</w:t>
            </w:r>
            <w:proofErr w:type="gramEnd"/>
            <w:r w:rsidRPr="004904EB">
              <w:rPr>
                <w:bCs/>
                <w:i/>
                <w:iCs/>
                <w:color w:val="000000" w:themeColor="text1"/>
              </w:rPr>
              <w:t>xpertise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по персональному счету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ps_sum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Сумма удержаний по элементу персонального счета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ps_elem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дефекты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defects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Код выявленного дефекта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defect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Диагнозы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Выявленные заболевания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diagnose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по экспертам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experts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Данные по эксперту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expert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8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Признаки проверки лечения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treatments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  <w:tr w:rsidR="004904EB" w:rsidRPr="004904EB" w:rsidTr="00BF718A">
        <w:trPr>
          <w:trHeight w:val="300"/>
        </w:trPr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7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718A" w:rsidRPr="004904EB" w:rsidRDefault="00BF718A" w:rsidP="00BF718A">
            <w:pPr>
              <w:spacing w:after="0"/>
              <w:ind w:firstLine="0"/>
              <w:jc w:val="left"/>
              <w:rPr>
                <w:bCs/>
                <w:i/>
                <w:iCs/>
                <w:color w:val="000000" w:themeColor="text1"/>
              </w:rPr>
            </w:pPr>
            <w:r w:rsidRPr="004904EB">
              <w:rPr>
                <w:bCs/>
                <w:i/>
                <w:iCs/>
                <w:color w:val="000000" w:themeColor="text1"/>
              </w:rPr>
              <w:t>Признаки «</w:t>
            </w:r>
            <w:proofErr w:type="spellStart"/>
            <w:r w:rsidRPr="004904EB">
              <w:rPr>
                <w:bCs/>
                <w:i/>
                <w:iCs/>
                <w:color w:val="000000" w:themeColor="text1"/>
              </w:rPr>
              <w:t>treatment</w:t>
            </w:r>
            <w:proofErr w:type="spellEnd"/>
            <w:r w:rsidRPr="004904EB">
              <w:rPr>
                <w:bCs/>
                <w:i/>
                <w:iCs/>
                <w:color w:val="000000" w:themeColor="text1"/>
              </w:rPr>
              <w:t>»</w:t>
            </w:r>
          </w:p>
        </w:tc>
      </w:tr>
    </w:tbl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Элемент «</w:t>
      </w:r>
      <w:r w:rsidRPr="004904EB">
        <w:rPr>
          <w:b/>
          <w:i/>
          <w:color w:val="000000" w:themeColor="text1"/>
          <w:sz w:val="24"/>
        </w:rPr>
        <w:t xml:space="preserve">Данные о счете – </w:t>
      </w:r>
      <w:r w:rsidRPr="004904EB">
        <w:rPr>
          <w:b/>
          <w:i/>
          <w:color w:val="000000" w:themeColor="text1"/>
          <w:sz w:val="24"/>
          <w:lang w:val="en-US"/>
        </w:rPr>
        <w:t>bill</w:t>
      </w:r>
      <w:r w:rsidRPr="004904EB">
        <w:rPr>
          <w:color w:val="000000" w:themeColor="text1"/>
          <w:sz w:val="24"/>
        </w:rPr>
        <w:t xml:space="preserve">» содержит общие сведения о требовании на оплату и ответе на требование. </w:t>
      </w:r>
    </w:p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Элемент «</w:t>
      </w:r>
      <w:r w:rsidRPr="004904EB">
        <w:rPr>
          <w:b/>
          <w:i/>
          <w:color w:val="000000" w:themeColor="text1"/>
          <w:sz w:val="24"/>
          <w:lang w:val="en-US"/>
        </w:rPr>
        <w:t>patients</w:t>
      </w:r>
      <w:r w:rsidRPr="004904EB">
        <w:rPr>
          <w:color w:val="000000" w:themeColor="text1"/>
          <w:sz w:val="24"/>
        </w:rPr>
        <w:t>» содержит данные, необходимые для идентификации пациента в базе данных плательщика (</w:t>
      </w:r>
      <w:r w:rsidR="006B137E" w:rsidRPr="004904EB">
        <w:rPr>
          <w:color w:val="000000" w:themeColor="text1"/>
          <w:sz w:val="24"/>
        </w:rPr>
        <w:t>Территориальном регистре застрахованных Ярославской области</w:t>
      </w:r>
      <w:r w:rsidRPr="004904EB">
        <w:rPr>
          <w:color w:val="000000" w:themeColor="text1"/>
          <w:sz w:val="24"/>
        </w:rPr>
        <w:t>), а также перечень персональных счетов по пациенту. Персональные счета</w:t>
      </w:r>
      <w:r w:rsidR="00BF718A" w:rsidRPr="004904EB">
        <w:rPr>
          <w:color w:val="000000" w:themeColor="text1"/>
          <w:sz w:val="24"/>
        </w:rPr>
        <w:t xml:space="preserve"> «</w:t>
      </w:r>
      <w:proofErr w:type="spellStart"/>
      <w:r w:rsidR="00956A98" w:rsidRPr="004904EB">
        <w:rPr>
          <w:b/>
          <w:i/>
          <w:color w:val="000000" w:themeColor="text1"/>
          <w:sz w:val="24"/>
        </w:rPr>
        <w:t>register_account</w:t>
      </w:r>
      <w:proofErr w:type="spellEnd"/>
      <w:r w:rsidR="00BF718A" w:rsidRPr="004904EB">
        <w:rPr>
          <w:color w:val="000000" w:themeColor="text1"/>
          <w:sz w:val="24"/>
        </w:rPr>
        <w:t>»</w:t>
      </w:r>
      <w:r w:rsidRPr="004904EB">
        <w:rPr>
          <w:color w:val="000000" w:themeColor="text1"/>
          <w:sz w:val="24"/>
        </w:rPr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4904EB" w:rsidRDefault="0060727A" w:rsidP="001A6D75">
      <w:pPr>
        <w:pStyle w:val="1b"/>
        <w:ind w:firstLine="567"/>
        <w:jc w:val="both"/>
        <w:rPr>
          <w:color w:val="000000" w:themeColor="text1"/>
          <w:sz w:val="24"/>
        </w:rPr>
      </w:pPr>
      <w:r w:rsidRPr="004904EB">
        <w:rPr>
          <w:color w:val="000000" w:themeColor="text1"/>
          <w:sz w:val="24"/>
        </w:rPr>
        <w:t>Более подробная информация о проведенном лечении представляется элементами: «</w:t>
      </w:r>
      <w:r w:rsidRPr="004904EB">
        <w:rPr>
          <w:b/>
          <w:i/>
          <w:color w:val="000000" w:themeColor="text1"/>
          <w:sz w:val="24"/>
          <w:lang w:val="en-US"/>
        </w:rPr>
        <w:t>diagnoses</w:t>
      </w:r>
      <w:r w:rsidRPr="004904EB">
        <w:rPr>
          <w:color w:val="000000" w:themeColor="text1"/>
          <w:sz w:val="24"/>
        </w:rPr>
        <w:t>», «</w:t>
      </w:r>
      <w:r w:rsidR="00615D3C" w:rsidRPr="004904EB">
        <w:rPr>
          <w:b/>
          <w:i/>
          <w:color w:val="000000" w:themeColor="text1"/>
          <w:sz w:val="24"/>
          <w:lang w:val="en-US"/>
        </w:rPr>
        <w:t>manipulations</w:t>
      </w:r>
      <w:r w:rsidRPr="004904EB">
        <w:rPr>
          <w:color w:val="000000" w:themeColor="text1"/>
          <w:sz w:val="24"/>
        </w:rPr>
        <w:t>».</w:t>
      </w:r>
    </w:p>
    <w:p w:rsidR="00284CAE" w:rsidRPr="004904EB" w:rsidRDefault="00284CA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</w:rPr>
        <w:t xml:space="preserve">В элементах </w:t>
      </w:r>
      <w:r w:rsidRPr="004904EB">
        <w:rPr>
          <w:b/>
          <w:i/>
          <w:color w:val="000000" w:themeColor="text1"/>
          <w:sz w:val="24"/>
          <w:szCs w:val="24"/>
        </w:rPr>
        <w:t>«</w:t>
      </w:r>
      <w:proofErr w:type="spellStart"/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smo</w:t>
      </w:r>
      <w:proofErr w:type="spellEnd"/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p</w:t>
      </w:r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proofErr w:type="spellStart"/>
      <w:r w:rsidRPr="004904EB">
        <w:rPr>
          <w:b/>
          <w:i/>
          <w:color w:val="000000" w:themeColor="text1"/>
          <w:sz w:val="24"/>
          <w:szCs w:val="24"/>
          <w:lang w:val="en-US"/>
        </w:rPr>
        <w:t>ps</w:t>
      </w:r>
      <w:proofErr w:type="spellEnd"/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sum</w:t>
      </w:r>
      <w:r w:rsidRPr="004904EB">
        <w:rPr>
          <w:b/>
          <w:i/>
          <w:color w:val="000000" w:themeColor="text1"/>
          <w:sz w:val="24"/>
          <w:szCs w:val="24"/>
        </w:rPr>
        <w:t>»,«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proofErr w:type="spellStart"/>
      <w:r w:rsidRPr="004904EB">
        <w:rPr>
          <w:b/>
          <w:i/>
          <w:color w:val="000000" w:themeColor="text1"/>
          <w:sz w:val="24"/>
          <w:szCs w:val="24"/>
          <w:lang w:val="en-US"/>
        </w:rPr>
        <w:t>mes</w:t>
      </w:r>
      <w:proofErr w:type="spellEnd"/>
      <w:r w:rsidRPr="004904EB">
        <w:rPr>
          <w:b/>
          <w:i/>
          <w:color w:val="000000" w:themeColor="text1"/>
          <w:sz w:val="24"/>
          <w:szCs w:val="24"/>
        </w:rPr>
        <w:t>», «</w:t>
      </w:r>
      <w:r w:rsidR="007B159A" w:rsidRPr="004904EB">
        <w:rPr>
          <w:b/>
          <w:i/>
          <w:color w:val="000000" w:themeColor="text1"/>
          <w:sz w:val="24"/>
          <w:szCs w:val="24"/>
          <w:lang w:val="en-US"/>
        </w:rPr>
        <w:t>a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n</w:t>
      </w:r>
      <w:r w:rsidRPr="004904EB">
        <w:rPr>
          <w:b/>
          <w:i/>
          <w:color w:val="000000" w:themeColor="text1"/>
          <w:sz w:val="24"/>
          <w:szCs w:val="24"/>
        </w:rPr>
        <w:t>_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tariff</w:t>
      </w:r>
      <w:r w:rsidRPr="004904EB">
        <w:rPr>
          <w:b/>
          <w:i/>
          <w:color w:val="000000" w:themeColor="text1"/>
          <w:sz w:val="24"/>
          <w:szCs w:val="24"/>
        </w:rPr>
        <w:t xml:space="preserve">» </w:t>
      </w:r>
      <w:r w:rsidRPr="004904EB">
        <w:rPr>
          <w:color w:val="000000" w:themeColor="text1"/>
          <w:sz w:val="24"/>
          <w:szCs w:val="24"/>
        </w:rPr>
        <w:t>описываются результаты проверок персонального счета страховой медицинской организацией.</w:t>
      </w:r>
    </w:p>
    <w:p w:rsidR="006748DE" w:rsidRPr="004904EB" w:rsidRDefault="006748DE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  <w:szCs w:val="24"/>
        </w:rPr>
        <w:t>В элементе «</w:t>
      </w:r>
      <w:r w:rsidRPr="004904EB">
        <w:rPr>
          <w:b/>
          <w:i/>
          <w:color w:val="000000" w:themeColor="text1"/>
          <w:sz w:val="24"/>
          <w:szCs w:val="24"/>
          <w:lang w:val="en-US"/>
        </w:rPr>
        <w:t>personal</w:t>
      </w:r>
      <w:r w:rsidR="00D672AB" w:rsidRPr="004904EB">
        <w:rPr>
          <w:b/>
          <w:i/>
          <w:color w:val="000000" w:themeColor="text1"/>
          <w:sz w:val="24"/>
          <w:szCs w:val="24"/>
          <w:lang w:val="en-US"/>
        </w:rPr>
        <w:t>s</w:t>
      </w:r>
      <w:r w:rsidRPr="004904EB">
        <w:rPr>
          <w:color w:val="000000" w:themeColor="text1"/>
          <w:sz w:val="24"/>
          <w:szCs w:val="24"/>
        </w:rPr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4904EB" w:rsidRDefault="00041EEB" w:rsidP="00041EEB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  <w:r w:rsidRPr="004904EB">
        <w:rPr>
          <w:color w:val="000000" w:themeColor="text1"/>
          <w:sz w:val="24"/>
          <w:szCs w:val="24"/>
        </w:rPr>
        <w:t>В элементе «</w:t>
      </w:r>
      <w:proofErr w:type="spellStart"/>
      <w:r w:rsidRPr="004904EB">
        <w:rPr>
          <w:b/>
          <w:i/>
          <w:color w:val="000000" w:themeColor="text1"/>
          <w:sz w:val="24"/>
          <w:szCs w:val="24"/>
          <w:lang w:val="en-US"/>
        </w:rPr>
        <w:t>expertises</w:t>
      </w:r>
      <w:proofErr w:type="spellEnd"/>
      <w:r w:rsidRPr="004904EB">
        <w:rPr>
          <w:color w:val="000000" w:themeColor="text1"/>
          <w:sz w:val="24"/>
          <w:szCs w:val="24"/>
        </w:rPr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041EEB" w:rsidRPr="004904EB" w:rsidRDefault="00041EEB" w:rsidP="001A6D75">
      <w:pPr>
        <w:pStyle w:val="1b"/>
        <w:ind w:firstLine="567"/>
        <w:jc w:val="both"/>
        <w:rPr>
          <w:color w:val="000000" w:themeColor="text1"/>
          <w:sz w:val="24"/>
          <w:szCs w:val="24"/>
        </w:rPr>
      </w:pPr>
    </w:p>
    <w:p w:rsidR="0060727A" w:rsidRPr="004904EB" w:rsidRDefault="0060727A" w:rsidP="00014CDF">
      <w:pPr>
        <w:pStyle w:val="2"/>
        <w:rPr>
          <w:color w:val="000000" w:themeColor="text1"/>
        </w:rPr>
      </w:pPr>
      <w:bookmarkStart w:id="12" w:name="_Toc476044470"/>
      <w:r w:rsidRPr="004904EB">
        <w:rPr>
          <w:color w:val="000000" w:themeColor="text1"/>
        </w:rPr>
        <w:lastRenderedPageBreak/>
        <w:t>Структура имени архивного файла</w:t>
      </w:r>
      <w:bookmarkEnd w:id="10"/>
      <w:bookmarkEnd w:id="11"/>
      <w:bookmarkEnd w:id="12"/>
      <w:r w:rsidR="009A20BA" w:rsidRPr="004904EB">
        <w:rPr>
          <w:color w:val="000000" w:themeColor="text1"/>
        </w:rPr>
        <w:t xml:space="preserve"> </w:t>
      </w:r>
    </w:p>
    <w:p w:rsidR="0060727A" w:rsidRPr="004904EB" w:rsidRDefault="000B41EB" w:rsidP="00AE1FBD">
      <w:pPr>
        <w:rPr>
          <w:b/>
          <w:color w:val="000000" w:themeColor="text1"/>
        </w:rPr>
      </w:pPr>
      <w:r w:rsidRPr="004904EB">
        <w:rPr>
          <w:b/>
          <w:color w:val="000000" w:themeColor="text1"/>
        </w:rPr>
        <w:t xml:space="preserve">3.3.1 </w:t>
      </w:r>
      <w:r w:rsidR="0060727A" w:rsidRPr="004904EB">
        <w:rPr>
          <w:b/>
          <w:color w:val="000000" w:themeColor="text1"/>
        </w:rPr>
        <w:t>Имя файла</w:t>
      </w:r>
      <w:r w:rsidR="007142AB" w:rsidRPr="004904EB">
        <w:rPr>
          <w:b/>
          <w:color w:val="000000" w:themeColor="text1"/>
        </w:rPr>
        <w:t xml:space="preserve"> реестра счетов на оплату медицинской помощи</w:t>
      </w:r>
      <w:r w:rsidR="0060727A" w:rsidRPr="004904EB">
        <w:rPr>
          <w:b/>
          <w:color w:val="000000" w:themeColor="text1"/>
        </w:rPr>
        <w:t xml:space="preserve"> состоит из </w:t>
      </w:r>
      <w:r w:rsidR="00D85A04" w:rsidRPr="004904EB">
        <w:rPr>
          <w:b/>
          <w:color w:val="000000" w:themeColor="text1"/>
        </w:rPr>
        <w:t>29</w:t>
      </w:r>
      <w:r w:rsidR="0060727A" w:rsidRPr="004904EB">
        <w:rPr>
          <w:b/>
          <w:color w:val="000000" w:themeColor="text1"/>
        </w:rPr>
        <w:t xml:space="preserve"> символов:</w:t>
      </w:r>
    </w:p>
    <w:p w:rsidR="0060727A" w:rsidRPr="004904EB" w:rsidRDefault="0060727A" w:rsidP="00AE1FBD">
      <w:pPr>
        <w:rPr>
          <w:color w:val="000000" w:themeColor="text1"/>
        </w:rPr>
      </w:pPr>
      <w:r w:rsidRPr="004904EB">
        <w:rPr>
          <w:color w:val="000000" w:themeColor="text1"/>
        </w:rPr>
        <w:t>Первый</w:t>
      </w:r>
      <w:r w:rsidR="00D85A04" w:rsidRPr="004904EB">
        <w:rPr>
          <w:color w:val="000000" w:themeColor="text1"/>
        </w:rPr>
        <w:t xml:space="preserve"> - тринадцатый</w:t>
      </w:r>
      <w:r w:rsidRPr="004904EB">
        <w:rPr>
          <w:color w:val="000000" w:themeColor="text1"/>
        </w:rPr>
        <w:t xml:space="preserve"> символы  – </w:t>
      </w:r>
      <w:r w:rsidR="00D85A04" w:rsidRPr="004904EB">
        <w:rPr>
          <w:color w:val="000000" w:themeColor="text1"/>
        </w:rPr>
        <w:t>ОГРН</w:t>
      </w:r>
      <w:r w:rsidRPr="004904EB">
        <w:rPr>
          <w:color w:val="000000" w:themeColor="text1"/>
        </w:rPr>
        <w:t xml:space="preserve"> поставщика медицинской помощи. См. справочник поставщиков (</w:t>
      </w:r>
      <w:r w:rsidR="00BD4615" w:rsidRPr="004904EB">
        <w:rPr>
          <w:color w:val="000000" w:themeColor="text1"/>
        </w:rPr>
        <w:t>МО</w:t>
      </w:r>
      <w:r w:rsidRPr="004904EB">
        <w:rPr>
          <w:color w:val="000000" w:themeColor="text1"/>
        </w:rPr>
        <w:t>).</w:t>
      </w:r>
    </w:p>
    <w:p w:rsidR="00D85A04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Двадцать т</w:t>
      </w:r>
      <w:r w:rsidR="000C2201" w:rsidRPr="004904EB">
        <w:rPr>
          <w:color w:val="000000" w:themeColor="text1"/>
        </w:rPr>
        <w:t>ретий</w:t>
      </w:r>
      <w:r w:rsidR="0060727A" w:rsidRPr="004904EB">
        <w:rPr>
          <w:color w:val="000000" w:themeColor="text1"/>
        </w:rPr>
        <w:t xml:space="preserve"> </w:t>
      </w:r>
      <w:r w:rsidR="00B74A3B" w:rsidRPr="004904EB">
        <w:rPr>
          <w:color w:val="000000" w:themeColor="text1"/>
        </w:rPr>
        <w:t>и</w:t>
      </w:r>
      <w:r w:rsidRPr="004904EB">
        <w:rPr>
          <w:color w:val="000000" w:themeColor="text1"/>
        </w:rPr>
        <w:t xml:space="preserve"> двадцать</w:t>
      </w:r>
      <w:r w:rsidR="00B74A3B" w:rsidRPr="004904EB">
        <w:rPr>
          <w:color w:val="000000" w:themeColor="text1"/>
        </w:rPr>
        <w:t xml:space="preserve"> четвертый символы </w:t>
      </w:r>
      <w:r w:rsidR="0060727A" w:rsidRPr="004904EB">
        <w:rPr>
          <w:color w:val="000000" w:themeColor="text1"/>
        </w:rPr>
        <w:t>–</w:t>
      </w:r>
      <w:r w:rsidR="00621CA4" w:rsidRPr="004904EB">
        <w:rPr>
          <w:color w:val="000000" w:themeColor="text1"/>
        </w:rPr>
        <w:t xml:space="preserve"> </w:t>
      </w:r>
      <w:r w:rsidR="00B74A3B" w:rsidRPr="004904EB">
        <w:rPr>
          <w:color w:val="000000" w:themeColor="text1"/>
        </w:rPr>
        <w:t>последние два символа текущего года.</w:t>
      </w:r>
    </w:p>
    <w:p w:rsidR="00B74A3B" w:rsidRPr="004904EB" w:rsidRDefault="00D85A04" w:rsidP="00AE1FBD">
      <w:pPr>
        <w:rPr>
          <w:color w:val="000000" w:themeColor="text1"/>
        </w:rPr>
      </w:pPr>
      <w:r w:rsidRPr="004904EB">
        <w:rPr>
          <w:color w:val="000000" w:themeColor="text1"/>
        </w:rPr>
        <w:t>Двадцать п</w:t>
      </w:r>
      <w:r w:rsidR="00B74A3B" w:rsidRPr="004904EB">
        <w:rPr>
          <w:color w:val="000000" w:themeColor="text1"/>
        </w:rPr>
        <w:t xml:space="preserve">ятый и </w:t>
      </w:r>
      <w:r w:rsidRPr="004904EB">
        <w:rPr>
          <w:color w:val="000000" w:themeColor="text1"/>
        </w:rPr>
        <w:t xml:space="preserve">двадцать </w:t>
      </w:r>
      <w:r w:rsidR="00B74A3B" w:rsidRPr="004904EB">
        <w:rPr>
          <w:color w:val="000000" w:themeColor="text1"/>
        </w:rPr>
        <w:t>шестой символы – порядковый номер месяца в году.</w:t>
      </w:r>
    </w:p>
    <w:p w:rsidR="004B6DEC" w:rsidRPr="004904EB" w:rsidRDefault="004B6DEC" w:rsidP="004B6DEC">
      <w:pPr>
        <w:shd w:val="clear" w:color="auto" w:fill="FFFFFF" w:themeFill="background1"/>
        <w:rPr>
          <w:color w:val="000000" w:themeColor="text1"/>
        </w:rPr>
      </w:pPr>
      <w:r w:rsidRPr="004904EB">
        <w:rPr>
          <w:color w:val="000000" w:themeColor="text1"/>
        </w:rPr>
        <w:t xml:space="preserve">Двадцать седьмой символ – порядковый номер реестра. </w:t>
      </w:r>
      <w:proofErr w:type="gramStart"/>
      <w:r w:rsidRPr="004904EB">
        <w:rPr>
          <w:color w:val="000000" w:themeColor="text1"/>
        </w:rPr>
        <w:t>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</w:t>
      </w:r>
      <w:proofErr w:type="gramEnd"/>
      <w:r w:rsidRPr="004904EB">
        <w:rPr>
          <w:color w:val="000000" w:themeColor="text1"/>
        </w:rPr>
        <w:t xml:space="preserve">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B74A3B" w:rsidRPr="00B30DE4" w:rsidRDefault="004B6DEC" w:rsidP="004B6DEC">
      <w:pPr>
        <w:shd w:val="clear" w:color="auto" w:fill="FFFFFF" w:themeFill="background1"/>
        <w:rPr>
          <w:color w:val="000000" w:themeColor="text1"/>
        </w:rPr>
      </w:pPr>
      <w:proofErr w:type="gramStart"/>
      <w:r w:rsidRPr="004904EB">
        <w:rPr>
          <w:color w:val="000000" w:themeColor="text1"/>
        </w:rPr>
        <w:t>Двадцать восьмой символ - идентификатор набора данных: 1 – требование на оплату медицинской помощи проверенное в ТФОМС, 2 – ответ на требование, 3 - требование на оплату медицинской помощи, нап</w:t>
      </w:r>
      <w:r w:rsidR="00183A0A">
        <w:rPr>
          <w:color w:val="000000" w:themeColor="text1"/>
        </w:rPr>
        <w:t>равляемое  в ТФОМС для проверки</w:t>
      </w:r>
      <w:r w:rsidR="00183A0A" w:rsidRPr="00B30DE4">
        <w:rPr>
          <w:color w:val="000000" w:themeColor="text1"/>
        </w:rPr>
        <w:t>,</w:t>
      </w:r>
      <w:r w:rsidR="00D97CDB" w:rsidRPr="00B30DE4">
        <w:rPr>
          <w:color w:val="000000" w:themeColor="text1"/>
        </w:rPr>
        <w:t xml:space="preserve"> 4 – отклоненные счета СМО, в случае подтвержденной производственной травмы,</w:t>
      </w:r>
      <w:r w:rsidR="00183A0A" w:rsidRPr="00B30DE4">
        <w:rPr>
          <w:color w:val="000000" w:themeColor="text1"/>
        </w:rPr>
        <w:t xml:space="preserve"> </w:t>
      </w:r>
      <w:r w:rsidR="00D97CDB" w:rsidRPr="00B30DE4">
        <w:rPr>
          <w:color w:val="000000" w:themeColor="text1"/>
        </w:rPr>
        <w:t>5</w:t>
      </w:r>
      <w:r w:rsidR="00183A0A" w:rsidRPr="00B30DE4">
        <w:rPr>
          <w:color w:val="000000" w:themeColor="text1"/>
        </w:rPr>
        <w:t xml:space="preserve"> – промежуточный реестр счетов от СМО в МО исключающий коды ошибок после проведения медико-экономического контроля</w:t>
      </w:r>
      <w:r w:rsidR="004615D1" w:rsidRPr="00B30DE4">
        <w:rPr>
          <w:color w:val="000000" w:themeColor="text1"/>
        </w:rPr>
        <w:t xml:space="preserve">, </w:t>
      </w:r>
      <w:r w:rsidR="00D97CDB" w:rsidRPr="00B30DE4">
        <w:rPr>
          <w:color w:val="000000" w:themeColor="text1"/>
        </w:rPr>
        <w:t>6</w:t>
      </w:r>
      <w:r w:rsidR="004615D1" w:rsidRPr="00B30DE4">
        <w:rPr>
          <w:color w:val="000000" w:themeColor="text1"/>
        </w:rPr>
        <w:t xml:space="preserve"> – реестр счетов от СМО в</w:t>
      </w:r>
      <w:proofErr w:type="gramEnd"/>
      <w:r w:rsidR="004615D1" w:rsidRPr="00B30DE4">
        <w:rPr>
          <w:color w:val="000000" w:themeColor="text1"/>
        </w:rPr>
        <w:t xml:space="preserve"> МО, который содержит ошибки</w:t>
      </w:r>
      <w:r w:rsidR="00896A7A" w:rsidRPr="00B30DE4">
        <w:rPr>
          <w:color w:val="000000" w:themeColor="text1"/>
        </w:rPr>
        <w:t xml:space="preserve">, в том числе счета непрошедшие формат логический контроль </w:t>
      </w:r>
      <w:r w:rsidR="004615D1" w:rsidRPr="00B30DE4">
        <w:rPr>
          <w:color w:val="000000" w:themeColor="text1"/>
        </w:rPr>
        <w:t>и предназначен для проведения а</w:t>
      </w:r>
      <w:r w:rsidR="00CE3338" w:rsidRPr="00B30DE4">
        <w:rPr>
          <w:color w:val="000000" w:themeColor="text1"/>
        </w:rPr>
        <w:t xml:space="preserve">нализа, устранения ошибок и </w:t>
      </w:r>
      <w:r w:rsidR="004615D1" w:rsidRPr="00B30DE4">
        <w:rPr>
          <w:color w:val="000000" w:themeColor="text1"/>
        </w:rPr>
        <w:t>выставления в исправленном виде в следующем периоде как первичный счет.</w:t>
      </w:r>
    </w:p>
    <w:p w:rsidR="00516424" w:rsidRPr="00B30DE4" w:rsidRDefault="00B74A3B" w:rsidP="00AE1FBD">
      <w:pPr>
        <w:rPr>
          <w:color w:val="000000" w:themeColor="text1"/>
        </w:rPr>
      </w:pPr>
      <w:r w:rsidRPr="00B30DE4">
        <w:rPr>
          <w:color w:val="000000" w:themeColor="text1"/>
        </w:rPr>
        <w:t>Д</w:t>
      </w:r>
      <w:r w:rsidR="007D089C" w:rsidRPr="00B30DE4">
        <w:rPr>
          <w:color w:val="000000" w:themeColor="text1"/>
        </w:rPr>
        <w:t>вадцать д</w:t>
      </w:r>
      <w:r w:rsidRPr="00B30DE4">
        <w:rPr>
          <w:color w:val="000000" w:themeColor="text1"/>
        </w:rPr>
        <w:t>евятый символ - СМО при ответе указывают код пл</w:t>
      </w:r>
      <w:r w:rsidR="007D089C" w:rsidRPr="00B30DE4">
        <w:rPr>
          <w:color w:val="000000" w:themeColor="text1"/>
        </w:rPr>
        <w:t>ательщика (латинская буква согласно справочнику).</w:t>
      </w:r>
      <w:r w:rsidRPr="00B30DE4">
        <w:rPr>
          <w:color w:val="000000" w:themeColor="text1"/>
        </w:rPr>
        <w:t xml:space="preserve"> МО проставляет всегда значение равное «</w:t>
      </w:r>
      <w:r w:rsidR="004F0AD2" w:rsidRPr="00B30DE4">
        <w:rPr>
          <w:color w:val="000000" w:themeColor="text1"/>
          <w:lang w:val="en-US"/>
        </w:rPr>
        <w:t>X</w:t>
      </w:r>
      <w:r w:rsidRPr="00B30DE4">
        <w:rPr>
          <w:color w:val="000000" w:themeColor="text1"/>
        </w:rPr>
        <w:t>»</w:t>
      </w:r>
      <w:r w:rsidR="00516424" w:rsidRPr="00B30DE4">
        <w:rPr>
          <w:color w:val="000000" w:themeColor="text1"/>
        </w:rPr>
        <w:t>.</w:t>
      </w:r>
    </w:p>
    <w:p w:rsidR="0060727A" w:rsidRPr="00B30DE4" w:rsidRDefault="0060727A" w:rsidP="00AE1FBD">
      <w:pPr>
        <w:rPr>
          <w:color w:val="000000" w:themeColor="text1"/>
        </w:rPr>
      </w:pPr>
      <w:r w:rsidRPr="00B30DE4">
        <w:rPr>
          <w:color w:val="000000" w:themeColor="text1"/>
        </w:rPr>
        <w:t>Все символы имени файла латинские.</w:t>
      </w:r>
    </w:p>
    <w:p w:rsidR="00621CA4" w:rsidRPr="00B30DE4" w:rsidRDefault="00BD7DFE" w:rsidP="00AE1FBD">
      <w:pPr>
        <w:rPr>
          <w:color w:val="000000" w:themeColor="text1"/>
        </w:rPr>
      </w:pPr>
      <w:r w:rsidRPr="00B30DE4">
        <w:rPr>
          <w:color w:val="000000" w:themeColor="text1"/>
        </w:rPr>
        <w:t xml:space="preserve">Одно юридическое лицо выставляет </w:t>
      </w:r>
      <w:r w:rsidR="00621CA4" w:rsidRPr="00B30DE4">
        <w:rPr>
          <w:color w:val="000000" w:themeColor="text1"/>
        </w:rPr>
        <w:t>один реестр</w:t>
      </w:r>
      <w:r w:rsidRPr="00B30DE4">
        <w:rPr>
          <w:color w:val="000000" w:themeColor="text1"/>
        </w:rPr>
        <w:t xml:space="preserve"> персональных счетов за отчетный период</w:t>
      </w:r>
      <w:r w:rsidR="00376359" w:rsidRPr="00B30DE4">
        <w:rPr>
          <w:color w:val="000000" w:themeColor="text1"/>
        </w:rPr>
        <w:t>, со всеми персональными счетами по застрахованным</w:t>
      </w:r>
      <w:r w:rsidR="00041EEB" w:rsidRPr="00B30DE4">
        <w:rPr>
          <w:color w:val="000000" w:themeColor="text1"/>
        </w:rPr>
        <w:t xml:space="preserve"> и </w:t>
      </w:r>
      <w:proofErr w:type="spellStart"/>
      <w:r w:rsidR="00041EEB" w:rsidRPr="00B30DE4">
        <w:rPr>
          <w:color w:val="000000" w:themeColor="text1"/>
        </w:rPr>
        <w:t>неидентифицированны</w:t>
      </w:r>
      <w:r w:rsidR="007D089C" w:rsidRPr="00B30DE4">
        <w:rPr>
          <w:color w:val="000000" w:themeColor="text1"/>
        </w:rPr>
        <w:t>м</w:t>
      </w:r>
      <w:proofErr w:type="spellEnd"/>
      <w:r w:rsidR="00041EEB" w:rsidRPr="00B30DE4">
        <w:rPr>
          <w:color w:val="000000" w:themeColor="text1"/>
        </w:rPr>
        <w:t xml:space="preserve"> граждан</w:t>
      </w:r>
      <w:r w:rsidR="007D089C" w:rsidRPr="00B30DE4">
        <w:rPr>
          <w:color w:val="000000" w:themeColor="text1"/>
        </w:rPr>
        <w:t>ам</w:t>
      </w:r>
      <w:r w:rsidR="00376359" w:rsidRPr="00B30DE4">
        <w:rPr>
          <w:color w:val="000000" w:themeColor="text1"/>
        </w:rPr>
        <w:t>, всех  страховых медицинских организаций</w:t>
      </w:r>
      <w:r w:rsidR="00424B94" w:rsidRPr="00B30DE4">
        <w:rPr>
          <w:color w:val="000000" w:themeColor="text1"/>
        </w:rPr>
        <w:t xml:space="preserve"> (минимальный отчетный период принимается равным календарному месяцу)</w:t>
      </w:r>
      <w:r w:rsidRPr="00B30DE4">
        <w:rPr>
          <w:color w:val="000000" w:themeColor="text1"/>
        </w:rPr>
        <w:t xml:space="preserve">. </w:t>
      </w:r>
    </w:p>
    <w:p w:rsidR="0060727A" w:rsidRPr="00B30DE4" w:rsidRDefault="0060727A" w:rsidP="00532265">
      <w:pPr>
        <w:keepNext/>
        <w:rPr>
          <w:color w:val="000000" w:themeColor="text1"/>
        </w:rPr>
      </w:pPr>
      <w:r w:rsidRPr="00B30DE4">
        <w:rPr>
          <w:color w:val="000000" w:themeColor="text1"/>
        </w:rPr>
        <w:t>Примеры.</w:t>
      </w:r>
    </w:p>
    <w:p w:rsidR="0060727A" w:rsidRPr="00B30DE4" w:rsidRDefault="007D089C" w:rsidP="00AE1FBD">
      <w:pPr>
        <w:rPr>
          <w:color w:val="000000" w:themeColor="text1"/>
        </w:rPr>
      </w:pPr>
      <w:r w:rsidRPr="00B30DE4">
        <w:rPr>
          <w:b/>
          <w:color w:val="000000" w:themeColor="text1"/>
        </w:rPr>
        <w:t>102760110801776100100114</w:t>
      </w:r>
      <w:r w:rsidR="00B74A3B" w:rsidRPr="00B30DE4">
        <w:rPr>
          <w:b/>
          <w:color w:val="000000" w:themeColor="text1"/>
        </w:rPr>
        <w:t>0</w:t>
      </w:r>
      <w:r w:rsidR="0060727A" w:rsidRPr="00B30DE4">
        <w:rPr>
          <w:b/>
          <w:color w:val="000000" w:themeColor="text1"/>
        </w:rPr>
        <w:t>5</w:t>
      </w:r>
      <w:r w:rsidR="00B74A3B" w:rsidRPr="00B30DE4">
        <w:rPr>
          <w:b/>
          <w:color w:val="000000" w:themeColor="text1"/>
        </w:rPr>
        <w:t>1</w:t>
      </w:r>
      <w:r w:rsidRPr="00B30DE4">
        <w:rPr>
          <w:b/>
          <w:color w:val="000000" w:themeColor="text1"/>
        </w:rPr>
        <w:t>1</w:t>
      </w:r>
      <w:r w:rsidR="004F0AD2" w:rsidRPr="00B30DE4">
        <w:rPr>
          <w:b/>
          <w:color w:val="000000" w:themeColor="text1"/>
          <w:lang w:val="en-US"/>
        </w:rPr>
        <w:t>X</w:t>
      </w:r>
      <w:r w:rsidR="0060727A" w:rsidRPr="00B30DE4">
        <w:rPr>
          <w:b/>
          <w:color w:val="000000" w:themeColor="text1"/>
        </w:rPr>
        <w:t>.7z</w:t>
      </w:r>
      <w:r w:rsidR="0060727A" w:rsidRPr="00B30DE4">
        <w:rPr>
          <w:color w:val="000000" w:themeColor="text1"/>
        </w:rPr>
        <w:t xml:space="preserve"> – требование на оплату от </w:t>
      </w:r>
      <w:r w:rsidRPr="00B30DE4">
        <w:rPr>
          <w:color w:val="000000" w:themeColor="text1"/>
        </w:rPr>
        <w:t>ГУЗ ЯО "Городская поликлиника №3 им. Н.А. Семашко"</w:t>
      </w:r>
      <w:r w:rsidR="0060727A" w:rsidRPr="00B30DE4">
        <w:rPr>
          <w:color w:val="000000" w:themeColor="text1"/>
        </w:rPr>
        <w:t xml:space="preserve"> </w:t>
      </w:r>
      <w:r w:rsidR="000C2201" w:rsidRPr="00B30DE4">
        <w:rPr>
          <w:color w:val="000000" w:themeColor="text1"/>
        </w:rPr>
        <w:t>за оказанную медицинскую помощь</w:t>
      </w:r>
      <w:r w:rsidR="0060727A" w:rsidRPr="00B30DE4">
        <w:rPr>
          <w:color w:val="000000" w:themeColor="text1"/>
        </w:rPr>
        <w:t xml:space="preserve"> за месяц май</w:t>
      </w:r>
      <w:r w:rsidRPr="00B30DE4">
        <w:rPr>
          <w:color w:val="000000" w:themeColor="text1"/>
        </w:rPr>
        <w:t xml:space="preserve"> в 2014 году</w:t>
      </w:r>
      <w:r w:rsidR="0060727A" w:rsidRPr="00B30DE4">
        <w:rPr>
          <w:color w:val="000000" w:themeColor="text1"/>
        </w:rPr>
        <w:t>.</w:t>
      </w:r>
    </w:p>
    <w:p w:rsidR="003E4D1F" w:rsidRPr="00B30DE4" w:rsidRDefault="007D089C" w:rsidP="003E4D1F">
      <w:pPr>
        <w:rPr>
          <w:color w:val="000000" w:themeColor="text1"/>
        </w:rPr>
      </w:pPr>
      <w:r w:rsidRPr="00B30DE4">
        <w:rPr>
          <w:b/>
          <w:color w:val="000000" w:themeColor="text1"/>
        </w:rPr>
        <w:t>102760110801776100100114051</w:t>
      </w:r>
      <w:r w:rsidR="00B74A3B" w:rsidRPr="00B30DE4">
        <w:rPr>
          <w:b/>
          <w:color w:val="000000" w:themeColor="text1"/>
        </w:rPr>
        <w:t>2B</w:t>
      </w:r>
      <w:r w:rsidR="0060727A" w:rsidRPr="00B30DE4">
        <w:rPr>
          <w:b/>
          <w:color w:val="000000" w:themeColor="text1"/>
        </w:rPr>
        <w:t>.7z</w:t>
      </w:r>
      <w:r w:rsidR="0060727A" w:rsidRPr="00B30DE4">
        <w:rPr>
          <w:color w:val="000000" w:themeColor="text1"/>
        </w:rPr>
        <w:t xml:space="preserve"> – ответ на требование</w:t>
      </w:r>
      <w:r w:rsidR="0060727A" w:rsidRPr="004904EB">
        <w:rPr>
          <w:color w:val="000000" w:themeColor="text1"/>
        </w:rPr>
        <w:t xml:space="preserve"> в </w:t>
      </w:r>
      <w:r w:rsidRPr="004904EB">
        <w:rPr>
          <w:color w:val="000000" w:themeColor="text1"/>
        </w:rPr>
        <w:t>ГУЗ ЯО "Городская поликлиника №3 им. Н.А. Семашко"</w:t>
      </w:r>
      <w:r w:rsidR="0060727A" w:rsidRPr="004904EB">
        <w:rPr>
          <w:color w:val="000000" w:themeColor="text1"/>
        </w:rPr>
        <w:t xml:space="preserve"> за месяц май</w:t>
      </w:r>
      <w:r w:rsidRPr="004904EB">
        <w:rPr>
          <w:color w:val="000000" w:themeColor="text1"/>
        </w:rPr>
        <w:t xml:space="preserve"> в 2014 году</w:t>
      </w:r>
      <w:r w:rsidR="003E4D1F" w:rsidRPr="004904EB">
        <w:rPr>
          <w:color w:val="000000" w:themeColor="text1"/>
        </w:rPr>
        <w:t>,</w:t>
      </w:r>
      <w:r w:rsidR="00B74A3B" w:rsidRPr="004904EB">
        <w:rPr>
          <w:color w:val="000000" w:themeColor="text1"/>
        </w:rPr>
        <w:t xml:space="preserve"> страховой </w:t>
      </w:r>
      <w:r w:rsidR="00041EEB" w:rsidRPr="004904EB">
        <w:rPr>
          <w:color w:val="000000" w:themeColor="text1"/>
        </w:rPr>
        <w:t>медицинской организацией</w:t>
      </w:r>
      <w:r w:rsidR="00B74A3B" w:rsidRPr="004904EB">
        <w:rPr>
          <w:color w:val="000000" w:themeColor="text1"/>
        </w:rPr>
        <w:t xml:space="preserve"> </w:t>
      </w:r>
      <w:r w:rsidR="00041EEB" w:rsidRPr="004904EB">
        <w:rPr>
          <w:color w:val="000000" w:themeColor="text1"/>
        </w:rPr>
        <w:t>«</w:t>
      </w:r>
      <w:r w:rsidR="00B74A3B" w:rsidRPr="004904EB">
        <w:rPr>
          <w:color w:val="000000" w:themeColor="text1"/>
        </w:rPr>
        <w:t>Ингосстрах-М</w:t>
      </w:r>
      <w:r w:rsidR="00041EEB" w:rsidRPr="00B30DE4">
        <w:rPr>
          <w:color w:val="000000" w:themeColor="text1"/>
        </w:rPr>
        <w:t>»</w:t>
      </w:r>
      <w:r w:rsidR="003E4D1F" w:rsidRPr="00B30DE4">
        <w:rPr>
          <w:color w:val="000000" w:themeColor="text1"/>
        </w:rPr>
        <w:t>.</w:t>
      </w:r>
    </w:p>
    <w:p w:rsidR="004615D1" w:rsidRPr="004904EB" w:rsidRDefault="004615D1" w:rsidP="003E4D1F">
      <w:pPr>
        <w:rPr>
          <w:color w:val="000000" w:themeColor="text1"/>
        </w:rPr>
      </w:pPr>
      <w:r w:rsidRPr="00B30DE4">
        <w:rPr>
          <w:b/>
          <w:color w:val="000000" w:themeColor="text1"/>
        </w:rPr>
        <w:t>102760110801776100100114051</w:t>
      </w:r>
      <w:r w:rsidR="00896A7A" w:rsidRPr="00B30DE4">
        <w:rPr>
          <w:b/>
          <w:color w:val="000000" w:themeColor="text1"/>
        </w:rPr>
        <w:t>5</w:t>
      </w:r>
      <w:r w:rsidRPr="00B30DE4">
        <w:rPr>
          <w:b/>
          <w:color w:val="000000" w:themeColor="text1"/>
        </w:rPr>
        <w:t>B.7z</w:t>
      </w:r>
      <w:r w:rsidRPr="00B30DE4">
        <w:rPr>
          <w:color w:val="000000" w:themeColor="text1"/>
        </w:rPr>
        <w:t xml:space="preserve"> – ответ на требование в ГУЗ ЯО "Городская поликлиника №3 им. Н.А. Семашко" за месяц май в 2014 году, страховой медицинской организацией «Ингосстрах-М», на основании которого формируется бухгалтерский счет.</w:t>
      </w:r>
    </w:p>
    <w:p w:rsidR="003F57B1" w:rsidRPr="004904EB" w:rsidRDefault="003F57B1" w:rsidP="00AE1FBD">
      <w:pPr>
        <w:rPr>
          <w:color w:val="000000" w:themeColor="text1"/>
        </w:rPr>
      </w:pPr>
      <w:r w:rsidRPr="004904EB">
        <w:rPr>
          <w:color w:val="000000" w:themeColor="text1"/>
        </w:rPr>
        <w:lastRenderedPageBreak/>
        <w:t>Если имя файла содержит информацию</w:t>
      </w:r>
      <w:r w:rsidR="00041EEB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расходящуюся с информацией внутри самого файла, то более приоритетным считать информацию</w:t>
      </w:r>
      <w:r w:rsidR="00041EEB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содержащуюся внутри файла.</w:t>
      </w:r>
    </w:p>
    <w:p w:rsidR="007142AB" w:rsidRPr="004904EB" w:rsidRDefault="000B41EB" w:rsidP="007142AB">
      <w:pPr>
        <w:rPr>
          <w:b/>
          <w:color w:val="000000" w:themeColor="text1"/>
        </w:rPr>
      </w:pPr>
      <w:r w:rsidRPr="004904EB">
        <w:rPr>
          <w:b/>
          <w:color w:val="000000" w:themeColor="text1"/>
        </w:rPr>
        <w:t xml:space="preserve">3.3.2. </w:t>
      </w:r>
      <w:r w:rsidR="007142AB" w:rsidRPr="004904EB">
        <w:rPr>
          <w:b/>
          <w:color w:val="000000" w:themeColor="text1"/>
        </w:rPr>
        <w:t>Имя файла реестра застрахованных лиц подлежащих прохождению профилакти</w:t>
      </w:r>
      <w:r w:rsidR="007A7F0B" w:rsidRPr="004904EB">
        <w:rPr>
          <w:b/>
          <w:color w:val="000000" w:themeColor="text1"/>
        </w:rPr>
        <w:t>ческих мероприятий состоит из 2</w:t>
      </w:r>
      <w:r w:rsidR="00772BF7" w:rsidRPr="00772BF7">
        <w:rPr>
          <w:b/>
          <w:color w:val="000000" w:themeColor="text1"/>
        </w:rPr>
        <w:t>9</w:t>
      </w:r>
      <w:r w:rsidR="007142AB" w:rsidRPr="004904EB">
        <w:rPr>
          <w:b/>
          <w:color w:val="000000" w:themeColor="text1"/>
        </w:rPr>
        <w:t xml:space="preserve"> символов: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Первый - тринадцатый символы  – ОГРН поставщика медицинской помощи. См. справочник поставщиков (МО).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Двадцать третий и двадцать четвертый символы – последние два символа текущего года.</w:t>
      </w:r>
    </w:p>
    <w:p w:rsidR="007142AB" w:rsidRPr="00822153" w:rsidRDefault="007A7F0B" w:rsidP="007142AB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Двадцать пятый </w:t>
      </w:r>
      <w:r w:rsidR="007142AB" w:rsidRPr="004904EB">
        <w:rPr>
          <w:color w:val="000000" w:themeColor="text1"/>
        </w:rPr>
        <w:t xml:space="preserve"> – порядковый номер </w:t>
      </w:r>
      <w:r w:rsidRPr="004904EB">
        <w:rPr>
          <w:color w:val="000000" w:themeColor="text1"/>
        </w:rPr>
        <w:t>квартала</w:t>
      </w:r>
      <w:r w:rsidR="007142AB" w:rsidRPr="004904EB">
        <w:rPr>
          <w:color w:val="000000" w:themeColor="text1"/>
        </w:rPr>
        <w:t xml:space="preserve"> </w:t>
      </w:r>
      <w:r w:rsidR="007142AB" w:rsidRPr="00822153">
        <w:rPr>
          <w:color w:val="000000" w:themeColor="text1"/>
        </w:rPr>
        <w:t>в году.</w:t>
      </w:r>
    </w:p>
    <w:p w:rsidR="00BA1F63" w:rsidRPr="00822153" w:rsidRDefault="00BA1F63" w:rsidP="007142AB">
      <w:pPr>
        <w:rPr>
          <w:color w:val="000000" w:themeColor="text1"/>
        </w:rPr>
      </w:pPr>
      <w:r w:rsidRPr="00822153">
        <w:rPr>
          <w:color w:val="000000" w:themeColor="text1"/>
        </w:rPr>
        <w:t xml:space="preserve">Двадцать шестой символ – номер этапа </w:t>
      </w:r>
      <w:r w:rsidR="00C601B7" w:rsidRPr="00822153">
        <w:rPr>
          <w:color w:val="000000" w:themeColor="text1"/>
        </w:rPr>
        <w:t>профилактических мероприятий</w:t>
      </w:r>
      <w:r w:rsidRPr="00822153">
        <w:rPr>
          <w:color w:val="000000" w:themeColor="text1"/>
        </w:rPr>
        <w:t>.</w:t>
      </w:r>
    </w:p>
    <w:p w:rsidR="007142AB" w:rsidRPr="00822153" w:rsidRDefault="00BA1F63" w:rsidP="007142AB">
      <w:pPr>
        <w:shd w:val="clear" w:color="auto" w:fill="FFFFFF" w:themeFill="background1"/>
        <w:rPr>
          <w:color w:val="000000" w:themeColor="text1"/>
        </w:rPr>
      </w:pPr>
      <w:r w:rsidRPr="00822153">
        <w:rPr>
          <w:color w:val="000000" w:themeColor="text1"/>
        </w:rPr>
        <w:t>Двадцать седьмой</w:t>
      </w:r>
      <w:r w:rsidR="007A7F0B" w:rsidRPr="00822153">
        <w:rPr>
          <w:color w:val="000000" w:themeColor="text1"/>
        </w:rPr>
        <w:t xml:space="preserve"> символ </w:t>
      </w:r>
      <w:r w:rsidR="009E3D67" w:rsidRPr="00822153">
        <w:rPr>
          <w:color w:val="000000" w:themeColor="text1"/>
        </w:rPr>
        <w:t xml:space="preserve">- идентификатор набора данных: 1 – информация о перечне лиц подлежащих </w:t>
      </w:r>
      <w:r w:rsidR="00C601B7" w:rsidRPr="00822153">
        <w:rPr>
          <w:color w:val="000000" w:themeColor="text1"/>
        </w:rPr>
        <w:t>профилактическим мероприятиям</w:t>
      </w:r>
      <w:r w:rsidR="009E3D67" w:rsidRPr="00822153">
        <w:rPr>
          <w:color w:val="000000" w:themeColor="text1"/>
        </w:rPr>
        <w:t xml:space="preserve"> проверенная в ТФОМС, 3 – информация о перечне лиц подлежащих </w:t>
      </w:r>
      <w:r w:rsidR="00C601B7" w:rsidRPr="00822153">
        <w:rPr>
          <w:color w:val="000000" w:themeColor="text1"/>
        </w:rPr>
        <w:t>профилактическим мероприятиям</w:t>
      </w:r>
      <w:r w:rsidR="009E3D67" w:rsidRPr="00822153">
        <w:rPr>
          <w:color w:val="000000" w:themeColor="text1"/>
        </w:rPr>
        <w:t>, направляем</w:t>
      </w:r>
      <w:r w:rsidR="00C601B7" w:rsidRPr="00822153">
        <w:rPr>
          <w:color w:val="000000" w:themeColor="text1"/>
        </w:rPr>
        <w:t>ая</w:t>
      </w:r>
      <w:r w:rsidR="009E3D67" w:rsidRPr="00822153">
        <w:rPr>
          <w:color w:val="000000" w:themeColor="text1"/>
        </w:rPr>
        <w:t xml:space="preserve"> в </w:t>
      </w:r>
      <w:r w:rsidR="000125DA" w:rsidRPr="00822153">
        <w:rPr>
          <w:color w:val="000000" w:themeColor="text1"/>
        </w:rPr>
        <w:t>СМО и в ТФОМС</w:t>
      </w:r>
      <w:r w:rsidR="009E3D67" w:rsidRPr="00822153">
        <w:rPr>
          <w:color w:val="000000" w:themeColor="text1"/>
        </w:rPr>
        <w:t>.</w:t>
      </w:r>
    </w:p>
    <w:p w:rsidR="001A5323" w:rsidRPr="00822153" w:rsidRDefault="00BA1F63" w:rsidP="001A5323">
      <w:pPr>
        <w:rPr>
          <w:color w:val="000000" w:themeColor="text1"/>
        </w:rPr>
      </w:pPr>
      <w:r w:rsidRPr="00822153">
        <w:rPr>
          <w:color w:val="000000" w:themeColor="text1"/>
        </w:rPr>
        <w:t>Д</w:t>
      </w:r>
      <w:r w:rsidR="00080E47" w:rsidRPr="00822153">
        <w:rPr>
          <w:color w:val="000000" w:themeColor="text1"/>
        </w:rPr>
        <w:t>вадцать восьмой</w:t>
      </w:r>
      <w:r w:rsidR="009E3D67" w:rsidRPr="00822153">
        <w:rPr>
          <w:color w:val="000000" w:themeColor="text1"/>
        </w:rPr>
        <w:t xml:space="preserve"> символ </w:t>
      </w:r>
      <w:r w:rsidR="007142AB" w:rsidRPr="00822153">
        <w:rPr>
          <w:color w:val="000000" w:themeColor="text1"/>
        </w:rPr>
        <w:t xml:space="preserve">-  </w:t>
      </w:r>
      <w:r w:rsidR="001A5323" w:rsidRPr="00822153">
        <w:rPr>
          <w:color w:val="000000" w:themeColor="text1"/>
        </w:rPr>
        <w:t>проставляется всегда значение равное «</w:t>
      </w:r>
      <w:r w:rsidR="001A5323" w:rsidRPr="00822153">
        <w:rPr>
          <w:color w:val="000000" w:themeColor="text1"/>
          <w:lang w:val="en-US"/>
        </w:rPr>
        <w:t>C</w:t>
      </w:r>
      <w:r w:rsidR="001A5323" w:rsidRPr="00822153">
        <w:rPr>
          <w:color w:val="000000" w:themeColor="text1"/>
        </w:rPr>
        <w:t>»</w:t>
      </w:r>
    </w:p>
    <w:p w:rsidR="00181DA2" w:rsidRPr="00516424" w:rsidRDefault="00772BF7" w:rsidP="00181DA2">
      <w:pPr>
        <w:shd w:val="clear" w:color="auto" w:fill="FFFFFF" w:themeFill="background1"/>
        <w:rPr>
          <w:color w:val="000000" w:themeColor="text1"/>
        </w:rPr>
      </w:pPr>
      <w:r w:rsidRPr="00822153">
        <w:rPr>
          <w:color w:val="000000" w:themeColor="text1"/>
        </w:rPr>
        <w:t>Двадцать  девятый символ - МО проставляет значение равное «</w:t>
      </w:r>
      <w:r w:rsidRPr="00822153">
        <w:rPr>
          <w:color w:val="000000" w:themeColor="text1"/>
          <w:lang w:val="en-US"/>
        </w:rPr>
        <w:t>E</w:t>
      </w:r>
      <w:r w:rsidRPr="00822153">
        <w:rPr>
          <w:color w:val="000000" w:themeColor="text1"/>
        </w:rPr>
        <w:t>» при направлении  в ТФОМС для проверки, в проверенном ТФОМС файле указывается код СМО (латинская буква</w:t>
      </w:r>
      <w:r w:rsidRPr="004904EB">
        <w:rPr>
          <w:color w:val="000000" w:themeColor="text1"/>
        </w:rPr>
        <w:t xml:space="preserve"> согласно справочнику)</w:t>
      </w:r>
      <w:r w:rsidR="00181DA2" w:rsidRPr="00181DA2">
        <w:rPr>
          <w:color w:val="000000" w:themeColor="text1"/>
        </w:rPr>
        <w:t xml:space="preserve">. </w:t>
      </w:r>
      <w:r w:rsidR="00181DA2">
        <w:rPr>
          <w:color w:val="000000" w:themeColor="text1"/>
        </w:rPr>
        <w:t xml:space="preserve">Все не идентифицированные и ошибочные записи направляются в </w:t>
      </w:r>
      <w:r w:rsidR="00181DA2" w:rsidRPr="004904EB">
        <w:rPr>
          <w:color w:val="000000" w:themeColor="text1"/>
        </w:rPr>
        <w:t>МО</w:t>
      </w:r>
      <w:r w:rsidR="00181DA2">
        <w:rPr>
          <w:color w:val="000000" w:themeColor="text1"/>
        </w:rPr>
        <w:t xml:space="preserve">  со </w:t>
      </w:r>
      <w:r w:rsidR="00181DA2" w:rsidRPr="004904EB">
        <w:rPr>
          <w:color w:val="000000" w:themeColor="text1"/>
        </w:rPr>
        <w:t>значение</w:t>
      </w:r>
      <w:r w:rsidR="00181DA2">
        <w:rPr>
          <w:color w:val="000000" w:themeColor="text1"/>
        </w:rPr>
        <w:t>м</w:t>
      </w:r>
      <w:r w:rsidR="00181DA2" w:rsidRPr="004904EB">
        <w:rPr>
          <w:color w:val="000000" w:themeColor="text1"/>
        </w:rPr>
        <w:t xml:space="preserve"> равн</w:t>
      </w:r>
      <w:r w:rsidR="00181DA2">
        <w:rPr>
          <w:color w:val="000000" w:themeColor="text1"/>
        </w:rPr>
        <w:t>ым</w:t>
      </w:r>
      <w:r w:rsidR="00181DA2" w:rsidRPr="004904EB">
        <w:rPr>
          <w:color w:val="000000" w:themeColor="text1"/>
        </w:rPr>
        <w:t xml:space="preserve"> «</w:t>
      </w:r>
      <w:r w:rsidR="00181DA2">
        <w:rPr>
          <w:color w:val="000000" w:themeColor="text1"/>
          <w:lang w:val="en-US"/>
        </w:rPr>
        <w:t>N</w:t>
      </w:r>
      <w:r w:rsidR="00181DA2" w:rsidRPr="004904EB">
        <w:rPr>
          <w:color w:val="000000" w:themeColor="text1"/>
        </w:rPr>
        <w:t>»</w:t>
      </w:r>
      <w:r w:rsidR="00516424" w:rsidRPr="00516424">
        <w:rPr>
          <w:color w:val="000000" w:themeColor="text1"/>
        </w:rPr>
        <w:t>.</w:t>
      </w:r>
    </w:p>
    <w:p w:rsidR="00772BF7" w:rsidRPr="00772BF7" w:rsidRDefault="00772BF7" w:rsidP="009E3D67">
      <w:pPr>
        <w:shd w:val="clear" w:color="auto" w:fill="FFFFFF" w:themeFill="background1"/>
        <w:rPr>
          <w:color w:val="000000" w:themeColor="text1"/>
        </w:rPr>
      </w:pP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Все символы имени файла латинские.</w:t>
      </w: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Одно юридическое лицо выставляет один </w:t>
      </w:r>
      <w:r w:rsidR="007A7F0B" w:rsidRPr="004904EB">
        <w:rPr>
          <w:color w:val="000000" w:themeColor="text1"/>
        </w:rPr>
        <w:t>файл за отчетный период.</w:t>
      </w:r>
    </w:p>
    <w:p w:rsidR="007142AB" w:rsidRPr="00BF6535" w:rsidRDefault="007142AB" w:rsidP="007142AB">
      <w:pPr>
        <w:keepNext/>
        <w:rPr>
          <w:color w:val="000000" w:themeColor="text1"/>
        </w:rPr>
      </w:pPr>
      <w:r w:rsidRPr="00BF6535">
        <w:rPr>
          <w:color w:val="000000" w:themeColor="text1"/>
        </w:rPr>
        <w:t>Примеры.</w:t>
      </w:r>
    </w:p>
    <w:p w:rsidR="007142AB" w:rsidRPr="00BF6535" w:rsidRDefault="00080E47" w:rsidP="007142AB">
      <w:pPr>
        <w:rPr>
          <w:color w:val="000000" w:themeColor="text1"/>
        </w:rPr>
      </w:pPr>
      <w:r w:rsidRPr="00BF6535">
        <w:rPr>
          <w:b/>
          <w:color w:val="000000" w:themeColor="text1"/>
        </w:rPr>
        <w:t>1027600988898760401001161</w:t>
      </w:r>
      <w:r w:rsidR="00BF6535" w:rsidRPr="00BF6535">
        <w:rPr>
          <w:b/>
          <w:color w:val="000000" w:themeColor="text1"/>
        </w:rPr>
        <w:t>1</w:t>
      </w:r>
      <w:r w:rsidRPr="00BF6535">
        <w:rPr>
          <w:b/>
          <w:color w:val="000000" w:themeColor="text1"/>
        </w:rPr>
        <w:t>3</w:t>
      </w:r>
      <w:r w:rsidR="00772BF7" w:rsidRPr="00BF6535">
        <w:rPr>
          <w:b/>
          <w:color w:val="000000" w:themeColor="text1"/>
          <w:lang w:val="en-US"/>
        </w:rPr>
        <w:t>CE</w:t>
      </w:r>
      <w:r w:rsidRPr="00BF6535">
        <w:rPr>
          <w:b/>
          <w:color w:val="000000" w:themeColor="text1"/>
        </w:rPr>
        <w:t>.7z</w:t>
      </w:r>
      <w:r w:rsidRPr="00BF6535">
        <w:rPr>
          <w:color w:val="000000" w:themeColor="text1"/>
        </w:rPr>
        <w:t xml:space="preserve"> - информация о перечне лиц подлежащих </w:t>
      </w:r>
      <w:r w:rsidR="00942823" w:rsidRPr="00BF6535">
        <w:rPr>
          <w:color w:val="000000" w:themeColor="text1"/>
        </w:rPr>
        <w:t xml:space="preserve">1 этапу </w:t>
      </w:r>
      <w:r w:rsidR="00C601B7" w:rsidRPr="00BF6535">
        <w:rPr>
          <w:color w:val="000000" w:themeColor="text1"/>
        </w:rPr>
        <w:t>профилактических мероприятий</w:t>
      </w:r>
      <w:r w:rsidRPr="00BF6535">
        <w:rPr>
          <w:color w:val="000000" w:themeColor="text1"/>
        </w:rPr>
        <w:t xml:space="preserve">, направляемая  в ТФОМС для проверки </w:t>
      </w:r>
      <w:r w:rsidR="007142AB" w:rsidRPr="00BF6535">
        <w:rPr>
          <w:color w:val="000000" w:themeColor="text1"/>
        </w:rPr>
        <w:t xml:space="preserve">от </w:t>
      </w:r>
      <w:r w:rsidRPr="00BF6535">
        <w:rPr>
          <w:color w:val="000000" w:themeColor="text1"/>
        </w:rPr>
        <w:t>ГУЗ ЯО Клиническая больница № 8</w:t>
      </w:r>
      <w:r w:rsidR="007142AB" w:rsidRPr="00BF6535">
        <w:rPr>
          <w:color w:val="000000" w:themeColor="text1"/>
        </w:rPr>
        <w:t xml:space="preserve"> за </w:t>
      </w:r>
      <w:r w:rsidRPr="00BF6535">
        <w:rPr>
          <w:color w:val="000000" w:themeColor="text1"/>
        </w:rPr>
        <w:t>1 квартал в 2016 года</w:t>
      </w:r>
      <w:r w:rsidR="007142AB" w:rsidRPr="00BF6535">
        <w:rPr>
          <w:color w:val="000000" w:themeColor="text1"/>
        </w:rPr>
        <w:t>.</w:t>
      </w:r>
    </w:p>
    <w:p w:rsidR="00080E47" w:rsidRPr="004904EB" w:rsidRDefault="00080E47" w:rsidP="00080E47">
      <w:pPr>
        <w:rPr>
          <w:color w:val="000000" w:themeColor="text1"/>
        </w:rPr>
      </w:pPr>
      <w:r w:rsidRPr="00BF6535">
        <w:rPr>
          <w:b/>
          <w:color w:val="000000" w:themeColor="text1"/>
        </w:rPr>
        <w:t>1027600988898760401001161</w:t>
      </w:r>
      <w:r w:rsidR="00BF6535" w:rsidRPr="00BF6535">
        <w:rPr>
          <w:b/>
          <w:color w:val="000000" w:themeColor="text1"/>
        </w:rPr>
        <w:t>1</w:t>
      </w:r>
      <w:r w:rsidR="00023EAB" w:rsidRPr="00BF6535">
        <w:rPr>
          <w:b/>
          <w:color w:val="000000" w:themeColor="text1"/>
        </w:rPr>
        <w:t>1</w:t>
      </w:r>
      <w:r w:rsidR="00772BF7" w:rsidRPr="00BF6535">
        <w:rPr>
          <w:b/>
          <w:color w:val="000000" w:themeColor="text1"/>
          <w:lang w:val="en-US"/>
        </w:rPr>
        <w:t>CB</w:t>
      </w:r>
      <w:r w:rsidRPr="00BF6535">
        <w:rPr>
          <w:b/>
          <w:color w:val="000000" w:themeColor="text1"/>
        </w:rPr>
        <w:t>.7z</w:t>
      </w:r>
      <w:r w:rsidRPr="00BF6535">
        <w:rPr>
          <w:color w:val="000000" w:themeColor="text1"/>
        </w:rPr>
        <w:t xml:space="preserve"> - информация о перечне лиц подлежащих </w:t>
      </w:r>
      <w:r w:rsidR="00C601B7" w:rsidRPr="00BF6535">
        <w:rPr>
          <w:color w:val="000000" w:themeColor="text1"/>
        </w:rPr>
        <w:t>1 этапу профилактических мероприятий</w:t>
      </w:r>
      <w:r w:rsidR="001A5323" w:rsidRPr="00BF6535">
        <w:rPr>
          <w:color w:val="000000" w:themeColor="text1"/>
        </w:rPr>
        <w:t xml:space="preserve">, </w:t>
      </w:r>
      <w:r w:rsidR="00023EAB" w:rsidRPr="00BF6535">
        <w:rPr>
          <w:color w:val="000000" w:themeColor="text1"/>
        </w:rPr>
        <w:t xml:space="preserve"> проверенная</w:t>
      </w:r>
      <w:r w:rsidR="00023EAB" w:rsidRPr="004904EB">
        <w:rPr>
          <w:color w:val="000000" w:themeColor="text1"/>
        </w:rPr>
        <w:t xml:space="preserve"> в ТФОМС</w:t>
      </w:r>
      <w:r w:rsidRPr="004904EB">
        <w:rPr>
          <w:color w:val="000000" w:themeColor="text1"/>
        </w:rPr>
        <w:t xml:space="preserve"> от ГУЗ ЯО Клиническая больница № 8 за 1 квартал в 2016 году</w:t>
      </w:r>
      <w:r w:rsidR="00772BF7" w:rsidRPr="00772BF7">
        <w:rPr>
          <w:color w:val="000000" w:themeColor="text1"/>
        </w:rPr>
        <w:t xml:space="preserve"> </w:t>
      </w:r>
      <w:r w:rsidR="00772BF7">
        <w:rPr>
          <w:color w:val="000000" w:themeColor="text1"/>
        </w:rPr>
        <w:t xml:space="preserve">для </w:t>
      </w:r>
      <w:r w:rsidR="00772BF7" w:rsidRPr="004904EB">
        <w:rPr>
          <w:color w:val="000000" w:themeColor="text1"/>
        </w:rPr>
        <w:t xml:space="preserve">страховой </w:t>
      </w:r>
      <w:r w:rsidR="00772BF7">
        <w:rPr>
          <w:color w:val="000000" w:themeColor="text1"/>
        </w:rPr>
        <w:t>медицинской организации</w:t>
      </w:r>
      <w:r w:rsidR="00772BF7" w:rsidRPr="004904EB">
        <w:rPr>
          <w:color w:val="000000" w:themeColor="text1"/>
        </w:rPr>
        <w:t xml:space="preserve"> «Ингосстрах-М»</w:t>
      </w:r>
      <w:r w:rsidRPr="004904EB">
        <w:rPr>
          <w:color w:val="000000" w:themeColor="text1"/>
        </w:rPr>
        <w:t>.</w:t>
      </w:r>
    </w:p>
    <w:p w:rsidR="00080E47" w:rsidRPr="004904EB" w:rsidRDefault="00080E47" w:rsidP="007142AB">
      <w:pPr>
        <w:rPr>
          <w:color w:val="000000" w:themeColor="text1"/>
        </w:rPr>
      </w:pPr>
    </w:p>
    <w:p w:rsidR="007142AB" w:rsidRPr="004904EB" w:rsidRDefault="007142AB" w:rsidP="007142AB">
      <w:pPr>
        <w:rPr>
          <w:color w:val="000000" w:themeColor="text1"/>
        </w:rPr>
      </w:pPr>
      <w:r w:rsidRPr="004904EB">
        <w:rPr>
          <w:color w:val="000000" w:themeColor="text1"/>
        </w:rPr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4904EB" w:rsidRDefault="0060727A" w:rsidP="009A20BA">
      <w:pPr>
        <w:pStyle w:val="2"/>
        <w:rPr>
          <w:color w:val="000000" w:themeColor="text1"/>
        </w:rPr>
      </w:pPr>
      <w:bookmarkStart w:id="13" w:name="_Toc476044471"/>
      <w:r w:rsidRPr="004904EB">
        <w:rPr>
          <w:color w:val="000000" w:themeColor="text1"/>
        </w:rPr>
        <w:t xml:space="preserve">Общие требования к XML-файлу </w:t>
      </w:r>
      <w:r w:rsidR="009A20BA" w:rsidRPr="004904EB">
        <w:rPr>
          <w:color w:val="000000" w:themeColor="text1"/>
        </w:rPr>
        <w:t>реестра счетов на оплату медицинской помощи</w:t>
      </w:r>
      <w:bookmarkEnd w:id="13"/>
    </w:p>
    <w:p w:rsidR="0060727A" w:rsidRPr="004904EB" w:rsidRDefault="0060727A" w:rsidP="00A30674">
      <w:pPr>
        <w:rPr>
          <w:color w:val="000000" w:themeColor="text1"/>
        </w:rPr>
      </w:pPr>
      <w:r w:rsidRPr="004904EB">
        <w:rPr>
          <w:color w:val="000000" w:themeColor="text1"/>
        </w:rPr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4904EB">
        <w:rPr>
          <w:color w:val="000000" w:themeColor="text1"/>
        </w:rPr>
        <w:t>.</w:t>
      </w:r>
      <w:r w:rsidRPr="004904EB">
        <w:rPr>
          <w:color w:val="000000" w:themeColor="text1"/>
        </w:rPr>
        <w:t xml:space="preserve"> Электронный вариант </w:t>
      </w:r>
      <w:r w:rsidR="0045561C" w:rsidRPr="004904EB">
        <w:rPr>
          <w:color w:val="000000" w:themeColor="text1"/>
        </w:rPr>
        <w:t>схемы данных</w:t>
      </w:r>
      <w:r w:rsidRPr="004904EB">
        <w:rPr>
          <w:color w:val="000000" w:themeColor="text1"/>
        </w:rPr>
        <w:t xml:space="preserve"> к «Положению об электронном обмене данными в системе ОМС Ярославской области» версия </w:t>
      </w:r>
      <w:r w:rsidR="008C54FC" w:rsidRPr="004904EB">
        <w:rPr>
          <w:color w:val="000000" w:themeColor="text1"/>
        </w:rPr>
        <w:t>6</w:t>
      </w:r>
      <w:r w:rsidRPr="004904EB">
        <w:rPr>
          <w:color w:val="000000" w:themeColor="text1"/>
        </w:rPr>
        <w:t>.0</w:t>
      </w:r>
      <w:r w:rsidR="00722575" w:rsidRPr="00722575">
        <w:rPr>
          <w:color w:val="000000" w:themeColor="text1"/>
        </w:rPr>
        <w:t>9</w:t>
      </w:r>
      <w:r w:rsidRPr="004904EB">
        <w:rPr>
          <w:color w:val="000000" w:themeColor="text1"/>
        </w:rPr>
        <w:t xml:space="preserve"> </w:t>
      </w:r>
      <w:r w:rsidR="0045561C" w:rsidRPr="004904EB">
        <w:rPr>
          <w:color w:val="000000" w:themeColor="text1"/>
        </w:rPr>
        <w:t xml:space="preserve">размещается </w:t>
      </w:r>
      <w:r w:rsidRPr="004904EB">
        <w:rPr>
          <w:color w:val="000000" w:themeColor="text1"/>
        </w:rPr>
        <w:t xml:space="preserve">на сайте ТФ ОМС ЯО. Прилагаемая схема удовлетворяет требованиям спецификации </w:t>
      </w:r>
      <w:r w:rsidRPr="004904EB">
        <w:rPr>
          <w:color w:val="000000" w:themeColor="text1"/>
          <w:lang w:val="en-US"/>
        </w:rPr>
        <w:t>Extensible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Markup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Language</w:t>
      </w:r>
      <w:r w:rsidRPr="004904EB">
        <w:rPr>
          <w:color w:val="000000" w:themeColor="text1"/>
        </w:rPr>
        <w:t xml:space="preserve"> 1.0 (</w:t>
      </w:r>
      <w:r w:rsidRPr="004904EB">
        <w:rPr>
          <w:color w:val="000000" w:themeColor="text1"/>
          <w:lang w:val="en-US"/>
        </w:rPr>
        <w:t>Second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Edition</w:t>
      </w:r>
      <w:r w:rsidRPr="004904EB">
        <w:rPr>
          <w:color w:val="000000" w:themeColor="text1"/>
        </w:rPr>
        <w:t xml:space="preserve">) (W3C </w:t>
      </w:r>
      <w:r w:rsidRPr="004904EB">
        <w:rPr>
          <w:color w:val="000000" w:themeColor="text1"/>
          <w:lang w:val="en-US"/>
        </w:rPr>
        <w:t>Recommendation</w:t>
      </w:r>
      <w:r w:rsidRPr="004904EB">
        <w:rPr>
          <w:color w:val="000000" w:themeColor="text1"/>
        </w:rPr>
        <w:t xml:space="preserve">), разработанной </w:t>
      </w:r>
      <w:r w:rsidRPr="004904EB">
        <w:rPr>
          <w:color w:val="000000" w:themeColor="text1"/>
          <w:lang w:val="en-US"/>
        </w:rPr>
        <w:t>The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World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Wide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Web</w:t>
      </w:r>
      <w:r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  <w:lang w:val="en-US"/>
        </w:rPr>
        <w:t>Consortium</w:t>
      </w:r>
      <w:r w:rsidRPr="004904EB">
        <w:rPr>
          <w:color w:val="000000" w:themeColor="text1"/>
        </w:rPr>
        <w:t xml:space="preserve"> (W3C) </w:t>
      </w:r>
      <w:proofErr w:type="gramStart"/>
      <w:r w:rsidRPr="004904EB">
        <w:rPr>
          <w:color w:val="000000" w:themeColor="text1"/>
        </w:rPr>
        <w:t xml:space="preserve">( </w:t>
      </w:r>
      <w:proofErr w:type="gramEnd"/>
      <w:r w:rsidRPr="004904EB">
        <w:rPr>
          <w:color w:val="000000" w:themeColor="text1"/>
        </w:rPr>
        <w:t xml:space="preserve">http://www.w3.org ). Так как регистр букв в XML имеет значение, то в целях упрощения формирования файлов настоящим </w:t>
      </w:r>
      <w:r w:rsidRPr="004904EB">
        <w:rPr>
          <w:color w:val="000000" w:themeColor="text1"/>
        </w:rPr>
        <w:lastRenderedPageBreak/>
        <w:t>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4904EB" w:rsidRDefault="0060727A" w:rsidP="0028327F">
      <w:pPr>
        <w:pStyle w:val="2"/>
        <w:rPr>
          <w:color w:val="000000" w:themeColor="text1"/>
          <w:lang w:val="en-US"/>
        </w:rPr>
      </w:pPr>
      <w:bookmarkStart w:id="14" w:name="_Toc476044472"/>
      <w:r w:rsidRPr="004904EB">
        <w:rPr>
          <w:color w:val="000000" w:themeColor="text1"/>
        </w:rPr>
        <w:t>Основные  используемые типы данных</w:t>
      </w:r>
      <w:bookmarkEnd w:id="14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XSD Тип</w:t>
            </w:r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Описание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xs:string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Строка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Произвольная строка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xs:integer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3C28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байта, целое, от – 2147483648 до + 2147483647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xs:byte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1</w:t>
            </w:r>
            <w:r w:rsidRPr="004904EB">
              <w:rPr>
                <w:color w:val="000000" w:themeColor="text1"/>
              </w:rPr>
              <w:t xml:space="preserve"> байт, целое, от – </w:t>
            </w:r>
            <w:r w:rsidRPr="004904EB">
              <w:rPr>
                <w:color w:val="000000" w:themeColor="text1"/>
                <w:lang w:val="en-US"/>
              </w:rPr>
              <w:t>128</w:t>
            </w:r>
            <w:r w:rsidRPr="004904EB">
              <w:rPr>
                <w:color w:val="000000" w:themeColor="text1"/>
              </w:rPr>
              <w:t xml:space="preserve"> до + </w:t>
            </w:r>
            <w:r w:rsidRPr="004904EB">
              <w:rPr>
                <w:color w:val="000000" w:themeColor="text1"/>
                <w:lang w:val="en-US"/>
              </w:rPr>
              <w:t>12</w:t>
            </w:r>
            <w:r w:rsidRPr="004904EB">
              <w:rPr>
                <w:color w:val="000000" w:themeColor="text1"/>
              </w:rPr>
              <w:t>7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xs:decimal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«YYYYY.XXX», где YYYY</w:t>
            </w:r>
            <w:r w:rsidRPr="004904EB">
              <w:rPr>
                <w:color w:val="000000" w:themeColor="text1"/>
                <w:lang w:val="en-US"/>
              </w:rPr>
              <w:t>Y</w:t>
            </w:r>
            <w:r w:rsidRPr="004904EB">
              <w:rPr>
                <w:color w:val="000000" w:themeColor="text1"/>
              </w:rPr>
              <w:t xml:space="preserve"> – целая часть, XXX – дробная, разделитель целой и дробной части «</w:t>
            </w:r>
            <w:proofErr w:type="gramStart"/>
            <w:r w:rsidRPr="004904EB">
              <w:rPr>
                <w:color w:val="000000" w:themeColor="text1"/>
              </w:rPr>
              <w:t>.»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(</w:t>
            </w:r>
            <w:r w:rsidRPr="004904EB">
              <w:rPr>
                <w:color w:val="000000" w:themeColor="text1"/>
              </w:rPr>
              <w:t>точка)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B10844" w:rsidRPr="004904EB" w:rsidRDefault="00B10844" w:rsidP="00A76FB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xs:gYear</w:t>
            </w:r>
            <w:proofErr w:type="spellEnd"/>
          </w:p>
        </w:tc>
        <w:tc>
          <w:tcPr>
            <w:tcW w:w="1765" w:type="dxa"/>
            <w:vAlign w:val="center"/>
          </w:tcPr>
          <w:p w:rsidR="00B10844" w:rsidRPr="004904EB" w:rsidRDefault="00B10844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4904EB" w:rsidRDefault="00B10844" w:rsidP="00B108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«ГГГГ», например 2010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xs:date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B108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«ГГГГ-ММ-ДД», например 2004-</w:t>
            </w:r>
            <w:r w:rsidR="00B10844" w:rsidRPr="004904EB">
              <w:rPr>
                <w:color w:val="000000" w:themeColor="text1"/>
              </w:rPr>
              <w:t>10</w:t>
            </w:r>
            <w:r w:rsidRPr="004904EB">
              <w:rPr>
                <w:color w:val="000000" w:themeColor="text1"/>
              </w:rPr>
              <w:t>-</w:t>
            </w:r>
            <w:r w:rsidR="00B10844" w:rsidRPr="004904EB">
              <w:rPr>
                <w:color w:val="000000" w:themeColor="text1"/>
              </w:rPr>
              <w:t>01</w:t>
            </w:r>
          </w:p>
        </w:tc>
      </w:tr>
      <w:tr w:rsidR="004904EB" w:rsidRPr="004904EB">
        <w:tc>
          <w:tcPr>
            <w:tcW w:w="1864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xs:time</w:t>
            </w:r>
            <w:proofErr w:type="spellEnd"/>
          </w:p>
        </w:tc>
        <w:tc>
          <w:tcPr>
            <w:tcW w:w="1765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Время</w:t>
            </w:r>
          </w:p>
        </w:tc>
        <w:tc>
          <w:tcPr>
            <w:tcW w:w="6423" w:type="dxa"/>
            <w:vAlign w:val="center"/>
          </w:tcPr>
          <w:p w:rsidR="0060727A" w:rsidRPr="004904EB" w:rsidRDefault="0060727A" w:rsidP="00A76FB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«ЧЧ</w:t>
            </w:r>
            <w:proofErr w:type="gramStart"/>
            <w:r w:rsidRPr="004904EB">
              <w:rPr>
                <w:color w:val="000000" w:themeColor="text1"/>
              </w:rPr>
              <w:t>:М</w:t>
            </w:r>
            <w:proofErr w:type="gramEnd"/>
            <w:r w:rsidRPr="004904EB">
              <w:rPr>
                <w:color w:val="000000" w:themeColor="text1"/>
              </w:rPr>
              <w:t>М:СС», например 09:00:00</w:t>
            </w:r>
          </w:p>
        </w:tc>
      </w:tr>
      <w:tr w:rsidR="004904EB" w:rsidRPr="004904EB" w:rsidTr="00524CD7">
        <w:tc>
          <w:tcPr>
            <w:tcW w:w="1864" w:type="dxa"/>
            <w:vAlign w:val="center"/>
          </w:tcPr>
          <w:p w:rsidR="009569E2" w:rsidRPr="004904EB" w:rsidRDefault="009569E2" w:rsidP="00524C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xs:datetime</w:t>
            </w:r>
            <w:proofErr w:type="spellEnd"/>
          </w:p>
        </w:tc>
        <w:tc>
          <w:tcPr>
            <w:tcW w:w="1765" w:type="dxa"/>
            <w:vAlign w:val="center"/>
          </w:tcPr>
          <w:p w:rsidR="009569E2" w:rsidRPr="004904EB" w:rsidRDefault="009569E2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4904EB" w:rsidRDefault="009569E2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«ГГГГ-ММ-ДДТЧЧ</w:t>
            </w:r>
            <w:proofErr w:type="gramStart"/>
            <w:r w:rsidR="00B76E18" w:rsidRPr="004904EB">
              <w:rPr>
                <w:color w:val="000000" w:themeColor="text1"/>
              </w:rPr>
              <w:t>:М</w:t>
            </w:r>
            <w:proofErr w:type="gramEnd"/>
            <w:r w:rsidR="00B76E18" w:rsidRPr="004904EB">
              <w:rPr>
                <w:color w:val="000000" w:themeColor="text1"/>
              </w:rPr>
              <w:t xml:space="preserve">М:СС», например </w:t>
            </w:r>
          </w:p>
          <w:p w:rsidR="009569E2" w:rsidRPr="004904EB" w:rsidRDefault="00B76E18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«2004-10-01</w:t>
            </w:r>
            <w:r w:rsidRPr="004904EB">
              <w:rPr>
                <w:color w:val="000000" w:themeColor="text1"/>
                <w:lang w:val="en-US"/>
              </w:rPr>
              <w:t>T</w:t>
            </w:r>
            <w:r w:rsidR="009569E2" w:rsidRPr="004904EB">
              <w:rPr>
                <w:color w:val="000000" w:themeColor="text1"/>
              </w:rPr>
              <w:t>09:00:00</w:t>
            </w:r>
            <w:r w:rsidRPr="004904EB">
              <w:rPr>
                <w:color w:val="000000" w:themeColor="text1"/>
              </w:rPr>
              <w:t>»</w:t>
            </w:r>
          </w:p>
        </w:tc>
      </w:tr>
    </w:tbl>
    <w:p w:rsidR="0060727A" w:rsidRPr="004904EB" w:rsidRDefault="0060727A" w:rsidP="006940FE">
      <w:pPr>
        <w:pStyle w:val="2"/>
        <w:rPr>
          <w:color w:val="000000" w:themeColor="text1"/>
        </w:rPr>
      </w:pPr>
      <w:bookmarkStart w:id="15" w:name="_Toc476044473"/>
      <w:r w:rsidRPr="004904EB">
        <w:rPr>
          <w:color w:val="000000" w:themeColor="text1"/>
        </w:rPr>
        <w:t>Элементы и атрибуты</w:t>
      </w:r>
      <w:r w:rsidR="009A20BA" w:rsidRPr="004904EB">
        <w:rPr>
          <w:color w:val="000000" w:themeColor="text1"/>
        </w:rPr>
        <w:t xml:space="preserve"> реестра счетов на оплату медицинской помощи</w:t>
      </w:r>
      <w:bookmarkEnd w:id="15"/>
    </w:p>
    <w:p w:rsidR="0060727A" w:rsidRPr="004904EB" w:rsidRDefault="0060727A" w:rsidP="001C2929">
      <w:pPr>
        <w:keepNext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В таблицах, приведенных ниже, в столбце «Условия заполнения» указывается:</w:t>
      </w:r>
    </w:p>
    <w:p w:rsidR="0060727A" w:rsidRPr="004904EB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4904EB" w:rsidRDefault="0060727A" w:rsidP="000459A4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4904EB">
        <w:rPr>
          <w:color w:val="000000" w:themeColor="text1"/>
          <w:lang w:eastAsia="ar-SA"/>
        </w:rPr>
        <w:t xml:space="preserve"> при отсутствии значения наименование атрибута не выгружать</w:t>
      </w:r>
      <w:r w:rsidR="000459A4" w:rsidRPr="004904EB">
        <w:rPr>
          <w:color w:val="000000" w:themeColor="text1"/>
          <w:lang w:eastAsia="ar-SA"/>
        </w:rPr>
        <w:t>, если значение целочисленного атрибута = 0, то атрибут выгружать не надо</w:t>
      </w:r>
      <w:r w:rsidR="00D41325" w:rsidRPr="004904EB">
        <w:rPr>
          <w:color w:val="000000" w:themeColor="text1"/>
          <w:lang w:eastAsia="ar-SA"/>
        </w:rPr>
        <w:t>.</w:t>
      </w:r>
    </w:p>
    <w:p w:rsidR="0060727A" w:rsidRPr="004904EB" w:rsidRDefault="0060727A" w:rsidP="00A73C32">
      <w:pPr>
        <w:numPr>
          <w:ilvl w:val="0"/>
          <w:numId w:val="3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«Необязательный» – атрибут может быть опущен</w:t>
      </w:r>
      <w:r w:rsidR="00D41325" w:rsidRPr="004904EB">
        <w:rPr>
          <w:color w:val="000000" w:themeColor="text1"/>
          <w:lang w:eastAsia="ar-SA"/>
        </w:rPr>
        <w:t>, при отсутствии значения наименование атрибута не выгружать</w:t>
      </w:r>
      <w:r w:rsidRPr="004904EB">
        <w:rPr>
          <w:color w:val="000000" w:themeColor="text1"/>
          <w:lang w:eastAsia="ar-SA"/>
        </w:rPr>
        <w:t>.</w:t>
      </w:r>
    </w:p>
    <w:p w:rsidR="0060727A" w:rsidRPr="004904EB" w:rsidRDefault="0060727A" w:rsidP="000B656C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4904EB">
        <w:rPr>
          <w:rFonts w:ascii="Courier New" w:hAnsi="Courier New" w:cs="Courier New"/>
          <w:b/>
          <w:color w:val="000000" w:themeColor="text1"/>
          <w:lang w:val="en-US" w:eastAsia="ar-SA"/>
        </w:rPr>
        <w:t>patronymic=</w:t>
      </w:r>
      <w:r w:rsidRPr="004904EB">
        <w:rPr>
          <w:rFonts w:ascii="Courier New" w:hAnsi="Courier New" w:cs="Courier New"/>
          <w:b/>
          <w:color w:val="000000" w:themeColor="text1"/>
          <w:lang w:eastAsia="ar-SA"/>
        </w:rPr>
        <w:t>””</w:t>
      </w:r>
      <w:r w:rsidRPr="004904EB">
        <w:rPr>
          <w:rFonts w:ascii="Courier New" w:hAnsi="Courier New" w:cs="Courier New"/>
          <w:b/>
          <w:color w:val="000000" w:themeColor="text1"/>
          <w:lang w:val="en-US" w:eastAsia="ar-SA"/>
        </w:rPr>
        <w:t>.</w:t>
      </w:r>
      <w:r w:rsidRPr="004904EB">
        <w:rPr>
          <w:color w:val="000000" w:themeColor="text1"/>
          <w:lang w:eastAsia="ar-SA"/>
        </w:rPr>
        <w:t xml:space="preserve"> </w:t>
      </w:r>
    </w:p>
    <w:p w:rsidR="0060727A" w:rsidRPr="004904EB" w:rsidRDefault="0060727A" w:rsidP="00E741E2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В столбце «Ограничения» указываются:</w:t>
      </w:r>
    </w:p>
    <w:p w:rsidR="0060727A" w:rsidRPr="004904EB" w:rsidRDefault="0060727A" w:rsidP="00FF7F6B">
      <w:pPr>
        <w:pStyle w:val="Arial5555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ограничения на длину: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 символов» – атрибут должен иметь длину ровно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 символов, пустые значения не допускаются;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«До n символов» – атрибут может иметь длину от 0 до n;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«От </w:t>
      </w:r>
      <w:r w:rsidRPr="004904EB">
        <w:rPr>
          <w:color w:val="000000" w:themeColor="text1"/>
          <w:lang w:val="en-US" w:eastAsia="ar-SA"/>
        </w:rPr>
        <w:t>m</w:t>
      </w:r>
      <w:r w:rsidRPr="004904EB">
        <w:rPr>
          <w:color w:val="000000" w:themeColor="text1"/>
          <w:lang w:eastAsia="ar-SA"/>
        </w:rPr>
        <w:t xml:space="preserve"> до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 xml:space="preserve">» – атрибут может иметь длину от </w:t>
      </w:r>
      <w:r w:rsidRPr="004904EB">
        <w:rPr>
          <w:color w:val="000000" w:themeColor="text1"/>
          <w:lang w:val="en-US" w:eastAsia="ar-SA"/>
        </w:rPr>
        <w:t>m</w:t>
      </w:r>
      <w:r w:rsidRPr="004904EB">
        <w:rPr>
          <w:color w:val="000000" w:themeColor="text1"/>
          <w:lang w:eastAsia="ar-SA"/>
        </w:rPr>
        <w:t xml:space="preserve"> до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>, пустые значения не допускаются;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4904EB">
        <w:rPr>
          <w:b/>
          <w:i/>
          <w:color w:val="000000" w:themeColor="text1"/>
          <w:lang w:val="en-US" w:eastAsia="ar-SA"/>
        </w:rPr>
        <w:t>string</w:t>
      </w:r>
      <w:r w:rsidRPr="004904EB">
        <w:rPr>
          <w:color w:val="000000" w:themeColor="text1"/>
          <w:lang w:eastAsia="ar-SA"/>
        </w:rPr>
        <w:t>);</w:t>
      </w:r>
    </w:p>
    <w:p w:rsidR="0060727A" w:rsidRPr="004904EB" w:rsidRDefault="0060727A" w:rsidP="00FF7F6B">
      <w:pPr>
        <w:pStyle w:val="Arial5555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ограничения на значения: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lastRenderedPageBreak/>
        <w:t>«Единственное значение» – атрибут может принимать только одно указанное в ограничении значение;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4904EB" w:rsidRDefault="0060727A" w:rsidP="00A73C32">
      <w:pPr>
        <w:pStyle w:val="Arial5555"/>
        <w:numPr>
          <w:ilvl w:val="1"/>
          <w:numId w:val="1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0727A" w:rsidRPr="004904EB" w:rsidRDefault="0060727A" w:rsidP="0041597C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 bill</w:t>
      </w:r>
      <w:r w:rsidR="008C54FC" w:rsidRPr="004904EB">
        <w:rPr>
          <w:color w:val="000000" w:themeColor="text1"/>
          <w:lang w:eastAsia="ar-SA"/>
        </w:rPr>
        <w:t>60</w:t>
      </w:r>
      <w:r w:rsidR="00B85EEC" w:rsidRPr="00B85EEC">
        <w:rPr>
          <w:color w:val="000000" w:themeColor="text1"/>
          <w:lang w:eastAsia="ar-SA"/>
        </w:rPr>
        <w:t>8</w:t>
      </w:r>
      <w:r w:rsidRPr="004904EB">
        <w:rPr>
          <w:color w:val="000000" w:themeColor="text1"/>
          <w:lang w:eastAsia="ar-SA"/>
        </w:rPr>
        <w:t xml:space="preserve">.xsd. Подробнее см. </w:t>
      </w:r>
      <w:r w:rsidR="00A678CF" w:rsidRPr="004904EB">
        <w:rPr>
          <w:color w:val="000000" w:themeColor="text1"/>
          <w:lang w:eastAsia="ar-SA"/>
        </w:rPr>
        <w:t>схему</w:t>
      </w:r>
      <w:r w:rsidRPr="004904EB">
        <w:rPr>
          <w:color w:val="000000" w:themeColor="text1"/>
          <w:lang w:eastAsia="ar-SA"/>
        </w:rPr>
        <w:t>.</w:t>
      </w:r>
    </w:p>
    <w:p w:rsidR="00055753" w:rsidRPr="004904EB" w:rsidRDefault="00055753" w:rsidP="0041597C">
      <w:pPr>
        <w:rPr>
          <w:color w:val="000000" w:themeColor="text1"/>
          <w:lang w:eastAsia="ar-SA"/>
        </w:rPr>
      </w:pPr>
    </w:p>
    <w:p w:rsidR="0060727A" w:rsidRPr="004904EB" w:rsidRDefault="0060727A" w:rsidP="006940FE">
      <w:pPr>
        <w:pStyle w:val="3"/>
        <w:rPr>
          <w:color w:val="000000" w:themeColor="text1"/>
        </w:rPr>
      </w:pPr>
      <w:bookmarkStart w:id="16" w:name="_Toc233473435"/>
      <w:bookmarkStart w:id="17" w:name="_Toc476044474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body</w:t>
      </w:r>
      <w:r w:rsidRPr="004904EB">
        <w:rPr>
          <w:color w:val="000000" w:themeColor="text1"/>
        </w:rPr>
        <w:t xml:space="preserve"> - Содержание документа»</w:t>
      </w:r>
      <w:bookmarkEnd w:id="16"/>
      <w:bookmarkEnd w:id="17"/>
    </w:p>
    <w:p w:rsidR="0060727A" w:rsidRPr="004904EB" w:rsidRDefault="0060727A" w:rsidP="00E60298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48481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A05F20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722575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</w:t>
            </w:r>
            <w:r w:rsidRPr="004904EB">
              <w:rPr>
                <w:color w:val="000000" w:themeColor="text1"/>
                <w:lang w:val="en-US"/>
              </w:rPr>
              <w:t xml:space="preserve">: </w:t>
            </w:r>
            <w:r w:rsidRPr="004904EB">
              <w:rPr>
                <w:color w:val="000000" w:themeColor="text1"/>
              </w:rPr>
              <w:t>“</w:t>
            </w:r>
            <w:r w:rsidR="008C54FC" w:rsidRPr="004904EB">
              <w:rPr>
                <w:b/>
                <w:color w:val="000000" w:themeColor="text1"/>
              </w:rPr>
              <w:t>6</w:t>
            </w:r>
            <w:r w:rsidRPr="004904EB">
              <w:rPr>
                <w:b/>
                <w:color w:val="000000" w:themeColor="text1"/>
              </w:rPr>
              <w:t>.0</w:t>
            </w:r>
            <w:r w:rsidR="00722575">
              <w:rPr>
                <w:b/>
                <w:color w:val="000000" w:themeColor="text1"/>
                <w:lang w:val="en-US"/>
              </w:rPr>
              <w:t>9</w:t>
            </w:r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4904EB" w:rsidRDefault="006A7309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значение: “</w:t>
            </w:r>
            <w:proofErr w:type="spellStart"/>
            <w:r w:rsidRPr="004904EB">
              <w:rPr>
                <w:color w:val="000000" w:themeColor="text1"/>
              </w:rPr>
              <w:t>Reestr</w:t>
            </w:r>
            <w:proofErr w:type="spellEnd"/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c</w:t>
            </w:r>
            <w:proofErr w:type="spellStart"/>
            <w:r w:rsidRPr="004904EB">
              <w:rPr>
                <w:color w:val="000000" w:themeColor="text1"/>
                <w:lang w:val="en-US"/>
              </w:rPr>
              <w:t>reator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Название программы создавшей файл в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8481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848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904EB" w:rsidRDefault="00B02642" w:rsidP="004946E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20 символов. Указывать с телефонным кодом населенного пункта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2B792B" w:rsidP="002B79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</w:t>
            </w:r>
            <w:r w:rsidR="003A7304" w:rsidRPr="004904EB">
              <w:rPr>
                <w:color w:val="000000" w:themeColor="text1"/>
              </w:rPr>
              <w:t xml:space="preserve"> символ</w:t>
            </w:r>
            <w:r w:rsidRPr="004904EB">
              <w:rPr>
                <w:color w:val="000000" w:themeColor="text1"/>
              </w:rPr>
              <w:t>ов</w:t>
            </w:r>
            <w:r w:rsidR="003A7304" w:rsidRPr="004904EB">
              <w:rPr>
                <w:color w:val="000000" w:themeColor="text1"/>
              </w:rPr>
              <w:t>. Из справочника поставщиков (МО)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4904EB" w:rsidRDefault="002B792B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Минимальное значение 2009. </w:t>
            </w:r>
            <w:r w:rsidR="006A7309" w:rsidRPr="004904EB">
              <w:rPr>
                <w:color w:val="000000" w:themeColor="text1"/>
              </w:rPr>
              <w:t>Максимальное значение 205</w:t>
            </w:r>
            <w:r w:rsidRPr="004904EB">
              <w:rPr>
                <w:color w:val="000000" w:themeColor="text1"/>
              </w:rPr>
              <w:t>0.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month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6A7309" w:rsidP="006A730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От 1 до 12 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62527D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4904EB" w:rsidRDefault="003A7304" w:rsidP="004946EA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4904EB" w:rsidRDefault="0060727A" w:rsidP="00AE1FBD">
      <w:pPr>
        <w:rPr>
          <w:color w:val="000000" w:themeColor="text1"/>
        </w:rPr>
      </w:pPr>
    </w:p>
    <w:p w:rsidR="0060727A" w:rsidRPr="004904EB" w:rsidRDefault="0060727A" w:rsidP="00E012D6">
      <w:pPr>
        <w:pStyle w:val="3"/>
        <w:rPr>
          <w:color w:val="000000" w:themeColor="text1"/>
        </w:rPr>
      </w:pPr>
      <w:bookmarkStart w:id="18" w:name="_Toc234064268"/>
      <w:bookmarkStart w:id="19" w:name="_Toc476044475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bill</w:t>
      </w:r>
      <w:r w:rsidRPr="004904EB">
        <w:rPr>
          <w:color w:val="000000" w:themeColor="text1"/>
        </w:rPr>
        <w:t xml:space="preserve"> – Данные о счете»</w:t>
      </w:r>
      <w:bookmarkEnd w:id="18"/>
      <w:bookmarkEnd w:id="19"/>
    </w:p>
    <w:p w:rsidR="0060727A" w:rsidRPr="004904EB" w:rsidRDefault="0060727A" w:rsidP="00AE1FB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45247C" w:rsidRPr="004904EB">
        <w:rPr>
          <w:color w:val="000000" w:themeColor="text1"/>
          <w:lang w:eastAsia="ar-SA"/>
        </w:rPr>
        <w:t xml:space="preserve"> является</w:t>
      </w:r>
      <w:r w:rsidRPr="004904EB">
        <w:rPr>
          <w:color w:val="000000" w:themeColor="text1"/>
          <w:lang w:eastAsia="ar-SA"/>
        </w:rPr>
        <w:t xml:space="preserve"> обязател</w:t>
      </w:r>
      <w:r w:rsidR="0045247C" w:rsidRPr="004904EB">
        <w:rPr>
          <w:color w:val="000000" w:themeColor="text1"/>
          <w:lang w:eastAsia="ar-SA"/>
        </w:rPr>
        <w:t>ьным.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74"/>
        <w:gridCol w:w="2433"/>
        <w:gridCol w:w="657"/>
        <w:gridCol w:w="2461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E012D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t_opl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4829D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Возможные значения:</w:t>
            </w:r>
          </w:p>
          <w:p w:rsidR="00D41325" w:rsidRPr="004904EB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МО выставляет реестр счетов на оплату;</w:t>
            </w:r>
          </w:p>
          <w:p w:rsidR="00D41325" w:rsidRPr="004904EB" w:rsidRDefault="00D41325" w:rsidP="00D734A6">
            <w:pPr>
              <w:pStyle w:val="aff"/>
              <w:ind w:left="351" w:hanging="284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4- СМО</w:t>
            </w:r>
            <w:r w:rsidR="0045247C" w:rsidRPr="004904EB">
              <w:rPr>
                <w:color w:val="000000" w:themeColor="text1"/>
              </w:rPr>
              <w:t xml:space="preserve"> (ТФ ОМС </w:t>
            </w:r>
            <w:r w:rsidR="0045247C" w:rsidRPr="004904EB">
              <w:rPr>
                <w:color w:val="000000" w:themeColor="text1"/>
              </w:rPr>
              <w:lastRenderedPageBreak/>
              <w:t>ЯО)</w:t>
            </w:r>
            <w:r w:rsidRPr="004904EB">
              <w:rPr>
                <w:color w:val="000000" w:themeColor="text1"/>
              </w:rPr>
              <w:t xml:space="preserve"> формирует реестр счетов с </w:t>
            </w:r>
            <w:proofErr w:type="spellStart"/>
            <w:r w:rsidRPr="004904EB">
              <w:rPr>
                <w:color w:val="000000" w:themeColor="text1"/>
              </w:rPr>
              <w:t>дефектурой</w:t>
            </w:r>
            <w:proofErr w:type="spellEnd"/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B00F68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ogrn_smo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B00F6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B00F68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106A2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106A2A" w:rsidRPr="004904EB">
              <w:rPr>
                <w:color w:val="000000" w:themeColor="text1"/>
              </w:rPr>
              <w:t>3</w:t>
            </w:r>
            <w:r w:rsidRPr="004904EB">
              <w:rPr>
                <w:color w:val="000000" w:themeColor="text1"/>
              </w:rPr>
              <w:t xml:space="preserve"> символ</w:t>
            </w:r>
            <w:r w:rsidR="00106A2A" w:rsidRPr="004904EB">
              <w:rPr>
                <w:color w:val="000000" w:themeColor="text1"/>
              </w:rPr>
              <w:t>ов</w:t>
            </w:r>
            <w:r w:rsidRPr="004904EB">
              <w:rPr>
                <w:color w:val="000000" w:themeColor="text1"/>
              </w:rPr>
              <w:t>. Из справочника исполнителей платежа</w:t>
            </w:r>
          </w:p>
        </w:tc>
      </w:tr>
      <w:tr w:rsidR="004904EB" w:rsidRPr="004904EB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n_out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50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date_in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106A2A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expert_fio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Фамилия, Имя, Отчество эксперта проводившего 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200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number_mek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8 символов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4904EB" w:rsidRDefault="00D41325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4904EB" w:rsidRDefault="00240AEE" w:rsidP="00E0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Максимум 500 символов</w:t>
            </w:r>
          </w:p>
        </w:tc>
      </w:tr>
    </w:tbl>
    <w:p w:rsidR="000038C6" w:rsidRPr="004904EB" w:rsidRDefault="000038C6" w:rsidP="000038C6">
      <w:pPr>
        <w:pStyle w:val="3"/>
        <w:rPr>
          <w:color w:val="000000" w:themeColor="text1"/>
        </w:rPr>
      </w:pPr>
      <w:bookmarkStart w:id="20" w:name="_Toc476044476"/>
      <w:bookmarkStart w:id="21" w:name="_Toc234064269"/>
      <w:r w:rsidRPr="004904EB">
        <w:rPr>
          <w:color w:val="000000" w:themeColor="text1"/>
        </w:rPr>
        <w:t>Атрибуты элемент</w:t>
      </w:r>
      <w:r w:rsidR="00631D63" w:rsidRPr="004904EB">
        <w:rPr>
          <w:color w:val="000000" w:themeColor="text1"/>
        </w:rPr>
        <w:t>а</w:t>
      </w:r>
      <w:r w:rsidRPr="004904EB">
        <w:rPr>
          <w:color w:val="000000" w:themeColor="text1"/>
        </w:rPr>
        <w:t xml:space="preserve">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elem</w:t>
      </w:r>
      <w:proofErr w:type="spellEnd"/>
      <w:r w:rsidR="00631D63" w:rsidRPr="004904EB">
        <w:rPr>
          <w:color w:val="000000" w:themeColor="text1"/>
        </w:rPr>
        <w:t xml:space="preserve"> -</w:t>
      </w:r>
      <w:r w:rsidRPr="004904EB">
        <w:rPr>
          <w:color w:val="000000" w:themeColor="text1"/>
        </w:rPr>
        <w:t xml:space="preserve"> </w:t>
      </w:r>
      <w:r w:rsidR="009669F3" w:rsidRPr="004904EB">
        <w:rPr>
          <w:color w:val="000000" w:themeColor="text1"/>
        </w:rPr>
        <w:t>Итоговая с</w:t>
      </w:r>
      <w:r w:rsidRPr="004904EB">
        <w:rPr>
          <w:color w:val="000000" w:themeColor="text1"/>
        </w:rPr>
        <w:t>умма по элементу счета</w:t>
      </w:r>
      <w:r w:rsidR="00631D63" w:rsidRPr="004904EB">
        <w:rPr>
          <w:color w:val="000000" w:themeColor="text1"/>
        </w:rPr>
        <w:t>», входящего в элемент «</w:t>
      </w:r>
      <w:r w:rsidR="00631D63" w:rsidRPr="004904EB">
        <w:rPr>
          <w:color w:val="000000" w:themeColor="text1"/>
          <w:lang w:val="en-US"/>
        </w:rPr>
        <w:t>account</w:t>
      </w:r>
      <w:r w:rsidR="00631D63" w:rsidRPr="004904EB">
        <w:rPr>
          <w:color w:val="000000" w:themeColor="text1"/>
        </w:rPr>
        <w:t>_</w:t>
      </w:r>
      <w:proofErr w:type="spellStart"/>
      <w:r w:rsidR="00631D63" w:rsidRPr="004904EB">
        <w:rPr>
          <w:color w:val="000000" w:themeColor="text1"/>
          <w:lang w:val="en-US"/>
        </w:rPr>
        <w:t>elem</w:t>
      </w:r>
      <w:proofErr w:type="spellEnd"/>
      <w:r w:rsidR="00631D63" w:rsidRPr="004904EB">
        <w:rPr>
          <w:color w:val="000000" w:themeColor="text1"/>
        </w:rPr>
        <w:t>_</w:t>
      </w:r>
      <w:r w:rsidR="00631D63" w:rsidRPr="004904EB">
        <w:rPr>
          <w:color w:val="000000" w:themeColor="text1"/>
          <w:lang w:val="en-US"/>
        </w:rPr>
        <w:t>t</w:t>
      </w:r>
      <w:r w:rsidR="00631D63" w:rsidRPr="004904EB">
        <w:rPr>
          <w:color w:val="000000" w:themeColor="text1"/>
        </w:rPr>
        <w:t>»</w:t>
      </w:r>
      <w:bookmarkEnd w:id="20"/>
      <w:r w:rsidR="009669F3" w:rsidRPr="004904EB">
        <w:rPr>
          <w:color w:val="000000" w:themeColor="text1"/>
        </w:rPr>
        <w:t xml:space="preserve"> </w:t>
      </w:r>
    </w:p>
    <w:p w:rsidR="000038C6" w:rsidRPr="004904EB" w:rsidRDefault="000038C6" w:rsidP="000038C6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9669F3" w:rsidRPr="004904EB">
        <w:rPr>
          <w:color w:val="000000" w:themeColor="text1"/>
          <w:lang w:eastAsia="ar-SA"/>
        </w:rPr>
        <w:t xml:space="preserve"> явля</w:t>
      </w:r>
      <w:r w:rsidR="00631D63" w:rsidRPr="004904EB">
        <w:rPr>
          <w:color w:val="000000" w:themeColor="text1"/>
          <w:lang w:eastAsia="ar-SA"/>
        </w:rPr>
        <w:t>е</w:t>
      </w:r>
      <w:r w:rsidRPr="004904EB">
        <w:rPr>
          <w:color w:val="000000" w:themeColor="text1"/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4904EB">
        <w:rPr>
          <w:color w:val="000000" w:themeColor="text1"/>
          <w:lang w:eastAsia="ar-SA"/>
        </w:rPr>
        <w:t>и/</w:t>
      </w:r>
      <w:r w:rsidRPr="004904EB">
        <w:rPr>
          <w:color w:val="000000" w:themeColor="text1"/>
          <w:lang w:eastAsia="ar-SA"/>
        </w:rPr>
        <w:t xml:space="preserve">или </w:t>
      </w:r>
      <w:proofErr w:type="spellStart"/>
      <w:r w:rsidRPr="004904EB">
        <w:rPr>
          <w:color w:val="000000" w:themeColor="text1"/>
          <w:lang w:eastAsia="ar-SA"/>
        </w:rPr>
        <w:t>сверхбазовой</w:t>
      </w:r>
      <w:proofErr w:type="spellEnd"/>
      <w:r w:rsidRPr="004904EB">
        <w:rPr>
          <w:color w:val="000000" w:themeColor="text1"/>
          <w:lang w:eastAsia="ar-SA"/>
        </w:rPr>
        <w:t xml:space="preserve"> программе.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4904EB" w:rsidTr="00631D63">
        <w:trPr>
          <w:trHeight w:val="287"/>
        </w:trPr>
        <w:tc>
          <w:tcPr>
            <w:tcW w:w="1150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0038C6" w:rsidRPr="004904EB" w:rsidRDefault="000038C6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631D63">
        <w:trPr>
          <w:trHeight w:val="287"/>
        </w:trPr>
        <w:tc>
          <w:tcPr>
            <w:tcW w:w="1150" w:type="dxa"/>
          </w:tcPr>
          <w:p w:rsidR="000038C6" w:rsidRPr="004904EB" w:rsidRDefault="000038C6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793" w:type="dxa"/>
          </w:tcPr>
          <w:p w:rsidR="000038C6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0038C6" w:rsidRPr="004904EB" w:rsidRDefault="000038C6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0038C6" w:rsidRPr="004904EB" w:rsidRDefault="00E43EF9" w:rsidP="00EB33D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4904EB" w:rsidRDefault="00E43EF9" w:rsidP="00E43EF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631D63">
        <w:trPr>
          <w:trHeight w:val="278"/>
        </w:trPr>
        <w:tc>
          <w:tcPr>
            <w:tcW w:w="115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amountl</w:t>
            </w:r>
            <w:proofErr w:type="spellEnd"/>
          </w:p>
        </w:tc>
        <w:tc>
          <w:tcPr>
            <w:tcW w:w="2793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9669F3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E43EF9" w:rsidRPr="004904EB" w:rsidRDefault="00E43EF9" w:rsidP="00E43EF9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631D63">
        <w:trPr>
          <w:trHeight w:val="278"/>
        </w:trPr>
        <w:tc>
          <w:tcPr>
            <w:tcW w:w="115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793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E43EF9" w:rsidRPr="004904EB" w:rsidRDefault="00E43EF9" w:rsidP="00EB33D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4904EB" w:rsidRDefault="00E43EF9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631D63" w:rsidRPr="004904EB" w:rsidRDefault="00631D63" w:rsidP="00631D63">
      <w:pPr>
        <w:pStyle w:val="3"/>
        <w:rPr>
          <w:color w:val="000000" w:themeColor="text1"/>
        </w:rPr>
      </w:pPr>
      <w:bookmarkStart w:id="22" w:name="_Toc476044477"/>
      <w:bookmarkStart w:id="23" w:name="_Toc233473440"/>
      <w:bookmarkStart w:id="24" w:name="_Toc234064270"/>
      <w:bookmarkEnd w:id="21"/>
      <w:r w:rsidRPr="004904EB">
        <w:rPr>
          <w:color w:val="000000" w:themeColor="text1"/>
        </w:rPr>
        <w:lastRenderedPageBreak/>
        <w:t>Атрибуты элемента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elem</w:t>
      </w:r>
      <w:proofErr w:type="spellEnd"/>
      <w:r w:rsidRPr="004904EB">
        <w:rPr>
          <w:color w:val="000000" w:themeColor="text1"/>
        </w:rPr>
        <w:t xml:space="preserve"> - Сумма по элементу первично предъявленных персональных счетов», входящего в элемент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elem</w:t>
      </w:r>
      <w:proofErr w:type="spellEnd"/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f</w:t>
      </w:r>
      <w:r w:rsidRPr="004904EB">
        <w:rPr>
          <w:color w:val="000000" w:themeColor="text1"/>
        </w:rPr>
        <w:t>»</w:t>
      </w:r>
      <w:bookmarkEnd w:id="22"/>
      <w:r w:rsidRPr="004904EB">
        <w:rPr>
          <w:color w:val="000000" w:themeColor="text1"/>
        </w:rPr>
        <w:t xml:space="preserve"> </w:t>
      </w:r>
    </w:p>
    <w:p w:rsidR="0011136F" w:rsidRPr="004904EB" w:rsidRDefault="00631D63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Pr="004904EB">
        <w:rPr>
          <w:color w:val="000000" w:themeColor="text1"/>
          <w:lang w:eastAsia="ar-SA"/>
        </w:rPr>
        <w:t>сверхбазовой</w:t>
      </w:r>
      <w:proofErr w:type="spellEnd"/>
      <w:r w:rsidRPr="004904EB">
        <w:rPr>
          <w:color w:val="000000" w:themeColor="text1"/>
          <w:lang w:eastAsia="ar-SA"/>
        </w:rPr>
        <w:t xml:space="preserve"> программе.</w:t>
      </w:r>
      <w:r w:rsidR="00DD6022" w:rsidRPr="004904EB">
        <w:rPr>
          <w:color w:val="000000" w:themeColor="text1"/>
          <w:lang w:eastAsia="ar-SA"/>
        </w:rPr>
        <w:t xml:space="preserve"> При </w:t>
      </w:r>
      <w:proofErr w:type="spellStart"/>
      <w:r w:rsidR="00DD6022" w:rsidRPr="004904EB">
        <w:rPr>
          <w:color w:val="000000" w:themeColor="text1"/>
          <w:lang w:eastAsia="ar-SA"/>
        </w:rPr>
        <w:t>подушевом</w:t>
      </w:r>
      <w:proofErr w:type="spellEnd"/>
      <w:r w:rsidR="00DD6022" w:rsidRPr="004904EB">
        <w:rPr>
          <w:color w:val="000000" w:themeColor="text1"/>
          <w:lang w:eastAsia="ar-SA"/>
        </w:rPr>
        <w:t xml:space="preserve"> </w:t>
      </w:r>
      <w:proofErr w:type="spellStart"/>
      <w:r w:rsidR="00DD6022" w:rsidRPr="004904EB">
        <w:rPr>
          <w:color w:val="000000" w:themeColor="text1"/>
          <w:lang w:eastAsia="ar-SA"/>
        </w:rPr>
        <w:t>финасировании</w:t>
      </w:r>
      <w:proofErr w:type="spellEnd"/>
      <w:r w:rsidR="00DD6022" w:rsidRPr="004904EB">
        <w:rPr>
          <w:color w:val="000000" w:themeColor="text1"/>
          <w:lang w:eastAsia="ar-SA"/>
        </w:rPr>
        <w:t xml:space="preserve"> обязательно наличие </w:t>
      </w:r>
      <w:r w:rsidR="00193BCB" w:rsidRPr="004904EB">
        <w:rPr>
          <w:color w:val="000000" w:themeColor="text1"/>
          <w:lang w:eastAsia="ar-SA"/>
        </w:rPr>
        <w:t xml:space="preserve">данного элемента с </w:t>
      </w:r>
      <w:r w:rsidR="00DD6022" w:rsidRPr="004904EB">
        <w:rPr>
          <w:color w:val="000000" w:themeColor="text1"/>
          <w:lang w:eastAsia="ar-SA"/>
        </w:rPr>
        <w:t>соответствующ</w:t>
      </w:r>
      <w:r w:rsidR="00193BCB" w:rsidRPr="004904EB">
        <w:rPr>
          <w:color w:val="000000" w:themeColor="text1"/>
          <w:lang w:eastAsia="ar-SA"/>
        </w:rPr>
        <w:t>им</w:t>
      </w:r>
      <w:r w:rsidR="00DD6022" w:rsidRPr="004904EB">
        <w:rPr>
          <w:color w:val="000000" w:themeColor="text1"/>
          <w:lang w:eastAsia="ar-SA"/>
        </w:rPr>
        <w:t xml:space="preserve"> тип</w:t>
      </w:r>
      <w:r w:rsidR="00193BCB" w:rsidRPr="004904EB">
        <w:rPr>
          <w:color w:val="000000" w:themeColor="text1"/>
          <w:lang w:eastAsia="ar-SA"/>
        </w:rPr>
        <w:t>ом</w:t>
      </w:r>
      <w:r w:rsidR="00DD6022" w:rsidRPr="004904EB">
        <w:rPr>
          <w:color w:val="000000" w:themeColor="text1"/>
          <w:lang w:eastAsia="ar-SA"/>
        </w:rPr>
        <w:t xml:space="preserve"> цены</w:t>
      </w:r>
      <w:r w:rsidR="00193BCB" w:rsidRPr="004904EB">
        <w:rPr>
          <w:color w:val="000000" w:themeColor="text1"/>
          <w:lang w:eastAsia="ar-SA"/>
        </w:rPr>
        <w:t xml:space="preserve"> (</w:t>
      </w:r>
      <w:r w:rsidR="00193BCB" w:rsidRPr="004904EB">
        <w:rPr>
          <w:color w:val="000000" w:themeColor="text1"/>
          <w:lang w:val="en-US" w:eastAsia="ar-SA"/>
        </w:rPr>
        <w:t>type</w:t>
      </w:r>
      <w:r w:rsidR="00193BCB" w:rsidRPr="004904EB">
        <w:rPr>
          <w:color w:val="000000" w:themeColor="text1"/>
          <w:lang w:eastAsia="ar-SA"/>
        </w:rPr>
        <w:t>_</w:t>
      </w:r>
      <w:proofErr w:type="spellStart"/>
      <w:r w:rsidR="00193BCB" w:rsidRPr="004904EB">
        <w:rPr>
          <w:color w:val="000000" w:themeColor="text1"/>
          <w:lang w:val="en-US" w:eastAsia="ar-SA"/>
        </w:rPr>
        <w:t>acc</w:t>
      </w:r>
      <w:proofErr w:type="spellEnd"/>
      <w:r w:rsidR="00193BCB" w:rsidRPr="004904EB">
        <w:rPr>
          <w:color w:val="000000" w:themeColor="text1"/>
          <w:lang w:eastAsia="ar-SA"/>
        </w:rPr>
        <w:t>) и</w:t>
      </w:r>
      <w:r w:rsidR="0011136F" w:rsidRPr="004904EB">
        <w:rPr>
          <w:color w:val="000000" w:themeColor="text1"/>
          <w:lang w:eastAsia="ar-SA"/>
        </w:rPr>
        <w:t xml:space="preserve"> с обязательным указанием:</w:t>
      </w:r>
    </w:p>
    <w:p w:rsidR="0011136F" w:rsidRPr="004904EB" w:rsidRDefault="0011136F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− </w:t>
      </w:r>
      <w:r w:rsidR="00DD6022" w:rsidRPr="004904EB">
        <w:rPr>
          <w:color w:val="000000" w:themeColor="text1"/>
          <w:lang w:eastAsia="ar-SA"/>
        </w:rPr>
        <w:t>установленной числен</w:t>
      </w:r>
      <w:r w:rsidRPr="004904EB">
        <w:rPr>
          <w:color w:val="000000" w:themeColor="text1"/>
          <w:lang w:eastAsia="ar-SA"/>
        </w:rPr>
        <w:t xml:space="preserve">ности прикрепленного населения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амбулаторно-поликлинической помощи − </w:t>
      </w:r>
      <w:r w:rsidR="00DD6022" w:rsidRPr="004904EB">
        <w:rPr>
          <w:color w:val="000000" w:themeColor="text1"/>
          <w:lang w:eastAsia="ar-SA"/>
        </w:rPr>
        <w:t>детского</w:t>
      </w:r>
      <w:r w:rsidR="006E237B" w:rsidRPr="004904EB">
        <w:rPr>
          <w:color w:val="000000" w:themeColor="text1"/>
          <w:lang w:eastAsia="ar-SA"/>
        </w:rPr>
        <w:t xml:space="preserve"> </w:t>
      </w:r>
      <w:r w:rsidRPr="004904EB">
        <w:rPr>
          <w:color w:val="000000" w:themeColor="text1"/>
          <w:lang w:eastAsia="ar-SA"/>
        </w:rPr>
        <w:t>(</w:t>
      </w:r>
      <w:proofErr w:type="spellStart"/>
      <w:r w:rsidR="006E237B" w:rsidRPr="004904EB">
        <w:rPr>
          <w:color w:val="000000" w:themeColor="text1"/>
        </w:rPr>
        <w:t>n_child</w:t>
      </w:r>
      <w:proofErr w:type="spellEnd"/>
      <w:r w:rsidRPr="004904EB">
        <w:rPr>
          <w:color w:val="000000" w:themeColor="text1"/>
        </w:rPr>
        <w:t>) и</w:t>
      </w:r>
      <w:r w:rsidR="00DD6022" w:rsidRPr="004904EB">
        <w:rPr>
          <w:color w:val="000000" w:themeColor="text1"/>
          <w:lang w:eastAsia="ar-SA"/>
        </w:rPr>
        <w:t xml:space="preserve"> взрослого</w:t>
      </w:r>
      <w:r w:rsidRPr="004904EB">
        <w:rPr>
          <w:color w:val="000000" w:themeColor="text1"/>
          <w:lang w:eastAsia="ar-SA"/>
        </w:rPr>
        <w:t xml:space="preserve"> (</w:t>
      </w:r>
      <w:proofErr w:type="spellStart"/>
      <w:r w:rsidRPr="004904EB">
        <w:rPr>
          <w:color w:val="000000" w:themeColor="text1"/>
        </w:rPr>
        <w:t>n_adult</w:t>
      </w:r>
      <w:proofErr w:type="spellEnd"/>
      <w:r w:rsidRPr="004904EB">
        <w:rPr>
          <w:color w:val="000000" w:themeColor="text1"/>
        </w:rPr>
        <w:t xml:space="preserve">)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скорой медицинской помощи – общей численности (</w:t>
      </w:r>
      <w:proofErr w:type="spellStart"/>
      <w:r w:rsidRPr="004904EB">
        <w:rPr>
          <w:color w:val="000000" w:themeColor="text1"/>
          <w:lang w:eastAsia="ar-SA"/>
        </w:rPr>
        <w:t>n_all</w:t>
      </w:r>
      <w:proofErr w:type="spellEnd"/>
      <w:r w:rsidRPr="004904EB">
        <w:rPr>
          <w:color w:val="000000" w:themeColor="text1"/>
          <w:lang w:eastAsia="ar-SA"/>
        </w:rPr>
        <w:t>)</w:t>
      </w:r>
    </w:p>
    <w:p w:rsidR="0011136F" w:rsidRPr="004904EB" w:rsidRDefault="0011136F" w:rsidP="0011136F">
      <w:pPr>
        <w:spacing w:after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− </w:t>
      </w:r>
      <w:r w:rsidR="00DD6022" w:rsidRPr="004904EB">
        <w:rPr>
          <w:color w:val="000000" w:themeColor="text1"/>
          <w:lang w:eastAsia="ar-SA"/>
        </w:rPr>
        <w:t xml:space="preserve">установленного </w:t>
      </w:r>
      <w:proofErr w:type="spellStart"/>
      <w:r w:rsidR="00DD6022" w:rsidRPr="004904EB">
        <w:rPr>
          <w:color w:val="000000" w:themeColor="text1"/>
          <w:lang w:eastAsia="ar-SA"/>
        </w:rPr>
        <w:t>подушевого</w:t>
      </w:r>
      <w:proofErr w:type="spellEnd"/>
      <w:r w:rsidR="00DD6022" w:rsidRPr="004904EB">
        <w:rPr>
          <w:color w:val="000000" w:themeColor="text1"/>
          <w:lang w:eastAsia="ar-SA"/>
        </w:rPr>
        <w:t xml:space="preserve"> норматива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амбулаторно-поликлинической помощи − детского (</w:t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</w:rPr>
        <w:t>child</w:t>
      </w:r>
      <w:proofErr w:type="spellEnd"/>
      <w:r w:rsidRPr="004904EB">
        <w:rPr>
          <w:color w:val="000000" w:themeColor="text1"/>
        </w:rPr>
        <w:t>) и</w:t>
      </w:r>
      <w:r w:rsidRPr="004904EB">
        <w:rPr>
          <w:color w:val="000000" w:themeColor="text1"/>
          <w:lang w:eastAsia="ar-SA"/>
        </w:rPr>
        <w:t xml:space="preserve"> взрослого (</w:t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</w:rPr>
        <w:t>adult</w:t>
      </w:r>
      <w:proofErr w:type="spellEnd"/>
      <w:r w:rsidRPr="004904EB">
        <w:rPr>
          <w:color w:val="000000" w:themeColor="text1"/>
        </w:rPr>
        <w:t xml:space="preserve">) </w:t>
      </w:r>
    </w:p>
    <w:p w:rsidR="0011136F" w:rsidRPr="004904EB" w:rsidRDefault="0011136F" w:rsidP="0011136F">
      <w:pPr>
        <w:spacing w:after="0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скорой медицинской помощи – общей численности (</w:t>
      </w:r>
      <w:r w:rsidRPr="004904EB">
        <w:rPr>
          <w:color w:val="000000" w:themeColor="text1"/>
          <w:lang w:val="en-US" w:eastAsia="ar-SA"/>
        </w:rPr>
        <w:t>t</w:t>
      </w:r>
      <w:r w:rsidRPr="004904EB">
        <w:rPr>
          <w:color w:val="000000" w:themeColor="text1"/>
          <w:lang w:eastAsia="ar-SA"/>
        </w:rPr>
        <w:t>_</w:t>
      </w:r>
      <w:proofErr w:type="spellStart"/>
      <w:r w:rsidRPr="004904EB">
        <w:rPr>
          <w:color w:val="000000" w:themeColor="text1"/>
          <w:lang w:eastAsia="ar-SA"/>
        </w:rPr>
        <w:t>all</w:t>
      </w:r>
      <w:proofErr w:type="spellEnd"/>
      <w:r w:rsidRPr="004904EB">
        <w:rPr>
          <w:color w:val="000000" w:themeColor="text1"/>
          <w:lang w:eastAsia="ar-SA"/>
        </w:rPr>
        <w:t>)</w:t>
      </w:r>
    </w:p>
    <w:p w:rsidR="0011136F" w:rsidRPr="004904EB" w:rsidRDefault="0011136F" w:rsidP="0011136F">
      <w:pPr>
        <w:spacing w:after="0"/>
        <w:ind w:firstLine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П</w:t>
      </w:r>
      <w:r w:rsidR="00193BCB" w:rsidRPr="004904EB">
        <w:rPr>
          <w:color w:val="000000" w:themeColor="text1"/>
          <w:lang w:eastAsia="ar-SA"/>
        </w:rPr>
        <w:t xml:space="preserve">ри этом сумма, указанная в поле </w:t>
      </w:r>
      <w:proofErr w:type="spellStart"/>
      <w:r w:rsidR="00193BCB" w:rsidRPr="004904EB">
        <w:rPr>
          <w:color w:val="000000" w:themeColor="text1"/>
          <w:lang w:val="en-US" w:eastAsia="ar-SA"/>
        </w:rPr>
        <w:t>amountl</w:t>
      </w:r>
      <w:proofErr w:type="spellEnd"/>
      <w:r w:rsidR="0029421F" w:rsidRPr="004904EB">
        <w:rPr>
          <w:color w:val="000000" w:themeColor="text1"/>
          <w:lang w:eastAsia="ar-SA"/>
        </w:rPr>
        <w:t>,</w:t>
      </w:r>
      <w:r w:rsidR="00193BCB" w:rsidRPr="004904EB">
        <w:rPr>
          <w:color w:val="000000" w:themeColor="text1"/>
          <w:lang w:eastAsia="ar-SA"/>
        </w:rPr>
        <w:t xml:space="preserve"> должна быть равна</w:t>
      </w:r>
      <w:r w:rsidRPr="004904EB">
        <w:rPr>
          <w:color w:val="000000" w:themeColor="text1"/>
          <w:lang w:eastAsia="ar-SA"/>
        </w:rPr>
        <w:t>:</w:t>
      </w:r>
    </w:p>
    <w:p w:rsidR="00631D63" w:rsidRPr="004904EB" w:rsidRDefault="0011136F" w:rsidP="0011136F">
      <w:pPr>
        <w:spacing w:after="0"/>
        <w:ind w:firstLine="284"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амбулаторно-поликлинической помощи − </w:t>
      </w:r>
      <w:r w:rsidR="00193BCB" w:rsidRPr="004904EB">
        <w:rPr>
          <w:color w:val="000000" w:themeColor="text1"/>
          <w:lang w:eastAsia="ar-SA"/>
        </w:rPr>
        <w:t xml:space="preserve"> сумме произведений </w:t>
      </w:r>
      <w:proofErr w:type="spellStart"/>
      <w:r w:rsidR="00193BCB" w:rsidRPr="004904EB">
        <w:rPr>
          <w:color w:val="000000" w:themeColor="text1"/>
        </w:rPr>
        <w:t>n_adult</w:t>
      </w:r>
      <w:proofErr w:type="spellEnd"/>
      <w:r w:rsidR="00193BCB" w:rsidRPr="004904EB">
        <w:rPr>
          <w:color w:val="000000" w:themeColor="text1"/>
        </w:rPr>
        <w:sym w:font="Symbol" w:char="F0D7"/>
      </w:r>
      <w:r w:rsidR="00193BCB" w:rsidRPr="004904EB">
        <w:rPr>
          <w:color w:val="000000" w:themeColor="text1"/>
          <w:lang w:val="en-US"/>
        </w:rPr>
        <w:t>t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adult</w:t>
      </w:r>
      <w:r w:rsidR="00193BCB" w:rsidRPr="004904EB">
        <w:rPr>
          <w:color w:val="000000" w:themeColor="text1"/>
        </w:rPr>
        <w:t>+</w:t>
      </w:r>
      <w:r w:rsidR="00193BCB" w:rsidRPr="004904EB">
        <w:rPr>
          <w:color w:val="000000" w:themeColor="text1"/>
          <w:lang w:val="en-US"/>
        </w:rPr>
        <w:t>n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child</w:t>
      </w:r>
      <w:r w:rsidR="00193BCB" w:rsidRPr="004904EB">
        <w:rPr>
          <w:color w:val="000000" w:themeColor="text1"/>
          <w:lang w:val="en-US"/>
        </w:rPr>
        <w:sym w:font="Symbol" w:char="F0D7"/>
      </w:r>
      <w:r w:rsidR="00193BCB" w:rsidRPr="004904EB">
        <w:rPr>
          <w:color w:val="000000" w:themeColor="text1"/>
          <w:lang w:val="en-US"/>
        </w:rPr>
        <w:t>t</w:t>
      </w:r>
      <w:r w:rsidR="00193BCB" w:rsidRPr="004904EB">
        <w:rPr>
          <w:color w:val="000000" w:themeColor="text1"/>
        </w:rPr>
        <w:t>_</w:t>
      </w:r>
      <w:r w:rsidR="00193BCB" w:rsidRPr="004904EB">
        <w:rPr>
          <w:color w:val="000000" w:themeColor="text1"/>
          <w:lang w:val="en-US"/>
        </w:rPr>
        <w:t>child</w:t>
      </w:r>
    </w:p>
    <w:p w:rsidR="0011136F" w:rsidRPr="004904EB" w:rsidRDefault="0011136F" w:rsidP="0011136F">
      <w:pPr>
        <w:ind w:firstLine="284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в случае 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по скорой медицинской помощи – произведению </w:t>
      </w:r>
      <w:r w:rsidRPr="004904EB">
        <w:rPr>
          <w:color w:val="000000" w:themeColor="text1"/>
          <w:lang w:val="en-US" w:eastAsia="ar-SA"/>
        </w:rPr>
        <w:t>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all</w:t>
      </w:r>
      <w:r w:rsidRPr="004904EB">
        <w:rPr>
          <w:color w:val="000000" w:themeColor="text1"/>
          <w:lang w:val="en-US"/>
        </w:rPr>
        <w:sym w:font="Symbol" w:char="F0D7"/>
      </w:r>
      <w:r w:rsidRPr="004904EB">
        <w:rPr>
          <w:color w:val="000000" w:themeColor="text1"/>
          <w:lang w:val="en-US"/>
        </w:rPr>
        <w:t>t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all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4904EB" w:rsidRPr="004904EB" w:rsidTr="00DD6022">
        <w:trPr>
          <w:trHeight w:val="287"/>
        </w:trPr>
        <w:tc>
          <w:tcPr>
            <w:tcW w:w="115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76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492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D6022">
        <w:trPr>
          <w:trHeight w:val="287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amountl</w:t>
            </w:r>
            <w:proofErr w:type="spellEnd"/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invnumber</w:t>
            </w:r>
            <w:proofErr w:type="spellEnd"/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2676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2411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492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n_adult</w:t>
            </w:r>
            <w:proofErr w:type="spellEnd"/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4904EB">
              <w:rPr>
                <w:color w:val="000000" w:themeColor="text1"/>
              </w:rPr>
              <w:t>подушевом</w:t>
            </w:r>
            <w:proofErr w:type="spellEnd"/>
            <w:r w:rsidR="00DD6022" w:rsidRPr="004904EB">
              <w:rPr>
                <w:color w:val="000000" w:themeColor="text1"/>
              </w:rPr>
              <w:t xml:space="preserve"> финансировании (для соответствующего </w:t>
            </w:r>
            <w:r w:rsidR="00DD6022" w:rsidRPr="004904EB">
              <w:rPr>
                <w:color w:val="000000" w:themeColor="text1"/>
              </w:rPr>
              <w:lastRenderedPageBreak/>
              <w:t>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integer</w:t>
            </w:r>
          </w:p>
        </w:tc>
        <w:tc>
          <w:tcPr>
            <w:tcW w:w="2492" w:type="dxa"/>
          </w:tcPr>
          <w:p w:rsidR="00430E1F" w:rsidRPr="004904EB" w:rsidRDefault="00430E1F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430E1F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t_adult</w:t>
            </w:r>
            <w:proofErr w:type="spellEnd"/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подушевой</w:t>
            </w:r>
            <w:proofErr w:type="spellEnd"/>
            <w:r w:rsidRPr="004904EB">
              <w:rPr>
                <w:color w:val="000000" w:themeColor="text1"/>
              </w:rPr>
              <w:t xml:space="preserve"> норматив на взрослое население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4904EB">
              <w:rPr>
                <w:color w:val="000000" w:themeColor="text1"/>
              </w:rPr>
              <w:t>подушевом</w:t>
            </w:r>
            <w:proofErr w:type="spellEnd"/>
            <w:r w:rsidR="00DD6022" w:rsidRPr="004904EB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4904EB" w:rsidRDefault="00430E1F" w:rsidP="00DD602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  <w:r w:rsidR="00DD6022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n_child</w:t>
            </w:r>
            <w:proofErr w:type="spellEnd"/>
          </w:p>
        </w:tc>
        <w:tc>
          <w:tcPr>
            <w:tcW w:w="2676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  <w:r w:rsidR="00DD6022" w:rsidRPr="004904EB">
              <w:rPr>
                <w:color w:val="000000" w:themeColor="text1"/>
              </w:rPr>
              <w:t xml:space="preserve"> Заполняется при </w:t>
            </w:r>
            <w:proofErr w:type="spellStart"/>
            <w:r w:rsidR="00DD6022" w:rsidRPr="004904EB">
              <w:rPr>
                <w:color w:val="000000" w:themeColor="text1"/>
              </w:rPr>
              <w:t>подушевом</w:t>
            </w:r>
            <w:proofErr w:type="spellEnd"/>
            <w:r w:rsidR="00DD6022" w:rsidRPr="004904EB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4904EB" w:rsidRDefault="00430E1F" w:rsidP="00B676F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430E1F" w:rsidRPr="004904EB" w:rsidRDefault="00430E1F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 xml:space="preserve">t_ </w:t>
            </w:r>
            <w:proofErr w:type="spellStart"/>
            <w:r w:rsidRPr="004904EB">
              <w:rPr>
                <w:color w:val="000000" w:themeColor="text1"/>
              </w:rPr>
              <w:t>child</w:t>
            </w:r>
            <w:proofErr w:type="spellEnd"/>
          </w:p>
        </w:tc>
        <w:tc>
          <w:tcPr>
            <w:tcW w:w="2676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подушевой</w:t>
            </w:r>
            <w:proofErr w:type="spellEnd"/>
            <w:r w:rsidRPr="004904EB">
              <w:rPr>
                <w:color w:val="000000" w:themeColor="text1"/>
              </w:rPr>
              <w:t xml:space="preserve"> норматив на детское население</w:t>
            </w:r>
          </w:p>
        </w:tc>
        <w:tc>
          <w:tcPr>
            <w:tcW w:w="2411" w:type="dxa"/>
          </w:tcPr>
          <w:p w:rsidR="00430E1F" w:rsidRPr="004904EB" w:rsidRDefault="00430E1F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</w:t>
            </w:r>
            <w:r w:rsidR="00DD6022" w:rsidRPr="004904EB">
              <w:rPr>
                <w:color w:val="000000" w:themeColor="text1"/>
              </w:rPr>
              <w:t xml:space="preserve">Заполняется при </w:t>
            </w:r>
            <w:proofErr w:type="spellStart"/>
            <w:r w:rsidR="00DD6022" w:rsidRPr="004904EB">
              <w:rPr>
                <w:color w:val="000000" w:themeColor="text1"/>
              </w:rPr>
              <w:t>подушевом</w:t>
            </w:r>
            <w:proofErr w:type="spellEnd"/>
            <w:r w:rsidR="00DD6022" w:rsidRPr="004904EB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4904EB" w:rsidRDefault="00430E1F" w:rsidP="00B676F4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4904EB" w:rsidRDefault="00430E1F" w:rsidP="00DD602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  <w:r w:rsidR="00DD6022" w:rsidRPr="004904EB">
              <w:rPr>
                <w:color w:val="000000" w:themeColor="text1"/>
              </w:rPr>
              <w:t xml:space="preserve"> </w:t>
            </w: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926687" w:rsidRPr="004904EB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n_all</w:t>
            </w:r>
            <w:proofErr w:type="spellEnd"/>
          </w:p>
        </w:tc>
        <w:tc>
          <w:tcPr>
            <w:tcW w:w="2676" w:type="dxa"/>
          </w:tcPr>
          <w:p w:rsidR="00926687" w:rsidRPr="004904EB" w:rsidRDefault="00926687" w:rsidP="0092668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4904EB" w:rsidRDefault="00926687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при </w:t>
            </w:r>
            <w:proofErr w:type="spellStart"/>
            <w:r w:rsidRPr="004904EB">
              <w:rPr>
                <w:color w:val="000000" w:themeColor="text1"/>
              </w:rPr>
              <w:t>подушевом</w:t>
            </w:r>
            <w:proofErr w:type="spellEnd"/>
            <w:r w:rsidRPr="004904EB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4904EB" w:rsidRDefault="00926687" w:rsidP="00B908DE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92" w:type="dxa"/>
          </w:tcPr>
          <w:p w:rsidR="00926687" w:rsidRPr="004904EB" w:rsidRDefault="00926687" w:rsidP="00B908DE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DD6022">
        <w:trPr>
          <w:trHeight w:val="278"/>
        </w:trPr>
        <w:tc>
          <w:tcPr>
            <w:tcW w:w="1150" w:type="dxa"/>
          </w:tcPr>
          <w:p w:rsidR="00926687" w:rsidRPr="004904EB" w:rsidRDefault="00926687" w:rsidP="00B676F4">
            <w:pPr>
              <w:pStyle w:val="aff"/>
              <w:tabs>
                <w:tab w:val="left" w:pos="518"/>
              </w:tabs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t_all</w:t>
            </w:r>
            <w:proofErr w:type="spellEnd"/>
          </w:p>
        </w:tc>
        <w:tc>
          <w:tcPr>
            <w:tcW w:w="2676" w:type="dxa"/>
          </w:tcPr>
          <w:p w:rsidR="00926687" w:rsidRPr="004904EB" w:rsidRDefault="00926687" w:rsidP="00926687">
            <w:pPr>
              <w:pStyle w:val="aff"/>
              <w:tabs>
                <w:tab w:val="left" w:pos="1855"/>
              </w:tabs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Подущевой</w:t>
            </w:r>
            <w:proofErr w:type="spellEnd"/>
            <w:r w:rsidRPr="004904EB">
              <w:rPr>
                <w:color w:val="000000" w:themeColor="text1"/>
              </w:rPr>
              <w:t xml:space="preserve"> норматив</w:t>
            </w:r>
          </w:p>
        </w:tc>
        <w:tc>
          <w:tcPr>
            <w:tcW w:w="2411" w:type="dxa"/>
          </w:tcPr>
          <w:p w:rsidR="00926687" w:rsidRPr="004904EB" w:rsidRDefault="00926687" w:rsidP="00430E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при </w:t>
            </w:r>
            <w:proofErr w:type="spellStart"/>
            <w:r w:rsidRPr="004904EB">
              <w:rPr>
                <w:color w:val="000000" w:themeColor="text1"/>
              </w:rPr>
              <w:t>подушевом</w:t>
            </w:r>
            <w:proofErr w:type="spellEnd"/>
            <w:r w:rsidRPr="004904EB">
              <w:rPr>
                <w:color w:val="000000" w:themeColor="text1"/>
              </w:rPr>
              <w:t xml:space="preserve">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4904EB" w:rsidRDefault="00926687" w:rsidP="00B908DE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4904EB" w:rsidRDefault="00926687" w:rsidP="00B908D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 символов. 2 десятичных знака. </w:t>
            </w:r>
          </w:p>
        </w:tc>
      </w:tr>
    </w:tbl>
    <w:p w:rsidR="00631D63" w:rsidRPr="004904EB" w:rsidRDefault="00631D63" w:rsidP="00631D63">
      <w:pPr>
        <w:pStyle w:val="3"/>
        <w:rPr>
          <w:color w:val="000000" w:themeColor="text1"/>
        </w:rPr>
      </w:pPr>
      <w:bookmarkStart w:id="25" w:name="_Toc476044478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elem</w:t>
      </w:r>
      <w:proofErr w:type="spellEnd"/>
      <w:r w:rsidRPr="004904EB">
        <w:rPr>
          <w:color w:val="000000" w:themeColor="text1"/>
        </w:rPr>
        <w:t xml:space="preserve"> - Сумма по элементу повторно предъявленных персональных счетов», входящего в элемент «</w:t>
      </w:r>
      <w:r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elem</w:t>
      </w:r>
      <w:proofErr w:type="spellEnd"/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s</w:t>
      </w:r>
      <w:r w:rsidRPr="004904EB">
        <w:rPr>
          <w:color w:val="000000" w:themeColor="text1"/>
        </w:rPr>
        <w:t>»</w:t>
      </w:r>
      <w:bookmarkEnd w:id="25"/>
      <w:r w:rsidRPr="004904EB">
        <w:rPr>
          <w:color w:val="000000" w:themeColor="text1"/>
        </w:rPr>
        <w:t xml:space="preserve"> </w:t>
      </w:r>
    </w:p>
    <w:p w:rsidR="00631D63" w:rsidRPr="004904EB" w:rsidRDefault="00631D63" w:rsidP="00631D63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является условно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</w:t>
      </w:r>
      <w:proofErr w:type="spellStart"/>
      <w:r w:rsidRPr="004904EB">
        <w:rPr>
          <w:color w:val="000000" w:themeColor="text1"/>
          <w:lang w:eastAsia="ar-SA"/>
        </w:rPr>
        <w:t>сверхбазовой</w:t>
      </w:r>
      <w:proofErr w:type="spellEnd"/>
      <w:r w:rsidRPr="004904EB">
        <w:rPr>
          <w:color w:val="000000" w:themeColor="text1"/>
          <w:lang w:eastAsia="ar-SA"/>
        </w:rPr>
        <w:t xml:space="preserve"> программе</w:t>
      </w:r>
      <w:r w:rsidR="005222B5" w:rsidRPr="004904EB">
        <w:rPr>
          <w:color w:val="000000" w:themeColor="text1"/>
          <w:lang w:eastAsia="ar-SA"/>
        </w:rPr>
        <w:t xml:space="preserve">, а так же количеством </w:t>
      </w:r>
      <w:r w:rsidR="003561A0" w:rsidRPr="004904EB">
        <w:rPr>
          <w:color w:val="000000" w:themeColor="text1"/>
          <w:lang w:eastAsia="ar-SA"/>
        </w:rPr>
        <w:t>бухгалтерских</w:t>
      </w:r>
      <w:r w:rsidR="005222B5" w:rsidRPr="004904EB">
        <w:rPr>
          <w:color w:val="000000" w:themeColor="text1"/>
          <w:lang w:eastAsia="ar-SA"/>
        </w:rPr>
        <w:t xml:space="preserve"> номеров счетов и дат бухгалтерских счетов</w:t>
      </w:r>
      <w:r w:rsidRPr="004904EB">
        <w:rPr>
          <w:color w:val="000000" w:themeColor="text1"/>
          <w:lang w:eastAsia="ar-SA"/>
        </w:rPr>
        <w:t>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4904EB" w:rsidRPr="004904EB" w:rsidTr="00CD4562">
        <w:trPr>
          <w:trHeight w:val="287"/>
        </w:trPr>
        <w:tc>
          <w:tcPr>
            <w:tcW w:w="115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93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10" w:type="dxa"/>
            <w:vAlign w:val="center"/>
          </w:tcPr>
          <w:p w:rsidR="00631D63" w:rsidRPr="004904EB" w:rsidRDefault="00631D63" w:rsidP="00CD456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CD4562">
        <w:trPr>
          <w:trHeight w:val="287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amountl</w:t>
            </w:r>
            <w:proofErr w:type="spellEnd"/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amount</w:t>
            </w:r>
            <w:proofErr w:type="spellEnd"/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invnumber</w:t>
            </w:r>
            <w:proofErr w:type="spellEnd"/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 поставщика</w:t>
            </w:r>
          </w:p>
        </w:tc>
        <w:tc>
          <w:tcPr>
            <w:tcW w:w="1737" w:type="dxa"/>
          </w:tcPr>
          <w:p w:rsidR="00631D63" w:rsidRPr="004904EB" w:rsidRDefault="00631D63" w:rsidP="00631D6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CD4562">
        <w:trPr>
          <w:trHeight w:val="278"/>
        </w:trPr>
        <w:tc>
          <w:tcPr>
            <w:tcW w:w="115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2793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 поставщика</w:t>
            </w:r>
          </w:p>
        </w:tc>
        <w:tc>
          <w:tcPr>
            <w:tcW w:w="1737" w:type="dxa"/>
          </w:tcPr>
          <w:p w:rsidR="00631D63" w:rsidRPr="004904EB" w:rsidRDefault="00631D63" w:rsidP="00631D6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4904EB" w:rsidRDefault="00631D63" w:rsidP="00CD4562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910" w:type="dxa"/>
          </w:tcPr>
          <w:p w:rsidR="00631D63" w:rsidRPr="004904EB" w:rsidRDefault="00631D63" w:rsidP="00CD4562">
            <w:pPr>
              <w:pStyle w:val="aff"/>
              <w:rPr>
                <w:color w:val="000000" w:themeColor="text1"/>
              </w:rPr>
            </w:pPr>
          </w:p>
        </w:tc>
      </w:tr>
    </w:tbl>
    <w:p w:rsidR="0060727A" w:rsidRPr="004904EB" w:rsidRDefault="0060727A" w:rsidP="00D97C04">
      <w:pPr>
        <w:pStyle w:val="3"/>
        <w:rPr>
          <w:color w:val="000000" w:themeColor="text1"/>
        </w:rPr>
      </w:pPr>
      <w:bookmarkStart w:id="26" w:name="_Toc476044479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patient</w:t>
      </w:r>
      <w:r w:rsidRPr="004904EB">
        <w:rPr>
          <w:color w:val="000000" w:themeColor="text1"/>
        </w:rPr>
        <w:t xml:space="preserve"> – Сведения о пациенте»</w:t>
      </w:r>
      <w:bookmarkEnd w:id="23"/>
      <w:r w:rsidR="0034190B" w:rsidRPr="004904EB">
        <w:rPr>
          <w:color w:val="000000" w:themeColor="text1"/>
        </w:rPr>
        <w:t>, входящего в элемент «</w:t>
      </w:r>
      <w:r w:rsidR="0034190B" w:rsidRPr="004904EB">
        <w:rPr>
          <w:color w:val="000000" w:themeColor="text1"/>
          <w:lang w:val="en-US"/>
        </w:rPr>
        <w:t>patients</w:t>
      </w:r>
      <w:r w:rsidR="0034190B" w:rsidRPr="004904EB">
        <w:rPr>
          <w:color w:val="000000" w:themeColor="text1"/>
        </w:rPr>
        <w:t xml:space="preserve"> - пациенты»</w:t>
      </w:r>
      <w:bookmarkEnd w:id="26"/>
    </w:p>
    <w:bookmarkEnd w:id="24"/>
    <w:p w:rsidR="0060727A" w:rsidRPr="004904EB" w:rsidRDefault="0060727A" w:rsidP="00D97C04">
      <w:pPr>
        <w:keepNext/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="0034190B" w:rsidRPr="004904EB">
        <w:rPr>
          <w:color w:val="000000" w:themeColor="text1"/>
          <w:lang w:eastAsia="ar-SA"/>
        </w:rPr>
        <w:t>«</w:t>
      </w:r>
      <w:r w:rsidR="0034190B" w:rsidRPr="004904EB">
        <w:rPr>
          <w:color w:val="000000" w:themeColor="text1"/>
          <w:lang w:val="en-US" w:eastAsia="ar-SA"/>
        </w:rPr>
        <w:t>patients</w:t>
      </w:r>
      <w:r w:rsidR="0034190B" w:rsidRPr="004904EB">
        <w:rPr>
          <w:color w:val="000000" w:themeColor="text1"/>
          <w:lang w:eastAsia="ar-SA"/>
        </w:rPr>
        <w:t>»</w:t>
      </w:r>
      <w:r w:rsidRPr="004904EB">
        <w:rPr>
          <w:color w:val="000000" w:themeColor="text1"/>
          <w:lang w:eastAsia="ar-SA"/>
        </w:rPr>
        <w:t xml:space="preserve"> </w:t>
      </w:r>
      <w:r w:rsidR="0034190B" w:rsidRPr="004904EB">
        <w:rPr>
          <w:color w:val="000000" w:themeColor="text1"/>
          <w:lang w:eastAsia="ar-SA"/>
        </w:rPr>
        <w:t xml:space="preserve">является </w:t>
      </w:r>
      <w:r w:rsidR="00DD6022" w:rsidRPr="004904EB">
        <w:rPr>
          <w:color w:val="000000" w:themeColor="text1"/>
          <w:lang w:eastAsia="ar-SA"/>
        </w:rPr>
        <w:t xml:space="preserve">условно </w:t>
      </w:r>
      <w:r w:rsidRPr="004904EB">
        <w:rPr>
          <w:color w:val="000000" w:themeColor="text1"/>
          <w:lang w:eastAsia="ar-SA"/>
        </w:rPr>
        <w:t>обязательным.</w:t>
      </w:r>
      <w:r w:rsidR="00055817" w:rsidRPr="004904EB">
        <w:rPr>
          <w:color w:val="000000" w:themeColor="text1"/>
          <w:lang w:eastAsia="ar-SA"/>
        </w:rPr>
        <w:t xml:space="preserve"> Данный элемент может отсутствовать только в том случае, если оплата производится по принципу </w:t>
      </w:r>
      <w:proofErr w:type="spellStart"/>
      <w:r w:rsidR="00055817" w:rsidRPr="004904EB">
        <w:rPr>
          <w:color w:val="000000" w:themeColor="text1"/>
          <w:lang w:eastAsia="ar-SA"/>
        </w:rPr>
        <w:t>подушевого</w:t>
      </w:r>
      <w:proofErr w:type="spellEnd"/>
      <w:r w:rsidR="00055817" w:rsidRPr="004904EB">
        <w:rPr>
          <w:color w:val="000000" w:themeColor="text1"/>
          <w:lang w:eastAsia="ar-SA"/>
        </w:rPr>
        <w:t xml:space="preserve"> финансирования и за отчетный месяц </w:t>
      </w:r>
      <w:proofErr w:type="gramStart"/>
      <w:r w:rsidR="00055817" w:rsidRPr="004904EB">
        <w:rPr>
          <w:color w:val="000000" w:themeColor="text1"/>
          <w:lang w:eastAsia="ar-SA"/>
        </w:rPr>
        <w:t>в</w:t>
      </w:r>
      <w:proofErr w:type="gramEnd"/>
      <w:r w:rsidR="00055817" w:rsidRPr="004904EB">
        <w:rPr>
          <w:color w:val="000000" w:themeColor="text1"/>
          <w:lang w:eastAsia="ar-SA"/>
        </w:rPr>
        <w:t xml:space="preserve"> данной СМО нет услуг, предъявляемых к оплате.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4904EB" w:rsidRDefault="0060727A" w:rsidP="00D040CF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Идентификатор пациента в БД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38 символов</w:t>
            </w:r>
            <w:r w:rsidR="00874C1F" w:rsidRPr="004904EB">
              <w:rPr>
                <w:color w:val="000000" w:themeColor="text1"/>
              </w:rPr>
              <w:t>. Является уникальным в пределах элемента.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97C04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904EB" w:rsidRDefault="0060727A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b_place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4904EB" w:rsidRDefault="00EE39A7" w:rsidP="00D040C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C3367C" w:rsidRPr="004904EB" w:rsidRDefault="00C3367C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874C1F" w:rsidRPr="004904EB" w:rsidRDefault="00874C1F" w:rsidP="00874C1F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  <w:bookmarkStart w:id="27" w:name="_Toc234064271"/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</w:t>
      </w:r>
      <w:r w:rsidR="004B7450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:</w:t>
      </w:r>
      <w:r w:rsidR="005F5701" w:rsidRPr="004904EB">
        <w:rPr>
          <w:color w:val="000000" w:themeColor="text1"/>
        </w:rPr>
        <w:t xml:space="preserve"> </w:t>
      </w:r>
      <w:r w:rsidRPr="004904EB">
        <w:rPr>
          <w:color w:val="000000" w:themeColor="text1"/>
        </w:rPr>
        <w:t xml:space="preserve"> </w:t>
      </w:r>
      <w:r w:rsidR="005F5701" w:rsidRPr="004904EB">
        <w:rPr>
          <w:color w:val="000000" w:themeColor="text1"/>
        </w:rPr>
        <w:t>если атрибут «</w:t>
      </w:r>
      <w:proofErr w:type="spellStart"/>
      <w:r w:rsidR="005F5701" w:rsidRPr="004904EB">
        <w:rPr>
          <w:color w:val="000000" w:themeColor="text1"/>
          <w:lang w:val="en-US"/>
        </w:rPr>
        <w:t>ss</w:t>
      </w:r>
      <w:proofErr w:type="spellEnd"/>
      <w:r w:rsidR="005F5701" w:rsidRPr="004904EB">
        <w:rPr>
          <w:color w:val="000000" w:themeColor="text1"/>
        </w:rPr>
        <w:t>» имеет значение, то для элемента оно является уникальным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874C1F" w:rsidRPr="004904EB" w:rsidRDefault="00874C1F" w:rsidP="00874C1F">
      <w:pPr>
        <w:ind w:firstLine="0"/>
        <w:rPr>
          <w:color w:val="000000" w:themeColor="text1"/>
        </w:rPr>
      </w:pPr>
    </w:p>
    <w:p w:rsidR="00E638C1" w:rsidRPr="004904EB" w:rsidRDefault="00E638C1" w:rsidP="00E638C1">
      <w:pPr>
        <w:pStyle w:val="3"/>
        <w:rPr>
          <w:color w:val="000000" w:themeColor="text1"/>
        </w:rPr>
      </w:pPr>
      <w:bookmarkStart w:id="28" w:name="_Toc476044480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lawful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repr</w:t>
      </w:r>
      <w:proofErr w:type="spellEnd"/>
      <w:r w:rsidRPr="004904EB">
        <w:rPr>
          <w:color w:val="000000" w:themeColor="text1"/>
        </w:rPr>
        <w:t xml:space="preserve">  – Данные законного представителя»</w:t>
      </w:r>
      <w:bookmarkEnd w:id="28"/>
    </w:p>
    <w:p w:rsidR="00E638C1" w:rsidRPr="004904EB" w:rsidRDefault="00E638C1" w:rsidP="00E638C1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при лечении пациента по полису законного представителя.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4904EB" w:rsidRPr="004904EB" w:rsidTr="00EB33DC"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638C1" w:rsidRPr="004904EB" w:rsidRDefault="00E638C1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name_p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patronymic_p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birthdate_p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sex_p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b_place</w:t>
            </w:r>
            <w:proofErr w:type="spellEnd"/>
            <w:r w:rsidRPr="004904EB">
              <w:rPr>
                <w:color w:val="000000" w:themeColor="text1"/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 w:rsidTr="00EB33DC"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ss_p</w:t>
            </w:r>
            <w:proofErr w:type="spellEnd"/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037DFA" w:rsidRPr="004904EB" w:rsidRDefault="00037DFA" w:rsidP="00EB33DC">
            <w:pPr>
              <w:pStyle w:val="aff"/>
              <w:rPr>
                <w:color w:val="000000" w:themeColor="text1"/>
              </w:rPr>
            </w:pPr>
          </w:p>
        </w:tc>
      </w:tr>
    </w:tbl>
    <w:p w:rsidR="00E638C1" w:rsidRPr="004904EB" w:rsidRDefault="00037DFA" w:rsidP="00F731E5">
      <w:pPr>
        <w:rPr>
          <w:color w:val="000000" w:themeColor="text1"/>
        </w:rPr>
      </w:pPr>
      <w:r w:rsidRPr="004904EB">
        <w:rPr>
          <w:color w:val="000000" w:themeColor="text1"/>
        </w:rPr>
        <w:t>Примечание: если атрибут «</w:t>
      </w:r>
      <w:proofErr w:type="spellStart"/>
      <w:r w:rsidRPr="004904EB">
        <w:rPr>
          <w:color w:val="000000" w:themeColor="text1"/>
        </w:rPr>
        <w:t>ss</w:t>
      </w:r>
      <w:proofErr w:type="spellEnd"/>
      <w:r w:rsidRPr="004904EB">
        <w:rPr>
          <w:color w:val="000000" w:themeColor="text1"/>
        </w:rPr>
        <w:t>» имеет значение, то для элемента оно является уникальным.</w:t>
      </w:r>
    </w:p>
    <w:p w:rsidR="00911F14" w:rsidRPr="004904EB" w:rsidRDefault="00911F14" w:rsidP="00911F14">
      <w:pPr>
        <w:pStyle w:val="3"/>
        <w:rPr>
          <w:color w:val="000000" w:themeColor="text1"/>
        </w:rPr>
      </w:pPr>
      <w:bookmarkStart w:id="29" w:name="_Toc476044481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polis</w:t>
      </w:r>
      <w:r w:rsidRPr="004904EB">
        <w:rPr>
          <w:color w:val="000000" w:themeColor="text1"/>
        </w:rPr>
        <w:t xml:space="preserve">  – Полис ОМС», входящего в элемент « </w:t>
      </w:r>
      <w:proofErr w:type="spellStart"/>
      <w:r w:rsidRPr="004904EB">
        <w:rPr>
          <w:color w:val="000000" w:themeColor="text1"/>
          <w:lang w:val="en-US"/>
        </w:rPr>
        <w:t>polises</w:t>
      </w:r>
      <w:proofErr w:type="spellEnd"/>
      <w:r w:rsidRPr="004904EB">
        <w:rPr>
          <w:color w:val="000000" w:themeColor="text1"/>
        </w:rPr>
        <w:t>- Полисы»</w:t>
      </w:r>
      <w:bookmarkEnd w:id="29"/>
    </w:p>
    <w:p w:rsidR="00911F14" w:rsidRPr="004904EB" w:rsidRDefault="00911F14" w:rsidP="00911F14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«</w:t>
      </w:r>
      <w:proofErr w:type="spellStart"/>
      <w:r w:rsidRPr="004904EB">
        <w:rPr>
          <w:color w:val="000000" w:themeColor="text1"/>
          <w:lang w:val="en-US" w:eastAsia="ar-SA"/>
        </w:rPr>
        <w:t>polises</w:t>
      </w:r>
      <w:proofErr w:type="spellEnd"/>
      <w:r w:rsidRPr="004904EB">
        <w:rPr>
          <w:color w:val="000000" w:themeColor="text1"/>
          <w:lang w:eastAsia="ar-SA"/>
        </w:rPr>
        <w:t xml:space="preserve">» − условно обязательный. Не </w:t>
      </w:r>
      <w:proofErr w:type="gramStart"/>
      <w:r w:rsidRPr="004904EB">
        <w:rPr>
          <w:color w:val="000000" w:themeColor="text1"/>
          <w:lang w:eastAsia="ar-SA"/>
        </w:rPr>
        <w:t>обязателен</w:t>
      </w:r>
      <w:proofErr w:type="gramEnd"/>
      <w:r w:rsidRPr="004904EB">
        <w:rPr>
          <w:color w:val="000000" w:themeColor="text1"/>
          <w:lang w:eastAsia="ar-SA"/>
        </w:rPr>
        <w:t xml:space="preserve"> при предъявлении персонального счета по </w:t>
      </w:r>
      <w:proofErr w:type="spellStart"/>
      <w:r w:rsidRPr="004904EB">
        <w:rPr>
          <w:color w:val="000000" w:themeColor="text1"/>
          <w:lang w:eastAsia="ar-SA"/>
        </w:rPr>
        <w:t>неидентифицированным</w:t>
      </w:r>
      <w:proofErr w:type="spellEnd"/>
      <w:r w:rsidRPr="004904EB">
        <w:rPr>
          <w:color w:val="000000" w:themeColor="text1"/>
          <w:lang w:eastAsia="ar-SA"/>
        </w:rPr>
        <w:t xml:space="preserve"> гражданам, во всех остальных случаях обязателен.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region_oms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территории страхователя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911F1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символа. Из справочника административных территорий РФ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type_polis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страхового документа ОМС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</w:tcPr>
          <w:p w:rsidR="00574EEB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Возможные значения: 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Полис выдан до 01.05.2011;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– Временное свидетельство 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Полис нового образца (бумажный носитель)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4 - Полис нового </w:t>
            </w:r>
            <w:r w:rsidRPr="004904EB">
              <w:rPr>
                <w:color w:val="000000" w:themeColor="text1"/>
              </w:rPr>
              <w:lastRenderedPageBreak/>
              <w:t>образца (электронный носитель)</w:t>
            </w:r>
          </w:p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5 - Полис нового образца (в составе УЭК)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polisser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4904EB" w:rsidRDefault="00911F14" w:rsidP="00574EE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для </w:t>
            </w:r>
            <w:proofErr w:type="spellStart"/>
            <w:r w:rsidRPr="004904EB">
              <w:rPr>
                <w:color w:val="000000" w:themeColor="text1"/>
              </w:rPr>
              <w:t>type_polis</w:t>
            </w:r>
            <w:proofErr w:type="spellEnd"/>
            <w:r w:rsidRPr="004904EB">
              <w:rPr>
                <w:color w:val="000000" w:themeColor="text1"/>
              </w:rPr>
              <w:t xml:space="preserve"> = «1»</w:t>
            </w:r>
            <w:r w:rsidR="00574EEB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 xml:space="preserve"> и  региона = 1178, а так же для регионов у которых присутствует серия в полисе</w:t>
            </w:r>
            <w:r w:rsidR="00574EEB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выданно</w:t>
            </w:r>
            <w:r w:rsidR="00574EEB" w:rsidRPr="004904EB">
              <w:rPr>
                <w:color w:val="000000" w:themeColor="text1"/>
              </w:rPr>
              <w:t>м</w:t>
            </w:r>
            <w:r w:rsidRPr="004904EB">
              <w:rPr>
                <w:color w:val="000000" w:themeColor="text1"/>
              </w:rPr>
              <w:t xml:space="preserve"> до 01.05.2011 г.  Заполняется для </w:t>
            </w:r>
            <w:proofErr w:type="spellStart"/>
            <w:r w:rsidRPr="004904EB">
              <w:rPr>
                <w:color w:val="000000" w:themeColor="text1"/>
              </w:rPr>
              <w:t>type_polis</w:t>
            </w:r>
            <w:proofErr w:type="spellEnd"/>
            <w:r w:rsidRPr="004904EB">
              <w:rPr>
                <w:color w:val="000000" w:themeColor="text1"/>
              </w:rPr>
              <w:t xml:space="preserve"> = «2». 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22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begin_p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end_p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Если полис </w:t>
            </w:r>
            <w:proofErr w:type="spellStart"/>
            <w:r w:rsidRPr="004904EB">
              <w:rPr>
                <w:color w:val="000000" w:themeColor="text1"/>
              </w:rPr>
              <w:t>бессррочный</w:t>
            </w:r>
            <w:proofErr w:type="spellEnd"/>
            <w:r w:rsidRPr="004904EB">
              <w:rPr>
                <w:color w:val="000000" w:themeColor="text1"/>
              </w:rPr>
              <w:t>, то датой окончания его действия должно служить значение «9999-12-31»</w:t>
            </w:r>
          </w:p>
        </w:tc>
      </w:tr>
      <w:tr w:rsidR="00911F14" w:rsidRPr="004904EB" w:rsidTr="003B4E32"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ogrn_smo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911F14" w:rsidRPr="004904EB" w:rsidRDefault="00911F14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</w:t>
            </w:r>
          </w:p>
        </w:tc>
      </w:tr>
    </w:tbl>
    <w:p w:rsidR="00911F14" w:rsidRPr="004904EB" w:rsidRDefault="00911F14" w:rsidP="00911F14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</w:p>
    <w:p w:rsidR="00574EEB" w:rsidRPr="004904EB" w:rsidRDefault="00574EEB" w:rsidP="00574EEB">
      <w:pPr>
        <w:pStyle w:val="3"/>
        <w:rPr>
          <w:color w:val="000000" w:themeColor="text1"/>
        </w:rPr>
      </w:pPr>
      <w:bookmarkStart w:id="30" w:name="_Toc476044482"/>
      <w:r w:rsidRPr="004904EB">
        <w:rPr>
          <w:color w:val="000000" w:themeColor="text1"/>
        </w:rPr>
        <w:t>Атрибуты элемента «</w:t>
      </w:r>
      <w:proofErr w:type="spellStart"/>
      <w:r w:rsidRPr="004904EB">
        <w:rPr>
          <w:color w:val="000000" w:themeColor="text1"/>
        </w:rPr>
        <w:t>doc</w:t>
      </w:r>
      <w:proofErr w:type="spellEnd"/>
      <w:r w:rsidRPr="004904EB">
        <w:rPr>
          <w:color w:val="000000" w:themeColor="text1"/>
        </w:rPr>
        <w:t xml:space="preserve">  – Документ, удостоверяющий личность», входящего</w:t>
      </w:r>
      <w:r w:rsidR="003561A0" w:rsidRPr="003561A0">
        <w:rPr>
          <w:color w:val="000000" w:themeColor="text1"/>
        </w:rPr>
        <w:t xml:space="preserve"> </w:t>
      </w:r>
      <w:r w:rsidRPr="004904EB">
        <w:rPr>
          <w:color w:val="000000" w:themeColor="text1"/>
        </w:rPr>
        <w:t>в элемент «</w:t>
      </w:r>
      <w:r w:rsidRPr="004904EB">
        <w:rPr>
          <w:color w:val="000000" w:themeColor="text1"/>
          <w:lang w:val="en-US"/>
        </w:rPr>
        <w:t>docs</w:t>
      </w:r>
      <w:r w:rsidR="0016514F" w:rsidRPr="004904EB">
        <w:rPr>
          <w:color w:val="000000" w:themeColor="text1"/>
        </w:rPr>
        <w:t xml:space="preserve"> - Документы</w:t>
      </w:r>
      <w:r w:rsidRPr="004904EB">
        <w:rPr>
          <w:color w:val="000000" w:themeColor="text1"/>
        </w:rPr>
        <w:t>»</w:t>
      </w:r>
      <w:bookmarkEnd w:id="30"/>
    </w:p>
    <w:p w:rsidR="00574EEB" w:rsidRPr="004904EB" w:rsidRDefault="00574EEB" w:rsidP="00574EEB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«</w:t>
      </w:r>
      <w:r w:rsidRPr="004904EB">
        <w:rPr>
          <w:color w:val="000000" w:themeColor="text1"/>
          <w:lang w:val="en-US" w:eastAsia="ar-SA"/>
        </w:rPr>
        <w:t>docs</w:t>
      </w:r>
      <w:r w:rsidRPr="004904EB">
        <w:rPr>
          <w:color w:val="000000" w:themeColor="text1"/>
          <w:lang w:eastAsia="ar-SA"/>
        </w:rPr>
        <w:t xml:space="preserve">» − условно обязательный. </w:t>
      </w:r>
      <w:proofErr w:type="gramStart"/>
      <w:r w:rsidRPr="004904EB">
        <w:rPr>
          <w:color w:val="000000" w:themeColor="text1"/>
          <w:lang w:eastAsia="ar-SA"/>
        </w:rPr>
        <w:t>Обязателен</w:t>
      </w:r>
      <w:proofErr w:type="gramEnd"/>
      <w:r w:rsidRPr="004904EB">
        <w:rPr>
          <w:color w:val="000000" w:themeColor="text1"/>
          <w:lang w:eastAsia="ar-SA"/>
        </w:rPr>
        <w:t xml:space="preserve">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</w:t>
      </w:r>
      <w:proofErr w:type="spellStart"/>
      <w:r w:rsidRPr="004904EB">
        <w:rPr>
          <w:color w:val="000000" w:themeColor="text1"/>
          <w:lang w:eastAsia="ar-SA"/>
        </w:rPr>
        <w:t>ключем</w:t>
      </w:r>
      <w:proofErr w:type="spellEnd"/>
      <w:r w:rsidRPr="004904EB">
        <w:rPr>
          <w:color w:val="000000" w:themeColor="text1"/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doctype</w:t>
            </w:r>
            <w:proofErr w:type="spellEnd"/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docser</w:t>
            </w:r>
            <w:proofErr w:type="spellEnd"/>
            <w:r w:rsidRPr="004904EB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9 символов</w:t>
            </w:r>
          </w:p>
        </w:tc>
      </w:tr>
      <w:tr w:rsidR="004904EB" w:rsidRPr="004904EB" w:rsidTr="003B4E32"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docnum</w:t>
            </w:r>
            <w:proofErr w:type="spellEnd"/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4904EB" w:rsidRDefault="00574EEB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</w:tbl>
    <w:p w:rsidR="00574EEB" w:rsidRPr="004904EB" w:rsidRDefault="00574EEB" w:rsidP="00574EEB">
      <w:pPr>
        <w:rPr>
          <w:color w:val="000000" w:themeColor="text1"/>
          <w:lang w:eastAsia="ar-SA"/>
        </w:rPr>
      </w:pP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Примечание. Составной ключ «</w:t>
      </w:r>
      <w:proofErr w:type="spellStart"/>
      <w:r w:rsidRPr="004904EB">
        <w:rPr>
          <w:color w:val="000000" w:themeColor="text1"/>
          <w:lang w:val="en-US"/>
        </w:rPr>
        <w:t>docser</w:t>
      </w:r>
      <w:proofErr w:type="spellEnd"/>
      <w:r w:rsidRPr="004904EB">
        <w:rPr>
          <w:color w:val="000000" w:themeColor="text1"/>
        </w:rPr>
        <w:t>» + «</w:t>
      </w:r>
      <w:proofErr w:type="spellStart"/>
      <w:r w:rsidRPr="004904EB">
        <w:rPr>
          <w:color w:val="000000" w:themeColor="text1"/>
          <w:lang w:val="en-US"/>
        </w:rPr>
        <w:t>docnum</w:t>
      </w:r>
      <w:proofErr w:type="spellEnd"/>
      <w:r w:rsidRPr="004904EB">
        <w:rPr>
          <w:color w:val="000000" w:themeColor="text1"/>
        </w:rPr>
        <w:t>» + «</w:t>
      </w:r>
      <w:proofErr w:type="spellStart"/>
      <w:r w:rsidRPr="004904EB">
        <w:rPr>
          <w:color w:val="000000" w:themeColor="text1"/>
          <w:lang w:val="en-US"/>
        </w:rPr>
        <w:t>doctype</w:t>
      </w:r>
      <w:proofErr w:type="spellEnd"/>
      <w:r w:rsidRPr="004904EB">
        <w:rPr>
          <w:color w:val="000000" w:themeColor="text1"/>
        </w:rPr>
        <w:t>» является уникальным для элемента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</w:p>
    <w:p w:rsidR="00037DFA" w:rsidRPr="004904EB" w:rsidRDefault="00037DFA" w:rsidP="00037DFA">
      <w:pPr>
        <w:pStyle w:val="3"/>
        <w:rPr>
          <w:color w:val="000000" w:themeColor="text1"/>
        </w:rPr>
      </w:pPr>
      <w:bookmarkStart w:id="31" w:name="_Toc476044483"/>
      <w:r w:rsidRPr="004904EB">
        <w:rPr>
          <w:color w:val="000000" w:themeColor="text1"/>
        </w:rPr>
        <w:lastRenderedPageBreak/>
        <w:t>Атрибуты элемента «</w:t>
      </w:r>
      <w:proofErr w:type="spellStart"/>
      <w:r w:rsidRPr="004904EB">
        <w:rPr>
          <w:color w:val="000000" w:themeColor="text1"/>
          <w:lang w:val="en-US"/>
        </w:rPr>
        <w:t>adress</w:t>
      </w:r>
      <w:proofErr w:type="spellEnd"/>
      <w:r w:rsidRPr="004904EB">
        <w:rPr>
          <w:color w:val="000000" w:themeColor="text1"/>
        </w:rPr>
        <w:t xml:space="preserve">  – Адрес»</w:t>
      </w:r>
      <w:r w:rsidR="00574EEB" w:rsidRPr="004904EB">
        <w:rPr>
          <w:color w:val="000000" w:themeColor="text1"/>
        </w:rPr>
        <w:t>, входящего в элемент «</w:t>
      </w:r>
      <w:r w:rsidR="0016514F" w:rsidRPr="004904EB">
        <w:rPr>
          <w:color w:val="000000" w:themeColor="text1"/>
          <w:lang w:val="en-US"/>
        </w:rPr>
        <w:t>addresses</w:t>
      </w:r>
      <w:r w:rsidR="0016514F" w:rsidRPr="004904EB">
        <w:rPr>
          <w:color w:val="000000" w:themeColor="text1"/>
        </w:rPr>
        <w:t xml:space="preserve"> - Адреса</w:t>
      </w:r>
      <w:r w:rsidR="00574EEB" w:rsidRPr="004904EB">
        <w:rPr>
          <w:color w:val="000000" w:themeColor="text1"/>
        </w:rPr>
        <w:t>»</w:t>
      </w:r>
      <w:bookmarkEnd w:id="31"/>
    </w:p>
    <w:p w:rsidR="00037DFA" w:rsidRPr="004904EB" w:rsidRDefault="00037DFA" w:rsidP="00037DFA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</w:t>
      </w:r>
      <w:r w:rsidR="00574EEB" w:rsidRPr="004904EB">
        <w:rPr>
          <w:color w:val="000000" w:themeColor="text1"/>
          <w:lang w:eastAsia="ar-SA"/>
        </w:rPr>
        <w:t xml:space="preserve"> </w:t>
      </w:r>
      <w:r w:rsidR="00574EEB" w:rsidRPr="004904EB">
        <w:rPr>
          <w:color w:val="000000" w:themeColor="text1"/>
        </w:rPr>
        <w:t>«</w:t>
      </w:r>
      <w:proofErr w:type="spellStart"/>
      <w:r w:rsidR="00574EEB" w:rsidRPr="004904EB">
        <w:rPr>
          <w:color w:val="000000" w:themeColor="text1"/>
          <w:lang w:val="en-US"/>
        </w:rPr>
        <w:t>adresses</w:t>
      </w:r>
      <w:proofErr w:type="spellEnd"/>
      <w:r w:rsidR="00574EEB" w:rsidRPr="004904EB">
        <w:rPr>
          <w:color w:val="000000" w:themeColor="text1"/>
        </w:rPr>
        <w:t>» −</w:t>
      </w:r>
      <w:r w:rsidR="004B7450" w:rsidRPr="004904EB">
        <w:rPr>
          <w:color w:val="000000" w:themeColor="text1"/>
          <w:lang w:eastAsia="ar-SA"/>
        </w:rPr>
        <w:t xml:space="preserve"> условно</w:t>
      </w:r>
      <w:r w:rsidRPr="004904EB">
        <w:rPr>
          <w:color w:val="000000" w:themeColor="text1"/>
          <w:lang w:eastAsia="ar-SA"/>
        </w:rPr>
        <w:t xml:space="preserve"> обязательный</w:t>
      </w:r>
      <w:r w:rsidR="004B7450" w:rsidRPr="004904EB">
        <w:rPr>
          <w:color w:val="000000" w:themeColor="text1"/>
          <w:lang w:eastAsia="ar-SA"/>
        </w:rPr>
        <w:t xml:space="preserve">. </w:t>
      </w:r>
      <w:proofErr w:type="gramStart"/>
      <w:r w:rsidR="004B7450" w:rsidRPr="004904EB">
        <w:rPr>
          <w:color w:val="000000" w:themeColor="text1"/>
          <w:lang w:eastAsia="ar-SA"/>
        </w:rPr>
        <w:t>Обязател</w:t>
      </w:r>
      <w:r w:rsidR="00574EEB" w:rsidRPr="004904EB">
        <w:rPr>
          <w:color w:val="000000" w:themeColor="text1"/>
          <w:lang w:eastAsia="ar-SA"/>
        </w:rPr>
        <w:t>ен</w:t>
      </w:r>
      <w:proofErr w:type="gramEnd"/>
      <w:r w:rsidRPr="004904EB">
        <w:rPr>
          <w:color w:val="000000" w:themeColor="text1"/>
          <w:lang w:eastAsia="ar-SA"/>
        </w:rPr>
        <w:t xml:space="preserve"> при наличии персональных счетов по </w:t>
      </w:r>
      <w:r w:rsidR="00574EEB" w:rsidRPr="004904EB">
        <w:rPr>
          <w:color w:val="000000" w:themeColor="text1"/>
          <w:lang w:eastAsia="ar-SA"/>
        </w:rPr>
        <w:t xml:space="preserve">гражданину, </w:t>
      </w:r>
      <w:r w:rsidRPr="004904EB">
        <w:rPr>
          <w:color w:val="000000" w:themeColor="text1"/>
          <w:lang w:eastAsia="ar-SA"/>
        </w:rPr>
        <w:t xml:space="preserve">застрахованному на другой территории. Для застрахованных на территории Ярославской области заполненный элемент является дополнительным </w:t>
      </w:r>
      <w:proofErr w:type="spellStart"/>
      <w:r w:rsidRPr="004904EB">
        <w:rPr>
          <w:color w:val="000000" w:themeColor="text1"/>
          <w:lang w:eastAsia="ar-SA"/>
        </w:rPr>
        <w:t>ключем</w:t>
      </w:r>
      <w:proofErr w:type="spellEnd"/>
      <w:r w:rsidRPr="004904EB">
        <w:rPr>
          <w:color w:val="000000" w:themeColor="text1"/>
          <w:lang w:eastAsia="ar-SA"/>
        </w:rPr>
        <w:t xml:space="preserve">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4904EB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type_adress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типа адреса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 1 – адрес прописки, 2 – адрес проживания.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kladr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17 до 19 символов.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dom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дома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  <w:tr w:rsidR="004904EB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korpus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  <w:tr w:rsidR="00EB33DC" w:rsidRPr="004904EB" w:rsidTr="00EB33DC"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kvart</w:t>
            </w:r>
            <w:proofErr w:type="spellEnd"/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4904EB" w:rsidRDefault="00EB33DC" w:rsidP="00EB33D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</w:t>
            </w:r>
          </w:p>
        </w:tc>
      </w:tr>
    </w:tbl>
    <w:p w:rsidR="00EB33DC" w:rsidRPr="004904EB" w:rsidRDefault="00EB33DC" w:rsidP="00037DFA">
      <w:pPr>
        <w:rPr>
          <w:color w:val="000000" w:themeColor="text1"/>
          <w:lang w:eastAsia="ar-SA"/>
        </w:rPr>
      </w:pPr>
    </w:p>
    <w:p w:rsidR="00CA69EF" w:rsidRPr="004904EB" w:rsidRDefault="0016514F" w:rsidP="00CA69EF">
      <w:pPr>
        <w:pStyle w:val="3"/>
        <w:rPr>
          <w:color w:val="000000" w:themeColor="text1"/>
        </w:rPr>
      </w:pPr>
      <w:bookmarkStart w:id="32" w:name="_Toc476044484"/>
      <w:r w:rsidRPr="004904EB">
        <w:rPr>
          <w:color w:val="000000" w:themeColor="text1"/>
        </w:rPr>
        <w:t>Атрибуты элемента</w:t>
      </w:r>
      <w:r w:rsidR="00CA69EF" w:rsidRPr="004904EB">
        <w:rPr>
          <w:color w:val="000000" w:themeColor="text1"/>
        </w:rPr>
        <w:t xml:space="preserve"> «</w:t>
      </w:r>
      <w:proofErr w:type="spellStart"/>
      <w:r w:rsidR="00CA69EF" w:rsidRPr="004904EB">
        <w:rPr>
          <w:color w:val="000000" w:themeColor="text1"/>
        </w:rPr>
        <w:t>additional_data</w:t>
      </w:r>
      <w:proofErr w:type="spellEnd"/>
      <w:r w:rsidR="00CA69EF" w:rsidRPr="004904EB">
        <w:rPr>
          <w:color w:val="000000" w:themeColor="text1"/>
        </w:rPr>
        <w:t>»</w:t>
      </w:r>
      <w:r w:rsidRPr="004904EB">
        <w:rPr>
          <w:color w:val="000000" w:themeColor="text1"/>
        </w:rPr>
        <w:t xml:space="preserve"> − Дополнительные данные о пациенте</w:t>
      </w:r>
      <w:bookmarkEnd w:id="32"/>
    </w:p>
    <w:p w:rsidR="00CA69EF" w:rsidRPr="004904EB" w:rsidRDefault="0016514F" w:rsidP="00CA69EF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</w:t>
      </w:r>
      <w:r w:rsidR="00CA69EF" w:rsidRPr="004904EB">
        <w:rPr>
          <w:color w:val="000000" w:themeColor="text1"/>
          <w:lang w:eastAsia="ar-SA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4904EB" w:rsidRPr="004904EB" w:rsidTr="00B03166"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3166"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socialstat</w:t>
            </w:r>
            <w:proofErr w:type="spellEnd"/>
          </w:p>
        </w:tc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Социальная категория</w:t>
            </w:r>
          </w:p>
        </w:tc>
        <w:tc>
          <w:tcPr>
            <w:tcW w:w="0" w:type="auto"/>
          </w:tcPr>
          <w:p w:rsidR="00082E34" w:rsidRPr="004904EB" w:rsidRDefault="00082E34" w:rsidP="00CA3809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Обязатльное</w:t>
            </w:r>
            <w:proofErr w:type="spellEnd"/>
          </w:p>
        </w:tc>
        <w:tc>
          <w:tcPr>
            <w:tcW w:w="0" w:type="auto"/>
          </w:tcPr>
          <w:p w:rsidR="00082E34" w:rsidRPr="004904EB" w:rsidRDefault="00082E34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4904EB" w:rsidRDefault="00082E34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социальных категорий</w:t>
            </w:r>
            <w:r w:rsidR="00CB79D9"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B03166"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privilege_code</w:t>
            </w:r>
            <w:proofErr w:type="spellEnd"/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льготы пациента</w:t>
            </w:r>
          </w:p>
        </w:tc>
        <w:tc>
          <w:tcPr>
            <w:tcW w:w="0" w:type="auto"/>
          </w:tcPr>
          <w:p w:rsidR="00CA69EF" w:rsidRPr="004904EB" w:rsidRDefault="00F2315B" w:rsidP="00CA380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</w:t>
            </w:r>
            <w:r w:rsidR="00CA3809" w:rsidRPr="004904EB">
              <w:rPr>
                <w:color w:val="000000" w:themeColor="text1"/>
              </w:rPr>
              <w:t xml:space="preserve"> о</w:t>
            </w:r>
            <w:r w:rsidR="00CA69EF" w:rsidRPr="004904EB">
              <w:rPr>
                <w:color w:val="000000" w:themeColor="text1"/>
              </w:rPr>
              <w:t>бязательный</w:t>
            </w:r>
            <w:r w:rsidRPr="004904EB">
              <w:rPr>
                <w:color w:val="000000" w:themeColor="text1"/>
              </w:rPr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4904EB" w:rsidRDefault="00CA69EF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</w:tcPr>
          <w:p w:rsidR="00CA69EF" w:rsidRPr="004904EB" w:rsidRDefault="00CA69EF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символа.</w:t>
            </w:r>
          </w:p>
        </w:tc>
      </w:tr>
      <w:tr w:rsidR="004904EB" w:rsidRPr="004904EB" w:rsidTr="00B03166"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foster_family</w:t>
            </w:r>
            <w:proofErr w:type="spellEnd"/>
          </w:p>
        </w:tc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Находится в патронатной семье</w:t>
            </w:r>
          </w:p>
        </w:tc>
        <w:tc>
          <w:tcPr>
            <w:tcW w:w="0" w:type="auto"/>
          </w:tcPr>
          <w:p w:rsidR="00CA3809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</w:t>
            </w:r>
            <w:r w:rsidR="00CA3809" w:rsidRPr="004904EB">
              <w:rPr>
                <w:color w:val="000000" w:themeColor="text1"/>
              </w:rPr>
              <w:t xml:space="preserve"> обязательный</w:t>
            </w:r>
            <w:r w:rsidRPr="004904EB">
              <w:rPr>
                <w:color w:val="000000" w:themeColor="text1"/>
              </w:rPr>
              <w:t>. Заполняется при предъявлении персонального счета по 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4904EB" w:rsidRDefault="00CA3809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</w:tcPr>
          <w:p w:rsidR="00CA3809" w:rsidRPr="004904EB" w:rsidRDefault="00CA3809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F2315B" w:rsidRPr="004904EB" w:rsidTr="00B03166"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weight</w:t>
            </w:r>
            <w:proofErr w:type="spellEnd"/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Вес при рождении (в граммах)</w:t>
            </w:r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Заполняется, если заполнен элемент «</w:t>
            </w:r>
            <w:proofErr w:type="spellStart"/>
            <w:r w:rsidRPr="004904EB">
              <w:rPr>
                <w:color w:val="000000" w:themeColor="text1"/>
              </w:rPr>
              <w:t>lawful_repr</w:t>
            </w:r>
            <w:proofErr w:type="spellEnd"/>
            <w:r w:rsidRPr="004904EB">
              <w:rPr>
                <w:color w:val="000000" w:themeColor="text1"/>
              </w:rPr>
              <w:t>»</w:t>
            </w:r>
          </w:p>
        </w:tc>
        <w:tc>
          <w:tcPr>
            <w:tcW w:w="0" w:type="auto"/>
          </w:tcPr>
          <w:p w:rsidR="00F2315B" w:rsidRPr="004904EB" w:rsidRDefault="00F2315B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4904EB" w:rsidRDefault="00F2315B" w:rsidP="00CA69E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 от 200 до 9999</w:t>
            </w:r>
          </w:p>
        </w:tc>
      </w:tr>
    </w:tbl>
    <w:p w:rsidR="00CA69EF" w:rsidRPr="004904EB" w:rsidRDefault="00CA69EF" w:rsidP="00CA69EF">
      <w:pPr>
        <w:rPr>
          <w:color w:val="000000" w:themeColor="text1"/>
          <w:lang w:eastAsia="ar-SA"/>
        </w:rPr>
      </w:pPr>
    </w:p>
    <w:p w:rsidR="0060727A" w:rsidRPr="004904EB" w:rsidRDefault="0060727A" w:rsidP="009A4D2B">
      <w:pPr>
        <w:pStyle w:val="3"/>
        <w:rPr>
          <w:color w:val="000000" w:themeColor="text1"/>
        </w:rPr>
      </w:pPr>
      <w:bookmarkStart w:id="33" w:name="_Toc476044485"/>
      <w:r w:rsidRPr="004904EB">
        <w:rPr>
          <w:color w:val="000000" w:themeColor="text1"/>
        </w:rPr>
        <w:t>Атрибуты элемента «</w:t>
      </w:r>
      <w:r w:rsidR="0016514F" w:rsidRPr="004904EB">
        <w:rPr>
          <w:color w:val="000000" w:themeColor="text1"/>
          <w:lang w:val="en-US"/>
        </w:rPr>
        <w:t>register</w:t>
      </w:r>
      <w:r w:rsidR="0016514F" w:rsidRPr="004904EB">
        <w:rPr>
          <w:color w:val="000000" w:themeColor="text1"/>
        </w:rPr>
        <w:t>_</w:t>
      </w:r>
      <w:r w:rsidR="0016514F" w:rsidRPr="004904EB">
        <w:rPr>
          <w:color w:val="000000" w:themeColor="text1"/>
          <w:lang w:val="en-US"/>
        </w:rPr>
        <w:t>account</w:t>
      </w:r>
      <w:r w:rsidRPr="004904EB">
        <w:rPr>
          <w:color w:val="000000" w:themeColor="text1"/>
        </w:rPr>
        <w:t xml:space="preserve">  – Персональны</w:t>
      </w:r>
      <w:r w:rsidR="0016514F" w:rsidRPr="004904EB">
        <w:rPr>
          <w:color w:val="000000" w:themeColor="text1"/>
        </w:rPr>
        <w:t>й</w:t>
      </w:r>
      <w:r w:rsidRPr="004904EB">
        <w:rPr>
          <w:color w:val="000000" w:themeColor="text1"/>
        </w:rPr>
        <w:t xml:space="preserve"> счет</w:t>
      </w:r>
      <w:r w:rsidR="0016514F" w:rsidRPr="004904EB">
        <w:rPr>
          <w:color w:val="000000" w:themeColor="text1"/>
        </w:rPr>
        <w:t>»</w:t>
      </w:r>
      <w:bookmarkEnd w:id="27"/>
      <w:r w:rsidR="0016514F" w:rsidRPr="004904EB">
        <w:rPr>
          <w:color w:val="000000" w:themeColor="text1"/>
        </w:rPr>
        <w:t>, входящего в элемент «</w:t>
      </w:r>
      <w:r w:rsidR="0016514F" w:rsidRPr="004904EB">
        <w:rPr>
          <w:color w:val="000000" w:themeColor="text1"/>
          <w:lang w:val="en-US"/>
        </w:rPr>
        <w:t>register</w:t>
      </w:r>
      <w:r w:rsidR="0016514F" w:rsidRPr="004904EB">
        <w:rPr>
          <w:color w:val="000000" w:themeColor="text1"/>
        </w:rPr>
        <w:t>_</w:t>
      </w:r>
      <w:r w:rsidR="0016514F" w:rsidRPr="004904EB">
        <w:rPr>
          <w:color w:val="000000" w:themeColor="text1"/>
          <w:lang w:val="en-US"/>
        </w:rPr>
        <w:t>accounts</w:t>
      </w:r>
      <w:r w:rsidR="0016514F" w:rsidRPr="004904EB">
        <w:rPr>
          <w:color w:val="000000" w:themeColor="text1"/>
        </w:rPr>
        <w:t xml:space="preserve">  – Персональные счета»</w:t>
      </w:r>
      <w:bookmarkEnd w:id="33"/>
    </w:p>
    <w:p w:rsidR="0060727A" w:rsidRPr="004904EB" w:rsidRDefault="0016514F" w:rsidP="00AE1FBD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</w:t>
      </w:r>
      <w:r w:rsidR="0060727A" w:rsidRPr="004904EB">
        <w:rPr>
          <w:color w:val="000000" w:themeColor="text1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730"/>
        <w:gridCol w:w="2265"/>
        <w:gridCol w:w="1123"/>
        <w:gridCol w:w="2803"/>
      </w:tblGrid>
      <w:tr w:rsidR="004904EB" w:rsidRPr="004904EB" w:rsidTr="00501271"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501271">
        <w:tc>
          <w:tcPr>
            <w:tcW w:w="0" w:type="auto"/>
          </w:tcPr>
          <w:p w:rsidR="0016514F" w:rsidRPr="004904EB" w:rsidRDefault="0012566D" w:rsidP="001812D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help_type</w:t>
            </w:r>
            <w:proofErr w:type="spellEnd"/>
          </w:p>
        </w:tc>
        <w:tc>
          <w:tcPr>
            <w:tcW w:w="0" w:type="auto"/>
          </w:tcPr>
          <w:p w:rsidR="0016514F" w:rsidRPr="004904EB" w:rsidRDefault="0016514F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помощи</w:t>
            </w:r>
          </w:p>
        </w:tc>
        <w:tc>
          <w:tcPr>
            <w:tcW w:w="0" w:type="auto"/>
          </w:tcPr>
          <w:p w:rsidR="0016514F" w:rsidRPr="004904EB" w:rsidRDefault="0016514F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6514F" w:rsidRPr="004904EB" w:rsidRDefault="00D933E8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4904EB" w:rsidRDefault="00D933E8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помощи</w:t>
            </w:r>
          </w:p>
        </w:tc>
      </w:tr>
      <w:tr w:rsidR="004904EB" w:rsidRPr="004904EB" w:rsidTr="00501271"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help_cond</w:t>
            </w:r>
            <w:proofErr w:type="spellEnd"/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круглосуточный стационар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дневной стационар</w:t>
            </w:r>
          </w:p>
          <w:p w:rsidR="00FE24F4" w:rsidRPr="004904EB" w:rsidRDefault="00FE24F4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амбулаторно-поликлиническая помощь</w:t>
            </w:r>
          </w:p>
          <w:p w:rsidR="00FE24F4" w:rsidRPr="004904EB" w:rsidRDefault="00FE24F4" w:rsidP="00FE24F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– скорая медицинская помощь</w:t>
            </w:r>
          </w:p>
        </w:tc>
      </w:tr>
      <w:tr w:rsidR="004904EB" w:rsidRPr="004904EB" w:rsidTr="00501271"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n_pp</w:t>
            </w:r>
            <w:proofErr w:type="spellEnd"/>
          </w:p>
        </w:tc>
        <w:tc>
          <w:tcPr>
            <w:tcW w:w="0" w:type="auto"/>
          </w:tcPr>
          <w:p w:rsidR="0060727A" w:rsidRPr="004904EB" w:rsidRDefault="009559C2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порядковый номер персонального счета в требовании (требованием является бухгалтерский счет, по которому предъявляется (</w:t>
            </w:r>
            <w:proofErr w:type="spellStart"/>
            <w:r w:rsidRPr="004904EB">
              <w:rPr>
                <w:color w:val="000000" w:themeColor="text1"/>
              </w:rPr>
              <w:t>лась</w:t>
            </w:r>
            <w:proofErr w:type="spellEnd"/>
            <w:r w:rsidRPr="004904EB">
              <w:rPr>
                <w:color w:val="000000" w:themeColor="text1"/>
              </w:rPr>
              <w:t>) услуга)</w:t>
            </w:r>
          </w:p>
        </w:tc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4904EB" w:rsidRDefault="0060727A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4904EB" w:rsidRDefault="005F5701" w:rsidP="001812D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Является уникальным в пределах элемента.</w:t>
            </w:r>
          </w:p>
        </w:tc>
      </w:tr>
      <w:tr w:rsidR="004904EB" w:rsidRPr="004904EB" w:rsidTr="00501271">
        <w:tc>
          <w:tcPr>
            <w:tcW w:w="0" w:type="auto"/>
          </w:tcPr>
          <w:p w:rsidR="0060727A" w:rsidRPr="004904EB" w:rsidRDefault="0060727A" w:rsidP="009A4D2B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0" w:type="auto"/>
          </w:tcPr>
          <w:p w:rsidR="0060727A" w:rsidRPr="004904EB" w:rsidRDefault="00571D4B" w:rsidP="00571D4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</w:t>
            </w:r>
            <w:r w:rsidR="0060727A" w:rsidRPr="004904EB">
              <w:rPr>
                <w:color w:val="000000" w:themeColor="text1"/>
              </w:rPr>
              <w:t>дентификатор</w:t>
            </w:r>
            <w:r w:rsidRPr="004904EB">
              <w:rPr>
                <w:color w:val="000000" w:themeColor="text1"/>
              </w:rPr>
              <w:t>,</w:t>
            </w:r>
            <w:r w:rsidR="0060727A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генерируемый программным обеспечением</w:t>
            </w:r>
            <w:r w:rsidR="0060727A" w:rsidRPr="004904EB">
              <w:rPr>
                <w:color w:val="000000" w:themeColor="text1"/>
              </w:rPr>
              <w:t xml:space="preserve"> </w:t>
            </w:r>
            <w:r w:rsidR="00BD4615" w:rsidRPr="004904EB">
              <w:rPr>
                <w:color w:val="000000" w:themeColor="text1"/>
              </w:rPr>
              <w:t>МО</w:t>
            </w:r>
          </w:p>
        </w:tc>
        <w:tc>
          <w:tcPr>
            <w:tcW w:w="0" w:type="auto"/>
          </w:tcPr>
          <w:p w:rsidR="0060727A" w:rsidRPr="004904EB" w:rsidRDefault="0060727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60727A" w:rsidRPr="004904EB" w:rsidRDefault="00E925E2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</w:t>
            </w:r>
            <w:r w:rsidR="0060727A" w:rsidRPr="004904EB">
              <w:rPr>
                <w:color w:val="000000" w:themeColor="text1"/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4904EB" w:rsidRDefault="000C145B" w:rsidP="000C145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>-записи</w:t>
            </w:r>
            <w:r w:rsidR="005F5701" w:rsidRPr="004904EB">
              <w:rPr>
                <w:color w:val="000000" w:themeColor="text1"/>
              </w:rPr>
              <w:t>.</w:t>
            </w:r>
            <w:r w:rsidRPr="004904EB">
              <w:rPr>
                <w:color w:val="000000" w:themeColor="text1"/>
              </w:rPr>
              <w:t xml:space="preserve">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501271"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n_card</w:t>
            </w:r>
            <w:proofErr w:type="spellEnd"/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амбулаторной карты</w:t>
            </w:r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1F307D" w:rsidRPr="004904EB" w:rsidRDefault="001F307D" w:rsidP="009A4D2B">
            <w:pPr>
              <w:pStyle w:val="aff"/>
              <w:rPr>
                <w:color w:val="000000" w:themeColor="text1"/>
              </w:rPr>
            </w:pPr>
            <w:r w:rsidRPr="00275ABA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1F307D" w:rsidRPr="004904EB" w:rsidRDefault="001F307D" w:rsidP="00D933E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933E8" w:rsidRPr="004904EB">
              <w:rPr>
                <w:color w:val="000000" w:themeColor="text1"/>
              </w:rPr>
              <w:t>256</w:t>
            </w:r>
            <w:r w:rsidRPr="004904EB">
              <w:rPr>
                <w:color w:val="000000" w:themeColor="text1"/>
              </w:rPr>
              <w:t xml:space="preserve"> символов.</w:t>
            </w:r>
            <w:proofErr w:type="gramStart"/>
            <w:r w:rsidR="00C601B7" w:rsidRPr="004904EB">
              <w:rPr>
                <w:color w:val="000000" w:themeColor="text1"/>
              </w:rPr>
              <w:t xml:space="preserve"> .</w:t>
            </w:r>
            <w:proofErr w:type="gramEnd"/>
            <w:r w:rsidR="00C601B7" w:rsidRPr="004904EB">
              <w:rPr>
                <w:color w:val="000000" w:themeColor="text1"/>
              </w:rPr>
              <w:t xml:space="preserve"> Номер направления для услуг ЦКДЛ.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curestart</w:t>
            </w:r>
            <w:proofErr w:type="spellEnd"/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4904EB" w:rsidRDefault="00AF5B2A" w:rsidP="002972C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4904EB" w:rsidRDefault="00AF5B2A" w:rsidP="00AF5B2A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dateTime</w:t>
            </w:r>
            <w:proofErr w:type="spellEnd"/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лечащего врача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4904EB" w:rsidRDefault="00AF5B2A" w:rsidP="009A4D2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</w:t>
            </w:r>
            <w:r w:rsidR="00D933E8" w:rsidRPr="004904EB">
              <w:rPr>
                <w:color w:val="000000" w:themeColor="text1"/>
              </w:rPr>
              <w:t>. Формат: XXX-XXX-XXX XX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6614B1" w:rsidRDefault="00AF5B2A" w:rsidP="009A4D2B">
            <w:pPr>
              <w:pStyle w:val="aff"/>
              <w:rPr>
                <w:color w:val="000000" w:themeColor="text1"/>
              </w:rPr>
            </w:pPr>
            <w:r w:rsidRPr="006614B1">
              <w:rPr>
                <w:color w:val="000000" w:themeColor="text1"/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6614B1" w:rsidRDefault="00AF5B2A" w:rsidP="00D933E8">
            <w:pPr>
              <w:pStyle w:val="aff"/>
              <w:rPr>
                <w:color w:val="000000" w:themeColor="text1"/>
              </w:rPr>
            </w:pPr>
            <w:r w:rsidRPr="006614B1">
              <w:rPr>
                <w:color w:val="000000" w:themeColor="text1"/>
              </w:rPr>
              <w:t xml:space="preserve">Код результата </w:t>
            </w:r>
            <w:r w:rsidR="00D933E8" w:rsidRPr="006614B1">
              <w:rPr>
                <w:color w:val="000000" w:themeColor="text1"/>
              </w:rPr>
              <w:t>оказания медицинской помощи</w:t>
            </w:r>
          </w:p>
        </w:tc>
        <w:tc>
          <w:tcPr>
            <w:tcW w:w="0" w:type="auto"/>
          </w:tcPr>
          <w:p w:rsidR="00AF5B2A" w:rsidRPr="006614B1" w:rsidRDefault="00AF5B2A" w:rsidP="009A4D2B">
            <w:pPr>
              <w:pStyle w:val="aff"/>
              <w:rPr>
                <w:color w:val="000000" w:themeColor="text1"/>
              </w:rPr>
            </w:pPr>
            <w:r w:rsidRPr="006614B1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AF5B2A" w:rsidRPr="009E0CB3" w:rsidRDefault="006614B1" w:rsidP="009A4D2B">
            <w:pPr>
              <w:pStyle w:val="aff"/>
              <w:rPr>
                <w:color w:val="000000" w:themeColor="text1"/>
              </w:rPr>
            </w:pPr>
            <w:r w:rsidRPr="009E0CB3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AF5B2A" w:rsidRPr="009E0CB3" w:rsidRDefault="00AF5B2A" w:rsidP="00D933E8">
            <w:pPr>
              <w:pStyle w:val="aff"/>
              <w:rPr>
                <w:color w:val="000000" w:themeColor="text1"/>
              </w:rPr>
            </w:pPr>
            <w:r w:rsidRPr="009E0CB3">
              <w:rPr>
                <w:color w:val="000000" w:themeColor="text1"/>
              </w:rPr>
              <w:t xml:space="preserve">Из справочника результатов </w:t>
            </w:r>
            <w:r w:rsidR="00D933E8" w:rsidRPr="009E0CB3">
              <w:rPr>
                <w:color w:val="000000" w:themeColor="text1"/>
              </w:rPr>
              <w:t>оказания медицинской помощи</w:t>
            </w:r>
          </w:p>
        </w:tc>
      </w:tr>
      <w:tr w:rsidR="004904EB" w:rsidRPr="004904EB" w:rsidTr="003B4E32">
        <w:tc>
          <w:tcPr>
            <w:tcW w:w="0" w:type="auto"/>
          </w:tcPr>
          <w:p w:rsidR="00D933E8" w:rsidRPr="003C25F7" w:rsidRDefault="00EB109A" w:rsidP="003B4E32">
            <w:pPr>
              <w:pStyle w:val="aff"/>
              <w:rPr>
                <w:color w:val="000000" w:themeColor="text1"/>
              </w:rPr>
            </w:pPr>
            <w:r w:rsidRPr="003C25F7">
              <w:rPr>
                <w:color w:val="000000" w:themeColor="text1"/>
                <w:lang w:val="en-US"/>
              </w:rPr>
              <w:t>v</w:t>
            </w:r>
            <w:r w:rsidR="00D933E8" w:rsidRPr="003C25F7">
              <w:rPr>
                <w:color w:val="000000" w:themeColor="text1"/>
              </w:rPr>
              <w:t>g</w:t>
            </w:r>
          </w:p>
        </w:tc>
        <w:tc>
          <w:tcPr>
            <w:tcW w:w="0" w:type="auto"/>
          </w:tcPr>
          <w:p w:rsidR="00D933E8" w:rsidRPr="003C25F7" w:rsidRDefault="00EB109A" w:rsidP="00B21A9D">
            <w:pPr>
              <w:pStyle w:val="aff"/>
              <w:rPr>
                <w:color w:val="000000" w:themeColor="text1"/>
              </w:rPr>
            </w:pPr>
            <w:r w:rsidRPr="003C25F7">
              <w:rPr>
                <w:color w:val="000000" w:themeColor="text1"/>
              </w:rPr>
              <w:t>Вид</w:t>
            </w:r>
            <w:r w:rsidR="00D933E8" w:rsidRPr="003C25F7">
              <w:rPr>
                <w:color w:val="000000" w:themeColor="text1"/>
              </w:rPr>
              <w:t xml:space="preserve"> оказания медицинской помощи </w:t>
            </w:r>
          </w:p>
        </w:tc>
        <w:tc>
          <w:tcPr>
            <w:tcW w:w="0" w:type="auto"/>
          </w:tcPr>
          <w:p w:rsidR="00D933E8" w:rsidRPr="003C25F7" w:rsidRDefault="00D933E8" w:rsidP="003B4E32">
            <w:pPr>
              <w:pStyle w:val="aff"/>
              <w:rPr>
                <w:color w:val="000000" w:themeColor="text1"/>
              </w:rPr>
            </w:pPr>
            <w:r w:rsidRPr="003C25F7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26687" w:rsidRPr="009E0CB3" w:rsidRDefault="00926687" w:rsidP="003B4E32">
            <w:pPr>
              <w:pStyle w:val="aff"/>
              <w:rPr>
                <w:color w:val="000000" w:themeColor="text1"/>
                <w:lang w:val="en-US"/>
              </w:rPr>
            </w:pPr>
            <w:r w:rsidRPr="009E0CB3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2C3475" w:rsidRPr="009E0CB3" w:rsidRDefault="0090419E" w:rsidP="00275ABA">
            <w:pPr>
              <w:pStyle w:val="aff"/>
              <w:rPr>
                <w:color w:val="000000" w:themeColor="text1"/>
              </w:rPr>
            </w:pPr>
            <w:r w:rsidRPr="009E0CB3">
              <w:t>Из справочника форм оказания медицинской помощи</w:t>
            </w:r>
          </w:p>
        </w:tc>
      </w:tr>
      <w:tr w:rsidR="004904EB" w:rsidRPr="009C75FF" w:rsidTr="00501271"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x_key2</w:t>
            </w:r>
          </w:p>
        </w:tc>
        <w:tc>
          <w:tcPr>
            <w:tcW w:w="0" w:type="auto"/>
          </w:tcPr>
          <w:p w:rsidR="00AF5B2A" w:rsidRPr="004904EB" w:rsidRDefault="00AF5B2A" w:rsidP="00C235E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</w:t>
            </w:r>
            <w:r w:rsidR="00C235EE" w:rsidRPr="004904EB">
              <w:rPr>
                <w:color w:val="000000" w:themeColor="text1"/>
              </w:rPr>
              <w:t>и</w:t>
            </w:r>
            <w:r w:rsidRPr="004904EB">
              <w:rPr>
                <w:color w:val="000000" w:themeColor="text1"/>
              </w:rPr>
              <w:t>фикатор счета в БД СМО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AF5B2A" w:rsidRPr="004904EB" w:rsidRDefault="00AF5B2A" w:rsidP="00812D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AF5B2A" w:rsidRPr="004904EB" w:rsidRDefault="00AF5B2A" w:rsidP="00812D38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GUID-</w:t>
            </w:r>
            <w:r w:rsidRPr="004904EB">
              <w:rPr>
                <w:color w:val="000000" w:themeColor="text1"/>
              </w:rPr>
              <w:t>записи</w:t>
            </w:r>
            <w:r w:rsidRPr="004904EB">
              <w:rPr>
                <w:color w:val="000000" w:themeColor="text1"/>
                <w:lang w:val="en-US"/>
              </w:rPr>
              <w:t xml:space="preserve">. </w:t>
            </w:r>
            <w:r w:rsidRPr="004904EB">
              <w:rPr>
                <w:color w:val="000000" w:themeColor="text1"/>
              </w:rPr>
              <w:t>Маска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для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  <w:lang w:val="en-US"/>
              </w:rPr>
              <w:t xml:space="preserve"> GUID </w:t>
            </w:r>
            <w:r w:rsidRPr="004904EB">
              <w:rPr>
                <w:color w:val="000000" w:themeColor="text1"/>
                <w:lang w:val="en-US"/>
              </w:rPr>
              <w:lastRenderedPageBreak/>
              <w:t>«[0-9A-Fa-f]{8}\-[0-9A-Fa-f]{4}\-[0-9A-Fa-f]{4}\-[0-9A-Fa-f]{4}\-[0-9A-Fa-f]{12}».</w:t>
            </w:r>
          </w:p>
        </w:tc>
      </w:tr>
      <w:tr w:rsidR="004904EB" w:rsidRPr="004904EB" w:rsidTr="00501271">
        <w:tc>
          <w:tcPr>
            <w:tcW w:w="0" w:type="auto"/>
          </w:tcPr>
          <w:p w:rsidR="00AF5B2A" w:rsidRPr="004904EB" w:rsidRDefault="00C235EE" w:rsidP="00B03166">
            <w:pPr>
              <w:pStyle w:val="aff"/>
              <w:rPr>
                <w:color w:val="000000" w:themeColor="text1"/>
              </w:rPr>
            </w:pPr>
            <w:r w:rsidRPr="00275ABA">
              <w:rPr>
                <w:color w:val="000000" w:themeColor="text1"/>
                <w:lang w:val="en-US"/>
              </w:rPr>
              <w:lastRenderedPageBreak/>
              <w:t>c</w:t>
            </w:r>
            <w:r w:rsidR="00AF5B2A" w:rsidRPr="00275ABA">
              <w:rPr>
                <w:color w:val="000000" w:themeColor="text1"/>
                <w:lang w:val="en-US"/>
              </w:rPr>
              <w:t>omment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</w:tcPr>
          <w:p w:rsidR="00AF5B2A" w:rsidRPr="004904EB" w:rsidRDefault="00AF5B2A" w:rsidP="00B03166">
            <w:pPr>
              <w:pStyle w:val="aff"/>
              <w:rPr>
                <w:color w:val="000000" w:themeColor="text1"/>
              </w:rPr>
            </w:pPr>
            <w:r w:rsidRPr="00275ABA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4904EB" w:rsidRDefault="00D933E8" w:rsidP="0056601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500 символов</w:t>
            </w:r>
          </w:p>
        </w:tc>
      </w:tr>
    </w:tbl>
    <w:p w:rsidR="004F796A" w:rsidRPr="004904EB" w:rsidRDefault="004F796A" w:rsidP="004F796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4" w:name="_Toc476044486"/>
      <w:bookmarkStart w:id="35" w:name="_Toc23347344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275ABA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direction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Направление </w:t>
      </w:r>
      <w:proofErr w:type="gram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в</w:t>
      </w:r>
      <w:proofErr w:type="gramEnd"/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>/</w:t>
      </w:r>
      <w:proofErr w:type="gramStart"/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>из</w:t>
      </w:r>
      <w:proofErr w:type="gram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МО»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2A76CD" w:rsidRPr="00275ABA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direction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</w:t>
      </w:r>
      <w:r w:rsidR="002A76CD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34"/>
    </w:p>
    <w:p w:rsidR="002A76CD" w:rsidRPr="004904EB" w:rsidRDefault="004F796A" w:rsidP="004F796A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direction</w:t>
      </w:r>
      <w:proofErr w:type="spellEnd"/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  <w:lang w:val="en-US"/>
        </w:rPr>
        <w:t>s</w:t>
      </w:r>
      <w:r w:rsidR="002A76CD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» − </w:t>
      </w:r>
      <w:r w:rsidRPr="004904EB">
        <w:rPr>
          <w:color w:val="000000" w:themeColor="text1"/>
          <w:lang w:eastAsia="ar-SA"/>
        </w:rPr>
        <w:t xml:space="preserve">условно обязательный. </w:t>
      </w:r>
    </w:p>
    <w:p w:rsidR="002A76CD" w:rsidRPr="004904EB" w:rsidRDefault="002A76CD" w:rsidP="002A76CD">
      <w:pPr>
        <w:rPr>
          <w:color w:val="000000" w:themeColor="text1"/>
          <w:lang w:eastAsia="ar-SA"/>
        </w:rPr>
      </w:pPr>
      <w:proofErr w:type="gramStart"/>
      <w:r w:rsidRPr="004904EB">
        <w:rPr>
          <w:color w:val="000000" w:themeColor="text1"/>
          <w:lang w:eastAsia="ar-SA"/>
        </w:rPr>
        <w:t xml:space="preserve">Элемент 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direction</w:t>
      </w:r>
      <w:proofErr w:type="spellEnd"/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» з</w:t>
      </w:r>
      <w:r w:rsidR="004F796A" w:rsidRPr="004904EB">
        <w:rPr>
          <w:color w:val="000000" w:themeColor="text1"/>
          <w:lang w:eastAsia="ar-SA"/>
        </w:rPr>
        <w:t>аполняется при наличии направления на консультацию от другой медицинской организации</w:t>
      </w:r>
      <w:r w:rsidRPr="004904EB">
        <w:rPr>
          <w:color w:val="000000" w:themeColor="text1"/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proofErr w:type="gramEnd"/>
      <w:r w:rsidR="004F796A" w:rsidRPr="004904EB">
        <w:rPr>
          <w:color w:val="000000" w:themeColor="text1"/>
          <w:lang w:eastAsia="ar-SA"/>
        </w:rPr>
        <w:t xml:space="preserve">. </w:t>
      </w:r>
      <w:proofErr w:type="gramStart"/>
      <w:r w:rsidR="003C1DD9" w:rsidRPr="004904EB">
        <w:rPr>
          <w:color w:val="000000" w:themeColor="text1"/>
          <w:lang w:eastAsia="ar-SA"/>
        </w:rPr>
        <w:t>Необходим</w:t>
      </w:r>
      <w:proofErr w:type="gramEnd"/>
      <w:r w:rsidR="003C1DD9" w:rsidRPr="004904EB">
        <w:rPr>
          <w:color w:val="000000" w:themeColor="text1"/>
          <w:lang w:eastAsia="ar-SA"/>
        </w:rPr>
        <w:t xml:space="preserve"> для проведения лабораторных исследований в ЦКДЛ. </w:t>
      </w:r>
      <w:r w:rsidR="004F796A" w:rsidRPr="004904EB">
        <w:rPr>
          <w:color w:val="000000" w:themeColor="text1"/>
          <w:lang w:eastAsia="ar-SA"/>
        </w:rPr>
        <w:t>Необходим для оплаты амбулаторных случаев при пересечении услуг с поликлинической услугой другой организации</w:t>
      </w:r>
      <w:r w:rsidR="00FF5C30" w:rsidRPr="004904EB">
        <w:rPr>
          <w:color w:val="000000" w:themeColor="text1"/>
          <w:lang w:eastAsia="ar-SA"/>
        </w:rPr>
        <w:t xml:space="preserve"> или, если гражданин находится</w:t>
      </w:r>
      <w:r w:rsidR="00A464B5" w:rsidRPr="004904EB">
        <w:rPr>
          <w:color w:val="000000" w:themeColor="text1"/>
          <w:lang w:eastAsia="ar-SA"/>
        </w:rPr>
        <w:t xml:space="preserve"> на лечении в круглосуточном</w:t>
      </w:r>
      <w:r w:rsidR="00B2722D" w:rsidRPr="004904EB">
        <w:rPr>
          <w:color w:val="000000" w:themeColor="text1"/>
          <w:lang w:eastAsia="ar-SA"/>
        </w:rPr>
        <w:t xml:space="preserve"> или дневном </w:t>
      </w:r>
      <w:r w:rsidR="00A464B5" w:rsidRPr="004904EB">
        <w:rPr>
          <w:color w:val="000000" w:themeColor="text1"/>
          <w:lang w:eastAsia="ar-SA"/>
        </w:rPr>
        <w:t>стационаре.</w:t>
      </w:r>
      <w:r w:rsidRPr="004904EB">
        <w:rPr>
          <w:color w:val="000000" w:themeColor="text1"/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4904EB">
        <w:rPr>
          <w:color w:val="000000" w:themeColor="text1"/>
          <w:lang w:eastAsia="ar-SA"/>
        </w:rPr>
        <w:t xml:space="preserve">. </w:t>
      </w:r>
      <w:proofErr w:type="gramStart"/>
      <w:r w:rsidR="00B059C2" w:rsidRPr="004904EB">
        <w:rPr>
          <w:color w:val="000000" w:themeColor="text1"/>
          <w:lang w:eastAsia="ar-SA"/>
        </w:rPr>
        <w:t>Необходим</w:t>
      </w:r>
      <w:proofErr w:type="gramEnd"/>
      <w:r w:rsidR="00B059C2" w:rsidRPr="004904EB">
        <w:rPr>
          <w:color w:val="000000" w:themeColor="text1"/>
          <w:lang w:eastAsia="ar-SA"/>
        </w:rPr>
        <w:t xml:space="preserve"> для оплаты случаев лечения в дневном стационаре или стационаре на дому</w:t>
      </w:r>
    </w:p>
    <w:p w:rsidR="002A76CD" w:rsidRPr="004904EB" w:rsidRDefault="002A76CD" w:rsidP="002A76CD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4904EB" w:rsidRPr="004904EB" w:rsidTr="00B059C2">
        <w:trPr>
          <w:cantSplit/>
        </w:trPr>
        <w:tc>
          <w:tcPr>
            <w:tcW w:w="1498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73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76" w:type="dxa"/>
            <w:vAlign w:val="center"/>
          </w:tcPr>
          <w:p w:rsidR="00A464B5" w:rsidRPr="004904EB" w:rsidRDefault="00A464B5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Значения:</w:t>
            </w:r>
          </w:p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1-полученное МО</w:t>
            </w:r>
          </w:p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2-выданное МО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ogrn_lpu</w:t>
            </w:r>
            <w:proofErr w:type="spellEnd"/>
          </w:p>
        </w:tc>
        <w:tc>
          <w:tcPr>
            <w:tcW w:w="2673" w:type="dxa"/>
          </w:tcPr>
          <w:p w:rsidR="00B059C2" w:rsidRPr="004904EB" w:rsidRDefault="00B059C2" w:rsidP="00B059C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2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kpp_lpu</w:t>
            </w:r>
            <w:proofErr w:type="spellEnd"/>
          </w:p>
        </w:tc>
        <w:tc>
          <w:tcPr>
            <w:tcW w:w="2673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3B4E3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 xml:space="preserve">9 </w:t>
            </w:r>
            <w:r w:rsidRPr="004904EB">
              <w:rPr>
                <w:color w:val="000000" w:themeColor="text1"/>
              </w:rPr>
              <w:t>символов.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direction_type</w:t>
            </w:r>
            <w:proofErr w:type="spellEnd"/>
          </w:p>
        </w:tc>
        <w:tc>
          <w:tcPr>
            <w:tcW w:w="2673" w:type="dxa"/>
          </w:tcPr>
          <w:p w:rsidR="00B059C2" w:rsidRPr="004904EB" w:rsidRDefault="00B059C2" w:rsidP="00D67A1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Цель (тип) направления</w:t>
            </w:r>
          </w:p>
        </w:tc>
        <w:tc>
          <w:tcPr>
            <w:tcW w:w="2405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4904EB" w:rsidRDefault="00B059C2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целей (типов) направлений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673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2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3до 6 символов. Для диагнозов без подрубрик точка не включается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lastRenderedPageBreak/>
              <w:t>direction_help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_type</w:t>
            </w:r>
          </w:p>
        </w:tc>
        <w:tc>
          <w:tcPr>
            <w:tcW w:w="2673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</w:t>
            </w:r>
            <w:proofErr w:type="spellStart"/>
            <w:r w:rsidRPr="004904EB">
              <w:rPr>
                <w:color w:val="000000" w:themeColor="text1"/>
              </w:rPr>
              <w:t>направлениих</w:t>
            </w:r>
            <w:proofErr w:type="spellEnd"/>
            <w:r w:rsidRPr="004904EB">
              <w:rPr>
                <w:color w:val="000000" w:themeColor="text1"/>
              </w:rPr>
              <w:t xml:space="preserve"> на услуги ЦКДЛ</w:t>
            </w:r>
          </w:p>
        </w:tc>
        <w:tc>
          <w:tcPr>
            <w:tcW w:w="852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Значения:</w:t>
            </w:r>
          </w:p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– </w:t>
            </w:r>
            <w:proofErr w:type="gramStart"/>
            <w:r w:rsidRPr="004904EB">
              <w:rPr>
                <w:color w:val="000000" w:themeColor="text1"/>
              </w:rPr>
              <w:t>направлен</w:t>
            </w:r>
            <w:proofErr w:type="gramEnd"/>
            <w:r w:rsidRPr="004904EB">
              <w:rPr>
                <w:color w:val="000000" w:themeColor="text1"/>
              </w:rPr>
              <w:t xml:space="preserve"> из круглосуточного стационара</w:t>
            </w:r>
          </w:p>
          <w:p w:rsidR="003B4E32" w:rsidRPr="004904EB" w:rsidRDefault="003B4E32" w:rsidP="003B4E3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3 – </w:t>
            </w:r>
            <w:proofErr w:type="gramStart"/>
            <w:r w:rsidRPr="004904EB">
              <w:rPr>
                <w:color w:val="000000" w:themeColor="text1"/>
              </w:rPr>
              <w:t>направлен</w:t>
            </w:r>
            <w:proofErr w:type="gramEnd"/>
            <w:r w:rsidRPr="004904EB">
              <w:rPr>
                <w:color w:val="000000" w:themeColor="text1"/>
              </w:rPr>
              <w:t xml:space="preserve"> из  поликлиники</w:t>
            </w:r>
          </w:p>
        </w:tc>
      </w:tr>
      <w:tr w:rsidR="004904EB" w:rsidRPr="004904EB" w:rsidTr="00B059C2">
        <w:trPr>
          <w:cantSplit/>
        </w:trPr>
        <w:tc>
          <w:tcPr>
            <w:tcW w:w="1498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4904EB" w:rsidRDefault="00203261" w:rsidP="002032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</w:t>
            </w:r>
            <w:proofErr w:type="spellStart"/>
            <w:r w:rsidRPr="004904EB">
              <w:rPr>
                <w:color w:val="000000" w:themeColor="text1"/>
              </w:rPr>
              <w:t>направлениих</w:t>
            </w:r>
            <w:proofErr w:type="spellEnd"/>
            <w:r w:rsidRPr="004904EB">
              <w:rPr>
                <w:color w:val="000000" w:themeColor="text1"/>
              </w:rPr>
              <w:t xml:space="preserve">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4904EB" w:rsidRDefault="00203261" w:rsidP="004F021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A464B5" w:rsidRPr="004904EB" w:rsidRDefault="00A464B5" w:rsidP="004F796A">
      <w:pPr>
        <w:rPr>
          <w:color w:val="000000" w:themeColor="text1"/>
          <w:lang w:eastAsia="ar-SA"/>
        </w:rPr>
      </w:pPr>
    </w:p>
    <w:p w:rsidR="00B2722D" w:rsidRPr="004904EB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6" w:name="_Toc47604448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simple_service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Простая или комплексная медицинская услуга направления»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, </w:t>
      </w:r>
      <w:proofErr w:type="spellStart"/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>входящегов</w:t>
      </w:r>
      <w:proofErr w:type="spellEnd"/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 «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simple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services</w:t>
      </w:r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− Простые или комплексные медицинские услуги направления»</w:t>
      </w:r>
      <w:bookmarkEnd w:id="36"/>
      <w:r w:rsidR="009644B5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B2722D" w:rsidRPr="004904EB" w:rsidRDefault="00B2722D" w:rsidP="00B2722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4 или 5.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4904EB" w:rsidRPr="004904EB" w:rsidTr="00E37EA1">
        <w:trPr>
          <w:cantSplit/>
        </w:trPr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941" w:type="dxa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37EA1">
        <w:trPr>
          <w:cantSplit/>
        </w:trPr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Код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4904EB">
              <w:rPr>
                <w:color w:val="000000" w:themeColor="text1"/>
                <w:lang w:val="en-US"/>
              </w:rPr>
              <w:t>услуги</w:t>
            </w:r>
            <w:proofErr w:type="spellEnd"/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4904EB" w:rsidRDefault="00E37EA1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простых медицинских услуг.</w:t>
            </w:r>
          </w:p>
        </w:tc>
      </w:tr>
    </w:tbl>
    <w:p w:rsidR="00B2722D" w:rsidRPr="004904EB" w:rsidRDefault="00B2722D" w:rsidP="00B2722D">
      <w:pPr>
        <w:rPr>
          <w:color w:val="000000" w:themeColor="text1"/>
          <w:lang w:eastAsia="ar-SA"/>
        </w:rPr>
      </w:pPr>
    </w:p>
    <w:p w:rsidR="00B2722D" w:rsidRPr="004904EB" w:rsidRDefault="00B2722D" w:rsidP="00B2722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7" w:name="_Toc47604448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consultation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Специальность консультанта»</w:t>
      </w:r>
      <w:bookmarkEnd w:id="37"/>
    </w:p>
    <w:p w:rsidR="00B2722D" w:rsidRPr="004904EB" w:rsidRDefault="00B2722D" w:rsidP="00B2722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3.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4904EB" w:rsidRPr="004904EB" w:rsidTr="008B2242">
        <w:trPr>
          <w:cantSplit/>
        </w:trPr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243" w:type="dxa"/>
            <w:vAlign w:val="center"/>
          </w:tcPr>
          <w:p w:rsidR="00B2722D" w:rsidRPr="004904EB" w:rsidRDefault="00B2722D" w:rsidP="00524C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8B2242">
        <w:trPr>
          <w:cantSplit/>
        </w:trPr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Код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специальности</w:t>
            </w:r>
          </w:p>
        </w:tc>
        <w:tc>
          <w:tcPr>
            <w:tcW w:w="0" w:type="auto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B2722D" w:rsidRPr="004904EB" w:rsidRDefault="008B2242" w:rsidP="00524C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4904EB" w:rsidRDefault="00B2722D" w:rsidP="00524C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специальностей.</w:t>
            </w:r>
          </w:p>
        </w:tc>
      </w:tr>
    </w:tbl>
    <w:p w:rsidR="009644B5" w:rsidRPr="004904EB" w:rsidRDefault="009644B5" w:rsidP="009644B5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8" w:name="_Toc47604448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color w:val="000000" w:themeColor="text1"/>
        </w:rPr>
        <w:t>profile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</w:t>
      </w:r>
      <w:r w:rsidRPr="004904EB">
        <w:rPr>
          <w:color w:val="000000" w:themeColor="text1"/>
        </w:rPr>
        <w:t>Профиль медицинской помощи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38"/>
    </w:p>
    <w:p w:rsidR="009644B5" w:rsidRPr="004904EB" w:rsidRDefault="009644B5" w:rsidP="009644B5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обязательный, если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r w:rsidRPr="004904EB">
        <w:rPr>
          <w:color w:val="000000" w:themeColor="text1"/>
          <w:lang w:val="en-US" w:eastAsia="ar-SA"/>
        </w:rPr>
        <w:t>type</w:t>
      </w:r>
      <w:r w:rsidRPr="004904EB">
        <w:rPr>
          <w:color w:val="000000" w:themeColor="text1"/>
          <w:lang w:eastAsia="ar-SA"/>
        </w:rPr>
        <w:t>» элемента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» равен 1,2,6.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9644B5" w:rsidRPr="004904EB" w:rsidRDefault="009644B5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Код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4904EB">
              <w:rPr>
                <w:color w:val="000000" w:themeColor="text1"/>
                <w:lang w:val="en-US"/>
              </w:rPr>
              <w:t>профиля</w:t>
            </w:r>
            <w:proofErr w:type="spellEnd"/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4904EB" w:rsidRDefault="009644B5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профилей оказываемой медицинской помощи.</w:t>
            </w:r>
          </w:p>
        </w:tc>
      </w:tr>
    </w:tbl>
    <w:p w:rsidR="00EA47AD" w:rsidRPr="004904EB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39" w:name="_Toc476044490"/>
      <w:proofErr w:type="gram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direction_smp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Доставлен СМП»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directions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39"/>
      <w:proofErr w:type="gramEnd"/>
    </w:p>
    <w:p w:rsidR="00EA47AD" w:rsidRPr="004904EB" w:rsidRDefault="00EA47AD" w:rsidP="00EA47A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условно обязательный. Заполняется при наличии доставки пациента средствами скорой медицинской помощи на госпитализацию. </w:t>
      </w:r>
      <w:proofErr w:type="gramStart"/>
      <w:r w:rsidRPr="004904EB">
        <w:rPr>
          <w:color w:val="000000" w:themeColor="text1"/>
          <w:lang w:eastAsia="ar-SA"/>
        </w:rPr>
        <w:t>Необходим</w:t>
      </w:r>
      <w:proofErr w:type="gramEnd"/>
      <w:r w:rsidRPr="004904EB">
        <w:rPr>
          <w:color w:val="000000" w:themeColor="text1"/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Pr="004904EB">
        <w:rPr>
          <w:color w:val="000000" w:themeColor="text1"/>
          <w:lang w:eastAsia="ar-SA"/>
        </w:rPr>
        <w:t>взаимоисключаем</w:t>
      </w:r>
      <w:proofErr w:type="spellEnd"/>
      <w:r w:rsidRPr="004904EB">
        <w:rPr>
          <w:color w:val="000000" w:themeColor="text1"/>
          <w:lang w:eastAsia="ar-SA"/>
        </w:rPr>
        <w:t xml:space="preserve"> с элементом «</w:t>
      </w:r>
      <w:r w:rsidRPr="004904EB">
        <w:rPr>
          <w:color w:val="000000" w:themeColor="text1"/>
          <w:lang w:val="en-US" w:eastAsia="ar-SA"/>
        </w:rPr>
        <w:t>self</w:t>
      </w:r>
      <w:r w:rsidRPr="004904EB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4904EB" w:rsidTr="00A24C9C">
        <w:trPr>
          <w:cantSplit/>
        </w:trPr>
        <w:tc>
          <w:tcPr>
            <w:tcW w:w="1486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Имя</w:t>
            </w:r>
          </w:p>
        </w:tc>
        <w:tc>
          <w:tcPr>
            <w:tcW w:w="2631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ogrn_smp</w:t>
            </w:r>
            <w:proofErr w:type="spellEnd"/>
          </w:p>
        </w:tc>
        <w:tc>
          <w:tcPr>
            <w:tcW w:w="2631" w:type="dxa"/>
          </w:tcPr>
          <w:p w:rsidR="00EA47AD" w:rsidRPr="004904EB" w:rsidRDefault="00EA47AD" w:rsidP="00EA47A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ОГРН СМП, </w:t>
            </w:r>
            <w:proofErr w:type="gramStart"/>
            <w:r w:rsidRPr="004904EB">
              <w:rPr>
                <w:color w:val="000000" w:themeColor="text1"/>
              </w:rPr>
              <w:t>направившей</w:t>
            </w:r>
            <w:proofErr w:type="gramEnd"/>
            <w:r w:rsidRPr="004904EB">
              <w:rPr>
                <w:color w:val="000000" w:themeColor="text1"/>
              </w:rPr>
              <w:t xml:space="preserve"> пациента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kpp_smp</w:t>
            </w:r>
            <w:proofErr w:type="spellEnd"/>
          </w:p>
        </w:tc>
        <w:tc>
          <w:tcPr>
            <w:tcW w:w="2631" w:type="dxa"/>
          </w:tcPr>
          <w:p w:rsidR="00EA47AD" w:rsidRPr="004904EB" w:rsidRDefault="00EA47AD" w:rsidP="00EA47A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КПП СМП, </w:t>
            </w:r>
            <w:proofErr w:type="gramStart"/>
            <w:r w:rsidRPr="004904EB">
              <w:rPr>
                <w:color w:val="000000" w:themeColor="text1"/>
              </w:rPr>
              <w:t>направившей</w:t>
            </w:r>
            <w:proofErr w:type="gramEnd"/>
            <w:r w:rsidRPr="004904EB">
              <w:rPr>
                <w:color w:val="000000" w:themeColor="text1"/>
              </w:rPr>
              <w:t xml:space="preserve"> пациента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символов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date_smp</w:t>
            </w:r>
            <w:proofErr w:type="spellEnd"/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order_smp</w:t>
            </w:r>
            <w:proofErr w:type="spellEnd"/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 1 до 15 символов.</w:t>
            </w:r>
          </w:p>
        </w:tc>
      </w:tr>
    </w:tbl>
    <w:p w:rsidR="00EA47AD" w:rsidRPr="004904EB" w:rsidRDefault="00EA47AD" w:rsidP="00EA47AD">
      <w:pPr>
        <w:rPr>
          <w:color w:val="000000" w:themeColor="text1"/>
          <w:lang w:eastAsia="ar-SA"/>
        </w:rPr>
      </w:pPr>
    </w:p>
    <w:p w:rsidR="00EA47AD" w:rsidRPr="004904EB" w:rsidRDefault="00EA47AD" w:rsidP="00EA47AD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0" w:name="_Toc47604449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self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Самообращение»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directions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Направления»</w:t>
      </w:r>
      <w:bookmarkEnd w:id="40"/>
    </w:p>
    <w:p w:rsidR="00EA47AD" w:rsidRPr="004904EB" w:rsidRDefault="00EA47AD" w:rsidP="00EA47AD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условно обязательный. Заполняется при наличии самообращения пациента на экстренную госпитализацию. </w:t>
      </w:r>
      <w:proofErr w:type="gramStart"/>
      <w:r w:rsidRPr="004904EB">
        <w:rPr>
          <w:color w:val="000000" w:themeColor="text1"/>
          <w:lang w:eastAsia="ar-SA"/>
        </w:rPr>
        <w:t>Необходим</w:t>
      </w:r>
      <w:proofErr w:type="gramEnd"/>
      <w:r w:rsidRPr="004904EB">
        <w:rPr>
          <w:color w:val="000000" w:themeColor="text1"/>
          <w:lang w:eastAsia="ar-SA"/>
        </w:rPr>
        <w:t xml:space="preserve"> для основания оплаты персонального счета. При экстренной госпитализации </w:t>
      </w:r>
      <w:proofErr w:type="spellStart"/>
      <w:r w:rsidRPr="004904EB">
        <w:rPr>
          <w:color w:val="000000" w:themeColor="text1"/>
          <w:lang w:eastAsia="ar-SA"/>
        </w:rPr>
        <w:t>взаимоисключаем</w:t>
      </w:r>
      <w:proofErr w:type="spellEnd"/>
      <w:r w:rsidRPr="004904EB">
        <w:rPr>
          <w:color w:val="000000" w:themeColor="text1"/>
          <w:lang w:eastAsia="ar-SA"/>
        </w:rPr>
        <w:t xml:space="preserve"> с элементом «</w:t>
      </w:r>
      <w:r w:rsidRPr="004904EB">
        <w:rPr>
          <w:color w:val="000000" w:themeColor="text1"/>
          <w:lang w:val="en-US" w:eastAsia="ar-SA"/>
        </w:rPr>
        <w:t>direction</w:t>
      </w:r>
      <w:r w:rsidRPr="004904EB">
        <w:rPr>
          <w:color w:val="000000" w:themeColor="text1"/>
          <w:lang w:eastAsia="ar-SA"/>
        </w:rPr>
        <w:t>_</w:t>
      </w:r>
      <w:proofErr w:type="spellStart"/>
      <w:r w:rsidRPr="004904EB">
        <w:rPr>
          <w:color w:val="000000" w:themeColor="text1"/>
          <w:lang w:val="en-US" w:eastAsia="ar-SA"/>
        </w:rPr>
        <w:t>smp</w:t>
      </w:r>
      <w:proofErr w:type="spellEnd"/>
      <w:r w:rsidRPr="004904EB">
        <w:rPr>
          <w:color w:val="000000" w:themeColor="text1"/>
          <w:lang w:eastAsia="ar-SA"/>
        </w:rPr>
        <w:t>».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4904EB" w:rsidRPr="004904EB" w:rsidTr="00A24C9C">
        <w:trPr>
          <w:cantSplit/>
        </w:trPr>
        <w:tc>
          <w:tcPr>
            <w:tcW w:w="1486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31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8" w:type="dxa"/>
            <w:vAlign w:val="center"/>
          </w:tcPr>
          <w:p w:rsidR="00EA47AD" w:rsidRPr="004904EB" w:rsidRDefault="00EA47AD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1486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self_r</w:t>
            </w:r>
            <w:proofErr w:type="spellEnd"/>
          </w:p>
        </w:tc>
        <w:tc>
          <w:tcPr>
            <w:tcW w:w="2631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937" w:type="dxa"/>
          </w:tcPr>
          <w:p w:rsidR="00EA47AD" w:rsidRPr="004904EB" w:rsidRDefault="00EA47AD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4904EB" w:rsidRDefault="00EA47AD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– самообращение.</w:t>
            </w:r>
          </w:p>
        </w:tc>
      </w:tr>
    </w:tbl>
    <w:p w:rsidR="00D6589A" w:rsidRPr="004904EB" w:rsidRDefault="00D6589A" w:rsidP="00D6589A">
      <w:pPr>
        <w:rPr>
          <w:color w:val="000000" w:themeColor="text1"/>
          <w:lang w:eastAsia="ar-SA"/>
        </w:rPr>
      </w:pPr>
    </w:p>
    <w:p w:rsidR="007A23BA" w:rsidRPr="004904EB" w:rsidRDefault="007A23BA" w:rsidP="007A23BA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1" w:name="_Toc47604449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Выполненная простая и комплексная медицинская услуга»,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Выполненные простые и комплексные медицинские услуги»</w:t>
      </w:r>
      <w:bookmarkEnd w:id="41"/>
    </w:p>
    <w:p w:rsidR="007A23BA" w:rsidRPr="004904EB" w:rsidRDefault="007A23BA" w:rsidP="007A23BA">
      <w:pPr>
        <w:rPr>
          <w:color w:val="000000" w:themeColor="text1"/>
        </w:rPr>
      </w:pPr>
      <w:r w:rsidRPr="004904EB">
        <w:rPr>
          <w:color w:val="000000" w:themeColor="text1"/>
        </w:rPr>
        <w:t xml:space="preserve">Данный элемент обязателен. 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4904EB" w:rsidRPr="004904EB" w:rsidTr="00E37EA1">
        <w:tc>
          <w:tcPr>
            <w:tcW w:w="0" w:type="auto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167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33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34" w:type="dxa"/>
            <w:vAlign w:val="center"/>
          </w:tcPr>
          <w:p w:rsidR="007A23BA" w:rsidRPr="004904EB" w:rsidRDefault="007A23BA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E37EA1">
        <w:tc>
          <w:tcPr>
            <w:tcW w:w="0" w:type="auto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3167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33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7A23BA" w:rsidRPr="004904EB" w:rsidRDefault="007A23BA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E37EA1">
        <w:tc>
          <w:tcPr>
            <w:tcW w:w="0" w:type="auto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main_xkey</w:t>
            </w:r>
            <w:proofErr w:type="spellEnd"/>
          </w:p>
        </w:tc>
        <w:tc>
          <w:tcPr>
            <w:tcW w:w="3167" w:type="dxa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Идентификатор услуги, на которую ссылается данная услуга в БД ЛПУ</w:t>
            </w:r>
          </w:p>
        </w:tc>
        <w:tc>
          <w:tcPr>
            <w:tcW w:w="1933" w:type="dxa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0" w:type="auto"/>
          </w:tcPr>
          <w:p w:rsidR="001C0F56" w:rsidRPr="004904EB" w:rsidRDefault="001C0F56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1C0F56" w:rsidRPr="004904EB" w:rsidRDefault="001C0F56" w:rsidP="008B22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</w:t>
            </w:r>
          </w:p>
        </w:tc>
      </w:tr>
      <w:tr w:rsidR="004904EB" w:rsidRPr="00822153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prof_oms</w:t>
            </w:r>
            <w:proofErr w:type="spellEnd"/>
          </w:p>
        </w:tc>
        <w:tc>
          <w:tcPr>
            <w:tcW w:w="3167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 xml:space="preserve">Код профиля медицинской </w:t>
            </w:r>
            <w:r w:rsidRPr="00822153">
              <w:rPr>
                <w:color w:val="000000" w:themeColor="text1"/>
              </w:rPr>
              <w:lastRenderedPageBreak/>
              <w:t>помощи</w:t>
            </w:r>
          </w:p>
        </w:tc>
        <w:tc>
          <w:tcPr>
            <w:tcW w:w="1933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lastRenderedPageBreak/>
              <w:t xml:space="preserve">Условно </w:t>
            </w:r>
            <w:r w:rsidRPr="00822153">
              <w:rPr>
                <w:color w:val="000000" w:themeColor="text1"/>
              </w:rPr>
              <w:lastRenderedPageBreak/>
              <w:t>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  <w:lang w:val="en-US"/>
              </w:rPr>
              <w:lastRenderedPageBreak/>
              <w:t>string</w:t>
            </w:r>
          </w:p>
        </w:tc>
        <w:tc>
          <w:tcPr>
            <w:tcW w:w="2934" w:type="dxa"/>
          </w:tcPr>
          <w:p w:rsidR="008B2242" w:rsidRPr="00822153" w:rsidRDefault="008B2242" w:rsidP="00C50722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Из справочника профи</w:t>
            </w:r>
            <w:r w:rsidR="00C50722" w:rsidRPr="00822153">
              <w:rPr>
                <w:color w:val="000000" w:themeColor="text1"/>
              </w:rPr>
              <w:t xml:space="preserve">лей </w:t>
            </w:r>
            <w:r w:rsidR="00C50722" w:rsidRPr="00822153">
              <w:rPr>
                <w:color w:val="000000" w:themeColor="text1"/>
              </w:rPr>
              <w:lastRenderedPageBreak/>
              <w:t xml:space="preserve">оказания медицинской помощи </w:t>
            </w:r>
            <w:r w:rsidRPr="00822153">
              <w:rPr>
                <w:color w:val="000000" w:themeColor="text1"/>
              </w:rPr>
              <w:t xml:space="preserve"> </w:t>
            </w:r>
            <w:r w:rsidR="00C50722" w:rsidRPr="00822153">
              <w:rPr>
                <w:color w:val="000000" w:themeColor="text1"/>
              </w:rPr>
              <w:t>или справочника профилей ВМП при оказании соответствующей помощи.</w:t>
            </w:r>
          </w:p>
        </w:tc>
      </w:tr>
      <w:tr w:rsidR="004904EB" w:rsidRPr="00822153" w:rsidTr="00E37EA1">
        <w:tc>
          <w:tcPr>
            <w:tcW w:w="0" w:type="auto"/>
          </w:tcPr>
          <w:p w:rsidR="008B2242" w:rsidRPr="0055721B" w:rsidRDefault="008B2242" w:rsidP="00A24C9C">
            <w:pPr>
              <w:pStyle w:val="aff"/>
              <w:rPr>
                <w:color w:val="000000" w:themeColor="text1"/>
                <w:highlight w:val="cyan"/>
              </w:rPr>
            </w:pPr>
            <w:r w:rsidRPr="00822153">
              <w:rPr>
                <w:color w:val="000000" w:themeColor="text1"/>
                <w:lang w:val="en-US"/>
              </w:rPr>
              <w:lastRenderedPageBreak/>
              <w:t>service</w:t>
            </w:r>
          </w:p>
        </w:tc>
        <w:tc>
          <w:tcPr>
            <w:tcW w:w="3167" w:type="dxa"/>
          </w:tcPr>
          <w:p w:rsidR="008B2242" w:rsidRPr="00822153" w:rsidRDefault="008B2242" w:rsidP="008B2242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Код услуги</w:t>
            </w:r>
          </w:p>
        </w:tc>
        <w:tc>
          <w:tcPr>
            <w:tcW w:w="1933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822153" w:rsidRDefault="0081550B" w:rsidP="00A24C9C">
            <w:pPr>
              <w:pStyle w:val="aff"/>
              <w:rPr>
                <w:color w:val="000000" w:themeColor="text1"/>
                <w:lang w:val="en-US"/>
              </w:rPr>
            </w:pPr>
            <w:r w:rsidRPr="00822153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822153" w:rsidRDefault="00C5072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20</w:t>
            </w:r>
            <w:r w:rsidR="008B2242" w:rsidRPr="00822153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822153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quantity</w:t>
            </w:r>
          </w:p>
        </w:tc>
        <w:tc>
          <w:tcPr>
            <w:tcW w:w="3167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822153">
              <w:rPr>
                <w:color w:val="000000" w:themeColor="text1"/>
              </w:rPr>
              <w:t>Количество услуг</w:t>
            </w:r>
          </w:p>
        </w:tc>
        <w:tc>
          <w:tcPr>
            <w:tcW w:w="1933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822153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822153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34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2 символов</w:t>
            </w:r>
          </w:p>
        </w:tc>
      </w:tr>
      <w:tr w:rsidR="004904EB" w:rsidRPr="00822153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167" w:type="dxa"/>
          </w:tcPr>
          <w:p w:rsidR="008B2242" w:rsidRPr="00822153" w:rsidRDefault="008B2242" w:rsidP="008B2242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 xml:space="preserve">СНИЛС врача, медсестры, выполнившего манипуляцию. </w:t>
            </w:r>
          </w:p>
        </w:tc>
        <w:tc>
          <w:tcPr>
            <w:tcW w:w="1933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 xml:space="preserve">Условно обязательный. Заполняется в случае, если специалист работает в </w:t>
            </w:r>
            <w:proofErr w:type="gramStart"/>
            <w:r w:rsidRPr="00822153">
              <w:rPr>
                <w:color w:val="000000" w:themeColor="text1"/>
              </w:rPr>
              <w:t>данной</w:t>
            </w:r>
            <w:proofErr w:type="gramEnd"/>
            <w:r w:rsidRPr="00822153">
              <w:rPr>
                <w:color w:val="000000" w:themeColor="text1"/>
              </w:rPr>
              <w:t xml:space="preserve"> МО.</w:t>
            </w:r>
          </w:p>
        </w:tc>
        <w:tc>
          <w:tcPr>
            <w:tcW w:w="0" w:type="auto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822153" w:rsidRDefault="008B2242" w:rsidP="00A24C9C">
            <w:pPr>
              <w:pStyle w:val="aff"/>
              <w:rPr>
                <w:color w:val="000000" w:themeColor="text1"/>
              </w:rPr>
            </w:pPr>
            <w:r w:rsidRPr="00822153">
              <w:rPr>
                <w:color w:val="000000" w:themeColor="text1"/>
              </w:rPr>
              <w:t>14 символов. Формат: XXX-XXX-XXX XX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3167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Спец-</w:t>
            </w:r>
            <w:proofErr w:type="spellStart"/>
            <w:r w:rsidRPr="004904EB">
              <w:rPr>
                <w:color w:val="000000" w:themeColor="text1"/>
              </w:rPr>
              <w:t>ть</w:t>
            </w:r>
            <w:proofErr w:type="spellEnd"/>
            <w:r w:rsidRPr="004904EB">
              <w:rPr>
                <w:color w:val="000000" w:themeColor="text1"/>
              </w:rPr>
              <w:t xml:space="preserve"> врача, медсестры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</w:t>
            </w:r>
          </w:p>
        </w:tc>
      </w:tr>
      <w:tr w:rsidR="004904EB" w:rsidRPr="004904EB" w:rsidTr="00E37EA1">
        <w:tc>
          <w:tcPr>
            <w:tcW w:w="0" w:type="auto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  <w:r w:rsidRPr="004904EB">
              <w:rPr>
                <w:color w:val="000000" w:themeColor="text1"/>
              </w:rPr>
              <w:t>_1</w:t>
            </w:r>
          </w:p>
        </w:tc>
        <w:tc>
          <w:tcPr>
            <w:tcW w:w="3167" w:type="dxa"/>
          </w:tcPr>
          <w:p w:rsidR="008B2242" w:rsidRPr="004904EB" w:rsidRDefault="008B2242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</w:t>
            </w:r>
            <w:r w:rsidR="00E37EA1" w:rsidRPr="004904EB">
              <w:rPr>
                <w:color w:val="000000" w:themeColor="text1"/>
              </w:rPr>
              <w:t xml:space="preserve"> и время начала</w:t>
            </w:r>
            <w:r w:rsidRPr="004904EB">
              <w:rPr>
                <w:color w:val="000000" w:themeColor="text1"/>
              </w:rPr>
              <w:t xml:space="preserve"> выполнения </w:t>
            </w:r>
            <w:r w:rsidR="00E37EA1" w:rsidRPr="004904EB">
              <w:rPr>
                <w:color w:val="000000" w:themeColor="text1"/>
              </w:rPr>
              <w:t>услуги</w:t>
            </w:r>
          </w:p>
        </w:tc>
        <w:tc>
          <w:tcPr>
            <w:tcW w:w="1933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8B2242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934" w:type="dxa"/>
          </w:tcPr>
          <w:p w:rsidR="008B2242" w:rsidRPr="004904EB" w:rsidRDefault="008B224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E37EA1">
        <w:tc>
          <w:tcPr>
            <w:tcW w:w="0" w:type="auto"/>
          </w:tcPr>
          <w:p w:rsidR="00E37EA1" w:rsidRPr="004904EB" w:rsidRDefault="00E37EA1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  <w:r w:rsidRPr="004904EB">
              <w:rPr>
                <w:color w:val="000000" w:themeColor="text1"/>
              </w:rPr>
              <w:t>_2</w:t>
            </w:r>
          </w:p>
        </w:tc>
        <w:tc>
          <w:tcPr>
            <w:tcW w:w="3167" w:type="dxa"/>
          </w:tcPr>
          <w:p w:rsidR="00E37EA1" w:rsidRPr="004904EB" w:rsidRDefault="00E37EA1" w:rsidP="00E37EA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окончания выполнения услуги</w:t>
            </w:r>
          </w:p>
        </w:tc>
        <w:tc>
          <w:tcPr>
            <w:tcW w:w="193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934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E37EA1" w:rsidRPr="004904EB" w:rsidRDefault="00E37EA1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2" w:name="_Toc47604449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elem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Сумма по элементу оказанной услуги»,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оказанной услуге»</w:t>
      </w:r>
      <w:bookmarkEnd w:id="42"/>
    </w:p>
    <w:p w:rsidR="00E37EA1" w:rsidRPr="004904EB" w:rsidRDefault="00E37EA1" w:rsidP="00E37EA1">
      <w:pPr>
        <w:rPr>
          <w:color w:val="000000" w:themeColor="text1"/>
          <w:lang w:eastAsia="ar-SA"/>
        </w:rPr>
      </w:pP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325"/>
        <w:gridCol w:w="2656"/>
        <w:gridCol w:w="870"/>
        <w:gridCol w:w="2190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type_acc</w:t>
            </w:r>
            <w:proofErr w:type="spellEnd"/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 элемента цены оказанной </w:t>
            </w:r>
            <w:proofErr w:type="spellStart"/>
            <w:r w:rsidRPr="004904EB">
              <w:rPr>
                <w:color w:val="000000" w:themeColor="text1"/>
              </w:rPr>
              <w:t>маниауляции</w:t>
            </w:r>
            <w:proofErr w:type="spellEnd"/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>Сумма</w:t>
            </w:r>
            <w:proofErr w:type="gramEnd"/>
            <w:r w:rsidRPr="004904EB">
              <w:rPr>
                <w:color w:val="000000" w:themeColor="text1"/>
              </w:rPr>
              <w:t xml:space="preserve">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</w:t>
            </w:r>
            <w:proofErr w:type="spellEnd"/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E37EA1" w:rsidRPr="004904EB" w:rsidRDefault="00E37EA1" w:rsidP="00E37EA1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E37EA1" w:rsidRPr="004904EB" w:rsidRDefault="00E37EA1" w:rsidP="00E37EA1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3" w:name="_Toc47604449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tariff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 анализа данных о тарифах»</w:t>
      </w:r>
      <w:bookmarkEnd w:id="43"/>
    </w:p>
    <w:p w:rsidR="00E37EA1" w:rsidRPr="004904EB" w:rsidRDefault="00E37EA1" w:rsidP="00E37EA1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4904EB" w:rsidTr="00A24C9C">
        <w:tc>
          <w:tcPr>
            <w:tcW w:w="1160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E37EA1" w:rsidRPr="004904EB" w:rsidRDefault="00E37EA1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an_tariff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результата анализа услуги, </w:t>
            </w:r>
            <w:r w:rsidRPr="004904EB">
              <w:rPr>
                <w:color w:val="000000" w:themeColor="text1"/>
              </w:rPr>
              <w:lastRenderedPageBreak/>
              <w:t>оказанной в поликлинике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993" w:type="dxa"/>
          </w:tcPr>
          <w:p w:rsidR="00E37EA1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</w:t>
            </w:r>
            <w:r w:rsidRPr="004904EB">
              <w:rPr>
                <w:color w:val="000000" w:themeColor="text1"/>
              </w:rPr>
              <w:lastRenderedPageBreak/>
              <w:t>результатов анализа услуги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date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provcode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provname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n_pp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service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услуги, </w:t>
            </w:r>
            <w:proofErr w:type="gramStart"/>
            <w:r w:rsidRPr="004904EB">
              <w:rPr>
                <w:color w:val="000000" w:themeColor="text1"/>
              </w:rPr>
              <w:t>согласно</w:t>
            </w:r>
            <w:proofErr w:type="gramEnd"/>
            <w:r w:rsidRPr="004904EB">
              <w:rPr>
                <w:color w:val="000000" w:themeColor="text1"/>
              </w:rPr>
              <w:t xml:space="preserve">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6 или 9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14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специальностей</w:t>
            </w:r>
            <w:r w:rsidR="00E37EA1" w:rsidRPr="004904EB">
              <w:rPr>
                <w:color w:val="000000" w:themeColor="text1"/>
              </w:rPr>
              <w:t xml:space="preserve">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date_1</w:t>
            </w:r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servcount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>Кратность оказания услуги по поликлинике или количество койко-дней лечения в стационаре (</w:t>
            </w:r>
            <w:proofErr w:type="spellStart"/>
            <w:r w:rsidRPr="004904EB">
              <w:rPr>
                <w:color w:val="000000" w:themeColor="text1"/>
              </w:rPr>
              <w:t>дн</w:t>
            </w:r>
            <w:proofErr w:type="spellEnd"/>
            <w:r w:rsidRPr="004904EB">
              <w:rPr>
                <w:color w:val="000000" w:themeColor="text1"/>
              </w:rPr>
              <w:t>.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proofErr w:type="gramStart"/>
            <w:r w:rsidRPr="004904EB">
              <w:rPr>
                <w:color w:val="000000" w:themeColor="text1"/>
              </w:rPr>
              <w:t>Стационаре) услуги, принятой к оплате ранее, или стационарной услуги, с которой обнаружено пересечение.</w:t>
            </w:r>
            <w:proofErr w:type="gramEnd"/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6 символов. 2 десятичных знака.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curestart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tabs>
                <w:tab w:val="left" w:pos="576"/>
              </w:tabs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ab/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ksg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B00DB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</w:t>
            </w:r>
            <w:r w:rsidR="00B00DB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 xml:space="preserve">Г </w:t>
            </w:r>
            <w:proofErr w:type="spellStart"/>
            <w:r w:rsidRPr="004904EB">
              <w:rPr>
                <w:color w:val="000000" w:themeColor="text1"/>
              </w:rPr>
              <w:t>законч</w:t>
            </w:r>
            <w:proofErr w:type="spellEnd"/>
            <w:r w:rsidRPr="004904EB">
              <w:rPr>
                <w:color w:val="000000" w:themeColor="text1"/>
              </w:rPr>
              <w:t xml:space="preserve">. случая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9 символов.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count_d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Койко-дни лечения по </w:t>
            </w:r>
            <w:proofErr w:type="spellStart"/>
            <w:r w:rsidRPr="004904EB">
              <w:rPr>
                <w:color w:val="000000" w:themeColor="text1"/>
              </w:rPr>
              <w:t>законч</w:t>
            </w:r>
            <w:proofErr w:type="spellEnd"/>
            <w:r w:rsidRPr="004904EB">
              <w:rPr>
                <w:color w:val="000000" w:themeColor="text1"/>
              </w:rPr>
              <w:t xml:space="preserve">. случаю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prof_oms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профиля медпомощи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 амбулаторной.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профилей оказания медицинской помощи. </w:t>
            </w:r>
          </w:p>
        </w:tc>
      </w:tr>
      <w:tr w:rsidR="004904EB" w:rsidRPr="004904EB" w:rsidTr="00A24C9C">
        <w:tc>
          <w:tcPr>
            <w:tcW w:w="1160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3402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701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proofErr w:type="spellStart"/>
            <w:proofErr w:type="gramStart"/>
            <w:r w:rsidRPr="004904EB">
              <w:rPr>
                <w:color w:val="000000" w:themeColor="text1"/>
              </w:rPr>
              <w:t>Необяза</w:t>
            </w:r>
            <w:proofErr w:type="spellEnd"/>
            <w:r w:rsidRPr="004904EB">
              <w:rPr>
                <w:color w:val="000000" w:themeColor="text1"/>
              </w:rPr>
              <w:t>-тельный</w:t>
            </w:r>
            <w:proofErr w:type="gramEnd"/>
          </w:p>
        </w:tc>
        <w:tc>
          <w:tcPr>
            <w:tcW w:w="993" w:type="dxa"/>
          </w:tcPr>
          <w:p w:rsidR="00E37EA1" w:rsidRPr="004904EB" w:rsidRDefault="00E37EA1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500 символов</w:t>
            </w:r>
          </w:p>
        </w:tc>
      </w:tr>
    </w:tbl>
    <w:p w:rsidR="00E37EA1" w:rsidRPr="004904EB" w:rsidRDefault="00E37EA1" w:rsidP="00E37EA1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4904EB" w:rsidRDefault="00E37EA1">
      <w:pPr>
        <w:rPr>
          <w:color w:val="000000" w:themeColor="text1"/>
        </w:rPr>
      </w:pPr>
    </w:p>
    <w:p w:rsidR="006449AE" w:rsidRPr="004904EB" w:rsidRDefault="006449AE" w:rsidP="006449A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4" w:name="_Toc47604449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additional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Дополнительные сведения»,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manipulations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4"/>
    </w:p>
    <w:p w:rsidR="006449AE" w:rsidRPr="004904EB" w:rsidRDefault="006449AE" w:rsidP="006449AE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4904EB" w:rsidRPr="004904EB" w:rsidTr="001F7DE9">
        <w:tc>
          <w:tcPr>
            <w:tcW w:w="1444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551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410" w:type="dxa"/>
            <w:vAlign w:val="center"/>
          </w:tcPr>
          <w:p w:rsidR="006449AE" w:rsidRPr="004904EB" w:rsidRDefault="006449A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ogrn_lpu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 xml:space="preserve">ОГРН МО, </w:t>
            </w:r>
            <w:r w:rsidR="003561A0" w:rsidRPr="004904EB">
              <w:rPr>
                <w:color w:val="000000" w:themeColor="text1"/>
              </w:rPr>
              <w:t>выполнившей</w:t>
            </w:r>
            <w:r w:rsidRPr="004904EB">
              <w:rPr>
                <w:color w:val="000000" w:themeColor="text1"/>
              </w:rPr>
              <w:t xml:space="preserve"> манипуляцию или ОГРН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</w:t>
            </w:r>
            <w:r w:rsidR="00196662" w:rsidRPr="004904EB">
              <w:rPr>
                <w:color w:val="000000" w:themeColor="text1"/>
              </w:rPr>
              <w:t xml:space="preserve"> Из справочника поставщиков (МО)</w:t>
            </w:r>
          </w:p>
        </w:tc>
      </w:tr>
      <w:tr w:rsidR="004904EB" w:rsidRPr="004904EB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kpp_lpu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 xml:space="preserve">КПП МО, </w:t>
            </w:r>
            <w:r w:rsidR="003561A0" w:rsidRPr="004904EB">
              <w:rPr>
                <w:color w:val="000000" w:themeColor="text1"/>
              </w:rPr>
              <w:lastRenderedPageBreak/>
              <w:t>выполнившей</w:t>
            </w:r>
            <w:r w:rsidRPr="004904EB">
              <w:rPr>
                <w:color w:val="000000" w:themeColor="text1"/>
              </w:rPr>
              <w:t xml:space="preserve"> манипуляцию или КПП МО, в которой пациент написал письменный отказ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4904EB" w:rsidRDefault="006449A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9 знаков. Из </w:t>
            </w:r>
            <w:r w:rsidRPr="004904EB">
              <w:rPr>
                <w:color w:val="000000" w:themeColor="text1"/>
              </w:rPr>
              <w:lastRenderedPageBreak/>
              <w:t>справочника поставщиков (МО)</w:t>
            </w:r>
          </w:p>
        </w:tc>
      </w:tr>
      <w:tr w:rsidR="004904EB" w:rsidRPr="004904EB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ksg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B695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</w:t>
            </w:r>
            <w:r w:rsidR="00AB6955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Г/</w:t>
            </w:r>
            <w:r w:rsidR="00AB6955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КПМУ</w:t>
            </w:r>
            <w:r w:rsidR="0001048F" w:rsidRPr="004904EB">
              <w:rPr>
                <w:color w:val="000000" w:themeColor="text1"/>
              </w:rPr>
              <w:t>/</w:t>
            </w:r>
            <w:r w:rsidR="00AB6955" w:rsidRPr="004904EB">
              <w:rPr>
                <w:color w:val="000000" w:themeColor="text1"/>
              </w:rPr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01048F" w:rsidP="00BD0B7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BD0B77" w:rsidRPr="004904EB">
              <w:rPr>
                <w:color w:val="000000" w:themeColor="text1"/>
              </w:rPr>
              <w:t>9</w:t>
            </w:r>
            <w:r w:rsidR="00196662" w:rsidRPr="004904EB">
              <w:rPr>
                <w:color w:val="000000" w:themeColor="text1"/>
              </w:rPr>
              <w:t xml:space="preserve"> символов. </w:t>
            </w:r>
          </w:p>
        </w:tc>
      </w:tr>
      <w:tr w:rsidR="004904EB" w:rsidRPr="004904EB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refusal</w:t>
            </w:r>
            <w:proofErr w:type="spellEnd"/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>Отказ застрахованного от получения услуги</w:t>
            </w:r>
            <w:proofErr w:type="gramEnd"/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  Отказ</w:t>
            </w:r>
          </w:p>
        </w:tc>
      </w:tr>
      <w:tr w:rsidR="004904EB" w:rsidRPr="004904EB" w:rsidTr="001F7DE9">
        <w:tc>
          <w:tcPr>
            <w:tcW w:w="144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pos_kod</w:t>
            </w:r>
            <w:proofErr w:type="spellEnd"/>
          </w:p>
        </w:tc>
        <w:tc>
          <w:tcPr>
            <w:tcW w:w="2551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Повод посещения</w:t>
            </w:r>
          </w:p>
        </w:tc>
        <w:tc>
          <w:tcPr>
            <w:tcW w:w="2694" w:type="dxa"/>
          </w:tcPr>
          <w:p w:rsidR="00196662" w:rsidRPr="004904EB" w:rsidRDefault="00196662" w:rsidP="0019666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поводов посещений.</w:t>
            </w:r>
          </w:p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</w:p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1F7DE9">
        <w:tc>
          <w:tcPr>
            <w:tcW w:w="144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deviation</w:t>
            </w:r>
            <w:proofErr w:type="spellEnd"/>
          </w:p>
        </w:tc>
        <w:tc>
          <w:tcPr>
            <w:tcW w:w="2551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отклонения от нормы (только для диспансеризации)</w:t>
            </w:r>
          </w:p>
        </w:tc>
        <w:tc>
          <w:tcPr>
            <w:tcW w:w="2694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196662" w:rsidRPr="004904EB" w:rsidRDefault="0019666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«1».</w:t>
            </w:r>
          </w:p>
        </w:tc>
      </w:tr>
      <w:tr w:rsidR="004904EB" w:rsidRPr="004904EB" w:rsidTr="001F7DE9">
        <w:tc>
          <w:tcPr>
            <w:tcW w:w="1444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code_s</w:t>
            </w:r>
            <w:proofErr w:type="spellEnd"/>
          </w:p>
        </w:tc>
        <w:tc>
          <w:tcPr>
            <w:tcW w:w="2551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схемы лечения стандарта, по которой оказывалась медицинская помощь</w:t>
            </w:r>
            <w:r w:rsidR="00A60D4C" w:rsidRPr="004904EB">
              <w:rPr>
                <w:color w:val="000000" w:themeColor="text1"/>
              </w:rPr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4904EB" w:rsidRDefault="00487A1E" w:rsidP="00A60D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487A1E" w:rsidRPr="004904EB" w:rsidRDefault="00487A1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символов</w:t>
            </w:r>
          </w:p>
        </w:tc>
      </w:tr>
      <w:tr w:rsidR="004904EB" w:rsidRPr="004904EB" w:rsidTr="001F7DE9">
        <w:tc>
          <w:tcPr>
            <w:tcW w:w="144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count_d</w:t>
            </w:r>
            <w:proofErr w:type="spellEnd"/>
          </w:p>
        </w:tc>
        <w:tc>
          <w:tcPr>
            <w:tcW w:w="2551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Количество койко-дней либо </w:t>
            </w:r>
            <w:proofErr w:type="spellStart"/>
            <w:r w:rsidRPr="004904EB">
              <w:rPr>
                <w:color w:val="000000" w:themeColor="text1"/>
              </w:rPr>
              <w:t>пациенто</w:t>
            </w:r>
            <w:proofErr w:type="spellEnd"/>
            <w:r w:rsidRPr="004904EB">
              <w:rPr>
                <w:color w:val="000000" w:themeColor="text1"/>
              </w:rPr>
              <w:t>-дней лечения по законченному случаю</w:t>
            </w:r>
          </w:p>
        </w:tc>
        <w:tc>
          <w:tcPr>
            <w:tcW w:w="2694" w:type="dxa"/>
          </w:tcPr>
          <w:p w:rsidR="00011F72" w:rsidRPr="004904EB" w:rsidRDefault="00011F72" w:rsidP="00A60D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1F7DE9">
        <w:tc>
          <w:tcPr>
            <w:tcW w:w="144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opertype</w:t>
            </w:r>
            <w:proofErr w:type="spellEnd"/>
          </w:p>
        </w:tc>
        <w:tc>
          <w:tcPr>
            <w:tcW w:w="2551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операции</w:t>
            </w:r>
          </w:p>
        </w:tc>
        <w:tc>
          <w:tcPr>
            <w:tcW w:w="2694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</w:t>
            </w:r>
            <w:proofErr w:type="gramStart"/>
            <w:r w:rsidRPr="004904EB">
              <w:rPr>
                <w:color w:val="000000" w:themeColor="text1"/>
              </w:rPr>
              <w:t>обязательный</w:t>
            </w:r>
            <w:proofErr w:type="gramEnd"/>
            <w:r w:rsidRPr="004904EB">
              <w:rPr>
                <w:color w:val="000000" w:themeColor="text1"/>
              </w:rPr>
              <w:t xml:space="preserve"> (</w:t>
            </w:r>
            <w:r w:rsidR="00A60D4C" w:rsidRPr="004904EB">
              <w:rPr>
                <w:color w:val="000000" w:themeColor="text1"/>
              </w:rPr>
              <w:t xml:space="preserve">обязательно </w:t>
            </w:r>
            <w:r w:rsidRPr="004904EB">
              <w:rPr>
                <w:color w:val="000000" w:themeColor="text1"/>
              </w:rPr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4904EB" w:rsidRDefault="00011F72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4904EB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011F72" w:rsidRPr="004904EB" w:rsidRDefault="00011F72" w:rsidP="00011F72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 xml:space="preserve">0 – плановая, </w:t>
            </w:r>
          </w:p>
          <w:p w:rsidR="00011F72" w:rsidRPr="004904EB" w:rsidRDefault="00011F72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экстренная</w:t>
            </w:r>
          </w:p>
        </w:tc>
      </w:tr>
      <w:tr w:rsidR="004904EB" w:rsidRPr="004904EB" w:rsidTr="001F7DE9">
        <w:tc>
          <w:tcPr>
            <w:tcW w:w="1444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oper_complication</w:t>
            </w:r>
            <w:proofErr w:type="spellEnd"/>
          </w:p>
        </w:tc>
        <w:tc>
          <w:tcPr>
            <w:tcW w:w="2551" w:type="dxa"/>
          </w:tcPr>
          <w:p w:rsidR="00011F72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011F72" w:rsidRPr="004904EB" w:rsidRDefault="00A60D4C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A60D4C" w:rsidRPr="004904EB" w:rsidRDefault="00A60D4C" w:rsidP="00011F7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есть осложнение после операции</w:t>
            </w:r>
          </w:p>
        </w:tc>
      </w:tr>
      <w:tr w:rsidR="004904EB" w:rsidRPr="004904EB" w:rsidTr="001F7DE9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c_teh</w:t>
            </w:r>
            <w:proofErr w:type="spellEnd"/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4904EB" w:rsidRDefault="00FD1E38" w:rsidP="00FD1E38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Согласно утвержденному статистическому талону.  </w:t>
            </w:r>
          </w:p>
        </w:tc>
      </w:tr>
      <w:tr w:rsidR="004904EB" w:rsidRPr="004904EB" w:rsidTr="001F7DE9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chambertype</w:t>
            </w:r>
            <w:proofErr w:type="spellEnd"/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реанимационной палаты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4904EB" w:rsidRDefault="00FD1E38" w:rsidP="00FD1E38">
            <w:pPr>
              <w:pStyle w:val="aff"/>
              <w:rPr>
                <w:color w:val="000000" w:themeColor="text1"/>
              </w:rPr>
            </w:pPr>
            <w:r w:rsidRPr="004904EB">
              <w:rPr>
                <w:noProof/>
                <w:color w:val="000000" w:themeColor="text1"/>
              </w:rPr>
              <w:t>Из справочник типов палат, оказывающих реанимационные услуги</w:t>
            </w:r>
          </w:p>
        </w:tc>
      </w:tr>
      <w:tr w:rsidR="004904EB" w:rsidRPr="004904EB" w:rsidTr="001F7DE9">
        <w:tc>
          <w:tcPr>
            <w:tcW w:w="144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child</w:t>
            </w:r>
            <w:proofErr w:type="spellEnd"/>
          </w:p>
        </w:tc>
        <w:tc>
          <w:tcPr>
            <w:tcW w:w="2551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случае выставления </w:t>
            </w:r>
            <w:proofErr w:type="spellStart"/>
            <w:r w:rsidRPr="004904EB">
              <w:rPr>
                <w:color w:val="000000" w:themeColor="text1"/>
              </w:rPr>
              <w:t>раенимационного</w:t>
            </w:r>
            <w:proofErr w:type="spellEnd"/>
            <w:r w:rsidRPr="004904EB">
              <w:rPr>
                <w:color w:val="000000" w:themeColor="text1"/>
              </w:rPr>
              <w:t xml:space="preserve">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410" w:type="dxa"/>
          </w:tcPr>
          <w:p w:rsidR="00FD1E38" w:rsidRPr="004904EB" w:rsidRDefault="00FD1E38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1.</w:t>
            </w:r>
          </w:p>
        </w:tc>
      </w:tr>
      <w:tr w:rsidR="004904EB" w:rsidRPr="004904EB" w:rsidTr="001F7DE9">
        <w:tc>
          <w:tcPr>
            <w:tcW w:w="1444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4904EB" w:rsidRDefault="00232F24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4904EB" w:rsidRDefault="00232F24" w:rsidP="0079529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</w:t>
            </w:r>
            <w:r w:rsidR="00A93429" w:rsidRPr="004904EB">
              <w:rPr>
                <w:color w:val="000000" w:themeColor="text1"/>
              </w:rPr>
              <w:t>ый</w:t>
            </w:r>
          </w:p>
          <w:p w:rsidR="00232F24" w:rsidRPr="004904EB" w:rsidRDefault="00795292" w:rsidP="0079529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Заполняется </w:t>
            </w:r>
            <w:r w:rsidR="00232F24" w:rsidRPr="004904EB">
              <w:rPr>
                <w:color w:val="000000" w:themeColor="text1"/>
              </w:rPr>
              <w:t>для услуг по СМП</w:t>
            </w:r>
            <w:r w:rsidR="00841A7D" w:rsidRPr="004904EB">
              <w:rPr>
                <w:color w:val="000000" w:themeColor="text1"/>
              </w:rPr>
              <w:t>, круглосуточного и дневного стационаров</w:t>
            </w:r>
            <w:r w:rsidR="00A93429" w:rsidRPr="004904EB">
              <w:rPr>
                <w:color w:val="000000" w:themeColor="text1"/>
              </w:rPr>
              <w:t xml:space="preserve"> и поликлинике</w:t>
            </w:r>
            <w:r w:rsidR="00841A7D" w:rsidRPr="004904EB">
              <w:rPr>
                <w:color w:val="000000" w:themeColor="text1"/>
              </w:rPr>
              <w:t xml:space="preserve"> </w:t>
            </w:r>
          </w:p>
        </w:tc>
        <w:tc>
          <w:tcPr>
            <w:tcW w:w="850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410" w:type="dxa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</w:t>
            </w:r>
          </w:p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– Помощь оказана на месте вызова;</w:t>
            </w:r>
          </w:p>
          <w:p w:rsidR="00841A7D" w:rsidRPr="004904EB" w:rsidRDefault="00232F24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Помощь оказана в автомобиле СМП.</w:t>
            </w:r>
          </w:p>
          <w:p w:rsidR="00841A7D" w:rsidRPr="004904EB" w:rsidRDefault="00841A7D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– Помощь оказана в отделении круглосуточного стационара.</w:t>
            </w:r>
          </w:p>
          <w:p w:rsidR="00841A7D" w:rsidRPr="004904EB" w:rsidRDefault="00841A7D" w:rsidP="00841A7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4 – Помощь оказана в отделении дневного стационара.</w:t>
            </w:r>
          </w:p>
          <w:p w:rsidR="00A93429" w:rsidRPr="004904EB" w:rsidRDefault="00A93429" w:rsidP="00A9342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 – Помощь оказана в поликлинике</w:t>
            </w:r>
          </w:p>
        </w:tc>
      </w:tr>
      <w:tr w:rsidR="004904EB" w:rsidRPr="004904EB" w:rsidTr="001F7DE9">
        <w:tc>
          <w:tcPr>
            <w:tcW w:w="1444" w:type="dxa"/>
          </w:tcPr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c_anes</w:t>
            </w:r>
            <w:proofErr w:type="spellEnd"/>
          </w:p>
        </w:tc>
        <w:tc>
          <w:tcPr>
            <w:tcW w:w="2551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вида анестезии.</w:t>
            </w:r>
          </w:p>
        </w:tc>
        <w:tc>
          <w:tcPr>
            <w:tcW w:w="2694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proofErr w:type="gramStart"/>
            <w:r w:rsidRPr="004904EB">
              <w:rPr>
                <w:color w:val="000000" w:themeColor="text1"/>
              </w:rPr>
              <w:t>Обязательный</w:t>
            </w:r>
            <w:proofErr w:type="gramEnd"/>
            <w:r w:rsidRPr="004904EB">
              <w:rPr>
                <w:color w:val="000000" w:themeColor="text1"/>
              </w:rPr>
              <w:t xml:space="preserve"> в случае 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4904EB" w:rsidRDefault="0023579E" w:rsidP="001C0F5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410" w:type="dxa"/>
          </w:tcPr>
          <w:p w:rsidR="0023579E" w:rsidRPr="004904EB" w:rsidRDefault="0023579E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2 знаков. </w:t>
            </w:r>
            <w:proofErr w:type="gramStart"/>
            <w:r w:rsidRPr="004904EB">
              <w:rPr>
                <w:color w:val="000000" w:themeColor="text1"/>
              </w:rPr>
              <w:t xml:space="preserve">Согласно утвержденной статистической карты выбывшего из стационара. </w:t>
            </w:r>
            <w:proofErr w:type="gramEnd"/>
          </w:p>
        </w:tc>
      </w:tr>
      <w:tr w:rsidR="004904EB" w:rsidRPr="004904EB" w:rsidTr="001F7DE9">
        <w:tc>
          <w:tcPr>
            <w:tcW w:w="1444" w:type="dxa"/>
          </w:tcPr>
          <w:p w:rsidR="009E175A" w:rsidRPr="004904EB" w:rsidRDefault="009E175A" w:rsidP="001F7DE9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dep_num</w:t>
            </w:r>
            <w:proofErr w:type="spellEnd"/>
          </w:p>
        </w:tc>
        <w:tc>
          <w:tcPr>
            <w:tcW w:w="2551" w:type="dxa"/>
          </w:tcPr>
          <w:p w:rsidR="009E175A" w:rsidRPr="004904EB" w:rsidRDefault="009E175A" w:rsidP="0023579E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отделения</w:t>
            </w:r>
          </w:p>
        </w:tc>
        <w:tc>
          <w:tcPr>
            <w:tcW w:w="2694" w:type="dxa"/>
          </w:tcPr>
          <w:p w:rsidR="009E175A" w:rsidRPr="004904EB" w:rsidRDefault="009E175A" w:rsidP="004B6DE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  <w:p w:rsidR="009E175A" w:rsidRPr="004904EB" w:rsidRDefault="009E175A" w:rsidP="00B30DE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9E175A" w:rsidRPr="004904EB" w:rsidRDefault="009E175A" w:rsidP="001C0F5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9E175A" w:rsidRPr="004904EB" w:rsidRDefault="0095627B" w:rsidP="005360F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5360FA" w:rsidRPr="004904EB">
              <w:rPr>
                <w:color w:val="000000" w:themeColor="text1"/>
              </w:rPr>
              <w:t>2</w:t>
            </w:r>
            <w:r w:rsidR="009E175A" w:rsidRPr="004904EB">
              <w:rPr>
                <w:color w:val="000000" w:themeColor="text1"/>
              </w:rPr>
              <w:t xml:space="preserve"> знаков. Из справочника отделений МО</w:t>
            </w:r>
          </w:p>
        </w:tc>
      </w:tr>
      <w:tr w:rsidR="00126A84" w:rsidRPr="009F1F02" w:rsidTr="001F7DE9">
        <w:tc>
          <w:tcPr>
            <w:tcW w:w="1444" w:type="dxa"/>
          </w:tcPr>
          <w:p w:rsidR="00126A84" w:rsidRPr="009F1F02" w:rsidRDefault="00126A84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koef_z</w:t>
            </w:r>
            <w:proofErr w:type="spellEnd"/>
          </w:p>
        </w:tc>
        <w:tc>
          <w:tcPr>
            <w:tcW w:w="2551" w:type="dxa"/>
          </w:tcPr>
          <w:p w:rsidR="00126A84" w:rsidRPr="009F1F02" w:rsidRDefault="00126A84" w:rsidP="00B30DE4">
            <w:pPr>
              <w:pStyle w:val="1e"/>
            </w:pPr>
            <w:r w:rsidRPr="009F1F02">
              <w:t xml:space="preserve">Коэффициент </w:t>
            </w:r>
            <w:proofErr w:type="spellStart"/>
            <w:r w:rsidRPr="009F1F02">
              <w:t>затратоемкости</w:t>
            </w:r>
            <w:proofErr w:type="spellEnd"/>
          </w:p>
        </w:tc>
        <w:tc>
          <w:tcPr>
            <w:tcW w:w="2694" w:type="dxa"/>
          </w:tcPr>
          <w:p w:rsidR="00126A84" w:rsidRPr="009F1F02" w:rsidRDefault="00126A84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126A84" w:rsidRPr="009F1F02" w:rsidRDefault="00126A84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126A84" w:rsidRPr="009F1F02" w:rsidRDefault="00F90AB0" w:rsidP="005360FA">
            <w:pPr>
              <w:pStyle w:val="aff"/>
              <w:rPr>
                <w:color w:val="000000" w:themeColor="text1"/>
              </w:rPr>
            </w:pPr>
            <w:r w:rsidRPr="009F1F02">
              <w:t xml:space="preserve">Значение коэффициента </w:t>
            </w:r>
            <w:proofErr w:type="spellStart"/>
            <w:r w:rsidRPr="009F1F02">
              <w:t>затратоемкости</w:t>
            </w:r>
            <w:proofErr w:type="spellEnd"/>
          </w:p>
        </w:tc>
      </w:tr>
      <w:tr w:rsidR="00126A84" w:rsidRPr="009F1F02" w:rsidTr="001F7DE9">
        <w:tc>
          <w:tcPr>
            <w:tcW w:w="1444" w:type="dxa"/>
          </w:tcPr>
          <w:p w:rsidR="00126A84" w:rsidRPr="009F1F02" w:rsidRDefault="00126A84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koef_up</w:t>
            </w:r>
            <w:proofErr w:type="spellEnd"/>
          </w:p>
        </w:tc>
        <w:tc>
          <w:tcPr>
            <w:tcW w:w="2551" w:type="dxa"/>
          </w:tcPr>
          <w:p w:rsidR="00126A84" w:rsidRPr="009F1F02" w:rsidRDefault="00126A84" w:rsidP="00B30DE4">
            <w:pPr>
              <w:pStyle w:val="1e"/>
            </w:pPr>
            <w:r w:rsidRPr="009F1F02">
              <w:t>Управленческий коэффициент</w:t>
            </w:r>
          </w:p>
        </w:tc>
        <w:tc>
          <w:tcPr>
            <w:tcW w:w="2694" w:type="dxa"/>
          </w:tcPr>
          <w:p w:rsidR="00126A84" w:rsidRPr="009F1F02" w:rsidRDefault="00126A84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126A84" w:rsidRPr="009F1F02" w:rsidRDefault="00126A84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126A84" w:rsidRPr="009F1F02" w:rsidRDefault="00F90AB0" w:rsidP="005360FA">
            <w:pPr>
              <w:pStyle w:val="aff"/>
              <w:rPr>
                <w:color w:val="000000" w:themeColor="text1"/>
              </w:rPr>
            </w:pPr>
            <w:r w:rsidRPr="009F1F02">
              <w:t xml:space="preserve">Значение управленческого коэффициента для </w:t>
            </w:r>
            <w:proofErr w:type="gramStart"/>
            <w:r w:rsidRPr="009F1F02">
              <w:t>федеральной</w:t>
            </w:r>
            <w:proofErr w:type="gramEnd"/>
            <w:r w:rsidRPr="009F1F02">
              <w:t xml:space="preserve"> КСГ (при отсутствии указывается «1»)</w:t>
            </w:r>
          </w:p>
        </w:tc>
      </w:tr>
      <w:tr w:rsidR="00126A84" w:rsidRPr="009F1F02" w:rsidTr="001F7DE9">
        <w:tc>
          <w:tcPr>
            <w:tcW w:w="1444" w:type="dxa"/>
          </w:tcPr>
          <w:p w:rsidR="00126A84" w:rsidRPr="009F1F02" w:rsidRDefault="00126A84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bztsz</w:t>
            </w:r>
            <w:proofErr w:type="spellEnd"/>
          </w:p>
        </w:tc>
        <w:tc>
          <w:tcPr>
            <w:tcW w:w="2551" w:type="dxa"/>
          </w:tcPr>
          <w:p w:rsidR="00126A84" w:rsidRPr="009F1F02" w:rsidRDefault="00126A84" w:rsidP="0023579E">
            <w:pPr>
              <w:pStyle w:val="aff"/>
              <w:rPr>
                <w:color w:val="000000" w:themeColor="text1"/>
              </w:rPr>
            </w:pPr>
            <w:r w:rsidRPr="009F1F02">
              <w:t>Базовая ставка</w:t>
            </w:r>
          </w:p>
        </w:tc>
        <w:tc>
          <w:tcPr>
            <w:tcW w:w="2694" w:type="dxa"/>
          </w:tcPr>
          <w:p w:rsidR="00126A84" w:rsidRPr="009F1F02" w:rsidRDefault="00126A84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126A84" w:rsidRPr="009F1F02" w:rsidRDefault="00126A84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126A84" w:rsidRPr="009F1F02" w:rsidRDefault="00F90AB0" w:rsidP="005360FA">
            <w:pPr>
              <w:pStyle w:val="aff"/>
              <w:rPr>
                <w:color w:val="000000" w:themeColor="text1"/>
              </w:rPr>
            </w:pPr>
            <w:r w:rsidRPr="009F1F02">
              <w:t>Значение базовой ставки, указывается в рублях</w:t>
            </w: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lastRenderedPageBreak/>
              <w:t>koef_d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t>Коэффициент дифференциации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F90AB0" w:rsidP="00B30DE4">
            <w:pPr>
              <w:pStyle w:val="1e"/>
              <w:jc w:val="left"/>
            </w:pPr>
            <w:r w:rsidRPr="009F1F02">
              <w:t>Значение коэффициента дифференциации</w:t>
            </w: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koef_u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  <w:lang w:val="en-US"/>
              </w:rPr>
            </w:pPr>
            <w:r w:rsidRPr="009F1F02">
              <w:rPr>
                <w:color w:val="000000" w:themeColor="text1"/>
              </w:rPr>
              <w:t>Коэффициент уровня медицинской помощи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F90AB0" w:rsidP="00B30DE4">
            <w:pPr>
              <w:pStyle w:val="1e"/>
              <w:jc w:val="left"/>
            </w:pPr>
            <w:r w:rsidRPr="009F1F02">
              <w:t>Значение коэффициента уровня медицинской организации</w:t>
            </w: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it_sl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Примененный коэффициент сложности лечения пациента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стационаров.</w:t>
            </w:r>
          </w:p>
          <w:p w:rsidR="00F90AB0" w:rsidRPr="009F1F02" w:rsidRDefault="00F90AB0" w:rsidP="00126A84">
            <w:pPr>
              <w:pStyle w:val="aff"/>
              <w:rPr>
                <w:color w:val="000000" w:themeColor="text1"/>
                <w:lang w:val="en-US"/>
              </w:rPr>
            </w:pPr>
            <w:r w:rsidRPr="009F1F02">
              <w:t>Указывается только при использовании.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F90AB0" w:rsidP="00126A84">
            <w:pPr>
              <w:pStyle w:val="1e"/>
            </w:pPr>
            <w:r w:rsidRPr="009F1F02">
              <w:t>Итоговое значение коэффициента сложности лечения пациента для данного случая.</w:t>
            </w:r>
          </w:p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B30DE4" w:rsidP="00B30DE4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dkk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Дополнительный классификационный критерий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B30DE4" w:rsidP="005360FA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Заполняется из соответствующего справочника НСИ</w:t>
            </w: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vmp_kind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Вид ВМП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  <w:r w:rsidR="00AD17F1" w:rsidRPr="009F1F02">
              <w:rPr>
                <w:color w:val="000000" w:themeColor="text1"/>
              </w:rPr>
              <w:t>, при оказании ВМП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EE2B2C" w:rsidP="005360FA">
            <w:pPr>
              <w:pStyle w:val="aff"/>
              <w:rPr>
                <w:color w:val="000000" w:themeColor="text1"/>
              </w:rPr>
            </w:pPr>
            <w:r w:rsidRPr="009F1F02">
              <w:t>Вид высокотехнологичной медицинской помощи</w:t>
            </w:r>
          </w:p>
        </w:tc>
      </w:tr>
      <w:tr w:rsidR="00F90AB0" w:rsidRPr="009F1F02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vmp</w:t>
            </w:r>
            <w:proofErr w:type="spellEnd"/>
            <w:r w:rsidRPr="009F1F02">
              <w:rPr>
                <w:color w:val="000000" w:themeColor="text1"/>
              </w:rPr>
              <w:t>_</w:t>
            </w:r>
            <w:r w:rsidRPr="009F1F02">
              <w:rPr>
                <w:color w:val="000000" w:themeColor="text1"/>
                <w:lang w:val="en-US"/>
              </w:rPr>
              <w:t>method</w:t>
            </w:r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Метод ВМП</w:t>
            </w:r>
          </w:p>
        </w:tc>
        <w:tc>
          <w:tcPr>
            <w:tcW w:w="2694" w:type="dxa"/>
          </w:tcPr>
          <w:p w:rsidR="00F90AB0" w:rsidRPr="009F1F02" w:rsidRDefault="00F90AB0" w:rsidP="00126A8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F90AB0" w:rsidP="00B30DE4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</w:t>
            </w:r>
            <w:r w:rsidR="00AD17F1" w:rsidRPr="009F1F02">
              <w:rPr>
                <w:color w:val="000000" w:themeColor="text1"/>
              </w:rPr>
              <w:t>, при оказании ВМП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F90AB0" w:rsidP="005360FA">
            <w:pPr>
              <w:pStyle w:val="aff"/>
              <w:rPr>
                <w:color w:val="000000" w:themeColor="text1"/>
              </w:rPr>
            </w:pPr>
            <w:r w:rsidRPr="009F1F02">
              <w:t>Метод высокотехнологичной медицинской помощи</w:t>
            </w:r>
          </w:p>
        </w:tc>
      </w:tr>
      <w:tr w:rsidR="00F90AB0" w:rsidRPr="004904EB" w:rsidTr="001F7DE9">
        <w:tc>
          <w:tcPr>
            <w:tcW w:w="1444" w:type="dxa"/>
          </w:tcPr>
          <w:p w:rsidR="00F90AB0" w:rsidRPr="009F1F02" w:rsidRDefault="00F90AB0" w:rsidP="001F7DE9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vmp_group</w:t>
            </w:r>
            <w:proofErr w:type="spellEnd"/>
          </w:p>
        </w:tc>
        <w:tc>
          <w:tcPr>
            <w:tcW w:w="2551" w:type="dxa"/>
          </w:tcPr>
          <w:p w:rsidR="00F90AB0" w:rsidRPr="009F1F02" w:rsidRDefault="00F90AB0" w:rsidP="0023579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Группа ВМП</w:t>
            </w:r>
          </w:p>
        </w:tc>
        <w:tc>
          <w:tcPr>
            <w:tcW w:w="2694" w:type="dxa"/>
          </w:tcPr>
          <w:p w:rsidR="00AD17F1" w:rsidRPr="009F1F02" w:rsidRDefault="00AD17F1" w:rsidP="00AD17F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F90AB0" w:rsidRPr="009F1F02" w:rsidRDefault="00AD17F1" w:rsidP="00AD17F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F90AB0" w:rsidRPr="009F1F02" w:rsidRDefault="00EE2B2C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F90AB0" w:rsidRPr="009F1F02" w:rsidRDefault="00EE2B2C" w:rsidP="00EE2B2C">
            <w:pPr>
              <w:pStyle w:val="aff"/>
              <w:rPr>
                <w:color w:val="000000" w:themeColor="text1"/>
              </w:rPr>
            </w:pPr>
            <w:r w:rsidRPr="009F1F02">
              <w:t>Группа высокотехнологичной медицинской помощи</w:t>
            </w:r>
          </w:p>
        </w:tc>
      </w:tr>
      <w:tr w:rsidR="005E12BD" w:rsidRPr="004904EB" w:rsidTr="001F7DE9">
        <w:tc>
          <w:tcPr>
            <w:tcW w:w="1444" w:type="dxa"/>
          </w:tcPr>
          <w:p w:rsidR="005E12BD" w:rsidRPr="005E12BD" w:rsidRDefault="005E12BD" w:rsidP="001F7DE9">
            <w:pPr>
              <w:pStyle w:val="aff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  <w:lang w:val="en-US"/>
              </w:rPr>
              <w:t>vmp_model</w:t>
            </w:r>
            <w:proofErr w:type="spellEnd"/>
          </w:p>
        </w:tc>
        <w:tc>
          <w:tcPr>
            <w:tcW w:w="2551" w:type="dxa"/>
          </w:tcPr>
          <w:p w:rsidR="005E12BD" w:rsidRPr="005E12BD" w:rsidRDefault="005E12BD" w:rsidP="0023579E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Модель пациента ВМП</w:t>
            </w:r>
          </w:p>
        </w:tc>
        <w:tc>
          <w:tcPr>
            <w:tcW w:w="2694" w:type="dxa"/>
          </w:tcPr>
          <w:p w:rsidR="005E12BD" w:rsidRPr="009F1F02" w:rsidRDefault="005E12BD" w:rsidP="005E12BD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Условно обязательный</w:t>
            </w:r>
          </w:p>
          <w:p w:rsidR="005E12BD" w:rsidRPr="009F1F02" w:rsidRDefault="005E12BD" w:rsidP="005E12BD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5E12BD" w:rsidRPr="009F1F02" w:rsidRDefault="005E12BD" w:rsidP="001C0F56">
            <w:pPr>
              <w:pStyle w:val="aff"/>
              <w:rPr>
                <w:color w:val="000000" w:themeColor="text1"/>
              </w:rPr>
            </w:pPr>
            <w:proofErr w:type="spellStart"/>
            <w:r w:rsidRPr="009F1F02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410" w:type="dxa"/>
          </w:tcPr>
          <w:p w:rsidR="005E12BD" w:rsidRPr="009F1F02" w:rsidRDefault="005E12BD" w:rsidP="00EE2B2C">
            <w:pPr>
              <w:pStyle w:val="aff"/>
            </w:pPr>
            <w:r>
              <w:t>Модель</w:t>
            </w:r>
            <w:r w:rsidRPr="009F1F02">
              <w:t xml:space="preserve"> </w:t>
            </w:r>
            <w:r>
              <w:rPr>
                <w:color w:val="000000" w:themeColor="text1"/>
              </w:rPr>
              <w:t xml:space="preserve">пациента при оказании </w:t>
            </w:r>
            <w:r w:rsidRPr="009F1F02">
              <w:t>высокотехнологичной медицинской помощи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DA7368" w:rsidRPr="004904EB" w:rsidRDefault="00DA7368" w:rsidP="001A2978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5" w:name="_Toc47604449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4904EB">
        <w:rPr>
          <w:rStyle w:val="b1"/>
          <w:rFonts w:ascii="Cambria" w:hAnsi="Cambria" w:cs="Cambria"/>
          <w:b/>
          <w:bCs/>
          <w:color w:val="000000" w:themeColor="text1"/>
        </w:rPr>
        <w:t>Номер и поверхность зуба, на котором проводилась манипуляция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stomats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r w:rsidR="001A2978" w:rsidRPr="004904EB">
        <w:rPr>
          <w:rStyle w:val="b1"/>
          <w:rFonts w:ascii="Cambria" w:hAnsi="Cambria" w:cs="Cambria"/>
          <w:b/>
          <w:bCs/>
          <w:color w:val="000000" w:themeColor="text1"/>
        </w:rPr>
        <w:t>Номера и поверхности зубов, на которых проводилась манипуляция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5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4904EB" w:rsidRPr="004904EB" w:rsidTr="00F90EE1">
        <w:tc>
          <w:tcPr>
            <w:tcW w:w="1160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90EE1">
        <w:tc>
          <w:tcPr>
            <w:tcW w:w="1160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n_tooth</w:t>
            </w:r>
            <w:proofErr w:type="spellEnd"/>
          </w:p>
        </w:tc>
        <w:tc>
          <w:tcPr>
            <w:tcW w:w="3402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зуба</w:t>
            </w:r>
          </w:p>
        </w:tc>
        <w:tc>
          <w:tcPr>
            <w:tcW w:w="1701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Значения </w:t>
            </w:r>
            <w:proofErr w:type="gramStart"/>
            <w:r w:rsidRPr="004904EB">
              <w:rPr>
                <w:color w:val="000000" w:themeColor="text1"/>
              </w:rPr>
              <w:t>согласно</w:t>
            </w:r>
            <w:proofErr w:type="gramEnd"/>
            <w:r w:rsidRPr="004904EB">
              <w:rPr>
                <w:color w:val="000000" w:themeColor="text1"/>
              </w:rPr>
              <w:t xml:space="preserve"> стоматологической зубной формулы</w:t>
            </w:r>
          </w:p>
        </w:tc>
      </w:tr>
      <w:tr w:rsidR="004904EB" w:rsidRPr="004904EB" w:rsidTr="00F90EE1">
        <w:tc>
          <w:tcPr>
            <w:tcW w:w="1160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p_tooth</w:t>
            </w:r>
            <w:proofErr w:type="spellEnd"/>
          </w:p>
        </w:tc>
        <w:tc>
          <w:tcPr>
            <w:tcW w:w="3402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Поверхность зуба</w:t>
            </w:r>
          </w:p>
        </w:tc>
        <w:tc>
          <w:tcPr>
            <w:tcW w:w="1701" w:type="dxa"/>
          </w:tcPr>
          <w:p w:rsidR="00F852D4" w:rsidRPr="004904EB" w:rsidRDefault="001B0A81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3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3" w:type="dxa"/>
          </w:tcPr>
          <w:p w:rsidR="00F852D4" w:rsidRPr="004904EB" w:rsidRDefault="00F852D4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 символ. Из справочника поверхностей зубов</w:t>
            </w:r>
          </w:p>
        </w:tc>
      </w:tr>
    </w:tbl>
    <w:p w:rsidR="00DA7368" w:rsidRPr="004904EB" w:rsidRDefault="00DA7368" w:rsidP="00DA7368">
      <w:pPr>
        <w:rPr>
          <w:color w:val="000000" w:themeColor="text1"/>
          <w:lang w:eastAsia="ar-SA"/>
        </w:rPr>
      </w:pPr>
    </w:p>
    <w:p w:rsidR="00DA7368" w:rsidRPr="004904EB" w:rsidRDefault="00DA7368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6" w:name="_Toc47604449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Фактор риска»,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risk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factors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факторы риска»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6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3"/>
        <w:gridCol w:w="2042"/>
        <w:gridCol w:w="2366"/>
        <w:gridCol w:w="777"/>
        <w:gridCol w:w="3563"/>
      </w:tblGrid>
      <w:tr w:rsidR="004904EB" w:rsidRPr="004904EB" w:rsidTr="00F90EE1">
        <w:trPr>
          <w:cantSplit/>
        </w:trPr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DA7368" w:rsidRPr="004904EB" w:rsidRDefault="00DA7368" w:rsidP="00F90EE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90EE1">
        <w:trPr>
          <w:cantSplit/>
        </w:trPr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type_factor</w:t>
            </w:r>
            <w:proofErr w:type="spellEnd"/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фактора риска</w:t>
            </w:r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DA7368" w:rsidRPr="004904EB" w:rsidRDefault="00DA7368" w:rsidP="00F90EE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563" w:type="dxa"/>
          </w:tcPr>
          <w:p w:rsidR="00DA7368" w:rsidRPr="004904EB" w:rsidRDefault="00DA7368" w:rsidP="00F90EE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факторов риска</w:t>
            </w:r>
          </w:p>
        </w:tc>
      </w:tr>
    </w:tbl>
    <w:p w:rsidR="00DA7368" w:rsidRPr="004904EB" w:rsidRDefault="00DA7368" w:rsidP="00DA7368">
      <w:pPr>
        <w:rPr>
          <w:color w:val="000000" w:themeColor="text1"/>
          <w:lang w:eastAsia="ar-SA"/>
        </w:rPr>
      </w:pPr>
    </w:p>
    <w:p w:rsidR="00232F24" w:rsidRPr="004904EB" w:rsidRDefault="00232F24" w:rsidP="00232F2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7" w:name="_Toc47604449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Выявленное заболевание в результате оказания услуги»,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diagnoses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Выявленные заболевания в результате оказания услуги»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7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588"/>
        <w:gridCol w:w="1964"/>
        <w:gridCol w:w="657"/>
        <w:gridCol w:w="4205"/>
      </w:tblGrid>
      <w:tr w:rsidR="004904EB" w:rsidRPr="004904EB" w:rsidTr="00A24C9C">
        <w:trPr>
          <w:cantSplit/>
        </w:trPr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232F24" w:rsidRPr="004904EB" w:rsidRDefault="00232F2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rPr>
          <w:cantSplit/>
        </w:trPr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</w:tcPr>
          <w:p w:rsidR="00232F24" w:rsidRPr="004904EB" w:rsidRDefault="00232F2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1B17B4" w:rsidRPr="004904EB" w:rsidRDefault="001B17B4" w:rsidP="001B17B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8" w:name="_Toc47604449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indicator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Количественный показатель исследования»,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indicator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Количественные показатели исследования»</w:t>
      </w:r>
      <w:r w:rsidR="0065051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proofErr w:type="spellStart"/>
      <w:r w:rsidR="0065051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65051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8"/>
    </w:p>
    <w:p w:rsidR="001B17B4" w:rsidRPr="004904EB" w:rsidRDefault="001B17B4" w:rsidP="001B17B4">
      <w:pPr>
        <w:pStyle w:val="Arial5555"/>
        <w:numPr>
          <w:ilvl w:val="0"/>
          <w:numId w:val="0"/>
        </w:num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при предъявлении персонального счета по диспансеризации.</w:t>
      </w:r>
    </w:p>
    <w:tbl>
      <w:tblPr>
        <w:tblW w:w="10091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27"/>
        <w:gridCol w:w="2977"/>
        <w:gridCol w:w="1701"/>
        <w:gridCol w:w="993"/>
        <w:gridCol w:w="2693"/>
      </w:tblGrid>
      <w:tr w:rsidR="004904EB" w:rsidRPr="004904EB" w:rsidTr="001B17B4">
        <w:tc>
          <w:tcPr>
            <w:tcW w:w="1727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1B17B4" w:rsidRPr="004904EB" w:rsidRDefault="001B17B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type_indicator</w:t>
            </w:r>
            <w:proofErr w:type="spellEnd"/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показателя исследования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показателей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measure</w:t>
            </w:r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единицы измерения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единиц измерения</w:t>
            </w:r>
          </w:p>
        </w:tc>
      </w:tr>
      <w:tr w:rsidR="004904EB" w:rsidRPr="004904EB" w:rsidTr="001B17B4">
        <w:tc>
          <w:tcPr>
            <w:tcW w:w="172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v_indicator</w:t>
            </w:r>
            <w:proofErr w:type="spellEnd"/>
          </w:p>
        </w:tc>
        <w:tc>
          <w:tcPr>
            <w:tcW w:w="2977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Значение показателя</w:t>
            </w:r>
          </w:p>
        </w:tc>
        <w:tc>
          <w:tcPr>
            <w:tcW w:w="1701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2693" w:type="dxa"/>
          </w:tcPr>
          <w:p w:rsidR="001B17B4" w:rsidRPr="004904EB" w:rsidRDefault="001B17B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Допускается три знака после запятой.</w:t>
            </w:r>
          </w:p>
        </w:tc>
      </w:tr>
    </w:tbl>
    <w:p w:rsidR="00E37EA1" w:rsidRPr="004904EB" w:rsidRDefault="00E37EA1">
      <w:pPr>
        <w:rPr>
          <w:color w:val="000000" w:themeColor="text1"/>
        </w:rPr>
      </w:pPr>
    </w:p>
    <w:p w:rsidR="0065051C" w:rsidRPr="004904EB" w:rsidRDefault="0065051C" w:rsidP="0065051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49" w:name="_Toc476044500"/>
      <w:r w:rsidRPr="004904EB">
        <w:rPr>
          <w:rStyle w:val="b1"/>
          <w:rFonts w:ascii="Cambria" w:hAnsi="Cambria" w:cs="Cambria"/>
          <w:b/>
          <w:color w:val="000000" w:themeColor="text1"/>
        </w:rPr>
        <w:lastRenderedPageBreak/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medicine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Лекарственное средство», 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входящегов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элемент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medicine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Лекарственные средства»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49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4904EB" w:rsidTr="00A24C9C">
        <w:tc>
          <w:tcPr>
            <w:tcW w:w="1160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Имя</w:t>
            </w:r>
          </w:p>
        </w:tc>
        <w:tc>
          <w:tcPr>
            <w:tcW w:w="340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4904EB" w:rsidRDefault="0065051C" w:rsidP="00A24C9C">
            <w:pPr>
              <w:pStyle w:val="af6"/>
              <w:rPr>
                <w:b w:val="0"/>
                <w:bCs w:val="0"/>
                <w:color w:val="000000" w:themeColor="text1"/>
                <w:lang w:eastAsia="ru-RU"/>
              </w:rPr>
            </w:pPr>
            <w:r w:rsidRPr="004904EB">
              <w:rPr>
                <w:b w:val="0"/>
                <w:bCs w:val="0"/>
                <w:color w:val="000000" w:themeColor="text1"/>
                <w:lang w:eastAsia="ru-RU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xkey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code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лекарственного средства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лекарственных средств.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doses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Эквивалентная курсовая доза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decimal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 или медицинской сестры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65051C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2E3A8E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date_b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расходования лекарственного средства.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date_e</w:t>
            </w:r>
            <w:proofErr w:type="spellEnd"/>
          </w:p>
        </w:tc>
        <w:tc>
          <w:tcPr>
            <w:tcW w:w="340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отмены расходования лекарственного средства.</w:t>
            </w:r>
          </w:p>
        </w:tc>
        <w:tc>
          <w:tcPr>
            <w:tcW w:w="1843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65051C" w:rsidRPr="004904EB" w:rsidRDefault="0065051C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4904EB" w:rsidRDefault="007A23BA" w:rsidP="007A23BA">
      <w:pPr>
        <w:pStyle w:val="Arial5555"/>
        <w:numPr>
          <w:ilvl w:val="0"/>
          <w:numId w:val="0"/>
        </w:numPr>
        <w:ind w:left="927" w:firstLine="209"/>
        <w:rPr>
          <w:color w:val="000000" w:themeColor="text1"/>
          <w:lang w:eastAsia="ar-SA"/>
        </w:rPr>
      </w:pPr>
    </w:p>
    <w:p w:rsidR="002E3A8E" w:rsidRPr="004904EB" w:rsidRDefault="002E3A8E" w:rsidP="002E3A8E">
      <w:pPr>
        <w:pStyle w:val="3"/>
        <w:rPr>
          <w:rStyle w:val="b1"/>
          <w:rFonts w:ascii="Cambria" w:hAnsi="Cambria" w:cs="Cambria"/>
          <w:b/>
          <w:color w:val="000000" w:themeColor="text1"/>
        </w:rPr>
      </w:pPr>
      <w:bookmarkStart w:id="50" w:name="_Toc476044501"/>
      <w:r w:rsidRPr="004904EB">
        <w:rPr>
          <w:rStyle w:val="b1"/>
          <w:rFonts w:ascii="Cambria" w:hAnsi="Cambria" w:cs="Cambria"/>
          <w:b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consumable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Расходный материал, израсходованный во время проведения операции»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consumable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– Расходные материалы, израсходованный во время проведения операции»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0"/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4904EB" w:rsidRPr="004904EB" w:rsidTr="00A24C9C">
        <w:tc>
          <w:tcPr>
            <w:tcW w:w="1160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552" w:type="dxa"/>
            <w:vAlign w:val="center"/>
          </w:tcPr>
          <w:p w:rsidR="002E3A8E" w:rsidRPr="004904EB" w:rsidRDefault="002E3A8E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xkey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code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расходного материала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 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расходных материалов.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doses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</w:t>
            </w:r>
            <w:r w:rsidR="002F6C42" w:rsidRPr="004904EB">
              <w:rPr>
                <w:color w:val="000000" w:themeColor="text1"/>
              </w:rPr>
              <w:t xml:space="preserve"> Формат: XXX-XXX-XXX XX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4904EB" w:rsidRDefault="002F6C42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2F6C42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2F6C42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2F6C42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date_b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160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date_e</w:t>
            </w:r>
            <w:proofErr w:type="spellEnd"/>
          </w:p>
        </w:tc>
        <w:tc>
          <w:tcPr>
            <w:tcW w:w="340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 обязательный</w:t>
            </w:r>
          </w:p>
        </w:tc>
        <w:tc>
          <w:tcPr>
            <w:tcW w:w="99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552" w:type="dxa"/>
          </w:tcPr>
          <w:p w:rsidR="002E3A8E" w:rsidRPr="004904EB" w:rsidRDefault="002E3A8E" w:rsidP="00A24C9C">
            <w:pPr>
              <w:pStyle w:val="aff"/>
              <w:rPr>
                <w:color w:val="000000" w:themeColor="text1"/>
              </w:rPr>
            </w:pP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BB1960" w:rsidRPr="004904EB" w:rsidRDefault="00BB1960" w:rsidP="00BB196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1" w:name="_Toc47604450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diagnose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–заболевание»,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diagnoses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–заболевания»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1"/>
    </w:p>
    <w:p w:rsidR="00BB1960" w:rsidRPr="004904EB" w:rsidRDefault="00BB1960" w:rsidP="00BB1960">
      <w:pPr>
        <w:rPr>
          <w:color w:val="000000" w:themeColor="text1"/>
        </w:rPr>
      </w:pPr>
      <w:r w:rsidRPr="004904EB">
        <w:rPr>
          <w:color w:val="000000" w:themeColor="text1"/>
        </w:rPr>
        <w:t>Обязательный элемент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657"/>
        <w:gridCol w:w="2924"/>
      </w:tblGrid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4904EB" w:rsidRDefault="00BB1960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Для диагнозов без подрубрик точка не включается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BB1960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– острое,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– впервые в жизни </w:t>
            </w:r>
            <w:proofErr w:type="spellStart"/>
            <w:r w:rsidRPr="004904EB">
              <w:rPr>
                <w:color w:val="000000" w:themeColor="text1"/>
              </w:rPr>
              <w:t>утсановленное</w:t>
            </w:r>
            <w:proofErr w:type="spellEnd"/>
            <w:r w:rsidRPr="004904EB">
              <w:rPr>
                <w:color w:val="000000" w:themeColor="text1"/>
              </w:rPr>
              <w:t xml:space="preserve"> </w:t>
            </w:r>
            <w:proofErr w:type="gramStart"/>
            <w:r w:rsidRPr="004904EB">
              <w:rPr>
                <w:color w:val="000000" w:themeColor="text1"/>
              </w:rPr>
              <w:t>хроническое</w:t>
            </w:r>
            <w:proofErr w:type="gramEnd"/>
            <w:r w:rsidRPr="004904EB">
              <w:rPr>
                <w:color w:val="000000" w:themeColor="text1"/>
              </w:rPr>
              <w:t xml:space="preserve">,  </w:t>
            </w:r>
          </w:p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3 -  ранее </w:t>
            </w:r>
            <w:proofErr w:type="gramStart"/>
            <w:r w:rsidRPr="004904EB">
              <w:rPr>
                <w:color w:val="000000" w:themeColor="text1"/>
              </w:rPr>
              <w:t>установленное</w:t>
            </w:r>
            <w:proofErr w:type="gramEnd"/>
            <w:r w:rsidRPr="004904EB">
              <w:rPr>
                <w:color w:val="000000" w:themeColor="text1"/>
              </w:rPr>
              <w:t xml:space="preserve"> хроническое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code_d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состояний диспансерного учета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Только если код основного диагноза находится в диапазоне </w:t>
            </w:r>
            <w:r w:rsidRPr="004904EB">
              <w:rPr>
                <w:color w:val="000000" w:themeColor="text1"/>
                <w:lang w:val="en-US"/>
              </w:rPr>
              <w:t>S</w:t>
            </w:r>
            <w:r w:rsidRPr="004904EB">
              <w:rPr>
                <w:color w:val="000000" w:themeColor="text1"/>
              </w:rPr>
              <w:t>00-</w:t>
            </w:r>
            <w:r w:rsidRPr="004904EB">
              <w:rPr>
                <w:color w:val="000000" w:themeColor="text1"/>
                <w:lang w:val="en-US"/>
              </w:rPr>
              <w:t>T</w:t>
            </w:r>
            <w:r w:rsidRPr="004904EB">
              <w:rPr>
                <w:color w:val="000000" w:themeColor="text1"/>
              </w:rPr>
              <w:t>98 и код характера заболевания равен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травм</w:t>
            </w:r>
          </w:p>
        </w:tc>
      </w:tr>
      <w:tr w:rsidR="004904EB" w:rsidRPr="004904EB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spec</w:t>
            </w:r>
            <w:proofErr w:type="spellEnd"/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BB196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BB1960" w:rsidRPr="004904EB" w:rsidRDefault="00BB1960" w:rsidP="00BB196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 оплате по законченному случаю в поликлинике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4904EB" w:rsidRDefault="00BB1960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справочнику специальностей.</w:t>
            </w:r>
          </w:p>
        </w:tc>
      </w:tr>
    </w:tbl>
    <w:p w:rsidR="00BB1960" w:rsidRPr="004904EB" w:rsidRDefault="00BB1960" w:rsidP="00BB1960">
      <w:pPr>
        <w:rPr>
          <w:color w:val="000000" w:themeColor="text1"/>
        </w:rPr>
      </w:pPr>
      <w:r w:rsidRPr="004904EB">
        <w:rPr>
          <w:color w:val="000000" w:themeColor="text1"/>
        </w:rPr>
        <w:lastRenderedPageBreak/>
        <w:t>Примечание. Обязательно должен присутствовать, и обязательно в единственном экземпляре, элемент «</w:t>
      </w:r>
      <w:proofErr w:type="spellStart"/>
      <w:r w:rsidRPr="004904EB">
        <w:rPr>
          <w:color w:val="000000" w:themeColor="text1"/>
        </w:rPr>
        <w:t>diagnoses</w:t>
      </w:r>
      <w:proofErr w:type="spellEnd"/>
      <w:r w:rsidRPr="004904EB">
        <w:rPr>
          <w:color w:val="000000" w:themeColor="text1"/>
        </w:rPr>
        <w:t>» со значением атрибута «</w:t>
      </w:r>
      <w:proofErr w:type="spellStart"/>
      <w:r w:rsidRPr="004904EB">
        <w:rPr>
          <w:color w:val="000000" w:themeColor="text1"/>
        </w:rPr>
        <w:t>type</w:t>
      </w:r>
      <w:proofErr w:type="spellEnd"/>
      <w:r w:rsidRPr="004904EB">
        <w:rPr>
          <w:color w:val="000000" w:themeColor="text1"/>
        </w:rPr>
        <w:t>» равным «1», соответствующим основному заболеванию.</w:t>
      </w: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2" w:name="_Toc47604450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>в элемент «</w:t>
      </w:r>
      <w:proofErr w:type="spellStart"/>
      <w:r w:rsidR="003349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3349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2"/>
    </w:p>
    <w:p w:rsidR="002033F9" w:rsidRPr="004904EB" w:rsidRDefault="00334934" w:rsidP="002033F9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3033"/>
        <w:gridCol w:w="1984"/>
        <w:gridCol w:w="992"/>
        <w:gridCol w:w="2606"/>
      </w:tblGrid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division</w:t>
            </w:r>
            <w:proofErr w:type="spellEnd"/>
          </w:p>
        </w:tc>
        <w:tc>
          <w:tcPr>
            <w:tcW w:w="3033" w:type="dxa"/>
          </w:tcPr>
          <w:p w:rsidR="002033F9" w:rsidRPr="004904EB" w:rsidRDefault="002033F9" w:rsidP="008767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структурного подразделения медицинской организации, в котором оказана медицинская помощь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6" w:type="dxa"/>
          </w:tcPr>
          <w:p w:rsidR="002033F9" w:rsidRPr="004904EB" w:rsidRDefault="00334934" w:rsidP="009C75F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9C75FF">
              <w:rPr>
                <w:color w:val="000000" w:themeColor="text1"/>
                <w:lang w:val="en-US"/>
              </w:rPr>
              <w:t>5</w:t>
            </w:r>
            <w:bookmarkStart w:id="53" w:name="_GoBack"/>
            <w:bookmarkEnd w:id="53"/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finsource</w:t>
            </w:r>
            <w:proofErr w:type="spellEnd"/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Источник финансирования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Допустимое значение: «2»</w:t>
            </w: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invnumber</w:t>
            </w:r>
            <w:proofErr w:type="spellEnd"/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invdate</w:t>
            </w:r>
            <w:proofErr w:type="spellEnd"/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для повторно предъявляемых персональных счетов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2606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2033F9" w:rsidRPr="004904EB" w:rsidTr="00334934">
        <w:tc>
          <w:tcPr>
            <w:tcW w:w="1470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type_r</w:t>
            </w:r>
            <w:proofErr w:type="spellEnd"/>
          </w:p>
        </w:tc>
        <w:tc>
          <w:tcPr>
            <w:tcW w:w="303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счета</w:t>
            </w:r>
          </w:p>
        </w:tc>
        <w:tc>
          <w:tcPr>
            <w:tcW w:w="1984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2606" w:type="dxa"/>
          </w:tcPr>
          <w:p w:rsidR="00334934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1 – </w:t>
            </w:r>
            <w:proofErr w:type="gramStart"/>
            <w:r w:rsidRPr="004904EB">
              <w:rPr>
                <w:color w:val="000000" w:themeColor="text1"/>
              </w:rPr>
              <w:t>первичный</w:t>
            </w:r>
            <w:proofErr w:type="gramEnd"/>
            <w:r w:rsidRPr="004904EB">
              <w:rPr>
                <w:color w:val="000000" w:themeColor="text1"/>
              </w:rPr>
              <w:t xml:space="preserve">, 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повторный.</w:t>
            </w:r>
          </w:p>
        </w:tc>
      </w:tr>
      <w:tr w:rsidR="00C013DE" w:rsidRPr="004904EB" w:rsidTr="00C013DE">
        <w:trPr>
          <w:trHeight w:val="894"/>
        </w:trPr>
        <w:tc>
          <w:tcPr>
            <w:tcW w:w="1470" w:type="dxa"/>
          </w:tcPr>
          <w:p w:rsidR="00C013DE" w:rsidRPr="007B325E" w:rsidRDefault="00C013DE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7B325E">
              <w:rPr>
                <w:color w:val="000000" w:themeColor="text1"/>
              </w:rPr>
              <w:t>phase</w:t>
            </w:r>
            <w:proofErr w:type="spellEnd"/>
          </w:p>
        </w:tc>
        <w:tc>
          <w:tcPr>
            <w:tcW w:w="3033" w:type="dxa"/>
          </w:tcPr>
          <w:p w:rsidR="00C013DE" w:rsidRPr="007B325E" w:rsidRDefault="00C013DE" w:rsidP="00A24C9C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>Стадия заболевания</w:t>
            </w:r>
          </w:p>
        </w:tc>
        <w:tc>
          <w:tcPr>
            <w:tcW w:w="1984" w:type="dxa"/>
          </w:tcPr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 xml:space="preserve">Условно обязательный. Заполняется только при оказании </w:t>
            </w:r>
          </w:p>
          <w:p w:rsidR="00C013DE" w:rsidRPr="007B325E" w:rsidRDefault="00C013DE" w:rsidP="00C01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 xml:space="preserve">медицинской помощи в условиях </w:t>
            </w:r>
            <w:proofErr w:type="gramStart"/>
            <w:r w:rsidRPr="007B325E">
              <w:rPr>
                <w:color w:val="000000" w:themeColor="text1"/>
              </w:rPr>
              <w:t>круглосуточного</w:t>
            </w:r>
            <w:proofErr w:type="gramEnd"/>
            <w:r w:rsidRPr="007B325E">
              <w:rPr>
                <w:color w:val="000000" w:themeColor="text1"/>
              </w:rPr>
              <w:t xml:space="preserve"> и дневного стационаров по </w:t>
            </w:r>
          </w:p>
          <w:p w:rsidR="00C013DE" w:rsidRPr="007B325E" w:rsidRDefault="00C013DE" w:rsidP="009B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color w:val="000000" w:themeColor="text1"/>
                <w:lang w:val="en-US"/>
              </w:rPr>
            </w:pPr>
            <w:r w:rsidRPr="007B325E">
              <w:rPr>
                <w:color w:val="000000" w:themeColor="text1"/>
              </w:rPr>
              <w:t>профилям 0018</w:t>
            </w:r>
            <w:r w:rsidRPr="007B325E">
              <w:rPr>
                <w:color w:val="000000" w:themeColor="text1"/>
                <w:lang w:val="en-US"/>
              </w:rPr>
              <w:t>,</w:t>
            </w:r>
            <w:r w:rsidR="009B1AF2" w:rsidRPr="007B325E">
              <w:rPr>
                <w:color w:val="000000" w:themeColor="text1"/>
              </w:rPr>
              <w:t xml:space="preserve"> </w:t>
            </w:r>
            <w:r w:rsidRPr="007B325E">
              <w:rPr>
                <w:color w:val="000000" w:themeColor="text1"/>
              </w:rPr>
              <w:t xml:space="preserve">0060 </w:t>
            </w:r>
            <w:r w:rsidRPr="007B325E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992" w:type="dxa"/>
          </w:tcPr>
          <w:p w:rsidR="00C013DE" w:rsidRPr="007B325E" w:rsidRDefault="00C013DE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7B325E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2606" w:type="dxa"/>
          </w:tcPr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 xml:space="preserve">Допустимые значения: 1 – I стадия, </w:t>
            </w: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>2 – II стадия,</w:t>
            </w: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 xml:space="preserve">3 – III стадия, </w:t>
            </w: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>4 – IV стадия,</w:t>
            </w: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  <w:r w:rsidRPr="007B325E">
              <w:rPr>
                <w:color w:val="000000" w:themeColor="text1"/>
              </w:rPr>
              <w:t>5 – стадия отсутствует или не установлена.</w:t>
            </w: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</w:p>
          <w:p w:rsidR="00C013DE" w:rsidRPr="007B325E" w:rsidRDefault="00C013DE" w:rsidP="00C013DE">
            <w:pPr>
              <w:pStyle w:val="aff"/>
              <w:rPr>
                <w:color w:val="000000" w:themeColor="text1"/>
              </w:rPr>
            </w:pPr>
          </w:p>
        </w:tc>
      </w:tr>
    </w:tbl>
    <w:p w:rsidR="002033F9" w:rsidRPr="00C013DE" w:rsidRDefault="002033F9" w:rsidP="00D6589A">
      <w:pPr>
        <w:rPr>
          <w:color w:val="000000" w:themeColor="text1"/>
          <w:lang w:eastAsia="ar-SA"/>
        </w:rPr>
      </w:pPr>
    </w:p>
    <w:p w:rsidR="004C0169" w:rsidRPr="004904EB" w:rsidRDefault="00A24C9C" w:rsidP="004C016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4" w:name="_Toc47604450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r w:rsidRPr="004904EB">
        <w:rPr>
          <w:color w:val="000000" w:themeColor="text1"/>
          <w:lang w:val="en-US"/>
        </w:rPr>
        <w:t>additional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p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– Дополнительные сведения по амбулаторно-поликлинической помощи»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4C0169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4"/>
    </w:p>
    <w:p w:rsidR="00A24C9C" w:rsidRPr="004904EB" w:rsidRDefault="004C0169" w:rsidP="004C0169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835"/>
        <w:gridCol w:w="2126"/>
        <w:gridCol w:w="851"/>
        <w:gridCol w:w="2693"/>
      </w:tblGrid>
      <w:tr w:rsidR="004904EB" w:rsidRPr="004904EB" w:rsidTr="00A578CE">
        <w:tc>
          <w:tcPr>
            <w:tcW w:w="1444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1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3" w:type="dxa"/>
            <w:vAlign w:val="center"/>
          </w:tcPr>
          <w:p w:rsidR="00A24C9C" w:rsidRPr="004904EB" w:rsidRDefault="00A24C9C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ad_pur</w:t>
            </w:r>
            <w:proofErr w:type="spellEnd"/>
          </w:p>
        </w:tc>
        <w:tc>
          <w:tcPr>
            <w:tcW w:w="2835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Цель обращения</w:t>
            </w:r>
          </w:p>
        </w:tc>
        <w:tc>
          <w:tcPr>
            <w:tcW w:w="2126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</w:tcPr>
          <w:p w:rsidR="004C0169" w:rsidRPr="004904EB" w:rsidRDefault="004C0169" w:rsidP="004C0169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справочнику целей обращения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togmh</w:t>
            </w:r>
            <w:proofErr w:type="spellEnd"/>
          </w:p>
        </w:tc>
        <w:tc>
          <w:tcPr>
            <w:tcW w:w="2835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оказываемой медицинской помощи (пункт 10 статистического талона)</w:t>
            </w:r>
          </w:p>
        </w:tc>
        <w:tc>
          <w:tcPr>
            <w:tcW w:w="2126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1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«1», «2», «3», «4», «5».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g_health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Группа здоровья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4C016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F1266F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4904EB" w:rsidRDefault="00FE664C" w:rsidP="007B325E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 xml:space="preserve">Допустимые значения: «1», «2», </w:t>
            </w:r>
            <w:r w:rsidR="007B325E" w:rsidRPr="009F1F02">
              <w:rPr>
                <w:color w:val="000000" w:themeColor="text1"/>
              </w:rPr>
              <w:t xml:space="preserve">«3», </w:t>
            </w:r>
            <w:r w:rsidR="00F1266F" w:rsidRPr="009F1F02">
              <w:rPr>
                <w:color w:val="000000" w:themeColor="text1"/>
              </w:rPr>
              <w:t>«3А», «3Б»</w:t>
            </w:r>
            <w:r w:rsidR="007B325E" w:rsidRPr="009F1F02">
              <w:rPr>
                <w:color w:val="000000" w:themeColor="text1"/>
              </w:rPr>
              <w:t xml:space="preserve"> , «4», «5».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locality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4904EB" w:rsidRDefault="00D305E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1-</w:t>
            </w:r>
            <w:r w:rsidRPr="004904EB">
              <w:rPr>
                <w:color w:val="000000" w:themeColor="text1"/>
              </w:rPr>
              <w:t>городская, 2-сельская</w:t>
            </w:r>
          </w:p>
        </w:tc>
      </w:tr>
      <w:tr w:rsidR="004904EB" w:rsidRPr="004904EB" w:rsidTr="00A578CE">
        <w:trPr>
          <w:trHeight w:val="575"/>
        </w:trPr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rStyle w:val="shorttext"/>
                <w:color w:val="000000" w:themeColor="text1"/>
              </w:rPr>
              <w:t>appointment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Выданные назначения после прохождения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A578CE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обязательно при проведении диспансеризации и при значении атрибута </w:t>
            </w:r>
            <w:proofErr w:type="spellStart"/>
            <w:r w:rsidRPr="004904EB">
              <w:rPr>
                <w:color w:val="000000" w:themeColor="text1"/>
              </w:rPr>
              <w:t>g_health</w:t>
            </w:r>
            <w:proofErr w:type="spellEnd"/>
            <w:r w:rsidRPr="004904EB">
              <w:rPr>
                <w:color w:val="000000" w:themeColor="text1"/>
              </w:rPr>
              <w:t xml:space="preserve"> - «2»,  «3А», «3Б»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014FF3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4904EB" w:rsidRDefault="00014FF3" w:rsidP="00014FF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1000 символов</w:t>
            </w:r>
          </w:p>
        </w:tc>
      </w:tr>
    </w:tbl>
    <w:p w:rsidR="00A24C9C" w:rsidRPr="004904EB" w:rsidRDefault="00A24C9C" w:rsidP="00D6589A">
      <w:pPr>
        <w:rPr>
          <w:color w:val="000000" w:themeColor="text1"/>
          <w:lang w:eastAsia="ar-SA"/>
        </w:rPr>
      </w:pPr>
    </w:p>
    <w:p w:rsidR="00334934" w:rsidRPr="004904EB" w:rsidRDefault="00334934" w:rsidP="0033493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5" w:name="_Toc47604450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h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d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по круглосуточному или дневному стационару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A24C9C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5"/>
    </w:p>
    <w:p w:rsidR="00334934" w:rsidRPr="004904EB" w:rsidRDefault="00334934" w:rsidP="00334934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n_ward</w:t>
            </w:r>
            <w:proofErr w:type="spellEnd"/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палаты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4</w:t>
            </w:r>
            <w:r w:rsidRPr="004904EB">
              <w:rPr>
                <w:color w:val="000000" w:themeColor="text1"/>
                <w:lang w:val="en-US"/>
              </w:rPr>
              <w:t xml:space="preserve"> </w:t>
            </w:r>
            <w:r w:rsidRPr="004904EB">
              <w:rPr>
                <w:color w:val="000000" w:themeColor="text1"/>
              </w:rPr>
              <w:t>знаков.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c_abortion</w:t>
            </w:r>
            <w:proofErr w:type="spellEnd"/>
          </w:p>
        </w:tc>
        <w:tc>
          <w:tcPr>
            <w:tcW w:w="2749" w:type="dxa"/>
          </w:tcPr>
          <w:p w:rsidR="00334934" w:rsidRPr="004904EB" w:rsidRDefault="00334934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Код вида аборта. </w:t>
            </w:r>
          </w:p>
        </w:tc>
        <w:tc>
          <w:tcPr>
            <w:tcW w:w="2126" w:type="dxa"/>
          </w:tcPr>
          <w:p w:rsidR="00334934" w:rsidRPr="004904EB" w:rsidRDefault="00334934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  <w:r w:rsidR="00FE664C" w:rsidRPr="004904EB">
              <w:rPr>
                <w:color w:val="000000" w:themeColor="text1"/>
              </w:rPr>
              <w:t xml:space="preserve">. </w:t>
            </w:r>
            <w:r w:rsidR="00FE664C" w:rsidRPr="004904EB">
              <w:rPr>
                <w:color w:val="000000" w:themeColor="text1"/>
              </w:rPr>
              <w:lastRenderedPageBreak/>
              <w:t>Заполняется при диагнозах</w:t>
            </w:r>
            <w:r w:rsidR="003C1DD9" w:rsidRPr="004904EB">
              <w:rPr>
                <w:color w:val="000000" w:themeColor="text1"/>
              </w:rPr>
              <w:t xml:space="preserve"> </w:t>
            </w:r>
            <w:r w:rsidR="00FE664C" w:rsidRPr="004904EB">
              <w:rPr>
                <w:color w:val="000000" w:themeColor="text1"/>
              </w:rPr>
              <w:t>(</w:t>
            </w:r>
            <w:proofErr w:type="gramStart"/>
            <w:r w:rsidR="00FE664C" w:rsidRPr="004904EB">
              <w:rPr>
                <w:color w:val="000000" w:themeColor="text1"/>
              </w:rPr>
              <w:t>основной</w:t>
            </w:r>
            <w:proofErr w:type="gramEnd"/>
            <w:r w:rsidR="00FE664C" w:rsidRPr="004904EB">
              <w:rPr>
                <w:color w:val="000000" w:themeColor="text1"/>
              </w:rPr>
              <w:t xml:space="preserve">, осложнение) </w:t>
            </w:r>
            <w:r w:rsidR="00FE664C" w:rsidRPr="004904EB">
              <w:rPr>
                <w:color w:val="000000" w:themeColor="text1"/>
                <w:lang w:val="en-US"/>
              </w:rPr>
              <w:t>O</w:t>
            </w:r>
            <w:r w:rsidR="00FE664C" w:rsidRPr="004904EB">
              <w:rPr>
                <w:color w:val="000000" w:themeColor="text1"/>
              </w:rPr>
              <w:t>02-</w:t>
            </w:r>
            <w:r w:rsidR="00FE664C" w:rsidRPr="004904EB">
              <w:rPr>
                <w:color w:val="000000" w:themeColor="text1"/>
                <w:lang w:val="en-US"/>
              </w:rPr>
              <w:t>O</w:t>
            </w:r>
            <w:r w:rsidR="00FE664C" w:rsidRPr="004904EB">
              <w:rPr>
                <w:color w:val="000000" w:themeColor="text1"/>
              </w:rPr>
              <w:t>07(включая подрубрики)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byte</w:t>
            </w:r>
          </w:p>
        </w:tc>
        <w:tc>
          <w:tcPr>
            <w:tcW w:w="2747" w:type="dxa"/>
          </w:tcPr>
          <w:p w:rsidR="00334934" w:rsidRPr="004904EB" w:rsidRDefault="00FE664C" w:rsidP="00FE664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</w:t>
            </w:r>
            <w:r w:rsidR="00334934" w:rsidRPr="004904EB">
              <w:rPr>
                <w:color w:val="000000" w:themeColor="text1"/>
              </w:rPr>
              <w:t xml:space="preserve"> знак</w:t>
            </w:r>
            <w:r w:rsidRPr="004904EB">
              <w:rPr>
                <w:color w:val="000000" w:themeColor="text1"/>
              </w:rPr>
              <w:t>а</w:t>
            </w:r>
            <w:r w:rsidR="00334934" w:rsidRPr="004904EB">
              <w:rPr>
                <w:color w:val="000000" w:themeColor="text1"/>
              </w:rPr>
              <w:t xml:space="preserve">. </w:t>
            </w:r>
            <w:proofErr w:type="gramStart"/>
            <w:r w:rsidR="00334934" w:rsidRPr="004904EB">
              <w:rPr>
                <w:color w:val="000000" w:themeColor="text1"/>
              </w:rPr>
              <w:t xml:space="preserve">Согласно </w:t>
            </w:r>
            <w:r w:rsidRPr="004904EB">
              <w:rPr>
                <w:color w:val="000000" w:themeColor="text1"/>
              </w:rPr>
              <w:t>справочника</w:t>
            </w:r>
            <w:proofErr w:type="gramEnd"/>
            <w:r w:rsidRPr="004904EB">
              <w:rPr>
                <w:color w:val="000000" w:themeColor="text1"/>
              </w:rPr>
              <w:t xml:space="preserve"> НСИ.</w:t>
            </w:r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pregnancy</w:t>
            </w:r>
            <w:proofErr w:type="spellEnd"/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срока прерывания беременности. 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</w:t>
            </w:r>
            <w:proofErr w:type="gramStart"/>
            <w:r w:rsidRPr="004904EB">
              <w:rPr>
                <w:color w:val="000000" w:themeColor="text1"/>
              </w:rPr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4904EB" w:rsidRPr="004904EB" w:rsidTr="00F87939">
        <w:tc>
          <w:tcPr>
            <w:tcW w:w="1470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c_childbirth</w:t>
            </w:r>
            <w:proofErr w:type="spellEnd"/>
          </w:p>
        </w:tc>
        <w:tc>
          <w:tcPr>
            <w:tcW w:w="2749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беременности женщины. Зап</w:t>
            </w:r>
            <w:r w:rsidR="00FE664C" w:rsidRPr="004904EB">
              <w:rPr>
                <w:color w:val="000000" w:themeColor="text1"/>
              </w:rPr>
              <w:t>олняется при выборе на оплату К</w:t>
            </w:r>
            <w:proofErr w:type="gramStart"/>
            <w:r w:rsidR="00FE664C" w:rsidRPr="004904EB">
              <w:rPr>
                <w:color w:val="000000" w:themeColor="text1"/>
                <w:lang w:val="en-US"/>
              </w:rPr>
              <w:t>C</w:t>
            </w:r>
            <w:proofErr w:type="gramEnd"/>
            <w:r w:rsidRPr="004904EB">
              <w:rPr>
                <w:color w:val="000000" w:themeColor="text1"/>
              </w:rPr>
              <w:t>Г абортов.</w:t>
            </w:r>
          </w:p>
        </w:tc>
        <w:tc>
          <w:tcPr>
            <w:tcW w:w="2126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3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знак. </w:t>
            </w:r>
            <w:proofErr w:type="gramStart"/>
            <w:r w:rsidRPr="004904EB">
              <w:rPr>
                <w:color w:val="000000" w:themeColor="text1"/>
              </w:rPr>
              <w:t xml:space="preserve">Согласно утвержденной статистической карты выбывшего из стационара.  </w:t>
            </w:r>
            <w:proofErr w:type="gramEnd"/>
          </w:p>
        </w:tc>
      </w:tr>
      <w:tr w:rsidR="004904EB" w:rsidRPr="004904EB" w:rsidTr="00F87939">
        <w:tc>
          <w:tcPr>
            <w:tcW w:w="1470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expert</w:t>
            </w:r>
            <w:proofErr w:type="spellEnd"/>
          </w:p>
        </w:tc>
        <w:tc>
          <w:tcPr>
            <w:tcW w:w="2749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Признак </w:t>
            </w:r>
            <w:r w:rsidR="00F177C3">
              <w:rPr>
                <w:color w:val="000000" w:themeColor="text1"/>
              </w:rPr>
              <w:t>дополнительного</w:t>
            </w:r>
            <w:r w:rsidRPr="004904EB">
              <w:rPr>
                <w:color w:val="000000" w:themeColor="text1"/>
              </w:rPr>
              <w:t xml:space="preserve"> возмещения </w:t>
            </w:r>
          </w:p>
        </w:tc>
        <w:tc>
          <w:tcPr>
            <w:tcW w:w="2126" w:type="dxa"/>
          </w:tcPr>
          <w:p w:rsidR="00A24C9C" w:rsidRPr="004904EB" w:rsidRDefault="00F177C3" w:rsidP="00A24C9C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Необязательно</w:t>
            </w:r>
          </w:p>
        </w:tc>
        <w:tc>
          <w:tcPr>
            <w:tcW w:w="993" w:type="dxa"/>
          </w:tcPr>
          <w:p w:rsidR="00A24C9C" w:rsidRPr="004904EB" w:rsidRDefault="0000473B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747" w:type="dxa"/>
          </w:tcPr>
          <w:p w:rsidR="0000473B" w:rsidRPr="004904EB" w:rsidRDefault="0000473B" w:rsidP="0000473B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F87939">
        <w:tc>
          <w:tcPr>
            <w:tcW w:w="1470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act_expert</w:t>
            </w:r>
            <w:proofErr w:type="spellEnd"/>
          </w:p>
        </w:tc>
        <w:tc>
          <w:tcPr>
            <w:tcW w:w="2749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Описание </w:t>
            </w:r>
          </w:p>
        </w:tc>
        <w:tc>
          <w:tcPr>
            <w:tcW w:w="2126" w:type="dxa"/>
          </w:tcPr>
          <w:p w:rsidR="00A24C9C" w:rsidRPr="004904EB" w:rsidRDefault="00A24C9C" w:rsidP="00F177C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при </w:t>
            </w:r>
            <w:r w:rsidR="0000473B" w:rsidRPr="004904EB">
              <w:rPr>
                <w:color w:val="000000" w:themeColor="text1"/>
              </w:rPr>
              <w:t>наличии атрибут</w:t>
            </w:r>
            <w:r w:rsidR="00F177C3">
              <w:rPr>
                <w:color w:val="000000" w:themeColor="text1"/>
              </w:rPr>
              <w:t>а</w:t>
            </w:r>
            <w:r w:rsidR="0000473B"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</w:rPr>
              <w:t>«</w:t>
            </w:r>
            <w:proofErr w:type="spellStart"/>
            <w:r w:rsidRPr="004904EB">
              <w:rPr>
                <w:color w:val="000000" w:themeColor="text1"/>
              </w:rPr>
              <w:t>expert</w:t>
            </w:r>
            <w:proofErr w:type="spellEnd"/>
            <w:r w:rsidR="0000473B" w:rsidRPr="004904EB">
              <w:rPr>
                <w:color w:val="000000" w:themeColor="text1"/>
              </w:rPr>
              <w:t xml:space="preserve">» </w:t>
            </w:r>
          </w:p>
        </w:tc>
        <w:tc>
          <w:tcPr>
            <w:tcW w:w="993" w:type="dxa"/>
          </w:tcPr>
          <w:p w:rsidR="00A24C9C" w:rsidRPr="004904EB" w:rsidRDefault="00A24C9C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747" w:type="dxa"/>
          </w:tcPr>
          <w:p w:rsidR="00A24C9C" w:rsidRPr="004904EB" w:rsidRDefault="00A24C9C" w:rsidP="00A24C9C">
            <w:pPr>
              <w:pStyle w:val="aff"/>
              <w:rPr>
                <w:b/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2000 символов</w:t>
            </w:r>
          </w:p>
        </w:tc>
      </w:tr>
    </w:tbl>
    <w:p w:rsidR="00F87939" w:rsidRPr="004904EB" w:rsidRDefault="00F87939" w:rsidP="00F8793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6" w:name="_Toc47604450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 по скорой медицинской помощи», входящего в элемент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Дополнительные сведения» 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6"/>
    </w:p>
    <w:p w:rsidR="00F87939" w:rsidRPr="004904EB" w:rsidRDefault="00F87939" w:rsidP="00F87939">
      <w:pPr>
        <w:rPr>
          <w:color w:val="000000" w:themeColor="text1"/>
          <w:lang w:eastAsia="ar-SA"/>
        </w:rPr>
      </w:pPr>
      <w:r w:rsidRPr="004904EB">
        <w:rPr>
          <w:color w:val="000000" w:themeColor="text1"/>
        </w:rPr>
        <w:t>Элемент обязательный для поставщика услуг исходя из условий заполнения.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Повод к вызову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поводов к вызову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s_occasion</w:t>
            </w:r>
            <w:proofErr w:type="spellEnd"/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повторного вызова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повторных поводов к вызову. 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call</w:t>
            </w:r>
            <w:proofErr w:type="spellEnd"/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вызовов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выезда с опозданием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причин выезда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места вызова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вызова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Причина несчастного случая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причин несчастного случая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Общее состояние больного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видов состояний больного по СМП</w:t>
            </w:r>
          </w:p>
        </w:tc>
      </w:tr>
      <w:tr w:rsidR="004904EB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lastRenderedPageBreak/>
              <w:t>result_t</w:t>
            </w:r>
            <w:proofErr w:type="spellEnd"/>
          </w:p>
        </w:tc>
        <w:tc>
          <w:tcPr>
            <w:tcW w:w="2884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Результат выезда</w:t>
            </w:r>
          </w:p>
        </w:tc>
        <w:tc>
          <w:tcPr>
            <w:tcW w:w="190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integer</w:t>
            </w:r>
            <w:proofErr w:type="spellEnd"/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выезда</w:t>
            </w:r>
          </w:p>
        </w:tc>
      </w:tr>
      <w:tr w:rsidR="00F87939" w:rsidRPr="004904EB" w:rsidTr="00964F75">
        <w:tc>
          <w:tcPr>
            <w:tcW w:w="0" w:type="auto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kilometrage</w:t>
            </w:r>
            <w:proofErr w:type="spellEnd"/>
          </w:p>
        </w:tc>
        <w:tc>
          <w:tcPr>
            <w:tcW w:w="2884" w:type="dxa"/>
          </w:tcPr>
          <w:p w:rsidR="00F87939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Километраж выезда</w:t>
            </w:r>
          </w:p>
        </w:tc>
        <w:tc>
          <w:tcPr>
            <w:tcW w:w="1909" w:type="dxa"/>
          </w:tcPr>
          <w:p w:rsidR="00F87939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5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4904EB" w:rsidRDefault="00F87939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6 символов. 2 десятичных знака.</w:t>
            </w:r>
          </w:p>
        </w:tc>
      </w:tr>
    </w:tbl>
    <w:p w:rsidR="00334934" w:rsidRPr="004904EB" w:rsidRDefault="00334934" w:rsidP="00334934">
      <w:pPr>
        <w:rPr>
          <w:color w:val="000000" w:themeColor="text1"/>
          <w:lang w:eastAsia="ar-SA"/>
        </w:rPr>
      </w:pPr>
    </w:p>
    <w:p w:rsidR="002C679E" w:rsidRPr="004904EB" w:rsidRDefault="002C679E" w:rsidP="002C679E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7" w:name="_Toc47604450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события»,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times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Дата и время событий»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7"/>
    </w:p>
    <w:p w:rsidR="002C679E" w:rsidRPr="004904EB" w:rsidRDefault="002C679E" w:rsidP="002C679E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требований на оплату по скорой медицинской помощи.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4904EB" w:rsidRPr="004904EB" w:rsidTr="002C679E">
        <w:trPr>
          <w:cantSplit/>
        </w:trPr>
        <w:tc>
          <w:tcPr>
            <w:tcW w:w="0" w:type="auto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85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164" w:type="dxa"/>
            <w:vAlign w:val="center"/>
          </w:tcPr>
          <w:p w:rsidR="002C679E" w:rsidRPr="004904EB" w:rsidRDefault="002C679E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type_time</w:t>
            </w:r>
            <w:proofErr w:type="spellEnd"/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события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событий</w:t>
            </w: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time</w:t>
            </w:r>
            <w:proofErr w:type="spellEnd"/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dateTime</w:t>
            </w:r>
            <w:proofErr w:type="spellEnd"/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C679E">
        <w:trPr>
          <w:cantSplit/>
        </w:trPr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ogrn_m</w:t>
            </w:r>
            <w:proofErr w:type="spellEnd"/>
          </w:p>
        </w:tc>
        <w:tc>
          <w:tcPr>
            <w:tcW w:w="2985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ОГРН МО, в </w:t>
            </w:r>
            <w:proofErr w:type="gramStart"/>
            <w:r w:rsidRPr="004904EB">
              <w:rPr>
                <w:color w:val="000000" w:themeColor="text1"/>
              </w:rPr>
              <w:t>которую</w:t>
            </w:r>
            <w:proofErr w:type="gramEnd"/>
            <w:r w:rsidRPr="004904EB">
              <w:rPr>
                <w:color w:val="000000" w:themeColor="text1"/>
              </w:rPr>
              <w:t xml:space="preserve"> доставлен пациент</w:t>
            </w:r>
          </w:p>
        </w:tc>
        <w:tc>
          <w:tcPr>
            <w:tcW w:w="2552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при наличии </w:t>
            </w:r>
            <w:proofErr w:type="spellStart"/>
            <w:r w:rsidRPr="004904EB">
              <w:rPr>
                <w:color w:val="000000" w:themeColor="text1"/>
              </w:rPr>
              <w:t>времении</w:t>
            </w:r>
            <w:proofErr w:type="spellEnd"/>
            <w:r w:rsidRPr="004904EB">
              <w:rPr>
                <w:color w:val="000000" w:themeColor="text1"/>
              </w:rPr>
              <w:t xml:space="preserve"> «Дата и время прибытия в МО»</w:t>
            </w:r>
          </w:p>
        </w:tc>
        <w:tc>
          <w:tcPr>
            <w:tcW w:w="0" w:type="auto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164" w:type="dxa"/>
          </w:tcPr>
          <w:p w:rsidR="002C679E" w:rsidRPr="004904EB" w:rsidRDefault="002C679E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</w:t>
            </w: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444E30" w:rsidRPr="004904EB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8" w:name="_Toc47604450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</w:t>
      </w:r>
      <w:proofErr w:type="gram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Осложнение</w:t>
      </w:r>
      <w:proofErr w:type="gram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выявленное на выезде бригадой скорой медицинской помощи», входящего</w:t>
      </w:r>
      <w:r w:rsidR="009B1AF2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complications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Осложнения выявленные на выезде бригадой скорой медицинской помощи»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8"/>
    </w:p>
    <w:p w:rsidR="00444E30" w:rsidRPr="004904EB" w:rsidRDefault="00444E30" w:rsidP="00444E30">
      <w:pPr>
        <w:rPr>
          <w:color w:val="000000" w:themeColor="text1"/>
        </w:rPr>
      </w:pPr>
      <w:r w:rsidRPr="004904EB">
        <w:rPr>
          <w:color w:val="000000" w:themeColor="text1"/>
        </w:rPr>
        <w:t xml:space="preserve">Элемент условно обязательный для требований на оплату по скорой </w:t>
      </w:r>
      <w:r w:rsidR="004E4AA8" w:rsidRPr="004904EB">
        <w:rPr>
          <w:color w:val="000000" w:themeColor="text1"/>
        </w:rPr>
        <w:t>медицинской</w:t>
      </w:r>
      <w:r w:rsidRPr="004904EB">
        <w:rPr>
          <w:color w:val="000000" w:themeColor="text1"/>
        </w:rPr>
        <w:t xml:space="preserve"> помощи.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4904EB" w:rsidRPr="004904EB" w:rsidTr="00444E30">
        <w:trPr>
          <w:cantSplit/>
        </w:trPr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4411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444E30">
        <w:trPr>
          <w:cantSplit/>
        </w:trPr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осложнения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Из справочника осложнений по СМП. </w:t>
            </w:r>
          </w:p>
        </w:tc>
      </w:tr>
    </w:tbl>
    <w:p w:rsidR="007A23BA" w:rsidRPr="004904EB" w:rsidRDefault="007A23BA" w:rsidP="00D6589A">
      <w:pPr>
        <w:rPr>
          <w:color w:val="000000" w:themeColor="text1"/>
          <w:lang w:eastAsia="ar-SA"/>
        </w:rPr>
      </w:pPr>
    </w:p>
    <w:p w:rsidR="00444E30" w:rsidRPr="004904EB" w:rsidRDefault="00444E30" w:rsidP="00444E30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59" w:name="_Toc47604450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brigade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structure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Состав бригады скорой медицинской помощи», входящего в элемент «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f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59"/>
    </w:p>
    <w:p w:rsidR="00444E30" w:rsidRPr="004904EB" w:rsidRDefault="00444E30" w:rsidP="00444E30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обязательный.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4904EB" w:rsidRPr="004904EB" w:rsidTr="00964F75"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017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93" w:type="dxa"/>
            <w:vAlign w:val="center"/>
          </w:tcPr>
          <w:p w:rsidR="00444E30" w:rsidRPr="004904EB" w:rsidRDefault="00444E30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one_assistent</w:t>
            </w:r>
            <w:proofErr w:type="spellEnd"/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two_assistent</w:t>
            </w:r>
            <w:proofErr w:type="spellEnd"/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  <w:tr w:rsidR="004904EB" w:rsidRPr="004904EB" w:rsidTr="00964F75"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driver</w:t>
            </w:r>
          </w:p>
        </w:tc>
        <w:tc>
          <w:tcPr>
            <w:tcW w:w="3017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0" w:type="auto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4904EB" w:rsidRDefault="00444E30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1.</w:t>
            </w:r>
          </w:p>
        </w:tc>
      </w:tr>
    </w:tbl>
    <w:p w:rsidR="00444E30" w:rsidRPr="004904EB" w:rsidRDefault="00444E30" w:rsidP="00444E30">
      <w:pPr>
        <w:ind w:firstLine="0"/>
        <w:rPr>
          <w:color w:val="000000" w:themeColor="text1"/>
        </w:rPr>
      </w:pPr>
    </w:p>
    <w:p w:rsidR="00CF7040" w:rsidRPr="004904EB" w:rsidRDefault="00AA7177" w:rsidP="00C07844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0" w:name="_Toc476044510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="00CF7040" w:rsidRPr="004904EB">
        <w:rPr>
          <w:rStyle w:val="b1"/>
          <w:rFonts w:ascii="Cambria" w:hAnsi="Cambria" w:cs="Cambria"/>
          <w:b/>
          <w:bCs/>
          <w:color w:val="000000" w:themeColor="text1"/>
        </w:rPr>
        <w:t>elem</w:t>
      </w:r>
      <w:proofErr w:type="spellEnd"/>
      <w:r w:rsidR="00CF7040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</w:t>
      </w:r>
      <w:r w:rsidR="00C07844" w:rsidRPr="004904EB">
        <w:rPr>
          <w:rStyle w:val="b1"/>
          <w:rFonts w:ascii="Cambria" w:hAnsi="Cambria" w:cs="Cambria"/>
          <w:b/>
          <w:bCs/>
          <w:color w:val="000000" w:themeColor="text1"/>
        </w:rPr>
        <w:t>Сумма по элементу персонального счета»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sum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Суммы по 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персональному счету</w:t>
      </w:r>
      <w:r w:rsidR="00A714F9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элемента «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personal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_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account</w:t>
      </w:r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0"/>
      <w:r w:rsidR="00606534"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</w:t>
      </w:r>
    </w:p>
    <w:p w:rsidR="00C07844" w:rsidRPr="004904EB" w:rsidRDefault="00606534" w:rsidP="00C07844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Обязательный элемент.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4904EB" w:rsidRPr="004904EB" w:rsidTr="00B03166">
        <w:trPr>
          <w:cantSplit/>
        </w:trPr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vAlign w:val="center"/>
          </w:tcPr>
          <w:p w:rsidR="00C07844" w:rsidRPr="004904EB" w:rsidRDefault="00C07844" w:rsidP="00B03166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type_acc</w:t>
            </w:r>
            <w:proofErr w:type="spellEnd"/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 элемента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A87835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B03166">
        <w:trPr>
          <w:cantSplit/>
        </w:trPr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</w:t>
            </w:r>
            <w:proofErr w:type="spellEnd"/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4904EB" w:rsidRDefault="00C07844" w:rsidP="00B0316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C07844" w:rsidRPr="004904EB" w:rsidRDefault="00C07844" w:rsidP="00C07844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1" w:name="_Toc476044511"/>
      <w:bookmarkStart w:id="62" w:name="_Toc233473442"/>
      <w:bookmarkEnd w:id="3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color w:val="000000" w:themeColor="text1"/>
          <w:lang w:val="en-US"/>
        </w:rPr>
        <w:t>smo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Результаты проверки СМО»</w:t>
      </w:r>
      <w:bookmarkEnd w:id="61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</w:t>
      </w:r>
      <w:r w:rsidR="00334934" w:rsidRPr="004904EB">
        <w:rPr>
          <w:color w:val="000000" w:themeColor="text1"/>
        </w:rPr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4904EB" w:rsidRPr="004904EB" w:rsidTr="00A24C9C">
        <w:tc>
          <w:tcPr>
            <w:tcW w:w="1160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268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827" w:type="dxa"/>
            <w:vAlign w:val="center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160" w:type="dxa"/>
          </w:tcPr>
          <w:p w:rsidR="002033F9" w:rsidRPr="004904EB" w:rsidRDefault="002033F9" w:rsidP="00A24C9C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3" w:type="dxa"/>
          </w:tcPr>
          <w:p w:rsidR="002033F9" w:rsidRPr="004904EB" w:rsidRDefault="002033F9" w:rsidP="00A24C9C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2033F9" w:rsidRPr="004904EB" w:rsidRDefault="002033F9" w:rsidP="001D43E1">
            <w:pPr>
              <w:pStyle w:val="aff"/>
              <w:numPr>
                <w:ilvl w:val="0"/>
                <w:numId w:val="5"/>
              </w:numPr>
              <w:ind w:hanging="72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Счет принят к оплате;</w:t>
            </w:r>
          </w:p>
          <w:p w:rsidR="002033F9" w:rsidRPr="004904EB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Счет принят к оплате, но будет проведена экспертиза;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4-Счет не </w:t>
            </w:r>
            <w:proofErr w:type="gramStart"/>
            <w:r w:rsidRPr="004904EB">
              <w:rPr>
                <w:color w:val="000000" w:themeColor="text1"/>
              </w:rPr>
              <w:t>принят</w:t>
            </w:r>
            <w:proofErr w:type="gramEnd"/>
            <w:r w:rsidRPr="004904EB">
              <w:rPr>
                <w:color w:val="000000" w:themeColor="text1"/>
              </w:rPr>
              <w:t xml:space="preserve"> к оплате.</w:t>
            </w:r>
          </w:p>
        </w:tc>
      </w:tr>
    </w:tbl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3" w:name="_Toc47604451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ps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4904EB">
        <w:rPr>
          <w:color w:val="000000" w:themeColor="text1"/>
        </w:rPr>
        <w:t>нализ действительности полиса на момент оказания услуги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3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an_ps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действительности полиса на момент оказания услуги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polisser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 символов. 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22 символов. </w:t>
            </w: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begin_date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начала действия </w:t>
            </w:r>
            <w:r w:rsidRPr="004904EB">
              <w:rPr>
                <w:color w:val="000000" w:themeColor="text1"/>
              </w:rPr>
              <w:lastRenderedPageBreak/>
              <w:t>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lastRenderedPageBreak/>
              <w:t xml:space="preserve">Условно </w:t>
            </w:r>
            <w:r w:rsidRPr="004904EB">
              <w:rPr>
                <w:color w:val="000000" w:themeColor="text1"/>
              </w:rPr>
              <w:lastRenderedPageBreak/>
              <w:t>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date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end_date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окончания действия полиса ОМС</w:t>
            </w:r>
          </w:p>
        </w:tc>
        <w:tc>
          <w:tcPr>
            <w:tcW w:w="1821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0" w:type="auto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proofErr w:type="spellStart"/>
            <w:r w:rsidRPr="004904EB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0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4" w:name="_Toc47604451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sum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4904EB">
        <w:rPr>
          <w:color w:val="000000" w:themeColor="text1"/>
        </w:rPr>
        <w:t xml:space="preserve"> Анализ заявленной стоимости персонального счета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4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an_sum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83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заявленной стоимости персонального счета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d</w:t>
            </w:r>
            <w:proofErr w:type="spellStart"/>
            <w:r w:rsidRPr="004904EB">
              <w:rPr>
                <w:color w:val="000000" w:themeColor="text1"/>
              </w:rPr>
              <w:t>ate</w:t>
            </w:r>
            <w:proofErr w:type="spellEnd"/>
            <w:r w:rsidRPr="004904EB">
              <w:rPr>
                <w:color w:val="000000" w:themeColor="text1"/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выставления счета, в котором была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provcode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поставщика услуг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 символа. Из справочника поставщиков (МО). 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provname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120 символов. Из справочника поставщиков (МО). 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n_pp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Уникальный порядковый номер персонального счета в требовании, в котором была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curestart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начала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tabs>
                <w:tab w:val="left" w:pos="516"/>
              </w:tabs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cureend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Дата окончания лечения по стационарному случаю персонального счета, в котором была оказана услуга, пересекающаяся </w:t>
            </w:r>
            <w:proofErr w:type="gramStart"/>
            <w:r w:rsidRPr="004904EB">
              <w:rPr>
                <w:color w:val="000000" w:themeColor="text1"/>
              </w:rPr>
              <w:t>с</w:t>
            </w:r>
            <w:proofErr w:type="gramEnd"/>
            <w:r w:rsidRPr="004904EB">
              <w:rPr>
                <w:color w:val="000000" w:themeColor="text1"/>
              </w:rPr>
              <w:t xml:space="preserve"> выставленной.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doctor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14 символов. </w:t>
            </w:r>
            <w:r w:rsidR="00334934" w:rsidRPr="004904EB">
              <w:rPr>
                <w:color w:val="000000" w:themeColor="text1"/>
              </w:rPr>
              <w:t>Формат: XXX-XXX-XXX XX</w:t>
            </w:r>
          </w:p>
        </w:tc>
      </w:tr>
      <w:tr w:rsidR="004904EB" w:rsidRPr="004904EB" w:rsidTr="002A0068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proofErr w:type="spellStart"/>
            <w:r w:rsidRPr="004904EB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340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952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88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lastRenderedPageBreak/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4904EB" w:rsidRDefault="002033F9" w:rsidP="002033F9">
      <w:pPr>
        <w:rPr>
          <w:color w:val="000000" w:themeColor="text1"/>
          <w:lang w:eastAsia="ar-SA"/>
        </w:rPr>
      </w:pPr>
    </w:p>
    <w:p w:rsidR="002033F9" w:rsidRPr="004904EB" w:rsidRDefault="002033F9" w:rsidP="002033F9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5" w:name="_Toc476044514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proofErr w:type="spellStart"/>
      <w:r w:rsidRPr="004904EB">
        <w:rPr>
          <w:color w:val="000000" w:themeColor="text1"/>
          <w:lang w:val="en-US"/>
        </w:rPr>
        <w:t>mes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</w:t>
      </w:r>
      <w:r w:rsidRPr="004904EB">
        <w:rPr>
          <w:color w:val="000000" w:themeColor="text1"/>
        </w:rPr>
        <w:t xml:space="preserve"> Анализ лечения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5"/>
    </w:p>
    <w:p w:rsidR="002033F9" w:rsidRPr="004904EB" w:rsidRDefault="002033F9" w:rsidP="002033F9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an_mes</w:t>
            </w:r>
            <w:proofErr w:type="spellEnd"/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992" w:type="dxa"/>
          </w:tcPr>
          <w:p w:rsidR="002033F9" w:rsidRPr="004904EB" w:rsidRDefault="00F852D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лечения</w:t>
            </w: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tabs>
                <w:tab w:val="left" w:pos="0"/>
              </w:tabs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mkb</w:t>
            </w:r>
            <w:proofErr w:type="spellEnd"/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 МКБ-Х</w:t>
            </w:r>
          </w:p>
        </w:tc>
        <w:tc>
          <w:tcPr>
            <w:tcW w:w="1843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24C9C">
        <w:tc>
          <w:tcPr>
            <w:tcW w:w="124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c</w:t>
            </w:r>
            <w:proofErr w:type="spellStart"/>
            <w:r w:rsidRPr="004904EB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77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43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2033F9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992" w:type="dxa"/>
          </w:tcPr>
          <w:p w:rsidR="002033F9" w:rsidRPr="004904EB" w:rsidRDefault="002033F9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4904EB" w:rsidRDefault="00334934" w:rsidP="00A24C9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2033F9" w:rsidRPr="004904EB" w:rsidRDefault="002033F9" w:rsidP="002033F9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6" w:name="_Toc476044515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an</w:t>
      </w:r>
      <w:r w:rsidRPr="004904EB">
        <w:rPr>
          <w:color w:val="000000" w:themeColor="text1"/>
        </w:rPr>
        <w:t>_</w:t>
      </w:r>
      <w:r w:rsidRPr="004904EB">
        <w:rPr>
          <w:color w:val="000000" w:themeColor="text1"/>
          <w:lang w:val="en-US"/>
        </w:rPr>
        <w:t>p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–А</w:t>
      </w:r>
      <w:r w:rsidRPr="004904EB">
        <w:rPr>
          <w:color w:val="000000" w:themeColor="text1"/>
        </w:rPr>
        <w:t>нализ идентификационной информации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66"/>
    </w:p>
    <w:p w:rsidR="0009370C" w:rsidRPr="004904EB" w:rsidRDefault="0009370C" w:rsidP="0009370C">
      <w:pPr>
        <w:rPr>
          <w:color w:val="000000" w:themeColor="text1"/>
        </w:rPr>
      </w:pPr>
      <w:r w:rsidRPr="004904EB">
        <w:rPr>
          <w:color w:val="000000" w:themeColor="text1"/>
        </w:rPr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an_p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058" w:type="dxa"/>
          </w:tcPr>
          <w:p w:rsidR="0009370C" w:rsidRPr="004904EB" w:rsidRDefault="00F852D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результатов анализа идентификационной информации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surname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name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patronymic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birthdate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sex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E02CCA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Пол пациента 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  <w:r w:rsidR="00E02CCA" w:rsidRPr="004904EB">
              <w:rPr>
                <w:color w:val="000000" w:themeColor="text1"/>
              </w:rPr>
              <w:t xml:space="preserve">1 - </w:t>
            </w:r>
            <w:proofErr w:type="gramStart"/>
            <w:r w:rsidR="00E02CCA" w:rsidRPr="004904EB">
              <w:rPr>
                <w:color w:val="000000" w:themeColor="text1"/>
              </w:rPr>
              <w:t>мужской</w:t>
            </w:r>
            <w:proofErr w:type="gramEnd"/>
            <w:r w:rsidR="00E02CCA" w:rsidRPr="004904EB">
              <w:rPr>
                <w:color w:val="000000" w:themeColor="text1"/>
              </w:rPr>
              <w:t>, 2 – женский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docser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9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docnum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doctype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документов</w:t>
            </w:r>
          </w:p>
        </w:tc>
      </w:tr>
      <w:tr w:rsidR="004904EB" w:rsidRPr="004904EB" w:rsidTr="00964F75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lastRenderedPageBreak/>
              <w:t>c</w:t>
            </w:r>
            <w:proofErr w:type="spellStart"/>
            <w:r w:rsidRPr="004904EB">
              <w:rPr>
                <w:color w:val="000000" w:themeColor="text1"/>
              </w:rPr>
              <w:t>omment</w:t>
            </w:r>
            <w:proofErr w:type="spellEnd"/>
          </w:p>
        </w:tc>
        <w:tc>
          <w:tcPr>
            <w:tcW w:w="290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Комментарии плательщика</w:t>
            </w:r>
          </w:p>
        </w:tc>
        <w:tc>
          <w:tcPr>
            <w:tcW w:w="1821" w:type="dxa"/>
          </w:tcPr>
          <w:p w:rsidR="0009370C" w:rsidRPr="004904EB" w:rsidRDefault="00E02CCA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</w:t>
            </w:r>
            <w:r w:rsidR="0009370C" w:rsidRPr="004904EB">
              <w:rPr>
                <w:color w:val="000000" w:themeColor="text1"/>
              </w:rPr>
              <w:t>тельный</w:t>
            </w:r>
          </w:p>
        </w:tc>
        <w:tc>
          <w:tcPr>
            <w:tcW w:w="105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4904EB" w:rsidRDefault="00E02CCA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250 символов</w:t>
            </w:r>
          </w:p>
        </w:tc>
      </w:tr>
    </w:tbl>
    <w:p w:rsidR="0009370C" w:rsidRPr="004904EB" w:rsidRDefault="0009370C" w:rsidP="0009370C">
      <w:pPr>
        <w:pStyle w:val="aff"/>
        <w:ind w:firstLine="284"/>
        <w:rPr>
          <w:color w:val="000000" w:themeColor="text1"/>
        </w:rPr>
      </w:pPr>
      <w:r w:rsidRPr="004904EB">
        <w:rPr>
          <w:color w:val="000000" w:themeColor="text1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ind w:left="851" w:hanging="851"/>
        <w:rPr>
          <w:rStyle w:val="b1"/>
          <w:rFonts w:ascii="Cambria" w:hAnsi="Cambria" w:cs="Cambria"/>
          <w:color w:val="000000" w:themeColor="text1"/>
        </w:rPr>
      </w:pPr>
      <w:bookmarkStart w:id="67" w:name="_Toc476044516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personals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Сведения о медицинском работнике, оказывающем медицинские услуги»</w:t>
      </w:r>
      <w:bookmarkEnd w:id="67"/>
    </w:p>
    <w:p w:rsidR="0009370C" w:rsidRPr="004904EB" w:rsidRDefault="0009370C" w:rsidP="0009370C">
      <w:pPr>
        <w:keepNext/>
        <w:tabs>
          <w:tab w:val="center" w:pos="5244"/>
        </w:tabs>
        <w:rPr>
          <w:color w:val="000000" w:themeColor="text1"/>
        </w:rPr>
      </w:pPr>
      <w:r w:rsidRPr="004904EB">
        <w:rPr>
          <w:color w:val="000000" w:themeColor="text1"/>
          <w:lang w:eastAsia="ar-SA"/>
        </w:rPr>
        <w:t xml:space="preserve">Элемент является условно обязательным. Данный элемент может отсутствовать только в том случае, если оплата производится по принципу </w:t>
      </w:r>
      <w:proofErr w:type="spellStart"/>
      <w:r w:rsidRPr="004904EB">
        <w:rPr>
          <w:color w:val="000000" w:themeColor="text1"/>
          <w:lang w:eastAsia="ar-SA"/>
        </w:rPr>
        <w:t>подушевого</w:t>
      </w:r>
      <w:proofErr w:type="spellEnd"/>
      <w:r w:rsidRPr="004904EB">
        <w:rPr>
          <w:color w:val="000000" w:themeColor="text1"/>
          <w:lang w:eastAsia="ar-SA"/>
        </w:rPr>
        <w:t xml:space="preserve"> финансирования и за отчетный месяц </w:t>
      </w:r>
      <w:proofErr w:type="gramStart"/>
      <w:r w:rsidRPr="004904EB">
        <w:rPr>
          <w:color w:val="000000" w:themeColor="text1"/>
          <w:lang w:eastAsia="ar-SA"/>
        </w:rPr>
        <w:t>в</w:t>
      </w:r>
      <w:proofErr w:type="gramEnd"/>
      <w:r w:rsidRPr="004904EB">
        <w:rPr>
          <w:color w:val="000000" w:themeColor="text1"/>
          <w:lang w:eastAsia="ar-SA"/>
        </w:rPr>
        <w:t xml:space="preserve"> данной СМО нет услуг, предъявляемых к оплате.</w:t>
      </w:r>
      <w:r w:rsidRPr="004904EB">
        <w:rPr>
          <w:color w:val="000000" w:themeColor="text1"/>
          <w:lang w:eastAsia="ar-SA"/>
        </w:rPr>
        <w:tab/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4904EB" w:rsidRPr="004904EB" w:rsidTr="00055753">
        <w:tc>
          <w:tcPr>
            <w:tcW w:w="0" w:type="auto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482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05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4904EB" w:rsidRDefault="0009370C" w:rsidP="009A7D4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специалиста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9A7D44" w:rsidRPr="004904EB" w:rsidRDefault="009A7D4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1 - мужской, </w:t>
            </w:r>
          </w:p>
          <w:p w:rsidR="0009370C" w:rsidRPr="004904EB" w:rsidRDefault="009A7D4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– женский</w:t>
            </w:r>
          </w:p>
        </w:tc>
      </w:tr>
      <w:tr w:rsidR="004904EB" w:rsidRPr="004904EB" w:rsidTr="00055753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2482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Обязательный. </w:t>
            </w:r>
          </w:p>
        </w:tc>
        <w:tc>
          <w:tcPr>
            <w:tcW w:w="850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ind w:firstLine="0"/>
        <w:rPr>
          <w:color w:val="000000" w:themeColor="text1"/>
        </w:rPr>
      </w:pPr>
    </w:p>
    <w:p w:rsidR="0009370C" w:rsidRPr="004904EB" w:rsidRDefault="0009370C" w:rsidP="0009370C">
      <w:pPr>
        <w:pStyle w:val="3"/>
        <w:ind w:left="851" w:hanging="851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8" w:name="_Toc476044517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specializations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Специальность сотрудника МО»</w:t>
      </w:r>
      <w:bookmarkEnd w:id="68"/>
    </w:p>
    <w:p w:rsidR="0009370C" w:rsidRPr="004904EB" w:rsidRDefault="0009370C" w:rsidP="002A0068">
      <w:pPr>
        <w:keepNext/>
        <w:ind w:firstLine="0"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4904EB" w:rsidRPr="004904EB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AB238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Согласно справочник</w:t>
            </w:r>
            <w:r w:rsidR="00AB238D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</w:t>
            </w:r>
            <w:r w:rsidR="00AB238D" w:rsidRPr="004904EB">
              <w:rPr>
                <w:color w:val="000000" w:themeColor="text1"/>
              </w:rPr>
              <w:t>специальностей</w:t>
            </w:r>
            <w:r w:rsidRPr="004904EB">
              <w:rPr>
                <w:color w:val="000000" w:themeColor="text1"/>
              </w:rPr>
              <w:t>.</w:t>
            </w: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work_start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order_s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order_start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work_end</w:t>
            </w:r>
            <w:proofErr w:type="spellEnd"/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order_n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lastRenderedPageBreak/>
              <w:t>order_end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tabs>
          <w:tab w:val="left" w:pos="3233"/>
        </w:tabs>
        <w:ind w:firstLine="0"/>
        <w:rPr>
          <w:color w:val="000000" w:themeColor="text1"/>
        </w:rPr>
      </w:pPr>
      <w:r w:rsidRPr="004904EB">
        <w:rPr>
          <w:color w:val="000000" w:themeColor="text1"/>
        </w:rPr>
        <w:tab/>
      </w: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69" w:name="_Toc476044518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expertises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Акты проведенных экспертиз»</w:t>
      </w:r>
      <w:bookmarkEnd w:id="69"/>
    </w:p>
    <w:p w:rsidR="0009370C" w:rsidRPr="004904EB" w:rsidRDefault="00287193" w:rsidP="002A0068">
      <w:pPr>
        <w:keepNext/>
        <w:ind w:firstLine="0"/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 xml:space="preserve">Элемент 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«</w:t>
      </w:r>
      <w:proofErr w:type="spellStart"/>
      <w:r w:rsidRPr="004904EB">
        <w:rPr>
          <w:rStyle w:val="b1"/>
          <w:rFonts w:ascii="Cambria" w:hAnsi="Cambria" w:cs="Cambria"/>
          <w:b w:val="0"/>
          <w:color w:val="000000" w:themeColor="text1"/>
        </w:rPr>
        <w:t>expertise</w:t>
      </w:r>
      <w:proofErr w:type="spellEnd"/>
      <w:r w:rsidRPr="004904EB">
        <w:rPr>
          <w:rStyle w:val="b1"/>
          <w:rFonts w:ascii="Cambria" w:hAnsi="Cambria" w:cs="Cambria"/>
          <w:b w:val="0"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 w:val="0"/>
          <w:color w:val="000000" w:themeColor="text1"/>
        </w:rPr>
        <w:t xml:space="preserve">» </w:t>
      </w:r>
      <w:r w:rsidRPr="004904EB">
        <w:rPr>
          <w:color w:val="000000" w:themeColor="text1"/>
          <w:lang w:eastAsia="ar-SA"/>
        </w:rPr>
        <w:t>является обязательным при формировании СМО ответа на требование.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4904EB" w:rsidRPr="004904EB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number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 символов.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date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number_p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Номер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4904EB">
              <w:rPr>
                <w:color w:val="000000" w:themeColor="text1"/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До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10 </w:t>
            </w:r>
            <w:proofErr w:type="spellStart"/>
            <w:r w:rsidRPr="004904EB">
              <w:rPr>
                <w:color w:val="000000" w:themeColor="text1"/>
                <w:lang w:val="en-US"/>
              </w:rPr>
              <w:t>символов</w:t>
            </w:r>
            <w:proofErr w:type="spellEnd"/>
            <w:r w:rsidRPr="004904EB">
              <w:rPr>
                <w:color w:val="000000" w:themeColor="text1"/>
                <w:lang w:val="en-US"/>
              </w:rPr>
              <w:t>.</w:t>
            </w: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date_p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Дата</w:t>
            </w:r>
            <w:proofErr w:type="spellEnd"/>
            <w:r w:rsidRPr="004904EB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4904EB">
              <w:rPr>
                <w:color w:val="000000" w:themeColor="text1"/>
                <w:lang w:val="en-US"/>
              </w:rPr>
              <w:t>поручения</w:t>
            </w:r>
            <w:proofErr w:type="spellEnd"/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n_exp</w:t>
            </w:r>
            <w:proofErr w:type="spellEnd"/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type_opl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Возможные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</w:t>
            </w:r>
            <w:r w:rsidRPr="004904EB">
              <w:rPr>
                <w:color w:val="000000" w:themeColor="text1"/>
              </w:rPr>
              <w:t xml:space="preserve"> –круглосуточный стационар,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</w:t>
            </w:r>
            <w:r w:rsidRPr="004904EB">
              <w:rPr>
                <w:color w:val="000000" w:themeColor="text1"/>
              </w:rPr>
              <w:t xml:space="preserve"> – дневной стационар,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</w:t>
            </w:r>
            <w:r w:rsidRPr="004904EB">
              <w:rPr>
                <w:color w:val="000000" w:themeColor="text1"/>
              </w:rPr>
              <w:t xml:space="preserve"> – амбулаторно-поликлинический прием,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 xml:space="preserve"> – </w:t>
            </w:r>
            <w:proofErr w:type="gramStart"/>
            <w:r w:rsidRPr="004904EB">
              <w:rPr>
                <w:color w:val="000000" w:themeColor="text1"/>
              </w:rPr>
              <w:t>скорая</w:t>
            </w:r>
            <w:proofErr w:type="gramEnd"/>
            <w:r w:rsidRPr="004904EB">
              <w:rPr>
                <w:color w:val="000000" w:themeColor="text1"/>
              </w:rPr>
              <w:t xml:space="preserve"> медицинская помощь.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xkey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Уникальный </w:t>
            </w:r>
            <w:proofErr w:type="spellStart"/>
            <w:r w:rsidRPr="004904EB">
              <w:rPr>
                <w:color w:val="000000" w:themeColor="text1"/>
              </w:rPr>
              <w:t>идентефикатор</w:t>
            </w:r>
            <w:proofErr w:type="spellEnd"/>
            <w:r w:rsidRPr="004904EB">
              <w:rPr>
                <w:color w:val="000000" w:themeColor="text1"/>
              </w:rPr>
              <w:t xml:space="preserve">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-записи. Маска для </w:t>
            </w:r>
            <w:proofErr w:type="gramStart"/>
            <w:r w:rsidRPr="004904EB">
              <w:rPr>
                <w:color w:val="000000" w:themeColor="text1"/>
              </w:rPr>
              <w:t>сгенерированного</w:t>
            </w:r>
            <w:proofErr w:type="gramEnd"/>
            <w:r w:rsidRPr="004904EB">
              <w:rPr>
                <w:color w:val="000000" w:themeColor="text1"/>
              </w:rPr>
              <w:t xml:space="preserve"> </w:t>
            </w:r>
            <w:r w:rsidRPr="004904EB">
              <w:rPr>
                <w:color w:val="000000" w:themeColor="text1"/>
                <w:lang w:val="en-US"/>
              </w:rPr>
              <w:t>GUID</w:t>
            </w:r>
            <w:r w:rsidRPr="004904EB">
              <w:rPr>
                <w:color w:val="000000" w:themeColor="text1"/>
              </w:rPr>
              <w:t xml:space="preserve"> «[0-9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]{8}\-[0-9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]{4}\-[0-9</w:t>
            </w:r>
            <w:r w:rsidRPr="004904EB">
              <w:rPr>
                <w:color w:val="000000" w:themeColor="text1"/>
                <w:lang w:val="en-US"/>
              </w:rPr>
              <w:t>A</w:t>
            </w:r>
            <w:r w:rsidRPr="004904EB">
              <w:rPr>
                <w:color w:val="000000" w:themeColor="text1"/>
              </w:rPr>
              <w:t>-</w:t>
            </w:r>
            <w:proofErr w:type="spellStart"/>
            <w:r w:rsidRPr="004904EB">
              <w:rPr>
                <w:color w:val="000000" w:themeColor="text1"/>
                <w:lang w:val="en-US"/>
              </w:rPr>
              <w:t>Fa</w:t>
            </w:r>
            <w:proofErr w:type="spellEnd"/>
            <w:r w:rsidRPr="004904EB">
              <w:rPr>
                <w:color w:val="000000" w:themeColor="text1"/>
              </w:rPr>
              <w:t>-</w:t>
            </w:r>
            <w:r w:rsidRPr="004904EB">
              <w:rPr>
                <w:color w:val="000000" w:themeColor="text1"/>
                <w:lang w:val="en-US"/>
              </w:rPr>
              <w:t>f</w:t>
            </w:r>
            <w:r w:rsidRPr="004904EB">
              <w:rPr>
                <w:color w:val="000000" w:themeColor="text1"/>
              </w:rPr>
              <w:t>]{12}».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ref_occ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sz w:val="20"/>
                <w:szCs w:val="20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Допустимые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 ПМЭЭ;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2-ЦМЭЭ;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3 - ТМЭЭ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4- ПЭКМП,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5-ЦЭКМП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6 - ТЭКМП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n_card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8E6492" w:rsidP="00D51B9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256 символов.</w:t>
            </w:r>
            <w:r w:rsidR="003C1DD9" w:rsidRPr="004904EB">
              <w:rPr>
                <w:color w:val="000000" w:themeColor="text1"/>
              </w:rPr>
              <w:t xml:space="preserve"> Номер направления для услуг </w:t>
            </w:r>
            <w:r w:rsidR="003C1DD9" w:rsidRPr="004904EB">
              <w:rPr>
                <w:color w:val="000000" w:themeColor="text1"/>
              </w:rPr>
              <w:lastRenderedPageBreak/>
              <w:t>ЦКДЛ.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fio_d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100 символов</w:t>
            </w: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6E6A74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</w:t>
            </w:r>
            <w:r w:rsidR="0009370C" w:rsidRPr="004904EB">
              <w:rPr>
                <w:color w:val="000000" w:themeColor="text1"/>
              </w:rPr>
              <w:t>ercent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process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defect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Выявленные дефекты медицинской помощи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final</w:t>
            </w:r>
            <w:proofErr w:type="spellEnd"/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proofErr w:type="spellStart"/>
            <w:r w:rsidRPr="004904EB">
              <w:rPr>
                <w:color w:val="000000" w:themeColor="text1"/>
              </w:rPr>
              <w:t>inal</w:t>
            </w:r>
            <w:proofErr w:type="spellEnd"/>
            <w:r w:rsidRPr="004904EB">
              <w:rPr>
                <w:color w:val="000000" w:themeColor="text1"/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color w:val="000000" w:themeColor="text1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f</w:t>
            </w:r>
            <w:proofErr w:type="spellStart"/>
            <w:r w:rsidRPr="004904EB">
              <w:rPr>
                <w:color w:val="000000" w:themeColor="text1"/>
              </w:rPr>
              <w:t>inal</w:t>
            </w:r>
            <w:proofErr w:type="spellEnd"/>
            <w:r w:rsidRPr="004904EB">
              <w:rPr>
                <w:color w:val="000000" w:themeColor="text1"/>
                <w:lang w:val="en-US"/>
              </w:rPr>
              <w:t>_rec</w:t>
            </w:r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ConsPlusNonformat"/>
              <w:rPr>
                <w:color w:val="000000" w:themeColor="text1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Неоплачиваемых</w:t>
            </w:r>
            <w:r w:rsidR="006E6A74"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(койко-дней, </w:t>
            </w:r>
            <w:proofErr w:type="spellStart"/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пациенто</w:t>
            </w:r>
            <w:proofErr w:type="spellEnd"/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0" w:name="_Toc476044519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ps_elem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Сумма по элементу персонального счета подвергшегося экспертизе и сумма по элементу удержаний»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0"/>
    </w:p>
    <w:p w:rsidR="0009370C" w:rsidRPr="004904EB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type_acc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цен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suml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</w:t>
            </w:r>
            <w:r w:rsidR="006E6A74" w:rsidRPr="004904EB">
              <w:rPr>
                <w:color w:val="000000" w:themeColor="text1"/>
              </w:rPr>
              <w:t>,</w:t>
            </w:r>
            <w:r w:rsidRPr="004904EB">
              <w:rPr>
                <w:color w:val="000000" w:themeColor="text1"/>
              </w:rPr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sum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символов. 2 десятичных знака.</w:t>
            </w: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1" w:name="_Toc476044520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defect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Код выявленного дефекта»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1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>Элемент является условно обязательным. Заполняется в случае наличия удержаний.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code_type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Значения: 1- </w:t>
            </w:r>
            <w:proofErr w:type="gramStart"/>
            <w:r w:rsidRPr="004904EB">
              <w:rPr>
                <w:color w:val="000000" w:themeColor="text1"/>
              </w:rPr>
              <w:t>основной</w:t>
            </w:r>
            <w:proofErr w:type="gramEnd"/>
            <w:r w:rsidRPr="004904EB">
              <w:rPr>
                <w:color w:val="000000" w:themeColor="text1"/>
              </w:rPr>
              <w:t>, 2- сопутствующий.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code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6E6A7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дефекта согласно справочник</w:t>
            </w:r>
            <w:r w:rsidR="006E6A74" w:rsidRPr="004904EB">
              <w:rPr>
                <w:color w:val="000000" w:themeColor="text1"/>
              </w:rPr>
              <w:t>у</w:t>
            </w:r>
            <w:r w:rsidRPr="004904EB">
              <w:rPr>
                <w:color w:val="000000" w:themeColor="text1"/>
              </w:rPr>
              <w:t xml:space="preserve"> "Перечень оснований для отказа в 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дефектов</w:t>
            </w: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2" w:name="_Toc476044521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diagnose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Выявленные заболевания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2"/>
    </w:p>
    <w:p w:rsidR="0009370C" w:rsidRPr="004904EB" w:rsidRDefault="0009370C" w:rsidP="0009370C">
      <w:pPr>
        <w:keepNext/>
        <w:rPr>
          <w:rStyle w:val="b1"/>
          <w:rFonts w:ascii="Cambria" w:hAnsi="Cambria" w:cs="Cambria"/>
          <w:b w:val="0"/>
          <w:color w:val="000000" w:themeColor="text1"/>
          <w:szCs w:val="20"/>
          <w:lang w:eastAsia="ar-SA"/>
        </w:rPr>
      </w:pPr>
      <w:r w:rsidRPr="004904EB">
        <w:rPr>
          <w:rStyle w:val="b1"/>
          <w:rFonts w:ascii="Times New Roman" w:hAnsi="Times New Roman" w:cs="Times New Roman"/>
          <w:b w:val="0"/>
          <w:color w:val="000000" w:themeColor="text1"/>
          <w:szCs w:val="20"/>
        </w:rPr>
        <w:t>Элемент является обязательным</w:t>
      </w:r>
      <w:r w:rsidRPr="004904EB">
        <w:rPr>
          <w:rStyle w:val="b1"/>
          <w:rFonts w:ascii="Cambria" w:hAnsi="Cambria" w:cs="Cambria"/>
          <w:b w:val="0"/>
          <w:color w:val="000000" w:themeColor="text1"/>
          <w:szCs w:val="20"/>
        </w:rPr>
        <w:t>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Тип рассматриваемого диагноза, </w:t>
            </w:r>
            <w:proofErr w:type="spellStart"/>
            <w:r w:rsidRPr="004904EB">
              <w:rPr>
                <w:color w:val="000000" w:themeColor="text1"/>
              </w:rPr>
              <w:t>предъявленого</w:t>
            </w:r>
            <w:proofErr w:type="spellEnd"/>
            <w:r w:rsidRPr="004904EB">
              <w:rPr>
                <w:color w:val="000000" w:themeColor="text1"/>
              </w:rPr>
              <w:t xml:space="preserve">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типов диагнозов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справочника МКБ-Х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mkb_o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1-полная, 2-неполная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mkb_v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1-правильный,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2-неправльный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mkb_t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0-не выставлялся,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1-своевременно,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2-несвоевременно по объективным причинам,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3-несвоевременно</w:t>
            </w:r>
          </w:p>
        </w:tc>
      </w:tr>
      <w:tr w:rsidR="004904EB" w:rsidRPr="004904EB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diagn_err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287193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t_diagn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4904EB" w:rsidRDefault="00287193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3" w:name="_Toc47604452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expert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- Данные по эксперту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3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 xml:space="preserve">Элемент является </w:t>
      </w:r>
      <w:r w:rsidR="004E4AA8" w:rsidRPr="004904EB">
        <w:rPr>
          <w:bCs/>
          <w:color w:val="000000" w:themeColor="text1"/>
        </w:rPr>
        <w:t>необязательным</w:t>
      </w:r>
      <w:r w:rsidRPr="004904EB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4904EB" w:rsidRPr="004904EB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type_expert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int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287193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1-основной;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2 -вспомогательный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snils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fio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287193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expert_n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Уникальный номер эксперта качества Территориального 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09370C" w:rsidRPr="004904EB" w:rsidRDefault="0009370C" w:rsidP="0009370C">
      <w:pPr>
        <w:rPr>
          <w:color w:val="000000" w:themeColor="text1"/>
          <w:lang w:eastAsia="ar-SA"/>
        </w:rPr>
      </w:pPr>
    </w:p>
    <w:p w:rsidR="0009370C" w:rsidRPr="004904EB" w:rsidRDefault="0009370C" w:rsidP="0009370C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4" w:name="_Toc476044523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lastRenderedPageBreak/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color w:val="000000" w:themeColor="text1"/>
        </w:rPr>
        <w:t>treatment</w:t>
      </w:r>
      <w:proofErr w:type="spellEnd"/>
      <w:r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Pr="004904EB">
        <w:rPr>
          <w:color w:val="000000" w:themeColor="text1"/>
        </w:rPr>
        <w:t xml:space="preserve"> 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Признаки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», входящего в элемент «</w:t>
      </w:r>
      <w:proofErr w:type="spellStart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>expertise</w:t>
      </w:r>
      <w:proofErr w:type="spellEnd"/>
      <w:r w:rsidR="00287193" w:rsidRPr="004904EB">
        <w:rPr>
          <w:rStyle w:val="b1"/>
          <w:rFonts w:ascii="Cambria" w:hAnsi="Cambria" w:cs="Cambria"/>
          <w:b/>
          <w:color w:val="000000" w:themeColor="text1"/>
        </w:rPr>
        <w:t xml:space="preserve"> -</w:t>
      </w:r>
      <w:r w:rsidR="00287193" w:rsidRPr="004904EB">
        <w:rPr>
          <w:color w:val="000000" w:themeColor="text1"/>
        </w:rPr>
        <w:t xml:space="preserve"> </w:t>
      </w:r>
      <w:r w:rsidR="00287193" w:rsidRPr="004904EB">
        <w:rPr>
          <w:rStyle w:val="b1"/>
          <w:rFonts w:ascii="Cambria" w:hAnsi="Cambria" w:cs="Cambria"/>
          <w:b/>
          <w:bCs/>
          <w:color w:val="000000" w:themeColor="text1"/>
        </w:rPr>
        <w:t>Акт проведенной экспертизы»</w:t>
      </w:r>
      <w:bookmarkEnd w:id="74"/>
    </w:p>
    <w:p w:rsidR="0009370C" w:rsidRPr="004904EB" w:rsidRDefault="0009370C" w:rsidP="0009370C">
      <w:pPr>
        <w:keepNext/>
        <w:rPr>
          <w:bCs/>
          <w:color w:val="000000" w:themeColor="text1"/>
        </w:rPr>
      </w:pPr>
      <w:r w:rsidRPr="004904EB">
        <w:rPr>
          <w:bCs/>
          <w:color w:val="000000" w:themeColor="text1"/>
        </w:rPr>
        <w:t xml:space="preserve">Элемент является </w:t>
      </w:r>
      <w:r w:rsidR="004E4AA8" w:rsidRPr="004904EB">
        <w:rPr>
          <w:bCs/>
          <w:color w:val="000000" w:themeColor="text1"/>
        </w:rPr>
        <w:t>необязательным</w:t>
      </w:r>
      <w:r w:rsidRPr="004904EB">
        <w:rPr>
          <w:bCs/>
          <w:color w:val="000000" w:themeColor="text1"/>
        </w:rPr>
        <w:t xml:space="preserve">. 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4904EB" w:rsidRPr="004904EB" w:rsidTr="002A0068">
        <w:tc>
          <w:tcPr>
            <w:tcW w:w="0" w:type="auto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159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2888" w:type="dxa"/>
            <w:vAlign w:val="center"/>
          </w:tcPr>
          <w:p w:rsidR="0009370C" w:rsidRPr="004904EB" w:rsidRDefault="0009370C" w:rsidP="00964F75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divname2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divname2adr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dop_doc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Физикальное</w:t>
            </w:r>
            <w:proofErr w:type="spellEnd"/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обследование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</w:t>
            </w:r>
            <w:r w:rsidR="002A0068" w:rsidRPr="004904EB">
              <w:rPr>
                <w:color w:val="000000" w:themeColor="text1"/>
              </w:rPr>
              <w:t>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4904EB" w:rsidRDefault="0009370C" w:rsidP="002A0068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Лабораторные</w:t>
            </w:r>
            <w:r w:rsidR="002A0068"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proofErr w:type="spellStart"/>
            <w:r w:rsidRPr="004904EB">
              <w:rPr>
                <w:color w:val="000000" w:themeColor="text1"/>
                <w:lang w:val="en-US"/>
              </w:rPr>
              <w:t>sp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2A0068" w:rsidRPr="004904EB" w:rsidRDefault="002A0068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0-</w:t>
            </w:r>
            <w:r w:rsidRPr="004904EB">
              <w:rPr>
                <w:color w:val="000000" w:themeColor="text1"/>
              </w:rPr>
              <w:t>нет, 1-да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inf_sbor</w:t>
            </w:r>
            <w:proofErr w:type="spellEnd"/>
            <w:r w:rsidRPr="004904EB">
              <w:rPr>
                <w:color w:val="000000" w:themeColor="text1"/>
              </w:rPr>
              <w:t>_</w:t>
            </w:r>
            <w:r w:rsidRPr="004904EB">
              <w:rPr>
                <w:color w:val="000000" w:themeColor="text1"/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lech_h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(хирургическое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Принимаемые значения: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0-не проводилось,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1-проводилось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lech_m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медикаментозное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 В полном объеме,</w:t>
            </w:r>
          </w:p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2-Недостаточное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3-Полипрогмазия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lech_pr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Лечение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1-Не проводились,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2-Проводились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lech_err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pre_in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1-обосновано,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 обосновано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lastRenderedPageBreak/>
              <w:t>pre_d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1-по стандарту,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2-короткие сроки,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3-превышение сроков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pre_tr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1-обосновано,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 обосновано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pre_rec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Преемственность</w:t>
            </w:r>
          </w:p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byte</w:t>
            </w:r>
            <w:proofErr w:type="spellEnd"/>
          </w:p>
        </w:tc>
        <w:tc>
          <w:tcPr>
            <w:tcW w:w="2888" w:type="dxa"/>
          </w:tcPr>
          <w:p w:rsidR="008C1596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Принимаемые значения: 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1-в полном </w:t>
            </w:r>
            <w:proofErr w:type="gramStart"/>
            <w:r w:rsidRPr="004904EB">
              <w:rPr>
                <w:color w:val="000000" w:themeColor="text1"/>
              </w:rPr>
              <w:t>объеме</w:t>
            </w:r>
            <w:proofErr w:type="gramEnd"/>
            <w:r w:rsidRPr="004904EB">
              <w:rPr>
                <w:color w:val="000000" w:themeColor="text1"/>
              </w:rPr>
              <w:t>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2-недостаточные,</w:t>
            </w:r>
          </w:p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3-отсутствуют</w:t>
            </w:r>
          </w:p>
        </w:tc>
      </w:tr>
      <w:tr w:rsidR="004904EB" w:rsidRPr="004904EB" w:rsidTr="002A0068">
        <w:tc>
          <w:tcPr>
            <w:tcW w:w="0" w:type="auto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pre_err</w:t>
            </w:r>
            <w:proofErr w:type="spellEnd"/>
          </w:p>
        </w:tc>
        <w:tc>
          <w:tcPr>
            <w:tcW w:w="3159" w:type="dxa"/>
          </w:tcPr>
          <w:p w:rsidR="0009370C" w:rsidRPr="004904EB" w:rsidRDefault="0009370C" w:rsidP="00964F75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04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4904EB" w:rsidRDefault="0009370C" w:rsidP="00964F75">
            <w:pPr>
              <w:ind w:firstLine="0"/>
              <w:rPr>
                <w:color w:val="000000" w:themeColor="text1"/>
              </w:rPr>
            </w:pPr>
          </w:p>
        </w:tc>
        <w:tc>
          <w:tcPr>
            <w:tcW w:w="709" w:type="dxa"/>
          </w:tcPr>
          <w:p w:rsidR="0009370C" w:rsidRPr="004904EB" w:rsidRDefault="0009370C" w:rsidP="00964F75">
            <w:pPr>
              <w:pStyle w:val="aff"/>
              <w:jc w:val="center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4904EB" w:rsidRDefault="0009370C" w:rsidP="00964F75">
            <w:pPr>
              <w:pStyle w:val="aff"/>
              <w:rPr>
                <w:color w:val="000000" w:themeColor="text1"/>
              </w:rPr>
            </w:pPr>
          </w:p>
        </w:tc>
      </w:tr>
    </w:tbl>
    <w:p w:rsidR="00CB2FE2" w:rsidRPr="004904EB" w:rsidRDefault="00CB2FE2" w:rsidP="00CB2FE2">
      <w:pPr>
        <w:pStyle w:val="3"/>
        <w:rPr>
          <w:rStyle w:val="b1"/>
          <w:rFonts w:ascii="Cambria" w:hAnsi="Cambria" w:cs="Cambria"/>
          <w:b/>
          <w:bCs/>
          <w:color w:val="000000" w:themeColor="text1"/>
        </w:rPr>
      </w:pPr>
      <w:bookmarkStart w:id="75" w:name="_Toc476044524"/>
      <w:bookmarkEnd w:id="62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Атрибуты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kslp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 xml:space="preserve"> – КСЛП», входящего в элемент «</w:t>
      </w:r>
      <w:proofErr w:type="spellStart"/>
      <w:r w:rsidR="00241561" w:rsidRPr="004904EB">
        <w:rPr>
          <w:rStyle w:val="shorttext"/>
          <w:color w:val="000000" w:themeColor="text1"/>
        </w:rPr>
        <w:t>coefficient</w:t>
      </w:r>
      <w:proofErr w:type="spellEnd"/>
      <w:r w:rsidR="00241561" w:rsidRPr="004904EB">
        <w:rPr>
          <w:rStyle w:val="shorttext"/>
          <w:color w:val="000000" w:themeColor="text1"/>
          <w:lang w:val="en-US"/>
        </w:rPr>
        <w:t>s</w:t>
      </w:r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– Применяемые коэффициенты» элемента «</w:t>
      </w:r>
      <w:proofErr w:type="spellStart"/>
      <w:r w:rsidRPr="004904EB">
        <w:rPr>
          <w:rStyle w:val="b1"/>
          <w:rFonts w:ascii="Cambria" w:hAnsi="Cambria" w:cs="Cambria"/>
          <w:b/>
          <w:bCs/>
          <w:color w:val="000000" w:themeColor="text1"/>
          <w:lang w:val="en-US"/>
        </w:rPr>
        <w:t>additionals</w:t>
      </w:r>
      <w:proofErr w:type="spellEnd"/>
      <w:r w:rsidRPr="004904EB">
        <w:rPr>
          <w:rStyle w:val="b1"/>
          <w:rFonts w:ascii="Cambria" w:hAnsi="Cambria" w:cs="Cambria"/>
          <w:b/>
          <w:bCs/>
          <w:color w:val="000000" w:themeColor="text1"/>
        </w:rPr>
        <w:t>»</w:t>
      </w:r>
      <w:bookmarkEnd w:id="75"/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2183"/>
        <w:gridCol w:w="2598"/>
        <w:gridCol w:w="657"/>
        <w:gridCol w:w="3563"/>
      </w:tblGrid>
      <w:tr w:rsidR="004904EB" w:rsidRPr="004904EB" w:rsidTr="00D80761">
        <w:trPr>
          <w:cantSplit/>
        </w:trPr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3563" w:type="dxa"/>
            <w:vAlign w:val="center"/>
          </w:tcPr>
          <w:p w:rsidR="00CB2FE2" w:rsidRPr="004904EB" w:rsidRDefault="00CB2FE2" w:rsidP="00D80761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80761">
        <w:trPr>
          <w:cantSplit/>
        </w:trPr>
        <w:tc>
          <w:tcPr>
            <w:tcW w:w="0" w:type="auto"/>
          </w:tcPr>
          <w:p w:rsidR="00CB2FE2" w:rsidRPr="004904EB" w:rsidRDefault="00241561" w:rsidP="00D8076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coeff</w:t>
            </w:r>
            <w:proofErr w:type="spellEnd"/>
          </w:p>
        </w:tc>
        <w:tc>
          <w:tcPr>
            <w:tcW w:w="0" w:type="auto"/>
          </w:tcPr>
          <w:p w:rsidR="00CB2FE2" w:rsidRPr="004904EB" w:rsidRDefault="002500D1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Код коэффициента КСЛП</w:t>
            </w:r>
          </w:p>
        </w:tc>
        <w:tc>
          <w:tcPr>
            <w:tcW w:w="0" w:type="auto"/>
          </w:tcPr>
          <w:p w:rsidR="00CB2FE2" w:rsidRPr="004904EB" w:rsidRDefault="00CE322C" w:rsidP="00D80761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</w:t>
            </w:r>
            <w:r w:rsidR="00AD5127" w:rsidRPr="004904EB">
              <w:rPr>
                <w:color w:val="000000" w:themeColor="text1"/>
              </w:rPr>
              <w:t>бязательный.</w:t>
            </w:r>
          </w:p>
        </w:tc>
        <w:tc>
          <w:tcPr>
            <w:tcW w:w="0" w:type="auto"/>
          </w:tcPr>
          <w:p w:rsidR="00CB2FE2" w:rsidRPr="004904EB" w:rsidRDefault="002500D1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4904EB" w:rsidRDefault="00AD5127" w:rsidP="002500D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Из приложения Тарифного соглашения.</w:t>
            </w:r>
          </w:p>
        </w:tc>
      </w:tr>
      <w:tr w:rsidR="004904EB" w:rsidRPr="004904EB" w:rsidTr="00D80761">
        <w:trPr>
          <w:cantSplit/>
        </w:trPr>
        <w:tc>
          <w:tcPr>
            <w:tcW w:w="0" w:type="auto"/>
          </w:tcPr>
          <w:p w:rsidR="003C3EC0" w:rsidRPr="004904EB" w:rsidRDefault="003C3EC0" w:rsidP="00D80761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act_coeff</w:t>
            </w:r>
            <w:proofErr w:type="spellEnd"/>
          </w:p>
        </w:tc>
        <w:tc>
          <w:tcPr>
            <w:tcW w:w="0" w:type="auto"/>
          </w:tcPr>
          <w:p w:rsidR="003C3EC0" w:rsidRPr="004904EB" w:rsidRDefault="003C3EC0" w:rsidP="00B47604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Описание причины </w:t>
            </w:r>
            <w:r w:rsidR="00B47604">
              <w:rPr>
                <w:color w:val="000000" w:themeColor="text1"/>
              </w:rPr>
              <w:t>использования</w:t>
            </w:r>
            <w:r w:rsidRPr="004904EB">
              <w:rPr>
                <w:color w:val="000000" w:themeColor="text1"/>
              </w:rPr>
              <w:t xml:space="preserve"> </w:t>
            </w:r>
            <w:r w:rsidR="00B47604" w:rsidRPr="004904EB">
              <w:rPr>
                <w:color w:val="000000" w:themeColor="text1"/>
              </w:rPr>
              <w:t>коэффициента КСЛП</w:t>
            </w:r>
          </w:p>
        </w:tc>
        <w:tc>
          <w:tcPr>
            <w:tcW w:w="0" w:type="auto"/>
          </w:tcPr>
          <w:p w:rsidR="003C3EC0" w:rsidRPr="004904EB" w:rsidRDefault="00AD5127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4904EB" w:rsidRDefault="003C3EC0" w:rsidP="00D80761">
            <w:pPr>
              <w:pStyle w:val="aff"/>
              <w:jc w:val="center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4904EB" w:rsidRDefault="003C3EC0" w:rsidP="00D8076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Pr="004904EB">
              <w:rPr>
                <w:color w:val="000000" w:themeColor="text1"/>
                <w:lang w:val="en-US"/>
              </w:rPr>
              <w:t>200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</w:tbl>
    <w:p w:rsidR="00CB2FE2" w:rsidRPr="004904EB" w:rsidRDefault="00CB2FE2" w:rsidP="00CB2FE2">
      <w:pPr>
        <w:rPr>
          <w:color w:val="000000" w:themeColor="text1"/>
          <w:lang w:eastAsia="ar-SA"/>
        </w:rPr>
      </w:pPr>
    </w:p>
    <w:p w:rsidR="00CB2FE2" w:rsidRPr="004904EB" w:rsidRDefault="00CB2FE2" w:rsidP="00CB2FE2">
      <w:pPr>
        <w:rPr>
          <w:color w:val="000000" w:themeColor="text1"/>
          <w:lang w:eastAsia="ar-SA"/>
        </w:rPr>
      </w:pPr>
    </w:p>
    <w:p w:rsidR="00E37EA1" w:rsidRPr="004904EB" w:rsidRDefault="00E37EA1" w:rsidP="00055753">
      <w:pPr>
        <w:ind w:firstLine="0"/>
        <w:rPr>
          <w:rStyle w:val="b1"/>
          <w:rFonts w:ascii="Times New Roman" w:hAnsi="Times New Roman" w:cs="Times New Roman"/>
          <w:b w:val="0"/>
          <w:bCs w:val="0"/>
          <w:color w:val="000000" w:themeColor="text1"/>
        </w:rPr>
      </w:pPr>
    </w:p>
    <w:p w:rsidR="00EA712A" w:rsidRPr="004904EB" w:rsidRDefault="00EA712A" w:rsidP="00EA712A">
      <w:pPr>
        <w:pStyle w:val="2"/>
        <w:rPr>
          <w:color w:val="000000" w:themeColor="text1"/>
        </w:rPr>
      </w:pPr>
      <w:bookmarkStart w:id="76" w:name="_Toc476044525"/>
      <w:r w:rsidRPr="004904EB">
        <w:rPr>
          <w:color w:val="000000" w:themeColor="text1"/>
        </w:rPr>
        <w:t>Элементы и атрибуты реестра застрахованных лиц</w:t>
      </w:r>
      <w:r w:rsidR="000C131F" w:rsidRPr="004904EB">
        <w:rPr>
          <w:color w:val="000000" w:themeColor="text1"/>
        </w:rPr>
        <w:t>,</w:t>
      </w:r>
      <w:r w:rsidRPr="004904EB">
        <w:rPr>
          <w:color w:val="000000" w:themeColor="text1"/>
        </w:rPr>
        <w:t xml:space="preserve"> подлежащих прохождению профилактических мероприятий</w:t>
      </w:r>
      <w:bookmarkEnd w:id="76"/>
    </w:p>
    <w:p w:rsidR="00D763D7" w:rsidRPr="004904EB" w:rsidRDefault="00D763D7" w:rsidP="00A72267">
      <w:pPr>
        <w:pStyle w:val="3"/>
        <w:rPr>
          <w:color w:val="000000" w:themeColor="text1"/>
        </w:rPr>
      </w:pPr>
      <w:bookmarkStart w:id="77" w:name="_Toc476044526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body</w:t>
      </w:r>
      <w:r w:rsidRPr="004904EB">
        <w:rPr>
          <w:color w:val="000000" w:themeColor="text1"/>
        </w:rPr>
        <w:t xml:space="preserve"> - Содержание документа»</w:t>
      </w:r>
      <w:bookmarkEnd w:id="77"/>
    </w:p>
    <w:p w:rsidR="00D763D7" w:rsidRPr="004904EB" w:rsidRDefault="00D763D7" w:rsidP="00D763D7">
      <w:pPr>
        <w:rPr>
          <w:color w:val="000000" w:themeColor="text1"/>
          <w:lang w:eastAsia="ar-SA"/>
        </w:rPr>
      </w:pPr>
      <w:r w:rsidRPr="004904EB">
        <w:rPr>
          <w:color w:val="000000" w:themeColor="text1"/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keepLines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A91661">
            <w:pPr>
              <w:pStyle w:val="aff"/>
              <w:keepLines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</w:t>
            </w:r>
            <w:r w:rsidRPr="004904EB">
              <w:rPr>
                <w:color w:val="000000" w:themeColor="text1"/>
                <w:lang w:val="en-US"/>
              </w:rPr>
              <w:t xml:space="preserve">: </w:t>
            </w:r>
            <w:r w:rsidRPr="004904EB">
              <w:rPr>
                <w:color w:val="000000" w:themeColor="text1"/>
              </w:rPr>
              <w:t>“</w:t>
            </w:r>
            <w:r w:rsidRPr="004904EB">
              <w:rPr>
                <w:b/>
                <w:color w:val="000000" w:themeColor="text1"/>
              </w:rPr>
              <w:t>6.0</w:t>
            </w:r>
            <w:r w:rsidR="00A91661">
              <w:rPr>
                <w:b/>
                <w:color w:val="000000" w:themeColor="text1"/>
              </w:rPr>
              <w:t>9</w:t>
            </w:r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Единственное значение: “</w:t>
            </w:r>
            <w:proofErr w:type="spellStart"/>
            <w:r w:rsidRPr="004904EB">
              <w:rPr>
                <w:color w:val="000000" w:themeColor="text1"/>
              </w:rPr>
              <w:t>Reestr</w:t>
            </w:r>
            <w:proofErr w:type="spellEnd"/>
            <w:r w:rsidRPr="004904EB">
              <w:rPr>
                <w:color w:val="000000" w:themeColor="text1"/>
              </w:rPr>
              <w:t>”</w:t>
            </w:r>
          </w:p>
        </w:tc>
      </w:tr>
      <w:tr w:rsidR="004904EB" w:rsidRPr="004904EB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9B1AF2" w:rsidP="00D763D7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cr</w:t>
            </w:r>
            <w:r w:rsidR="00D763D7" w:rsidRPr="004904EB">
              <w:rPr>
                <w:color w:val="000000" w:themeColor="text1"/>
                <w:lang w:val="en-US"/>
              </w:rPr>
              <w:t>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120 символов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telcreator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20 символов. Указывать с телефонным кодом </w:t>
            </w:r>
            <w:r w:rsidRPr="004904EB">
              <w:rPr>
                <w:color w:val="000000" w:themeColor="text1"/>
              </w:rPr>
              <w:lastRenderedPageBreak/>
              <w:t>населенного пункта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lastRenderedPageBreak/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ОГРН М</w:t>
            </w:r>
            <w:r w:rsidR="00784251" w:rsidRPr="004904EB">
              <w:rPr>
                <w:color w:val="000000" w:themeColor="text1"/>
              </w:rPr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784251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4904EB" w:rsidRPr="004904EB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gYear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Минимальное значение 2009. Максимальное значение 2050.</w:t>
            </w:r>
          </w:p>
        </w:tc>
      </w:tr>
      <w:tr w:rsidR="004904EB" w:rsidRPr="004904EB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rStyle w:val="shorttext"/>
                <w:color w:val="000000" w:themeColor="text1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097DD6" w:rsidP="005B50F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</w:t>
            </w:r>
            <w:r w:rsidR="00412905" w:rsidRPr="004904EB">
              <w:rPr>
                <w:color w:val="000000" w:themeColor="text1"/>
              </w:rPr>
              <w:t>омер кварта</w:t>
            </w:r>
            <w:r w:rsidR="000C131F" w:rsidRPr="004904EB">
              <w:rPr>
                <w:color w:val="000000" w:themeColor="text1"/>
              </w:rPr>
              <w:t xml:space="preserve">ла </w:t>
            </w:r>
            <w:r w:rsidR="005B50F0" w:rsidRPr="004904EB">
              <w:rPr>
                <w:color w:val="000000" w:themeColor="text1"/>
              </w:rPr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4904EB" w:rsidRDefault="00412905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9F1F02" w:rsidRDefault="00412905" w:rsidP="000C131F">
            <w:pPr>
              <w:pStyle w:val="aff"/>
              <w:rPr>
                <w:color w:val="000000" w:themeColor="text1"/>
                <w:lang w:val="en-US"/>
              </w:rPr>
            </w:pPr>
            <w:r w:rsidRPr="009F1F02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9F1F02" w:rsidRDefault="00412905" w:rsidP="00A9166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 xml:space="preserve">1 знак. От </w:t>
            </w:r>
            <w:r w:rsidR="00A91661" w:rsidRPr="009F1F02">
              <w:rPr>
                <w:color w:val="000000" w:themeColor="text1"/>
              </w:rPr>
              <w:t>0</w:t>
            </w:r>
            <w:r w:rsidRPr="009F1F02">
              <w:rPr>
                <w:color w:val="000000" w:themeColor="text1"/>
              </w:rPr>
              <w:t xml:space="preserve"> до 4.</w:t>
            </w:r>
          </w:p>
        </w:tc>
      </w:tr>
      <w:tr w:rsidR="004904EB" w:rsidRPr="004904EB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D80761">
            <w:pPr>
              <w:pStyle w:val="aff"/>
              <w:rPr>
                <w:rStyle w:val="shorttext"/>
                <w:color w:val="000000" w:themeColor="text1"/>
                <w:lang w:val="en-US"/>
              </w:rPr>
            </w:pPr>
            <w:r w:rsidRPr="004904EB">
              <w:rPr>
                <w:rStyle w:val="shorttext"/>
                <w:color w:val="000000" w:themeColor="text1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F96AE6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Этап </w:t>
            </w:r>
            <w:r w:rsidR="00F96AE6" w:rsidRPr="004904EB">
              <w:rPr>
                <w:color w:val="000000" w:themeColor="text1"/>
              </w:rPr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4904EB" w:rsidRDefault="0078425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9F1F02" w:rsidRDefault="00784251" w:rsidP="000C131F">
            <w:pPr>
              <w:pStyle w:val="aff"/>
              <w:rPr>
                <w:color w:val="000000" w:themeColor="text1"/>
                <w:lang w:val="en-US"/>
              </w:rPr>
            </w:pPr>
            <w:r w:rsidRPr="009F1F02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9F1F02" w:rsidRDefault="00784251" w:rsidP="000C131F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1 знак.</w:t>
            </w:r>
          </w:p>
        </w:tc>
      </w:tr>
    </w:tbl>
    <w:p w:rsidR="00D763D7" w:rsidRPr="004904EB" w:rsidRDefault="00D763D7" w:rsidP="00D763D7">
      <w:pPr>
        <w:rPr>
          <w:color w:val="000000" w:themeColor="text1"/>
          <w:lang w:eastAsia="ar-SA"/>
        </w:rPr>
      </w:pPr>
    </w:p>
    <w:p w:rsidR="00A72267" w:rsidRPr="004904EB" w:rsidRDefault="00D763D7" w:rsidP="00A72267">
      <w:pPr>
        <w:pStyle w:val="3"/>
        <w:rPr>
          <w:color w:val="000000" w:themeColor="text1"/>
        </w:rPr>
      </w:pPr>
      <w:bookmarkStart w:id="78" w:name="_Toc476044527"/>
      <w:r w:rsidRPr="004904EB">
        <w:rPr>
          <w:color w:val="000000" w:themeColor="text1"/>
        </w:rPr>
        <w:t>Атрибуты элемента «</w:t>
      </w:r>
      <w:r w:rsidRPr="004904EB">
        <w:rPr>
          <w:color w:val="000000" w:themeColor="text1"/>
          <w:lang w:val="en-US"/>
        </w:rPr>
        <w:t>patient</w:t>
      </w:r>
      <w:r w:rsidRPr="004904EB">
        <w:rPr>
          <w:color w:val="000000" w:themeColor="text1"/>
        </w:rPr>
        <w:t xml:space="preserve"> – Сведения о пациенте», входящего в элемент «</w:t>
      </w:r>
      <w:r w:rsidRPr="004904EB">
        <w:rPr>
          <w:color w:val="000000" w:themeColor="text1"/>
          <w:lang w:val="en-US"/>
        </w:rPr>
        <w:t>patients</w:t>
      </w:r>
      <w:r w:rsidRPr="004904EB">
        <w:rPr>
          <w:color w:val="000000" w:themeColor="text1"/>
        </w:rPr>
        <w:t xml:space="preserve"> - пациенты»</w:t>
      </w:r>
      <w:bookmarkEnd w:id="78"/>
    </w:p>
    <w:p w:rsidR="00D763D7" w:rsidRPr="00777E7C" w:rsidRDefault="00D763D7" w:rsidP="00D763D7">
      <w:pPr>
        <w:keepNext/>
        <w:rPr>
          <w:color w:val="000000" w:themeColor="text1"/>
        </w:rPr>
      </w:pPr>
      <w:r w:rsidRPr="00A80F8D">
        <w:rPr>
          <w:color w:val="000000" w:themeColor="text1"/>
          <w:lang w:eastAsia="ar-SA"/>
        </w:rPr>
        <w:t>Элемент «</w:t>
      </w:r>
      <w:r w:rsidRPr="00A80F8D">
        <w:rPr>
          <w:color w:val="000000" w:themeColor="text1"/>
          <w:lang w:val="en-US" w:eastAsia="ar-SA"/>
        </w:rPr>
        <w:t>patients</w:t>
      </w:r>
      <w:r w:rsidRPr="00A80F8D">
        <w:rPr>
          <w:color w:val="000000" w:themeColor="text1"/>
          <w:lang w:eastAsia="ar-SA"/>
        </w:rPr>
        <w:t xml:space="preserve">» является обязательным. 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5"/>
        <w:gridCol w:w="3447"/>
        <w:gridCol w:w="778"/>
        <w:gridCol w:w="2074"/>
      </w:tblGrid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Назначение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Условия заполнения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4904EB" w:rsidRDefault="00D763D7" w:rsidP="00D763D7">
            <w:pPr>
              <w:pStyle w:val="af6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Ограничения</w:t>
            </w: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patientcod</w:t>
            </w:r>
            <w:proofErr w:type="spellEnd"/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Идентификатор пациента в БД МО</w:t>
            </w:r>
            <w:r w:rsidR="00A91661" w:rsidRPr="009F1F02">
              <w:rPr>
                <w:color w:val="000000" w:themeColor="text1"/>
              </w:rPr>
              <w:t>/код ТФОМС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38 символов. Является уникальным в пределах элемента.</w:t>
            </w: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Фамилия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Имя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</w:t>
            </w:r>
            <w:r w:rsidRPr="004904EB">
              <w:rPr>
                <w:color w:val="000000" w:themeColor="text1"/>
              </w:rPr>
              <w:t>0 символов</w:t>
            </w: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Отчество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 В случае отсутствия – допускается пустое значение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A66B3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До </w:t>
            </w:r>
            <w:r w:rsidR="00DA66B3">
              <w:rPr>
                <w:color w:val="000000" w:themeColor="text1"/>
              </w:rPr>
              <w:t>30</w:t>
            </w:r>
            <w:r w:rsidRPr="004904EB">
              <w:rPr>
                <w:color w:val="000000" w:themeColor="text1"/>
              </w:rPr>
              <w:t xml:space="preserve"> символов</w:t>
            </w: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Дата рождения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Обязательный.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Пол пациента: 1 - мужской, 2 – женский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Допустимые значения: 1 и 2</w:t>
            </w:r>
          </w:p>
        </w:tc>
      </w:tr>
      <w:tr w:rsidR="004904EB" w:rsidRPr="004904EB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polisser</w:t>
            </w:r>
            <w:proofErr w:type="spellEnd"/>
          </w:p>
        </w:tc>
        <w:tc>
          <w:tcPr>
            <w:tcW w:w="2951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для </w:t>
            </w:r>
            <w:proofErr w:type="spellStart"/>
            <w:r w:rsidRPr="004904EB">
              <w:rPr>
                <w:color w:val="000000" w:themeColor="text1"/>
              </w:rPr>
              <w:t>type_polis</w:t>
            </w:r>
            <w:proofErr w:type="spellEnd"/>
            <w:r w:rsidRPr="004904EB">
              <w:rPr>
                <w:color w:val="000000" w:themeColor="text1"/>
              </w:rPr>
              <w:t xml:space="preserve"> = «1»  и  региона = 1178, а так же для регионов у которых присутствует серия в полисе, выданном до 01.05.2011 г.  Заполняется для </w:t>
            </w:r>
            <w:proofErr w:type="spellStart"/>
            <w:r w:rsidRPr="004904EB">
              <w:rPr>
                <w:color w:val="000000" w:themeColor="text1"/>
              </w:rPr>
              <w:t>type_polis</w:t>
            </w:r>
            <w:proofErr w:type="spellEnd"/>
            <w:r w:rsidRPr="004904EB">
              <w:rPr>
                <w:color w:val="000000" w:themeColor="text1"/>
              </w:rPr>
              <w:t xml:space="preserve"> = «2». </w:t>
            </w:r>
          </w:p>
        </w:tc>
        <w:tc>
          <w:tcPr>
            <w:tcW w:w="789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073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12 символов</w:t>
            </w:r>
          </w:p>
        </w:tc>
      </w:tr>
      <w:tr w:rsidR="004904EB" w:rsidRPr="004904EB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polisnum</w:t>
            </w:r>
            <w:proofErr w:type="spellEnd"/>
          </w:p>
        </w:tc>
        <w:tc>
          <w:tcPr>
            <w:tcW w:w="2951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Обязательный</w:t>
            </w:r>
          </w:p>
        </w:tc>
        <w:tc>
          <w:tcPr>
            <w:tcW w:w="789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2073" w:type="dxa"/>
          </w:tcPr>
          <w:p w:rsidR="004E4AA8" w:rsidRPr="004904EB" w:rsidRDefault="004E4AA8" w:rsidP="00534370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22 символов</w:t>
            </w:r>
          </w:p>
        </w:tc>
      </w:tr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lastRenderedPageBreak/>
              <w:t>tel_mo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Контактный телефон для СМС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10</w:t>
            </w:r>
            <w:r w:rsidR="00784251" w:rsidRPr="004904EB">
              <w:rPr>
                <w:color w:val="000000" w:themeColor="text1"/>
              </w:rPr>
              <w:t xml:space="preserve"> символов. Формат: XXX</w:t>
            </w:r>
            <w:r w:rsidRPr="004904EB">
              <w:rPr>
                <w:color w:val="000000" w:themeColor="text1"/>
              </w:rPr>
              <w:t>XXXXXXX</w:t>
            </w:r>
          </w:p>
          <w:p w:rsidR="00173F4F" w:rsidRPr="004904EB" w:rsidRDefault="00173F4F" w:rsidP="002F0A8C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173F4F" w:rsidP="000C131F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t</w:t>
            </w:r>
            <w:r w:rsidR="00762F9E" w:rsidRPr="004904EB">
              <w:rPr>
                <w:color w:val="000000" w:themeColor="text1"/>
                <w:lang w:val="en-US"/>
              </w:rPr>
              <w:t>el</w:t>
            </w:r>
            <w:r w:rsidRPr="004904EB">
              <w:rPr>
                <w:color w:val="000000" w:themeColor="text1"/>
                <w:lang w:val="en-US"/>
              </w:rPr>
              <w:t>_smo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</w:rPr>
              <w:t>Контактный телефон для СМС</w:t>
            </w:r>
            <w:r w:rsidR="00173F4F" w:rsidRPr="004904EB">
              <w:rPr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Условно обязательный. Заполняется в случае наличия информации у </w:t>
            </w:r>
            <w:r w:rsidR="00173F4F" w:rsidRPr="004904EB">
              <w:rPr>
                <w:color w:val="000000" w:themeColor="text1"/>
              </w:rPr>
              <w:t>С</w:t>
            </w:r>
            <w:r w:rsidRPr="004904EB">
              <w:rPr>
                <w:color w:val="000000" w:themeColor="text1"/>
              </w:rPr>
              <w:t>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</w:t>
            </w:r>
            <w:r w:rsidR="000C131F" w:rsidRPr="004904EB">
              <w:rPr>
                <w:color w:val="000000" w:themeColor="text1"/>
              </w:rPr>
              <w:t>0</w:t>
            </w:r>
            <w:r w:rsidRPr="004904EB">
              <w:rPr>
                <w:color w:val="000000" w:themeColor="text1"/>
              </w:rPr>
              <w:t xml:space="preserve"> символов. Формат: XXXXXXXXXX</w:t>
            </w:r>
          </w:p>
          <w:p w:rsidR="00762F9E" w:rsidRPr="004904EB" w:rsidRDefault="00762F9E" w:rsidP="000C131F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2D6100" w:rsidP="00D763D7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r</w:t>
            </w:r>
            <w:r w:rsidR="00D763D7" w:rsidRPr="004904EB">
              <w:rPr>
                <w:color w:val="000000" w:themeColor="text1"/>
              </w:rPr>
              <w:t>_</w:t>
            </w:r>
            <w:proofErr w:type="spellStart"/>
            <w:r w:rsidR="00D763D7" w:rsidRPr="004904EB">
              <w:rPr>
                <w:color w:val="000000" w:themeColor="text1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A80F8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Место </w:t>
            </w:r>
            <w:r w:rsidR="00A80F8D">
              <w:rPr>
                <w:color w:val="000000" w:themeColor="text1"/>
              </w:rPr>
              <w:t>регистрации</w:t>
            </w:r>
            <w:r w:rsidRPr="004904EB">
              <w:rPr>
                <w:color w:val="000000" w:themeColor="text1"/>
              </w:rPr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string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До 100 символов.</w:t>
            </w:r>
          </w:p>
        </w:tc>
      </w:tr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  <w:lang w:val="en-US"/>
              </w:rPr>
              <w:t>ss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Страховой номер индивидуального лицевого счета Пенсионного Фонда РФ (СНИЛС)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14 символов. Формат: XXX-XXX-XXX XX.</w:t>
            </w:r>
          </w:p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</w:p>
        </w:tc>
      </w:tr>
      <w:tr w:rsidR="004904EB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9B1AF2" w:rsidP="00D763D7">
            <w:pPr>
              <w:pStyle w:val="aff"/>
              <w:rPr>
                <w:color w:val="000000" w:themeColor="text1"/>
              </w:rPr>
            </w:pPr>
            <w:r>
              <w:rPr>
                <w:rStyle w:val="shorttext"/>
                <w:color w:val="000000" w:themeColor="text1"/>
                <w:lang w:val="en-US"/>
              </w:rPr>
              <w:t>c</w:t>
            </w:r>
            <w:r w:rsidR="005B50F0" w:rsidRPr="004904EB">
              <w:rPr>
                <w:rStyle w:val="shorttext"/>
                <w:color w:val="000000" w:themeColor="text1"/>
              </w:rPr>
              <w:t>_</w:t>
            </w:r>
            <w:proofErr w:type="spellStart"/>
            <w:r w:rsidR="005B50F0" w:rsidRPr="004904EB">
              <w:rPr>
                <w:rStyle w:val="shorttext"/>
                <w:color w:val="000000" w:themeColor="text1"/>
              </w:rPr>
              <w:t>quarter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Номер кварта</w:t>
            </w:r>
            <w:r w:rsidR="000C131F" w:rsidRPr="004904EB">
              <w:rPr>
                <w:color w:val="000000" w:themeColor="text1"/>
              </w:rPr>
              <w:t>ла прохождения профилактических</w:t>
            </w:r>
            <w:r w:rsidRPr="004904EB">
              <w:rPr>
                <w:color w:val="000000" w:themeColor="text1"/>
              </w:rPr>
              <w:t xml:space="preserve"> </w:t>
            </w:r>
            <w:r w:rsidR="000C131F" w:rsidRPr="004904EB">
              <w:rPr>
                <w:color w:val="000000" w:themeColor="text1"/>
              </w:rPr>
              <w:t>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E552CD" w:rsidP="00E552CD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</w:t>
            </w:r>
            <w:r w:rsidR="004F22D5">
              <w:rPr>
                <w:color w:val="000000" w:themeColor="text1"/>
              </w:rPr>
              <w:t xml:space="preserve"> </w:t>
            </w:r>
            <w:proofErr w:type="spellStart"/>
            <w:r w:rsidR="004F22D5">
              <w:rPr>
                <w:color w:val="000000" w:themeColor="text1"/>
              </w:rPr>
              <w:t>ДЗиФ</w:t>
            </w:r>
            <w:proofErr w:type="spellEnd"/>
            <w:r w:rsidR="004F22D5">
              <w:rPr>
                <w:color w:val="000000" w:themeColor="text1"/>
              </w:rPr>
              <w:t>/</w:t>
            </w:r>
            <w:r w:rsidRPr="004904EB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МО</w:t>
            </w:r>
            <w:r w:rsidRPr="004904EB">
              <w:rPr>
                <w:color w:val="000000" w:themeColor="text1"/>
              </w:rPr>
              <w:t>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4904EB" w:rsidRDefault="00D763D7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4904EB" w:rsidRDefault="00A91661" w:rsidP="00D763D7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знак. От </w:t>
            </w:r>
            <w:r w:rsidRPr="009F1F02">
              <w:rPr>
                <w:color w:val="000000" w:themeColor="text1"/>
              </w:rPr>
              <w:t>0</w:t>
            </w:r>
            <w:r w:rsidR="00D763D7" w:rsidRPr="004904EB">
              <w:rPr>
                <w:color w:val="000000" w:themeColor="text1"/>
              </w:rPr>
              <w:t xml:space="preserve"> до 4.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9F1F02" w:rsidRDefault="00A91661" w:rsidP="00D763D7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9F1F02">
              <w:rPr>
                <w:color w:val="000000" w:themeColor="text1"/>
                <w:lang w:val="en-US"/>
              </w:rPr>
              <w:t>c_month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9F1F02" w:rsidRDefault="00A91661" w:rsidP="00A9166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Номер месяца прохождения профилактических 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9F1F02" w:rsidRDefault="00A91661" w:rsidP="00A9166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 xml:space="preserve">Условно обязательный. Заполняется </w:t>
            </w:r>
            <w:proofErr w:type="spellStart"/>
            <w:r w:rsidRPr="009F1F02">
              <w:rPr>
                <w:color w:val="000000" w:themeColor="text1"/>
              </w:rPr>
              <w:t>ДЗиФ</w:t>
            </w:r>
            <w:proofErr w:type="spellEnd"/>
            <w:r w:rsidRPr="009F1F02">
              <w:rPr>
                <w:color w:val="000000" w:themeColor="text1"/>
              </w:rPr>
              <w:t>/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9F1F02" w:rsidRDefault="00A91661" w:rsidP="00A91661">
            <w:pPr>
              <w:pStyle w:val="aff"/>
              <w:rPr>
                <w:color w:val="000000" w:themeColor="text1"/>
                <w:lang w:val="en-US"/>
              </w:rPr>
            </w:pPr>
            <w:r w:rsidRPr="009F1F02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9F1F02" w:rsidRDefault="00A91661" w:rsidP="00A91661">
            <w:pPr>
              <w:pStyle w:val="aff"/>
              <w:rPr>
                <w:color w:val="000000" w:themeColor="text1"/>
              </w:rPr>
            </w:pPr>
            <w:r w:rsidRPr="009F1F02">
              <w:rPr>
                <w:color w:val="000000" w:themeColor="text1"/>
              </w:rPr>
              <w:t>1 знак. От 0 до 12.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ogrn_mo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ОГРН </w:t>
            </w:r>
            <w:proofErr w:type="gramStart"/>
            <w:r w:rsidRPr="004904EB">
              <w:rPr>
                <w:color w:val="000000" w:themeColor="text1"/>
              </w:rPr>
              <w:t>МО</w:t>
            </w:r>
            <w:proofErr w:type="gramEnd"/>
            <w:r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 поставщиков (МО)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proofErr w:type="spellStart"/>
            <w:r w:rsidRPr="004904EB">
              <w:rPr>
                <w:color w:val="000000" w:themeColor="text1"/>
              </w:rPr>
              <w:t>kpp_mo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КПП </w:t>
            </w:r>
            <w:proofErr w:type="gramStart"/>
            <w:r w:rsidRPr="004904EB">
              <w:rPr>
                <w:color w:val="000000" w:themeColor="text1"/>
              </w:rPr>
              <w:t>МО</w:t>
            </w:r>
            <w:proofErr w:type="gramEnd"/>
            <w:r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(МО)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142AB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ogrn</w:t>
            </w:r>
            <w:proofErr w:type="spellEnd"/>
            <w:r w:rsidRPr="004904EB">
              <w:rPr>
                <w:color w:val="000000" w:themeColor="text1"/>
              </w:rPr>
              <w:t>_</w:t>
            </w:r>
            <w:proofErr w:type="spellStart"/>
            <w:r w:rsidRPr="004904EB">
              <w:rPr>
                <w:color w:val="000000" w:themeColor="text1"/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ОГРН </w:t>
            </w:r>
            <w:proofErr w:type="gramStart"/>
            <w:r w:rsidRPr="004904EB">
              <w:rPr>
                <w:color w:val="000000" w:themeColor="text1"/>
              </w:rPr>
              <w:t>СМО</w:t>
            </w:r>
            <w:proofErr w:type="gramEnd"/>
            <w:r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  <w:lang w:val="en-US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13 символов. Из справочника поставщиков (СМО)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0C131F">
            <w:pPr>
              <w:pStyle w:val="aff"/>
              <w:rPr>
                <w:color w:val="000000" w:themeColor="text1"/>
                <w:lang w:val="en-US"/>
              </w:rPr>
            </w:pPr>
            <w:proofErr w:type="spellStart"/>
            <w:r w:rsidRPr="004904EB">
              <w:rPr>
                <w:color w:val="000000" w:themeColor="text1"/>
              </w:rPr>
              <w:t>kpp</w:t>
            </w:r>
            <w:proofErr w:type="spellEnd"/>
            <w:r w:rsidRPr="004904EB">
              <w:rPr>
                <w:color w:val="000000" w:themeColor="text1"/>
              </w:rPr>
              <w:t>_</w:t>
            </w:r>
            <w:proofErr w:type="spellStart"/>
            <w:r w:rsidRPr="004904EB">
              <w:rPr>
                <w:color w:val="000000" w:themeColor="text1"/>
                <w:lang w:val="en-US"/>
              </w:rPr>
              <w:t>smo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 xml:space="preserve">КПП </w:t>
            </w:r>
            <w:proofErr w:type="gramStart"/>
            <w:r w:rsidRPr="004904EB">
              <w:rPr>
                <w:color w:val="000000" w:themeColor="text1"/>
              </w:rPr>
              <w:t>СМО</w:t>
            </w:r>
            <w:proofErr w:type="gramEnd"/>
            <w:r w:rsidRPr="004904EB">
              <w:rPr>
                <w:color w:val="000000" w:themeColor="text1"/>
              </w:rPr>
              <w:t xml:space="preserve">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0C131F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9 знаков. Из справочника поставщиков (СМО)</w:t>
            </w:r>
          </w:p>
        </w:tc>
      </w:tr>
      <w:tr w:rsidR="00A91661" w:rsidRPr="004904EB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</w:t>
            </w:r>
            <w:r w:rsidRPr="004904EB">
              <w:rPr>
                <w:color w:val="000000" w:themeColor="text1"/>
                <w:lang w:val="en-US"/>
              </w:rPr>
              <w:t>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142AB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Комментарий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</w:rPr>
              <w:t>Необязательный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D763D7">
            <w:pPr>
              <w:pStyle w:val="aff"/>
              <w:rPr>
                <w:color w:val="000000" w:themeColor="text1"/>
              </w:rPr>
            </w:pPr>
            <w:r w:rsidRPr="004904EB">
              <w:rPr>
                <w:color w:val="000000" w:themeColor="text1"/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4904EB" w:rsidRDefault="00A91661" w:rsidP="00762F9E">
            <w:pPr>
              <w:pStyle w:val="aff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>
              <w:rPr>
                <w:color w:val="000000" w:themeColor="text1"/>
                <w:lang w:val="en-US"/>
              </w:rPr>
              <w:t>0</w:t>
            </w:r>
            <w:r w:rsidRPr="004904EB">
              <w:rPr>
                <w:color w:val="000000" w:themeColor="text1"/>
              </w:rPr>
              <w:t xml:space="preserve"> знаков. </w:t>
            </w:r>
          </w:p>
        </w:tc>
      </w:tr>
    </w:tbl>
    <w:p w:rsidR="00D763D7" w:rsidRPr="00F94EEC" w:rsidRDefault="00D763D7" w:rsidP="007142AB">
      <w:pPr>
        <w:rPr>
          <w:rStyle w:val="b1"/>
          <w:rFonts w:ascii="Cambria" w:hAnsi="Cambria" w:cs="Cambria"/>
          <w:b w:val="0"/>
          <w:bCs w:val="0"/>
          <w:color w:val="000000" w:themeColor="text1"/>
        </w:rPr>
      </w:pP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Примечание:</w:t>
      </w:r>
      <w:r w:rsidRPr="004904EB">
        <w:rPr>
          <w:rStyle w:val="b1"/>
          <w:rFonts w:ascii="Cambria" w:hAnsi="Cambria" w:cs="Cambria"/>
          <w:b w:val="0"/>
          <w:color w:val="000000" w:themeColor="text1"/>
        </w:rPr>
        <w:t xml:space="preserve">  если атрибут «</w:t>
      </w:r>
      <w:proofErr w:type="spellStart"/>
      <w:r w:rsidRPr="004904EB">
        <w:rPr>
          <w:rStyle w:val="b1"/>
          <w:rFonts w:ascii="Cambria" w:hAnsi="Cambria" w:cs="Cambria"/>
          <w:b w:val="0"/>
          <w:color w:val="000000" w:themeColor="text1"/>
        </w:rPr>
        <w:t>ss</w:t>
      </w:r>
      <w:proofErr w:type="spellEnd"/>
      <w:r w:rsidRPr="004904EB">
        <w:rPr>
          <w:rStyle w:val="b1"/>
          <w:rFonts w:ascii="Cambria" w:hAnsi="Cambria" w:cs="Cambria"/>
          <w:b w:val="0"/>
          <w:color w:val="000000" w:themeColor="text1"/>
        </w:rPr>
        <w:t>» имеет значение, то для элемента оно является уникальным</w:t>
      </w:r>
      <w:r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.</w:t>
      </w:r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Поля </w:t>
      </w:r>
      <w:proofErr w:type="spellStart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ogrn_mo</w:t>
      </w:r>
      <w:proofErr w:type="spellEnd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kpp_mo</w:t>
      </w:r>
      <w:proofErr w:type="spellEnd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ogrn_smo</w:t>
      </w:r>
      <w:proofErr w:type="spellEnd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>kpp_smo</w:t>
      </w:r>
      <w:proofErr w:type="spellEnd"/>
      <w:r w:rsidR="00173F4F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, </w:t>
      </w:r>
      <w:proofErr w:type="spellStart"/>
      <w:r w:rsidR="00173F4F" w:rsidRPr="004904EB">
        <w:rPr>
          <w:color w:val="000000" w:themeColor="text1"/>
          <w:lang w:val="en-US"/>
        </w:rPr>
        <w:t>tel</w:t>
      </w:r>
      <w:proofErr w:type="spellEnd"/>
      <w:r w:rsidR="00173F4F" w:rsidRPr="004904EB">
        <w:rPr>
          <w:color w:val="000000" w:themeColor="text1"/>
        </w:rPr>
        <w:t>_</w:t>
      </w:r>
      <w:proofErr w:type="spellStart"/>
      <w:r w:rsidR="00173F4F" w:rsidRPr="004904EB">
        <w:rPr>
          <w:color w:val="000000" w:themeColor="text1"/>
          <w:lang w:val="en-US"/>
        </w:rPr>
        <w:t>smo</w:t>
      </w:r>
      <w:proofErr w:type="spellEnd"/>
      <w:r w:rsidR="007142AB" w:rsidRPr="004904EB">
        <w:rPr>
          <w:rStyle w:val="b1"/>
          <w:rFonts w:ascii="Cambria" w:hAnsi="Cambria" w:cs="Cambria"/>
          <w:b w:val="0"/>
          <w:bCs w:val="0"/>
          <w:color w:val="000000" w:themeColor="text1"/>
        </w:rPr>
        <w:t xml:space="preserve"> заполняется ТФОМС Ярославской области при идентификации страховой принадлежности и подтверждения прикрепления к МО.</w:t>
      </w:r>
    </w:p>
    <w:sectPr w:rsidR="00D763D7" w:rsidRPr="00F94EEC" w:rsidSect="009C49BA">
      <w:headerReference w:type="default" r:id="rId10"/>
      <w:footerReference w:type="default" r:id="rId11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D15" w:rsidRDefault="00060D15">
      <w:r>
        <w:separator/>
      </w:r>
    </w:p>
  </w:endnote>
  <w:endnote w:type="continuationSeparator" w:id="0">
    <w:p w:rsidR="00060D15" w:rsidRDefault="0006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2BD" w:rsidRPr="00AE1FBD" w:rsidRDefault="005E12BD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при любой системе оплаты.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.0</w:t>
    </w:r>
    <w:r>
      <w:rPr>
        <w:rFonts w:ascii="Cambria" w:hAnsi="Cambria" w:cs="Cambria"/>
        <w:sz w:val="16"/>
        <w:szCs w:val="16"/>
        <w:lang w:val="en-US"/>
      </w:rPr>
      <w:t>9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9C75FF" w:rsidRPr="009C75FF">
      <w:rPr>
        <w:rFonts w:ascii="Cambria" w:hAnsi="Cambria" w:cs="Cambria"/>
        <w:noProof/>
      </w:rPr>
      <w:t>35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D15" w:rsidRDefault="00060D15">
      <w:r>
        <w:separator/>
      </w:r>
    </w:p>
  </w:footnote>
  <w:footnote w:type="continuationSeparator" w:id="0">
    <w:p w:rsidR="00060D15" w:rsidRDefault="00060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2BD" w:rsidRDefault="005E12BD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proofErr w:type="spellStart"/>
    <w:r>
      <w:rPr>
        <w:rFonts w:ascii="Cambria" w:hAnsi="Cambria"/>
        <w:sz w:val="32"/>
        <w:szCs w:val="32"/>
      </w:rPr>
      <w:t>ДЗиФ</w:t>
    </w:r>
    <w:proofErr w:type="spellEnd"/>
    <w:r>
      <w:rPr>
        <w:rFonts w:ascii="Cambria" w:hAnsi="Cambria"/>
        <w:sz w:val="32"/>
        <w:szCs w:val="32"/>
      </w:rPr>
      <w:t xml:space="preserve"> ЯО                              ТФ ОМС ЯО </w:t>
    </w:r>
  </w:p>
  <w:p w:rsidR="005E12BD" w:rsidRDefault="005E12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7DC435D"/>
    <w:multiLevelType w:val="multilevel"/>
    <w:tmpl w:val="BB3C5DF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713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6"/>
  </w:num>
  <w:num w:numId="5">
    <w:abstractNumId w:val="15"/>
  </w:num>
  <w:num w:numId="6">
    <w:abstractNumId w:val="2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73B"/>
    <w:rsid w:val="00004DDF"/>
    <w:rsid w:val="00005B50"/>
    <w:rsid w:val="000063B8"/>
    <w:rsid w:val="000065E1"/>
    <w:rsid w:val="000066BB"/>
    <w:rsid w:val="00007D37"/>
    <w:rsid w:val="0001048F"/>
    <w:rsid w:val="0001178A"/>
    <w:rsid w:val="00011F72"/>
    <w:rsid w:val="000123CC"/>
    <w:rsid w:val="000125DA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F0C"/>
    <w:rsid w:val="000545AE"/>
    <w:rsid w:val="00054AE2"/>
    <w:rsid w:val="000556C4"/>
    <w:rsid w:val="00055753"/>
    <w:rsid w:val="00055817"/>
    <w:rsid w:val="0006086D"/>
    <w:rsid w:val="00060D15"/>
    <w:rsid w:val="00061A6B"/>
    <w:rsid w:val="00061FCB"/>
    <w:rsid w:val="00064758"/>
    <w:rsid w:val="0006527F"/>
    <w:rsid w:val="00070D8E"/>
    <w:rsid w:val="00071428"/>
    <w:rsid w:val="000714A8"/>
    <w:rsid w:val="00071574"/>
    <w:rsid w:val="00073304"/>
    <w:rsid w:val="0007533F"/>
    <w:rsid w:val="00075F00"/>
    <w:rsid w:val="000766A8"/>
    <w:rsid w:val="00080E47"/>
    <w:rsid w:val="00082D75"/>
    <w:rsid w:val="00082E34"/>
    <w:rsid w:val="0008521A"/>
    <w:rsid w:val="00085663"/>
    <w:rsid w:val="00085B4E"/>
    <w:rsid w:val="00086DEC"/>
    <w:rsid w:val="00087DF2"/>
    <w:rsid w:val="0009114C"/>
    <w:rsid w:val="00091E7D"/>
    <w:rsid w:val="00091F89"/>
    <w:rsid w:val="0009370C"/>
    <w:rsid w:val="00095FDF"/>
    <w:rsid w:val="00097765"/>
    <w:rsid w:val="00097DD6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5C14"/>
    <w:rsid w:val="00100CB8"/>
    <w:rsid w:val="00102CAC"/>
    <w:rsid w:val="001035BF"/>
    <w:rsid w:val="00104937"/>
    <w:rsid w:val="00106582"/>
    <w:rsid w:val="00106A2A"/>
    <w:rsid w:val="0010725C"/>
    <w:rsid w:val="00107643"/>
    <w:rsid w:val="001106C3"/>
    <w:rsid w:val="00110E22"/>
    <w:rsid w:val="0011136F"/>
    <w:rsid w:val="001113CB"/>
    <w:rsid w:val="00113A9B"/>
    <w:rsid w:val="00116E11"/>
    <w:rsid w:val="001204C3"/>
    <w:rsid w:val="00123966"/>
    <w:rsid w:val="0012477E"/>
    <w:rsid w:val="0012566D"/>
    <w:rsid w:val="00126A84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1E15"/>
    <w:rsid w:val="001628D2"/>
    <w:rsid w:val="001637F3"/>
    <w:rsid w:val="00164747"/>
    <w:rsid w:val="001647E3"/>
    <w:rsid w:val="0016514F"/>
    <w:rsid w:val="001711DC"/>
    <w:rsid w:val="00173F4F"/>
    <w:rsid w:val="001741C7"/>
    <w:rsid w:val="00175B21"/>
    <w:rsid w:val="00177933"/>
    <w:rsid w:val="0018012F"/>
    <w:rsid w:val="00180F60"/>
    <w:rsid w:val="001812D6"/>
    <w:rsid w:val="00181C94"/>
    <w:rsid w:val="00181DA2"/>
    <w:rsid w:val="0018257D"/>
    <w:rsid w:val="0018321A"/>
    <w:rsid w:val="00183A0A"/>
    <w:rsid w:val="00184114"/>
    <w:rsid w:val="001860BA"/>
    <w:rsid w:val="001869D3"/>
    <w:rsid w:val="0018764A"/>
    <w:rsid w:val="00190C69"/>
    <w:rsid w:val="00192B65"/>
    <w:rsid w:val="00193BCB"/>
    <w:rsid w:val="00194660"/>
    <w:rsid w:val="001946AC"/>
    <w:rsid w:val="00196662"/>
    <w:rsid w:val="001A097D"/>
    <w:rsid w:val="001A11A4"/>
    <w:rsid w:val="001A1844"/>
    <w:rsid w:val="001A1AB2"/>
    <w:rsid w:val="001A2978"/>
    <w:rsid w:val="001A3300"/>
    <w:rsid w:val="001A47CC"/>
    <w:rsid w:val="001A4AC8"/>
    <w:rsid w:val="001A5323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75D5"/>
    <w:rsid w:val="001C7DDC"/>
    <w:rsid w:val="001D1A6F"/>
    <w:rsid w:val="001D1F4C"/>
    <w:rsid w:val="001D43E1"/>
    <w:rsid w:val="001D4852"/>
    <w:rsid w:val="001E1400"/>
    <w:rsid w:val="001E1419"/>
    <w:rsid w:val="001E17EA"/>
    <w:rsid w:val="001E1CFC"/>
    <w:rsid w:val="001E4F19"/>
    <w:rsid w:val="001E692F"/>
    <w:rsid w:val="001E7D31"/>
    <w:rsid w:val="001F114A"/>
    <w:rsid w:val="001F1D29"/>
    <w:rsid w:val="001F307D"/>
    <w:rsid w:val="001F42BA"/>
    <w:rsid w:val="001F5517"/>
    <w:rsid w:val="001F7DE9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40C6"/>
    <w:rsid w:val="00214D89"/>
    <w:rsid w:val="0021575E"/>
    <w:rsid w:val="00217C2F"/>
    <w:rsid w:val="00220A02"/>
    <w:rsid w:val="00221113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1561"/>
    <w:rsid w:val="0024209B"/>
    <w:rsid w:val="002433F3"/>
    <w:rsid w:val="0024524C"/>
    <w:rsid w:val="00245CA9"/>
    <w:rsid w:val="002500D1"/>
    <w:rsid w:val="00252003"/>
    <w:rsid w:val="00252DBE"/>
    <w:rsid w:val="00255804"/>
    <w:rsid w:val="00255A71"/>
    <w:rsid w:val="002563E9"/>
    <w:rsid w:val="00257B92"/>
    <w:rsid w:val="00262537"/>
    <w:rsid w:val="00262760"/>
    <w:rsid w:val="00264996"/>
    <w:rsid w:val="00264C41"/>
    <w:rsid w:val="00264DA3"/>
    <w:rsid w:val="00267B6C"/>
    <w:rsid w:val="0027021F"/>
    <w:rsid w:val="0027098F"/>
    <w:rsid w:val="00273AD4"/>
    <w:rsid w:val="00275ABA"/>
    <w:rsid w:val="00275B3E"/>
    <w:rsid w:val="0027682B"/>
    <w:rsid w:val="002803FA"/>
    <w:rsid w:val="00283107"/>
    <w:rsid w:val="0028327F"/>
    <w:rsid w:val="002849B4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F33"/>
    <w:rsid w:val="00296513"/>
    <w:rsid w:val="002972CC"/>
    <w:rsid w:val="002A0068"/>
    <w:rsid w:val="002A14A5"/>
    <w:rsid w:val="002A76CD"/>
    <w:rsid w:val="002A7B0D"/>
    <w:rsid w:val="002B33F8"/>
    <w:rsid w:val="002B5952"/>
    <w:rsid w:val="002B6A79"/>
    <w:rsid w:val="002B76E9"/>
    <w:rsid w:val="002B792B"/>
    <w:rsid w:val="002C07E8"/>
    <w:rsid w:val="002C2F86"/>
    <w:rsid w:val="002C3475"/>
    <w:rsid w:val="002C3B2F"/>
    <w:rsid w:val="002C5135"/>
    <w:rsid w:val="002C5D21"/>
    <w:rsid w:val="002C679E"/>
    <w:rsid w:val="002C6A7B"/>
    <w:rsid w:val="002C6F12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72B9"/>
    <w:rsid w:val="002E735E"/>
    <w:rsid w:val="002E7F3D"/>
    <w:rsid w:val="002F0A8C"/>
    <w:rsid w:val="002F0C30"/>
    <w:rsid w:val="002F22B1"/>
    <w:rsid w:val="002F3092"/>
    <w:rsid w:val="002F3718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D1B"/>
    <w:rsid w:val="00351DCC"/>
    <w:rsid w:val="00353247"/>
    <w:rsid w:val="00354445"/>
    <w:rsid w:val="00354C47"/>
    <w:rsid w:val="003561A0"/>
    <w:rsid w:val="00356446"/>
    <w:rsid w:val="00357068"/>
    <w:rsid w:val="00357A37"/>
    <w:rsid w:val="00364796"/>
    <w:rsid w:val="003647F6"/>
    <w:rsid w:val="00365D1F"/>
    <w:rsid w:val="0036612C"/>
    <w:rsid w:val="003670C1"/>
    <w:rsid w:val="003673D5"/>
    <w:rsid w:val="00367D62"/>
    <w:rsid w:val="00376284"/>
    <w:rsid w:val="00376359"/>
    <w:rsid w:val="003763D3"/>
    <w:rsid w:val="00381E00"/>
    <w:rsid w:val="003822A1"/>
    <w:rsid w:val="00382437"/>
    <w:rsid w:val="00382985"/>
    <w:rsid w:val="00382DA3"/>
    <w:rsid w:val="00383B86"/>
    <w:rsid w:val="00383F0B"/>
    <w:rsid w:val="00384DB5"/>
    <w:rsid w:val="00385B77"/>
    <w:rsid w:val="003879FB"/>
    <w:rsid w:val="003906EB"/>
    <w:rsid w:val="00390D0B"/>
    <w:rsid w:val="003921C8"/>
    <w:rsid w:val="00392F96"/>
    <w:rsid w:val="003935AB"/>
    <w:rsid w:val="003936FC"/>
    <w:rsid w:val="00395874"/>
    <w:rsid w:val="00395F3B"/>
    <w:rsid w:val="00396624"/>
    <w:rsid w:val="003A0502"/>
    <w:rsid w:val="003A1243"/>
    <w:rsid w:val="003A2CF3"/>
    <w:rsid w:val="003A382C"/>
    <w:rsid w:val="003A4CE0"/>
    <w:rsid w:val="003A5914"/>
    <w:rsid w:val="003A70D2"/>
    <w:rsid w:val="003A70EA"/>
    <w:rsid w:val="003A7304"/>
    <w:rsid w:val="003A764F"/>
    <w:rsid w:val="003B4E32"/>
    <w:rsid w:val="003C03E7"/>
    <w:rsid w:val="003C04D3"/>
    <w:rsid w:val="003C08D1"/>
    <w:rsid w:val="003C0AB7"/>
    <w:rsid w:val="003C1DD9"/>
    <w:rsid w:val="003C25F7"/>
    <w:rsid w:val="003C2862"/>
    <w:rsid w:val="003C29F4"/>
    <w:rsid w:val="003C35A5"/>
    <w:rsid w:val="003C384B"/>
    <w:rsid w:val="003C3EC0"/>
    <w:rsid w:val="003C4A17"/>
    <w:rsid w:val="003C4D3A"/>
    <w:rsid w:val="003C5128"/>
    <w:rsid w:val="003C7FB0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400A9B"/>
    <w:rsid w:val="004025D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E1F"/>
    <w:rsid w:val="00432969"/>
    <w:rsid w:val="00433AF6"/>
    <w:rsid w:val="00433C7E"/>
    <w:rsid w:val="00435E74"/>
    <w:rsid w:val="0044317B"/>
    <w:rsid w:val="00444E30"/>
    <w:rsid w:val="00445021"/>
    <w:rsid w:val="00445A06"/>
    <w:rsid w:val="0044615E"/>
    <w:rsid w:val="00446745"/>
    <w:rsid w:val="004512AE"/>
    <w:rsid w:val="00451FFA"/>
    <w:rsid w:val="0045247C"/>
    <w:rsid w:val="00452B2F"/>
    <w:rsid w:val="00452F9C"/>
    <w:rsid w:val="00454D13"/>
    <w:rsid w:val="0045561C"/>
    <w:rsid w:val="004579B1"/>
    <w:rsid w:val="004615D1"/>
    <w:rsid w:val="0046220C"/>
    <w:rsid w:val="00464646"/>
    <w:rsid w:val="00464B32"/>
    <w:rsid w:val="00464F62"/>
    <w:rsid w:val="004655D3"/>
    <w:rsid w:val="004658CB"/>
    <w:rsid w:val="00465923"/>
    <w:rsid w:val="00465F88"/>
    <w:rsid w:val="00467901"/>
    <w:rsid w:val="00467BC0"/>
    <w:rsid w:val="004702BC"/>
    <w:rsid w:val="00470F05"/>
    <w:rsid w:val="00474233"/>
    <w:rsid w:val="004743C8"/>
    <w:rsid w:val="004772A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2417"/>
    <w:rsid w:val="004B3AC2"/>
    <w:rsid w:val="004B4937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E4AA8"/>
    <w:rsid w:val="004F021A"/>
    <w:rsid w:val="004F0512"/>
    <w:rsid w:val="004F0AD2"/>
    <w:rsid w:val="004F1BF7"/>
    <w:rsid w:val="004F1EEC"/>
    <w:rsid w:val="004F22D5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3075"/>
    <w:rsid w:val="005040B8"/>
    <w:rsid w:val="00505C6A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6424"/>
    <w:rsid w:val="00517FD9"/>
    <w:rsid w:val="005207E5"/>
    <w:rsid w:val="00520C69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4370"/>
    <w:rsid w:val="00534555"/>
    <w:rsid w:val="005348CF"/>
    <w:rsid w:val="00535A91"/>
    <w:rsid w:val="005360FA"/>
    <w:rsid w:val="0053631D"/>
    <w:rsid w:val="00536636"/>
    <w:rsid w:val="00541AF8"/>
    <w:rsid w:val="00541E5D"/>
    <w:rsid w:val="00541EB5"/>
    <w:rsid w:val="00542E6D"/>
    <w:rsid w:val="0054468B"/>
    <w:rsid w:val="00545705"/>
    <w:rsid w:val="0054724C"/>
    <w:rsid w:val="00547272"/>
    <w:rsid w:val="00550F18"/>
    <w:rsid w:val="00553C53"/>
    <w:rsid w:val="005545A5"/>
    <w:rsid w:val="005571EA"/>
    <w:rsid w:val="0055721B"/>
    <w:rsid w:val="0055761A"/>
    <w:rsid w:val="00561944"/>
    <w:rsid w:val="005622CB"/>
    <w:rsid w:val="0056251A"/>
    <w:rsid w:val="00562663"/>
    <w:rsid w:val="0056405C"/>
    <w:rsid w:val="00564456"/>
    <w:rsid w:val="00566015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5DF4"/>
    <w:rsid w:val="005969F9"/>
    <w:rsid w:val="00597BDF"/>
    <w:rsid w:val="005A161D"/>
    <w:rsid w:val="005A3423"/>
    <w:rsid w:val="005A4B7A"/>
    <w:rsid w:val="005A5578"/>
    <w:rsid w:val="005A6175"/>
    <w:rsid w:val="005A6FDB"/>
    <w:rsid w:val="005B0298"/>
    <w:rsid w:val="005B0FA9"/>
    <w:rsid w:val="005B136E"/>
    <w:rsid w:val="005B1D24"/>
    <w:rsid w:val="005B2090"/>
    <w:rsid w:val="005B2B4C"/>
    <w:rsid w:val="005B50F0"/>
    <w:rsid w:val="005B6457"/>
    <w:rsid w:val="005B66DA"/>
    <w:rsid w:val="005B7B2F"/>
    <w:rsid w:val="005C007F"/>
    <w:rsid w:val="005C0B58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3F4B"/>
    <w:rsid w:val="005D52B6"/>
    <w:rsid w:val="005D5DE4"/>
    <w:rsid w:val="005D70F2"/>
    <w:rsid w:val="005D786A"/>
    <w:rsid w:val="005E09A6"/>
    <w:rsid w:val="005E09F6"/>
    <w:rsid w:val="005E0FA0"/>
    <w:rsid w:val="005E12BD"/>
    <w:rsid w:val="005E1BAF"/>
    <w:rsid w:val="005E3E16"/>
    <w:rsid w:val="005E4EEE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4E7"/>
    <w:rsid w:val="005F798B"/>
    <w:rsid w:val="00600782"/>
    <w:rsid w:val="006015B0"/>
    <w:rsid w:val="00601A0E"/>
    <w:rsid w:val="00601AAC"/>
    <w:rsid w:val="006024A4"/>
    <w:rsid w:val="006055E4"/>
    <w:rsid w:val="00606090"/>
    <w:rsid w:val="00606534"/>
    <w:rsid w:val="00606616"/>
    <w:rsid w:val="0060727A"/>
    <w:rsid w:val="00610FAF"/>
    <w:rsid w:val="00612203"/>
    <w:rsid w:val="00612C45"/>
    <w:rsid w:val="0061320B"/>
    <w:rsid w:val="0061369B"/>
    <w:rsid w:val="00613874"/>
    <w:rsid w:val="00613A75"/>
    <w:rsid w:val="00614C4F"/>
    <w:rsid w:val="00615D3C"/>
    <w:rsid w:val="006163BC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40689"/>
    <w:rsid w:val="006410C3"/>
    <w:rsid w:val="006423A0"/>
    <w:rsid w:val="006449AE"/>
    <w:rsid w:val="00646923"/>
    <w:rsid w:val="0065051C"/>
    <w:rsid w:val="00651268"/>
    <w:rsid w:val="0065173A"/>
    <w:rsid w:val="006538D6"/>
    <w:rsid w:val="0065393F"/>
    <w:rsid w:val="006548F5"/>
    <w:rsid w:val="00655195"/>
    <w:rsid w:val="00655596"/>
    <w:rsid w:val="00655607"/>
    <w:rsid w:val="00656582"/>
    <w:rsid w:val="006606FB"/>
    <w:rsid w:val="00660D7A"/>
    <w:rsid w:val="006614B1"/>
    <w:rsid w:val="00661E2A"/>
    <w:rsid w:val="00663013"/>
    <w:rsid w:val="0066348E"/>
    <w:rsid w:val="00663548"/>
    <w:rsid w:val="00663BD9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D98"/>
    <w:rsid w:val="006933CC"/>
    <w:rsid w:val="00693554"/>
    <w:rsid w:val="00693FD0"/>
    <w:rsid w:val="006940FE"/>
    <w:rsid w:val="00694522"/>
    <w:rsid w:val="006A1675"/>
    <w:rsid w:val="006A2550"/>
    <w:rsid w:val="006A502B"/>
    <w:rsid w:val="006A6AE1"/>
    <w:rsid w:val="006A7309"/>
    <w:rsid w:val="006B137E"/>
    <w:rsid w:val="006B29D4"/>
    <w:rsid w:val="006B5B5F"/>
    <w:rsid w:val="006B63DE"/>
    <w:rsid w:val="006C0EBD"/>
    <w:rsid w:val="006C1C92"/>
    <w:rsid w:val="006C29DA"/>
    <w:rsid w:val="006C2B86"/>
    <w:rsid w:val="006C4B54"/>
    <w:rsid w:val="006C62D7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4760"/>
    <w:rsid w:val="00705B83"/>
    <w:rsid w:val="007061A5"/>
    <w:rsid w:val="00707D3C"/>
    <w:rsid w:val="00707FA4"/>
    <w:rsid w:val="007142AB"/>
    <w:rsid w:val="007167E9"/>
    <w:rsid w:val="007172C9"/>
    <w:rsid w:val="0072016B"/>
    <w:rsid w:val="007204EE"/>
    <w:rsid w:val="00722575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6BD"/>
    <w:rsid w:val="0074716B"/>
    <w:rsid w:val="007473E9"/>
    <w:rsid w:val="00750A95"/>
    <w:rsid w:val="00753037"/>
    <w:rsid w:val="0075492D"/>
    <w:rsid w:val="00754E38"/>
    <w:rsid w:val="00755131"/>
    <w:rsid w:val="00755A8D"/>
    <w:rsid w:val="00756CCF"/>
    <w:rsid w:val="0075738D"/>
    <w:rsid w:val="00760A0A"/>
    <w:rsid w:val="00760C13"/>
    <w:rsid w:val="00762F9E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2BF7"/>
    <w:rsid w:val="00775A8A"/>
    <w:rsid w:val="00777E7C"/>
    <w:rsid w:val="007803AA"/>
    <w:rsid w:val="00780B22"/>
    <w:rsid w:val="00780FE8"/>
    <w:rsid w:val="00781102"/>
    <w:rsid w:val="007811FA"/>
    <w:rsid w:val="00781C87"/>
    <w:rsid w:val="00783C40"/>
    <w:rsid w:val="00784251"/>
    <w:rsid w:val="00784B58"/>
    <w:rsid w:val="007855AE"/>
    <w:rsid w:val="00785D54"/>
    <w:rsid w:val="00790AD3"/>
    <w:rsid w:val="00795292"/>
    <w:rsid w:val="00797A78"/>
    <w:rsid w:val="007A01A1"/>
    <w:rsid w:val="007A055B"/>
    <w:rsid w:val="007A23BA"/>
    <w:rsid w:val="007A4FA3"/>
    <w:rsid w:val="007A699D"/>
    <w:rsid w:val="007A7460"/>
    <w:rsid w:val="007A7A40"/>
    <w:rsid w:val="007A7F0B"/>
    <w:rsid w:val="007B159A"/>
    <w:rsid w:val="007B325E"/>
    <w:rsid w:val="007B32E8"/>
    <w:rsid w:val="007B383C"/>
    <w:rsid w:val="007B4E2E"/>
    <w:rsid w:val="007C0056"/>
    <w:rsid w:val="007C049C"/>
    <w:rsid w:val="007C0A83"/>
    <w:rsid w:val="007C10A9"/>
    <w:rsid w:val="007C1C3F"/>
    <w:rsid w:val="007C39E4"/>
    <w:rsid w:val="007C4764"/>
    <w:rsid w:val="007C4B2A"/>
    <w:rsid w:val="007D089C"/>
    <w:rsid w:val="007D0CCA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468D"/>
    <w:rsid w:val="0081550B"/>
    <w:rsid w:val="0081763E"/>
    <w:rsid w:val="00822153"/>
    <w:rsid w:val="008227D2"/>
    <w:rsid w:val="00822B4E"/>
    <w:rsid w:val="008230D7"/>
    <w:rsid w:val="008235C5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A7D"/>
    <w:rsid w:val="008423B9"/>
    <w:rsid w:val="00842E77"/>
    <w:rsid w:val="00843FA0"/>
    <w:rsid w:val="00844351"/>
    <w:rsid w:val="00844DEC"/>
    <w:rsid w:val="00846402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4EA"/>
    <w:rsid w:val="008633AC"/>
    <w:rsid w:val="00864435"/>
    <w:rsid w:val="00864B7C"/>
    <w:rsid w:val="00865C88"/>
    <w:rsid w:val="0086606F"/>
    <w:rsid w:val="008702E1"/>
    <w:rsid w:val="008717FF"/>
    <w:rsid w:val="00872E63"/>
    <w:rsid w:val="00872FE3"/>
    <w:rsid w:val="00874C1F"/>
    <w:rsid w:val="0087572C"/>
    <w:rsid w:val="0087672E"/>
    <w:rsid w:val="008767AB"/>
    <w:rsid w:val="00876846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664E"/>
    <w:rsid w:val="00896A7A"/>
    <w:rsid w:val="00897318"/>
    <w:rsid w:val="00897613"/>
    <w:rsid w:val="008A4D02"/>
    <w:rsid w:val="008A570F"/>
    <w:rsid w:val="008A5C92"/>
    <w:rsid w:val="008B1413"/>
    <w:rsid w:val="008B1D7B"/>
    <w:rsid w:val="008B2242"/>
    <w:rsid w:val="008B2C3D"/>
    <w:rsid w:val="008B36BC"/>
    <w:rsid w:val="008B3822"/>
    <w:rsid w:val="008C1596"/>
    <w:rsid w:val="008C3CBC"/>
    <w:rsid w:val="008C3FE7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228C"/>
    <w:rsid w:val="008E464D"/>
    <w:rsid w:val="008E4FE5"/>
    <w:rsid w:val="008E56C1"/>
    <w:rsid w:val="008E6492"/>
    <w:rsid w:val="008F25C6"/>
    <w:rsid w:val="008F5125"/>
    <w:rsid w:val="00903DCE"/>
    <w:rsid w:val="0090419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1742"/>
    <w:rsid w:val="00933A26"/>
    <w:rsid w:val="00934B2F"/>
    <w:rsid w:val="0093539E"/>
    <w:rsid w:val="00940AB3"/>
    <w:rsid w:val="009413FC"/>
    <w:rsid w:val="00942823"/>
    <w:rsid w:val="009435D2"/>
    <w:rsid w:val="0094428F"/>
    <w:rsid w:val="00945C49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3F9"/>
    <w:rsid w:val="00963D14"/>
    <w:rsid w:val="009644B5"/>
    <w:rsid w:val="00964E30"/>
    <w:rsid w:val="00964F75"/>
    <w:rsid w:val="00964F7D"/>
    <w:rsid w:val="009652C5"/>
    <w:rsid w:val="0096552C"/>
    <w:rsid w:val="00965FEF"/>
    <w:rsid w:val="009663B7"/>
    <w:rsid w:val="009666CB"/>
    <w:rsid w:val="009669F3"/>
    <w:rsid w:val="009725C7"/>
    <w:rsid w:val="0097301E"/>
    <w:rsid w:val="0097737A"/>
    <w:rsid w:val="00977465"/>
    <w:rsid w:val="00977B1A"/>
    <w:rsid w:val="00980040"/>
    <w:rsid w:val="00980AFA"/>
    <w:rsid w:val="00980DB4"/>
    <w:rsid w:val="00982078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AF2"/>
    <w:rsid w:val="009B1F91"/>
    <w:rsid w:val="009B4559"/>
    <w:rsid w:val="009B52D7"/>
    <w:rsid w:val="009B54B5"/>
    <w:rsid w:val="009C046B"/>
    <w:rsid w:val="009C18D4"/>
    <w:rsid w:val="009C220F"/>
    <w:rsid w:val="009C2F1C"/>
    <w:rsid w:val="009C2FDC"/>
    <w:rsid w:val="009C3EAE"/>
    <w:rsid w:val="009C49BA"/>
    <w:rsid w:val="009C57E3"/>
    <w:rsid w:val="009C60D7"/>
    <w:rsid w:val="009C75FF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CB3"/>
    <w:rsid w:val="009E0F16"/>
    <w:rsid w:val="009E175A"/>
    <w:rsid w:val="009E21AC"/>
    <w:rsid w:val="009E3D67"/>
    <w:rsid w:val="009E62D6"/>
    <w:rsid w:val="009E7418"/>
    <w:rsid w:val="009F1407"/>
    <w:rsid w:val="009F1F02"/>
    <w:rsid w:val="009F2254"/>
    <w:rsid w:val="009F2399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224DC"/>
    <w:rsid w:val="00A24C9C"/>
    <w:rsid w:val="00A2619E"/>
    <w:rsid w:val="00A266A3"/>
    <w:rsid w:val="00A26FE6"/>
    <w:rsid w:val="00A30674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CF1"/>
    <w:rsid w:val="00A53403"/>
    <w:rsid w:val="00A53D01"/>
    <w:rsid w:val="00A549D1"/>
    <w:rsid w:val="00A54D53"/>
    <w:rsid w:val="00A578CE"/>
    <w:rsid w:val="00A6062A"/>
    <w:rsid w:val="00A60D4C"/>
    <w:rsid w:val="00A61516"/>
    <w:rsid w:val="00A62C39"/>
    <w:rsid w:val="00A62CAC"/>
    <w:rsid w:val="00A65591"/>
    <w:rsid w:val="00A66473"/>
    <w:rsid w:val="00A67887"/>
    <w:rsid w:val="00A678CF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7835"/>
    <w:rsid w:val="00A9026B"/>
    <w:rsid w:val="00A90CB6"/>
    <w:rsid w:val="00A90EEE"/>
    <w:rsid w:val="00A911CB"/>
    <w:rsid w:val="00A91661"/>
    <w:rsid w:val="00A91BA9"/>
    <w:rsid w:val="00A92439"/>
    <w:rsid w:val="00A92BFE"/>
    <w:rsid w:val="00A93429"/>
    <w:rsid w:val="00A95A90"/>
    <w:rsid w:val="00A971EC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5351"/>
    <w:rsid w:val="00AB6955"/>
    <w:rsid w:val="00AB6AEF"/>
    <w:rsid w:val="00AC006E"/>
    <w:rsid w:val="00AC1065"/>
    <w:rsid w:val="00AC6DC6"/>
    <w:rsid w:val="00AC7D25"/>
    <w:rsid w:val="00AD17F1"/>
    <w:rsid w:val="00AD5127"/>
    <w:rsid w:val="00AD614D"/>
    <w:rsid w:val="00AE02B1"/>
    <w:rsid w:val="00AE0682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2C1B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204B7"/>
    <w:rsid w:val="00B211D1"/>
    <w:rsid w:val="00B21A9D"/>
    <w:rsid w:val="00B226AC"/>
    <w:rsid w:val="00B22EE8"/>
    <w:rsid w:val="00B22F7D"/>
    <w:rsid w:val="00B2344A"/>
    <w:rsid w:val="00B23984"/>
    <w:rsid w:val="00B23AC9"/>
    <w:rsid w:val="00B249EE"/>
    <w:rsid w:val="00B26C3B"/>
    <w:rsid w:val="00B2722D"/>
    <w:rsid w:val="00B27F88"/>
    <w:rsid w:val="00B30DE4"/>
    <w:rsid w:val="00B326CA"/>
    <w:rsid w:val="00B32B74"/>
    <w:rsid w:val="00B36489"/>
    <w:rsid w:val="00B365F9"/>
    <w:rsid w:val="00B370F7"/>
    <w:rsid w:val="00B374F7"/>
    <w:rsid w:val="00B37525"/>
    <w:rsid w:val="00B41183"/>
    <w:rsid w:val="00B41506"/>
    <w:rsid w:val="00B433E6"/>
    <w:rsid w:val="00B434AE"/>
    <w:rsid w:val="00B4364A"/>
    <w:rsid w:val="00B43A0E"/>
    <w:rsid w:val="00B460D8"/>
    <w:rsid w:val="00B47604"/>
    <w:rsid w:val="00B506C4"/>
    <w:rsid w:val="00B50FAA"/>
    <w:rsid w:val="00B5245D"/>
    <w:rsid w:val="00B52C95"/>
    <w:rsid w:val="00B52E76"/>
    <w:rsid w:val="00B565F3"/>
    <w:rsid w:val="00B6469A"/>
    <w:rsid w:val="00B655A8"/>
    <w:rsid w:val="00B66B33"/>
    <w:rsid w:val="00B676F4"/>
    <w:rsid w:val="00B67D84"/>
    <w:rsid w:val="00B70C52"/>
    <w:rsid w:val="00B71AB9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4371"/>
    <w:rsid w:val="00B85EE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2782"/>
    <w:rsid w:val="00BA6E21"/>
    <w:rsid w:val="00BB1960"/>
    <w:rsid w:val="00BB66F3"/>
    <w:rsid w:val="00BC2E2E"/>
    <w:rsid w:val="00BC3D42"/>
    <w:rsid w:val="00BC712C"/>
    <w:rsid w:val="00BC7C19"/>
    <w:rsid w:val="00BD08E3"/>
    <w:rsid w:val="00BD0B77"/>
    <w:rsid w:val="00BD3907"/>
    <w:rsid w:val="00BD3C62"/>
    <w:rsid w:val="00BD4615"/>
    <w:rsid w:val="00BD61B9"/>
    <w:rsid w:val="00BD686E"/>
    <w:rsid w:val="00BD6FD6"/>
    <w:rsid w:val="00BD7DFE"/>
    <w:rsid w:val="00BE033A"/>
    <w:rsid w:val="00BE0657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6B"/>
    <w:rsid w:val="00BF4676"/>
    <w:rsid w:val="00BF4835"/>
    <w:rsid w:val="00BF4EBB"/>
    <w:rsid w:val="00BF51A6"/>
    <w:rsid w:val="00BF6535"/>
    <w:rsid w:val="00BF718A"/>
    <w:rsid w:val="00BF7701"/>
    <w:rsid w:val="00C00760"/>
    <w:rsid w:val="00C013DE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771F"/>
    <w:rsid w:val="00C1797C"/>
    <w:rsid w:val="00C2187D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722"/>
    <w:rsid w:val="00C50EA3"/>
    <w:rsid w:val="00C51764"/>
    <w:rsid w:val="00C52437"/>
    <w:rsid w:val="00C53F96"/>
    <w:rsid w:val="00C571F0"/>
    <w:rsid w:val="00C57824"/>
    <w:rsid w:val="00C601B7"/>
    <w:rsid w:val="00C60605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2CAB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1413"/>
    <w:rsid w:val="00CB2F6D"/>
    <w:rsid w:val="00CB2F70"/>
    <w:rsid w:val="00CB2FE2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6167"/>
    <w:rsid w:val="00CD1E6A"/>
    <w:rsid w:val="00CD4562"/>
    <w:rsid w:val="00CD52CE"/>
    <w:rsid w:val="00CD52E6"/>
    <w:rsid w:val="00CD7170"/>
    <w:rsid w:val="00CE0A00"/>
    <w:rsid w:val="00CE1D59"/>
    <w:rsid w:val="00CE1E44"/>
    <w:rsid w:val="00CE322C"/>
    <w:rsid w:val="00CE3338"/>
    <w:rsid w:val="00CE338B"/>
    <w:rsid w:val="00CE338D"/>
    <w:rsid w:val="00CE35AA"/>
    <w:rsid w:val="00CE3E99"/>
    <w:rsid w:val="00CE41DF"/>
    <w:rsid w:val="00CE4D04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3CB"/>
    <w:rsid w:val="00D26CB2"/>
    <w:rsid w:val="00D2703D"/>
    <w:rsid w:val="00D305E3"/>
    <w:rsid w:val="00D30C7D"/>
    <w:rsid w:val="00D30E5E"/>
    <w:rsid w:val="00D30E9E"/>
    <w:rsid w:val="00D3104D"/>
    <w:rsid w:val="00D336F2"/>
    <w:rsid w:val="00D33B68"/>
    <w:rsid w:val="00D34591"/>
    <w:rsid w:val="00D35012"/>
    <w:rsid w:val="00D41325"/>
    <w:rsid w:val="00D46522"/>
    <w:rsid w:val="00D50867"/>
    <w:rsid w:val="00D512D8"/>
    <w:rsid w:val="00D51773"/>
    <w:rsid w:val="00D51B9F"/>
    <w:rsid w:val="00D53D74"/>
    <w:rsid w:val="00D55303"/>
    <w:rsid w:val="00D560D6"/>
    <w:rsid w:val="00D57227"/>
    <w:rsid w:val="00D57B47"/>
    <w:rsid w:val="00D57F4E"/>
    <w:rsid w:val="00D60261"/>
    <w:rsid w:val="00D61E70"/>
    <w:rsid w:val="00D62966"/>
    <w:rsid w:val="00D63620"/>
    <w:rsid w:val="00D6368E"/>
    <w:rsid w:val="00D64681"/>
    <w:rsid w:val="00D65536"/>
    <w:rsid w:val="00D6589A"/>
    <w:rsid w:val="00D672AB"/>
    <w:rsid w:val="00D67A11"/>
    <w:rsid w:val="00D72939"/>
    <w:rsid w:val="00D734A6"/>
    <w:rsid w:val="00D74363"/>
    <w:rsid w:val="00D747CD"/>
    <w:rsid w:val="00D75F09"/>
    <w:rsid w:val="00D763D7"/>
    <w:rsid w:val="00D7753E"/>
    <w:rsid w:val="00D80761"/>
    <w:rsid w:val="00D807F1"/>
    <w:rsid w:val="00D80F32"/>
    <w:rsid w:val="00D84BBA"/>
    <w:rsid w:val="00D851E5"/>
    <w:rsid w:val="00D85A04"/>
    <w:rsid w:val="00D86425"/>
    <w:rsid w:val="00D87488"/>
    <w:rsid w:val="00D87840"/>
    <w:rsid w:val="00D90305"/>
    <w:rsid w:val="00D91C39"/>
    <w:rsid w:val="00D92CB3"/>
    <w:rsid w:val="00D933E8"/>
    <w:rsid w:val="00D95904"/>
    <w:rsid w:val="00D96059"/>
    <w:rsid w:val="00D96578"/>
    <w:rsid w:val="00D97C04"/>
    <w:rsid w:val="00D97CDB"/>
    <w:rsid w:val="00DA1473"/>
    <w:rsid w:val="00DA66B3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C0B88"/>
    <w:rsid w:val="00DC189F"/>
    <w:rsid w:val="00DC2470"/>
    <w:rsid w:val="00DC35BC"/>
    <w:rsid w:val="00DC38F8"/>
    <w:rsid w:val="00DC4786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114"/>
    <w:rsid w:val="00E053BC"/>
    <w:rsid w:val="00E0622C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0B4E"/>
    <w:rsid w:val="00E21C02"/>
    <w:rsid w:val="00E22558"/>
    <w:rsid w:val="00E227C3"/>
    <w:rsid w:val="00E22A98"/>
    <w:rsid w:val="00E22E84"/>
    <w:rsid w:val="00E23B23"/>
    <w:rsid w:val="00E2421D"/>
    <w:rsid w:val="00E260F4"/>
    <w:rsid w:val="00E309B1"/>
    <w:rsid w:val="00E30EBA"/>
    <w:rsid w:val="00E35DE0"/>
    <w:rsid w:val="00E379C3"/>
    <w:rsid w:val="00E37EA1"/>
    <w:rsid w:val="00E41B02"/>
    <w:rsid w:val="00E42527"/>
    <w:rsid w:val="00E43EF9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52CD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723"/>
    <w:rsid w:val="00E879D1"/>
    <w:rsid w:val="00E9015E"/>
    <w:rsid w:val="00E90D9C"/>
    <w:rsid w:val="00E9227C"/>
    <w:rsid w:val="00E925E2"/>
    <w:rsid w:val="00E94D77"/>
    <w:rsid w:val="00E95CAA"/>
    <w:rsid w:val="00E96F46"/>
    <w:rsid w:val="00EA2209"/>
    <w:rsid w:val="00EA34F7"/>
    <w:rsid w:val="00EA3553"/>
    <w:rsid w:val="00EA370C"/>
    <w:rsid w:val="00EA47AD"/>
    <w:rsid w:val="00EA712A"/>
    <w:rsid w:val="00EA7451"/>
    <w:rsid w:val="00EA751D"/>
    <w:rsid w:val="00EA7841"/>
    <w:rsid w:val="00EB109A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5E1"/>
    <w:rsid w:val="00EC7C1D"/>
    <w:rsid w:val="00ED13C0"/>
    <w:rsid w:val="00ED18E3"/>
    <w:rsid w:val="00ED1CC5"/>
    <w:rsid w:val="00ED39CD"/>
    <w:rsid w:val="00ED4540"/>
    <w:rsid w:val="00ED7CF4"/>
    <w:rsid w:val="00ED7F1F"/>
    <w:rsid w:val="00EE05E9"/>
    <w:rsid w:val="00EE261F"/>
    <w:rsid w:val="00EE27A6"/>
    <w:rsid w:val="00EE2B2C"/>
    <w:rsid w:val="00EE39A7"/>
    <w:rsid w:val="00EE4552"/>
    <w:rsid w:val="00EF3D9C"/>
    <w:rsid w:val="00EF4870"/>
    <w:rsid w:val="00EF721A"/>
    <w:rsid w:val="00F000D3"/>
    <w:rsid w:val="00F00AE0"/>
    <w:rsid w:val="00F04986"/>
    <w:rsid w:val="00F04CA1"/>
    <w:rsid w:val="00F05D10"/>
    <w:rsid w:val="00F05E73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DF3"/>
    <w:rsid w:val="00F320E5"/>
    <w:rsid w:val="00F375E4"/>
    <w:rsid w:val="00F40799"/>
    <w:rsid w:val="00F408D7"/>
    <w:rsid w:val="00F4154C"/>
    <w:rsid w:val="00F41D07"/>
    <w:rsid w:val="00F42B20"/>
    <w:rsid w:val="00F439A8"/>
    <w:rsid w:val="00F460F4"/>
    <w:rsid w:val="00F501AD"/>
    <w:rsid w:val="00F52393"/>
    <w:rsid w:val="00F52408"/>
    <w:rsid w:val="00F54455"/>
    <w:rsid w:val="00F56433"/>
    <w:rsid w:val="00F56685"/>
    <w:rsid w:val="00F60463"/>
    <w:rsid w:val="00F611F9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463"/>
    <w:rsid w:val="00F706C9"/>
    <w:rsid w:val="00F72183"/>
    <w:rsid w:val="00F726AE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AB0"/>
    <w:rsid w:val="00F90D0B"/>
    <w:rsid w:val="00F90EE1"/>
    <w:rsid w:val="00F92638"/>
    <w:rsid w:val="00F94EEC"/>
    <w:rsid w:val="00F950AB"/>
    <w:rsid w:val="00F95974"/>
    <w:rsid w:val="00F95E08"/>
    <w:rsid w:val="00F966E4"/>
    <w:rsid w:val="00F96AE6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5272"/>
    <w:rsid w:val="00FB569D"/>
    <w:rsid w:val="00FB75F9"/>
    <w:rsid w:val="00FC004B"/>
    <w:rsid w:val="00FC0D27"/>
    <w:rsid w:val="00FC249A"/>
    <w:rsid w:val="00FC48AD"/>
    <w:rsid w:val="00FC59C7"/>
    <w:rsid w:val="00FC6CF9"/>
    <w:rsid w:val="00FD1E38"/>
    <w:rsid w:val="00FD2705"/>
    <w:rsid w:val="00FD75F8"/>
    <w:rsid w:val="00FE181C"/>
    <w:rsid w:val="00FE24F4"/>
    <w:rsid w:val="00FE3693"/>
    <w:rsid w:val="00FE3957"/>
    <w:rsid w:val="00FE3A1B"/>
    <w:rsid w:val="00FE4742"/>
    <w:rsid w:val="00FE4960"/>
    <w:rsid w:val="00FE61DB"/>
    <w:rsid w:val="00FE6387"/>
    <w:rsid w:val="00FE664C"/>
    <w:rsid w:val="00FF0724"/>
    <w:rsid w:val="00FF07D0"/>
    <w:rsid w:val="00FF1362"/>
    <w:rsid w:val="00FF45A0"/>
    <w:rsid w:val="00FF5580"/>
    <w:rsid w:val="00FF5C30"/>
    <w:rsid w:val="00FF63FF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39E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suppressAutoHyphens/>
      <w:spacing w:before="200"/>
      <w:outlineLvl w:val="2"/>
    </w:pPr>
    <w:rPr>
      <w:rFonts w:ascii="Cambria" w:hAnsi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753037"/>
    <w:rPr>
      <w:rFonts w:ascii="Cambria" w:hAnsi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CD41D-0841-4465-B5B3-4AD95E2D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13696</Words>
  <Characters>78072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91585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Sergey Andjan</cp:lastModifiedBy>
  <cp:revision>7</cp:revision>
  <cp:lastPrinted>2017-12-28T11:40:00Z</cp:lastPrinted>
  <dcterms:created xsi:type="dcterms:W3CDTF">2018-01-15T12:45:00Z</dcterms:created>
  <dcterms:modified xsi:type="dcterms:W3CDTF">2018-05-30T08:28:00Z</dcterms:modified>
</cp:coreProperties>
</file>